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10.xml" ContentType="application/vnd.openxmlformats-officedocument.wordprocessingml.footer+xml"/>
  <Override PartName="/word/header1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FD5FB1" w14:textId="139FE515" w:rsidR="007B45E2" w:rsidRDefault="00140622" w:rsidP="004E525F">
      <w:pPr>
        <w:pStyle w:val="Corpsdetexte"/>
      </w:pPr>
      <w:r w:rsidRPr="00D47557">
        <w:rPr>
          <w:noProof/>
        </w:rPr>
        <w:drawing>
          <wp:anchor distT="0" distB="0" distL="114300" distR="114300" simplePos="0" relativeHeight="251724288" behindDoc="0" locked="0" layoutInCell="1" allowOverlap="1" wp14:anchorId="03711885" wp14:editId="634B2A39">
            <wp:simplePos x="0" y="0"/>
            <wp:positionH relativeFrom="column">
              <wp:posOffset>-281162</wp:posOffset>
            </wp:positionH>
            <wp:positionV relativeFrom="paragraph">
              <wp:posOffset>138430</wp:posOffset>
            </wp:positionV>
            <wp:extent cx="5221605" cy="1103630"/>
            <wp:effectExtent l="0" t="0" r="0" b="1270"/>
            <wp:wrapNone/>
            <wp:docPr id="22" name="Image 22" descr="logo-ens-ho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logo-ens-hori"/>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21605" cy="11036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04CEDC8" w14:textId="2F7AC337" w:rsidR="00663D54" w:rsidRPr="00663D54" w:rsidRDefault="00663D54" w:rsidP="00663D54">
      <w:pPr>
        <w:rPr>
          <w:lang w:eastAsia="ar-SA"/>
        </w:rPr>
      </w:pPr>
    </w:p>
    <w:p w14:paraId="424ADB76" w14:textId="77777777" w:rsidR="007B45E2" w:rsidRDefault="007B45E2">
      <w:pPr>
        <w:rPr>
          <w:lang w:eastAsia="ar-SA"/>
        </w:rPr>
      </w:pPr>
    </w:p>
    <w:p w14:paraId="4CD2147C" w14:textId="77777777" w:rsidR="0015357B" w:rsidRDefault="0015357B">
      <w:pPr>
        <w:rPr>
          <w:lang w:eastAsia="ar-SA"/>
        </w:rPr>
      </w:pPr>
    </w:p>
    <w:p w14:paraId="3268B1FD" w14:textId="77777777" w:rsidR="0015357B" w:rsidRDefault="0015357B">
      <w:pPr>
        <w:rPr>
          <w:lang w:eastAsia="ar-SA"/>
        </w:rPr>
      </w:pPr>
    </w:p>
    <w:p w14:paraId="6FD76FD8" w14:textId="77777777" w:rsidR="00E24C95" w:rsidRDefault="00E24C95">
      <w:pPr>
        <w:rPr>
          <w:lang w:eastAsia="ar-SA"/>
        </w:rPr>
      </w:pPr>
    </w:p>
    <w:p w14:paraId="758101B0" w14:textId="77777777" w:rsidR="0015357B" w:rsidRDefault="0015357B">
      <w:pPr>
        <w:rPr>
          <w:lang w:eastAsia="ar-SA"/>
        </w:rPr>
      </w:pPr>
    </w:p>
    <w:p w14:paraId="2E706C0B" w14:textId="77777777" w:rsidR="0015357B" w:rsidRDefault="0015357B">
      <w:pPr>
        <w:rPr>
          <w:lang w:eastAsia="ar-SA"/>
        </w:rPr>
      </w:pPr>
    </w:p>
    <w:p w14:paraId="29EDA8A8" w14:textId="77777777" w:rsidR="0015357B" w:rsidRDefault="0015357B">
      <w:pPr>
        <w:rPr>
          <w:lang w:eastAsia="ar-SA"/>
        </w:rPr>
      </w:pPr>
    </w:p>
    <w:p w14:paraId="1D6BF386" w14:textId="77777777" w:rsidR="007B45E2" w:rsidRDefault="007B45E2">
      <w:pPr>
        <w:rPr>
          <w:lang w:eastAsia="ar-SA"/>
        </w:rPr>
      </w:pPr>
    </w:p>
    <w:p w14:paraId="1F772186" w14:textId="77777777" w:rsidR="00140622" w:rsidRDefault="00140622">
      <w:pPr>
        <w:rPr>
          <w:lang w:eastAsia="ar-SA"/>
        </w:rPr>
      </w:pPr>
    </w:p>
    <w:p w14:paraId="1A9A00D1" w14:textId="77777777" w:rsidR="00140622" w:rsidRDefault="00140622">
      <w:pPr>
        <w:rPr>
          <w:lang w:eastAsia="ar-SA"/>
        </w:rPr>
      </w:pPr>
    </w:p>
    <w:p w14:paraId="56FC841E" w14:textId="77777777" w:rsidR="00140622" w:rsidRDefault="00140622">
      <w:pPr>
        <w:rPr>
          <w:lang w:eastAsia="ar-SA"/>
        </w:rPr>
      </w:pPr>
    </w:p>
    <w:p w14:paraId="7E9DAA96" w14:textId="77777777" w:rsidR="00140622" w:rsidRDefault="00140622">
      <w:pPr>
        <w:rPr>
          <w:lang w:eastAsia="ar-SA"/>
        </w:rPr>
      </w:pPr>
    </w:p>
    <w:p w14:paraId="1B9645FE" w14:textId="77777777" w:rsidR="00140622" w:rsidRDefault="00140622">
      <w:pPr>
        <w:rPr>
          <w:lang w:eastAsia="ar-SA"/>
        </w:rPr>
      </w:pPr>
    </w:p>
    <w:p w14:paraId="1C87A3C2" w14:textId="77777777" w:rsidR="00140622" w:rsidRDefault="00140622">
      <w:pPr>
        <w:rPr>
          <w:lang w:eastAsia="ar-SA"/>
        </w:rPr>
      </w:pPr>
    </w:p>
    <w:p w14:paraId="555A9853" w14:textId="77777777" w:rsidR="00140622" w:rsidRDefault="00140622">
      <w:pPr>
        <w:rPr>
          <w:lang w:eastAsia="ar-SA"/>
        </w:rPr>
      </w:pPr>
    </w:p>
    <w:p w14:paraId="516A21E3" w14:textId="77777777" w:rsidR="007B45E2" w:rsidRDefault="007B45E2">
      <w:pPr>
        <w:rPr>
          <w:lang w:eastAsia="ar-SA"/>
        </w:rPr>
      </w:pPr>
    </w:p>
    <w:p w14:paraId="4990B66F" w14:textId="77777777" w:rsidR="004E525F" w:rsidRDefault="004E525F">
      <w:pPr>
        <w:rPr>
          <w:lang w:eastAsia="ar-SA"/>
        </w:rPr>
      </w:pPr>
    </w:p>
    <w:sdt>
      <w:sdtPr>
        <w:rPr>
          <w:rFonts w:ascii="Calibri" w:eastAsiaTheme="minorHAnsi" w:hAnsi="Calibri" w:cstheme="minorBidi"/>
          <w:i/>
          <w:iCs/>
          <w:color w:val="404040" w:themeColor="text1" w:themeTint="BF"/>
          <w:shd w:val="clear" w:color="auto" w:fill="auto"/>
          <w:lang w:eastAsia="en-US"/>
        </w:rPr>
        <w:id w:val="-332464803"/>
        <w:docPartObj>
          <w:docPartGallery w:val="Cover Pages"/>
          <w:docPartUnique/>
        </w:docPartObj>
      </w:sdtPr>
      <w:sdtEndPr>
        <w:rPr>
          <w:rFonts w:ascii="Arial" w:hAnsi="Arial" w:cs="Arial"/>
          <w:sz w:val="30"/>
          <w:szCs w:val="30"/>
        </w:rPr>
      </w:sdtEndPr>
      <w:sdtContent>
        <w:p w14:paraId="56E663F2" w14:textId="77777777" w:rsidR="0015357B" w:rsidRPr="0059181B" w:rsidRDefault="0015357B" w:rsidP="0059181B">
          <w:pPr>
            <w:pStyle w:val="Corpsdetexte"/>
            <w:jc w:val="center"/>
            <w:rPr>
              <w:rFonts w:ascii="Arial" w:hAnsi="Arial" w:cs="Arial"/>
              <w:b/>
              <w:bCs/>
              <w:sz w:val="30"/>
              <w:szCs w:val="30"/>
              <w:shd w:val="clear" w:color="auto" w:fill="FFFFFF"/>
            </w:rPr>
          </w:pPr>
          <w:r w:rsidRPr="0059181B">
            <w:rPr>
              <w:rFonts w:ascii="Arial" w:hAnsi="Arial" w:cs="Arial"/>
              <w:b/>
              <w:bCs/>
              <w:sz w:val="30"/>
              <w:szCs w:val="30"/>
              <w:shd w:val="clear" w:color="auto" w:fill="FFFFFF"/>
            </w:rPr>
            <w:t>Ministère de la Fédération Wallonie-Bruxelles</w:t>
          </w:r>
        </w:p>
        <w:p w14:paraId="5F951A25" w14:textId="77777777" w:rsidR="0015357B" w:rsidRPr="0059181B" w:rsidRDefault="0015357B" w:rsidP="0059181B">
          <w:pPr>
            <w:pStyle w:val="Corpsdetexte"/>
            <w:jc w:val="center"/>
            <w:rPr>
              <w:rFonts w:ascii="Arial" w:hAnsi="Arial" w:cs="Arial"/>
              <w:b/>
              <w:bCs/>
              <w:sz w:val="30"/>
              <w:szCs w:val="30"/>
              <w:shd w:val="clear" w:color="auto" w:fill="FFFFFF"/>
            </w:rPr>
          </w:pPr>
          <w:r w:rsidRPr="0059181B">
            <w:rPr>
              <w:rFonts w:ascii="Arial" w:hAnsi="Arial" w:cs="Arial"/>
              <w:b/>
              <w:bCs/>
              <w:sz w:val="30"/>
              <w:szCs w:val="30"/>
              <w:shd w:val="clear" w:color="auto" w:fill="FFFFFF"/>
            </w:rPr>
            <w:t>Administration générale de l’Enseignement</w:t>
          </w:r>
        </w:p>
        <w:p w14:paraId="7618F878" w14:textId="77777777" w:rsidR="0015357B" w:rsidRPr="0059181B" w:rsidRDefault="0015357B" w:rsidP="0059181B">
          <w:pPr>
            <w:pStyle w:val="Corpsdetexte"/>
            <w:jc w:val="center"/>
            <w:rPr>
              <w:rFonts w:ascii="Arial" w:hAnsi="Arial" w:cs="Arial"/>
              <w:b/>
              <w:bCs/>
              <w:sz w:val="30"/>
              <w:szCs w:val="30"/>
              <w:shd w:val="clear" w:color="auto" w:fill="FFFFFF"/>
            </w:rPr>
          </w:pPr>
          <w:r w:rsidRPr="0059181B">
            <w:rPr>
              <w:rFonts w:ascii="Arial" w:hAnsi="Arial" w:cs="Arial"/>
              <w:b/>
              <w:bCs/>
              <w:sz w:val="30"/>
              <w:szCs w:val="30"/>
              <w:shd w:val="clear" w:color="auto" w:fill="FFFFFF"/>
            </w:rPr>
            <w:t>Direction générale de l’enseignement obligatoire</w:t>
          </w:r>
        </w:p>
        <w:p w14:paraId="37011D8A" w14:textId="77777777" w:rsidR="0015357B" w:rsidRPr="006F0E97" w:rsidRDefault="0015357B" w:rsidP="004E525F">
          <w:pPr>
            <w:pStyle w:val="Corpsdetexte"/>
          </w:pPr>
        </w:p>
        <w:p w14:paraId="40D6FA0B" w14:textId="77777777" w:rsidR="0015357B" w:rsidRPr="006F0E97" w:rsidRDefault="0015357B" w:rsidP="004E525F">
          <w:pPr>
            <w:pStyle w:val="Corpsdetexte"/>
          </w:pPr>
        </w:p>
        <w:p w14:paraId="124359B5" w14:textId="77777777" w:rsidR="0015357B" w:rsidRDefault="0015357B" w:rsidP="004E525F">
          <w:pPr>
            <w:pStyle w:val="Corpsdetexte"/>
          </w:pPr>
        </w:p>
        <w:p w14:paraId="43187232" w14:textId="77777777" w:rsidR="00140622" w:rsidRDefault="00140622" w:rsidP="00140622">
          <w:pPr>
            <w:rPr>
              <w:lang w:eastAsia="ar-SA"/>
            </w:rPr>
          </w:pPr>
        </w:p>
        <w:p w14:paraId="4C506EDB" w14:textId="77777777" w:rsidR="00140622" w:rsidRPr="00140622" w:rsidRDefault="00140622" w:rsidP="00140622">
          <w:pPr>
            <w:rPr>
              <w:lang w:eastAsia="ar-SA"/>
            </w:rPr>
          </w:pPr>
        </w:p>
        <w:p w14:paraId="3CD522D6" w14:textId="77777777" w:rsidR="0015357B" w:rsidRPr="006F0E97" w:rsidRDefault="0015357B" w:rsidP="004E525F">
          <w:pPr>
            <w:pStyle w:val="Corpsdetexte"/>
          </w:pPr>
        </w:p>
        <w:p w14:paraId="57A63A6A" w14:textId="77777777" w:rsidR="0015357B" w:rsidRPr="006F0E97" w:rsidRDefault="0015357B" w:rsidP="004E525F">
          <w:pPr>
            <w:pStyle w:val="Corpsdetexte"/>
          </w:pPr>
        </w:p>
        <w:p w14:paraId="1F1BEA13" w14:textId="77777777" w:rsidR="0015357B" w:rsidRPr="006F0E97" w:rsidRDefault="0015357B" w:rsidP="004E525F">
          <w:pPr>
            <w:pStyle w:val="Corpsdetexte"/>
          </w:pPr>
        </w:p>
        <w:tbl>
          <w:tblPr>
            <w:tblW w:w="9638" w:type="dxa"/>
            <w:tblInd w:w="-3" w:type="dxa"/>
            <w:tblLayout w:type="fixed"/>
            <w:tblCellMar>
              <w:top w:w="55" w:type="dxa"/>
              <w:left w:w="55" w:type="dxa"/>
              <w:bottom w:w="55" w:type="dxa"/>
              <w:right w:w="55" w:type="dxa"/>
            </w:tblCellMar>
            <w:tblLook w:val="0000" w:firstRow="0" w:lastRow="0" w:firstColumn="0" w:lastColumn="0" w:noHBand="0" w:noVBand="0"/>
          </w:tblPr>
          <w:tblGrid>
            <w:gridCol w:w="9638"/>
          </w:tblGrid>
          <w:tr w:rsidR="0015357B" w:rsidRPr="006F0E97" w14:paraId="2E94B65D" w14:textId="77777777" w:rsidTr="00372EE3">
            <w:tc>
              <w:tcPr>
                <w:tcW w:w="9638" w:type="dxa"/>
                <w:tcBorders>
                  <w:top w:val="single" w:sz="2" w:space="0" w:color="000000"/>
                  <w:left w:val="single" w:sz="2" w:space="0" w:color="000000"/>
                  <w:bottom w:val="single" w:sz="2" w:space="0" w:color="000000"/>
                  <w:right w:val="single" w:sz="2" w:space="0" w:color="000000"/>
                </w:tcBorders>
              </w:tcPr>
              <w:p w14:paraId="0CEF8E28" w14:textId="77777777" w:rsidR="0015357B" w:rsidRPr="006F0E97" w:rsidRDefault="0015357B" w:rsidP="005427AB">
                <w:pPr>
                  <w:jc w:val="center"/>
                  <w:rPr>
                    <w:rFonts w:ascii="Arial" w:hAnsi="Arial" w:cs="Arial"/>
                    <w:b/>
                    <w:sz w:val="48"/>
                    <w:szCs w:val="48"/>
                  </w:rPr>
                </w:pPr>
                <w:r w:rsidRPr="006F0E97">
                  <w:rPr>
                    <w:rFonts w:ascii="Arial" w:hAnsi="Arial" w:cs="Arial"/>
                    <w:b/>
                    <w:sz w:val="48"/>
                    <w:szCs w:val="48"/>
                  </w:rPr>
                  <w:t>Circulaire relative à l’organisation des écoles d’enseignement fondamental spécialisé</w:t>
                </w:r>
              </w:p>
              <w:p w14:paraId="5D2D514C" w14:textId="30A0FF25" w:rsidR="0015357B" w:rsidRPr="006F0E97" w:rsidRDefault="0015357B" w:rsidP="000B62FD">
                <w:pPr>
                  <w:jc w:val="center"/>
                  <w:rPr>
                    <w:rFonts w:ascii="Arial" w:hAnsi="Arial" w:cs="Arial"/>
                    <w:b/>
                    <w:sz w:val="30"/>
                    <w:szCs w:val="30"/>
                  </w:rPr>
                </w:pPr>
                <w:r w:rsidRPr="006F0E97">
                  <w:rPr>
                    <w:rFonts w:ascii="Arial" w:hAnsi="Arial" w:cs="Arial"/>
                    <w:b/>
                    <w:sz w:val="48"/>
                    <w:szCs w:val="48"/>
                  </w:rPr>
                  <w:t xml:space="preserve">Année scolaire </w:t>
                </w:r>
                <w:r w:rsidRPr="00727F46">
                  <w:rPr>
                    <w:rFonts w:ascii="Arial" w:hAnsi="Arial" w:cs="Arial"/>
                    <w:b/>
                    <w:sz w:val="48"/>
                    <w:szCs w:val="48"/>
                  </w:rPr>
                  <w:t>202</w:t>
                </w:r>
                <w:r w:rsidR="000B62FD" w:rsidRPr="00727F46">
                  <w:rPr>
                    <w:rFonts w:ascii="Arial" w:hAnsi="Arial" w:cs="Arial"/>
                    <w:b/>
                    <w:sz w:val="48"/>
                    <w:szCs w:val="48"/>
                  </w:rPr>
                  <w:t>4</w:t>
                </w:r>
                <w:r w:rsidRPr="00727F46">
                  <w:rPr>
                    <w:rFonts w:ascii="Arial" w:hAnsi="Arial" w:cs="Arial"/>
                    <w:b/>
                    <w:sz w:val="48"/>
                    <w:szCs w:val="48"/>
                  </w:rPr>
                  <w:t>-202</w:t>
                </w:r>
                <w:r w:rsidR="000B62FD" w:rsidRPr="00727F46">
                  <w:rPr>
                    <w:rFonts w:ascii="Arial" w:hAnsi="Arial" w:cs="Arial"/>
                    <w:b/>
                    <w:sz w:val="48"/>
                    <w:szCs w:val="48"/>
                  </w:rPr>
                  <w:t>5</w:t>
                </w:r>
                <w:r w:rsidR="00773144">
                  <w:rPr>
                    <w:rFonts w:ascii="Arial" w:hAnsi="Arial" w:cs="Arial"/>
                    <w:b/>
                    <w:sz w:val="48"/>
                    <w:szCs w:val="48"/>
                  </w:rPr>
                  <w:t> : les Annexes</w:t>
                </w:r>
              </w:p>
            </w:tc>
          </w:tr>
        </w:tbl>
        <w:p w14:paraId="1A24DAE4" w14:textId="3689535F" w:rsidR="007B45E2" w:rsidRPr="00274A30" w:rsidRDefault="00F57E00">
          <w:pPr>
            <w:pStyle w:val="Citation"/>
            <w:ind w:left="0"/>
            <w:jc w:val="left"/>
            <w:rPr>
              <w:rFonts w:cs="Calibri"/>
            </w:rPr>
            <w:sectPr w:rsidR="007B45E2" w:rsidRPr="00274A30" w:rsidSect="00BD064F">
              <w:footerReference w:type="first" r:id="rId10"/>
              <w:type w:val="nextColumn"/>
              <w:pgSz w:w="11906" w:h="16838"/>
              <w:pgMar w:top="567" w:right="1134" w:bottom="567" w:left="1134" w:header="454" w:footer="454" w:gutter="0"/>
              <w:pgNumType w:start="0"/>
              <w:cols w:space="708"/>
              <w:docGrid w:linePitch="360"/>
            </w:sectPr>
          </w:pPr>
        </w:p>
      </w:sdtContent>
    </w:sdt>
    <w:bookmarkStart w:id="0" w:name="_INDEX_II_:" w:displacedByCustomXml="next"/>
    <w:bookmarkEnd w:id="0" w:displacedByCustomXml="next"/>
    <w:sdt>
      <w:sdtPr>
        <w:rPr>
          <w:rFonts w:ascii="Calibri" w:eastAsiaTheme="minorHAnsi" w:hAnsi="Calibri" w:cs="Calibri"/>
          <w:lang w:eastAsia="en-US"/>
        </w:rPr>
        <w:id w:val="-956105601"/>
        <w:docPartObj>
          <w:docPartGallery w:val="Cover Pages"/>
          <w:docPartUnique/>
        </w:docPartObj>
      </w:sdtPr>
      <w:sdtEndPr>
        <w:rPr>
          <w:rFonts w:asciiTheme="minorHAnsi" w:hAnsiTheme="minorHAnsi" w:cstheme="minorHAnsi"/>
        </w:rPr>
      </w:sdtEndPr>
      <w:sdtContent>
        <w:p w14:paraId="07664EA5" w14:textId="0C9C0131" w:rsidR="004E525F" w:rsidRDefault="004E525F" w:rsidP="00773144">
          <w:pPr>
            <w:pStyle w:val="Sansinterligne"/>
            <w:rPr>
              <w:rFonts w:cs="Calibri"/>
              <w:b/>
            </w:rPr>
          </w:pPr>
        </w:p>
        <w:sdt>
          <w:sdtPr>
            <w:rPr>
              <w:rFonts w:ascii="Calibri" w:eastAsiaTheme="minorHAnsi" w:hAnsi="Calibri" w:cs="Calibri"/>
              <w:color w:val="0000FF"/>
              <w:u w:val="single"/>
              <w:lang w:eastAsia="en-US"/>
            </w:rPr>
            <w:id w:val="778380281"/>
            <w:docPartObj>
              <w:docPartGallery w:val="Cover Pages"/>
              <w:docPartUnique/>
            </w:docPartObj>
          </w:sdtPr>
          <w:sdtEndPr>
            <w:rPr>
              <w:rFonts w:asciiTheme="minorHAnsi" w:hAnsiTheme="minorHAnsi" w:cstheme="minorHAnsi"/>
            </w:rPr>
          </w:sdtEndPr>
          <w:sdtContent>
            <w:sdt>
              <w:sdtPr>
                <w:rPr>
                  <w:rFonts w:ascii="Calibri" w:eastAsiaTheme="minorHAnsi" w:hAnsi="Calibri" w:cs="Calibri"/>
                  <w:lang w:eastAsia="en-US"/>
                </w:rPr>
                <w:id w:val="75645178"/>
                <w:docPartObj>
                  <w:docPartGallery w:val="Cover Pages"/>
                  <w:docPartUnique/>
                </w:docPartObj>
              </w:sdtPr>
              <w:sdtEndPr>
                <w:rPr>
                  <w:rFonts w:asciiTheme="minorHAnsi" w:hAnsiTheme="minorHAnsi" w:cstheme="minorHAnsi"/>
                </w:rPr>
              </w:sdtEndPr>
              <w:sdtContent>
                <w:bookmarkStart w:id="1" w:name="_Dispositions_spécifiques_à" w:displacedByCustomXml="prev"/>
                <w:bookmarkEnd w:id="1" w:displacedByCustomXml="prev"/>
                <w:bookmarkStart w:id="2" w:name="_Toc414353000" w:displacedByCustomXml="prev"/>
                <w:bookmarkStart w:id="3" w:name="_Toc453837016" w:displacedByCustomXml="prev"/>
                <w:bookmarkStart w:id="4" w:name="_Toc291075254" w:displacedByCustomXml="prev"/>
                <w:bookmarkStart w:id="5" w:name="_Toc291075678" w:displacedByCustomXml="prev"/>
                <w:bookmarkStart w:id="6" w:name="_Toc291076102" w:displacedByCustomXml="prev"/>
                <w:bookmarkStart w:id="7" w:name="_Toc291076526" w:displacedByCustomXml="prev"/>
                <w:bookmarkStart w:id="8" w:name="_Toc291076950" w:displacedByCustomXml="prev"/>
                <w:bookmarkStart w:id="9" w:name="_Toc293651793" w:displacedByCustomXml="prev"/>
                <w:bookmarkStart w:id="10" w:name="_Toc293653376" w:displacedByCustomXml="prev"/>
                <w:bookmarkStart w:id="11" w:name="_Toc293653987" w:displacedByCustomXml="prev"/>
                <w:bookmarkStart w:id="12" w:name="_Toc294004565" w:displacedByCustomXml="prev"/>
                <w:bookmarkStart w:id="13" w:name="_Toc294185061" w:displacedByCustomXml="prev"/>
                <w:bookmarkStart w:id="14" w:name="_Toc324165876" w:displacedByCustomXml="prev"/>
                <w:bookmarkStart w:id="15" w:name="_Toc324766913" w:displacedByCustomXml="prev"/>
                <w:bookmarkStart w:id="16" w:name="_Toc453314275" w:displacedByCustomXml="prev"/>
                <w:bookmarkStart w:id="17" w:name="_Toc454980310" w:displacedByCustomXml="prev"/>
                <w:p w14:paraId="5714D659" w14:textId="3AC1B78B" w:rsidR="007B45E2" w:rsidRPr="005A4A8D" w:rsidRDefault="007B45E2" w:rsidP="005A4A8D">
                  <w:pPr>
                    <w:pStyle w:val="Sansinterligne"/>
                    <w:rPr>
                      <w:rFonts w:ascii="Calibri" w:eastAsiaTheme="minorHAnsi" w:hAnsi="Calibri" w:cs="Calibri"/>
                      <w:u w:val="single"/>
                      <w:lang w:eastAsia="en-US"/>
                    </w:rPr>
                  </w:pPr>
                </w:p>
                <w:p w14:paraId="556FF5F6" w14:textId="77777777" w:rsidR="007B45E2" w:rsidRPr="00274A30" w:rsidRDefault="00F13552">
                  <w:pPr>
                    <w:pStyle w:val="Titre2"/>
                    <w:rPr>
                      <w:rFonts w:asciiTheme="minorHAnsi" w:hAnsiTheme="minorHAnsi" w:cstheme="minorHAnsi"/>
                      <w:sz w:val="56"/>
                      <w:szCs w:val="52"/>
                    </w:rPr>
                  </w:pPr>
                  <w:bookmarkStart w:id="18" w:name="_Toc170303000"/>
                  <w:r w:rsidRPr="00274A30">
                    <w:rPr>
                      <w:rFonts w:asciiTheme="minorHAnsi" w:hAnsiTheme="minorHAnsi" w:cstheme="minorHAnsi"/>
                      <w:sz w:val="56"/>
                      <w:szCs w:val="52"/>
                    </w:rPr>
                    <w:t>Table des matières</w:t>
                  </w:r>
                  <w:bookmarkEnd w:id="18"/>
                </w:p>
                <w:p w14:paraId="433BD235" w14:textId="77777777" w:rsidR="007B45E2" w:rsidRPr="00274A30" w:rsidRDefault="007B45E2">
                  <w:pPr>
                    <w:pStyle w:val="TM1"/>
                    <w:tabs>
                      <w:tab w:val="left" w:pos="8250"/>
                    </w:tabs>
                    <w:spacing w:before="0"/>
                    <w:rPr>
                      <w:rFonts w:asciiTheme="minorHAnsi" w:hAnsiTheme="minorHAnsi" w:cstheme="minorHAnsi"/>
                      <w:b w:val="0"/>
                      <w:bCs w:val="0"/>
                      <w:smallCaps w:val="0"/>
                      <w:noProof/>
                      <w:sz w:val="22"/>
                      <w:szCs w:val="22"/>
                    </w:rPr>
                  </w:pPr>
                </w:p>
                <w:p w14:paraId="6F9475CF" w14:textId="70EDE858" w:rsidR="003D5917" w:rsidRDefault="00F13552">
                  <w:pPr>
                    <w:pStyle w:val="TM2"/>
                    <w:tabs>
                      <w:tab w:val="right" w:leader="dot" w:pos="9642"/>
                    </w:tabs>
                    <w:rPr>
                      <w:rFonts w:asciiTheme="minorHAnsi" w:eastAsiaTheme="minorEastAsia" w:hAnsiTheme="minorHAnsi" w:cstheme="minorBidi"/>
                      <w:b w:val="0"/>
                      <w:iCs w:val="0"/>
                      <w:noProof/>
                      <w:kern w:val="2"/>
                      <w:szCs w:val="22"/>
                      <w:lang w:eastAsia="fr-BE"/>
                      <w14:ligatures w14:val="standardContextual"/>
                    </w:rPr>
                  </w:pPr>
                  <w:r w:rsidRPr="00274A30">
                    <w:rPr>
                      <w:rFonts w:asciiTheme="minorHAnsi" w:hAnsiTheme="minorHAnsi" w:cstheme="minorHAnsi"/>
                      <w:bCs/>
                      <w:smallCaps/>
                      <w:noProof/>
                      <w:sz w:val="28"/>
                    </w:rPr>
                    <w:fldChar w:fldCharType="begin"/>
                  </w:r>
                  <w:r w:rsidRPr="00274A30">
                    <w:rPr>
                      <w:rFonts w:asciiTheme="minorHAnsi" w:hAnsiTheme="minorHAnsi" w:cstheme="minorHAnsi"/>
                      <w:noProof/>
                    </w:rPr>
                    <w:instrText xml:space="preserve"> TOC \o "1-3" \h \z \u </w:instrText>
                  </w:r>
                  <w:r w:rsidRPr="00274A30">
                    <w:rPr>
                      <w:rFonts w:asciiTheme="minorHAnsi" w:hAnsiTheme="minorHAnsi" w:cstheme="minorHAnsi"/>
                      <w:bCs/>
                      <w:smallCaps/>
                      <w:noProof/>
                      <w:sz w:val="28"/>
                    </w:rPr>
                    <w:fldChar w:fldCharType="separate"/>
                  </w:r>
                  <w:hyperlink w:anchor="_Toc170303000" w:history="1">
                    <w:r w:rsidR="003D5917" w:rsidRPr="008D1388">
                      <w:rPr>
                        <w:rStyle w:val="Lienhypertexte"/>
                        <w:rFonts w:cstheme="minorHAnsi"/>
                        <w:noProof/>
                      </w:rPr>
                      <w:t>Table des matières</w:t>
                    </w:r>
                    <w:r w:rsidR="003D5917">
                      <w:rPr>
                        <w:noProof/>
                        <w:webHidden/>
                      </w:rPr>
                      <w:tab/>
                    </w:r>
                    <w:r w:rsidR="003D5917">
                      <w:rPr>
                        <w:noProof/>
                        <w:webHidden/>
                      </w:rPr>
                      <w:fldChar w:fldCharType="begin"/>
                    </w:r>
                    <w:r w:rsidR="003D5917">
                      <w:rPr>
                        <w:noProof/>
                        <w:webHidden/>
                      </w:rPr>
                      <w:instrText xml:space="preserve"> PAGEREF _Toc170303000 \h </w:instrText>
                    </w:r>
                    <w:r w:rsidR="003D5917">
                      <w:rPr>
                        <w:noProof/>
                        <w:webHidden/>
                      </w:rPr>
                    </w:r>
                    <w:r w:rsidR="003D5917">
                      <w:rPr>
                        <w:noProof/>
                        <w:webHidden/>
                      </w:rPr>
                      <w:fldChar w:fldCharType="separate"/>
                    </w:r>
                    <w:r w:rsidR="003D5917">
                      <w:rPr>
                        <w:noProof/>
                        <w:webHidden/>
                      </w:rPr>
                      <w:t>1</w:t>
                    </w:r>
                    <w:r w:rsidR="003D5917">
                      <w:rPr>
                        <w:noProof/>
                        <w:webHidden/>
                      </w:rPr>
                      <w:fldChar w:fldCharType="end"/>
                    </w:r>
                  </w:hyperlink>
                </w:p>
                <w:p w14:paraId="2D787385" w14:textId="5E8649A8" w:rsidR="003D5917" w:rsidRDefault="00F57E00">
                  <w:pPr>
                    <w:pStyle w:val="TM1"/>
                    <w:tabs>
                      <w:tab w:val="right" w:leader="dot" w:pos="9642"/>
                    </w:tabs>
                    <w:rPr>
                      <w:rFonts w:asciiTheme="minorHAnsi" w:eastAsiaTheme="minorEastAsia" w:hAnsiTheme="minorHAnsi" w:cstheme="minorBidi"/>
                      <w:b w:val="0"/>
                      <w:bCs w:val="0"/>
                      <w:smallCaps w:val="0"/>
                      <w:noProof/>
                      <w:kern w:val="2"/>
                      <w:sz w:val="22"/>
                      <w:szCs w:val="22"/>
                      <w:lang w:eastAsia="fr-BE"/>
                      <w14:ligatures w14:val="standardContextual"/>
                    </w:rPr>
                  </w:pPr>
                  <w:hyperlink w:anchor="_Toc170303001" w:history="1">
                    <w:r w:rsidR="003D5917" w:rsidRPr="008D1388">
                      <w:rPr>
                        <w:rStyle w:val="Lienhypertexte"/>
                        <w:noProof/>
                        <w:lang w:eastAsia="en-US"/>
                      </w:rPr>
                      <w:t>PARTIE 1. GESTION DES ELEVES</w:t>
                    </w:r>
                    <w:r w:rsidR="003D5917">
                      <w:rPr>
                        <w:noProof/>
                        <w:webHidden/>
                      </w:rPr>
                      <w:tab/>
                    </w:r>
                    <w:r w:rsidR="003D5917">
                      <w:rPr>
                        <w:noProof/>
                        <w:webHidden/>
                      </w:rPr>
                      <w:fldChar w:fldCharType="begin"/>
                    </w:r>
                    <w:r w:rsidR="003D5917">
                      <w:rPr>
                        <w:noProof/>
                        <w:webHidden/>
                      </w:rPr>
                      <w:instrText xml:space="preserve"> PAGEREF _Toc170303001 \h </w:instrText>
                    </w:r>
                    <w:r w:rsidR="003D5917">
                      <w:rPr>
                        <w:noProof/>
                        <w:webHidden/>
                      </w:rPr>
                    </w:r>
                    <w:r w:rsidR="003D5917">
                      <w:rPr>
                        <w:noProof/>
                        <w:webHidden/>
                      </w:rPr>
                      <w:fldChar w:fldCharType="separate"/>
                    </w:r>
                    <w:r w:rsidR="003D5917">
                      <w:rPr>
                        <w:noProof/>
                        <w:webHidden/>
                      </w:rPr>
                      <w:t>3</w:t>
                    </w:r>
                    <w:r w:rsidR="003D5917">
                      <w:rPr>
                        <w:noProof/>
                        <w:webHidden/>
                      </w:rPr>
                      <w:fldChar w:fldCharType="end"/>
                    </w:r>
                  </w:hyperlink>
                </w:p>
                <w:p w14:paraId="00F48FC2" w14:textId="3F6A64E2" w:rsidR="003D5917" w:rsidRDefault="00F57E00">
                  <w:pPr>
                    <w:pStyle w:val="TM2"/>
                    <w:tabs>
                      <w:tab w:val="right" w:leader="dot" w:pos="9642"/>
                    </w:tabs>
                    <w:rPr>
                      <w:rFonts w:asciiTheme="minorHAnsi" w:eastAsiaTheme="minorEastAsia" w:hAnsiTheme="minorHAnsi" w:cstheme="minorBidi"/>
                      <w:b w:val="0"/>
                      <w:iCs w:val="0"/>
                      <w:noProof/>
                      <w:kern w:val="2"/>
                      <w:szCs w:val="22"/>
                      <w:lang w:eastAsia="fr-BE"/>
                      <w14:ligatures w14:val="standardContextual"/>
                    </w:rPr>
                  </w:pPr>
                  <w:hyperlink w:anchor="_Toc170303002" w:history="1">
                    <w:r w:rsidR="003D5917" w:rsidRPr="008D1388">
                      <w:rPr>
                        <w:rStyle w:val="Lienhypertexte"/>
                        <w:rFonts w:eastAsiaTheme="majorEastAsia" w:cstheme="majorBidi"/>
                        <w:noProof/>
                        <w:lang w:eastAsia="en-US"/>
                      </w:rPr>
                      <w:t>Chapitre 1.1 Inscriptions</w:t>
                    </w:r>
                    <w:r w:rsidR="003D5917">
                      <w:rPr>
                        <w:noProof/>
                        <w:webHidden/>
                      </w:rPr>
                      <w:tab/>
                    </w:r>
                    <w:r w:rsidR="003D5917">
                      <w:rPr>
                        <w:noProof/>
                        <w:webHidden/>
                      </w:rPr>
                      <w:fldChar w:fldCharType="begin"/>
                    </w:r>
                    <w:r w:rsidR="003D5917">
                      <w:rPr>
                        <w:noProof/>
                        <w:webHidden/>
                      </w:rPr>
                      <w:instrText xml:space="preserve"> PAGEREF _Toc170303002 \h </w:instrText>
                    </w:r>
                    <w:r w:rsidR="003D5917">
                      <w:rPr>
                        <w:noProof/>
                        <w:webHidden/>
                      </w:rPr>
                    </w:r>
                    <w:r w:rsidR="003D5917">
                      <w:rPr>
                        <w:noProof/>
                        <w:webHidden/>
                      </w:rPr>
                      <w:fldChar w:fldCharType="separate"/>
                    </w:r>
                    <w:r w:rsidR="003D5917">
                      <w:rPr>
                        <w:noProof/>
                        <w:webHidden/>
                      </w:rPr>
                      <w:t>3</w:t>
                    </w:r>
                    <w:r w:rsidR="003D5917">
                      <w:rPr>
                        <w:noProof/>
                        <w:webHidden/>
                      </w:rPr>
                      <w:fldChar w:fldCharType="end"/>
                    </w:r>
                  </w:hyperlink>
                </w:p>
                <w:p w14:paraId="413BC22B" w14:textId="40A173D0" w:rsidR="003D5917" w:rsidRDefault="00F57E00">
                  <w:pPr>
                    <w:pStyle w:val="TM3"/>
                    <w:tabs>
                      <w:tab w:val="right" w:leader="dot" w:pos="9642"/>
                    </w:tabs>
                    <w:rPr>
                      <w:rFonts w:asciiTheme="minorHAnsi" w:eastAsiaTheme="minorEastAsia" w:hAnsiTheme="minorHAnsi" w:cstheme="minorBidi"/>
                      <w:noProof/>
                      <w:kern w:val="2"/>
                      <w:szCs w:val="22"/>
                      <w:lang w:eastAsia="fr-BE"/>
                      <w14:ligatures w14:val="standardContextual"/>
                    </w:rPr>
                  </w:pPr>
                  <w:hyperlink w:anchor="_Toc170303003" w:history="1">
                    <w:r w:rsidR="003D5917" w:rsidRPr="008D1388">
                      <w:rPr>
                        <w:rStyle w:val="Lienhypertexte"/>
                        <w:noProof/>
                      </w:rPr>
                      <w:t>Annexes</w:t>
                    </w:r>
                    <w:r w:rsidR="003D5917">
                      <w:rPr>
                        <w:noProof/>
                        <w:webHidden/>
                      </w:rPr>
                      <w:tab/>
                    </w:r>
                    <w:r w:rsidR="003D5917">
                      <w:rPr>
                        <w:noProof/>
                        <w:webHidden/>
                      </w:rPr>
                      <w:fldChar w:fldCharType="begin"/>
                    </w:r>
                    <w:r w:rsidR="003D5917">
                      <w:rPr>
                        <w:noProof/>
                        <w:webHidden/>
                      </w:rPr>
                      <w:instrText xml:space="preserve"> PAGEREF _Toc170303003 \h </w:instrText>
                    </w:r>
                    <w:r w:rsidR="003D5917">
                      <w:rPr>
                        <w:noProof/>
                        <w:webHidden/>
                      </w:rPr>
                    </w:r>
                    <w:r w:rsidR="003D5917">
                      <w:rPr>
                        <w:noProof/>
                        <w:webHidden/>
                      </w:rPr>
                      <w:fldChar w:fldCharType="separate"/>
                    </w:r>
                    <w:r w:rsidR="003D5917">
                      <w:rPr>
                        <w:noProof/>
                        <w:webHidden/>
                      </w:rPr>
                      <w:t>3</w:t>
                    </w:r>
                    <w:r w:rsidR="003D5917">
                      <w:rPr>
                        <w:noProof/>
                        <w:webHidden/>
                      </w:rPr>
                      <w:fldChar w:fldCharType="end"/>
                    </w:r>
                  </w:hyperlink>
                </w:p>
                <w:p w14:paraId="2C94CA68" w14:textId="7F761F2C" w:rsidR="003D5917" w:rsidRDefault="00F57E00">
                  <w:pPr>
                    <w:pStyle w:val="TM2"/>
                    <w:tabs>
                      <w:tab w:val="right" w:leader="dot" w:pos="9642"/>
                    </w:tabs>
                    <w:rPr>
                      <w:rFonts w:asciiTheme="minorHAnsi" w:eastAsiaTheme="minorEastAsia" w:hAnsiTheme="minorHAnsi" w:cstheme="minorBidi"/>
                      <w:b w:val="0"/>
                      <w:iCs w:val="0"/>
                      <w:noProof/>
                      <w:kern w:val="2"/>
                      <w:szCs w:val="22"/>
                      <w:lang w:eastAsia="fr-BE"/>
                      <w14:ligatures w14:val="standardContextual"/>
                    </w:rPr>
                  </w:pPr>
                  <w:hyperlink w:anchor="_Toc170303004" w:history="1">
                    <w:r w:rsidR="003D5917" w:rsidRPr="008D1388">
                      <w:rPr>
                        <w:rStyle w:val="Lienhypertexte"/>
                        <w:bCs/>
                        <w:noProof/>
                      </w:rPr>
                      <w:t>Chapitre 1.2. Obligation scolaire</w:t>
                    </w:r>
                    <w:r w:rsidR="003D5917">
                      <w:rPr>
                        <w:noProof/>
                        <w:webHidden/>
                      </w:rPr>
                      <w:tab/>
                    </w:r>
                    <w:r w:rsidR="003D5917">
                      <w:rPr>
                        <w:noProof/>
                        <w:webHidden/>
                      </w:rPr>
                      <w:fldChar w:fldCharType="begin"/>
                    </w:r>
                    <w:r w:rsidR="003D5917">
                      <w:rPr>
                        <w:noProof/>
                        <w:webHidden/>
                      </w:rPr>
                      <w:instrText xml:space="preserve"> PAGEREF _Toc170303004 \h </w:instrText>
                    </w:r>
                    <w:r w:rsidR="003D5917">
                      <w:rPr>
                        <w:noProof/>
                        <w:webHidden/>
                      </w:rPr>
                    </w:r>
                    <w:r w:rsidR="003D5917">
                      <w:rPr>
                        <w:noProof/>
                        <w:webHidden/>
                      </w:rPr>
                      <w:fldChar w:fldCharType="separate"/>
                    </w:r>
                    <w:r w:rsidR="003D5917">
                      <w:rPr>
                        <w:noProof/>
                        <w:webHidden/>
                      </w:rPr>
                      <w:t>16</w:t>
                    </w:r>
                    <w:r w:rsidR="003D5917">
                      <w:rPr>
                        <w:noProof/>
                        <w:webHidden/>
                      </w:rPr>
                      <w:fldChar w:fldCharType="end"/>
                    </w:r>
                  </w:hyperlink>
                </w:p>
                <w:p w14:paraId="6325D477" w14:textId="07CE7C90" w:rsidR="003D5917" w:rsidRDefault="00F57E00">
                  <w:pPr>
                    <w:pStyle w:val="TM3"/>
                    <w:tabs>
                      <w:tab w:val="right" w:leader="dot" w:pos="9642"/>
                    </w:tabs>
                    <w:rPr>
                      <w:rFonts w:asciiTheme="minorHAnsi" w:eastAsiaTheme="minorEastAsia" w:hAnsiTheme="minorHAnsi" w:cstheme="minorBidi"/>
                      <w:noProof/>
                      <w:kern w:val="2"/>
                      <w:szCs w:val="22"/>
                      <w:lang w:eastAsia="fr-BE"/>
                      <w14:ligatures w14:val="standardContextual"/>
                    </w:rPr>
                  </w:pPr>
                  <w:hyperlink w:anchor="_Toc170303005" w:history="1">
                    <w:r w:rsidR="003D5917" w:rsidRPr="008D1388">
                      <w:rPr>
                        <w:rStyle w:val="Lienhypertexte"/>
                        <w:noProof/>
                      </w:rPr>
                      <w:t>Pas d’annexes pour ce chapitre</w:t>
                    </w:r>
                    <w:r w:rsidR="003D5917">
                      <w:rPr>
                        <w:noProof/>
                        <w:webHidden/>
                      </w:rPr>
                      <w:tab/>
                    </w:r>
                    <w:r w:rsidR="003D5917">
                      <w:rPr>
                        <w:noProof/>
                        <w:webHidden/>
                      </w:rPr>
                      <w:fldChar w:fldCharType="begin"/>
                    </w:r>
                    <w:r w:rsidR="003D5917">
                      <w:rPr>
                        <w:noProof/>
                        <w:webHidden/>
                      </w:rPr>
                      <w:instrText xml:space="preserve"> PAGEREF _Toc170303005 \h </w:instrText>
                    </w:r>
                    <w:r w:rsidR="003D5917">
                      <w:rPr>
                        <w:noProof/>
                        <w:webHidden/>
                      </w:rPr>
                    </w:r>
                    <w:r w:rsidR="003D5917">
                      <w:rPr>
                        <w:noProof/>
                        <w:webHidden/>
                      </w:rPr>
                      <w:fldChar w:fldCharType="separate"/>
                    </w:r>
                    <w:r w:rsidR="003D5917">
                      <w:rPr>
                        <w:noProof/>
                        <w:webHidden/>
                      </w:rPr>
                      <w:t>16</w:t>
                    </w:r>
                    <w:r w:rsidR="003D5917">
                      <w:rPr>
                        <w:noProof/>
                        <w:webHidden/>
                      </w:rPr>
                      <w:fldChar w:fldCharType="end"/>
                    </w:r>
                  </w:hyperlink>
                </w:p>
                <w:p w14:paraId="3D54CD85" w14:textId="32170E96" w:rsidR="003D5917" w:rsidRDefault="00F57E00">
                  <w:pPr>
                    <w:pStyle w:val="TM2"/>
                    <w:tabs>
                      <w:tab w:val="right" w:leader="dot" w:pos="9642"/>
                    </w:tabs>
                    <w:rPr>
                      <w:rFonts w:asciiTheme="minorHAnsi" w:eastAsiaTheme="minorEastAsia" w:hAnsiTheme="minorHAnsi" w:cstheme="minorBidi"/>
                      <w:b w:val="0"/>
                      <w:iCs w:val="0"/>
                      <w:noProof/>
                      <w:kern w:val="2"/>
                      <w:szCs w:val="22"/>
                      <w:lang w:eastAsia="fr-BE"/>
                      <w14:ligatures w14:val="standardContextual"/>
                    </w:rPr>
                  </w:pPr>
                  <w:hyperlink w:anchor="_Toc170303006" w:history="1">
                    <w:r w:rsidR="003D5917" w:rsidRPr="008D1388">
                      <w:rPr>
                        <w:rStyle w:val="Lienhypertexte"/>
                        <w:bCs/>
                        <w:noProof/>
                      </w:rPr>
                      <w:t>Chapitre 1.3. Les dispositifs de lutte pour l’accrochage scolaire</w:t>
                    </w:r>
                    <w:r w:rsidR="003D5917">
                      <w:rPr>
                        <w:noProof/>
                        <w:webHidden/>
                      </w:rPr>
                      <w:tab/>
                    </w:r>
                    <w:r w:rsidR="003D5917">
                      <w:rPr>
                        <w:noProof/>
                        <w:webHidden/>
                      </w:rPr>
                      <w:fldChar w:fldCharType="begin"/>
                    </w:r>
                    <w:r w:rsidR="003D5917">
                      <w:rPr>
                        <w:noProof/>
                        <w:webHidden/>
                      </w:rPr>
                      <w:instrText xml:space="preserve"> PAGEREF _Toc170303006 \h </w:instrText>
                    </w:r>
                    <w:r w:rsidR="003D5917">
                      <w:rPr>
                        <w:noProof/>
                        <w:webHidden/>
                      </w:rPr>
                    </w:r>
                    <w:r w:rsidR="003D5917">
                      <w:rPr>
                        <w:noProof/>
                        <w:webHidden/>
                      </w:rPr>
                      <w:fldChar w:fldCharType="separate"/>
                    </w:r>
                    <w:r w:rsidR="003D5917">
                      <w:rPr>
                        <w:noProof/>
                        <w:webHidden/>
                      </w:rPr>
                      <w:t>17</w:t>
                    </w:r>
                    <w:r w:rsidR="003D5917">
                      <w:rPr>
                        <w:noProof/>
                        <w:webHidden/>
                      </w:rPr>
                      <w:fldChar w:fldCharType="end"/>
                    </w:r>
                  </w:hyperlink>
                </w:p>
                <w:p w14:paraId="795D3D8E" w14:textId="69A09C1B" w:rsidR="003D5917" w:rsidRDefault="00F57E00">
                  <w:pPr>
                    <w:pStyle w:val="TM3"/>
                    <w:tabs>
                      <w:tab w:val="right" w:leader="dot" w:pos="9642"/>
                    </w:tabs>
                    <w:rPr>
                      <w:rFonts w:asciiTheme="minorHAnsi" w:eastAsiaTheme="minorEastAsia" w:hAnsiTheme="minorHAnsi" w:cstheme="minorBidi"/>
                      <w:noProof/>
                      <w:kern w:val="2"/>
                      <w:szCs w:val="22"/>
                      <w:lang w:eastAsia="fr-BE"/>
                      <w14:ligatures w14:val="standardContextual"/>
                    </w:rPr>
                  </w:pPr>
                  <w:hyperlink w:anchor="_Toc170303007" w:history="1">
                    <w:r w:rsidR="003D5917" w:rsidRPr="008D1388">
                      <w:rPr>
                        <w:rStyle w:val="Lienhypertexte"/>
                        <w:noProof/>
                      </w:rPr>
                      <w:t>Annexes</w:t>
                    </w:r>
                    <w:r w:rsidR="003D5917">
                      <w:rPr>
                        <w:noProof/>
                        <w:webHidden/>
                      </w:rPr>
                      <w:tab/>
                    </w:r>
                    <w:r w:rsidR="003D5917">
                      <w:rPr>
                        <w:noProof/>
                        <w:webHidden/>
                      </w:rPr>
                      <w:fldChar w:fldCharType="begin"/>
                    </w:r>
                    <w:r w:rsidR="003D5917">
                      <w:rPr>
                        <w:noProof/>
                        <w:webHidden/>
                      </w:rPr>
                      <w:instrText xml:space="preserve"> PAGEREF _Toc170303007 \h </w:instrText>
                    </w:r>
                    <w:r w:rsidR="003D5917">
                      <w:rPr>
                        <w:noProof/>
                        <w:webHidden/>
                      </w:rPr>
                    </w:r>
                    <w:r w:rsidR="003D5917">
                      <w:rPr>
                        <w:noProof/>
                        <w:webHidden/>
                      </w:rPr>
                      <w:fldChar w:fldCharType="separate"/>
                    </w:r>
                    <w:r w:rsidR="003D5917">
                      <w:rPr>
                        <w:noProof/>
                        <w:webHidden/>
                      </w:rPr>
                      <w:t>17</w:t>
                    </w:r>
                    <w:r w:rsidR="003D5917">
                      <w:rPr>
                        <w:noProof/>
                        <w:webHidden/>
                      </w:rPr>
                      <w:fldChar w:fldCharType="end"/>
                    </w:r>
                  </w:hyperlink>
                </w:p>
                <w:p w14:paraId="090F736A" w14:textId="69C26A8E" w:rsidR="003D5917" w:rsidRDefault="00F57E00">
                  <w:pPr>
                    <w:pStyle w:val="TM2"/>
                    <w:tabs>
                      <w:tab w:val="right" w:leader="dot" w:pos="9642"/>
                    </w:tabs>
                    <w:rPr>
                      <w:rFonts w:asciiTheme="minorHAnsi" w:eastAsiaTheme="minorEastAsia" w:hAnsiTheme="minorHAnsi" w:cstheme="minorBidi"/>
                      <w:b w:val="0"/>
                      <w:iCs w:val="0"/>
                      <w:noProof/>
                      <w:kern w:val="2"/>
                      <w:szCs w:val="22"/>
                      <w:lang w:eastAsia="fr-BE"/>
                      <w14:ligatures w14:val="standardContextual"/>
                    </w:rPr>
                  </w:pPr>
                  <w:hyperlink w:anchor="_Toc170303008" w:history="1">
                    <w:r w:rsidR="003D5917" w:rsidRPr="008D1388">
                      <w:rPr>
                        <w:rStyle w:val="Lienhypertexte"/>
                        <w:bCs/>
                        <w:noProof/>
                      </w:rPr>
                      <w:t>Chapitre 1.4. Bien-être des élèves et climat scolaire</w:t>
                    </w:r>
                    <w:r w:rsidR="003D5917">
                      <w:rPr>
                        <w:noProof/>
                        <w:webHidden/>
                      </w:rPr>
                      <w:tab/>
                    </w:r>
                    <w:r w:rsidR="003D5917">
                      <w:rPr>
                        <w:noProof/>
                        <w:webHidden/>
                      </w:rPr>
                      <w:fldChar w:fldCharType="begin"/>
                    </w:r>
                    <w:r w:rsidR="003D5917">
                      <w:rPr>
                        <w:noProof/>
                        <w:webHidden/>
                      </w:rPr>
                      <w:instrText xml:space="preserve"> PAGEREF _Toc170303008 \h </w:instrText>
                    </w:r>
                    <w:r w:rsidR="003D5917">
                      <w:rPr>
                        <w:noProof/>
                        <w:webHidden/>
                      </w:rPr>
                    </w:r>
                    <w:r w:rsidR="003D5917">
                      <w:rPr>
                        <w:noProof/>
                        <w:webHidden/>
                      </w:rPr>
                      <w:fldChar w:fldCharType="separate"/>
                    </w:r>
                    <w:r w:rsidR="003D5917">
                      <w:rPr>
                        <w:noProof/>
                        <w:webHidden/>
                      </w:rPr>
                      <w:t>27</w:t>
                    </w:r>
                    <w:r w:rsidR="003D5917">
                      <w:rPr>
                        <w:noProof/>
                        <w:webHidden/>
                      </w:rPr>
                      <w:fldChar w:fldCharType="end"/>
                    </w:r>
                  </w:hyperlink>
                </w:p>
                <w:p w14:paraId="30CB62AE" w14:textId="38DFFF23" w:rsidR="003D5917" w:rsidRDefault="00F57E00">
                  <w:pPr>
                    <w:pStyle w:val="TM3"/>
                    <w:tabs>
                      <w:tab w:val="right" w:leader="dot" w:pos="9642"/>
                    </w:tabs>
                    <w:rPr>
                      <w:rFonts w:asciiTheme="minorHAnsi" w:eastAsiaTheme="minorEastAsia" w:hAnsiTheme="minorHAnsi" w:cstheme="minorBidi"/>
                      <w:noProof/>
                      <w:kern w:val="2"/>
                      <w:szCs w:val="22"/>
                      <w:lang w:eastAsia="fr-BE"/>
                      <w14:ligatures w14:val="standardContextual"/>
                    </w:rPr>
                  </w:pPr>
                  <w:hyperlink w:anchor="_Toc170303009" w:history="1">
                    <w:r w:rsidR="003D5917" w:rsidRPr="008D1388">
                      <w:rPr>
                        <w:rStyle w:val="Lienhypertexte"/>
                        <w:noProof/>
                      </w:rPr>
                      <w:t>Pas d’annexes pour ce chapitre</w:t>
                    </w:r>
                    <w:r w:rsidR="003D5917">
                      <w:rPr>
                        <w:noProof/>
                        <w:webHidden/>
                      </w:rPr>
                      <w:tab/>
                    </w:r>
                    <w:r w:rsidR="003D5917">
                      <w:rPr>
                        <w:noProof/>
                        <w:webHidden/>
                      </w:rPr>
                      <w:fldChar w:fldCharType="begin"/>
                    </w:r>
                    <w:r w:rsidR="003D5917">
                      <w:rPr>
                        <w:noProof/>
                        <w:webHidden/>
                      </w:rPr>
                      <w:instrText xml:space="preserve"> PAGEREF _Toc170303009 \h </w:instrText>
                    </w:r>
                    <w:r w:rsidR="003D5917">
                      <w:rPr>
                        <w:noProof/>
                        <w:webHidden/>
                      </w:rPr>
                    </w:r>
                    <w:r w:rsidR="003D5917">
                      <w:rPr>
                        <w:noProof/>
                        <w:webHidden/>
                      </w:rPr>
                      <w:fldChar w:fldCharType="separate"/>
                    </w:r>
                    <w:r w:rsidR="003D5917">
                      <w:rPr>
                        <w:noProof/>
                        <w:webHidden/>
                      </w:rPr>
                      <w:t>27</w:t>
                    </w:r>
                    <w:r w:rsidR="003D5917">
                      <w:rPr>
                        <w:noProof/>
                        <w:webHidden/>
                      </w:rPr>
                      <w:fldChar w:fldCharType="end"/>
                    </w:r>
                  </w:hyperlink>
                </w:p>
                <w:p w14:paraId="05957765" w14:textId="739843AB" w:rsidR="003D5917" w:rsidRDefault="00F57E00">
                  <w:pPr>
                    <w:pStyle w:val="TM2"/>
                    <w:tabs>
                      <w:tab w:val="right" w:leader="dot" w:pos="9642"/>
                    </w:tabs>
                    <w:rPr>
                      <w:rFonts w:asciiTheme="minorHAnsi" w:eastAsiaTheme="minorEastAsia" w:hAnsiTheme="minorHAnsi" w:cstheme="minorBidi"/>
                      <w:b w:val="0"/>
                      <w:iCs w:val="0"/>
                      <w:noProof/>
                      <w:kern w:val="2"/>
                      <w:szCs w:val="22"/>
                      <w:lang w:eastAsia="fr-BE"/>
                      <w14:ligatures w14:val="standardContextual"/>
                    </w:rPr>
                  </w:pPr>
                  <w:hyperlink w:anchor="_Toc170303010" w:history="1">
                    <w:r w:rsidR="003D5917" w:rsidRPr="008D1388">
                      <w:rPr>
                        <w:rStyle w:val="Lienhypertexte"/>
                        <w:bCs/>
                        <w:noProof/>
                      </w:rPr>
                      <w:t>Chapitre 1.5. Sanctions disciplinaires</w:t>
                    </w:r>
                    <w:r w:rsidR="003D5917">
                      <w:rPr>
                        <w:noProof/>
                        <w:webHidden/>
                      </w:rPr>
                      <w:tab/>
                    </w:r>
                    <w:r w:rsidR="003D5917">
                      <w:rPr>
                        <w:noProof/>
                        <w:webHidden/>
                      </w:rPr>
                      <w:fldChar w:fldCharType="begin"/>
                    </w:r>
                    <w:r w:rsidR="003D5917">
                      <w:rPr>
                        <w:noProof/>
                        <w:webHidden/>
                      </w:rPr>
                      <w:instrText xml:space="preserve"> PAGEREF _Toc170303010 \h </w:instrText>
                    </w:r>
                    <w:r w:rsidR="003D5917">
                      <w:rPr>
                        <w:noProof/>
                        <w:webHidden/>
                      </w:rPr>
                    </w:r>
                    <w:r w:rsidR="003D5917">
                      <w:rPr>
                        <w:noProof/>
                        <w:webHidden/>
                      </w:rPr>
                      <w:fldChar w:fldCharType="separate"/>
                    </w:r>
                    <w:r w:rsidR="003D5917">
                      <w:rPr>
                        <w:noProof/>
                        <w:webHidden/>
                      </w:rPr>
                      <w:t>28</w:t>
                    </w:r>
                    <w:r w:rsidR="003D5917">
                      <w:rPr>
                        <w:noProof/>
                        <w:webHidden/>
                      </w:rPr>
                      <w:fldChar w:fldCharType="end"/>
                    </w:r>
                  </w:hyperlink>
                </w:p>
                <w:p w14:paraId="52120A6C" w14:textId="4C3B8E8D" w:rsidR="003D5917" w:rsidRDefault="00F57E00">
                  <w:pPr>
                    <w:pStyle w:val="TM3"/>
                    <w:tabs>
                      <w:tab w:val="right" w:leader="dot" w:pos="9642"/>
                    </w:tabs>
                    <w:rPr>
                      <w:rFonts w:asciiTheme="minorHAnsi" w:eastAsiaTheme="minorEastAsia" w:hAnsiTheme="minorHAnsi" w:cstheme="minorBidi"/>
                      <w:noProof/>
                      <w:kern w:val="2"/>
                      <w:szCs w:val="22"/>
                      <w:lang w:eastAsia="fr-BE"/>
                      <w14:ligatures w14:val="standardContextual"/>
                    </w:rPr>
                  </w:pPr>
                  <w:hyperlink w:anchor="_Toc170303011" w:history="1">
                    <w:r w:rsidR="003D5917" w:rsidRPr="008D1388">
                      <w:rPr>
                        <w:rStyle w:val="Lienhypertexte"/>
                        <w:rFonts w:eastAsia="Calibri" w:cs="Arial"/>
                        <w:b/>
                        <w:bCs/>
                        <w:noProof/>
                      </w:rPr>
                      <w:t>Annexes</w:t>
                    </w:r>
                    <w:r w:rsidR="003D5917">
                      <w:rPr>
                        <w:noProof/>
                        <w:webHidden/>
                      </w:rPr>
                      <w:tab/>
                    </w:r>
                    <w:r w:rsidR="003D5917">
                      <w:rPr>
                        <w:noProof/>
                        <w:webHidden/>
                      </w:rPr>
                      <w:fldChar w:fldCharType="begin"/>
                    </w:r>
                    <w:r w:rsidR="003D5917">
                      <w:rPr>
                        <w:noProof/>
                        <w:webHidden/>
                      </w:rPr>
                      <w:instrText xml:space="preserve"> PAGEREF _Toc170303011 \h </w:instrText>
                    </w:r>
                    <w:r w:rsidR="003D5917">
                      <w:rPr>
                        <w:noProof/>
                        <w:webHidden/>
                      </w:rPr>
                    </w:r>
                    <w:r w:rsidR="003D5917">
                      <w:rPr>
                        <w:noProof/>
                        <w:webHidden/>
                      </w:rPr>
                      <w:fldChar w:fldCharType="separate"/>
                    </w:r>
                    <w:r w:rsidR="003D5917">
                      <w:rPr>
                        <w:noProof/>
                        <w:webHidden/>
                      </w:rPr>
                      <w:t>28</w:t>
                    </w:r>
                    <w:r w:rsidR="003D5917">
                      <w:rPr>
                        <w:noProof/>
                        <w:webHidden/>
                      </w:rPr>
                      <w:fldChar w:fldCharType="end"/>
                    </w:r>
                  </w:hyperlink>
                </w:p>
                <w:p w14:paraId="1926BBEF" w14:textId="044269FA" w:rsidR="003D5917" w:rsidRDefault="00F57E00">
                  <w:pPr>
                    <w:pStyle w:val="TM2"/>
                    <w:tabs>
                      <w:tab w:val="right" w:leader="dot" w:pos="9642"/>
                    </w:tabs>
                    <w:rPr>
                      <w:rFonts w:asciiTheme="minorHAnsi" w:eastAsiaTheme="minorEastAsia" w:hAnsiTheme="minorHAnsi" w:cstheme="minorBidi"/>
                      <w:b w:val="0"/>
                      <w:iCs w:val="0"/>
                      <w:noProof/>
                      <w:kern w:val="2"/>
                      <w:szCs w:val="22"/>
                      <w:lang w:eastAsia="fr-BE"/>
                      <w14:ligatures w14:val="standardContextual"/>
                    </w:rPr>
                  </w:pPr>
                  <w:hyperlink w:anchor="_Toc170303012" w:history="1">
                    <w:r w:rsidR="003D5917" w:rsidRPr="008D1388">
                      <w:rPr>
                        <w:rStyle w:val="Lienhypertexte"/>
                        <w:bCs/>
                        <w:noProof/>
                      </w:rPr>
                      <w:t>Chapitre 1.6 : Rappel des conditions d’admission, de maintien et de passage</w:t>
                    </w:r>
                    <w:r w:rsidR="003D5917">
                      <w:rPr>
                        <w:noProof/>
                        <w:webHidden/>
                      </w:rPr>
                      <w:tab/>
                    </w:r>
                    <w:r w:rsidR="003D5917">
                      <w:rPr>
                        <w:noProof/>
                        <w:webHidden/>
                      </w:rPr>
                      <w:fldChar w:fldCharType="begin"/>
                    </w:r>
                    <w:r w:rsidR="003D5917">
                      <w:rPr>
                        <w:noProof/>
                        <w:webHidden/>
                      </w:rPr>
                      <w:instrText xml:space="preserve"> PAGEREF _Toc170303012 \h </w:instrText>
                    </w:r>
                    <w:r w:rsidR="003D5917">
                      <w:rPr>
                        <w:noProof/>
                        <w:webHidden/>
                      </w:rPr>
                    </w:r>
                    <w:r w:rsidR="003D5917">
                      <w:rPr>
                        <w:noProof/>
                        <w:webHidden/>
                      </w:rPr>
                      <w:fldChar w:fldCharType="separate"/>
                    </w:r>
                    <w:r w:rsidR="003D5917">
                      <w:rPr>
                        <w:noProof/>
                        <w:webHidden/>
                      </w:rPr>
                      <w:t>39</w:t>
                    </w:r>
                    <w:r w:rsidR="003D5917">
                      <w:rPr>
                        <w:noProof/>
                        <w:webHidden/>
                      </w:rPr>
                      <w:fldChar w:fldCharType="end"/>
                    </w:r>
                  </w:hyperlink>
                </w:p>
                <w:p w14:paraId="7E048C79" w14:textId="7DCBCC26" w:rsidR="003D5917" w:rsidRDefault="00F57E00">
                  <w:pPr>
                    <w:pStyle w:val="TM3"/>
                    <w:tabs>
                      <w:tab w:val="right" w:leader="dot" w:pos="9642"/>
                    </w:tabs>
                    <w:rPr>
                      <w:rFonts w:asciiTheme="minorHAnsi" w:eastAsiaTheme="minorEastAsia" w:hAnsiTheme="minorHAnsi" w:cstheme="minorBidi"/>
                      <w:noProof/>
                      <w:kern w:val="2"/>
                      <w:szCs w:val="22"/>
                      <w:lang w:eastAsia="fr-BE"/>
                      <w14:ligatures w14:val="standardContextual"/>
                    </w:rPr>
                  </w:pPr>
                  <w:hyperlink w:anchor="_Toc170303013" w:history="1">
                    <w:r w:rsidR="003D5917" w:rsidRPr="008D1388">
                      <w:rPr>
                        <w:rStyle w:val="Lienhypertexte"/>
                        <w:noProof/>
                      </w:rPr>
                      <w:t>Annexes</w:t>
                    </w:r>
                    <w:r w:rsidR="003D5917">
                      <w:rPr>
                        <w:noProof/>
                        <w:webHidden/>
                      </w:rPr>
                      <w:tab/>
                    </w:r>
                    <w:r w:rsidR="003D5917">
                      <w:rPr>
                        <w:noProof/>
                        <w:webHidden/>
                      </w:rPr>
                      <w:fldChar w:fldCharType="begin"/>
                    </w:r>
                    <w:r w:rsidR="003D5917">
                      <w:rPr>
                        <w:noProof/>
                        <w:webHidden/>
                      </w:rPr>
                      <w:instrText xml:space="preserve"> PAGEREF _Toc170303013 \h </w:instrText>
                    </w:r>
                    <w:r w:rsidR="003D5917">
                      <w:rPr>
                        <w:noProof/>
                        <w:webHidden/>
                      </w:rPr>
                    </w:r>
                    <w:r w:rsidR="003D5917">
                      <w:rPr>
                        <w:noProof/>
                        <w:webHidden/>
                      </w:rPr>
                      <w:fldChar w:fldCharType="separate"/>
                    </w:r>
                    <w:r w:rsidR="003D5917">
                      <w:rPr>
                        <w:noProof/>
                        <w:webHidden/>
                      </w:rPr>
                      <w:t>39</w:t>
                    </w:r>
                    <w:r w:rsidR="003D5917">
                      <w:rPr>
                        <w:noProof/>
                        <w:webHidden/>
                      </w:rPr>
                      <w:fldChar w:fldCharType="end"/>
                    </w:r>
                  </w:hyperlink>
                </w:p>
                <w:p w14:paraId="0F8DF732" w14:textId="2A08909E" w:rsidR="003D5917" w:rsidRDefault="00F57E00">
                  <w:pPr>
                    <w:pStyle w:val="TM2"/>
                    <w:tabs>
                      <w:tab w:val="right" w:leader="dot" w:pos="9642"/>
                    </w:tabs>
                    <w:rPr>
                      <w:rFonts w:asciiTheme="minorHAnsi" w:eastAsiaTheme="minorEastAsia" w:hAnsiTheme="minorHAnsi" w:cstheme="minorBidi"/>
                      <w:b w:val="0"/>
                      <w:iCs w:val="0"/>
                      <w:noProof/>
                      <w:kern w:val="2"/>
                      <w:szCs w:val="22"/>
                      <w:lang w:eastAsia="fr-BE"/>
                      <w14:ligatures w14:val="standardContextual"/>
                    </w:rPr>
                  </w:pPr>
                  <w:hyperlink w:anchor="_Toc170303014" w:history="1">
                    <w:r w:rsidR="003D5917" w:rsidRPr="008D1388">
                      <w:rPr>
                        <w:rStyle w:val="Lienhypertexte"/>
                        <w:bCs/>
                        <w:noProof/>
                      </w:rPr>
                      <w:t>Chapitre 1.7 : Formalités administratives pour les élèves fréquentant l’enseignement spécialisé de type 5</w:t>
                    </w:r>
                    <w:r w:rsidR="003D5917">
                      <w:rPr>
                        <w:noProof/>
                        <w:webHidden/>
                      </w:rPr>
                      <w:tab/>
                    </w:r>
                    <w:r w:rsidR="003D5917">
                      <w:rPr>
                        <w:noProof/>
                        <w:webHidden/>
                      </w:rPr>
                      <w:fldChar w:fldCharType="begin"/>
                    </w:r>
                    <w:r w:rsidR="003D5917">
                      <w:rPr>
                        <w:noProof/>
                        <w:webHidden/>
                      </w:rPr>
                      <w:instrText xml:space="preserve"> PAGEREF _Toc170303014 \h </w:instrText>
                    </w:r>
                    <w:r w:rsidR="003D5917">
                      <w:rPr>
                        <w:noProof/>
                        <w:webHidden/>
                      </w:rPr>
                    </w:r>
                    <w:r w:rsidR="003D5917">
                      <w:rPr>
                        <w:noProof/>
                        <w:webHidden/>
                      </w:rPr>
                      <w:fldChar w:fldCharType="separate"/>
                    </w:r>
                    <w:r w:rsidR="003D5917">
                      <w:rPr>
                        <w:noProof/>
                        <w:webHidden/>
                      </w:rPr>
                      <w:t>45</w:t>
                    </w:r>
                    <w:r w:rsidR="003D5917">
                      <w:rPr>
                        <w:noProof/>
                        <w:webHidden/>
                      </w:rPr>
                      <w:fldChar w:fldCharType="end"/>
                    </w:r>
                  </w:hyperlink>
                </w:p>
                <w:p w14:paraId="5450E8BE" w14:textId="2F299BD9" w:rsidR="003D5917" w:rsidRDefault="00F57E00">
                  <w:pPr>
                    <w:pStyle w:val="TM3"/>
                    <w:tabs>
                      <w:tab w:val="right" w:leader="dot" w:pos="9642"/>
                    </w:tabs>
                    <w:rPr>
                      <w:rFonts w:asciiTheme="minorHAnsi" w:eastAsiaTheme="minorEastAsia" w:hAnsiTheme="minorHAnsi" w:cstheme="minorBidi"/>
                      <w:noProof/>
                      <w:kern w:val="2"/>
                      <w:szCs w:val="22"/>
                      <w:lang w:eastAsia="fr-BE"/>
                      <w14:ligatures w14:val="standardContextual"/>
                    </w:rPr>
                  </w:pPr>
                  <w:hyperlink w:anchor="_Toc170303015" w:history="1">
                    <w:r w:rsidR="003D5917" w:rsidRPr="008D1388">
                      <w:rPr>
                        <w:rStyle w:val="Lienhypertexte"/>
                        <w:noProof/>
                      </w:rPr>
                      <w:t>Pas d’annexes pour ce chapitre</w:t>
                    </w:r>
                    <w:r w:rsidR="003D5917">
                      <w:rPr>
                        <w:noProof/>
                        <w:webHidden/>
                      </w:rPr>
                      <w:tab/>
                    </w:r>
                    <w:r w:rsidR="003D5917">
                      <w:rPr>
                        <w:noProof/>
                        <w:webHidden/>
                      </w:rPr>
                      <w:fldChar w:fldCharType="begin"/>
                    </w:r>
                    <w:r w:rsidR="003D5917">
                      <w:rPr>
                        <w:noProof/>
                        <w:webHidden/>
                      </w:rPr>
                      <w:instrText xml:space="preserve"> PAGEREF _Toc170303015 \h </w:instrText>
                    </w:r>
                    <w:r w:rsidR="003D5917">
                      <w:rPr>
                        <w:noProof/>
                        <w:webHidden/>
                      </w:rPr>
                    </w:r>
                    <w:r w:rsidR="003D5917">
                      <w:rPr>
                        <w:noProof/>
                        <w:webHidden/>
                      </w:rPr>
                      <w:fldChar w:fldCharType="separate"/>
                    </w:r>
                    <w:r w:rsidR="003D5917">
                      <w:rPr>
                        <w:noProof/>
                        <w:webHidden/>
                      </w:rPr>
                      <w:t>45</w:t>
                    </w:r>
                    <w:r w:rsidR="003D5917">
                      <w:rPr>
                        <w:noProof/>
                        <w:webHidden/>
                      </w:rPr>
                      <w:fldChar w:fldCharType="end"/>
                    </w:r>
                  </w:hyperlink>
                </w:p>
                <w:p w14:paraId="3EFDA7FA" w14:textId="2C670B57" w:rsidR="003D5917" w:rsidRDefault="00F57E00">
                  <w:pPr>
                    <w:pStyle w:val="TM2"/>
                    <w:tabs>
                      <w:tab w:val="right" w:leader="dot" w:pos="9642"/>
                    </w:tabs>
                    <w:rPr>
                      <w:rFonts w:asciiTheme="minorHAnsi" w:eastAsiaTheme="minorEastAsia" w:hAnsiTheme="minorHAnsi" w:cstheme="minorBidi"/>
                      <w:b w:val="0"/>
                      <w:iCs w:val="0"/>
                      <w:noProof/>
                      <w:kern w:val="2"/>
                      <w:szCs w:val="22"/>
                      <w:lang w:eastAsia="fr-BE"/>
                      <w14:ligatures w14:val="standardContextual"/>
                    </w:rPr>
                  </w:pPr>
                  <w:hyperlink w:anchor="_Toc170303016" w:history="1">
                    <w:r w:rsidR="003D5917" w:rsidRPr="008D1388">
                      <w:rPr>
                        <w:rStyle w:val="Lienhypertexte"/>
                        <w:bCs/>
                        <w:noProof/>
                      </w:rPr>
                      <w:t>Chapitre 1.8 : Liste des organismes habilités à délivrer et/ou à modifier les documents nécessaires à l’inscription en enseignement spécialisé</w:t>
                    </w:r>
                    <w:r w:rsidR="003D5917">
                      <w:rPr>
                        <w:noProof/>
                        <w:webHidden/>
                      </w:rPr>
                      <w:tab/>
                    </w:r>
                    <w:r w:rsidR="003D5917">
                      <w:rPr>
                        <w:noProof/>
                        <w:webHidden/>
                      </w:rPr>
                      <w:fldChar w:fldCharType="begin"/>
                    </w:r>
                    <w:r w:rsidR="003D5917">
                      <w:rPr>
                        <w:noProof/>
                        <w:webHidden/>
                      </w:rPr>
                      <w:instrText xml:space="preserve"> PAGEREF _Toc170303016 \h </w:instrText>
                    </w:r>
                    <w:r w:rsidR="003D5917">
                      <w:rPr>
                        <w:noProof/>
                        <w:webHidden/>
                      </w:rPr>
                    </w:r>
                    <w:r w:rsidR="003D5917">
                      <w:rPr>
                        <w:noProof/>
                        <w:webHidden/>
                      </w:rPr>
                      <w:fldChar w:fldCharType="separate"/>
                    </w:r>
                    <w:r w:rsidR="003D5917">
                      <w:rPr>
                        <w:noProof/>
                        <w:webHidden/>
                      </w:rPr>
                      <w:t>46</w:t>
                    </w:r>
                    <w:r w:rsidR="003D5917">
                      <w:rPr>
                        <w:noProof/>
                        <w:webHidden/>
                      </w:rPr>
                      <w:fldChar w:fldCharType="end"/>
                    </w:r>
                  </w:hyperlink>
                </w:p>
                <w:p w14:paraId="2421EB54" w14:textId="0608ED72" w:rsidR="003D5917" w:rsidRDefault="00F57E00">
                  <w:pPr>
                    <w:pStyle w:val="TM3"/>
                    <w:tabs>
                      <w:tab w:val="right" w:leader="dot" w:pos="9642"/>
                    </w:tabs>
                    <w:rPr>
                      <w:rFonts w:asciiTheme="minorHAnsi" w:eastAsiaTheme="minorEastAsia" w:hAnsiTheme="minorHAnsi" w:cstheme="minorBidi"/>
                      <w:noProof/>
                      <w:kern w:val="2"/>
                      <w:szCs w:val="22"/>
                      <w:lang w:eastAsia="fr-BE"/>
                      <w14:ligatures w14:val="standardContextual"/>
                    </w:rPr>
                  </w:pPr>
                  <w:hyperlink w:anchor="_Toc170303017" w:history="1">
                    <w:r w:rsidR="003D5917" w:rsidRPr="008D1388">
                      <w:rPr>
                        <w:rStyle w:val="Lienhypertexte"/>
                        <w:bCs/>
                        <w:noProof/>
                      </w:rPr>
                      <w:t>Annexes</w:t>
                    </w:r>
                    <w:r w:rsidR="003D5917">
                      <w:rPr>
                        <w:noProof/>
                        <w:webHidden/>
                      </w:rPr>
                      <w:tab/>
                    </w:r>
                    <w:r w:rsidR="003D5917">
                      <w:rPr>
                        <w:noProof/>
                        <w:webHidden/>
                      </w:rPr>
                      <w:fldChar w:fldCharType="begin"/>
                    </w:r>
                    <w:r w:rsidR="003D5917">
                      <w:rPr>
                        <w:noProof/>
                        <w:webHidden/>
                      </w:rPr>
                      <w:instrText xml:space="preserve"> PAGEREF _Toc170303017 \h </w:instrText>
                    </w:r>
                    <w:r w:rsidR="003D5917">
                      <w:rPr>
                        <w:noProof/>
                        <w:webHidden/>
                      </w:rPr>
                    </w:r>
                    <w:r w:rsidR="003D5917">
                      <w:rPr>
                        <w:noProof/>
                        <w:webHidden/>
                      </w:rPr>
                      <w:fldChar w:fldCharType="separate"/>
                    </w:r>
                    <w:r w:rsidR="003D5917">
                      <w:rPr>
                        <w:noProof/>
                        <w:webHidden/>
                      </w:rPr>
                      <w:t>46</w:t>
                    </w:r>
                    <w:r w:rsidR="003D5917">
                      <w:rPr>
                        <w:noProof/>
                        <w:webHidden/>
                      </w:rPr>
                      <w:fldChar w:fldCharType="end"/>
                    </w:r>
                  </w:hyperlink>
                </w:p>
                <w:p w14:paraId="444DB042" w14:textId="49EE690E" w:rsidR="003D5917" w:rsidRDefault="00F57E00">
                  <w:pPr>
                    <w:pStyle w:val="TM2"/>
                    <w:tabs>
                      <w:tab w:val="right" w:leader="dot" w:pos="9642"/>
                    </w:tabs>
                    <w:rPr>
                      <w:rFonts w:asciiTheme="minorHAnsi" w:eastAsiaTheme="minorEastAsia" w:hAnsiTheme="minorHAnsi" w:cstheme="minorBidi"/>
                      <w:b w:val="0"/>
                      <w:iCs w:val="0"/>
                      <w:noProof/>
                      <w:kern w:val="2"/>
                      <w:szCs w:val="22"/>
                      <w:lang w:eastAsia="fr-BE"/>
                      <w14:ligatures w14:val="standardContextual"/>
                    </w:rPr>
                  </w:pPr>
                  <w:hyperlink w:anchor="_Toc170303018" w:history="1">
                    <w:r w:rsidR="003D5917" w:rsidRPr="008D1388">
                      <w:rPr>
                        <w:rStyle w:val="Lienhypertexte"/>
                        <w:bCs/>
                        <w:noProof/>
                      </w:rPr>
                      <w:t>Chapitre 1.9</w:t>
                    </w:r>
                    <w:r w:rsidR="003D5917" w:rsidRPr="008D1388">
                      <w:rPr>
                        <w:rStyle w:val="Lienhypertexte"/>
                        <w:rFonts w:eastAsiaTheme="minorHAnsi"/>
                        <w:bCs/>
                        <w:noProof/>
                        <w:lang w:eastAsia="en-US"/>
                      </w:rPr>
                      <w:t> </w:t>
                    </w:r>
                    <w:r w:rsidR="003D5917" w:rsidRPr="008D1388">
                      <w:rPr>
                        <w:rStyle w:val="Lienhypertexte"/>
                        <w:bCs/>
                        <w:noProof/>
                      </w:rPr>
                      <w:t>: Introduction des demandes de dérogation d’âge</w:t>
                    </w:r>
                    <w:r w:rsidR="003D5917">
                      <w:rPr>
                        <w:noProof/>
                        <w:webHidden/>
                      </w:rPr>
                      <w:tab/>
                    </w:r>
                    <w:r w:rsidR="003D5917">
                      <w:rPr>
                        <w:noProof/>
                        <w:webHidden/>
                      </w:rPr>
                      <w:fldChar w:fldCharType="begin"/>
                    </w:r>
                    <w:r w:rsidR="003D5917">
                      <w:rPr>
                        <w:noProof/>
                        <w:webHidden/>
                      </w:rPr>
                      <w:instrText xml:space="preserve"> PAGEREF _Toc170303018 \h </w:instrText>
                    </w:r>
                    <w:r w:rsidR="003D5917">
                      <w:rPr>
                        <w:noProof/>
                        <w:webHidden/>
                      </w:rPr>
                    </w:r>
                    <w:r w:rsidR="003D5917">
                      <w:rPr>
                        <w:noProof/>
                        <w:webHidden/>
                      </w:rPr>
                      <w:fldChar w:fldCharType="separate"/>
                    </w:r>
                    <w:r w:rsidR="003D5917">
                      <w:rPr>
                        <w:noProof/>
                        <w:webHidden/>
                      </w:rPr>
                      <w:t>68</w:t>
                    </w:r>
                    <w:r w:rsidR="003D5917">
                      <w:rPr>
                        <w:noProof/>
                        <w:webHidden/>
                      </w:rPr>
                      <w:fldChar w:fldCharType="end"/>
                    </w:r>
                  </w:hyperlink>
                </w:p>
                <w:p w14:paraId="736FBD66" w14:textId="65F27EAF" w:rsidR="003D5917" w:rsidRDefault="00F57E00">
                  <w:pPr>
                    <w:pStyle w:val="TM3"/>
                    <w:tabs>
                      <w:tab w:val="right" w:leader="dot" w:pos="9642"/>
                    </w:tabs>
                    <w:rPr>
                      <w:rFonts w:asciiTheme="minorHAnsi" w:eastAsiaTheme="minorEastAsia" w:hAnsiTheme="minorHAnsi" w:cstheme="minorBidi"/>
                      <w:noProof/>
                      <w:kern w:val="2"/>
                      <w:szCs w:val="22"/>
                      <w:lang w:eastAsia="fr-BE"/>
                      <w14:ligatures w14:val="standardContextual"/>
                    </w:rPr>
                  </w:pPr>
                  <w:hyperlink w:anchor="_Toc170303019" w:history="1">
                    <w:r w:rsidR="003D5917" w:rsidRPr="008D1388">
                      <w:rPr>
                        <w:rStyle w:val="Lienhypertexte"/>
                        <w:noProof/>
                      </w:rPr>
                      <w:t>Annexes</w:t>
                    </w:r>
                    <w:r w:rsidR="003D5917">
                      <w:rPr>
                        <w:noProof/>
                        <w:webHidden/>
                      </w:rPr>
                      <w:tab/>
                    </w:r>
                    <w:r w:rsidR="003D5917">
                      <w:rPr>
                        <w:noProof/>
                        <w:webHidden/>
                      </w:rPr>
                      <w:fldChar w:fldCharType="begin"/>
                    </w:r>
                    <w:r w:rsidR="003D5917">
                      <w:rPr>
                        <w:noProof/>
                        <w:webHidden/>
                      </w:rPr>
                      <w:instrText xml:space="preserve"> PAGEREF _Toc170303019 \h </w:instrText>
                    </w:r>
                    <w:r w:rsidR="003D5917">
                      <w:rPr>
                        <w:noProof/>
                        <w:webHidden/>
                      </w:rPr>
                    </w:r>
                    <w:r w:rsidR="003D5917">
                      <w:rPr>
                        <w:noProof/>
                        <w:webHidden/>
                      </w:rPr>
                      <w:fldChar w:fldCharType="separate"/>
                    </w:r>
                    <w:r w:rsidR="003D5917">
                      <w:rPr>
                        <w:noProof/>
                        <w:webHidden/>
                      </w:rPr>
                      <w:t>68</w:t>
                    </w:r>
                    <w:r w:rsidR="003D5917">
                      <w:rPr>
                        <w:noProof/>
                        <w:webHidden/>
                      </w:rPr>
                      <w:fldChar w:fldCharType="end"/>
                    </w:r>
                  </w:hyperlink>
                </w:p>
                <w:p w14:paraId="20C1E1B3" w14:textId="7DB9E4BD" w:rsidR="003D5917" w:rsidRDefault="00F57E00">
                  <w:pPr>
                    <w:pStyle w:val="TM2"/>
                    <w:tabs>
                      <w:tab w:val="right" w:leader="dot" w:pos="9642"/>
                    </w:tabs>
                    <w:rPr>
                      <w:rFonts w:asciiTheme="minorHAnsi" w:eastAsiaTheme="minorEastAsia" w:hAnsiTheme="minorHAnsi" w:cstheme="minorBidi"/>
                      <w:b w:val="0"/>
                      <w:iCs w:val="0"/>
                      <w:noProof/>
                      <w:kern w:val="2"/>
                      <w:szCs w:val="22"/>
                      <w:lang w:eastAsia="fr-BE"/>
                      <w14:ligatures w14:val="standardContextual"/>
                    </w:rPr>
                  </w:pPr>
                  <w:hyperlink w:anchor="_Toc170303020" w:history="1">
                    <w:r w:rsidR="003D5917" w:rsidRPr="008D1388">
                      <w:rPr>
                        <w:rStyle w:val="Lienhypertexte"/>
                        <w:bCs/>
                        <w:noProof/>
                      </w:rPr>
                      <w:t>Chapitre 1.10 : Du conseil de classe, du Plan Individuel d’Apprentissage (P.I.A) et des procédures de recours</w:t>
                    </w:r>
                    <w:r w:rsidR="003D5917">
                      <w:rPr>
                        <w:noProof/>
                        <w:webHidden/>
                      </w:rPr>
                      <w:tab/>
                    </w:r>
                    <w:r w:rsidR="003D5917">
                      <w:rPr>
                        <w:noProof/>
                        <w:webHidden/>
                      </w:rPr>
                      <w:fldChar w:fldCharType="begin"/>
                    </w:r>
                    <w:r w:rsidR="003D5917">
                      <w:rPr>
                        <w:noProof/>
                        <w:webHidden/>
                      </w:rPr>
                      <w:instrText xml:space="preserve"> PAGEREF _Toc170303020 \h </w:instrText>
                    </w:r>
                    <w:r w:rsidR="003D5917">
                      <w:rPr>
                        <w:noProof/>
                        <w:webHidden/>
                      </w:rPr>
                    </w:r>
                    <w:r w:rsidR="003D5917">
                      <w:rPr>
                        <w:noProof/>
                        <w:webHidden/>
                      </w:rPr>
                      <w:fldChar w:fldCharType="separate"/>
                    </w:r>
                    <w:r w:rsidR="003D5917">
                      <w:rPr>
                        <w:noProof/>
                        <w:webHidden/>
                      </w:rPr>
                      <w:t>71</w:t>
                    </w:r>
                    <w:r w:rsidR="003D5917">
                      <w:rPr>
                        <w:noProof/>
                        <w:webHidden/>
                      </w:rPr>
                      <w:fldChar w:fldCharType="end"/>
                    </w:r>
                  </w:hyperlink>
                </w:p>
                <w:p w14:paraId="48FC5C61" w14:textId="2943E478" w:rsidR="003D5917" w:rsidRDefault="00F57E00">
                  <w:pPr>
                    <w:pStyle w:val="TM3"/>
                    <w:tabs>
                      <w:tab w:val="right" w:leader="dot" w:pos="9642"/>
                    </w:tabs>
                    <w:rPr>
                      <w:rFonts w:asciiTheme="minorHAnsi" w:eastAsiaTheme="minorEastAsia" w:hAnsiTheme="minorHAnsi" w:cstheme="minorBidi"/>
                      <w:noProof/>
                      <w:kern w:val="2"/>
                      <w:szCs w:val="22"/>
                      <w:lang w:eastAsia="fr-BE"/>
                      <w14:ligatures w14:val="standardContextual"/>
                    </w:rPr>
                  </w:pPr>
                  <w:hyperlink w:anchor="_Toc170303021" w:history="1">
                    <w:r w:rsidR="003D5917" w:rsidRPr="008D1388">
                      <w:rPr>
                        <w:rStyle w:val="Lienhypertexte"/>
                        <w:noProof/>
                      </w:rPr>
                      <w:t>Annexe</w:t>
                    </w:r>
                    <w:r w:rsidR="003D5917">
                      <w:rPr>
                        <w:noProof/>
                        <w:webHidden/>
                      </w:rPr>
                      <w:tab/>
                    </w:r>
                    <w:r w:rsidR="003D5917">
                      <w:rPr>
                        <w:noProof/>
                        <w:webHidden/>
                      </w:rPr>
                      <w:fldChar w:fldCharType="begin"/>
                    </w:r>
                    <w:r w:rsidR="003D5917">
                      <w:rPr>
                        <w:noProof/>
                        <w:webHidden/>
                      </w:rPr>
                      <w:instrText xml:space="preserve"> PAGEREF _Toc170303021 \h </w:instrText>
                    </w:r>
                    <w:r w:rsidR="003D5917">
                      <w:rPr>
                        <w:noProof/>
                        <w:webHidden/>
                      </w:rPr>
                    </w:r>
                    <w:r w:rsidR="003D5917">
                      <w:rPr>
                        <w:noProof/>
                        <w:webHidden/>
                      </w:rPr>
                      <w:fldChar w:fldCharType="separate"/>
                    </w:r>
                    <w:r w:rsidR="003D5917">
                      <w:rPr>
                        <w:noProof/>
                        <w:webHidden/>
                      </w:rPr>
                      <w:t>71</w:t>
                    </w:r>
                    <w:r w:rsidR="003D5917">
                      <w:rPr>
                        <w:noProof/>
                        <w:webHidden/>
                      </w:rPr>
                      <w:fldChar w:fldCharType="end"/>
                    </w:r>
                  </w:hyperlink>
                </w:p>
                <w:p w14:paraId="1470D29A" w14:textId="15ED8A5F" w:rsidR="003D5917" w:rsidRDefault="00F57E00">
                  <w:pPr>
                    <w:pStyle w:val="TM2"/>
                    <w:tabs>
                      <w:tab w:val="right" w:leader="dot" w:pos="9642"/>
                    </w:tabs>
                    <w:rPr>
                      <w:rFonts w:asciiTheme="minorHAnsi" w:eastAsiaTheme="minorEastAsia" w:hAnsiTheme="minorHAnsi" w:cstheme="minorBidi"/>
                      <w:b w:val="0"/>
                      <w:iCs w:val="0"/>
                      <w:noProof/>
                      <w:kern w:val="2"/>
                      <w:szCs w:val="22"/>
                      <w:lang w:eastAsia="fr-BE"/>
                      <w14:ligatures w14:val="standardContextual"/>
                    </w:rPr>
                  </w:pPr>
                  <w:hyperlink w:anchor="_Toc170303022" w:history="1">
                    <w:r w:rsidR="003D5917" w:rsidRPr="008D1388">
                      <w:rPr>
                        <w:rStyle w:val="Lienhypertexte"/>
                        <w:bCs/>
                        <w:noProof/>
                      </w:rPr>
                      <w:t>Chapitre 1.11 : Les Commissions consultatives</w:t>
                    </w:r>
                    <w:r w:rsidR="003D5917">
                      <w:rPr>
                        <w:noProof/>
                        <w:webHidden/>
                      </w:rPr>
                      <w:tab/>
                    </w:r>
                    <w:r w:rsidR="003D5917">
                      <w:rPr>
                        <w:noProof/>
                        <w:webHidden/>
                      </w:rPr>
                      <w:fldChar w:fldCharType="begin"/>
                    </w:r>
                    <w:r w:rsidR="003D5917">
                      <w:rPr>
                        <w:noProof/>
                        <w:webHidden/>
                      </w:rPr>
                      <w:instrText xml:space="preserve"> PAGEREF _Toc170303022 \h </w:instrText>
                    </w:r>
                    <w:r w:rsidR="003D5917">
                      <w:rPr>
                        <w:noProof/>
                        <w:webHidden/>
                      </w:rPr>
                    </w:r>
                    <w:r w:rsidR="003D5917">
                      <w:rPr>
                        <w:noProof/>
                        <w:webHidden/>
                      </w:rPr>
                      <w:fldChar w:fldCharType="separate"/>
                    </w:r>
                    <w:r w:rsidR="003D5917">
                      <w:rPr>
                        <w:noProof/>
                        <w:webHidden/>
                      </w:rPr>
                      <w:t>73</w:t>
                    </w:r>
                    <w:r w:rsidR="003D5917">
                      <w:rPr>
                        <w:noProof/>
                        <w:webHidden/>
                      </w:rPr>
                      <w:fldChar w:fldCharType="end"/>
                    </w:r>
                  </w:hyperlink>
                </w:p>
                <w:p w14:paraId="474C1DDC" w14:textId="1BCD2C32" w:rsidR="003D5917" w:rsidRDefault="00F57E00">
                  <w:pPr>
                    <w:pStyle w:val="TM3"/>
                    <w:tabs>
                      <w:tab w:val="right" w:leader="dot" w:pos="9642"/>
                    </w:tabs>
                    <w:rPr>
                      <w:rFonts w:asciiTheme="minorHAnsi" w:eastAsiaTheme="minorEastAsia" w:hAnsiTheme="minorHAnsi" w:cstheme="minorBidi"/>
                      <w:noProof/>
                      <w:kern w:val="2"/>
                      <w:szCs w:val="22"/>
                      <w:lang w:eastAsia="fr-BE"/>
                      <w14:ligatures w14:val="standardContextual"/>
                    </w:rPr>
                  </w:pPr>
                  <w:hyperlink w:anchor="_Toc170303023" w:history="1">
                    <w:r w:rsidR="003D5917" w:rsidRPr="008D1388">
                      <w:rPr>
                        <w:rStyle w:val="Lienhypertexte"/>
                        <w:noProof/>
                      </w:rPr>
                      <w:t>Annexes (7 situations)</w:t>
                    </w:r>
                    <w:r w:rsidR="003D5917">
                      <w:rPr>
                        <w:noProof/>
                        <w:webHidden/>
                      </w:rPr>
                      <w:tab/>
                    </w:r>
                    <w:r w:rsidR="003D5917">
                      <w:rPr>
                        <w:noProof/>
                        <w:webHidden/>
                      </w:rPr>
                      <w:fldChar w:fldCharType="begin"/>
                    </w:r>
                    <w:r w:rsidR="003D5917">
                      <w:rPr>
                        <w:noProof/>
                        <w:webHidden/>
                      </w:rPr>
                      <w:instrText xml:space="preserve"> PAGEREF _Toc170303023 \h </w:instrText>
                    </w:r>
                    <w:r w:rsidR="003D5917">
                      <w:rPr>
                        <w:noProof/>
                        <w:webHidden/>
                      </w:rPr>
                    </w:r>
                    <w:r w:rsidR="003D5917">
                      <w:rPr>
                        <w:noProof/>
                        <w:webHidden/>
                      </w:rPr>
                      <w:fldChar w:fldCharType="separate"/>
                    </w:r>
                    <w:r w:rsidR="003D5917">
                      <w:rPr>
                        <w:noProof/>
                        <w:webHidden/>
                      </w:rPr>
                      <w:t>73</w:t>
                    </w:r>
                    <w:r w:rsidR="003D5917">
                      <w:rPr>
                        <w:noProof/>
                        <w:webHidden/>
                      </w:rPr>
                      <w:fldChar w:fldCharType="end"/>
                    </w:r>
                  </w:hyperlink>
                </w:p>
                <w:p w14:paraId="4E225870" w14:textId="634F271B" w:rsidR="003D5917" w:rsidRDefault="00F57E00">
                  <w:pPr>
                    <w:pStyle w:val="TM2"/>
                    <w:tabs>
                      <w:tab w:val="right" w:leader="dot" w:pos="9642"/>
                    </w:tabs>
                    <w:rPr>
                      <w:rFonts w:asciiTheme="minorHAnsi" w:eastAsiaTheme="minorEastAsia" w:hAnsiTheme="minorHAnsi" w:cstheme="minorBidi"/>
                      <w:b w:val="0"/>
                      <w:iCs w:val="0"/>
                      <w:noProof/>
                      <w:kern w:val="2"/>
                      <w:szCs w:val="22"/>
                      <w:lang w:eastAsia="fr-BE"/>
                      <w14:ligatures w14:val="standardContextual"/>
                    </w:rPr>
                  </w:pPr>
                  <w:hyperlink w:anchor="_Toc170303024" w:history="1">
                    <w:r w:rsidR="003D5917" w:rsidRPr="008D1388">
                      <w:rPr>
                        <w:rStyle w:val="Lienhypertexte"/>
                        <w:bCs/>
                        <w:noProof/>
                      </w:rPr>
                      <w:t>Chapitre 1.12 : Les Intégrations</w:t>
                    </w:r>
                    <w:r w:rsidR="003D5917">
                      <w:rPr>
                        <w:noProof/>
                        <w:webHidden/>
                      </w:rPr>
                      <w:tab/>
                    </w:r>
                    <w:r w:rsidR="003D5917">
                      <w:rPr>
                        <w:noProof/>
                        <w:webHidden/>
                      </w:rPr>
                      <w:fldChar w:fldCharType="begin"/>
                    </w:r>
                    <w:r w:rsidR="003D5917">
                      <w:rPr>
                        <w:noProof/>
                        <w:webHidden/>
                      </w:rPr>
                      <w:instrText xml:space="preserve"> PAGEREF _Toc170303024 \h </w:instrText>
                    </w:r>
                    <w:r w:rsidR="003D5917">
                      <w:rPr>
                        <w:noProof/>
                        <w:webHidden/>
                      </w:rPr>
                    </w:r>
                    <w:r w:rsidR="003D5917">
                      <w:rPr>
                        <w:noProof/>
                        <w:webHidden/>
                      </w:rPr>
                      <w:fldChar w:fldCharType="separate"/>
                    </w:r>
                    <w:r w:rsidR="003D5917">
                      <w:rPr>
                        <w:noProof/>
                        <w:webHidden/>
                      </w:rPr>
                      <w:t>81</w:t>
                    </w:r>
                    <w:r w:rsidR="003D5917">
                      <w:rPr>
                        <w:noProof/>
                        <w:webHidden/>
                      </w:rPr>
                      <w:fldChar w:fldCharType="end"/>
                    </w:r>
                  </w:hyperlink>
                </w:p>
                <w:p w14:paraId="16A7A086" w14:textId="4D1A6459" w:rsidR="003D5917" w:rsidRDefault="00F57E00">
                  <w:pPr>
                    <w:pStyle w:val="TM3"/>
                    <w:tabs>
                      <w:tab w:val="right" w:leader="dot" w:pos="9642"/>
                    </w:tabs>
                    <w:rPr>
                      <w:rFonts w:asciiTheme="minorHAnsi" w:eastAsiaTheme="minorEastAsia" w:hAnsiTheme="minorHAnsi" w:cstheme="minorBidi"/>
                      <w:noProof/>
                      <w:kern w:val="2"/>
                      <w:szCs w:val="22"/>
                      <w:lang w:eastAsia="fr-BE"/>
                      <w14:ligatures w14:val="standardContextual"/>
                    </w:rPr>
                  </w:pPr>
                  <w:hyperlink w:anchor="_Toc170303025" w:history="1">
                    <w:r w:rsidR="003D5917" w:rsidRPr="008D1388">
                      <w:rPr>
                        <w:rStyle w:val="Lienhypertexte"/>
                        <w:bCs/>
                        <w:noProof/>
                      </w:rPr>
                      <w:t>1.12.1. Les Intégrations permanentes totales</w:t>
                    </w:r>
                    <w:r w:rsidR="003D5917">
                      <w:rPr>
                        <w:noProof/>
                        <w:webHidden/>
                      </w:rPr>
                      <w:tab/>
                    </w:r>
                    <w:r w:rsidR="003D5917">
                      <w:rPr>
                        <w:noProof/>
                        <w:webHidden/>
                      </w:rPr>
                      <w:fldChar w:fldCharType="begin"/>
                    </w:r>
                    <w:r w:rsidR="003D5917">
                      <w:rPr>
                        <w:noProof/>
                        <w:webHidden/>
                      </w:rPr>
                      <w:instrText xml:space="preserve"> PAGEREF _Toc170303025 \h </w:instrText>
                    </w:r>
                    <w:r w:rsidR="003D5917">
                      <w:rPr>
                        <w:noProof/>
                        <w:webHidden/>
                      </w:rPr>
                    </w:r>
                    <w:r w:rsidR="003D5917">
                      <w:rPr>
                        <w:noProof/>
                        <w:webHidden/>
                      </w:rPr>
                      <w:fldChar w:fldCharType="separate"/>
                    </w:r>
                    <w:r w:rsidR="003D5917">
                      <w:rPr>
                        <w:noProof/>
                        <w:webHidden/>
                      </w:rPr>
                      <w:t>81</w:t>
                    </w:r>
                    <w:r w:rsidR="003D5917">
                      <w:rPr>
                        <w:noProof/>
                        <w:webHidden/>
                      </w:rPr>
                      <w:fldChar w:fldCharType="end"/>
                    </w:r>
                  </w:hyperlink>
                </w:p>
                <w:p w14:paraId="37C5F45F" w14:textId="3BB93A7C" w:rsidR="003D5917" w:rsidRDefault="00F57E00">
                  <w:pPr>
                    <w:pStyle w:val="TM1"/>
                    <w:tabs>
                      <w:tab w:val="right" w:leader="dot" w:pos="9642"/>
                    </w:tabs>
                    <w:rPr>
                      <w:rFonts w:asciiTheme="minorHAnsi" w:eastAsiaTheme="minorEastAsia" w:hAnsiTheme="minorHAnsi" w:cstheme="minorBidi"/>
                      <w:b w:val="0"/>
                      <w:bCs w:val="0"/>
                      <w:smallCaps w:val="0"/>
                      <w:noProof/>
                      <w:kern w:val="2"/>
                      <w:sz w:val="22"/>
                      <w:szCs w:val="22"/>
                      <w:lang w:eastAsia="fr-BE"/>
                      <w14:ligatures w14:val="standardContextual"/>
                    </w:rPr>
                  </w:pPr>
                  <w:hyperlink w:anchor="_Toc170303026" w:history="1">
                    <w:r w:rsidR="003D5917" w:rsidRPr="008D1388">
                      <w:rPr>
                        <w:rStyle w:val="Lienhypertexte"/>
                        <w:noProof/>
                        <w:lang w:eastAsia="en-US"/>
                      </w:rPr>
                      <w:t>PARTIE 2. VERIFICATION DE LA POPULATION SCOLAIRE ET DE LA COMPTABILITE</w:t>
                    </w:r>
                    <w:r w:rsidR="003D5917">
                      <w:rPr>
                        <w:noProof/>
                        <w:webHidden/>
                      </w:rPr>
                      <w:tab/>
                    </w:r>
                    <w:r w:rsidR="003D5917">
                      <w:rPr>
                        <w:noProof/>
                        <w:webHidden/>
                      </w:rPr>
                      <w:fldChar w:fldCharType="begin"/>
                    </w:r>
                    <w:r w:rsidR="003D5917">
                      <w:rPr>
                        <w:noProof/>
                        <w:webHidden/>
                      </w:rPr>
                      <w:instrText xml:space="preserve"> PAGEREF _Toc170303026 \h </w:instrText>
                    </w:r>
                    <w:r w:rsidR="003D5917">
                      <w:rPr>
                        <w:noProof/>
                        <w:webHidden/>
                      </w:rPr>
                    </w:r>
                    <w:r w:rsidR="003D5917">
                      <w:rPr>
                        <w:noProof/>
                        <w:webHidden/>
                      </w:rPr>
                      <w:fldChar w:fldCharType="separate"/>
                    </w:r>
                    <w:r w:rsidR="003D5917">
                      <w:rPr>
                        <w:noProof/>
                        <w:webHidden/>
                      </w:rPr>
                      <w:t>92</w:t>
                    </w:r>
                    <w:r w:rsidR="003D5917">
                      <w:rPr>
                        <w:noProof/>
                        <w:webHidden/>
                      </w:rPr>
                      <w:fldChar w:fldCharType="end"/>
                    </w:r>
                  </w:hyperlink>
                </w:p>
                <w:p w14:paraId="403CA320" w14:textId="09CDBA41" w:rsidR="003D5917" w:rsidRDefault="00F57E00">
                  <w:pPr>
                    <w:pStyle w:val="TM2"/>
                    <w:tabs>
                      <w:tab w:val="right" w:leader="dot" w:pos="9642"/>
                    </w:tabs>
                    <w:rPr>
                      <w:rFonts w:asciiTheme="minorHAnsi" w:eastAsiaTheme="minorEastAsia" w:hAnsiTheme="minorHAnsi" w:cstheme="minorBidi"/>
                      <w:b w:val="0"/>
                      <w:iCs w:val="0"/>
                      <w:noProof/>
                      <w:kern w:val="2"/>
                      <w:szCs w:val="22"/>
                      <w:lang w:eastAsia="fr-BE"/>
                      <w14:ligatures w14:val="standardContextual"/>
                    </w:rPr>
                  </w:pPr>
                  <w:hyperlink w:anchor="_Toc170303027" w:history="1">
                    <w:r w:rsidR="003D5917" w:rsidRPr="008D1388">
                      <w:rPr>
                        <w:rStyle w:val="Lienhypertexte"/>
                        <w:bCs/>
                        <w:noProof/>
                      </w:rPr>
                      <w:t>Chapitre 2.1 Vérification de la population scolaire</w:t>
                    </w:r>
                    <w:r w:rsidR="003D5917">
                      <w:rPr>
                        <w:noProof/>
                        <w:webHidden/>
                      </w:rPr>
                      <w:tab/>
                    </w:r>
                    <w:r w:rsidR="003D5917">
                      <w:rPr>
                        <w:noProof/>
                        <w:webHidden/>
                      </w:rPr>
                      <w:fldChar w:fldCharType="begin"/>
                    </w:r>
                    <w:r w:rsidR="003D5917">
                      <w:rPr>
                        <w:noProof/>
                        <w:webHidden/>
                      </w:rPr>
                      <w:instrText xml:space="preserve"> PAGEREF _Toc170303027 \h </w:instrText>
                    </w:r>
                    <w:r w:rsidR="003D5917">
                      <w:rPr>
                        <w:noProof/>
                        <w:webHidden/>
                      </w:rPr>
                    </w:r>
                    <w:r w:rsidR="003D5917">
                      <w:rPr>
                        <w:noProof/>
                        <w:webHidden/>
                      </w:rPr>
                      <w:fldChar w:fldCharType="separate"/>
                    </w:r>
                    <w:r w:rsidR="003D5917">
                      <w:rPr>
                        <w:noProof/>
                        <w:webHidden/>
                      </w:rPr>
                      <w:t>92</w:t>
                    </w:r>
                    <w:r w:rsidR="003D5917">
                      <w:rPr>
                        <w:noProof/>
                        <w:webHidden/>
                      </w:rPr>
                      <w:fldChar w:fldCharType="end"/>
                    </w:r>
                  </w:hyperlink>
                </w:p>
                <w:p w14:paraId="714AC875" w14:textId="60F424A9" w:rsidR="003D5917" w:rsidRDefault="00F57E00">
                  <w:pPr>
                    <w:pStyle w:val="TM3"/>
                    <w:tabs>
                      <w:tab w:val="right" w:leader="dot" w:pos="9642"/>
                    </w:tabs>
                    <w:rPr>
                      <w:rFonts w:asciiTheme="minorHAnsi" w:eastAsiaTheme="minorEastAsia" w:hAnsiTheme="minorHAnsi" w:cstheme="minorBidi"/>
                      <w:noProof/>
                      <w:kern w:val="2"/>
                      <w:szCs w:val="22"/>
                      <w:lang w:eastAsia="fr-BE"/>
                      <w14:ligatures w14:val="standardContextual"/>
                    </w:rPr>
                  </w:pPr>
                  <w:hyperlink w:anchor="_Toc170303028" w:history="1">
                    <w:r w:rsidR="003D5917" w:rsidRPr="008D1388">
                      <w:rPr>
                        <w:rStyle w:val="Lienhypertexte"/>
                        <w:noProof/>
                      </w:rPr>
                      <w:t>Annexes</w:t>
                    </w:r>
                    <w:r w:rsidR="003D5917">
                      <w:rPr>
                        <w:noProof/>
                        <w:webHidden/>
                      </w:rPr>
                      <w:tab/>
                    </w:r>
                    <w:r w:rsidR="003D5917">
                      <w:rPr>
                        <w:noProof/>
                        <w:webHidden/>
                      </w:rPr>
                      <w:fldChar w:fldCharType="begin"/>
                    </w:r>
                    <w:r w:rsidR="003D5917">
                      <w:rPr>
                        <w:noProof/>
                        <w:webHidden/>
                      </w:rPr>
                      <w:instrText xml:space="preserve"> PAGEREF _Toc170303028 \h </w:instrText>
                    </w:r>
                    <w:r w:rsidR="003D5917">
                      <w:rPr>
                        <w:noProof/>
                        <w:webHidden/>
                      </w:rPr>
                    </w:r>
                    <w:r w:rsidR="003D5917">
                      <w:rPr>
                        <w:noProof/>
                        <w:webHidden/>
                      </w:rPr>
                      <w:fldChar w:fldCharType="separate"/>
                    </w:r>
                    <w:r w:rsidR="003D5917">
                      <w:rPr>
                        <w:noProof/>
                        <w:webHidden/>
                      </w:rPr>
                      <w:t>92</w:t>
                    </w:r>
                    <w:r w:rsidR="003D5917">
                      <w:rPr>
                        <w:noProof/>
                        <w:webHidden/>
                      </w:rPr>
                      <w:fldChar w:fldCharType="end"/>
                    </w:r>
                  </w:hyperlink>
                </w:p>
                <w:p w14:paraId="5CF9156E" w14:textId="337B72A0" w:rsidR="003D5917" w:rsidRDefault="00F57E00">
                  <w:pPr>
                    <w:pStyle w:val="TM2"/>
                    <w:tabs>
                      <w:tab w:val="right" w:leader="dot" w:pos="9642"/>
                    </w:tabs>
                    <w:rPr>
                      <w:rFonts w:asciiTheme="minorHAnsi" w:eastAsiaTheme="minorEastAsia" w:hAnsiTheme="minorHAnsi" w:cstheme="minorBidi"/>
                      <w:b w:val="0"/>
                      <w:iCs w:val="0"/>
                      <w:noProof/>
                      <w:kern w:val="2"/>
                      <w:szCs w:val="22"/>
                      <w:lang w:eastAsia="fr-BE"/>
                      <w14:ligatures w14:val="standardContextual"/>
                    </w:rPr>
                  </w:pPr>
                  <w:hyperlink w:anchor="_Toc170303029" w:history="1">
                    <w:r w:rsidR="003D5917" w:rsidRPr="008D1388">
                      <w:rPr>
                        <w:rStyle w:val="Lienhypertexte"/>
                        <w:bCs/>
                        <w:noProof/>
                      </w:rPr>
                      <w:t>Chapitre 2.2 Service de la vérification comptable</w:t>
                    </w:r>
                    <w:r w:rsidR="003D5917">
                      <w:rPr>
                        <w:noProof/>
                        <w:webHidden/>
                      </w:rPr>
                      <w:tab/>
                    </w:r>
                    <w:r w:rsidR="003D5917">
                      <w:rPr>
                        <w:noProof/>
                        <w:webHidden/>
                      </w:rPr>
                      <w:fldChar w:fldCharType="begin"/>
                    </w:r>
                    <w:r w:rsidR="003D5917">
                      <w:rPr>
                        <w:noProof/>
                        <w:webHidden/>
                      </w:rPr>
                      <w:instrText xml:space="preserve"> PAGEREF _Toc170303029 \h </w:instrText>
                    </w:r>
                    <w:r w:rsidR="003D5917">
                      <w:rPr>
                        <w:noProof/>
                        <w:webHidden/>
                      </w:rPr>
                    </w:r>
                    <w:r w:rsidR="003D5917">
                      <w:rPr>
                        <w:noProof/>
                        <w:webHidden/>
                      </w:rPr>
                      <w:fldChar w:fldCharType="separate"/>
                    </w:r>
                    <w:r w:rsidR="003D5917">
                      <w:rPr>
                        <w:noProof/>
                        <w:webHidden/>
                      </w:rPr>
                      <w:t>96</w:t>
                    </w:r>
                    <w:r w:rsidR="003D5917">
                      <w:rPr>
                        <w:noProof/>
                        <w:webHidden/>
                      </w:rPr>
                      <w:fldChar w:fldCharType="end"/>
                    </w:r>
                  </w:hyperlink>
                </w:p>
                <w:p w14:paraId="5AB81093" w14:textId="762A39E1" w:rsidR="003D5917" w:rsidRDefault="00F57E00">
                  <w:pPr>
                    <w:pStyle w:val="TM3"/>
                    <w:tabs>
                      <w:tab w:val="right" w:leader="dot" w:pos="9642"/>
                    </w:tabs>
                    <w:rPr>
                      <w:rFonts w:asciiTheme="minorHAnsi" w:eastAsiaTheme="minorEastAsia" w:hAnsiTheme="minorHAnsi" w:cstheme="minorBidi"/>
                      <w:noProof/>
                      <w:kern w:val="2"/>
                      <w:szCs w:val="22"/>
                      <w:lang w:eastAsia="fr-BE"/>
                      <w14:ligatures w14:val="standardContextual"/>
                    </w:rPr>
                  </w:pPr>
                  <w:hyperlink w:anchor="_Toc170303030" w:history="1">
                    <w:r w:rsidR="003D5917" w:rsidRPr="008D1388">
                      <w:rPr>
                        <w:rStyle w:val="Lienhypertexte"/>
                        <w:noProof/>
                      </w:rPr>
                      <w:t>Pas d’annexes pour ce chapitre</w:t>
                    </w:r>
                    <w:r w:rsidR="003D5917">
                      <w:rPr>
                        <w:noProof/>
                        <w:webHidden/>
                      </w:rPr>
                      <w:tab/>
                    </w:r>
                    <w:r w:rsidR="003D5917">
                      <w:rPr>
                        <w:noProof/>
                        <w:webHidden/>
                      </w:rPr>
                      <w:fldChar w:fldCharType="begin"/>
                    </w:r>
                    <w:r w:rsidR="003D5917">
                      <w:rPr>
                        <w:noProof/>
                        <w:webHidden/>
                      </w:rPr>
                      <w:instrText xml:space="preserve"> PAGEREF _Toc170303030 \h </w:instrText>
                    </w:r>
                    <w:r w:rsidR="003D5917">
                      <w:rPr>
                        <w:noProof/>
                        <w:webHidden/>
                      </w:rPr>
                    </w:r>
                    <w:r w:rsidR="003D5917">
                      <w:rPr>
                        <w:noProof/>
                        <w:webHidden/>
                      </w:rPr>
                      <w:fldChar w:fldCharType="separate"/>
                    </w:r>
                    <w:r w:rsidR="003D5917">
                      <w:rPr>
                        <w:noProof/>
                        <w:webHidden/>
                      </w:rPr>
                      <w:t>96</w:t>
                    </w:r>
                    <w:r w:rsidR="003D5917">
                      <w:rPr>
                        <w:noProof/>
                        <w:webHidden/>
                      </w:rPr>
                      <w:fldChar w:fldCharType="end"/>
                    </w:r>
                  </w:hyperlink>
                </w:p>
                <w:p w14:paraId="6260BBA8" w14:textId="6788E54E" w:rsidR="003D5917" w:rsidRDefault="00F57E00">
                  <w:pPr>
                    <w:pStyle w:val="TM1"/>
                    <w:tabs>
                      <w:tab w:val="right" w:leader="dot" w:pos="9642"/>
                    </w:tabs>
                    <w:rPr>
                      <w:rFonts w:asciiTheme="minorHAnsi" w:eastAsiaTheme="minorEastAsia" w:hAnsiTheme="minorHAnsi" w:cstheme="minorBidi"/>
                      <w:b w:val="0"/>
                      <w:bCs w:val="0"/>
                      <w:smallCaps w:val="0"/>
                      <w:noProof/>
                      <w:kern w:val="2"/>
                      <w:sz w:val="22"/>
                      <w:szCs w:val="22"/>
                      <w:lang w:eastAsia="fr-BE"/>
                      <w14:ligatures w14:val="standardContextual"/>
                    </w:rPr>
                  </w:pPr>
                  <w:hyperlink w:anchor="_Toc170303031" w:history="1">
                    <w:r w:rsidR="003D5917" w:rsidRPr="008D1388">
                      <w:rPr>
                        <w:rStyle w:val="Lienhypertexte"/>
                        <w:noProof/>
                        <w:lang w:eastAsia="en-US"/>
                      </w:rPr>
                      <w:t>PARTIE 3. STRUCTURE ET ENCADREMENT DES ECOLES , INTERNATS , HOMES D’ACCUEIL ET HOMES D’ACCUEIL PERMANENTS</w:t>
                    </w:r>
                    <w:r w:rsidR="003D5917">
                      <w:rPr>
                        <w:noProof/>
                        <w:webHidden/>
                      </w:rPr>
                      <w:tab/>
                    </w:r>
                    <w:r w:rsidR="003D5917">
                      <w:rPr>
                        <w:noProof/>
                        <w:webHidden/>
                      </w:rPr>
                      <w:fldChar w:fldCharType="begin"/>
                    </w:r>
                    <w:r w:rsidR="003D5917">
                      <w:rPr>
                        <w:noProof/>
                        <w:webHidden/>
                      </w:rPr>
                      <w:instrText xml:space="preserve"> PAGEREF _Toc170303031 \h </w:instrText>
                    </w:r>
                    <w:r w:rsidR="003D5917">
                      <w:rPr>
                        <w:noProof/>
                        <w:webHidden/>
                      </w:rPr>
                    </w:r>
                    <w:r w:rsidR="003D5917">
                      <w:rPr>
                        <w:noProof/>
                        <w:webHidden/>
                      </w:rPr>
                      <w:fldChar w:fldCharType="separate"/>
                    </w:r>
                    <w:r w:rsidR="003D5917">
                      <w:rPr>
                        <w:noProof/>
                        <w:webHidden/>
                      </w:rPr>
                      <w:t>97</w:t>
                    </w:r>
                    <w:r w:rsidR="003D5917">
                      <w:rPr>
                        <w:noProof/>
                        <w:webHidden/>
                      </w:rPr>
                      <w:fldChar w:fldCharType="end"/>
                    </w:r>
                  </w:hyperlink>
                </w:p>
                <w:p w14:paraId="340BF738" w14:textId="22647AEA" w:rsidR="003D5917" w:rsidRDefault="00F57E00">
                  <w:pPr>
                    <w:pStyle w:val="TM2"/>
                    <w:tabs>
                      <w:tab w:val="right" w:leader="dot" w:pos="9642"/>
                    </w:tabs>
                    <w:rPr>
                      <w:rFonts w:asciiTheme="minorHAnsi" w:eastAsiaTheme="minorEastAsia" w:hAnsiTheme="minorHAnsi" w:cstheme="minorBidi"/>
                      <w:b w:val="0"/>
                      <w:iCs w:val="0"/>
                      <w:noProof/>
                      <w:kern w:val="2"/>
                      <w:szCs w:val="22"/>
                      <w:lang w:eastAsia="fr-BE"/>
                      <w14:ligatures w14:val="standardContextual"/>
                    </w:rPr>
                  </w:pPr>
                  <w:hyperlink w:anchor="_Toc170303032" w:history="1">
                    <w:r w:rsidR="003D5917" w:rsidRPr="008D1388">
                      <w:rPr>
                        <w:rStyle w:val="Lienhypertexte"/>
                        <w:bCs/>
                        <w:noProof/>
                      </w:rPr>
                      <w:t>Chapitre 3.1 : SPES</w:t>
                    </w:r>
                    <w:r w:rsidR="003D5917">
                      <w:rPr>
                        <w:noProof/>
                        <w:webHidden/>
                      </w:rPr>
                      <w:tab/>
                    </w:r>
                    <w:r w:rsidR="003D5917">
                      <w:rPr>
                        <w:noProof/>
                        <w:webHidden/>
                      </w:rPr>
                      <w:fldChar w:fldCharType="begin"/>
                    </w:r>
                    <w:r w:rsidR="003D5917">
                      <w:rPr>
                        <w:noProof/>
                        <w:webHidden/>
                      </w:rPr>
                      <w:instrText xml:space="preserve"> PAGEREF _Toc170303032 \h </w:instrText>
                    </w:r>
                    <w:r w:rsidR="003D5917">
                      <w:rPr>
                        <w:noProof/>
                        <w:webHidden/>
                      </w:rPr>
                    </w:r>
                    <w:r w:rsidR="003D5917">
                      <w:rPr>
                        <w:noProof/>
                        <w:webHidden/>
                      </w:rPr>
                      <w:fldChar w:fldCharType="separate"/>
                    </w:r>
                    <w:r w:rsidR="003D5917">
                      <w:rPr>
                        <w:noProof/>
                        <w:webHidden/>
                      </w:rPr>
                      <w:t>97</w:t>
                    </w:r>
                    <w:r w:rsidR="003D5917">
                      <w:rPr>
                        <w:noProof/>
                        <w:webHidden/>
                      </w:rPr>
                      <w:fldChar w:fldCharType="end"/>
                    </w:r>
                  </w:hyperlink>
                </w:p>
                <w:p w14:paraId="4A17FB5B" w14:textId="50E23CA4" w:rsidR="003D5917" w:rsidRDefault="00F57E00">
                  <w:pPr>
                    <w:pStyle w:val="TM3"/>
                    <w:tabs>
                      <w:tab w:val="right" w:leader="dot" w:pos="9642"/>
                    </w:tabs>
                    <w:rPr>
                      <w:rFonts w:asciiTheme="minorHAnsi" w:eastAsiaTheme="minorEastAsia" w:hAnsiTheme="minorHAnsi" w:cstheme="minorBidi"/>
                      <w:noProof/>
                      <w:kern w:val="2"/>
                      <w:szCs w:val="22"/>
                      <w:lang w:eastAsia="fr-BE"/>
                      <w14:ligatures w14:val="standardContextual"/>
                    </w:rPr>
                  </w:pPr>
                  <w:hyperlink w:anchor="_Toc170303033" w:history="1">
                    <w:r w:rsidR="003D5917" w:rsidRPr="008D1388">
                      <w:rPr>
                        <w:rStyle w:val="Lienhypertexte"/>
                        <w:noProof/>
                      </w:rPr>
                      <w:t>Pas d’annexes pour ce chapitre</w:t>
                    </w:r>
                    <w:r w:rsidR="003D5917">
                      <w:rPr>
                        <w:noProof/>
                        <w:webHidden/>
                      </w:rPr>
                      <w:tab/>
                    </w:r>
                    <w:r w:rsidR="003D5917">
                      <w:rPr>
                        <w:noProof/>
                        <w:webHidden/>
                      </w:rPr>
                      <w:fldChar w:fldCharType="begin"/>
                    </w:r>
                    <w:r w:rsidR="003D5917">
                      <w:rPr>
                        <w:noProof/>
                        <w:webHidden/>
                      </w:rPr>
                      <w:instrText xml:space="preserve"> PAGEREF _Toc170303033 \h </w:instrText>
                    </w:r>
                    <w:r w:rsidR="003D5917">
                      <w:rPr>
                        <w:noProof/>
                        <w:webHidden/>
                      </w:rPr>
                    </w:r>
                    <w:r w:rsidR="003D5917">
                      <w:rPr>
                        <w:noProof/>
                        <w:webHidden/>
                      </w:rPr>
                      <w:fldChar w:fldCharType="separate"/>
                    </w:r>
                    <w:r w:rsidR="003D5917">
                      <w:rPr>
                        <w:noProof/>
                        <w:webHidden/>
                      </w:rPr>
                      <w:t>97</w:t>
                    </w:r>
                    <w:r w:rsidR="003D5917">
                      <w:rPr>
                        <w:noProof/>
                        <w:webHidden/>
                      </w:rPr>
                      <w:fldChar w:fldCharType="end"/>
                    </w:r>
                  </w:hyperlink>
                </w:p>
                <w:p w14:paraId="1512AE00" w14:textId="74AAD1C9" w:rsidR="003D5917" w:rsidRDefault="00F57E00">
                  <w:pPr>
                    <w:pStyle w:val="TM2"/>
                    <w:tabs>
                      <w:tab w:val="right" w:leader="dot" w:pos="9642"/>
                    </w:tabs>
                    <w:rPr>
                      <w:rFonts w:asciiTheme="minorHAnsi" w:eastAsiaTheme="minorEastAsia" w:hAnsiTheme="minorHAnsi" w:cstheme="minorBidi"/>
                      <w:b w:val="0"/>
                      <w:iCs w:val="0"/>
                      <w:noProof/>
                      <w:kern w:val="2"/>
                      <w:szCs w:val="22"/>
                      <w:lang w:eastAsia="fr-BE"/>
                      <w14:ligatures w14:val="standardContextual"/>
                    </w:rPr>
                  </w:pPr>
                  <w:hyperlink w:anchor="_Toc170303034" w:history="1">
                    <w:r w:rsidR="003D5917" w:rsidRPr="008D1388">
                      <w:rPr>
                        <w:rStyle w:val="Lienhypertexte"/>
                        <w:bCs/>
                        <w:noProof/>
                      </w:rPr>
                      <w:t>Chapitre 3.2 : Rationalisation et programmation</w:t>
                    </w:r>
                    <w:r w:rsidR="003D5917">
                      <w:rPr>
                        <w:noProof/>
                        <w:webHidden/>
                      </w:rPr>
                      <w:tab/>
                    </w:r>
                    <w:r w:rsidR="003D5917">
                      <w:rPr>
                        <w:noProof/>
                        <w:webHidden/>
                      </w:rPr>
                      <w:fldChar w:fldCharType="begin"/>
                    </w:r>
                    <w:r w:rsidR="003D5917">
                      <w:rPr>
                        <w:noProof/>
                        <w:webHidden/>
                      </w:rPr>
                      <w:instrText xml:space="preserve"> PAGEREF _Toc170303034 \h </w:instrText>
                    </w:r>
                    <w:r w:rsidR="003D5917">
                      <w:rPr>
                        <w:noProof/>
                        <w:webHidden/>
                      </w:rPr>
                    </w:r>
                    <w:r w:rsidR="003D5917">
                      <w:rPr>
                        <w:noProof/>
                        <w:webHidden/>
                      </w:rPr>
                      <w:fldChar w:fldCharType="separate"/>
                    </w:r>
                    <w:r w:rsidR="003D5917">
                      <w:rPr>
                        <w:noProof/>
                        <w:webHidden/>
                      </w:rPr>
                      <w:t>98</w:t>
                    </w:r>
                    <w:r w:rsidR="003D5917">
                      <w:rPr>
                        <w:noProof/>
                        <w:webHidden/>
                      </w:rPr>
                      <w:fldChar w:fldCharType="end"/>
                    </w:r>
                  </w:hyperlink>
                </w:p>
                <w:p w14:paraId="08A9E49C" w14:textId="08D199D9" w:rsidR="003D5917" w:rsidRDefault="00F57E00">
                  <w:pPr>
                    <w:pStyle w:val="TM3"/>
                    <w:tabs>
                      <w:tab w:val="right" w:leader="dot" w:pos="9642"/>
                    </w:tabs>
                    <w:rPr>
                      <w:rFonts w:asciiTheme="minorHAnsi" w:eastAsiaTheme="minorEastAsia" w:hAnsiTheme="minorHAnsi" w:cstheme="minorBidi"/>
                      <w:noProof/>
                      <w:kern w:val="2"/>
                      <w:szCs w:val="22"/>
                      <w:lang w:eastAsia="fr-BE"/>
                      <w14:ligatures w14:val="standardContextual"/>
                    </w:rPr>
                  </w:pPr>
                  <w:hyperlink w:anchor="_Toc170303035" w:history="1">
                    <w:r w:rsidR="003D5917" w:rsidRPr="008D1388">
                      <w:rPr>
                        <w:rStyle w:val="Lienhypertexte"/>
                        <w:noProof/>
                      </w:rPr>
                      <w:t>Annexe</w:t>
                    </w:r>
                    <w:r w:rsidR="003D5917">
                      <w:rPr>
                        <w:noProof/>
                        <w:webHidden/>
                      </w:rPr>
                      <w:tab/>
                    </w:r>
                    <w:r w:rsidR="003D5917">
                      <w:rPr>
                        <w:noProof/>
                        <w:webHidden/>
                      </w:rPr>
                      <w:fldChar w:fldCharType="begin"/>
                    </w:r>
                    <w:r w:rsidR="003D5917">
                      <w:rPr>
                        <w:noProof/>
                        <w:webHidden/>
                      </w:rPr>
                      <w:instrText xml:space="preserve"> PAGEREF _Toc170303035 \h </w:instrText>
                    </w:r>
                    <w:r w:rsidR="003D5917">
                      <w:rPr>
                        <w:noProof/>
                        <w:webHidden/>
                      </w:rPr>
                    </w:r>
                    <w:r w:rsidR="003D5917">
                      <w:rPr>
                        <w:noProof/>
                        <w:webHidden/>
                      </w:rPr>
                      <w:fldChar w:fldCharType="separate"/>
                    </w:r>
                    <w:r w:rsidR="003D5917">
                      <w:rPr>
                        <w:noProof/>
                        <w:webHidden/>
                      </w:rPr>
                      <w:t>98</w:t>
                    </w:r>
                    <w:r w:rsidR="003D5917">
                      <w:rPr>
                        <w:noProof/>
                        <w:webHidden/>
                      </w:rPr>
                      <w:fldChar w:fldCharType="end"/>
                    </w:r>
                  </w:hyperlink>
                </w:p>
                <w:p w14:paraId="78B3E765" w14:textId="501307AC" w:rsidR="003D5917" w:rsidRDefault="00F57E00">
                  <w:pPr>
                    <w:pStyle w:val="TM2"/>
                    <w:tabs>
                      <w:tab w:val="right" w:leader="dot" w:pos="9642"/>
                    </w:tabs>
                    <w:rPr>
                      <w:rFonts w:asciiTheme="minorHAnsi" w:eastAsiaTheme="minorEastAsia" w:hAnsiTheme="minorHAnsi" w:cstheme="minorBidi"/>
                      <w:b w:val="0"/>
                      <w:iCs w:val="0"/>
                      <w:noProof/>
                      <w:kern w:val="2"/>
                      <w:szCs w:val="22"/>
                      <w:lang w:eastAsia="fr-BE"/>
                      <w14:ligatures w14:val="standardContextual"/>
                    </w:rPr>
                  </w:pPr>
                  <w:hyperlink w:anchor="_Toc170303036" w:history="1">
                    <w:r w:rsidR="003D5917" w:rsidRPr="008D1388">
                      <w:rPr>
                        <w:rStyle w:val="Lienhypertexte"/>
                        <w:bCs/>
                        <w:noProof/>
                      </w:rPr>
                      <w:t>Chapitre 3.3 : Admission aux subventions</w:t>
                    </w:r>
                    <w:r w:rsidR="003D5917" w:rsidRPr="008D1388">
                      <w:rPr>
                        <w:rStyle w:val="Lienhypertexte"/>
                        <w:bCs/>
                        <w:noProof/>
                        <w:vertAlign w:val="superscript"/>
                      </w:rPr>
                      <w:t xml:space="preserve"> </w:t>
                    </w:r>
                    <w:r w:rsidR="003D5917">
                      <w:rPr>
                        <w:noProof/>
                        <w:webHidden/>
                      </w:rPr>
                      <w:tab/>
                    </w:r>
                    <w:r w:rsidR="003D5917">
                      <w:rPr>
                        <w:noProof/>
                        <w:webHidden/>
                      </w:rPr>
                      <w:fldChar w:fldCharType="begin"/>
                    </w:r>
                    <w:r w:rsidR="003D5917">
                      <w:rPr>
                        <w:noProof/>
                        <w:webHidden/>
                      </w:rPr>
                      <w:instrText xml:space="preserve"> PAGEREF _Toc170303036 \h </w:instrText>
                    </w:r>
                    <w:r w:rsidR="003D5917">
                      <w:rPr>
                        <w:noProof/>
                        <w:webHidden/>
                      </w:rPr>
                    </w:r>
                    <w:r w:rsidR="003D5917">
                      <w:rPr>
                        <w:noProof/>
                        <w:webHidden/>
                      </w:rPr>
                      <w:fldChar w:fldCharType="separate"/>
                    </w:r>
                    <w:r w:rsidR="003D5917">
                      <w:rPr>
                        <w:noProof/>
                        <w:webHidden/>
                      </w:rPr>
                      <w:t>100</w:t>
                    </w:r>
                    <w:r w:rsidR="003D5917">
                      <w:rPr>
                        <w:noProof/>
                        <w:webHidden/>
                      </w:rPr>
                      <w:fldChar w:fldCharType="end"/>
                    </w:r>
                  </w:hyperlink>
                </w:p>
                <w:p w14:paraId="28C10CC6" w14:textId="54829CB6" w:rsidR="003D5917" w:rsidRDefault="00F57E00">
                  <w:pPr>
                    <w:pStyle w:val="TM3"/>
                    <w:tabs>
                      <w:tab w:val="right" w:leader="dot" w:pos="9642"/>
                    </w:tabs>
                    <w:rPr>
                      <w:rFonts w:asciiTheme="minorHAnsi" w:eastAsiaTheme="minorEastAsia" w:hAnsiTheme="minorHAnsi" w:cstheme="minorBidi"/>
                      <w:noProof/>
                      <w:kern w:val="2"/>
                      <w:szCs w:val="22"/>
                      <w:lang w:eastAsia="fr-BE"/>
                      <w14:ligatures w14:val="standardContextual"/>
                    </w:rPr>
                  </w:pPr>
                  <w:hyperlink w:anchor="_Toc170303037" w:history="1">
                    <w:r w:rsidR="003D5917" w:rsidRPr="008D1388">
                      <w:rPr>
                        <w:rStyle w:val="Lienhypertexte"/>
                        <w:bCs/>
                        <w:noProof/>
                      </w:rPr>
                      <w:t>Annexes</w:t>
                    </w:r>
                    <w:r w:rsidR="003D5917">
                      <w:rPr>
                        <w:noProof/>
                        <w:webHidden/>
                      </w:rPr>
                      <w:tab/>
                    </w:r>
                    <w:r w:rsidR="003D5917">
                      <w:rPr>
                        <w:noProof/>
                        <w:webHidden/>
                      </w:rPr>
                      <w:fldChar w:fldCharType="begin"/>
                    </w:r>
                    <w:r w:rsidR="003D5917">
                      <w:rPr>
                        <w:noProof/>
                        <w:webHidden/>
                      </w:rPr>
                      <w:instrText xml:space="preserve"> PAGEREF _Toc170303037 \h </w:instrText>
                    </w:r>
                    <w:r w:rsidR="003D5917">
                      <w:rPr>
                        <w:noProof/>
                        <w:webHidden/>
                      </w:rPr>
                    </w:r>
                    <w:r w:rsidR="003D5917">
                      <w:rPr>
                        <w:noProof/>
                        <w:webHidden/>
                      </w:rPr>
                      <w:fldChar w:fldCharType="separate"/>
                    </w:r>
                    <w:r w:rsidR="003D5917">
                      <w:rPr>
                        <w:noProof/>
                        <w:webHidden/>
                      </w:rPr>
                      <w:t>100</w:t>
                    </w:r>
                    <w:r w:rsidR="003D5917">
                      <w:rPr>
                        <w:noProof/>
                        <w:webHidden/>
                      </w:rPr>
                      <w:fldChar w:fldCharType="end"/>
                    </w:r>
                  </w:hyperlink>
                </w:p>
                <w:p w14:paraId="1113BDCE" w14:textId="1373138E" w:rsidR="003D5917" w:rsidRDefault="00F57E00">
                  <w:pPr>
                    <w:pStyle w:val="TM2"/>
                    <w:tabs>
                      <w:tab w:val="right" w:leader="dot" w:pos="9642"/>
                    </w:tabs>
                    <w:rPr>
                      <w:rFonts w:asciiTheme="minorHAnsi" w:eastAsiaTheme="minorEastAsia" w:hAnsiTheme="minorHAnsi" w:cstheme="minorBidi"/>
                      <w:b w:val="0"/>
                      <w:iCs w:val="0"/>
                      <w:noProof/>
                      <w:kern w:val="2"/>
                      <w:szCs w:val="22"/>
                      <w:lang w:eastAsia="fr-BE"/>
                      <w14:ligatures w14:val="standardContextual"/>
                    </w:rPr>
                  </w:pPr>
                  <w:hyperlink w:anchor="_Toc170303038" w:history="1">
                    <w:r w:rsidR="003D5917" w:rsidRPr="008D1388">
                      <w:rPr>
                        <w:rStyle w:val="Lienhypertexte"/>
                        <w:bCs/>
                        <w:noProof/>
                      </w:rPr>
                      <w:t>Chapitre 3.4 : Personnel de direction et personnel enseignant des écoles et instituts d’enseignement spécialisé</w:t>
                    </w:r>
                    <w:r w:rsidR="003D5917">
                      <w:rPr>
                        <w:noProof/>
                        <w:webHidden/>
                      </w:rPr>
                      <w:tab/>
                    </w:r>
                    <w:r w:rsidR="003D5917">
                      <w:rPr>
                        <w:noProof/>
                        <w:webHidden/>
                      </w:rPr>
                      <w:fldChar w:fldCharType="begin"/>
                    </w:r>
                    <w:r w:rsidR="003D5917">
                      <w:rPr>
                        <w:noProof/>
                        <w:webHidden/>
                      </w:rPr>
                      <w:instrText xml:space="preserve"> PAGEREF _Toc170303038 \h </w:instrText>
                    </w:r>
                    <w:r w:rsidR="003D5917">
                      <w:rPr>
                        <w:noProof/>
                        <w:webHidden/>
                      </w:rPr>
                    </w:r>
                    <w:r w:rsidR="003D5917">
                      <w:rPr>
                        <w:noProof/>
                        <w:webHidden/>
                      </w:rPr>
                      <w:fldChar w:fldCharType="separate"/>
                    </w:r>
                    <w:r w:rsidR="003D5917">
                      <w:rPr>
                        <w:noProof/>
                        <w:webHidden/>
                      </w:rPr>
                      <w:t>110</w:t>
                    </w:r>
                    <w:r w:rsidR="003D5917">
                      <w:rPr>
                        <w:noProof/>
                        <w:webHidden/>
                      </w:rPr>
                      <w:fldChar w:fldCharType="end"/>
                    </w:r>
                  </w:hyperlink>
                </w:p>
                <w:p w14:paraId="3D655251" w14:textId="06C649F6" w:rsidR="003D5917" w:rsidRDefault="00F57E00">
                  <w:pPr>
                    <w:pStyle w:val="TM3"/>
                    <w:tabs>
                      <w:tab w:val="right" w:leader="dot" w:pos="9642"/>
                    </w:tabs>
                    <w:rPr>
                      <w:rFonts w:asciiTheme="minorHAnsi" w:eastAsiaTheme="minorEastAsia" w:hAnsiTheme="minorHAnsi" w:cstheme="minorBidi"/>
                      <w:noProof/>
                      <w:kern w:val="2"/>
                      <w:szCs w:val="22"/>
                      <w:lang w:eastAsia="fr-BE"/>
                      <w14:ligatures w14:val="standardContextual"/>
                    </w:rPr>
                  </w:pPr>
                  <w:hyperlink w:anchor="_Toc170303039" w:history="1">
                    <w:r w:rsidR="003D5917" w:rsidRPr="008D1388">
                      <w:rPr>
                        <w:rStyle w:val="Lienhypertexte"/>
                        <w:noProof/>
                      </w:rPr>
                      <w:t>Annexe</w:t>
                    </w:r>
                    <w:r w:rsidR="003D5917">
                      <w:rPr>
                        <w:noProof/>
                        <w:webHidden/>
                      </w:rPr>
                      <w:tab/>
                    </w:r>
                    <w:r w:rsidR="003D5917">
                      <w:rPr>
                        <w:noProof/>
                        <w:webHidden/>
                      </w:rPr>
                      <w:fldChar w:fldCharType="begin"/>
                    </w:r>
                    <w:r w:rsidR="003D5917">
                      <w:rPr>
                        <w:noProof/>
                        <w:webHidden/>
                      </w:rPr>
                      <w:instrText xml:space="preserve"> PAGEREF _Toc170303039 \h </w:instrText>
                    </w:r>
                    <w:r w:rsidR="003D5917">
                      <w:rPr>
                        <w:noProof/>
                        <w:webHidden/>
                      </w:rPr>
                    </w:r>
                    <w:r w:rsidR="003D5917">
                      <w:rPr>
                        <w:noProof/>
                        <w:webHidden/>
                      </w:rPr>
                      <w:fldChar w:fldCharType="separate"/>
                    </w:r>
                    <w:r w:rsidR="003D5917">
                      <w:rPr>
                        <w:noProof/>
                        <w:webHidden/>
                      </w:rPr>
                      <w:t>110</w:t>
                    </w:r>
                    <w:r w:rsidR="003D5917">
                      <w:rPr>
                        <w:noProof/>
                        <w:webHidden/>
                      </w:rPr>
                      <w:fldChar w:fldCharType="end"/>
                    </w:r>
                  </w:hyperlink>
                </w:p>
                <w:p w14:paraId="7313B607" w14:textId="1BAF6EFF" w:rsidR="003D5917" w:rsidRDefault="00F57E00">
                  <w:pPr>
                    <w:pStyle w:val="TM2"/>
                    <w:tabs>
                      <w:tab w:val="right" w:leader="dot" w:pos="9642"/>
                    </w:tabs>
                    <w:rPr>
                      <w:rFonts w:asciiTheme="minorHAnsi" w:eastAsiaTheme="minorEastAsia" w:hAnsiTheme="minorHAnsi" w:cstheme="minorBidi"/>
                      <w:b w:val="0"/>
                      <w:iCs w:val="0"/>
                      <w:noProof/>
                      <w:kern w:val="2"/>
                      <w:szCs w:val="22"/>
                      <w:lang w:eastAsia="fr-BE"/>
                      <w14:ligatures w14:val="standardContextual"/>
                    </w:rPr>
                  </w:pPr>
                  <w:hyperlink w:anchor="_Toc170303040" w:history="1">
                    <w:r w:rsidR="003D5917" w:rsidRPr="008D1388">
                      <w:rPr>
                        <w:rStyle w:val="Lienhypertexte"/>
                        <w:bCs/>
                        <w:noProof/>
                      </w:rPr>
                      <w:t>Chapitre 3.5 : Personnels administratif et auxiliaire d’éducation</w:t>
                    </w:r>
                    <w:r w:rsidR="003D5917">
                      <w:rPr>
                        <w:noProof/>
                        <w:webHidden/>
                      </w:rPr>
                      <w:tab/>
                    </w:r>
                    <w:r w:rsidR="003D5917">
                      <w:rPr>
                        <w:noProof/>
                        <w:webHidden/>
                      </w:rPr>
                      <w:fldChar w:fldCharType="begin"/>
                    </w:r>
                    <w:r w:rsidR="003D5917">
                      <w:rPr>
                        <w:noProof/>
                        <w:webHidden/>
                      </w:rPr>
                      <w:instrText xml:space="preserve"> PAGEREF _Toc170303040 \h </w:instrText>
                    </w:r>
                    <w:r w:rsidR="003D5917">
                      <w:rPr>
                        <w:noProof/>
                        <w:webHidden/>
                      </w:rPr>
                    </w:r>
                    <w:r w:rsidR="003D5917">
                      <w:rPr>
                        <w:noProof/>
                        <w:webHidden/>
                      </w:rPr>
                      <w:fldChar w:fldCharType="separate"/>
                    </w:r>
                    <w:r w:rsidR="003D5917">
                      <w:rPr>
                        <w:noProof/>
                        <w:webHidden/>
                      </w:rPr>
                      <w:t>113</w:t>
                    </w:r>
                    <w:r w:rsidR="003D5917">
                      <w:rPr>
                        <w:noProof/>
                        <w:webHidden/>
                      </w:rPr>
                      <w:fldChar w:fldCharType="end"/>
                    </w:r>
                  </w:hyperlink>
                </w:p>
                <w:p w14:paraId="563B2B1E" w14:textId="4601DBDD" w:rsidR="003D5917" w:rsidRDefault="00F57E00">
                  <w:pPr>
                    <w:pStyle w:val="TM3"/>
                    <w:tabs>
                      <w:tab w:val="right" w:leader="dot" w:pos="9642"/>
                    </w:tabs>
                    <w:rPr>
                      <w:rFonts w:asciiTheme="minorHAnsi" w:eastAsiaTheme="minorEastAsia" w:hAnsiTheme="minorHAnsi" w:cstheme="minorBidi"/>
                      <w:noProof/>
                      <w:kern w:val="2"/>
                      <w:szCs w:val="22"/>
                      <w:lang w:eastAsia="fr-BE"/>
                      <w14:ligatures w14:val="standardContextual"/>
                    </w:rPr>
                  </w:pPr>
                  <w:hyperlink w:anchor="_Toc170303041" w:history="1">
                    <w:r w:rsidR="003D5917" w:rsidRPr="008D1388">
                      <w:rPr>
                        <w:rStyle w:val="Lienhypertexte"/>
                        <w:noProof/>
                      </w:rPr>
                      <w:t>Pas d’annexes pour ce chapitre</w:t>
                    </w:r>
                    <w:r w:rsidR="003D5917">
                      <w:rPr>
                        <w:noProof/>
                        <w:webHidden/>
                      </w:rPr>
                      <w:tab/>
                    </w:r>
                    <w:r w:rsidR="003D5917">
                      <w:rPr>
                        <w:noProof/>
                        <w:webHidden/>
                      </w:rPr>
                      <w:fldChar w:fldCharType="begin"/>
                    </w:r>
                    <w:r w:rsidR="003D5917">
                      <w:rPr>
                        <w:noProof/>
                        <w:webHidden/>
                      </w:rPr>
                      <w:instrText xml:space="preserve"> PAGEREF _Toc170303041 \h </w:instrText>
                    </w:r>
                    <w:r w:rsidR="003D5917">
                      <w:rPr>
                        <w:noProof/>
                        <w:webHidden/>
                      </w:rPr>
                    </w:r>
                    <w:r w:rsidR="003D5917">
                      <w:rPr>
                        <w:noProof/>
                        <w:webHidden/>
                      </w:rPr>
                      <w:fldChar w:fldCharType="separate"/>
                    </w:r>
                    <w:r w:rsidR="003D5917">
                      <w:rPr>
                        <w:noProof/>
                        <w:webHidden/>
                      </w:rPr>
                      <w:t>113</w:t>
                    </w:r>
                    <w:r w:rsidR="003D5917">
                      <w:rPr>
                        <w:noProof/>
                        <w:webHidden/>
                      </w:rPr>
                      <w:fldChar w:fldCharType="end"/>
                    </w:r>
                  </w:hyperlink>
                </w:p>
                <w:p w14:paraId="36F2126A" w14:textId="504C35D5" w:rsidR="003D5917" w:rsidRDefault="00F57E00">
                  <w:pPr>
                    <w:pStyle w:val="TM2"/>
                    <w:tabs>
                      <w:tab w:val="right" w:leader="dot" w:pos="9642"/>
                    </w:tabs>
                    <w:rPr>
                      <w:rFonts w:asciiTheme="minorHAnsi" w:eastAsiaTheme="minorEastAsia" w:hAnsiTheme="minorHAnsi" w:cstheme="minorBidi"/>
                      <w:b w:val="0"/>
                      <w:iCs w:val="0"/>
                      <w:noProof/>
                      <w:kern w:val="2"/>
                      <w:szCs w:val="22"/>
                      <w:lang w:eastAsia="fr-BE"/>
                      <w14:ligatures w14:val="standardContextual"/>
                    </w:rPr>
                  </w:pPr>
                  <w:hyperlink w:anchor="_Toc170303042" w:history="1">
                    <w:r w:rsidR="003D5917" w:rsidRPr="008D1388">
                      <w:rPr>
                        <w:rStyle w:val="Lienhypertexte"/>
                        <w:bCs/>
                        <w:noProof/>
                      </w:rPr>
                      <w:t>Chapitre 3.6 : Personnel paramédical, social et psychologique fonctionnant pendant la journée scolaire</w:t>
                    </w:r>
                    <w:r w:rsidR="003D5917">
                      <w:rPr>
                        <w:noProof/>
                        <w:webHidden/>
                      </w:rPr>
                      <w:tab/>
                    </w:r>
                    <w:r w:rsidR="003D5917">
                      <w:rPr>
                        <w:noProof/>
                        <w:webHidden/>
                      </w:rPr>
                      <w:fldChar w:fldCharType="begin"/>
                    </w:r>
                    <w:r w:rsidR="003D5917">
                      <w:rPr>
                        <w:noProof/>
                        <w:webHidden/>
                      </w:rPr>
                      <w:instrText xml:space="preserve"> PAGEREF _Toc170303042 \h </w:instrText>
                    </w:r>
                    <w:r w:rsidR="003D5917">
                      <w:rPr>
                        <w:noProof/>
                        <w:webHidden/>
                      </w:rPr>
                    </w:r>
                    <w:r w:rsidR="003D5917">
                      <w:rPr>
                        <w:noProof/>
                        <w:webHidden/>
                      </w:rPr>
                      <w:fldChar w:fldCharType="separate"/>
                    </w:r>
                    <w:r w:rsidR="003D5917">
                      <w:rPr>
                        <w:noProof/>
                        <w:webHidden/>
                      </w:rPr>
                      <w:t>114</w:t>
                    </w:r>
                    <w:r w:rsidR="003D5917">
                      <w:rPr>
                        <w:noProof/>
                        <w:webHidden/>
                      </w:rPr>
                      <w:fldChar w:fldCharType="end"/>
                    </w:r>
                  </w:hyperlink>
                </w:p>
                <w:p w14:paraId="7FB9314A" w14:textId="14B795F2" w:rsidR="003D5917" w:rsidRDefault="00F57E00">
                  <w:pPr>
                    <w:pStyle w:val="TM3"/>
                    <w:tabs>
                      <w:tab w:val="right" w:leader="dot" w:pos="9642"/>
                    </w:tabs>
                    <w:rPr>
                      <w:rFonts w:asciiTheme="minorHAnsi" w:eastAsiaTheme="minorEastAsia" w:hAnsiTheme="minorHAnsi" w:cstheme="minorBidi"/>
                      <w:noProof/>
                      <w:kern w:val="2"/>
                      <w:szCs w:val="22"/>
                      <w:lang w:eastAsia="fr-BE"/>
                      <w14:ligatures w14:val="standardContextual"/>
                    </w:rPr>
                  </w:pPr>
                  <w:hyperlink w:anchor="_Toc170303043" w:history="1">
                    <w:r w:rsidR="003D5917" w:rsidRPr="008D1388">
                      <w:rPr>
                        <w:rStyle w:val="Lienhypertexte"/>
                        <w:noProof/>
                      </w:rPr>
                      <w:t>Pas d’annexes pour ce chapitre</w:t>
                    </w:r>
                    <w:r w:rsidR="003D5917">
                      <w:rPr>
                        <w:noProof/>
                        <w:webHidden/>
                      </w:rPr>
                      <w:tab/>
                    </w:r>
                    <w:r w:rsidR="003D5917">
                      <w:rPr>
                        <w:noProof/>
                        <w:webHidden/>
                      </w:rPr>
                      <w:fldChar w:fldCharType="begin"/>
                    </w:r>
                    <w:r w:rsidR="003D5917">
                      <w:rPr>
                        <w:noProof/>
                        <w:webHidden/>
                      </w:rPr>
                      <w:instrText xml:space="preserve"> PAGEREF _Toc170303043 \h </w:instrText>
                    </w:r>
                    <w:r w:rsidR="003D5917">
                      <w:rPr>
                        <w:noProof/>
                        <w:webHidden/>
                      </w:rPr>
                    </w:r>
                    <w:r w:rsidR="003D5917">
                      <w:rPr>
                        <w:noProof/>
                        <w:webHidden/>
                      </w:rPr>
                      <w:fldChar w:fldCharType="separate"/>
                    </w:r>
                    <w:r w:rsidR="003D5917">
                      <w:rPr>
                        <w:noProof/>
                        <w:webHidden/>
                      </w:rPr>
                      <w:t>114</w:t>
                    </w:r>
                    <w:r w:rsidR="003D5917">
                      <w:rPr>
                        <w:noProof/>
                        <w:webHidden/>
                      </w:rPr>
                      <w:fldChar w:fldCharType="end"/>
                    </w:r>
                  </w:hyperlink>
                </w:p>
                <w:p w14:paraId="7EA4DA57" w14:textId="439E17B3" w:rsidR="003D5917" w:rsidRDefault="00F57E00">
                  <w:pPr>
                    <w:pStyle w:val="TM2"/>
                    <w:tabs>
                      <w:tab w:val="right" w:leader="dot" w:pos="9642"/>
                    </w:tabs>
                    <w:rPr>
                      <w:rFonts w:asciiTheme="minorHAnsi" w:eastAsiaTheme="minorEastAsia" w:hAnsiTheme="minorHAnsi" w:cstheme="minorBidi"/>
                      <w:b w:val="0"/>
                      <w:iCs w:val="0"/>
                      <w:noProof/>
                      <w:kern w:val="2"/>
                      <w:szCs w:val="22"/>
                      <w:lang w:eastAsia="fr-BE"/>
                      <w14:ligatures w14:val="standardContextual"/>
                    </w:rPr>
                  </w:pPr>
                  <w:hyperlink w:anchor="_Toc170303044" w:history="1">
                    <w:r w:rsidR="003D5917" w:rsidRPr="008D1388">
                      <w:rPr>
                        <w:rStyle w:val="Lienhypertexte"/>
                        <w:bCs/>
                        <w:noProof/>
                      </w:rPr>
                      <w:t>Chapitre 3.7 : Capitaux-périodes : Transfert et affectation particulière</w:t>
                    </w:r>
                    <w:r w:rsidR="003D5917">
                      <w:rPr>
                        <w:noProof/>
                        <w:webHidden/>
                      </w:rPr>
                      <w:tab/>
                    </w:r>
                    <w:r w:rsidR="003D5917">
                      <w:rPr>
                        <w:noProof/>
                        <w:webHidden/>
                      </w:rPr>
                      <w:fldChar w:fldCharType="begin"/>
                    </w:r>
                    <w:r w:rsidR="003D5917">
                      <w:rPr>
                        <w:noProof/>
                        <w:webHidden/>
                      </w:rPr>
                      <w:instrText xml:space="preserve"> PAGEREF _Toc170303044 \h </w:instrText>
                    </w:r>
                    <w:r w:rsidR="003D5917">
                      <w:rPr>
                        <w:noProof/>
                        <w:webHidden/>
                      </w:rPr>
                    </w:r>
                    <w:r w:rsidR="003D5917">
                      <w:rPr>
                        <w:noProof/>
                        <w:webHidden/>
                      </w:rPr>
                      <w:fldChar w:fldCharType="separate"/>
                    </w:r>
                    <w:r w:rsidR="003D5917">
                      <w:rPr>
                        <w:noProof/>
                        <w:webHidden/>
                      </w:rPr>
                      <w:t>115</w:t>
                    </w:r>
                    <w:r w:rsidR="003D5917">
                      <w:rPr>
                        <w:noProof/>
                        <w:webHidden/>
                      </w:rPr>
                      <w:fldChar w:fldCharType="end"/>
                    </w:r>
                  </w:hyperlink>
                </w:p>
                <w:p w14:paraId="1559428E" w14:textId="22F81CB2" w:rsidR="003D5917" w:rsidRDefault="00F57E00">
                  <w:pPr>
                    <w:pStyle w:val="TM3"/>
                    <w:tabs>
                      <w:tab w:val="right" w:leader="dot" w:pos="9642"/>
                    </w:tabs>
                    <w:rPr>
                      <w:rFonts w:asciiTheme="minorHAnsi" w:eastAsiaTheme="minorEastAsia" w:hAnsiTheme="minorHAnsi" w:cstheme="minorBidi"/>
                      <w:noProof/>
                      <w:kern w:val="2"/>
                      <w:szCs w:val="22"/>
                      <w:lang w:eastAsia="fr-BE"/>
                      <w14:ligatures w14:val="standardContextual"/>
                    </w:rPr>
                  </w:pPr>
                  <w:hyperlink w:anchor="_Toc170303045" w:history="1">
                    <w:r w:rsidR="003D5917" w:rsidRPr="008D1388">
                      <w:rPr>
                        <w:rStyle w:val="Lienhypertexte"/>
                        <w:noProof/>
                      </w:rPr>
                      <w:t>Annexe</w:t>
                    </w:r>
                    <w:r w:rsidR="003D5917">
                      <w:rPr>
                        <w:noProof/>
                        <w:webHidden/>
                      </w:rPr>
                      <w:tab/>
                    </w:r>
                    <w:r w:rsidR="003D5917">
                      <w:rPr>
                        <w:noProof/>
                        <w:webHidden/>
                      </w:rPr>
                      <w:fldChar w:fldCharType="begin"/>
                    </w:r>
                    <w:r w:rsidR="003D5917">
                      <w:rPr>
                        <w:noProof/>
                        <w:webHidden/>
                      </w:rPr>
                      <w:instrText xml:space="preserve"> PAGEREF _Toc170303045 \h </w:instrText>
                    </w:r>
                    <w:r w:rsidR="003D5917">
                      <w:rPr>
                        <w:noProof/>
                        <w:webHidden/>
                      </w:rPr>
                    </w:r>
                    <w:r w:rsidR="003D5917">
                      <w:rPr>
                        <w:noProof/>
                        <w:webHidden/>
                      </w:rPr>
                      <w:fldChar w:fldCharType="separate"/>
                    </w:r>
                    <w:r w:rsidR="003D5917">
                      <w:rPr>
                        <w:noProof/>
                        <w:webHidden/>
                      </w:rPr>
                      <w:t>115</w:t>
                    </w:r>
                    <w:r w:rsidR="003D5917">
                      <w:rPr>
                        <w:noProof/>
                        <w:webHidden/>
                      </w:rPr>
                      <w:fldChar w:fldCharType="end"/>
                    </w:r>
                  </w:hyperlink>
                </w:p>
                <w:p w14:paraId="1C5AFA4F" w14:textId="7FDE42AD" w:rsidR="003D5917" w:rsidRDefault="00F57E00">
                  <w:pPr>
                    <w:pStyle w:val="TM2"/>
                    <w:tabs>
                      <w:tab w:val="right" w:leader="dot" w:pos="9642"/>
                    </w:tabs>
                    <w:rPr>
                      <w:rFonts w:asciiTheme="minorHAnsi" w:eastAsiaTheme="minorEastAsia" w:hAnsiTheme="minorHAnsi" w:cstheme="minorBidi"/>
                      <w:b w:val="0"/>
                      <w:iCs w:val="0"/>
                      <w:noProof/>
                      <w:kern w:val="2"/>
                      <w:szCs w:val="22"/>
                      <w:lang w:eastAsia="fr-BE"/>
                      <w14:ligatures w14:val="standardContextual"/>
                    </w:rPr>
                  </w:pPr>
                  <w:hyperlink w:anchor="_Toc170303046" w:history="1">
                    <w:r w:rsidR="003D5917" w:rsidRPr="008D1388">
                      <w:rPr>
                        <w:rStyle w:val="Lienhypertexte"/>
                        <w:noProof/>
                      </w:rPr>
                      <w:t>Chapitre 3.8 : Personnel affecté dans le cadre des internats et homes d’accueil organisés par la Fédération Wallonie-Bruxelles</w:t>
                    </w:r>
                    <w:r w:rsidR="003D5917">
                      <w:rPr>
                        <w:noProof/>
                        <w:webHidden/>
                      </w:rPr>
                      <w:tab/>
                    </w:r>
                    <w:r w:rsidR="003D5917">
                      <w:rPr>
                        <w:noProof/>
                        <w:webHidden/>
                      </w:rPr>
                      <w:fldChar w:fldCharType="begin"/>
                    </w:r>
                    <w:r w:rsidR="003D5917">
                      <w:rPr>
                        <w:noProof/>
                        <w:webHidden/>
                      </w:rPr>
                      <w:instrText xml:space="preserve"> PAGEREF _Toc170303046 \h </w:instrText>
                    </w:r>
                    <w:r w:rsidR="003D5917">
                      <w:rPr>
                        <w:noProof/>
                        <w:webHidden/>
                      </w:rPr>
                    </w:r>
                    <w:r w:rsidR="003D5917">
                      <w:rPr>
                        <w:noProof/>
                        <w:webHidden/>
                      </w:rPr>
                      <w:fldChar w:fldCharType="separate"/>
                    </w:r>
                    <w:r w:rsidR="003D5917">
                      <w:rPr>
                        <w:noProof/>
                        <w:webHidden/>
                      </w:rPr>
                      <w:t>117</w:t>
                    </w:r>
                    <w:r w:rsidR="003D5917">
                      <w:rPr>
                        <w:noProof/>
                        <w:webHidden/>
                      </w:rPr>
                      <w:fldChar w:fldCharType="end"/>
                    </w:r>
                  </w:hyperlink>
                </w:p>
                <w:p w14:paraId="69416F6E" w14:textId="658E216E" w:rsidR="003D5917" w:rsidRDefault="00F57E00">
                  <w:pPr>
                    <w:pStyle w:val="TM3"/>
                    <w:tabs>
                      <w:tab w:val="right" w:leader="dot" w:pos="9642"/>
                    </w:tabs>
                    <w:rPr>
                      <w:rFonts w:asciiTheme="minorHAnsi" w:eastAsiaTheme="minorEastAsia" w:hAnsiTheme="minorHAnsi" w:cstheme="minorBidi"/>
                      <w:noProof/>
                      <w:kern w:val="2"/>
                      <w:szCs w:val="22"/>
                      <w:lang w:eastAsia="fr-BE"/>
                      <w14:ligatures w14:val="standardContextual"/>
                    </w:rPr>
                  </w:pPr>
                  <w:hyperlink w:anchor="_Toc170303047" w:history="1">
                    <w:r w:rsidR="003D5917" w:rsidRPr="008D1388">
                      <w:rPr>
                        <w:rStyle w:val="Lienhypertexte"/>
                        <w:noProof/>
                      </w:rPr>
                      <w:t>Annexes</w:t>
                    </w:r>
                    <w:r w:rsidR="003D5917">
                      <w:rPr>
                        <w:noProof/>
                        <w:webHidden/>
                      </w:rPr>
                      <w:tab/>
                    </w:r>
                    <w:r w:rsidR="003D5917">
                      <w:rPr>
                        <w:noProof/>
                        <w:webHidden/>
                      </w:rPr>
                      <w:fldChar w:fldCharType="begin"/>
                    </w:r>
                    <w:r w:rsidR="003D5917">
                      <w:rPr>
                        <w:noProof/>
                        <w:webHidden/>
                      </w:rPr>
                      <w:instrText xml:space="preserve"> PAGEREF _Toc170303047 \h </w:instrText>
                    </w:r>
                    <w:r w:rsidR="003D5917">
                      <w:rPr>
                        <w:noProof/>
                        <w:webHidden/>
                      </w:rPr>
                    </w:r>
                    <w:r w:rsidR="003D5917">
                      <w:rPr>
                        <w:noProof/>
                        <w:webHidden/>
                      </w:rPr>
                      <w:fldChar w:fldCharType="separate"/>
                    </w:r>
                    <w:r w:rsidR="003D5917">
                      <w:rPr>
                        <w:noProof/>
                        <w:webHidden/>
                      </w:rPr>
                      <w:t>117</w:t>
                    </w:r>
                    <w:r w:rsidR="003D5917">
                      <w:rPr>
                        <w:noProof/>
                        <w:webHidden/>
                      </w:rPr>
                      <w:fldChar w:fldCharType="end"/>
                    </w:r>
                  </w:hyperlink>
                </w:p>
                <w:p w14:paraId="0E5CBAC9" w14:textId="0CD604AA" w:rsidR="003D5917" w:rsidRDefault="00F57E00">
                  <w:pPr>
                    <w:pStyle w:val="TM2"/>
                    <w:tabs>
                      <w:tab w:val="right" w:leader="dot" w:pos="9642"/>
                    </w:tabs>
                    <w:rPr>
                      <w:rFonts w:asciiTheme="minorHAnsi" w:eastAsiaTheme="minorEastAsia" w:hAnsiTheme="minorHAnsi" w:cstheme="minorBidi"/>
                      <w:b w:val="0"/>
                      <w:iCs w:val="0"/>
                      <w:noProof/>
                      <w:kern w:val="2"/>
                      <w:szCs w:val="22"/>
                      <w:lang w:eastAsia="fr-BE"/>
                      <w14:ligatures w14:val="standardContextual"/>
                    </w:rPr>
                  </w:pPr>
                  <w:hyperlink w:anchor="_Toc170303048" w:history="1">
                    <w:r w:rsidR="003D5917" w:rsidRPr="008D1388">
                      <w:rPr>
                        <w:rStyle w:val="Lienhypertexte"/>
                        <w:bCs/>
                        <w:noProof/>
                      </w:rPr>
                      <w:t>Chapitre 3.9 : Homes d’accueil permanent organisés par la Fédération Wallonie Bruxelles</w:t>
                    </w:r>
                    <w:r w:rsidR="003D5917">
                      <w:rPr>
                        <w:noProof/>
                        <w:webHidden/>
                      </w:rPr>
                      <w:tab/>
                    </w:r>
                    <w:r w:rsidR="003D5917">
                      <w:rPr>
                        <w:noProof/>
                        <w:webHidden/>
                      </w:rPr>
                      <w:fldChar w:fldCharType="begin"/>
                    </w:r>
                    <w:r w:rsidR="003D5917">
                      <w:rPr>
                        <w:noProof/>
                        <w:webHidden/>
                      </w:rPr>
                      <w:instrText xml:space="preserve"> PAGEREF _Toc170303048 \h </w:instrText>
                    </w:r>
                    <w:r w:rsidR="003D5917">
                      <w:rPr>
                        <w:noProof/>
                        <w:webHidden/>
                      </w:rPr>
                    </w:r>
                    <w:r w:rsidR="003D5917">
                      <w:rPr>
                        <w:noProof/>
                        <w:webHidden/>
                      </w:rPr>
                      <w:fldChar w:fldCharType="separate"/>
                    </w:r>
                    <w:r w:rsidR="003D5917">
                      <w:rPr>
                        <w:noProof/>
                        <w:webHidden/>
                      </w:rPr>
                      <w:t>120</w:t>
                    </w:r>
                    <w:r w:rsidR="003D5917">
                      <w:rPr>
                        <w:noProof/>
                        <w:webHidden/>
                      </w:rPr>
                      <w:fldChar w:fldCharType="end"/>
                    </w:r>
                  </w:hyperlink>
                </w:p>
                <w:p w14:paraId="1676731C" w14:textId="2CEFBEFE" w:rsidR="003D5917" w:rsidRDefault="00F57E00">
                  <w:pPr>
                    <w:pStyle w:val="TM3"/>
                    <w:tabs>
                      <w:tab w:val="right" w:leader="dot" w:pos="9642"/>
                    </w:tabs>
                    <w:rPr>
                      <w:rFonts w:asciiTheme="minorHAnsi" w:eastAsiaTheme="minorEastAsia" w:hAnsiTheme="minorHAnsi" w:cstheme="minorBidi"/>
                      <w:noProof/>
                      <w:kern w:val="2"/>
                      <w:szCs w:val="22"/>
                      <w:lang w:eastAsia="fr-BE"/>
                      <w14:ligatures w14:val="standardContextual"/>
                    </w:rPr>
                  </w:pPr>
                  <w:hyperlink w:anchor="_Toc170303049" w:history="1">
                    <w:r w:rsidR="003D5917" w:rsidRPr="008D1388">
                      <w:rPr>
                        <w:rStyle w:val="Lienhypertexte"/>
                        <w:noProof/>
                      </w:rPr>
                      <w:t>Annexes</w:t>
                    </w:r>
                    <w:r w:rsidR="003D5917">
                      <w:rPr>
                        <w:noProof/>
                        <w:webHidden/>
                      </w:rPr>
                      <w:tab/>
                    </w:r>
                    <w:r w:rsidR="003D5917">
                      <w:rPr>
                        <w:noProof/>
                        <w:webHidden/>
                      </w:rPr>
                      <w:fldChar w:fldCharType="begin"/>
                    </w:r>
                    <w:r w:rsidR="003D5917">
                      <w:rPr>
                        <w:noProof/>
                        <w:webHidden/>
                      </w:rPr>
                      <w:instrText xml:space="preserve"> PAGEREF _Toc170303049 \h </w:instrText>
                    </w:r>
                    <w:r w:rsidR="003D5917">
                      <w:rPr>
                        <w:noProof/>
                        <w:webHidden/>
                      </w:rPr>
                    </w:r>
                    <w:r w:rsidR="003D5917">
                      <w:rPr>
                        <w:noProof/>
                        <w:webHidden/>
                      </w:rPr>
                      <w:fldChar w:fldCharType="separate"/>
                    </w:r>
                    <w:r w:rsidR="003D5917">
                      <w:rPr>
                        <w:noProof/>
                        <w:webHidden/>
                      </w:rPr>
                      <w:t>120</w:t>
                    </w:r>
                    <w:r w:rsidR="003D5917">
                      <w:rPr>
                        <w:noProof/>
                        <w:webHidden/>
                      </w:rPr>
                      <w:fldChar w:fldCharType="end"/>
                    </w:r>
                  </w:hyperlink>
                </w:p>
                <w:p w14:paraId="592AB497" w14:textId="7AC075AB" w:rsidR="003D5917" w:rsidRDefault="00F57E00">
                  <w:pPr>
                    <w:pStyle w:val="TM2"/>
                    <w:tabs>
                      <w:tab w:val="right" w:leader="dot" w:pos="9642"/>
                    </w:tabs>
                    <w:rPr>
                      <w:rFonts w:asciiTheme="minorHAnsi" w:eastAsiaTheme="minorEastAsia" w:hAnsiTheme="minorHAnsi" w:cstheme="minorBidi"/>
                      <w:b w:val="0"/>
                      <w:iCs w:val="0"/>
                      <w:noProof/>
                      <w:kern w:val="2"/>
                      <w:szCs w:val="22"/>
                      <w:lang w:eastAsia="fr-BE"/>
                      <w14:ligatures w14:val="standardContextual"/>
                    </w:rPr>
                  </w:pPr>
                  <w:hyperlink w:anchor="_Toc170303050" w:history="1">
                    <w:r w:rsidR="003D5917" w:rsidRPr="008D1388">
                      <w:rPr>
                        <w:rStyle w:val="Lienhypertexte"/>
                        <w:noProof/>
                      </w:rPr>
                      <w:t>Chapitre 3.10 : Organisation d’une pédagogie adaptée pour les élèves : - aphasiques et dysphasiques ; - polyhandicapés ; - avec autisme ; - avec handicaps physiques lourds mais disposant de compétences intellectuelles leur permettant d’accéder aux apprentissages scolaires Et organisation de classes et implantations à visée inclusive</w:t>
                    </w:r>
                    <w:r w:rsidR="003D5917">
                      <w:rPr>
                        <w:noProof/>
                        <w:webHidden/>
                      </w:rPr>
                      <w:tab/>
                    </w:r>
                    <w:r w:rsidR="003D5917">
                      <w:rPr>
                        <w:noProof/>
                        <w:webHidden/>
                      </w:rPr>
                      <w:fldChar w:fldCharType="begin"/>
                    </w:r>
                    <w:r w:rsidR="003D5917">
                      <w:rPr>
                        <w:noProof/>
                        <w:webHidden/>
                      </w:rPr>
                      <w:instrText xml:space="preserve"> PAGEREF _Toc170303050 \h </w:instrText>
                    </w:r>
                    <w:r w:rsidR="003D5917">
                      <w:rPr>
                        <w:noProof/>
                        <w:webHidden/>
                      </w:rPr>
                    </w:r>
                    <w:r w:rsidR="003D5917">
                      <w:rPr>
                        <w:noProof/>
                        <w:webHidden/>
                      </w:rPr>
                      <w:fldChar w:fldCharType="separate"/>
                    </w:r>
                    <w:r w:rsidR="003D5917">
                      <w:rPr>
                        <w:noProof/>
                        <w:webHidden/>
                      </w:rPr>
                      <w:t>123</w:t>
                    </w:r>
                    <w:r w:rsidR="003D5917">
                      <w:rPr>
                        <w:noProof/>
                        <w:webHidden/>
                      </w:rPr>
                      <w:fldChar w:fldCharType="end"/>
                    </w:r>
                  </w:hyperlink>
                </w:p>
                <w:p w14:paraId="565EE044" w14:textId="4D9145E6" w:rsidR="003D5917" w:rsidRDefault="00F57E00">
                  <w:pPr>
                    <w:pStyle w:val="TM3"/>
                    <w:tabs>
                      <w:tab w:val="right" w:leader="dot" w:pos="9642"/>
                    </w:tabs>
                    <w:rPr>
                      <w:rFonts w:asciiTheme="minorHAnsi" w:eastAsiaTheme="minorEastAsia" w:hAnsiTheme="minorHAnsi" w:cstheme="minorBidi"/>
                      <w:noProof/>
                      <w:kern w:val="2"/>
                      <w:szCs w:val="22"/>
                      <w:lang w:eastAsia="fr-BE"/>
                      <w14:ligatures w14:val="standardContextual"/>
                    </w:rPr>
                  </w:pPr>
                  <w:hyperlink w:anchor="_Toc170303051" w:history="1">
                    <w:r w:rsidR="003D5917" w:rsidRPr="008D1388">
                      <w:rPr>
                        <w:rStyle w:val="Lienhypertexte"/>
                        <w:noProof/>
                      </w:rPr>
                      <w:t>Annexe</w:t>
                    </w:r>
                    <w:r w:rsidR="003D5917">
                      <w:rPr>
                        <w:noProof/>
                        <w:webHidden/>
                      </w:rPr>
                      <w:tab/>
                    </w:r>
                    <w:r w:rsidR="003D5917">
                      <w:rPr>
                        <w:noProof/>
                        <w:webHidden/>
                      </w:rPr>
                      <w:fldChar w:fldCharType="begin"/>
                    </w:r>
                    <w:r w:rsidR="003D5917">
                      <w:rPr>
                        <w:noProof/>
                        <w:webHidden/>
                      </w:rPr>
                      <w:instrText xml:space="preserve"> PAGEREF _Toc170303051 \h </w:instrText>
                    </w:r>
                    <w:r w:rsidR="003D5917">
                      <w:rPr>
                        <w:noProof/>
                        <w:webHidden/>
                      </w:rPr>
                    </w:r>
                    <w:r w:rsidR="003D5917">
                      <w:rPr>
                        <w:noProof/>
                        <w:webHidden/>
                      </w:rPr>
                      <w:fldChar w:fldCharType="separate"/>
                    </w:r>
                    <w:r w:rsidR="003D5917">
                      <w:rPr>
                        <w:noProof/>
                        <w:webHidden/>
                      </w:rPr>
                      <w:t>123</w:t>
                    </w:r>
                    <w:r w:rsidR="003D5917">
                      <w:rPr>
                        <w:noProof/>
                        <w:webHidden/>
                      </w:rPr>
                      <w:fldChar w:fldCharType="end"/>
                    </w:r>
                  </w:hyperlink>
                </w:p>
                <w:p w14:paraId="10CE81A0" w14:textId="62AA767B" w:rsidR="003D5917" w:rsidRDefault="00F57E00">
                  <w:pPr>
                    <w:pStyle w:val="TM2"/>
                    <w:tabs>
                      <w:tab w:val="right" w:leader="dot" w:pos="9642"/>
                    </w:tabs>
                    <w:rPr>
                      <w:rFonts w:asciiTheme="minorHAnsi" w:eastAsiaTheme="minorEastAsia" w:hAnsiTheme="minorHAnsi" w:cstheme="minorBidi"/>
                      <w:b w:val="0"/>
                      <w:iCs w:val="0"/>
                      <w:noProof/>
                      <w:kern w:val="2"/>
                      <w:szCs w:val="22"/>
                      <w:lang w:eastAsia="fr-BE"/>
                      <w14:ligatures w14:val="standardContextual"/>
                    </w:rPr>
                  </w:pPr>
                  <w:hyperlink w:anchor="_Toc170303052" w:history="1">
                    <w:r w:rsidR="003D5917" w:rsidRPr="008D1388">
                      <w:rPr>
                        <w:rStyle w:val="Lienhypertexte"/>
                        <w:noProof/>
                      </w:rPr>
                      <w:t>Chapitre 3.11 : Organisation d’une Structure Scolaire d’Aide à la Socialisation (SSAS)</w:t>
                    </w:r>
                    <w:r w:rsidR="003D5917">
                      <w:rPr>
                        <w:noProof/>
                        <w:webHidden/>
                      </w:rPr>
                      <w:tab/>
                    </w:r>
                    <w:r w:rsidR="003D5917">
                      <w:rPr>
                        <w:noProof/>
                        <w:webHidden/>
                      </w:rPr>
                      <w:fldChar w:fldCharType="begin"/>
                    </w:r>
                    <w:r w:rsidR="003D5917">
                      <w:rPr>
                        <w:noProof/>
                        <w:webHidden/>
                      </w:rPr>
                      <w:instrText xml:space="preserve"> PAGEREF _Toc170303052 \h </w:instrText>
                    </w:r>
                    <w:r w:rsidR="003D5917">
                      <w:rPr>
                        <w:noProof/>
                        <w:webHidden/>
                      </w:rPr>
                    </w:r>
                    <w:r w:rsidR="003D5917">
                      <w:rPr>
                        <w:noProof/>
                        <w:webHidden/>
                      </w:rPr>
                      <w:fldChar w:fldCharType="separate"/>
                    </w:r>
                    <w:r w:rsidR="003D5917">
                      <w:rPr>
                        <w:noProof/>
                        <w:webHidden/>
                      </w:rPr>
                      <w:t>125</w:t>
                    </w:r>
                    <w:r w:rsidR="003D5917">
                      <w:rPr>
                        <w:noProof/>
                        <w:webHidden/>
                      </w:rPr>
                      <w:fldChar w:fldCharType="end"/>
                    </w:r>
                  </w:hyperlink>
                </w:p>
                <w:p w14:paraId="5D4F8056" w14:textId="1BE9A19C" w:rsidR="003D5917" w:rsidRDefault="00F57E00">
                  <w:pPr>
                    <w:pStyle w:val="TM3"/>
                    <w:tabs>
                      <w:tab w:val="right" w:leader="dot" w:pos="9642"/>
                    </w:tabs>
                    <w:rPr>
                      <w:rFonts w:asciiTheme="minorHAnsi" w:eastAsiaTheme="minorEastAsia" w:hAnsiTheme="minorHAnsi" w:cstheme="minorBidi"/>
                      <w:noProof/>
                      <w:kern w:val="2"/>
                      <w:szCs w:val="22"/>
                      <w:lang w:eastAsia="fr-BE"/>
                      <w14:ligatures w14:val="standardContextual"/>
                    </w:rPr>
                  </w:pPr>
                  <w:hyperlink w:anchor="_Toc170303053" w:history="1">
                    <w:r w:rsidR="003D5917" w:rsidRPr="008D1388">
                      <w:rPr>
                        <w:rStyle w:val="Lienhypertexte"/>
                        <w:noProof/>
                      </w:rPr>
                      <w:t>Pas d’annexes pour ce chapitre</w:t>
                    </w:r>
                    <w:r w:rsidR="003D5917">
                      <w:rPr>
                        <w:noProof/>
                        <w:webHidden/>
                      </w:rPr>
                      <w:tab/>
                    </w:r>
                    <w:r w:rsidR="003D5917">
                      <w:rPr>
                        <w:noProof/>
                        <w:webHidden/>
                      </w:rPr>
                      <w:fldChar w:fldCharType="begin"/>
                    </w:r>
                    <w:r w:rsidR="003D5917">
                      <w:rPr>
                        <w:noProof/>
                        <w:webHidden/>
                      </w:rPr>
                      <w:instrText xml:space="preserve"> PAGEREF _Toc170303053 \h </w:instrText>
                    </w:r>
                    <w:r w:rsidR="003D5917">
                      <w:rPr>
                        <w:noProof/>
                        <w:webHidden/>
                      </w:rPr>
                    </w:r>
                    <w:r w:rsidR="003D5917">
                      <w:rPr>
                        <w:noProof/>
                        <w:webHidden/>
                      </w:rPr>
                      <w:fldChar w:fldCharType="separate"/>
                    </w:r>
                    <w:r w:rsidR="003D5917">
                      <w:rPr>
                        <w:noProof/>
                        <w:webHidden/>
                      </w:rPr>
                      <w:t>125</w:t>
                    </w:r>
                    <w:r w:rsidR="003D5917">
                      <w:rPr>
                        <w:noProof/>
                        <w:webHidden/>
                      </w:rPr>
                      <w:fldChar w:fldCharType="end"/>
                    </w:r>
                  </w:hyperlink>
                </w:p>
                <w:p w14:paraId="4DFB3956" w14:textId="5C3D062D" w:rsidR="003D5917" w:rsidRDefault="00F57E00">
                  <w:pPr>
                    <w:pStyle w:val="TM1"/>
                    <w:tabs>
                      <w:tab w:val="right" w:leader="dot" w:pos="9642"/>
                    </w:tabs>
                    <w:rPr>
                      <w:rFonts w:asciiTheme="minorHAnsi" w:eastAsiaTheme="minorEastAsia" w:hAnsiTheme="minorHAnsi" w:cstheme="minorBidi"/>
                      <w:b w:val="0"/>
                      <w:bCs w:val="0"/>
                      <w:smallCaps w:val="0"/>
                      <w:noProof/>
                      <w:kern w:val="2"/>
                      <w:sz w:val="22"/>
                      <w:szCs w:val="22"/>
                      <w:lang w:eastAsia="fr-BE"/>
                      <w14:ligatures w14:val="standardContextual"/>
                    </w:rPr>
                  </w:pPr>
                  <w:hyperlink w:anchor="_Toc170303054" w:history="1">
                    <w:r w:rsidR="003D5917" w:rsidRPr="008D1388">
                      <w:rPr>
                        <w:rStyle w:val="Lienhypertexte"/>
                        <w:noProof/>
                        <w:lang w:eastAsia="en-US"/>
                      </w:rPr>
                      <w:t>PARTIE 4. GESTION DE L’ECOLE</w:t>
                    </w:r>
                    <w:r w:rsidR="003D5917">
                      <w:rPr>
                        <w:noProof/>
                        <w:webHidden/>
                      </w:rPr>
                      <w:tab/>
                    </w:r>
                    <w:r w:rsidR="003D5917">
                      <w:rPr>
                        <w:noProof/>
                        <w:webHidden/>
                      </w:rPr>
                      <w:fldChar w:fldCharType="begin"/>
                    </w:r>
                    <w:r w:rsidR="003D5917">
                      <w:rPr>
                        <w:noProof/>
                        <w:webHidden/>
                      </w:rPr>
                      <w:instrText xml:space="preserve"> PAGEREF _Toc170303054 \h </w:instrText>
                    </w:r>
                    <w:r w:rsidR="003D5917">
                      <w:rPr>
                        <w:noProof/>
                        <w:webHidden/>
                      </w:rPr>
                    </w:r>
                    <w:r w:rsidR="003D5917">
                      <w:rPr>
                        <w:noProof/>
                        <w:webHidden/>
                      </w:rPr>
                      <w:fldChar w:fldCharType="separate"/>
                    </w:r>
                    <w:r w:rsidR="003D5917">
                      <w:rPr>
                        <w:noProof/>
                        <w:webHidden/>
                      </w:rPr>
                      <w:t>126</w:t>
                    </w:r>
                    <w:r w:rsidR="003D5917">
                      <w:rPr>
                        <w:noProof/>
                        <w:webHidden/>
                      </w:rPr>
                      <w:fldChar w:fldCharType="end"/>
                    </w:r>
                  </w:hyperlink>
                </w:p>
                <w:p w14:paraId="39D366C5" w14:textId="7482E8BF" w:rsidR="003D5917" w:rsidRDefault="00F57E00">
                  <w:pPr>
                    <w:pStyle w:val="TM2"/>
                    <w:tabs>
                      <w:tab w:val="right" w:leader="dot" w:pos="9642"/>
                    </w:tabs>
                    <w:rPr>
                      <w:rFonts w:asciiTheme="minorHAnsi" w:eastAsiaTheme="minorEastAsia" w:hAnsiTheme="minorHAnsi" w:cstheme="minorBidi"/>
                      <w:b w:val="0"/>
                      <w:iCs w:val="0"/>
                      <w:noProof/>
                      <w:kern w:val="2"/>
                      <w:szCs w:val="22"/>
                      <w:lang w:eastAsia="fr-BE"/>
                      <w14:ligatures w14:val="standardContextual"/>
                    </w:rPr>
                  </w:pPr>
                  <w:hyperlink w:anchor="_Toc170303055" w:history="1">
                    <w:r w:rsidR="003D5917" w:rsidRPr="008D1388">
                      <w:rPr>
                        <w:rStyle w:val="Lienhypertexte"/>
                        <w:noProof/>
                      </w:rPr>
                      <w:t>Chapitre 4.1 : Calendrier scolaire, suspension des cours et fermeture exceptionnelle</w:t>
                    </w:r>
                    <w:r w:rsidR="003D5917">
                      <w:rPr>
                        <w:noProof/>
                        <w:webHidden/>
                      </w:rPr>
                      <w:tab/>
                    </w:r>
                    <w:r w:rsidR="003D5917">
                      <w:rPr>
                        <w:noProof/>
                        <w:webHidden/>
                      </w:rPr>
                      <w:fldChar w:fldCharType="begin"/>
                    </w:r>
                    <w:r w:rsidR="003D5917">
                      <w:rPr>
                        <w:noProof/>
                        <w:webHidden/>
                      </w:rPr>
                      <w:instrText xml:space="preserve"> PAGEREF _Toc170303055 \h </w:instrText>
                    </w:r>
                    <w:r w:rsidR="003D5917">
                      <w:rPr>
                        <w:noProof/>
                        <w:webHidden/>
                      </w:rPr>
                    </w:r>
                    <w:r w:rsidR="003D5917">
                      <w:rPr>
                        <w:noProof/>
                        <w:webHidden/>
                      </w:rPr>
                      <w:fldChar w:fldCharType="separate"/>
                    </w:r>
                    <w:r w:rsidR="003D5917">
                      <w:rPr>
                        <w:noProof/>
                        <w:webHidden/>
                      </w:rPr>
                      <w:t>126</w:t>
                    </w:r>
                    <w:r w:rsidR="003D5917">
                      <w:rPr>
                        <w:noProof/>
                        <w:webHidden/>
                      </w:rPr>
                      <w:fldChar w:fldCharType="end"/>
                    </w:r>
                  </w:hyperlink>
                </w:p>
                <w:p w14:paraId="7E1A54D3" w14:textId="271B111D" w:rsidR="003D5917" w:rsidRDefault="00F57E00">
                  <w:pPr>
                    <w:pStyle w:val="TM3"/>
                    <w:tabs>
                      <w:tab w:val="right" w:leader="dot" w:pos="9642"/>
                    </w:tabs>
                    <w:rPr>
                      <w:rFonts w:asciiTheme="minorHAnsi" w:eastAsiaTheme="minorEastAsia" w:hAnsiTheme="minorHAnsi" w:cstheme="minorBidi"/>
                      <w:noProof/>
                      <w:kern w:val="2"/>
                      <w:szCs w:val="22"/>
                      <w:lang w:eastAsia="fr-BE"/>
                      <w14:ligatures w14:val="standardContextual"/>
                    </w:rPr>
                  </w:pPr>
                  <w:hyperlink w:anchor="_Toc170303056" w:history="1">
                    <w:r w:rsidR="003D5917" w:rsidRPr="008D1388">
                      <w:rPr>
                        <w:rStyle w:val="Lienhypertexte"/>
                        <w:noProof/>
                      </w:rPr>
                      <w:t>Annexes</w:t>
                    </w:r>
                    <w:r w:rsidR="003D5917">
                      <w:rPr>
                        <w:noProof/>
                        <w:webHidden/>
                      </w:rPr>
                      <w:tab/>
                    </w:r>
                    <w:r w:rsidR="003D5917">
                      <w:rPr>
                        <w:noProof/>
                        <w:webHidden/>
                      </w:rPr>
                      <w:fldChar w:fldCharType="begin"/>
                    </w:r>
                    <w:r w:rsidR="003D5917">
                      <w:rPr>
                        <w:noProof/>
                        <w:webHidden/>
                      </w:rPr>
                      <w:instrText xml:space="preserve"> PAGEREF _Toc170303056 \h </w:instrText>
                    </w:r>
                    <w:r w:rsidR="003D5917">
                      <w:rPr>
                        <w:noProof/>
                        <w:webHidden/>
                      </w:rPr>
                    </w:r>
                    <w:r w:rsidR="003D5917">
                      <w:rPr>
                        <w:noProof/>
                        <w:webHidden/>
                      </w:rPr>
                      <w:fldChar w:fldCharType="separate"/>
                    </w:r>
                    <w:r w:rsidR="003D5917">
                      <w:rPr>
                        <w:noProof/>
                        <w:webHidden/>
                      </w:rPr>
                      <w:t>126</w:t>
                    </w:r>
                    <w:r w:rsidR="003D5917">
                      <w:rPr>
                        <w:noProof/>
                        <w:webHidden/>
                      </w:rPr>
                      <w:fldChar w:fldCharType="end"/>
                    </w:r>
                  </w:hyperlink>
                </w:p>
                <w:p w14:paraId="53352ADF" w14:textId="247EDD46" w:rsidR="003D5917" w:rsidRDefault="00F57E00">
                  <w:pPr>
                    <w:pStyle w:val="TM2"/>
                    <w:tabs>
                      <w:tab w:val="right" w:leader="dot" w:pos="9642"/>
                    </w:tabs>
                    <w:rPr>
                      <w:rFonts w:asciiTheme="minorHAnsi" w:eastAsiaTheme="minorEastAsia" w:hAnsiTheme="minorHAnsi" w:cstheme="minorBidi"/>
                      <w:b w:val="0"/>
                      <w:iCs w:val="0"/>
                      <w:noProof/>
                      <w:kern w:val="2"/>
                      <w:szCs w:val="22"/>
                      <w:lang w:eastAsia="fr-BE"/>
                      <w14:ligatures w14:val="standardContextual"/>
                    </w:rPr>
                  </w:pPr>
                  <w:hyperlink w:anchor="_Toc170303057" w:history="1">
                    <w:r w:rsidR="003D5917" w:rsidRPr="008D1388">
                      <w:rPr>
                        <w:rStyle w:val="Lienhypertexte"/>
                        <w:bCs/>
                        <w:noProof/>
                      </w:rPr>
                      <w:t>Chapitre 4.2 Gratuité d’accès à l’enseignement</w:t>
                    </w:r>
                    <w:r w:rsidR="003D5917">
                      <w:rPr>
                        <w:noProof/>
                        <w:webHidden/>
                      </w:rPr>
                      <w:tab/>
                    </w:r>
                    <w:r w:rsidR="003D5917">
                      <w:rPr>
                        <w:noProof/>
                        <w:webHidden/>
                      </w:rPr>
                      <w:fldChar w:fldCharType="begin"/>
                    </w:r>
                    <w:r w:rsidR="003D5917">
                      <w:rPr>
                        <w:noProof/>
                        <w:webHidden/>
                      </w:rPr>
                      <w:instrText xml:space="preserve"> PAGEREF _Toc170303057 \h </w:instrText>
                    </w:r>
                    <w:r w:rsidR="003D5917">
                      <w:rPr>
                        <w:noProof/>
                        <w:webHidden/>
                      </w:rPr>
                    </w:r>
                    <w:r w:rsidR="003D5917">
                      <w:rPr>
                        <w:noProof/>
                        <w:webHidden/>
                      </w:rPr>
                      <w:fldChar w:fldCharType="separate"/>
                    </w:r>
                    <w:r w:rsidR="003D5917">
                      <w:rPr>
                        <w:noProof/>
                        <w:webHidden/>
                      </w:rPr>
                      <w:t>129</w:t>
                    </w:r>
                    <w:r w:rsidR="003D5917">
                      <w:rPr>
                        <w:noProof/>
                        <w:webHidden/>
                      </w:rPr>
                      <w:fldChar w:fldCharType="end"/>
                    </w:r>
                  </w:hyperlink>
                </w:p>
                <w:p w14:paraId="39BA8F8B" w14:textId="7FE88D25" w:rsidR="003D5917" w:rsidRDefault="00F57E00">
                  <w:pPr>
                    <w:pStyle w:val="TM3"/>
                    <w:tabs>
                      <w:tab w:val="right" w:leader="dot" w:pos="9642"/>
                    </w:tabs>
                    <w:rPr>
                      <w:rFonts w:asciiTheme="minorHAnsi" w:eastAsiaTheme="minorEastAsia" w:hAnsiTheme="minorHAnsi" w:cstheme="minorBidi"/>
                      <w:noProof/>
                      <w:kern w:val="2"/>
                      <w:szCs w:val="22"/>
                      <w:lang w:eastAsia="fr-BE"/>
                      <w14:ligatures w14:val="standardContextual"/>
                    </w:rPr>
                  </w:pPr>
                  <w:hyperlink w:anchor="_Toc170303058" w:history="1">
                    <w:r w:rsidR="003D5917" w:rsidRPr="008D1388">
                      <w:rPr>
                        <w:rStyle w:val="Lienhypertexte"/>
                        <w:bCs/>
                        <w:noProof/>
                      </w:rPr>
                      <w:t>Annexes</w:t>
                    </w:r>
                    <w:r w:rsidR="003D5917">
                      <w:rPr>
                        <w:noProof/>
                        <w:webHidden/>
                      </w:rPr>
                      <w:tab/>
                    </w:r>
                    <w:r w:rsidR="003D5917">
                      <w:rPr>
                        <w:noProof/>
                        <w:webHidden/>
                      </w:rPr>
                      <w:fldChar w:fldCharType="begin"/>
                    </w:r>
                    <w:r w:rsidR="003D5917">
                      <w:rPr>
                        <w:noProof/>
                        <w:webHidden/>
                      </w:rPr>
                      <w:instrText xml:space="preserve"> PAGEREF _Toc170303058 \h </w:instrText>
                    </w:r>
                    <w:r w:rsidR="003D5917">
                      <w:rPr>
                        <w:noProof/>
                        <w:webHidden/>
                      </w:rPr>
                    </w:r>
                    <w:r w:rsidR="003D5917">
                      <w:rPr>
                        <w:noProof/>
                        <w:webHidden/>
                      </w:rPr>
                      <w:fldChar w:fldCharType="separate"/>
                    </w:r>
                    <w:r w:rsidR="003D5917">
                      <w:rPr>
                        <w:noProof/>
                        <w:webHidden/>
                      </w:rPr>
                      <w:t>129</w:t>
                    </w:r>
                    <w:r w:rsidR="003D5917">
                      <w:rPr>
                        <w:noProof/>
                        <w:webHidden/>
                      </w:rPr>
                      <w:fldChar w:fldCharType="end"/>
                    </w:r>
                  </w:hyperlink>
                </w:p>
                <w:p w14:paraId="45219BDE" w14:textId="18B0FBCA" w:rsidR="003D5917" w:rsidRDefault="00F57E00">
                  <w:pPr>
                    <w:pStyle w:val="TM2"/>
                    <w:tabs>
                      <w:tab w:val="right" w:leader="dot" w:pos="9642"/>
                    </w:tabs>
                    <w:rPr>
                      <w:rFonts w:asciiTheme="minorHAnsi" w:eastAsiaTheme="minorEastAsia" w:hAnsiTheme="minorHAnsi" w:cstheme="minorBidi"/>
                      <w:b w:val="0"/>
                      <w:iCs w:val="0"/>
                      <w:noProof/>
                      <w:kern w:val="2"/>
                      <w:szCs w:val="22"/>
                      <w:lang w:eastAsia="fr-BE"/>
                      <w14:ligatures w14:val="standardContextual"/>
                    </w:rPr>
                  </w:pPr>
                  <w:hyperlink w:anchor="_Toc170303059" w:history="1">
                    <w:r w:rsidR="003D5917" w:rsidRPr="008D1388">
                      <w:rPr>
                        <w:rStyle w:val="Lienhypertexte"/>
                        <w:bCs/>
                        <w:noProof/>
                      </w:rPr>
                      <w:t>Chapitre 4.3 Collaboration avec les services de police</w:t>
                    </w:r>
                    <w:r w:rsidR="003D5917">
                      <w:rPr>
                        <w:noProof/>
                        <w:webHidden/>
                      </w:rPr>
                      <w:tab/>
                    </w:r>
                    <w:r w:rsidR="003D5917">
                      <w:rPr>
                        <w:noProof/>
                        <w:webHidden/>
                      </w:rPr>
                      <w:fldChar w:fldCharType="begin"/>
                    </w:r>
                    <w:r w:rsidR="003D5917">
                      <w:rPr>
                        <w:noProof/>
                        <w:webHidden/>
                      </w:rPr>
                      <w:instrText xml:space="preserve"> PAGEREF _Toc170303059 \h </w:instrText>
                    </w:r>
                    <w:r w:rsidR="003D5917">
                      <w:rPr>
                        <w:noProof/>
                        <w:webHidden/>
                      </w:rPr>
                    </w:r>
                    <w:r w:rsidR="003D5917">
                      <w:rPr>
                        <w:noProof/>
                        <w:webHidden/>
                      </w:rPr>
                      <w:fldChar w:fldCharType="separate"/>
                    </w:r>
                    <w:r w:rsidR="003D5917">
                      <w:rPr>
                        <w:noProof/>
                        <w:webHidden/>
                      </w:rPr>
                      <w:t>138</w:t>
                    </w:r>
                    <w:r w:rsidR="003D5917">
                      <w:rPr>
                        <w:noProof/>
                        <w:webHidden/>
                      </w:rPr>
                      <w:fldChar w:fldCharType="end"/>
                    </w:r>
                  </w:hyperlink>
                </w:p>
                <w:p w14:paraId="35655B5B" w14:textId="16334DDE" w:rsidR="003D5917" w:rsidRDefault="00F57E00">
                  <w:pPr>
                    <w:pStyle w:val="TM3"/>
                    <w:tabs>
                      <w:tab w:val="right" w:leader="dot" w:pos="9642"/>
                    </w:tabs>
                    <w:rPr>
                      <w:rFonts w:asciiTheme="minorHAnsi" w:eastAsiaTheme="minorEastAsia" w:hAnsiTheme="minorHAnsi" w:cstheme="minorBidi"/>
                      <w:noProof/>
                      <w:kern w:val="2"/>
                      <w:szCs w:val="22"/>
                      <w:lang w:eastAsia="fr-BE"/>
                      <w14:ligatures w14:val="standardContextual"/>
                    </w:rPr>
                  </w:pPr>
                  <w:hyperlink w:anchor="_Toc170303060" w:history="1">
                    <w:r w:rsidR="003D5917" w:rsidRPr="008D1388">
                      <w:rPr>
                        <w:rStyle w:val="Lienhypertexte"/>
                        <w:noProof/>
                      </w:rPr>
                      <w:t>Annexe</w:t>
                    </w:r>
                    <w:r w:rsidR="003D5917">
                      <w:rPr>
                        <w:noProof/>
                        <w:webHidden/>
                      </w:rPr>
                      <w:tab/>
                    </w:r>
                    <w:r w:rsidR="003D5917">
                      <w:rPr>
                        <w:noProof/>
                        <w:webHidden/>
                      </w:rPr>
                      <w:fldChar w:fldCharType="begin"/>
                    </w:r>
                    <w:r w:rsidR="003D5917">
                      <w:rPr>
                        <w:noProof/>
                        <w:webHidden/>
                      </w:rPr>
                      <w:instrText xml:space="preserve"> PAGEREF _Toc170303060 \h </w:instrText>
                    </w:r>
                    <w:r w:rsidR="003D5917">
                      <w:rPr>
                        <w:noProof/>
                        <w:webHidden/>
                      </w:rPr>
                    </w:r>
                    <w:r w:rsidR="003D5917">
                      <w:rPr>
                        <w:noProof/>
                        <w:webHidden/>
                      </w:rPr>
                      <w:fldChar w:fldCharType="separate"/>
                    </w:r>
                    <w:r w:rsidR="003D5917">
                      <w:rPr>
                        <w:noProof/>
                        <w:webHidden/>
                      </w:rPr>
                      <w:t>138</w:t>
                    </w:r>
                    <w:r w:rsidR="003D5917">
                      <w:rPr>
                        <w:noProof/>
                        <w:webHidden/>
                      </w:rPr>
                      <w:fldChar w:fldCharType="end"/>
                    </w:r>
                  </w:hyperlink>
                </w:p>
                <w:p w14:paraId="0C6E8562" w14:textId="03BCC838" w:rsidR="003D5917" w:rsidRDefault="00F57E00">
                  <w:pPr>
                    <w:pStyle w:val="TM2"/>
                    <w:tabs>
                      <w:tab w:val="right" w:leader="dot" w:pos="9642"/>
                    </w:tabs>
                    <w:rPr>
                      <w:rFonts w:asciiTheme="minorHAnsi" w:eastAsiaTheme="minorEastAsia" w:hAnsiTheme="minorHAnsi" w:cstheme="minorBidi"/>
                      <w:b w:val="0"/>
                      <w:iCs w:val="0"/>
                      <w:noProof/>
                      <w:kern w:val="2"/>
                      <w:szCs w:val="22"/>
                      <w:lang w:eastAsia="fr-BE"/>
                      <w14:ligatures w14:val="standardContextual"/>
                    </w:rPr>
                  </w:pPr>
                  <w:hyperlink w:anchor="_Toc170303061" w:history="1">
                    <w:r w:rsidR="003D5917" w:rsidRPr="008D1388">
                      <w:rPr>
                        <w:rStyle w:val="Lienhypertexte"/>
                        <w:bCs/>
                        <w:noProof/>
                      </w:rPr>
                      <w:t>Chapitre 4.4 Collaboration avec les parents, Conseil de Participation et Association de parents</w:t>
                    </w:r>
                    <w:r w:rsidR="003D5917">
                      <w:rPr>
                        <w:noProof/>
                        <w:webHidden/>
                      </w:rPr>
                      <w:tab/>
                    </w:r>
                    <w:r w:rsidR="003D5917">
                      <w:rPr>
                        <w:noProof/>
                        <w:webHidden/>
                      </w:rPr>
                      <w:fldChar w:fldCharType="begin"/>
                    </w:r>
                    <w:r w:rsidR="003D5917">
                      <w:rPr>
                        <w:noProof/>
                        <w:webHidden/>
                      </w:rPr>
                      <w:instrText xml:space="preserve"> PAGEREF _Toc170303061 \h </w:instrText>
                    </w:r>
                    <w:r w:rsidR="003D5917">
                      <w:rPr>
                        <w:noProof/>
                        <w:webHidden/>
                      </w:rPr>
                    </w:r>
                    <w:r w:rsidR="003D5917">
                      <w:rPr>
                        <w:noProof/>
                        <w:webHidden/>
                      </w:rPr>
                      <w:fldChar w:fldCharType="separate"/>
                    </w:r>
                    <w:r w:rsidR="003D5917">
                      <w:rPr>
                        <w:noProof/>
                        <w:webHidden/>
                      </w:rPr>
                      <w:t>140</w:t>
                    </w:r>
                    <w:r w:rsidR="003D5917">
                      <w:rPr>
                        <w:noProof/>
                        <w:webHidden/>
                      </w:rPr>
                      <w:fldChar w:fldCharType="end"/>
                    </w:r>
                  </w:hyperlink>
                </w:p>
                <w:p w14:paraId="06FFB37B" w14:textId="66742BBB" w:rsidR="003D5917" w:rsidRDefault="00F57E00">
                  <w:pPr>
                    <w:pStyle w:val="TM3"/>
                    <w:tabs>
                      <w:tab w:val="right" w:leader="dot" w:pos="9642"/>
                    </w:tabs>
                    <w:rPr>
                      <w:rFonts w:asciiTheme="minorHAnsi" w:eastAsiaTheme="minorEastAsia" w:hAnsiTheme="minorHAnsi" w:cstheme="minorBidi"/>
                      <w:noProof/>
                      <w:kern w:val="2"/>
                      <w:szCs w:val="22"/>
                      <w:lang w:eastAsia="fr-BE"/>
                      <w14:ligatures w14:val="standardContextual"/>
                    </w:rPr>
                  </w:pPr>
                  <w:hyperlink w:anchor="_Toc170303062" w:history="1">
                    <w:r w:rsidR="003D5917" w:rsidRPr="008D1388">
                      <w:rPr>
                        <w:rStyle w:val="Lienhypertexte"/>
                        <w:noProof/>
                      </w:rPr>
                      <w:t>Pas d’annexes pour ce chapitre</w:t>
                    </w:r>
                    <w:r w:rsidR="003D5917">
                      <w:rPr>
                        <w:noProof/>
                        <w:webHidden/>
                      </w:rPr>
                      <w:tab/>
                    </w:r>
                    <w:r w:rsidR="003D5917">
                      <w:rPr>
                        <w:noProof/>
                        <w:webHidden/>
                      </w:rPr>
                      <w:fldChar w:fldCharType="begin"/>
                    </w:r>
                    <w:r w:rsidR="003D5917">
                      <w:rPr>
                        <w:noProof/>
                        <w:webHidden/>
                      </w:rPr>
                      <w:instrText xml:space="preserve"> PAGEREF _Toc170303062 \h </w:instrText>
                    </w:r>
                    <w:r w:rsidR="003D5917">
                      <w:rPr>
                        <w:noProof/>
                        <w:webHidden/>
                      </w:rPr>
                    </w:r>
                    <w:r w:rsidR="003D5917">
                      <w:rPr>
                        <w:noProof/>
                        <w:webHidden/>
                      </w:rPr>
                      <w:fldChar w:fldCharType="separate"/>
                    </w:r>
                    <w:r w:rsidR="003D5917">
                      <w:rPr>
                        <w:noProof/>
                        <w:webHidden/>
                      </w:rPr>
                      <w:t>140</w:t>
                    </w:r>
                    <w:r w:rsidR="003D5917">
                      <w:rPr>
                        <w:noProof/>
                        <w:webHidden/>
                      </w:rPr>
                      <w:fldChar w:fldCharType="end"/>
                    </w:r>
                  </w:hyperlink>
                </w:p>
                <w:p w14:paraId="1A9535FA" w14:textId="4D8E3C24" w:rsidR="003D5917" w:rsidRDefault="00F57E00">
                  <w:pPr>
                    <w:pStyle w:val="TM2"/>
                    <w:tabs>
                      <w:tab w:val="right" w:leader="dot" w:pos="9642"/>
                    </w:tabs>
                    <w:rPr>
                      <w:rFonts w:asciiTheme="minorHAnsi" w:eastAsiaTheme="minorEastAsia" w:hAnsiTheme="minorHAnsi" w:cstheme="minorBidi"/>
                      <w:b w:val="0"/>
                      <w:iCs w:val="0"/>
                      <w:noProof/>
                      <w:kern w:val="2"/>
                      <w:szCs w:val="22"/>
                      <w:lang w:eastAsia="fr-BE"/>
                      <w14:ligatures w14:val="standardContextual"/>
                    </w:rPr>
                  </w:pPr>
                  <w:hyperlink w:anchor="_Toc170303063" w:history="1">
                    <w:r w:rsidR="003D5917" w:rsidRPr="008D1388">
                      <w:rPr>
                        <w:rStyle w:val="Lienhypertexte"/>
                        <w:bCs/>
                        <w:noProof/>
                      </w:rPr>
                      <w:t>Chapitre 4.5 Gestion des conflits et des actes de violence</w:t>
                    </w:r>
                    <w:r w:rsidR="003D5917">
                      <w:rPr>
                        <w:noProof/>
                        <w:webHidden/>
                      </w:rPr>
                      <w:tab/>
                    </w:r>
                    <w:r w:rsidR="003D5917">
                      <w:rPr>
                        <w:noProof/>
                        <w:webHidden/>
                      </w:rPr>
                      <w:fldChar w:fldCharType="begin"/>
                    </w:r>
                    <w:r w:rsidR="003D5917">
                      <w:rPr>
                        <w:noProof/>
                        <w:webHidden/>
                      </w:rPr>
                      <w:instrText xml:space="preserve"> PAGEREF _Toc170303063 \h </w:instrText>
                    </w:r>
                    <w:r w:rsidR="003D5917">
                      <w:rPr>
                        <w:noProof/>
                        <w:webHidden/>
                      </w:rPr>
                    </w:r>
                    <w:r w:rsidR="003D5917">
                      <w:rPr>
                        <w:noProof/>
                        <w:webHidden/>
                      </w:rPr>
                      <w:fldChar w:fldCharType="separate"/>
                    </w:r>
                    <w:r w:rsidR="003D5917">
                      <w:rPr>
                        <w:noProof/>
                        <w:webHidden/>
                      </w:rPr>
                      <w:t>141</w:t>
                    </w:r>
                    <w:r w:rsidR="003D5917">
                      <w:rPr>
                        <w:noProof/>
                        <w:webHidden/>
                      </w:rPr>
                      <w:fldChar w:fldCharType="end"/>
                    </w:r>
                  </w:hyperlink>
                </w:p>
                <w:p w14:paraId="69446573" w14:textId="097BC852" w:rsidR="003D5917" w:rsidRDefault="00F57E00">
                  <w:pPr>
                    <w:pStyle w:val="TM3"/>
                    <w:tabs>
                      <w:tab w:val="right" w:leader="dot" w:pos="9642"/>
                    </w:tabs>
                    <w:rPr>
                      <w:rFonts w:asciiTheme="minorHAnsi" w:eastAsiaTheme="minorEastAsia" w:hAnsiTheme="minorHAnsi" w:cstheme="minorBidi"/>
                      <w:noProof/>
                      <w:kern w:val="2"/>
                      <w:szCs w:val="22"/>
                      <w:lang w:eastAsia="fr-BE"/>
                      <w14:ligatures w14:val="standardContextual"/>
                    </w:rPr>
                  </w:pPr>
                  <w:hyperlink w:anchor="_Toc170303064" w:history="1">
                    <w:r w:rsidR="003D5917" w:rsidRPr="008D1388">
                      <w:rPr>
                        <w:rStyle w:val="Lienhypertexte"/>
                        <w:noProof/>
                      </w:rPr>
                      <w:t>Pas d’annexes pour ce chapitre</w:t>
                    </w:r>
                    <w:r w:rsidR="003D5917">
                      <w:rPr>
                        <w:noProof/>
                        <w:webHidden/>
                      </w:rPr>
                      <w:tab/>
                    </w:r>
                    <w:r w:rsidR="003D5917">
                      <w:rPr>
                        <w:noProof/>
                        <w:webHidden/>
                      </w:rPr>
                      <w:fldChar w:fldCharType="begin"/>
                    </w:r>
                    <w:r w:rsidR="003D5917">
                      <w:rPr>
                        <w:noProof/>
                        <w:webHidden/>
                      </w:rPr>
                      <w:instrText xml:space="preserve"> PAGEREF _Toc170303064 \h </w:instrText>
                    </w:r>
                    <w:r w:rsidR="003D5917">
                      <w:rPr>
                        <w:noProof/>
                        <w:webHidden/>
                      </w:rPr>
                    </w:r>
                    <w:r w:rsidR="003D5917">
                      <w:rPr>
                        <w:noProof/>
                        <w:webHidden/>
                      </w:rPr>
                      <w:fldChar w:fldCharType="separate"/>
                    </w:r>
                    <w:r w:rsidR="003D5917">
                      <w:rPr>
                        <w:noProof/>
                        <w:webHidden/>
                      </w:rPr>
                      <w:t>141</w:t>
                    </w:r>
                    <w:r w:rsidR="003D5917">
                      <w:rPr>
                        <w:noProof/>
                        <w:webHidden/>
                      </w:rPr>
                      <w:fldChar w:fldCharType="end"/>
                    </w:r>
                  </w:hyperlink>
                </w:p>
                <w:p w14:paraId="7FF4DE5D" w14:textId="304FC7FC" w:rsidR="003D5917" w:rsidRDefault="00F57E00">
                  <w:pPr>
                    <w:pStyle w:val="TM2"/>
                    <w:tabs>
                      <w:tab w:val="right" w:leader="dot" w:pos="9642"/>
                    </w:tabs>
                    <w:rPr>
                      <w:rFonts w:asciiTheme="minorHAnsi" w:eastAsiaTheme="minorEastAsia" w:hAnsiTheme="minorHAnsi" w:cstheme="minorBidi"/>
                      <w:b w:val="0"/>
                      <w:iCs w:val="0"/>
                      <w:noProof/>
                      <w:kern w:val="2"/>
                      <w:szCs w:val="22"/>
                      <w:lang w:eastAsia="fr-BE"/>
                      <w14:ligatures w14:val="standardContextual"/>
                    </w:rPr>
                  </w:pPr>
                  <w:hyperlink w:anchor="_Toc170303065" w:history="1">
                    <w:r w:rsidR="003D5917" w:rsidRPr="008D1388">
                      <w:rPr>
                        <w:rStyle w:val="Lienhypertexte"/>
                        <w:bCs/>
                        <w:noProof/>
                      </w:rPr>
                      <w:t>Chapitre 4.6 : Organisation des séjours pédagogiques avec nuitée(s) en Belgique et à l’étranger</w:t>
                    </w:r>
                    <w:r w:rsidR="003D5917">
                      <w:rPr>
                        <w:noProof/>
                        <w:webHidden/>
                      </w:rPr>
                      <w:tab/>
                    </w:r>
                    <w:r w:rsidR="003D5917">
                      <w:rPr>
                        <w:noProof/>
                        <w:webHidden/>
                      </w:rPr>
                      <w:fldChar w:fldCharType="begin"/>
                    </w:r>
                    <w:r w:rsidR="003D5917">
                      <w:rPr>
                        <w:noProof/>
                        <w:webHidden/>
                      </w:rPr>
                      <w:instrText xml:space="preserve"> PAGEREF _Toc170303065 \h </w:instrText>
                    </w:r>
                    <w:r w:rsidR="003D5917">
                      <w:rPr>
                        <w:noProof/>
                        <w:webHidden/>
                      </w:rPr>
                    </w:r>
                    <w:r w:rsidR="003D5917">
                      <w:rPr>
                        <w:noProof/>
                        <w:webHidden/>
                      </w:rPr>
                      <w:fldChar w:fldCharType="separate"/>
                    </w:r>
                    <w:r w:rsidR="003D5917">
                      <w:rPr>
                        <w:noProof/>
                        <w:webHidden/>
                      </w:rPr>
                      <w:t>142</w:t>
                    </w:r>
                    <w:r w:rsidR="003D5917">
                      <w:rPr>
                        <w:noProof/>
                        <w:webHidden/>
                      </w:rPr>
                      <w:fldChar w:fldCharType="end"/>
                    </w:r>
                  </w:hyperlink>
                </w:p>
                <w:p w14:paraId="7003A412" w14:textId="7C2A03A6" w:rsidR="003D5917" w:rsidRDefault="00F57E00">
                  <w:pPr>
                    <w:pStyle w:val="TM3"/>
                    <w:tabs>
                      <w:tab w:val="right" w:leader="dot" w:pos="9642"/>
                    </w:tabs>
                    <w:rPr>
                      <w:rFonts w:asciiTheme="minorHAnsi" w:eastAsiaTheme="minorEastAsia" w:hAnsiTheme="minorHAnsi" w:cstheme="minorBidi"/>
                      <w:noProof/>
                      <w:kern w:val="2"/>
                      <w:szCs w:val="22"/>
                      <w:lang w:eastAsia="fr-BE"/>
                      <w14:ligatures w14:val="standardContextual"/>
                    </w:rPr>
                  </w:pPr>
                  <w:hyperlink w:anchor="_Toc170303066" w:history="1">
                    <w:r w:rsidR="003D5917" w:rsidRPr="008D1388">
                      <w:rPr>
                        <w:rStyle w:val="Lienhypertexte"/>
                        <w:noProof/>
                      </w:rPr>
                      <w:t>Annexes</w:t>
                    </w:r>
                    <w:r w:rsidR="003D5917">
                      <w:rPr>
                        <w:noProof/>
                        <w:webHidden/>
                      </w:rPr>
                      <w:tab/>
                    </w:r>
                    <w:r w:rsidR="003D5917">
                      <w:rPr>
                        <w:noProof/>
                        <w:webHidden/>
                      </w:rPr>
                      <w:fldChar w:fldCharType="begin"/>
                    </w:r>
                    <w:r w:rsidR="003D5917">
                      <w:rPr>
                        <w:noProof/>
                        <w:webHidden/>
                      </w:rPr>
                      <w:instrText xml:space="preserve"> PAGEREF _Toc170303066 \h </w:instrText>
                    </w:r>
                    <w:r w:rsidR="003D5917">
                      <w:rPr>
                        <w:noProof/>
                        <w:webHidden/>
                      </w:rPr>
                    </w:r>
                    <w:r w:rsidR="003D5917">
                      <w:rPr>
                        <w:noProof/>
                        <w:webHidden/>
                      </w:rPr>
                      <w:fldChar w:fldCharType="separate"/>
                    </w:r>
                    <w:r w:rsidR="003D5917">
                      <w:rPr>
                        <w:noProof/>
                        <w:webHidden/>
                      </w:rPr>
                      <w:t>142</w:t>
                    </w:r>
                    <w:r w:rsidR="003D5917">
                      <w:rPr>
                        <w:noProof/>
                        <w:webHidden/>
                      </w:rPr>
                      <w:fldChar w:fldCharType="end"/>
                    </w:r>
                  </w:hyperlink>
                </w:p>
                <w:p w14:paraId="56BA4458" w14:textId="377120B7" w:rsidR="003D5917" w:rsidRDefault="00F57E00">
                  <w:pPr>
                    <w:pStyle w:val="TM1"/>
                    <w:tabs>
                      <w:tab w:val="right" w:leader="dot" w:pos="9642"/>
                    </w:tabs>
                    <w:rPr>
                      <w:rFonts w:asciiTheme="minorHAnsi" w:eastAsiaTheme="minorEastAsia" w:hAnsiTheme="minorHAnsi" w:cstheme="minorBidi"/>
                      <w:b w:val="0"/>
                      <w:bCs w:val="0"/>
                      <w:smallCaps w:val="0"/>
                      <w:noProof/>
                      <w:kern w:val="2"/>
                      <w:sz w:val="22"/>
                      <w:szCs w:val="22"/>
                      <w:lang w:eastAsia="fr-BE"/>
                      <w14:ligatures w14:val="standardContextual"/>
                    </w:rPr>
                  </w:pPr>
                  <w:hyperlink w:anchor="_Toc170303067" w:history="1">
                    <w:r w:rsidR="003D5917" w:rsidRPr="008D1388">
                      <w:rPr>
                        <w:rStyle w:val="Lienhypertexte"/>
                        <w:noProof/>
                        <w:lang w:eastAsia="en-US"/>
                      </w:rPr>
                      <w:t>PARTIE 5. GESTION INFORMATIQUE</w:t>
                    </w:r>
                    <w:r w:rsidR="003D5917">
                      <w:rPr>
                        <w:noProof/>
                        <w:webHidden/>
                      </w:rPr>
                      <w:tab/>
                    </w:r>
                    <w:r w:rsidR="003D5917">
                      <w:rPr>
                        <w:noProof/>
                        <w:webHidden/>
                      </w:rPr>
                      <w:fldChar w:fldCharType="begin"/>
                    </w:r>
                    <w:r w:rsidR="003D5917">
                      <w:rPr>
                        <w:noProof/>
                        <w:webHidden/>
                      </w:rPr>
                      <w:instrText xml:space="preserve"> PAGEREF _Toc170303067 \h </w:instrText>
                    </w:r>
                    <w:r w:rsidR="003D5917">
                      <w:rPr>
                        <w:noProof/>
                        <w:webHidden/>
                      </w:rPr>
                    </w:r>
                    <w:r w:rsidR="003D5917">
                      <w:rPr>
                        <w:noProof/>
                        <w:webHidden/>
                      </w:rPr>
                      <w:fldChar w:fldCharType="separate"/>
                    </w:r>
                    <w:r w:rsidR="003D5917">
                      <w:rPr>
                        <w:noProof/>
                        <w:webHidden/>
                      </w:rPr>
                      <w:t>147</w:t>
                    </w:r>
                    <w:r w:rsidR="003D5917">
                      <w:rPr>
                        <w:noProof/>
                        <w:webHidden/>
                      </w:rPr>
                      <w:fldChar w:fldCharType="end"/>
                    </w:r>
                  </w:hyperlink>
                </w:p>
                <w:p w14:paraId="42DCBCE9" w14:textId="63302F8E" w:rsidR="003D5917" w:rsidRDefault="00F57E00">
                  <w:pPr>
                    <w:pStyle w:val="TM2"/>
                    <w:tabs>
                      <w:tab w:val="right" w:leader="dot" w:pos="9642"/>
                    </w:tabs>
                    <w:rPr>
                      <w:rFonts w:asciiTheme="minorHAnsi" w:eastAsiaTheme="minorEastAsia" w:hAnsiTheme="minorHAnsi" w:cstheme="minorBidi"/>
                      <w:b w:val="0"/>
                      <w:iCs w:val="0"/>
                      <w:noProof/>
                      <w:kern w:val="2"/>
                      <w:szCs w:val="22"/>
                      <w:lang w:eastAsia="fr-BE"/>
                      <w14:ligatures w14:val="standardContextual"/>
                    </w:rPr>
                  </w:pPr>
                  <w:hyperlink w:anchor="_Toc170303068" w:history="1">
                    <w:r w:rsidR="003D5917" w:rsidRPr="008D1388">
                      <w:rPr>
                        <w:rStyle w:val="Lienhypertexte"/>
                        <w:bCs/>
                        <w:noProof/>
                      </w:rPr>
                      <w:t>Chapitre 5.1 : Les données et les applications métier</w:t>
                    </w:r>
                    <w:r w:rsidR="003D5917">
                      <w:rPr>
                        <w:noProof/>
                        <w:webHidden/>
                      </w:rPr>
                      <w:tab/>
                    </w:r>
                    <w:r w:rsidR="003D5917">
                      <w:rPr>
                        <w:noProof/>
                        <w:webHidden/>
                      </w:rPr>
                      <w:fldChar w:fldCharType="begin"/>
                    </w:r>
                    <w:r w:rsidR="003D5917">
                      <w:rPr>
                        <w:noProof/>
                        <w:webHidden/>
                      </w:rPr>
                      <w:instrText xml:space="preserve"> PAGEREF _Toc170303068 \h </w:instrText>
                    </w:r>
                    <w:r w:rsidR="003D5917">
                      <w:rPr>
                        <w:noProof/>
                        <w:webHidden/>
                      </w:rPr>
                    </w:r>
                    <w:r w:rsidR="003D5917">
                      <w:rPr>
                        <w:noProof/>
                        <w:webHidden/>
                      </w:rPr>
                      <w:fldChar w:fldCharType="separate"/>
                    </w:r>
                    <w:r w:rsidR="003D5917">
                      <w:rPr>
                        <w:noProof/>
                        <w:webHidden/>
                      </w:rPr>
                      <w:t>147</w:t>
                    </w:r>
                    <w:r w:rsidR="003D5917">
                      <w:rPr>
                        <w:noProof/>
                        <w:webHidden/>
                      </w:rPr>
                      <w:fldChar w:fldCharType="end"/>
                    </w:r>
                  </w:hyperlink>
                </w:p>
                <w:p w14:paraId="2948016D" w14:textId="69CF5DE8" w:rsidR="003D5917" w:rsidRDefault="00F57E00">
                  <w:pPr>
                    <w:pStyle w:val="TM3"/>
                    <w:tabs>
                      <w:tab w:val="right" w:leader="dot" w:pos="9642"/>
                    </w:tabs>
                    <w:rPr>
                      <w:rFonts w:asciiTheme="minorHAnsi" w:eastAsiaTheme="minorEastAsia" w:hAnsiTheme="minorHAnsi" w:cstheme="minorBidi"/>
                      <w:noProof/>
                      <w:kern w:val="2"/>
                      <w:szCs w:val="22"/>
                      <w:lang w:eastAsia="fr-BE"/>
                      <w14:ligatures w14:val="standardContextual"/>
                    </w:rPr>
                  </w:pPr>
                  <w:hyperlink w:anchor="_Toc170303069" w:history="1">
                    <w:r w:rsidR="003D5917" w:rsidRPr="008D1388">
                      <w:rPr>
                        <w:rStyle w:val="Lienhypertexte"/>
                        <w:noProof/>
                      </w:rPr>
                      <w:t>Pas d’annexes pour ce chapitre</w:t>
                    </w:r>
                    <w:r w:rsidR="003D5917">
                      <w:rPr>
                        <w:noProof/>
                        <w:webHidden/>
                      </w:rPr>
                      <w:tab/>
                    </w:r>
                    <w:r w:rsidR="003D5917">
                      <w:rPr>
                        <w:noProof/>
                        <w:webHidden/>
                      </w:rPr>
                      <w:fldChar w:fldCharType="begin"/>
                    </w:r>
                    <w:r w:rsidR="003D5917">
                      <w:rPr>
                        <w:noProof/>
                        <w:webHidden/>
                      </w:rPr>
                      <w:instrText xml:space="preserve"> PAGEREF _Toc170303069 \h </w:instrText>
                    </w:r>
                    <w:r w:rsidR="003D5917">
                      <w:rPr>
                        <w:noProof/>
                        <w:webHidden/>
                      </w:rPr>
                    </w:r>
                    <w:r w:rsidR="003D5917">
                      <w:rPr>
                        <w:noProof/>
                        <w:webHidden/>
                      </w:rPr>
                      <w:fldChar w:fldCharType="separate"/>
                    </w:r>
                    <w:r w:rsidR="003D5917">
                      <w:rPr>
                        <w:noProof/>
                        <w:webHidden/>
                      </w:rPr>
                      <w:t>147</w:t>
                    </w:r>
                    <w:r w:rsidR="003D5917">
                      <w:rPr>
                        <w:noProof/>
                        <w:webHidden/>
                      </w:rPr>
                      <w:fldChar w:fldCharType="end"/>
                    </w:r>
                  </w:hyperlink>
                </w:p>
                <w:p w14:paraId="0750974C" w14:textId="4A6B70B7" w:rsidR="007B45E2" w:rsidRDefault="00F13552">
                  <w:pPr>
                    <w:pStyle w:val="TM2"/>
                    <w:tabs>
                      <w:tab w:val="right" w:leader="dot" w:pos="9344"/>
                    </w:tabs>
                    <w:rPr>
                      <w:rFonts w:asciiTheme="minorHAnsi" w:hAnsiTheme="minorHAnsi" w:cstheme="minorHAnsi"/>
                      <w:noProof/>
                    </w:rPr>
                  </w:pPr>
                  <w:r w:rsidRPr="00274A30">
                    <w:rPr>
                      <w:rFonts w:asciiTheme="minorHAnsi" w:hAnsiTheme="minorHAnsi" w:cstheme="minorHAnsi"/>
                      <w:noProof/>
                    </w:rPr>
                    <w:fldChar w:fldCharType="end"/>
                  </w:r>
                  <w:bookmarkStart w:id="19" w:name="_Toc477623557"/>
                  <w:bookmarkStart w:id="20" w:name="_Toc477767238"/>
                </w:p>
                <w:p w14:paraId="19A51D10" w14:textId="77777777" w:rsidR="006F39D3" w:rsidRPr="006F39D3" w:rsidRDefault="006F39D3" w:rsidP="006F39D3">
                  <w:pPr>
                    <w:rPr>
                      <w:lang w:eastAsia="ar-SA"/>
                    </w:rPr>
                  </w:pPr>
                </w:p>
                <w:p w14:paraId="2387AAEC" w14:textId="7A8A3F88" w:rsidR="00647D3C" w:rsidRPr="003D5917" w:rsidRDefault="00F13552">
                  <w:pPr>
                    <w:rPr>
                      <w:rFonts w:asciiTheme="minorHAnsi" w:eastAsiaTheme="minorEastAsia" w:hAnsiTheme="minorHAnsi" w:cstheme="minorHAnsi"/>
                      <w:b/>
                      <w:caps/>
                      <w:noProof/>
                      <w:lang w:eastAsia="fr-BE"/>
                    </w:rPr>
                  </w:pPr>
                  <w:r w:rsidRPr="00274A30">
                    <w:rPr>
                      <w:rFonts w:asciiTheme="minorHAnsi" w:hAnsiTheme="minorHAnsi" w:cstheme="minorHAnsi"/>
                      <w:noProof/>
                    </w:rPr>
                    <w:br w:type="page"/>
                  </w:r>
                  <w:bookmarkStart w:id="21" w:name="_Toc137208879"/>
                  <w:bookmarkEnd w:id="19"/>
                  <w:bookmarkEnd w:id="20"/>
                </w:p>
                <w:p w14:paraId="25726D69" w14:textId="431AD38F" w:rsidR="00E64D12" w:rsidRPr="00E64D12" w:rsidRDefault="00E64D12" w:rsidP="000116BA">
                  <w:pPr>
                    <w:pStyle w:val="Titre1"/>
                    <w:keepNext/>
                    <w:keepLines/>
                    <w:pageBreakBefore/>
                    <w:numPr>
                      <w:ilvl w:val="0"/>
                      <w:numId w:val="174"/>
                    </w:numPr>
                    <w:spacing w:after="100"/>
                    <w:jc w:val="both"/>
                    <w:rPr>
                      <w:rFonts w:asciiTheme="minorHAnsi" w:hAnsiTheme="minorHAnsi"/>
                      <w:b/>
                      <w:color w:val="244061" w:themeColor="accent1" w:themeShade="80"/>
                      <w:sz w:val="32"/>
                      <w:szCs w:val="32"/>
                      <w:lang w:eastAsia="en-US"/>
                    </w:rPr>
                  </w:pPr>
                  <w:bookmarkStart w:id="22" w:name="_Toc170303001"/>
                  <w:bookmarkEnd w:id="21"/>
                  <w:r w:rsidRPr="00E64D12">
                    <w:rPr>
                      <w:rFonts w:asciiTheme="minorHAnsi" w:hAnsiTheme="minorHAnsi"/>
                      <w:b/>
                      <w:color w:val="244061" w:themeColor="accent1" w:themeShade="80"/>
                      <w:sz w:val="32"/>
                      <w:szCs w:val="32"/>
                      <w:lang w:eastAsia="en-US"/>
                    </w:rPr>
                    <w:lastRenderedPageBreak/>
                    <w:t>GESTION DES ELEVES</w:t>
                  </w:r>
                  <w:bookmarkEnd w:id="22"/>
                </w:p>
                <w:p w14:paraId="31DC2445" w14:textId="793D1A4D" w:rsidR="007B45E2" w:rsidRPr="00274A30" w:rsidRDefault="007B45E2">
                  <w:pPr>
                    <w:rPr>
                      <w:rFonts w:asciiTheme="minorHAnsi" w:hAnsiTheme="minorHAnsi" w:cstheme="minorHAnsi"/>
                    </w:rPr>
                  </w:pPr>
                  <w:bookmarkStart w:id="23" w:name="__RefHeading__319_957262308"/>
                  <w:bookmarkStart w:id="24" w:name="_Toc291075469"/>
                  <w:bookmarkStart w:id="25" w:name="_Toc291075893"/>
                  <w:bookmarkStart w:id="26" w:name="_Toc291076317"/>
                  <w:bookmarkStart w:id="27" w:name="_Toc291076741"/>
                  <w:bookmarkStart w:id="28" w:name="_Toc291077165"/>
                  <w:bookmarkStart w:id="29" w:name="_Toc293652008"/>
                  <w:bookmarkStart w:id="30" w:name="_Toc293653590"/>
                  <w:bookmarkStart w:id="31" w:name="_Toc293654201"/>
                  <w:bookmarkStart w:id="32" w:name="_Toc294004781"/>
                  <w:bookmarkStart w:id="33" w:name="_Toc294185277"/>
                  <w:bookmarkStart w:id="34" w:name="_Toc324767143"/>
                  <w:bookmarkStart w:id="35" w:name="_Toc414352885"/>
                  <w:bookmarkStart w:id="36" w:name="_Toc453836908"/>
                  <w:bookmarkEnd w:id="23"/>
                </w:p>
                <w:p w14:paraId="4D2293D0" w14:textId="3D26D281" w:rsidR="002F49E1" w:rsidRPr="00773144" w:rsidRDefault="00E64D12" w:rsidP="00773144">
                  <w:pPr>
                    <w:pStyle w:val="Titre2"/>
                    <w:keepNext/>
                    <w:keepLines/>
                    <w:spacing w:before="40" w:after="120" w:line="259" w:lineRule="auto"/>
                    <w:jc w:val="both"/>
                    <w:rPr>
                      <w:rFonts w:asciiTheme="minorHAnsi" w:eastAsiaTheme="majorEastAsia" w:hAnsiTheme="minorHAnsi" w:cstheme="majorBidi"/>
                      <w:caps w:val="0"/>
                      <w:color w:val="4F81BD" w:themeColor="accent1"/>
                      <w:sz w:val="32"/>
                      <w:szCs w:val="26"/>
                      <w:u w:val="single"/>
                      <w:lang w:eastAsia="en-US"/>
                    </w:rPr>
                  </w:pPr>
                  <w:bookmarkStart w:id="37" w:name="_1.1._Inscriptions"/>
                  <w:bookmarkStart w:id="38" w:name="_Chapitre_1.1_Inscriptions"/>
                  <w:bookmarkStart w:id="39" w:name="_Toc170303002"/>
                  <w:bookmarkEnd w:id="37"/>
                  <w:bookmarkEnd w:id="38"/>
                  <w:r w:rsidRPr="00E64D12">
                    <w:rPr>
                      <w:rFonts w:asciiTheme="minorHAnsi" w:eastAsiaTheme="majorEastAsia" w:hAnsiTheme="minorHAnsi" w:cstheme="majorBidi"/>
                      <w:caps w:val="0"/>
                      <w:color w:val="4F81BD" w:themeColor="accent1"/>
                      <w:sz w:val="32"/>
                      <w:szCs w:val="26"/>
                      <w:lang w:eastAsia="en-US"/>
                    </w:rPr>
                    <w:t xml:space="preserve">Chapitre 1.1 </w:t>
                  </w:r>
                  <w:bookmarkStart w:id="40" w:name="_Hlk168054421"/>
                  <w:r w:rsidR="00F13552" w:rsidRPr="00E64D12">
                    <w:rPr>
                      <w:rFonts w:asciiTheme="minorHAnsi" w:eastAsiaTheme="majorEastAsia" w:hAnsiTheme="minorHAnsi" w:cstheme="majorBidi"/>
                      <w:caps w:val="0"/>
                      <w:color w:val="4F81BD" w:themeColor="accent1"/>
                      <w:sz w:val="32"/>
                      <w:szCs w:val="26"/>
                      <w:u w:val="single"/>
                      <w:lang w:eastAsia="en-US"/>
                    </w:rPr>
                    <w:t>Inscriptions</w:t>
                  </w:r>
                  <w:bookmarkStart w:id="41" w:name="_1.1.1._Règles_de"/>
                  <w:bookmarkStart w:id="42" w:name="_1.1.1._Règles_de_1"/>
                  <w:bookmarkStart w:id="43" w:name="_Toc291075488"/>
                  <w:bookmarkStart w:id="44" w:name="_Toc291075912"/>
                  <w:bookmarkStart w:id="45" w:name="_Toc291076336"/>
                  <w:bookmarkStart w:id="46" w:name="_Toc291076760"/>
                  <w:bookmarkStart w:id="47" w:name="_Toc291077184"/>
                  <w:bookmarkStart w:id="48" w:name="_Toc293652027"/>
                  <w:bookmarkStart w:id="49" w:name="_Toc293653609"/>
                  <w:bookmarkStart w:id="50" w:name="_Toc293654220"/>
                  <w:bookmarkStart w:id="51" w:name="_Toc294004800"/>
                  <w:bookmarkStart w:id="52" w:name="_Toc294185296"/>
                  <w:bookmarkStart w:id="53" w:name="_Toc324767162"/>
                  <w:bookmarkEnd w:id="24"/>
                  <w:bookmarkEnd w:id="25"/>
                  <w:bookmarkEnd w:id="26"/>
                  <w:bookmarkEnd w:id="27"/>
                  <w:bookmarkEnd w:id="28"/>
                  <w:bookmarkEnd w:id="29"/>
                  <w:bookmarkEnd w:id="30"/>
                  <w:bookmarkEnd w:id="31"/>
                  <w:bookmarkEnd w:id="32"/>
                  <w:bookmarkEnd w:id="33"/>
                  <w:bookmarkEnd w:id="34"/>
                  <w:bookmarkEnd w:id="35"/>
                  <w:bookmarkEnd w:id="36"/>
                  <w:bookmarkEnd w:id="39"/>
                  <w:bookmarkEnd w:id="40"/>
                  <w:bookmarkEnd w:id="41"/>
                  <w:bookmarkEnd w:id="42"/>
                </w:p>
                <w:p w14:paraId="5C92BCC4" w14:textId="77777777" w:rsidR="00E4038C" w:rsidRDefault="00E4038C">
                  <w:pPr>
                    <w:rPr>
                      <w:rFonts w:asciiTheme="minorHAnsi" w:hAnsiTheme="minorHAnsi" w:cstheme="minorHAnsi"/>
                      <w:color w:val="000000"/>
                    </w:rPr>
                  </w:pPr>
                </w:p>
                <w:p w14:paraId="3A79752A" w14:textId="61E508E1" w:rsidR="002F49E1" w:rsidRDefault="002F49E1">
                  <w:pPr>
                    <w:rPr>
                      <w:rFonts w:asciiTheme="minorHAnsi" w:hAnsiTheme="minorHAnsi" w:cstheme="minorHAnsi"/>
                      <w:color w:val="000000"/>
                    </w:rPr>
                  </w:pPr>
                </w:p>
                <w:p w14:paraId="074138A3" w14:textId="53E5BFCB" w:rsidR="00393A57" w:rsidRPr="009B2DCE" w:rsidRDefault="00393A57" w:rsidP="0030651F">
                  <w:pPr>
                    <w:pStyle w:val="StyleTitre3LatinCorpsCalibri14ptAccent1Avant"/>
                  </w:pPr>
                  <w:bookmarkStart w:id="54" w:name="_Toc170303003"/>
                  <w:r>
                    <w:t>Annexes</w:t>
                  </w:r>
                  <w:bookmarkEnd w:id="54"/>
                </w:p>
                <w:p w14:paraId="6C266BF3" w14:textId="77777777" w:rsidR="00393A57" w:rsidRDefault="000565FB">
                  <w:pPr>
                    <w:rPr>
                      <w:rFonts w:asciiTheme="minorHAnsi" w:hAnsiTheme="minorHAnsi" w:cstheme="minorHAnsi"/>
                      <w:color w:val="000000"/>
                    </w:rPr>
                  </w:pPr>
                  <w:r>
                    <w:rPr>
                      <w:rFonts w:asciiTheme="minorHAnsi" w:hAnsiTheme="minorHAnsi" w:cstheme="minorHAnsi"/>
                      <w:color w:val="000000"/>
                    </w:rPr>
                    <w:br w:type="page"/>
                  </w:r>
                </w:p>
                <w:p w14:paraId="4391BF94" w14:textId="44349CEB" w:rsidR="00E473BD" w:rsidRDefault="00E473BD" w:rsidP="00D16BF8">
                  <w:pPr>
                    <w:pStyle w:val="Titre4"/>
                  </w:pPr>
                  <w:bookmarkStart w:id="55" w:name="annexe1"/>
                  <w:bookmarkStart w:id="56" w:name="_Toc412204093"/>
                  <w:bookmarkStart w:id="57" w:name="_Toc414352901"/>
                  <w:bookmarkStart w:id="58" w:name="_Toc453836924"/>
                  <w:r>
                    <w:lastRenderedPageBreak/>
                    <w:t>Annexe 1</w:t>
                  </w:r>
                  <w:bookmarkEnd w:id="55"/>
                  <w:r>
                    <w:t xml:space="preserve"> : Attestation de demande d’inscription dans l’enseignement maternel spécialisé en application de l’article 1.7.7-4 du Code de l’enseignement fondamental et de l’enseignement secondaire. Enseignement organisé par </w:t>
                  </w:r>
                  <w:bookmarkEnd w:id="56"/>
                  <w:bookmarkEnd w:id="57"/>
                  <w:bookmarkEnd w:id="58"/>
                  <w:r w:rsidR="003A24C9">
                    <w:t xml:space="preserve">la </w:t>
                  </w:r>
                  <w:r w:rsidR="00D16BF8" w:rsidRPr="00274A30">
                    <w:rPr>
                      <w:rFonts w:cstheme="minorHAnsi"/>
                    </w:rPr>
                    <w:t>Fédération Wallonie-Bruxelles</w:t>
                  </w:r>
                </w:p>
                <w:p w14:paraId="496F5A92" w14:textId="77777777" w:rsidR="00E473BD" w:rsidRDefault="00E473BD" w:rsidP="004E525F">
                  <w:pPr>
                    <w:pStyle w:val="Corpsdetexte"/>
                  </w:pPr>
                  <w:r>
                    <w:t>Cachet de l’école et mention de son adresse :</w:t>
                  </w:r>
                </w:p>
                <w:p w14:paraId="4FF269A8" w14:textId="77777777" w:rsidR="00E473BD" w:rsidRDefault="00E473BD" w:rsidP="004E525F">
                  <w:pPr>
                    <w:pStyle w:val="Corpsdetexte"/>
                  </w:pPr>
                </w:p>
                <w:p w14:paraId="21CC2AF9" w14:textId="77777777" w:rsidR="00E473BD" w:rsidRDefault="00E473BD" w:rsidP="004E525F">
                  <w:pPr>
                    <w:pStyle w:val="Corpsdetexte"/>
                  </w:pPr>
                  <w:r>
                    <w:t>Je soussigné(e )</w:t>
                  </w:r>
                  <w:r>
                    <w:tab/>
                  </w:r>
                  <w:r>
                    <w:tab/>
                  </w:r>
                  <w:r>
                    <w:tab/>
                  </w:r>
                  <w:r>
                    <w:tab/>
                  </w:r>
                  <w:r>
                    <w:tab/>
                  </w:r>
                  <w:r>
                    <w:tab/>
                  </w:r>
                  <w:r>
                    <w:tab/>
                    <w:t>Directreur/trice,</w:t>
                  </w:r>
                  <w:r>
                    <w:br/>
                    <w:t xml:space="preserve">atteste que Madame / Monsieur </w:t>
                  </w:r>
                </w:p>
                <w:p w14:paraId="30995D3D" w14:textId="77777777" w:rsidR="00E473BD" w:rsidRDefault="00E473BD" w:rsidP="004E525F">
                  <w:pPr>
                    <w:pStyle w:val="Corpsdetexte"/>
                  </w:pPr>
                  <w:r>
                    <w:t>s’est présenté(e ) ce</w:t>
                  </w:r>
                  <w:r>
                    <w:tab/>
                  </w:r>
                  <w:r>
                    <w:tab/>
                  </w:r>
                  <w:r>
                    <w:tab/>
                  </w:r>
                  <w:r>
                    <w:tab/>
                    <w:t>20</w:t>
                  </w:r>
                </w:p>
                <w:p w14:paraId="069AAB48" w14:textId="77777777" w:rsidR="00E473BD" w:rsidRDefault="00E473BD" w:rsidP="004E525F">
                  <w:pPr>
                    <w:pStyle w:val="Corpsdetexte"/>
                  </w:pPr>
                  <w:r>
                    <w:t>à l’école</w:t>
                  </w:r>
                  <w:r>
                    <w:tab/>
                  </w:r>
                  <w:r>
                    <w:tab/>
                  </w:r>
                  <w:r>
                    <w:tab/>
                  </w:r>
                  <w:r>
                    <w:tab/>
                  </w:r>
                  <w:r>
                    <w:tab/>
                  </w:r>
                  <w:r>
                    <w:tab/>
                  </w:r>
                  <w:r>
                    <w:tab/>
                  </w:r>
                  <w:r>
                    <w:tab/>
                  </w:r>
                  <w:r>
                    <w:tab/>
                    <w:t>,</w:t>
                  </w:r>
                </w:p>
                <w:p w14:paraId="76A98C85" w14:textId="77777777" w:rsidR="00E473BD" w:rsidRDefault="00E473BD" w:rsidP="004E525F">
                  <w:pPr>
                    <w:pStyle w:val="Corpsdetexte"/>
                  </w:pPr>
                  <w:r>
                    <w:t>en vue de l’inscription de</w:t>
                  </w:r>
                  <w:r>
                    <w:tab/>
                  </w:r>
                  <w:r>
                    <w:tab/>
                  </w:r>
                  <w:r>
                    <w:tab/>
                  </w:r>
                  <w:r>
                    <w:tab/>
                  </w:r>
                  <w:r>
                    <w:tab/>
                  </w:r>
                  <w:r>
                    <w:tab/>
                  </w:r>
                  <w:r>
                    <w:tab/>
                  </w:r>
                  <w:r>
                    <w:tab/>
                    <w:t>,</w:t>
                  </w:r>
                </w:p>
                <w:p w14:paraId="6180C054" w14:textId="77777777" w:rsidR="00E473BD" w:rsidRDefault="00E473BD" w:rsidP="004E525F">
                  <w:pPr>
                    <w:pStyle w:val="Corpsdetexte"/>
                  </w:pPr>
                  <w:r>
                    <w:t xml:space="preserve">né(e ) le </w:t>
                  </w:r>
                </w:p>
                <w:p w14:paraId="235F33A7" w14:textId="77777777" w:rsidR="00E473BD" w:rsidRDefault="00E473BD" w:rsidP="004E525F">
                  <w:pPr>
                    <w:pStyle w:val="Corpsdetexte"/>
                  </w:pPr>
                  <w:r>
                    <w:tab/>
                  </w:r>
                  <w:r>
                    <w:tab/>
                  </w:r>
                </w:p>
                <w:p w14:paraId="164D5F0B" w14:textId="77777777" w:rsidR="00E473BD" w:rsidRDefault="00E473BD" w:rsidP="004E525F">
                  <w:pPr>
                    <w:pStyle w:val="Corpsdetexte"/>
                  </w:pPr>
                  <w:r>
                    <w:t>Cette inscription était sollicitée dans :</w:t>
                  </w:r>
                </w:p>
                <w:p w14:paraId="3143E683" w14:textId="77777777" w:rsidR="00E473BD" w:rsidRDefault="00E473BD" w:rsidP="00E473BD">
                  <w:pPr>
                    <w:rPr>
                      <w:rFonts w:cs="Calibri"/>
                      <w:b/>
                    </w:rPr>
                  </w:pPr>
                </w:p>
                <w:p w14:paraId="14EF0E4D" w14:textId="77777777" w:rsidR="00E473BD" w:rsidRDefault="00E473BD" w:rsidP="00E473BD">
                  <w:pPr>
                    <w:rPr>
                      <w:rFonts w:cs="Calibri"/>
                      <w:b/>
                    </w:rPr>
                  </w:pPr>
                  <w:r>
                    <w:rPr>
                      <w:rFonts w:cs="Calibri"/>
                      <w:b/>
                    </w:rPr>
                    <w:t>Enseignement  maternel</w:t>
                  </w:r>
                </w:p>
                <w:p w14:paraId="32046A3A" w14:textId="77777777" w:rsidR="00E473BD" w:rsidRDefault="00E473BD" w:rsidP="004E525F">
                  <w:pPr>
                    <w:pStyle w:val="Corpsdetexte"/>
                  </w:pPr>
                  <w:r>
                    <w:t>Type :</w:t>
                  </w:r>
                </w:p>
                <w:p w14:paraId="6E6C0D22" w14:textId="77777777" w:rsidR="00E473BD" w:rsidRDefault="00E473BD" w:rsidP="00E473BD">
                  <w:pPr>
                    <w:jc w:val="both"/>
                    <w:rPr>
                      <w:rFonts w:cs="Calibri"/>
                      <w:lang w:eastAsia="ar-SA"/>
                    </w:rPr>
                  </w:pPr>
                </w:p>
                <w:p w14:paraId="4240B7EE" w14:textId="77777777" w:rsidR="00E473BD" w:rsidRDefault="00E473BD" w:rsidP="004E525F">
                  <w:pPr>
                    <w:pStyle w:val="Corpsdetexte"/>
                  </w:pPr>
                  <w:r>
                    <w:t>L’inscription n’a pas été prise pour la raison suivante :</w:t>
                  </w:r>
                </w:p>
                <w:p w14:paraId="47DCF290" w14:textId="77777777" w:rsidR="00E473BD" w:rsidRDefault="00E473BD" w:rsidP="004E525F">
                  <w:pPr>
                    <w:pStyle w:val="Corpsdetexte"/>
                    <w:numPr>
                      <w:ilvl w:val="0"/>
                      <w:numId w:val="52"/>
                    </w:numPr>
                  </w:pPr>
                  <w:r>
                    <w:t xml:space="preserve">L’élève ne remplit pas les conditions requises pour être régulièrement inscrit ; </w:t>
                  </w:r>
                </w:p>
                <w:p w14:paraId="025254A2" w14:textId="77777777" w:rsidR="00E473BD" w:rsidRDefault="00E473BD" w:rsidP="004E525F">
                  <w:pPr>
                    <w:pStyle w:val="Corpsdetexte"/>
                    <w:numPr>
                      <w:ilvl w:val="0"/>
                      <w:numId w:val="52"/>
                    </w:numPr>
                  </w:pPr>
                  <w:r>
                    <w:t>Le nombre maximal d’élèves, limité en raison de l’insuffisance des places disponibles, est atteint (</w:t>
                  </w:r>
                  <w:r>
                    <w:rPr>
                      <w:i/>
                    </w:rPr>
                    <w:t xml:space="preserve">déclaration faite à la Direction Générale de l’Enseignement Obligatoire) ; </w:t>
                  </w:r>
                </w:p>
                <w:p w14:paraId="2B8587EB" w14:textId="77777777" w:rsidR="00E473BD" w:rsidRDefault="00E473BD" w:rsidP="004E525F">
                  <w:pPr>
                    <w:pStyle w:val="Corpsdetexte"/>
                    <w:numPr>
                      <w:ilvl w:val="0"/>
                      <w:numId w:val="52"/>
                    </w:numPr>
                  </w:pPr>
                  <w:r>
                    <w:t>Les parents ou la personne investie de l’autorité parentale n’accepte pas de souscrire aux projets éducatifs et pédagogiques, au règlement des études et au règlement d’ordre intérieur.</w:t>
                  </w:r>
                </w:p>
                <w:p w14:paraId="3CBC1DA3" w14:textId="77777777" w:rsidR="00E473BD" w:rsidRDefault="00E473BD" w:rsidP="007E6E15">
                  <w:pPr>
                    <w:jc w:val="both"/>
                    <w:rPr>
                      <w:rFonts w:cs="Calibri"/>
                      <w:lang w:eastAsia="ar-SA"/>
                    </w:rPr>
                  </w:pPr>
                </w:p>
                <w:p w14:paraId="17C9C9D6" w14:textId="77777777" w:rsidR="00E473BD" w:rsidRDefault="00E473BD" w:rsidP="004E525F">
                  <w:pPr>
                    <w:pStyle w:val="Corpsdetexte"/>
                  </w:pPr>
                  <w:r>
                    <w:t>Cette attestation mentionne en annexe l’adresse des services où la personne investie de l’autorité parentale peut obtenir une assistance en vue d’une inscription dans un autre établissement d’enseignement de la Fédération Wallonie-Bruxelles ou dans une institution assurant le respect de l’obligation scolaire.</w:t>
                  </w:r>
                </w:p>
                <w:p w14:paraId="3350E57E" w14:textId="77777777" w:rsidR="00E473BD" w:rsidRDefault="00E473BD" w:rsidP="007E6E15">
                  <w:pPr>
                    <w:rPr>
                      <w:rFonts w:cs="Calibri"/>
                      <w:lang w:eastAsia="ar-SA"/>
                    </w:rPr>
                  </w:pPr>
                </w:p>
                <w:p w14:paraId="4180E8F1" w14:textId="77777777" w:rsidR="00E473BD" w:rsidRDefault="00E473BD" w:rsidP="007E6E15">
                  <w:pPr>
                    <w:rPr>
                      <w:rFonts w:cs="Calibri"/>
                      <w:lang w:eastAsia="ar-SA"/>
                    </w:rPr>
                  </w:pPr>
                </w:p>
                <w:p w14:paraId="09753B0C" w14:textId="77777777" w:rsidR="00E473BD" w:rsidRDefault="00E473BD" w:rsidP="004E525F">
                  <w:pPr>
                    <w:pStyle w:val="Corpsdetexte"/>
                  </w:pPr>
                  <w:r>
                    <w:t>Date et signature du/de la Directeur/trice.                                                      Pour réception.</w:t>
                  </w:r>
                </w:p>
                <w:p w14:paraId="7166F880" w14:textId="77777777" w:rsidR="00E473BD" w:rsidRDefault="00E473BD" w:rsidP="007E6E15">
                  <w:pPr>
                    <w:jc w:val="both"/>
                    <w:rPr>
                      <w:rFonts w:cs="Calibri"/>
                      <w:lang w:eastAsia="ar-SA"/>
                    </w:rPr>
                  </w:pPr>
                </w:p>
                <w:p w14:paraId="165828BC" w14:textId="77777777" w:rsidR="00E473BD" w:rsidRDefault="00E473BD" w:rsidP="004E525F">
                  <w:pPr>
                    <w:pStyle w:val="Corpsdetexte"/>
                  </w:pPr>
                </w:p>
                <w:p w14:paraId="4F1F6CDE" w14:textId="77777777" w:rsidR="00E473BD" w:rsidRDefault="00E473BD" w:rsidP="007E6E15">
                  <w:pPr>
                    <w:rPr>
                      <w:rFonts w:cs="Calibri"/>
                      <w:lang w:eastAsia="ar-SA"/>
                    </w:rPr>
                  </w:pPr>
                </w:p>
                <w:p w14:paraId="03A05FD0" w14:textId="77777777" w:rsidR="00E473BD" w:rsidRDefault="00E473BD" w:rsidP="007E6E15">
                  <w:pPr>
                    <w:rPr>
                      <w:rFonts w:cs="Calibri"/>
                      <w:lang w:eastAsia="ar-SA"/>
                    </w:rPr>
                  </w:pPr>
                </w:p>
                <w:p w14:paraId="3A8855E7" w14:textId="77777777" w:rsidR="00E473BD" w:rsidRDefault="00E473BD" w:rsidP="007E6E15">
                  <w:pPr>
                    <w:rPr>
                      <w:rFonts w:cs="Calibri"/>
                      <w:lang w:eastAsia="ar-SA"/>
                    </w:rPr>
                  </w:pPr>
                </w:p>
                <w:p w14:paraId="14CB0A4D" w14:textId="77777777" w:rsidR="00545BD8" w:rsidRDefault="00545BD8" w:rsidP="007E6E15">
                  <w:pPr>
                    <w:rPr>
                      <w:rFonts w:cs="Calibri"/>
                      <w:lang w:eastAsia="ar-SA"/>
                    </w:rPr>
                  </w:pPr>
                </w:p>
                <w:p w14:paraId="3AD87B2F" w14:textId="77777777" w:rsidR="00545BD8" w:rsidRDefault="00545BD8" w:rsidP="007E6E15">
                  <w:pPr>
                    <w:rPr>
                      <w:rFonts w:cs="Calibri"/>
                      <w:lang w:eastAsia="ar-SA"/>
                    </w:rPr>
                  </w:pPr>
                </w:p>
                <w:p w14:paraId="307C7005" w14:textId="77777777" w:rsidR="00545BD8" w:rsidRDefault="00545BD8" w:rsidP="007E6E15">
                  <w:pPr>
                    <w:rPr>
                      <w:rFonts w:cs="Calibri"/>
                      <w:lang w:eastAsia="ar-SA"/>
                    </w:rPr>
                  </w:pPr>
                </w:p>
                <w:p w14:paraId="6FE3953B" w14:textId="77777777" w:rsidR="00545BD8" w:rsidRDefault="00545BD8" w:rsidP="007E6E15">
                  <w:pPr>
                    <w:rPr>
                      <w:rFonts w:cs="Calibri"/>
                      <w:lang w:eastAsia="ar-SA"/>
                    </w:rPr>
                  </w:pPr>
                </w:p>
                <w:p w14:paraId="3A6FEE5F" w14:textId="77777777" w:rsidR="00545BD8" w:rsidRDefault="00545BD8" w:rsidP="007E6E15">
                  <w:pPr>
                    <w:rPr>
                      <w:rFonts w:cs="Calibri"/>
                      <w:lang w:eastAsia="ar-SA"/>
                    </w:rPr>
                  </w:pPr>
                </w:p>
                <w:p w14:paraId="10B04027" w14:textId="77777777" w:rsidR="00545BD8" w:rsidRDefault="00545BD8" w:rsidP="007E6E15">
                  <w:pPr>
                    <w:rPr>
                      <w:rFonts w:cs="Calibri"/>
                      <w:lang w:eastAsia="ar-SA"/>
                    </w:rPr>
                  </w:pPr>
                </w:p>
                <w:p w14:paraId="2E0BE940" w14:textId="77777777" w:rsidR="00545BD8" w:rsidRDefault="00545BD8" w:rsidP="007E6E15">
                  <w:pPr>
                    <w:rPr>
                      <w:rFonts w:cs="Calibri"/>
                      <w:lang w:eastAsia="ar-SA"/>
                    </w:rPr>
                  </w:pPr>
                </w:p>
                <w:p w14:paraId="0C2EF224" w14:textId="77777777" w:rsidR="00545BD8" w:rsidRDefault="00545BD8" w:rsidP="007E6E15">
                  <w:pPr>
                    <w:rPr>
                      <w:rFonts w:cs="Calibri"/>
                      <w:lang w:eastAsia="ar-SA"/>
                    </w:rPr>
                  </w:pPr>
                </w:p>
                <w:p w14:paraId="6780169E" w14:textId="77777777" w:rsidR="00545BD8" w:rsidRDefault="00545BD8" w:rsidP="007E6E15">
                  <w:pPr>
                    <w:rPr>
                      <w:rFonts w:cs="Calibri"/>
                      <w:lang w:eastAsia="ar-SA"/>
                    </w:rPr>
                  </w:pPr>
                </w:p>
                <w:p w14:paraId="25B220BE" w14:textId="77777777" w:rsidR="00545BD8" w:rsidRDefault="00545BD8" w:rsidP="007E6E15">
                  <w:pPr>
                    <w:rPr>
                      <w:rFonts w:cs="Calibri"/>
                      <w:lang w:eastAsia="ar-SA"/>
                    </w:rPr>
                  </w:pPr>
                </w:p>
                <w:p w14:paraId="108B1701" w14:textId="77777777" w:rsidR="00545BD8" w:rsidRDefault="00545BD8" w:rsidP="007E6E15">
                  <w:pPr>
                    <w:rPr>
                      <w:rFonts w:cs="Calibri"/>
                      <w:lang w:eastAsia="ar-SA"/>
                    </w:rPr>
                  </w:pPr>
                </w:p>
                <w:p w14:paraId="2B77C236" w14:textId="77777777" w:rsidR="00545BD8" w:rsidRDefault="00545BD8" w:rsidP="007E6E15">
                  <w:pPr>
                    <w:rPr>
                      <w:rFonts w:cs="Calibri"/>
                      <w:lang w:eastAsia="ar-SA"/>
                    </w:rPr>
                  </w:pPr>
                </w:p>
                <w:p w14:paraId="5687BBC3" w14:textId="77777777" w:rsidR="00545BD8" w:rsidRDefault="00545BD8" w:rsidP="007E6E15">
                  <w:pPr>
                    <w:rPr>
                      <w:rFonts w:cs="Calibri"/>
                      <w:lang w:eastAsia="ar-SA"/>
                    </w:rPr>
                  </w:pPr>
                </w:p>
                <w:p w14:paraId="638578D4" w14:textId="77777777" w:rsidR="00545BD8" w:rsidRDefault="00545BD8" w:rsidP="007E6E15">
                  <w:pPr>
                    <w:rPr>
                      <w:rFonts w:cs="Calibri"/>
                      <w:lang w:eastAsia="ar-SA"/>
                    </w:rPr>
                  </w:pPr>
                </w:p>
                <w:p w14:paraId="51EC2231" w14:textId="77777777" w:rsidR="00545BD8" w:rsidRDefault="00545BD8" w:rsidP="007E6E15">
                  <w:pPr>
                    <w:rPr>
                      <w:rFonts w:cs="Calibri"/>
                      <w:lang w:eastAsia="ar-SA"/>
                    </w:rPr>
                  </w:pPr>
                </w:p>
                <w:p w14:paraId="7772968A" w14:textId="77777777" w:rsidR="00545BD8" w:rsidRDefault="00545BD8" w:rsidP="007E6E15">
                  <w:pPr>
                    <w:rPr>
                      <w:rFonts w:cs="Calibri"/>
                      <w:lang w:eastAsia="ar-SA"/>
                    </w:rPr>
                  </w:pPr>
                </w:p>
                <w:p w14:paraId="3F954B5F" w14:textId="77777777" w:rsidR="00545BD8" w:rsidRDefault="00545BD8" w:rsidP="007E6E15">
                  <w:pPr>
                    <w:rPr>
                      <w:rFonts w:cs="Calibri"/>
                      <w:lang w:eastAsia="ar-SA"/>
                    </w:rPr>
                  </w:pPr>
                </w:p>
                <w:p w14:paraId="1B544042" w14:textId="77777777" w:rsidR="00E473BD" w:rsidRDefault="00E473BD" w:rsidP="007E6E15">
                  <w:pPr>
                    <w:jc w:val="both"/>
                    <w:rPr>
                      <w:rFonts w:cs="Calibri"/>
                      <w:lang w:eastAsia="ar-SA"/>
                    </w:rPr>
                  </w:pPr>
                </w:p>
                <w:p w14:paraId="0A31E671" w14:textId="77777777" w:rsidR="00E473BD" w:rsidRDefault="00E473BD" w:rsidP="004E525F">
                  <w:pPr>
                    <w:pStyle w:val="Corpsdetexte"/>
                  </w:pPr>
                  <w:r>
                    <w:t>Ce document est à délivrer au(x) responsable(s) légal(aux) et une copie doit être envoyée à la commission zonale des inscriptions</w:t>
                  </w:r>
                </w:p>
                <w:p w14:paraId="376234F3" w14:textId="77777777" w:rsidR="00E473BD" w:rsidRDefault="00E473BD" w:rsidP="00DB1C51">
                  <w:pPr>
                    <w:pStyle w:val="Titre4"/>
                  </w:pPr>
                  <w:r>
                    <w:br w:type="page"/>
                  </w:r>
                  <w:bookmarkStart w:id="59" w:name="_Toc412204094"/>
                  <w:bookmarkStart w:id="60" w:name="_Toc414352902"/>
                  <w:bookmarkStart w:id="61" w:name="_Toc453836925"/>
                  <w:r>
                    <w:lastRenderedPageBreak/>
                    <w:t>Annexe 2 : Attestation de demande d’inscription dans l’enseignement maternel spécialisé en application de l’article 1.7.7-4 du Code de l’enseignement fondamental et de l’enseignement secondaire. Enseignement subventionné par la FWB</w:t>
                  </w:r>
                  <w:bookmarkEnd w:id="59"/>
                  <w:bookmarkEnd w:id="60"/>
                  <w:bookmarkEnd w:id="61"/>
                </w:p>
                <w:p w14:paraId="4D961516" w14:textId="77777777" w:rsidR="00E473BD" w:rsidRDefault="00E473BD" w:rsidP="004E525F">
                  <w:pPr>
                    <w:pStyle w:val="Corpsdetexte"/>
                  </w:pPr>
                </w:p>
                <w:p w14:paraId="11B3B96C" w14:textId="77777777" w:rsidR="00E473BD" w:rsidRDefault="00E473BD" w:rsidP="004E525F">
                  <w:pPr>
                    <w:pStyle w:val="Corpsdetexte"/>
                  </w:pPr>
                  <w:r>
                    <w:t>Cachet de l’école et mention de son adresse :</w:t>
                  </w:r>
                </w:p>
                <w:p w14:paraId="36DD2233" w14:textId="77777777" w:rsidR="00E473BD" w:rsidRDefault="00E473BD" w:rsidP="004E525F">
                  <w:pPr>
                    <w:pStyle w:val="Corpsdetexte"/>
                  </w:pPr>
                </w:p>
                <w:p w14:paraId="5C75E0AF" w14:textId="77777777" w:rsidR="00E473BD" w:rsidRDefault="00E473BD" w:rsidP="004E525F">
                  <w:pPr>
                    <w:pStyle w:val="Corpsdetexte"/>
                  </w:pPr>
                  <w:r>
                    <w:t>Pouvoir organisateur :</w:t>
                  </w:r>
                </w:p>
                <w:p w14:paraId="31397177" w14:textId="77777777" w:rsidR="00E473BD" w:rsidRDefault="00E473BD" w:rsidP="004E525F">
                  <w:pPr>
                    <w:pStyle w:val="Corpsdetexte"/>
                  </w:pPr>
                </w:p>
                <w:p w14:paraId="03C2BE8C" w14:textId="77777777" w:rsidR="00E473BD" w:rsidRDefault="00E473BD" w:rsidP="004E525F">
                  <w:pPr>
                    <w:pStyle w:val="Corpsdetexte"/>
                  </w:pPr>
                  <w:r>
                    <w:t>Je soussigné(e ) (Nom et Titre), agissant au nom du P.O.,</w:t>
                  </w:r>
                </w:p>
                <w:p w14:paraId="6114ABF1" w14:textId="77777777" w:rsidR="00E473BD" w:rsidRDefault="00E473BD" w:rsidP="004E525F">
                  <w:pPr>
                    <w:pStyle w:val="Corpsdetexte"/>
                  </w:pPr>
                  <w:r>
                    <w:t xml:space="preserve">atteste que Madame / Monsieur </w:t>
                  </w:r>
                </w:p>
                <w:p w14:paraId="71152765" w14:textId="77777777" w:rsidR="00E473BD" w:rsidRDefault="00E473BD" w:rsidP="004E525F">
                  <w:pPr>
                    <w:pStyle w:val="Corpsdetexte"/>
                  </w:pPr>
                  <w:r>
                    <w:t xml:space="preserve">s’est présenté(e ) ce </w:t>
                  </w:r>
                  <w:r>
                    <w:tab/>
                  </w:r>
                  <w:r>
                    <w:tab/>
                  </w:r>
                  <w:r>
                    <w:tab/>
                  </w:r>
                  <w:r>
                    <w:tab/>
                    <w:t>20</w:t>
                  </w:r>
                </w:p>
                <w:p w14:paraId="53954EA4" w14:textId="77777777" w:rsidR="00E473BD" w:rsidRDefault="00E473BD" w:rsidP="004E525F">
                  <w:pPr>
                    <w:pStyle w:val="Corpsdetexte"/>
                  </w:pPr>
                  <w:r>
                    <w:t>à l’école</w:t>
                  </w:r>
                  <w:r>
                    <w:tab/>
                  </w:r>
                  <w:r>
                    <w:tab/>
                  </w:r>
                  <w:r>
                    <w:tab/>
                  </w:r>
                  <w:r>
                    <w:tab/>
                  </w:r>
                  <w:r>
                    <w:tab/>
                  </w:r>
                  <w:r>
                    <w:tab/>
                  </w:r>
                  <w:r>
                    <w:tab/>
                  </w:r>
                  <w:r>
                    <w:tab/>
                    <w:t>,</w:t>
                  </w:r>
                </w:p>
                <w:p w14:paraId="21F6DAA6" w14:textId="77777777" w:rsidR="00E473BD" w:rsidRDefault="00E473BD" w:rsidP="004E525F">
                  <w:pPr>
                    <w:pStyle w:val="Corpsdetexte"/>
                  </w:pPr>
                  <w:r>
                    <w:t>en vue de l’inscription de</w:t>
                  </w:r>
                  <w:r>
                    <w:tab/>
                  </w:r>
                  <w:r>
                    <w:tab/>
                  </w:r>
                  <w:r>
                    <w:tab/>
                  </w:r>
                  <w:r>
                    <w:tab/>
                  </w:r>
                  <w:r>
                    <w:tab/>
                  </w:r>
                  <w:r>
                    <w:tab/>
                  </w:r>
                  <w:r>
                    <w:tab/>
                    <w:t>,</w:t>
                  </w:r>
                </w:p>
                <w:p w14:paraId="162EC974" w14:textId="77777777" w:rsidR="00E473BD" w:rsidRDefault="00E473BD" w:rsidP="004E525F">
                  <w:pPr>
                    <w:pStyle w:val="Corpsdetexte"/>
                  </w:pPr>
                  <w:r>
                    <w:t xml:space="preserve">né(e ) le </w:t>
                  </w:r>
                </w:p>
                <w:p w14:paraId="1BF334FE" w14:textId="77777777" w:rsidR="00E473BD" w:rsidRDefault="00E473BD" w:rsidP="004E525F">
                  <w:pPr>
                    <w:pStyle w:val="Corpsdetexte"/>
                  </w:pPr>
                </w:p>
                <w:p w14:paraId="5C44C38C" w14:textId="77777777" w:rsidR="00E473BD" w:rsidRDefault="00E473BD" w:rsidP="004E525F">
                  <w:pPr>
                    <w:pStyle w:val="Corpsdetexte"/>
                  </w:pPr>
                  <w:r>
                    <w:t>Cette inscription était sollicitée dans :</w:t>
                  </w:r>
                </w:p>
                <w:p w14:paraId="550EB271" w14:textId="77777777" w:rsidR="00E473BD" w:rsidRDefault="00E473BD" w:rsidP="007E6E15">
                  <w:pPr>
                    <w:jc w:val="both"/>
                    <w:rPr>
                      <w:rFonts w:cs="Calibri"/>
                      <w:lang w:eastAsia="ar-SA"/>
                    </w:rPr>
                  </w:pPr>
                </w:p>
                <w:p w14:paraId="2FE07810" w14:textId="77777777" w:rsidR="00E473BD" w:rsidRPr="00727F46" w:rsidRDefault="00E473BD" w:rsidP="007E6E15">
                  <w:pPr>
                    <w:rPr>
                      <w:rFonts w:cs="Calibri"/>
                      <w:b/>
                    </w:rPr>
                  </w:pPr>
                  <w:r w:rsidRPr="00727F46">
                    <w:rPr>
                      <w:rFonts w:cs="Calibri"/>
                      <w:b/>
                    </w:rPr>
                    <w:t>Enseignement  maternel</w:t>
                  </w:r>
                </w:p>
                <w:p w14:paraId="516ABD93" w14:textId="77777777" w:rsidR="00E473BD" w:rsidRDefault="00E473BD" w:rsidP="004E525F">
                  <w:pPr>
                    <w:pStyle w:val="Corpsdetexte"/>
                  </w:pPr>
                  <w:r w:rsidRPr="00727F46">
                    <w:t>Type :</w:t>
                  </w:r>
                </w:p>
                <w:p w14:paraId="06F7A059" w14:textId="77777777" w:rsidR="00E473BD" w:rsidRDefault="00E473BD" w:rsidP="004E525F">
                  <w:pPr>
                    <w:pStyle w:val="Corpsdetexte"/>
                  </w:pPr>
                </w:p>
                <w:p w14:paraId="64CF380B" w14:textId="77777777" w:rsidR="00E473BD" w:rsidRDefault="00E473BD" w:rsidP="004E525F">
                  <w:pPr>
                    <w:pStyle w:val="Corpsdetexte"/>
                  </w:pPr>
                  <w:r>
                    <w:t>L’inscription n’a pas été prise pour la raison suivante :</w:t>
                  </w:r>
                </w:p>
                <w:p w14:paraId="7CA5E34C" w14:textId="77777777" w:rsidR="00E473BD" w:rsidRDefault="00E473BD" w:rsidP="004E525F">
                  <w:pPr>
                    <w:pStyle w:val="Corpsdetexte"/>
                    <w:numPr>
                      <w:ilvl w:val="0"/>
                      <w:numId w:val="64"/>
                    </w:numPr>
                  </w:pPr>
                  <w:r>
                    <w:t xml:space="preserve">L’élève ne remplit pas les conditions requises pour être régulièrement inscrit </w:t>
                  </w:r>
                </w:p>
                <w:p w14:paraId="030DCAA2" w14:textId="77777777" w:rsidR="00E473BD" w:rsidRDefault="00E473BD" w:rsidP="004E525F">
                  <w:pPr>
                    <w:pStyle w:val="Corpsdetexte"/>
                    <w:numPr>
                      <w:ilvl w:val="0"/>
                      <w:numId w:val="64"/>
                    </w:numPr>
                  </w:pPr>
                  <w:r>
                    <w:t>Le nombre maximal d’élèves, limité en raison de l’insuffisance des places disponibles, est atteint (</w:t>
                  </w:r>
                  <w:r>
                    <w:rPr>
                      <w:i/>
                    </w:rPr>
                    <w:t>déclaration faite à la Direction Générale de l’Enseignement Obligatoire</w:t>
                  </w:r>
                  <w:r>
                    <w:t>)</w:t>
                  </w:r>
                </w:p>
                <w:p w14:paraId="43234B3E" w14:textId="77777777" w:rsidR="00E473BD" w:rsidRDefault="00E473BD" w:rsidP="004E525F">
                  <w:pPr>
                    <w:pStyle w:val="Corpsdetexte"/>
                    <w:numPr>
                      <w:ilvl w:val="0"/>
                      <w:numId w:val="64"/>
                    </w:numPr>
                  </w:pPr>
                  <w:r>
                    <w:t>Les parents ou la personne investie de l’autorité parentale refusent de souscrire aux projets éducatif et pédagogique, au règlement des études et au règlement d’ordre intérieur.</w:t>
                  </w:r>
                </w:p>
                <w:p w14:paraId="3C0A71AD" w14:textId="77777777" w:rsidR="00E473BD" w:rsidRDefault="00E473BD" w:rsidP="004E525F">
                  <w:pPr>
                    <w:pStyle w:val="Corpsdetexte"/>
                  </w:pPr>
                </w:p>
                <w:p w14:paraId="77B7D6C1" w14:textId="77777777" w:rsidR="00E473BD" w:rsidRDefault="00E473BD" w:rsidP="004E525F">
                  <w:pPr>
                    <w:pStyle w:val="Corpsdetexte"/>
                  </w:pPr>
                  <w:r>
                    <w:t>Cette attestation mentionne en annexe l’adresse des services où la personne investie de l’autorité parentale peut obtenir une assistance en vue d’une inscription dans un autre établissement.</w:t>
                  </w:r>
                </w:p>
                <w:p w14:paraId="62B6B34E" w14:textId="77777777" w:rsidR="00E473BD" w:rsidRDefault="00E473BD" w:rsidP="004E525F">
                  <w:pPr>
                    <w:pStyle w:val="Corpsdetexte"/>
                  </w:pPr>
                </w:p>
                <w:p w14:paraId="1609A7A8" w14:textId="77777777" w:rsidR="00E473BD" w:rsidRDefault="00E473BD" w:rsidP="007E6E15">
                  <w:pPr>
                    <w:rPr>
                      <w:rFonts w:cs="Calibri"/>
                      <w:lang w:eastAsia="ar-SA"/>
                    </w:rPr>
                  </w:pPr>
                </w:p>
                <w:p w14:paraId="0B71963A" w14:textId="77777777" w:rsidR="00E473BD" w:rsidRDefault="00E473BD" w:rsidP="004E525F">
                  <w:pPr>
                    <w:pStyle w:val="Corpsdetexte"/>
                  </w:pPr>
                  <w:r>
                    <w:t>Date et signature du délégué du P.O.                                                               Pour réception</w:t>
                  </w:r>
                </w:p>
                <w:p w14:paraId="1F9CD968" w14:textId="77777777" w:rsidR="00E473BD" w:rsidRDefault="00E473BD" w:rsidP="004E525F">
                  <w:pPr>
                    <w:pStyle w:val="Corpsdetexte"/>
                  </w:pPr>
                </w:p>
                <w:p w14:paraId="5F4D364F" w14:textId="77777777" w:rsidR="00E473BD" w:rsidRDefault="00E473BD" w:rsidP="007E6E15">
                  <w:pPr>
                    <w:jc w:val="both"/>
                    <w:rPr>
                      <w:rFonts w:cs="Calibri"/>
                      <w:lang w:eastAsia="ar-SA"/>
                    </w:rPr>
                  </w:pPr>
                </w:p>
                <w:p w14:paraId="30295223" w14:textId="77777777" w:rsidR="00E473BD" w:rsidRDefault="00E473BD" w:rsidP="007E6E15">
                  <w:pPr>
                    <w:jc w:val="both"/>
                    <w:rPr>
                      <w:rFonts w:cs="Calibri"/>
                      <w:lang w:eastAsia="ar-SA"/>
                    </w:rPr>
                  </w:pPr>
                </w:p>
                <w:p w14:paraId="2CAFED68" w14:textId="77777777" w:rsidR="00545BD8" w:rsidRDefault="00545BD8" w:rsidP="007E6E15">
                  <w:pPr>
                    <w:jc w:val="both"/>
                    <w:rPr>
                      <w:rFonts w:cs="Calibri"/>
                      <w:lang w:eastAsia="ar-SA"/>
                    </w:rPr>
                  </w:pPr>
                </w:p>
                <w:p w14:paraId="784C4A96" w14:textId="77777777" w:rsidR="00545BD8" w:rsidRDefault="00545BD8" w:rsidP="007E6E15">
                  <w:pPr>
                    <w:jc w:val="both"/>
                    <w:rPr>
                      <w:rFonts w:cs="Calibri"/>
                      <w:lang w:eastAsia="ar-SA"/>
                    </w:rPr>
                  </w:pPr>
                </w:p>
                <w:p w14:paraId="3587033E" w14:textId="77777777" w:rsidR="00545BD8" w:rsidRDefault="00545BD8" w:rsidP="007E6E15">
                  <w:pPr>
                    <w:jc w:val="both"/>
                    <w:rPr>
                      <w:rFonts w:cs="Calibri"/>
                      <w:lang w:eastAsia="ar-SA"/>
                    </w:rPr>
                  </w:pPr>
                </w:p>
                <w:p w14:paraId="2B885E0A" w14:textId="77777777" w:rsidR="00545BD8" w:rsidRDefault="00545BD8" w:rsidP="007E6E15">
                  <w:pPr>
                    <w:jc w:val="both"/>
                    <w:rPr>
                      <w:rFonts w:cs="Calibri"/>
                      <w:lang w:eastAsia="ar-SA"/>
                    </w:rPr>
                  </w:pPr>
                </w:p>
                <w:p w14:paraId="09CD2721" w14:textId="77777777" w:rsidR="00545BD8" w:rsidRDefault="00545BD8" w:rsidP="007E6E15">
                  <w:pPr>
                    <w:jc w:val="both"/>
                    <w:rPr>
                      <w:rFonts w:cs="Calibri"/>
                      <w:lang w:eastAsia="ar-SA"/>
                    </w:rPr>
                  </w:pPr>
                </w:p>
                <w:p w14:paraId="5173C4ED" w14:textId="77777777" w:rsidR="00545BD8" w:rsidRDefault="00545BD8" w:rsidP="007E6E15">
                  <w:pPr>
                    <w:jc w:val="both"/>
                    <w:rPr>
                      <w:rFonts w:cs="Calibri"/>
                      <w:lang w:eastAsia="ar-SA"/>
                    </w:rPr>
                  </w:pPr>
                </w:p>
                <w:p w14:paraId="517CD21C" w14:textId="77777777" w:rsidR="00545BD8" w:rsidRDefault="00545BD8" w:rsidP="007E6E15">
                  <w:pPr>
                    <w:jc w:val="both"/>
                    <w:rPr>
                      <w:rFonts w:cs="Calibri"/>
                      <w:lang w:eastAsia="ar-SA"/>
                    </w:rPr>
                  </w:pPr>
                </w:p>
                <w:p w14:paraId="4756AB2B" w14:textId="77777777" w:rsidR="00545BD8" w:rsidRDefault="00545BD8" w:rsidP="007E6E15">
                  <w:pPr>
                    <w:jc w:val="both"/>
                    <w:rPr>
                      <w:rFonts w:cs="Calibri"/>
                      <w:lang w:eastAsia="ar-SA"/>
                    </w:rPr>
                  </w:pPr>
                </w:p>
                <w:p w14:paraId="6262E47A" w14:textId="77777777" w:rsidR="00545BD8" w:rsidRDefault="00545BD8" w:rsidP="007E6E15">
                  <w:pPr>
                    <w:jc w:val="both"/>
                    <w:rPr>
                      <w:rFonts w:cs="Calibri"/>
                      <w:lang w:eastAsia="ar-SA"/>
                    </w:rPr>
                  </w:pPr>
                </w:p>
                <w:p w14:paraId="75D9CCDC" w14:textId="77777777" w:rsidR="00545BD8" w:rsidRDefault="00545BD8" w:rsidP="007E6E15">
                  <w:pPr>
                    <w:jc w:val="both"/>
                    <w:rPr>
                      <w:rFonts w:cs="Calibri"/>
                      <w:lang w:eastAsia="ar-SA"/>
                    </w:rPr>
                  </w:pPr>
                </w:p>
                <w:p w14:paraId="554040A6" w14:textId="77777777" w:rsidR="00545BD8" w:rsidRDefault="00545BD8" w:rsidP="007E6E15">
                  <w:pPr>
                    <w:jc w:val="both"/>
                    <w:rPr>
                      <w:rFonts w:cs="Calibri"/>
                      <w:lang w:eastAsia="ar-SA"/>
                    </w:rPr>
                  </w:pPr>
                </w:p>
                <w:p w14:paraId="39AF14CC" w14:textId="77777777" w:rsidR="00545BD8" w:rsidRDefault="00545BD8" w:rsidP="007E6E15">
                  <w:pPr>
                    <w:jc w:val="both"/>
                    <w:rPr>
                      <w:rFonts w:cs="Calibri"/>
                      <w:lang w:eastAsia="ar-SA"/>
                    </w:rPr>
                  </w:pPr>
                </w:p>
                <w:p w14:paraId="3C40CF99" w14:textId="77777777" w:rsidR="00E473BD" w:rsidRDefault="00E473BD" w:rsidP="007E6E15">
                  <w:pPr>
                    <w:jc w:val="both"/>
                    <w:rPr>
                      <w:rFonts w:cs="Calibri"/>
                      <w:lang w:eastAsia="ar-SA"/>
                    </w:rPr>
                  </w:pPr>
                </w:p>
                <w:p w14:paraId="1D68F3FB" w14:textId="77777777" w:rsidR="00E473BD" w:rsidRDefault="00E473BD" w:rsidP="004E525F">
                  <w:pPr>
                    <w:pStyle w:val="Corpsdetexte"/>
                  </w:pPr>
                </w:p>
                <w:p w14:paraId="0B18A14E" w14:textId="77777777" w:rsidR="00545BD8" w:rsidRPr="00545BD8" w:rsidRDefault="00545BD8" w:rsidP="00545BD8">
                  <w:pPr>
                    <w:rPr>
                      <w:lang w:eastAsia="ar-SA"/>
                    </w:rPr>
                  </w:pPr>
                </w:p>
                <w:p w14:paraId="5E649E07" w14:textId="446BC8C3" w:rsidR="00E473BD" w:rsidRDefault="00E473BD" w:rsidP="004E525F">
                  <w:pPr>
                    <w:pStyle w:val="Corpsdetexte"/>
                  </w:pPr>
                  <w:r>
                    <w:t xml:space="preserve">Ce document est à délivrer au(x) responsable(s) légal(aux) et une copie doit être envoyée à l’organe de représentation et de coordination ou à la commission décentralisée de l’aide à l’inscription. </w:t>
                  </w:r>
                </w:p>
                <w:p w14:paraId="3CC7E6D9" w14:textId="77777777" w:rsidR="0029014D" w:rsidRDefault="00E473BD" w:rsidP="004E525F">
                  <w:pPr>
                    <w:pStyle w:val="Corpsdetexte"/>
                  </w:pPr>
                  <w:r>
                    <w:t>Dans le cas où le P.O. n’a pas adhéré à un organe de représentation ou de coordination, la copie doit être transmise à la D.G.E.O.,1, rue Adolphe Lavallée, 1080 BRUXELLES.</w:t>
                  </w:r>
                </w:p>
                <w:p w14:paraId="550F5513" w14:textId="5BEFE015" w:rsidR="00E473BD" w:rsidRDefault="00E473BD" w:rsidP="004E525F">
                  <w:pPr>
                    <w:pStyle w:val="Corpsdetexte"/>
                  </w:pPr>
                  <w:r>
                    <w:br w:type="page"/>
                  </w:r>
                </w:p>
                <w:p w14:paraId="483F8E45" w14:textId="4246568A" w:rsidR="00E473BD" w:rsidRDefault="00E473BD" w:rsidP="00DB1C51">
                  <w:pPr>
                    <w:pStyle w:val="Titre4"/>
                  </w:pPr>
                  <w:bookmarkStart w:id="62" w:name="_Toc412204095"/>
                  <w:bookmarkStart w:id="63" w:name="_Toc414352903"/>
                  <w:bookmarkStart w:id="64" w:name="_Toc453836926"/>
                  <w:r>
                    <w:lastRenderedPageBreak/>
                    <w:t xml:space="preserve">Annexe 3 : Attestation de demande d’inscription dans l’enseignement primaire spécialisé en application de l’article 1.7.7-4 du Code de l’enseignement fondamental et de l’enseignement secondaire. Enseignement organisé par </w:t>
                  </w:r>
                  <w:bookmarkEnd w:id="62"/>
                  <w:bookmarkEnd w:id="63"/>
                  <w:bookmarkEnd w:id="64"/>
                  <w:r>
                    <w:t xml:space="preserve">la </w:t>
                  </w:r>
                  <w:r w:rsidR="00D16BF8" w:rsidRPr="00274A30">
                    <w:rPr>
                      <w:rFonts w:cstheme="minorHAnsi"/>
                    </w:rPr>
                    <w:t>Fédération Wallonie-Bruxelles</w:t>
                  </w:r>
                </w:p>
                <w:p w14:paraId="4941DB23" w14:textId="77777777" w:rsidR="00E473BD" w:rsidRDefault="00E473BD" w:rsidP="004E525F">
                  <w:pPr>
                    <w:pStyle w:val="Corpsdetexte"/>
                  </w:pPr>
                </w:p>
                <w:p w14:paraId="7E80A108" w14:textId="77777777" w:rsidR="00E473BD" w:rsidRDefault="00E473BD" w:rsidP="004E525F">
                  <w:pPr>
                    <w:pStyle w:val="Corpsdetexte"/>
                  </w:pPr>
                  <w:r>
                    <w:t>Cachet de l’école et mention de son adresse :</w:t>
                  </w:r>
                </w:p>
                <w:p w14:paraId="27AEAF83" w14:textId="77777777" w:rsidR="00E473BD" w:rsidRDefault="00E473BD" w:rsidP="004E525F">
                  <w:pPr>
                    <w:pStyle w:val="Corpsdetexte"/>
                  </w:pPr>
                </w:p>
                <w:p w14:paraId="738FF4F3" w14:textId="77777777" w:rsidR="00E473BD" w:rsidRDefault="00E473BD" w:rsidP="004E525F">
                  <w:pPr>
                    <w:pStyle w:val="Corpsdetexte"/>
                    <w:rPr>
                      <w:vertAlign w:val="subscript"/>
                    </w:rPr>
                  </w:pPr>
                  <w:r>
                    <w:t>Je soussigné(e ),</w:t>
                  </w:r>
                  <w:r>
                    <w:tab/>
                  </w:r>
                  <w:r>
                    <w:tab/>
                  </w:r>
                  <w:r>
                    <w:tab/>
                  </w:r>
                  <w:r>
                    <w:tab/>
                  </w:r>
                  <w:r>
                    <w:tab/>
                  </w:r>
                  <w:r>
                    <w:tab/>
                  </w:r>
                  <w:r>
                    <w:tab/>
                    <w:t xml:space="preserve"> Directeur/trice</w:t>
                  </w:r>
                  <w:r>
                    <w:rPr>
                      <w:vertAlign w:val="subscript"/>
                    </w:rPr>
                    <w:t xml:space="preserve"> </w:t>
                  </w:r>
                </w:p>
                <w:p w14:paraId="74B50F9A" w14:textId="77777777" w:rsidR="00E473BD" w:rsidRDefault="00E473BD" w:rsidP="004E525F">
                  <w:pPr>
                    <w:pStyle w:val="Corpsdetexte"/>
                  </w:pPr>
                  <w:r>
                    <w:t xml:space="preserve">atteste que Madame / Monsieur </w:t>
                  </w:r>
                </w:p>
                <w:p w14:paraId="61247490" w14:textId="77777777" w:rsidR="00E473BD" w:rsidRDefault="00E473BD" w:rsidP="004E525F">
                  <w:pPr>
                    <w:pStyle w:val="Corpsdetexte"/>
                  </w:pPr>
                  <w:r>
                    <w:t xml:space="preserve">s’est présenté(e ) ce </w:t>
                  </w:r>
                  <w:r>
                    <w:tab/>
                  </w:r>
                  <w:r>
                    <w:tab/>
                  </w:r>
                  <w:r>
                    <w:tab/>
                  </w:r>
                  <w:r>
                    <w:tab/>
                    <w:t>20</w:t>
                  </w:r>
                </w:p>
                <w:p w14:paraId="4E98AEA0" w14:textId="77777777" w:rsidR="00E473BD" w:rsidRDefault="00E473BD" w:rsidP="004E525F">
                  <w:pPr>
                    <w:pStyle w:val="Corpsdetexte"/>
                  </w:pPr>
                  <w:r>
                    <w:t>à l’école</w:t>
                  </w:r>
                  <w:r>
                    <w:tab/>
                  </w:r>
                  <w:r>
                    <w:tab/>
                  </w:r>
                  <w:r>
                    <w:tab/>
                  </w:r>
                  <w:r>
                    <w:tab/>
                  </w:r>
                  <w:r>
                    <w:tab/>
                  </w:r>
                  <w:r>
                    <w:tab/>
                  </w:r>
                  <w:r>
                    <w:tab/>
                  </w:r>
                  <w:r>
                    <w:tab/>
                    <w:t>,</w:t>
                  </w:r>
                </w:p>
                <w:p w14:paraId="527002B2" w14:textId="77777777" w:rsidR="00E473BD" w:rsidRDefault="00E473BD" w:rsidP="004E525F">
                  <w:pPr>
                    <w:pStyle w:val="Corpsdetexte"/>
                  </w:pPr>
                  <w:r>
                    <w:t>en vue de l’inscription de</w:t>
                  </w:r>
                  <w:r>
                    <w:tab/>
                  </w:r>
                  <w:r>
                    <w:tab/>
                  </w:r>
                  <w:r>
                    <w:tab/>
                  </w:r>
                  <w:r>
                    <w:tab/>
                  </w:r>
                  <w:r>
                    <w:tab/>
                  </w:r>
                  <w:r>
                    <w:tab/>
                  </w:r>
                  <w:r>
                    <w:tab/>
                    <w:t>,</w:t>
                  </w:r>
                </w:p>
                <w:p w14:paraId="2E2446F3" w14:textId="77777777" w:rsidR="00E473BD" w:rsidRDefault="00E473BD" w:rsidP="004E525F">
                  <w:pPr>
                    <w:pStyle w:val="Corpsdetexte"/>
                  </w:pPr>
                  <w:r>
                    <w:t xml:space="preserve">né(e) le </w:t>
                  </w:r>
                </w:p>
                <w:p w14:paraId="40C29B6A" w14:textId="77777777" w:rsidR="00E473BD" w:rsidRDefault="00E473BD" w:rsidP="004E525F">
                  <w:pPr>
                    <w:pStyle w:val="Corpsdetexte"/>
                  </w:pPr>
                </w:p>
                <w:p w14:paraId="04D101C3" w14:textId="77777777" w:rsidR="00E473BD" w:rsidRDefault="00E473BD" w:rsidP="004E525F">
                  <w:pPr>
                    <w:pStyle w:val="Corpsdetexte"/>
                  </w:pPr>
                  <w:r>
                    <w:t>Cette inscription était sollicitée dans :</w:t>
                  </w:r>
                </w:p>
                <w:p w14:paraId="613D378E" w14:textId="77777777" w:rsidR="00E473BD" w:rsidRDefault="00E473BD" w:rsidP="007E6E15">
                  <w:pPr>
                    <w:rPr>
                      <w:rFonts w:cs="Calibri"/>
                      <w:lang w:eastAsia="ar-SA"/>
                    </w:rPr>
                  </w:pPr>
                </w:p>
                <w:tbl>
                  <w:tblPr>
                    <w:tblW w:w="0" w:type="auto"/>
                    <w:tblInd w:w="-25" w:type="dxa"/>
                    <w:tblLayout w:type="fixed"/>
                    <w:tblLook w:val="0000" w:firstRow="0" w:lastRow="0" w:firstColumn="0" w:lastColumn="0" w:noHBand="0" w:noVBand="0"/>
                  </w:tblPr>
                  <w:tblGrid>
                    <w:gridCol w:w="1941"/>
                    <w:gridCol w:w="1991"/>
                    <w:gridCol w:w="2924"/>
                    <w:gridCol w:w="6"/>
                  </w:tblGrid>
                  <w:tr w:rsidR="00E473BD" w14:paraId="1F52E263" w14:textId="77777777" w:rsidTr="008578AB">
                    <w:trPr>
                      <w:gridAfter w:val="1"/>
                      <w:wAfter w:w="6" w:type="dxa"/>
                      <w:trHeight w:val="259"/>
                    </w:trPr>
                    <w:tc>
                      <w:tcPr>
                        <w:tcW w:w="6856" w:type="dxa"/>
                        <w:gridSpan w:val="3"/>
                      </w:tcPr>
                      <w:p w14:paraId="048938C0" w14:textId="77777777" w:rsidR="00E473BD" w:rsidRDefault="00E473BD" w:rsidP="000C1C17">
                        <w:pPr>
                          <w:numPr>
                            <w:ilvl w:val="0"/>
                            <w:numId w:val="55"/>
                          </w:numPr>
                          <w:suppressAutoHyphens/>
                          <w:snapToGrid w:val="0"/>
                          <w:ind w:left="0"/>
                          <w:jc w:val="both"/>
                          <w:rPr>
                            <w:rFonts w:cs="Calibri"/>
                            <w:b/>
                          </w:rPr>
                        </w:pPr>
                        <w:r>
                          <w:rPr>
                            <w:rFonts w:cs="Calibri"/>
                            <w:b/>
                          </w:rPr>
                          <w:t>Enseignement  spécialisé</w:t>
                        </w:r>
                      </w:p>
                    </w:tc>
                  </w:tr>
                  <w:tr w:rsidR="00E473BD" w14:paraId="27401CA0" w14:textId="77777777" w:rsidTr="008578AB">
                    <w:tblPrEx>
                      <w:tblCellMar>
                        <w:left w:w="0" w:type="dxa"/>
                        <w:right w:w="0" w:type="dxa"/>
                      </w:tblCellMar>
                    </w:tblPrEx>
                    <w:trPr>
                      <w:trHeight w:val="275"/>
                    </w:trPr>
                    <w:tc>
                      <w:tcPr>
                        <w:tcW w:w="1941" w:type="dxa"/>
                        <w:tcBorders>
                          <w:top w:val="single" w:sz="4" w:space="0" w:color="000000"/>
                          <w:left w:val="single" w:sz="4" w:space="0" w:color="000000"/>
                          <w:bottom w:val="single" w:sz="4" w:space="0" w:color="000000"/>
                        </w:tcBorders>
                      </w:tcPr>
                      <w:p w14:paraId="49C3B220" w14:textId="77777777" w:rsidR="00E473BD" w:rsidRDefault="00E473BD" w:rsidP="007E6E15">
                        <w:pPr>
                          <w:snapToGrid w:val="0"/>
                          <w:jc w:val="both"/>
                          <w:rPr>
                            <w:rFonts w:cs="Calibri"/>
                            <w:b/>
                          </w:rPr>
                        </w:pPr>
                        <w:r>
                          <w:rPr>
                            <w:rFonts w:cs="Calibri"/>
                            <w:b/>
                          </w:rPr>
                          <w:t>Type</w:t>
                        </w:r>
                      </w:p>
                    </w:tc>
                    <w:tc>
                      <w:tcPr>
                        <w:tcW w:w="1991" w:type="dxa"/>
                        <w:tcBorders>
                          <w:top w:val="single" w:sz="4" w:space="0" w:color="000000"/>
                          <w:left w:val="single" w:sz="4" w:space="0" w:color="000000"/>
                          <w:bottom w:val="single" w:sz="4" w:space="0" w:color="000000"/>
                        </w:tcBorders>
                      </w:tcPr>
                      <w:p w14:paraId="73955E5F" w14:textId="77777777" w:rsidR="00E473BD" w:rsidRDefault="00E473BD" w:rsidP="007E6E15">
                        <w:pPr>
                          <w:snapToGrid w:val="0"/>
                          <w:jc w:val="both"/>
                          <w:rPr>
                            <w:rFonts w:cs="Calibri"/>
                            <w:b/>
                          </w:rPr>
                        </w:pPr>
                        <w:r>
                          <w:rPr>
                            <w:rFonts w:cs="Calibri"/>
                            <w:b/>
                          </w:rPr>
                          <w:t>Niveau de maturité </w:t>
                        </w:r>
                      </w:p>
                    </w:tc>
                    <w:tc>
                      <w:tcPr>
                        <w:tcW w:w="2930" w:type="dxa"/>
                        <w:gridSpan w:val="2"/>
                        <w:tcBorders>
                          <w:left w:val="single" w:sz="4" w:space="0" w:color="000000"/>
                        </w:tcBorders>
                      </w:tcPr>
                      <w:p w14:paraId="4452602B" w14:textId="77777777" w:rsidR="00E473BD" w:rsidRDefault="00E473BD" w:rsidP="007E6E15">
                        <w:pPr>
                          <w:snapToGrid w:val="0"/>
                          <w:jc w:val="both"/>
                          <w:rPr>
                            <w:rFonts w:cs="Calibri"/>
                          </w:rPr>
                        </w:pPr>
                      </w:p>
                    </w:tc>
                  </w:tr>
                  <w:tr w:rsidR="00E473BD" w14:paraId="168DB120" w14:textId="77777777" w:rsidTr="008578AB">
                    <w:tblPrEx>
                      <w:tblCellMar>
                        <w:left w:w="0" w:type="dxa"/>
                        <w:right w:w="0" w:type="dxa"/>
                      </w:tblCellMar>
                    </w:tblPrEx>
                    <w:trPr>
                      <w:trHeight w:val="275"/>
                    </w:trPr>
                    <w:tc>
                      <w:tcPr>
                        <w:tcW w:w="1941" w:type="dxa"/>
                        <w:tcBorders>
                          <w:top w:val="single" w:sz="4" w:space="0" w:color="000000"/>
                          <w:left w:val="single" w:sz="4" w:space="0" w:color="000000"/>
                          <w:bottom w:val="single" w:sz="4" w:space="0" w:color="000000"/>
                        </w:tcBorders>
                      </w:tcPr>
                      <w:p w14:paraId="6196F925" w14:textId="77777777" w:rsidR="00E473BD" w:rsidRDefault="00E473BD" w:rsidP="007E6E15">
                        <w:pPr>
                          <w:snapToGrid w:val="0"/>
                          <w:jc w:val="both"/>
                          <w:rPr>
                            <w:rFonts w:cs="Calibri"/>
                          </w:rPr>
                        </w:pPr>
                      </w:p>
                    </w:tc>
                    <w:tc>
                      <w:tcPr>
                        <w:tcW w:w="1991" w:type="dxa"/>
                        <w:tcBorders>
                          <w:top w:val="single" w:sz="4" w:space="0" w:color="000000"/>
                          <w:left w:val="single" w:sz="4" w:space="0" w:color="000000"/>
                          <w:bottom w:val="single" w:sz="4" w:space="0" w:color="000000"/>
                        </w:tcBorders>
                      </w:tcPr>
                      <w:p w14:paraId="77E0E42B" w14:textId="77777777" w:rsidR="00E473BD" w:rsidRDefault="00E473BD" w:rsidP="007E6E15">
                        <w:pPr>
                          <w:snapToGrid w:val="0"/>
                          <w:jc w:val="both"/>
                          <w:rPr>
                            <w:rFonts w:cs="Calibri"/>
                          </w:rPr>
                        </w:pPr>
                      </w:p>
                    </w:tc>
                    <w:tc>
                      <w:tcPr>
                        <w:tcW w:w="2930" w:type="dxa"/>
                        <w:gridSpan w:val="2"/>
                        <w:tcBorders>
                          <w:left w:val="single" w:sz="4" w:space="0" w:color="000000"/>
                        </w:tcBorders>
                      </w:tcPr>
                      <w:p w14:paraId="099E3CC3" w14:textId="77777777" w:rsidR="00E473BD" w:rsidRDefault="00E473BD" w:rsidP="007E6E15">
                        <w:pPr>
                          <w:snapToGrid w:val="0"/>
                          <w:jc w:val="both"/>
                          <w:rPr>
                            <w:rFonts w:cs="Calibri"/>
                          </w:rPr>
                        </w:pPr>
                      </w:p>
                    </w:tc>
                  </w:tr>
                </w:tbl>
                <w:p w14:paraId="54D0D983" w14:textId="77777777" w:rsidR="00E473BD" w:rsidRDefault="00E473BD" w:rsidP="004E525F">
                  <w:pPr>
                    <w:pStyle w:val="Corpsdetexte"/>
                  </w:pPr>
                </w:p>
                <w:p w14:paraId="6B355BF7" w14:textId="77777777" w:rsidR="00E473BD" w:rsidRDefault="00E473BD" w:rsidP="004E525F">
                  <w:pPr>
                    <w:pStyle w:val="Corpsdetexte"/>
                  </w:pPr>
                  <w:r>
                    <w:t>L’inscription n’a pas été prise pour la raison suivante :</w:t>
                  </w:r>
                </w:p>
                <w:p w14:paraId="791609B7" w14:textId="77777777" w:rsidR="00E473BD" w:rsidRDefault="00E473BD" w:rsidP="004E525F">
                  <w:pPr>
                    <w:pStyle w:val="Corpsdetexte"/>
                  </w:pPr>
                </w:p>
                <w:p w14:paraId="5D7F9C67" w14:textId="77777777" w:rsidR="00E473BD" w:rsidRDefault="00E473BD" w:rsidP="004E525F">
                  <w:pPr>
                    <w:pStyle w:val="Corpsdetexte"/>
                    <w:numPr>
                      <w:ilvl w:val="0"/>
                      <w:numId w:val="51"/>
                    </w:numPr>
                  </w:pPr>
                  <w:r>
                    <w:t xml:space="preserve">L’élève ne remplit pas les conditions requises pour être  régulièrement inscrit(e) </w:t>
                  </w:r>
                </w:p>
                <w:p w14:paraId="039FFD0E" w14:textId="77777777" w:rsidR="00E473BD" w:rsidRDefault="00E473BD" w:rsidP="004E525F">
                  <w:pPr>
                    <w:pStyle w:val="Corpsdetexte"/>
                    <w:numPr>
                      <w:ilvl w:val="0"/>
                      <w:numId w:val="51"/>
                    </w:numPr>
                  </w:pPr>
                  <w:r>
                    <w:t>Le nombre maximal d’élèves, limité en raison de l’insuffisance des places disponibles, est atteint (</w:t>
                  </w:r>
                  <w:r>
                    <w:rPr>
                      <w:i/>
                    </w:rPr>
                    <w:t>déclaration faite à la Direction Générale de l’Enseignement Obligatoire)</w:t>
                  </w:r>
                </w:p>
                <w:p w14:paraId="2BBBA933" w14:textId="77777777" w:rsidR="00E473BD" w:rsidRDefault="00E473BD" w:rsidP="004E525F">
                  <w:pPr>
                    <w:pStyle w:val="Corpsdetexte"/>
                    <w:numPr>
                      <w:ilvl w:val="0"/>
                      <w:numId w:val="51"/>
                    </w:numPr>
                  </w:pPr>
                  <w:r>
                    <w:t>Les parents ou la personne investie de l’autorité parentale n’accepte pas de souscrire aux projets éducatifs et pédagogiques, au règlement des études et au règlement d’ordre intérieur</w:t>
                  </w:r>
                </w:p>
                <w:p w14:paraId="5956DC52" w14:textId="77777777" w:rsidR="00E473BD" w:rsidRDefault="00E473BD" w:rsidP="007E6E15">
                  <w:pPr>
                    <w:jc w:val="both"/>
                    <w:rPr>
                      <w:rFonts w:cs="Calibri"/>
                      <w:lang w:eastAsia="ar-SA"/>
                    </w:rPr>
                  </w:pPr>
                </w:p>
                <w:p w14:paraId="744F2AF9" w14:textId="390EDE4A" w:rsidR="00E473BD" w:rsidRDefault="00E473BD" w:rsidP="004E525F">
                  <w:pPr>
                    <w:pStyle w:val="Corpsdetexte"/>
                  </w:pPr>
                  <w:r>
                    <w:t>Cette attestation mentionne en annexe l’adresse des services où la personne investie de l’autorité parentale peut obtenir une assistance en vue d’une inscription dans un autre établissement d’enseignement de la Fédération Wallonie-Bruxelles ou dans une institution assurant le respect de l’obligation scolaire.</w:t>
                  </w:r>
                </w:p>
                <w:p w14:paraId="1C3095F5" w14:textId="77777777" w:rsidR="00E473BD" w:rsidRDefault="00E473BD" w:rsidP="007E6E15">
                  <w:pPr>
                    <w:rPr>
                      <w:rFonts w:cs="Calibri"/>
                      <w:lang w:eastAsia="ar-SA"/>
                    </w:rPr>
                  </w:pPr>
                </w:p>
                <w:p w14:paraId="0EF5A974" w14:textId="77777777" w:rsidR="00E473BD" w:rsidRDefault="00E473BD" w:rsidP="007E6E15">
                  <w:pPr>
                    <w:rPr>
                      <w:rFonts w:cs="Calibri"/>
                      <w:lang w:eastAsia="ar-SA"/>
                    </w:rPr>
                  </w:pPr>
                </w:p>
                <w:p w14:paraId="01728BA1" w14:textId="77777777" w:rsidR="00E473BD" w:rsidRDefault="00E473BD" w:rsidP="004E525F">
                  <w:pPr>
                    <w:pStyle w:val="Corpsdetexte"/>
                  </w:pPr>
                  <w:r>
                    <w:t>Date et signature du de/de la Directeur/trice.                                                      Pour réception.</w:t>
                  </w:r>
                </w:p>
                <w:p w14:paraId="226353B7" w14:textId="77777777" w:rsidR="00E473BD" w:rsidRDefault="00E473BD" w:rsidP="004E525F">
                  <w:pPr>
                    <w:pStyle w:val="Corpsdetexte"/>
                  </w:pPr>
                </w:p>
                <w:p w14:paraId="578F5E1C" w14:textId="77777777" w:rsidR="00E473BD" w:rsidRDefault="00E473BD" w:rsidP="004E525F">
                  <w:pPr>
                    <w:pStyle w:val="Corpsdetexte"/>
                  </w:pPr>
                </w:p>
                <w:p w14:paraId="04DFCB99" w14:textId="77777777" w:rsidR="00545BD8" w:rsidRDefault="00545BD8" w:rsidP="00545BD8">
                  <w:pPr>
                    <w:rPr>
                      <w:lang w:eastAsia="ar-SA"/>
                    </w:rPr>
                  </w:pPr>
                </w:p>
                <w:p w14:paraId="3F8DB2E0" w14:textId="77777777" w:rsidR="00545BD8" w:rsidRDefault="00545BD8" w:rsidP="00545BD8">
                  <w:pPr>
                    <w:rPr>
                      <w:lang w:eastAsia="ar-SA"/>
                    </w:rPr>
                  </w:pPr>
                </w:p>
                <w:p w14:paraId="2FA40EF9" w14:textId="77777777" w:rsidR="00545BD8" w:rsidRDefault="00545BD8" w:rsidP="00545BD8">
                  <w:pPr>
                    <w:rPr>
                      <w:lang w:eastAsia="ar-SA"/>
                    </w:rPr>
                  </w:pPr>
                </w:p>
                <w:p w14:paraId="6459B04F" w14:textId="77777777" w:rsidR="00545BD8" w:rsidRDefault="00545BD8" w:rsidP="00545BD8">
                  <w:pPr>
                    <w:rPr>
                      <w:lang w:eastAsia="ar-SA"/>
                    </w:rPr>
                  </w:pPr>
                </w:p>
                <w:p w14:paraId="711B62B4" w14:textId="77777777" w:rsidR="00545BD8" w:rsidRDefault="00545BD8" w:rsidP="00545BD8">
                  <w:pPr>
                    <w:rPr>
                      <w:lang w:eastAsia="ar-SA"/>
                    </w:rPr>
                  </w:pPr>
                </w:p>
                <w:p w14:paraId="0A6DAC12" w14:textId="77777777" w:rsidR="00545BD8" w:rsidRDefault="00545BD8" w:rsidP="00545BD8">
                  <w:pPr>
                    <w:rPr>
                      <w:lang w:eastAsia="ar-SA"/>
                    </w:rPr>
                  </w:pPr>
                </w:p>
                <w:p w14:paraId="36D88E7E" w14:textId="77777777" w:rsidR="00545BD8" w:rsidRDefault="00545BD8" w:rsidP="00545BD8">
                  <w:pPr>
                    <w:rPr>
                      <w:lang w:eastAsia="ar-SA"/>
                    </w:rPr>
                  </w:pPr>
                </w:p>
                <w:p w14:paraId="0F61992A" w14:textId="77777777" w:rsidR="00545BD8" w:rsidRDefault="00545BD8" w:rsidP="00545BD8">
                  <w:pPr>
                    <w:rPr>
                      <w:lang w:eastAsia="ar-SA"/>
                    </w:rPr>
                  </w:pPr>
                </w:p>
                <w:p w14:paraId="0E9DDF57" w14:textId="77777777" w:rsidR="00545BD8" w:rsidRDefault="00545BD8" w:rsidP="00545BD8">
                  <w:pPr>
                    <w:rPr>
                      <w:lang w:eastAsia="ar-SA"/>
                    </w:rPr>
                  </w:pPr>
                </w:p>
                <w:p w14:paraId="2C7F2947" w14:textId="77777777" w:rsidR="00545BD8" w:rsidRDefault="00545BD8" w:rsidP="00545BD8">
                  <w:pPr>
                    <w:rPr>
                      <w:lang w:eastAsia="ar-SA"/>
                    </w:rPr>
                  </w:pPr>
                </w:p>
                <w:p w14:paraId="56E1D7D3" w14:textId="77777777" w:rsidR="00545BD8" w:rsidRDefault="00545BD8" w:rsidP="00545BD8">
                  <w:pPr>
                    <w:rPr>
                      <w:lang w:eastAsia="ar-SA"/>
                    </w:rPr>
                  </w:pPr>
                </w:p>
                <w:p w14:paraId="7265E073" w14:textId="77777777" w:rsidR="00545BD8" w:rsidRDefault="00545BD8" w:rsidP="00545BD8">
                  <w:pPr>
                    <w:rPr>
                      <w:lang w:eastAsia="ar-SA"/>
                    </w:rPr>
                  </w:pPr>
                </w:p>
                <w:p w14:paraId="16D485F8" w14:textId="77777777" w:rsidR="00545BD8" w:rsidRDefault="00545BD8" w:rsidP="00545BD8">
                  <w:pPr>
                    <w:rPr>
                      <w:lang w:eastAsia="ar-SA"/>
                    </w:rPr>
                  </w:pPr>
                </w:p>
                <w:p w14:paraId="743D64A0" w14:textId="77777777" w:rsidR="00545BD8" w:rsidRDefault="00545BD8" w:rsidP="00545BD8">
                  <w:pPr>
                    <w:rPr>
                      <w:lang w:eastAsia="ar-SA"/>
                    </w:rPr>
                  </w:pPr>
                </w:p>
                <w:p w14:paraId="2D52CF08" w14:textId="77777777" w:rsidR="00545BD8" w:rsidRPr="00545BD8" w:rsidRDefault="00545BD8" w:rsidP="00545BD8">
                  <w:pPr>
                    <w:rPr>
                      <w:lang w:eastAsia="ar-SA"/>
                    </w:rPr>
                  </w:pPr>
                </w:p>
                <w:p w14:paraId="321A3A37" w14:textId="77777777" w:rsidR="00E473BD" w:rsidRDefault="00E473BD" w:rsidP="004E525F">
                  <w:pPr>
                    <w:pStyle w:val="Corpsdetexte"/>
                  </w:pPr>
                </w:p>
                <w:p w14:paraId="333830A4" w14:textId="77777777" w:rsidR="00E473BD" w:rsidRDefault="00E473BD" w:rsidP="007E6E15">
                  <w:pPr>
                    <w:jc w:val="both"/>
                    <w:rPr>
                      <w:rFonts w:cs="Calibri"/>
                      <w:lang w:eastAsia="ar-SA"/>
                    </w:rPr>
                  </w:pPr>
                </w:p>
                <w:p w14:paraId="0DAEC332" w14:textId="77777777" w:rsidR="00E473BD" w:rsidRDefault="00E473BD" w:rsidP="004E525F">
                  <w:pPr>
                    <w:pStyle w:val="Corpsdetexte"/>
                  </w:pPr>
                  <w:r>
                    <w:t>Ce document est à délivrer au(x) responsable(s) légal(aux) et une copie doit être envoyée à la commission zonale des inscriptions.</w:t>
                  </w:r>
                </w:p>
                <w:p w14:paraId="048310D0" w14:textId="77777777" w:rsidR="00E473BD" w:rsidRDefault="00E473BD" w:rsidP="004E525F">
                  <w:pPr>
                    <w:pStyle w:val="Corpsdetexte"/>
                  </w:pPr>
                  <w:r>
                    <w:br w:type="page"/>
                  </w:r>
                </w:p>
                <w:p w14:paraId="33289F28" w14:textId="77777777" w:rsidR="00E473BD" w:rsidRDefault="00E473BD" w:rsidP="00DB1C51">
                  <w:pPr>
                    <w:pStyle w:val="Titre4"/>
                  </w:pPr>
                  <w:bookmarkStart w:id="65" w:name="_Toc412204096"/>
                  <w:bookmarkStart w:id="66" w:name="_Toc414352904"/>
                  <w:bookmarkStart w:id="67" w:name="_Toc453836927"/>
                  <w:r>
                    <w:lastRenderedPageBreak/>
                    <w:t>Annexe 4 : Attestation de demande d’inscription dans l’enseignement primaire spécialisé en application de l’article 1.7.7-4 du Code de l’enseignement fondamental et de l’enseignement secondaire. Enseignement subventionné par la FW</w:t>
                  </w:r>
                  <w:bookmarkEnd w:id="65"/>
                  <w:bookmarkEnd w:id="66"/>
                  <w:r>
                    <w:t>B.</w:t>
                  </w:r>
                  <w:bookmarkEnd w:id="67"/>
                </w:p>
                <w:p w14:paraId="386E7FB9" w14:textId="77777777" w:rsidR="00E473BD" w:rsidRDefault="00E473BD" w:rsidP="00E473BD">
                  <w:pPr>
                    <w:jc w:val="both"/>
                    <w:rPr>
                      <w:rFonts w:cs="Calibri"/>
                    </w:rPr>
                  </w:pPr>
                </w:p>
                <w:p w14:paraId="0226ACE9" w14:textId="77777777" w:rsidR="00E473BD" w:rsidRDefault="00E473BD" w:rsidP="004E525F">
                  <w:pPr>
                    <w:pStyle w:val="Corpsdetexte"/>
                  </w:pPr>
                  <w:r>
                    <w:t>Cachet de l’école et mention de son adresse :</w:t>
                  </w:r>
                </w:p>
                <w:p w14:paraId="20C40BD0" w14:textId="77777777" w:rsidR="00E473BD" w:rsidRDefault="00E473BD" w:rsidP="007E6E15">
                  <w:pPr>
                    <w:jc w:val="both"/>
                    <w:rPr>
                      <w:rFonts w:cs="Calibri"/>
                      <w:lang w:eastAsia="ar-SA"/>
                    </w:rPr>
                  </w:pPr>
                </w:p>
                <w:p w14:paraId="1C05E1A4" w14:textId="77777777" w:rsidR="00E473BD" w:rsidRDefault="00E473BD" w:rsidP="004E525F">
                  <w:pPr>
                    <w:pStyle w:val="Corpsdetexte"/>
                  </w:pPr>
                  <w:r>
                    <w:t>Pouvoir organisateur :</w:t>
                  </w:r>
                  <w:r>
                    <w:tab/>
                  </w:r>
                  <w:r>
                    <w:tab/>
                  </w:r>
                  <w:r>
                    <w:tab/>
                  </w:r>
                  <w:r>
                    <w:tab/>
                  </w:r>
                  <w:r>
                    <w:tab/>
                  </w:r>
                  <w:r>
                    <w:tab/>
                  </w:r>
                  <w:r>
                    <w:tab/>
                  </w:r>
                  <w:r>
                    <w:tab/>
                  </w:r>
                </w:p>
                <w:p w14:paraId="28AE081A" w14:textId="77777777" w:rsidR="00E473BD" w:rsidRDefault="00E473BD" w:rsidP="004E525F">
                  <w:pPr>
                    <w:pStyle w:val="Corpsdetexte"/>
                  </w:pPr>
                  <w:r>
                    <w:t xml:space="preserve">Je soussigné(e) (Nom et Titre), </w:t>
                  </w:r>
                  <w:r>
                    <w:tab/>
                  </w:r>
                  <w:r>
                    <w:tab/>
                  </w:r>
                  <w:r>
                    <w:tab/>
                  </w:r>
                  <w:r>
                    <w:tab/>
                  </w:r>
                  <w:r>
                    <w:tab/>
                  </w:r>
                  <w:r>
                    <w:tab/>
                  </w:r>
                  <w:r>
                    <w:tab/>
                  </w:r>
                  <w:r>
                    <w:tab/>
                  </w:r>
                </w:p>
                <w:p w14:paraId="377997C6" w14:textId="77777777" w:rsidR="00E473BD" w:rsidRDefault="00E473BD" w:rsidP="004E525F">
                  <w:pPr>
                    <w:pStyle w:val="Corpsdetexte"/>
                  </w:pPr>
                  <w:r>
                    <w:t>agissant au nom du P.O.,</w:t>
                  </w:r>
                </w:p>
                <w:p w14:paraId="4EC067F6" w14:textId="77777777" w:rsidR="00E473BD" w:rsidRDefault="00E473BD" w:rsidP="004E525F">
                  <w:pPr>
                    <w:pStyle w:val="Corpsdetexte"/>
                  </w:pPr>
                  <w:r>
                    <w:t xml:space="preserve">atteste que Madame / Monsieur </w:t>
                  </w:r>
                </w:p>
                <w:p w14:paraId="46612AD3" w14:textId="77777777" w:rsidR="00E473BD" w:rsidRDefault="00E473BD" w:rsidP="004E525F">
                  <w:pPr>
                    <w:pStyle w:val="Corpsdetexte"/>
                  </w:pPr>
                  <w:r>
                    <w:t xml:space="preserve">s’est présenté(e) ce </w:t>
                  </w:r>
                  <w:r>
                    <w:tab/>
                  </w:r>
                  <w:r>
                    <w:tab/>
                  </w:r>
                  <w:r>
                    <w:tab/>
                  </w:r>
                  <w:r>
                    <w:tab/>
                  </w:r>
                  <w:r>
                    <w:tab/>
                    <w:t xml:space="preserve"> 20</w:t>
                  </w:r>
                </w:p>
                <w:p w14:paraId="18B4AE0E" w14:textId="77777777" w:rsidR="00E473BD" w:rsidRDefault="00E473BD" w:rsidP="004E525F">
                  <w:pPr>
                    <w:pStyle w:val="Corpsdetexte"/>
                  </w:pPr>
                  <w:r>
                    <w:t>à l’école</w:t>
                  </w:r>
                  <w:r>
                    <w:tab/>
                  </w:r>
                  <w:r>
                    <w:tab/>
                  </w:r>
                  <w:r>
                    <w:tab/>
                  </w:r>
                  <w:r>
                    <w:tab/>
                  </w:r>
                  <w:r>
                    <w:tab/>
                  </w:r>
                  <w:r>
                    <w:tab/>
                  </w:r>
                  <w:r>
                    <w:tab/>
                  </w:r>
                  <w:r>
                    <w:tab/>
                    <w:t>,</w:t>
                  </w:r>
                </w:p>
                <w:p w14:paraId="66861AE9" w14:textId="77777777" w:rsidR="00E473BD" w:rsidRDefault="00E473BD" w:rsidP="004E525F">
                  <w:pPr>
                    <w:pStyle w:val="Corpsdetexte"/>
                  </w:pPr>
                  <w:r>
                    <w:t xml:space="preserve">en vue de l’inscription de </w:t>
                  </w:r>
                  <w:r>
                    <w:tab/>
                  </w:r>
                  <w:r>
                    <w:tab/>
                  </w:r>
                  <w:r>
                    <w:tab/>
                  </w:r>
                  <w:r>
                    <w:tab/>
                  </w:r>
                  <w:r>
                    <w:tab/>
                  </w:r>
                  <w:r>
                    <w:tab/>
                  </w:r>
                  <w:r>
                    <w:tab/>
                    <w:t>,</w:t>
                  </w:r>
                </w:p>
                <w:p w14:paraId="41C355F4" w14:textId="77777777" w:rsidR="00E473BD" w:rsidRDefault="00E473BD" w:rsidP="004E525F">
                  <w:pPr>
                    <w:pStyle w:val="Corpsdetexte"/>
                  </w:pPr>
                  <w:r>
                    <w:t xml:space="preserve">né(e) le </w:t>
                  </w:r>
                </w:p>
                <w:p w14:paraId="7DC54E66" w14:textId="77777777" w:rsidR="00E473BD" w:rsidRDefault="00E473BD" w:rsidP="004E525F">
                  <w:pPr>
                    <w:pStyle w:val="Corpsdetexte"/>
                  </w:pPr>
                </w:p>
                <w:p w14:paraId="155D9A51" w14:textId="77777777" w:rsidR="00E473BD" w:rsidRDefault="00E473BD" w:rsidP="004E525F">
                  <w:pPr>
                    <w:pStyle w:val="Corpsdetexte"/>
                  </w:pPr>
                  <w:r>
                    <w:t>Cette inscription était sollicitée dans :</w:t>
                  </w:r>
                </w:p>
                <w:p w14:paraId="42F5C142" w14:textId="77777777" w:rsidR="00E473BD" w:rsidRDefault="00E473BD" w:rsidP="007E6E15">
                  <w:pPr>
                    <w:rPr>
                      <w:rFonts w:cs="Calibri"/>
                      <w:lang w:eastAsia="ar-SA"/>
                    </w:rPr>
                  </w:pPr>
                </w:p>
                <w:tbl>
                  <w:tblPr>
                    <w:tblW w:w="0" w:type="auto"/>
                    <w:tblInd w:w="-25" w:type="dxa"/>
                    <w:tblLayout w:type="fixed"/>
                    <w:tblLook w:val="0000" w:firstRow="0" w:lastRow="0" w:firstColumn="0" w:lastColumn="0" w:noHBand="0" w:noVBand="0"/>
                  </w:tblPr>
                  <w:tblGrid>
                    <w:gridCol w:w="2496"/>
                    <w:gridCol w:w="2418"/>
                    <w:gridCol w:w="4090"/>
                    <w:gridCol w:w="9"/>
                  </w:tblGrid>
                  <w:tr w:rsidR="00E473BD" w14:paraId="556CA465" w14:textId="77777777" w:rsidTr="008578AB">
                    <w:trPr>
                      <w:gridAfter w:val="1"/>
                      <w:wAfter w:w="9" w:type="dxa"/>
                      <w:trHeight w:val="275"/>
                    </w:trPr>
                    <w:tc>
                      <w:tcPr>
                        <w:tcW w:w="9004" w:type="dxa"/>
                        <w:gridSpan w:val="3"/>
                      </w:tcPr>
                      <w:p w14:paraId="6903E4C7" w14:textId="77777777" w:rsidR="00E473BD" w:rsidRDefault="00E473BD" w:rsidP="000C1C17">
                        <w:pPr>
                          <w:numPr>
                            <w:ilvl w:val="0"/>
                            <w:numId w:val="57"/>
                          </w:numPr>
                          <w:suppressAutoHyphens/>
                          <w:snapToGrid w:val="0"/>
                          <w:ind w:left="0"/>
                          <w:jc w:val="both"/>
                          <w:rPr>
                            <w:rFonts w:cs="Calibri"/>
                            <w:b/>
                          </w:rPr>
                        </w:pPr>
                        <w:r>
                          <w:rPr>
                            <w:rFonts w:cs="Calibri"/>
                            <w:b/>
                          </w:rPr>
                          <w:t>Enseignement spécialisé</w:t>
                        </w:r>
                      </w:p>
                    </w:tc>
                  </w:tr>
                  <w:tr w:rsidR="00E473BD" w14:paraId="52CDC70C" w14:textId="77777777" w:rsidTr="008578AB">
                    <w:tblPrEx>
                      <w:tblCellMar>
                        <w:left w:w="0" w:type="dxa"/>
                        <w:right w:w="0" w:type="dxa"/>
                      </w:tblCellMar>
                    </w:tblPrEx>
                    <w:trPr>
                      <w:trHeight w:val="259"/>
                    </w:trPr>
                    <w:tc>
                      <w:tcPr>
                        <w:tcW w:w="2496" w:type="dxa"/>
                        <w:tcBorders>
                          <w:top w:val="single" w:sz="4" w:space="0" w:color="000000"/>
                          <w:left w:val="single" w:sz="4" w:space="0" w:color="000000"/>
                          <w:bottom w:val="single" w:sz="4" w:space="0" w:color="000000"/>
                        </w:tcBorders>
                      </w:tcPr>
                      <w:p w14:paraId="43EBAB6E" w14:textId="77777777" w:rsidR="00E473BD" w:rsidRDefault="00E473BD" w:rsidP="007E6E15">
                        <w:pPr>
                          <w:snapToGrid w:val="0"/>
                          <w:jc w:val="both"/>
                          <w:rPr>
                            <w:rFonts w:cs="Calibri"/>
                            <w:b/>
                          </w:rPr>
                        </w:pPr>
                        <w:r>
                          <w:rPr>
                            <w:rFonts w:cs="Calibri"/>
                            <w:b/>
                          </w:rPr>
                          <w:t>Type</w:t>
                        </w:r>
                      </w:p>
                    </w:tc>
                    <w:tc>
                      <w:tcPr>
                        <w:tcW w:w="2418" w:type="dxa"/>
                        <w:tcBorders>
                          <w:top w:val="single" w:sz="4" w:space="0" w:color="000000"/>
                          <w:left w:val="single" w:sz="4" w:space="0" w:color="000000"/>
                          <w:bottom w:val="single" w:sz="4" w:space="0" w:color="000000"/>
                        </w:tcBorders>
                      </w:tcPr>
                      <w:p w14:paraId="431C74A6" w14:textId="77777777" w:rsidR="00E473BD" w:rsidRDefault="00E473BD" w:rsidP="007E6E15">
                        <w:pPr>
                          <w:snapToGrid w:val="0"/>
                          <w:jc w:val="both"/>
                          <w:rPr>
                            <w:rFonts w:cs="Calibri"/>
                            <w:b/>
                          </w:rPr>
                        </w:pPr>
                        <w:r>
                          <w:rPr>
                            <w:rFonts w:cs="Calibri"/>
                            <w:b/>
                          </w:rPr>
                          <w:t>Niveau de maturité </w:t>
                        </w:r>
                      </w:p>
                    </w:tc>
                    <w:tc>
                      <w:tcPr>
                        <w:tcW w:w="4099" w:type="dxa"/>
                        <w:gridSpan w:val="2"/>
                        <w:tcBorders>
                          <w:left w:val="single" w:sz="4" w:space="0" w:color="000000"/>
                        </w:tcBorders>
                      </w:tcPr>
                      <w:p w14:paraId="35B3EE67" w14:textId="77777777" w:rsidR="00E473BD" w:rsidRDefault="00E473BD" w:rsidP="007E6E15">
                        <w:pPr>
                          <w:snapToGrid w:val="0"/>
                          <w:jc w:val="both"/>
                          <w:rPr>
                            <w:rFonts w:cs="Calibri"/>
                          </w:rPr>
                        </w:pPr>
                      </w:p>
                    </w:tc>
                  </w:tr>
                  <w:tr w:rsidR="00E473BD" w14:paraId="6CD87FF4" w14:textId="77777777" w:rsidTr="008578AB">
                    <w:tblPrEx>
                      <w:tblCellMar>
                        <w:left w:w="0" w:type="dxa"/>
                        <w:right w:w="0" w:type="dxa"/>
                      </w:tblCellMar>
                    </w:tblPrEx>
                    <w:trPr>
                      <w:trHeight w:val="275"/>
                    </w:trPr>
                    <w:tc>
                      <w:tcPr>
                        <w:tcW w:w="2496" w:type="dxa"/>
                        <w:tcBorders>
                          <w:top w:val="single" w:sz="4" w:space="0" w:color="000000"/>
                          <w:left w:val="single" w:sz="4" w:space="0" w:color="000000"/>
                          <w:bottom w:val="single" w:sz="4" w:space="0" w:color="000000"/>
                        </w:tcBorders>
                      </w:tcPr>
                      <w:p w14:paraId="3B5A0B33" w14:textId="77777777" w:rsidR="00E473BD" w:rsidRDefault="00E473BD" w:rsidP="007E6E15">
                        <w:pPr>
                          <w:snapToGrid w:val="0"/>
                          <w:jc w:val="both"/>
                          <w:rPr>
                            <w:rFonts w:cs="Calibri"/>
                          </w:rPr>
                        </w:pPr>
                      </w:p>
                    </w:tc>
                    <w:tc>
                      <w:tcPr>
                        <w:tcW w:w="2418" w:type="dxa"/>
                        <w:tcBorders>
                          <w:top w:val="single" w:sz="4" w:space="0" w:color="000000"/>
                          <w:left w:val="single" w:sz="4" w:space="0" w:color="000000"/>
                          <w:bottom w:val="single" w:sz="4" w:space="0" w:color="000000"/>
                        </w:tcBorders>
                      </w:tcPr>
                      <w:p w14:paraId="086C7654" w14:textId="77777777" w:rsidR="00E473BD" w:rsidRDefault="00E473BD" w:rsidP="007E6E15">
                        <w:pPr>
                          <w:snapToGrid w:val="0"/>
                          <w:jc w:val="both"/>
                          <w:rPr>
                            <w:rFonts w:cs="Calibri"/>
                          </w:rPr>
                        </w:pPr>
                      </w:p>
                    </w:tc>
                    <w:tc>
                      <w:tcPr>
                        <w:tcW w:w="4099" w:type="dxa"/>
                        <w:gridSpan w:val="2"/>
                        <w:tcBorders>
                          <w:left w:val="single" w:sz="4" w:space="0" w:color="000000"/>
                        </w:tcBorders>
                      </w:tcPr>
                      <w:p w14:paraId="44041CFA" w14:textId="77777777" w:rsidR="00E473BD" w:rsidRDefault="00E473BD" w:rsidP="007E6E15">
                        <w:pPr>
                          <w:snapToGrid w:val="0"/>
                          <w:jc w:val="both"/>
                          <w:rPr>
                            <w:rFonts w:cs="Calibri"/>
                          </w:rPr>
                        </w:pPr>
                      </w:p>
                    </w:tc>
                  </w:tr>
                </w:tbl>
                <w:p w14:paraId="48B1AB60" w14:textId="77777777" w:rsidR="00E473BD" w:rsidRDefault="00E473BD" w:rsidP="004E525F">
                  <w:pPr>
                    <w:pStyle w:val="Corpsdetexte"/>
                  </w:pPr>
                </w:p>
                <w:p w14:paraId="630865E7" w14:textId="77777777" w:rsidR="00E473BD" w:rsidRDefault="00E473BD" w:rsidP="004E525F">
                  <w:pPr>
                    <w:pStyle w:val="Corpsdetexte"/>
                  </w:pPr>
                </w:p>
                <w:p w14:paraId="543A3B90" w14:textId="77777777" w:rsidR="00E473BD" w:rsidRDefault="00E473BD" w:rsidP="004E525F">
                  <w:pPr>
                    <w:pStyle w:val="Corpsdetexte"/>
                  </w:pPr>
                  <w:r>
                    <w:t>L’inscription n’a pas été prise pour la raison suivante :</w:t>
                  </w:r>
                </w:p>
                <w:p w14:paraId="590BEBB0" w14:textId="77777777" w:rsidR="00E473BD" w:rsidRDefault="00E473BD" w:rsidP="004E525F">
                  <w:pPr>
                    <w:pStyle w:val="Corpsdetexte"/>
                    <w:numPr>
                      <w:ilvl w:val="0"/>
                      <w:numId w:val="50"/>
                    </w:numPr>
                  </w:pPr>
                  <w:r>
                    <w:t xml:space="preserve">L’élève ne remplit pas les conditions requises pour être régulièrement inscrit(e) </w:t>
                  </w:r>
                </w:p>
                <w:p w14:paraId="395D99C0" w14:textId="77777777" w:rsidR="00E473BD" w:rsidRDefault="00E473BD" w:rsidP="004E525F">
                  <w:pPr>
                    <w:pStyle w:val="Corpsdetexte"/>
                    <w:numPr>
                      <w:ilvl w:val="0"/>
                      <w:numId w:val="50"/>
                    </w:numPr>
                  </w:pPr>
                  <w:r>
                    <w:t>Le nombre maximal d’élèves, limité en raison de l’insuffisance des places disponibles, est atteint (</w:t>
                  </w:r>
                  <w:r>
                    <w:rPr>
                      <w:i/>
                    </w:rPr>
                    <w:t>déclaration faite à la Direction Générale de l’Enseignement Obligatoire)</w:t>
                  </w:r>
                </w:p>
                <w:p w14:paraId="56E03A48" w14:textId="77777777" w:rsidR="00E473BD" w:rsidRDefault="00E473BD" w:rsidP="004E525F">
                  <w:pPr>
                    <w:pStyle w:val="Corpsdetexte"/>
                    <w:numPr>
                      <w:ilvl w:val="0"/>
                      <w:numId w:val="50"/>
                    </w:numPr>
                  </w:pPr>
                  <w:r>
                    <w:t>Les parents ou la personne investie de l’autorité parentale refusent de souscrire aux projets éducatif et pédagogique, au règlement des études et au règlement d’ordre intérieur.</w:t>
                  </w:r>
                </w:p>
                <w:p w14:paraId="7328CCB2" w14:textId="77777777" w:rsidR="00E473BD" w:rsidRDefault="00E473BD" w:rsidP="004E525F">
                  <w:pPr>
                    <w:pStyle w:val="Corpsdetexte"/>
                  </w:pPr>
                </w:p>
                <w:p w14:paraId="7F41C21F" w14:textId="77777777" w:rsidR="00E473BD" w:rsidRDefault="00E473BD" w:rsidP="004E525F">
                  <w:pPr>
                    <w:pStyle w:val="Corpsdetexte"/>
                  </w:pPr>
                  <w:r>
                    <w:t>Cette attestation mentionne en annexe l’adresse des services où la personne investie de l’autorité parentale peut obtenir une assistance en vue d’une inscription dans un autre établissement.</w:t>
                  </w:r>
                </w:p>
                <w:p w14:paraId="18C10A0A" w14:textId="77777777" w:rsidR="00E473BD" w:rsidRDefault="00E473BD" w:rsidP="007E6E15">
                  <w:pPr>
                    <w:rPr>
                      <w:rFonts w:cs="Calibri"/>
                      <w:lang w:eastAsia="ar-SA"/>
                    </w:rPr>
                  </w:pPr>
                </w:p>
                <w:p w14:paraId="40AACEF7" w14:textId="77777777" w:rsidR="00E473BD" w:rsidRDefault="00E473BD" w:rsidP="007E6E15">
                  <w:pPr>
                    <w:rPr>
                      <w:rFonts w:cs="Calibri"/>
                      <w:lang w:eastAsia="ar-SA"/>
                    </w:rPr>
                  </w:pPr>
                </w:p>
                <w:p w14:paraId="73D2AF72" w14:textId="77777777" w:rsidR="00E473BD" w:rsidRDefault="00E473BD" w:rsidP="004E525F">
                  <w:pPr>
                    <w:pStyle w:val="Corpsdetexte"/>
                  </w:pPr>
                  <w:r>
                    <w:t>Date et signature du délégué du P.O.                                                               Pour réception.</w:t>
                  </w:r>
                </w:p>
                <w:p w14:paraId="74A1A0D2" w14:textId="77777777" w:rsidR="00E473BD" w:rsidRDefault="00E473BD" w:rsidP="004E525F">
                  <w:pPr>
                    <w:pStyle w:val="Corpsdetexte"/>
                  </w:pPr>
                </w:p>
                <w:p w14:paraId="77A39498" w14:textId="77777777" w:rsidR="00E473BD" w:rsidRDefault="00E473BD" w:rsidP="004E525F">
                  <w:pPr>
                    <w:pStyle w:val="Corpsdetexte"/>
                  </w:pPr>
                </w:p>
                <w:p w14:paraId="5988723E" w14:textId="77777777" w:rsidR="00E473BD" w:rsidRDefault="00E473BD" w:rsidP="004E525F">
                  <w:pPr>
                    <w:pStyle w:val="Corpsdetexte"/>
                  </w:pPr>
                </w:p>
                <w:p w14:paraId="6293AB6F" w14:textId="77777777" w:rsidR="00E473BD" w:rsidRDefault="00E473BD" w:rsidP="007E6E15">
                  <w:pPr>
                    <w:rPr>
                      <w:rFonts w:cs="Calibri"/>
                      <w:lang w:eastAsia="ar-SA"/>
                    </w:rPr>
                  </w:pPr>
                </w:p>
                <w:p w14:paraId="5624A547" w14:textId="77777777" w:rsidR="00E473BD" w:rsidRDefault="00E473BD" w:rsidP="007E6E15">
                  <w:pPr>
                    <w:rPr>
                      <w:rFonts w:cs="Calibri"/>
                      <w:lang w:eastAsia="ar-SA"/>
                    </w:rPr>
                  </w:pPr>
                </w:p>
                <w:p w14:paraId="321477F5" w14:textId="77777777" w:rsidR="0029014D" w:rsidRDefault="0029014D" w:rsidP="007E6E15">
                  <w:pPr>
                    <w:rPr>
                      <w:rFonts w:cs="Calibri"/>
                      <w:lang w:eastAsia="ar-SA"/>
                    </w:rPr>
                  </w:pPr>
                </w:p>
                <w:p w14:paraId="0E5E3070" w14:textId="77777777" w:rsidR="0029014D" w:rsidRDefault="0029014D" w:rsidP="007E6E15">
                  <w:pPr>
                    <w:rPr>
                      <w:rFonts w:cs="Calibri"/>
                      <w:lang w:eastAsia="ar-SA"/>
                    </w:rPr>
                  </w:pPr>
                </w:p>
                <w:p w14:paraId="76F0D4CA" w14:textId="77777777" w:rsidR="0029014D" w:rsidRDefault="0029014D" w:rsidP="007E6E15">
                  <w:pPr>
                    <w:rPr>
                      <w:rFonts w:cs="Calibri"/>
                      <w:lang w:eastAsia="ar-SA"/>
                    </w:rPr>
                  </w:pPr>
                </w:p>
                <w:p w14:paraId="3F1EAEFC" w14:textId="77777777" w:rsidR="0029014D" w:rsidRDefault="0029014D" w:rsidP="007E6E15">
                  <w:pPr>
                    <w:rPr>
                      <w:rFonts w:cs="Calibri"/>
                      <w:lang w:eastAsia="ar-SA"/>
                    </w:rPr>
                  </w:pPr>
                </w:p>
                <w:p w14:paraId="06A436CA" w14:textId="77777777" w:rsidR="0029014D" w:rsidRDefault="0029014D" w:rsidP="007E6E15">
                  <w:pPr>
                    <w:rPr>
                      <w:rFonts w:cs="Calibri"/>
                      <w:lang w:eastAsia="ar-SA"/>
                    </w:rPr>
                  </w:pPr>
                </w:p>
                <w:p w14:paraId="15FEF7C3" w14:textId="77777777" w:rsidR="0029014D" w:rsidRDefault="0029014D" w:rsidP="007E6E15">
                  <w:pPr>
                    <w:rPr>
                      <w:rFonts w:cs="Calibri"/>
                      <w:lang w:eastAsia="ar-SA"/>
                    </w:rPr>
                  </w:pPr>
                </w:p>
                <w:p w14:paraId="187F17B1" w14:textId="77777777" w:rsidR="0029014D" w:rsidRDefault="0029014D" w:rsidP="007E6E15">
                  <w:pPr>
                    <w:rPr>
                      <w:rFonts w:cs="Calibri"/>
                      <w:lang w:eastAsia="ar-SA"/>
                    </w:rPr>
                  </w:pPr>
                </w:p>
                <w:p w14:paraId="06678828" w14:textId="77777777" w:rsidR="0029014D" w:rsidRDefault="0029014D" w:rsidP="007E6E15">
                  <w:pPr>
                    <w:rPr>
                      <w:rFonts w:cs="Calibri"/>
                      <w:lang w:eastAsia="ar-SA"/>
                    </w:rPr>
                  </w:pPr>
                </w:p>
                <w:p w14:paraId="7F4AE48C" w14:textId="77777777" w:rsidR="0029014D" w:rsidRDefault="0029014D" w:rsidP="007E6E15">
                  <w:pPr>
                    <w:rPr>
                      <w:rFonts w:cs="Calibri"/>
                      <w:lang w:eastAsia="ar-SA"/>
                    </w:rPr>
                  </w:pPr>
                </w:p>
                <w:p w14:paraId="5A6B6351" w14:textId="77777777" w:rsidR="0029014D" w:rsidRDefault="0029014D" w:rsidP="007E6E15">
                  <w:pPr>
                    <w:rPr>
                      <w:rFonts w:cs="Calibri"/>
                      <w:lang w:eastAsia="ar-SA"/>
                    </w:rPr>
                  </w:pPr>
                </w:p>
                <w:p w14:paraId="4D069C07" w14:textId="77777777" w:rsidR="0029014D" w:rsidRDefault="0029014D" w:rsidP="007E6E15">
                  <w:pPr>
                    <w:rPr>
                      <w:rFonts w:cs="Calibri"/>
                      <w:lang w:eastAsia="ar-SA"/>
                    </w:rPr>
                  </w:pPr>
                </w:p>
                <w:p w14:paraId="40ED3126" w14:textId="77777777" w:rsidR="0029014D" w:rsidRDefault="0029014D" w:rsidP="007E6E15">
                  <w:pPr>
                    <w:rPr>
                      <w:rFonts w:cs="Calibri"/>
                      <w:lang w:eastAsia="ar-SA"/>
                    </w:rPr>
                  </w:pPr>
                </w:p>
                <w:p w14:paraId="5995F079" w14:textId="77777777" w:rsidR="0029014D" w:rsidRDefault="0029014D" w:rsidP="007E6E15">
                  <w:pPr>
                    <w:rPr>
                      <w:rFonts w:cs="Calibri"/>
                      <w:lang w:eastAsia="ar-SA"/>
                    </w:rPr>
                  </w:pPr>
                </w:p>
                <w:p w14:paraId="56E57A78" w14:textId="0A7298E6" w:rsidR="00E473BD" w:rsidRPr="0029014D" w:rsidRDefault="00E473BD" w:rsidP="004E525F">
                  <w:pPr>
                    <w:pStyle w:val="Corpsdetexte"/>
                    <w:rPr>
                      <w:sz w:val="18"/>
                      <w:szCs w:val="18"/>
                    </w:rPr>
                  </w:pPr>
                  <w:r w:rsidRPr="0029014D">
                    <w:rPr>
                      <w:sz w:val="18"/>
                      <w:szCs w:val="18"/>
                    </w:rPr>
                    <w:t xml:space="preserve">Ce document est à délivrer au(x) responsable(s) légal(aux) et une copie doit être envoyée à l’organe de représentation et de coordination ou à la commission décentralisée de l’aide à l’inscription. </w:t>
                  </w:r>
                </w:p>
                <w:p w14:paraId="3C983A17" w14:textId="77777777" w:rsidR="00E473BD" w:rsidRPr="0029014D" w:rsidRDefault="00E473BD" w:rsidP="004E525F">
                  <w:pPr>
                    <w:pStyle w:val="Corpsdetexte"/>
                    <w:rPr>
                      <w:sz w:val="18"/>
                      <w:szCs w:val="18"/>
                    </w:rPr>
                  </w:pPr>
                  <w:r w:rsidRPr="0029014D">
                    <w:rPr>
                      <w:sz w:val="18"/>
                      <w:szCs w:val="18"/>
                    </w:rPr>
                    <w:t>Dans le cas où le P.O. n’a pas adhéré à un organe de représentation ou de coordination, la copie doit être transmise à la D.G.E.O., 1, rue Adolphe Lavallée, 1080 BRUXELLES.</w:t>
                  </w:r>
                </w:p>
                <w:p w14:paraId="36F95ECB" w14:textId="69D6710D" w:rsidR="00E473BD" w:rsidRDefault="00E473BD" w:rsidP="00DB1C51">
                  <w:pPr>
                    <w:pStyle w:val="Titre4"/>
                  </w:pPr>
                  <w:bookmarkStart w:id="68" w:name="_Annexe_1,_2,"/>
                  <w:bookmarkStart w:id="69" w:name="_Annexes_1_à"/>
                  <w:bookmarkEnd w:id="68"/>
                  <w:bookmarkEnd w:id="69"/>
                  <w:r>
                    <w:rPr>
                      <w:rFonts w:cs="Calibri"/>
                    </w:rPr>
                    <w:br w:type="page"/>
                  </w:r>
                  <w:bookmarkStart w:id="70" w:name="_Annexe_1,_2,_1"/>
                  <w:bookmarkStart w:id="71" w:name="_Hlk168054946"/>
                  <w:bookmarkEnd w:id="70"/>
                  <w:r w:rsidR="004B17C6">
                    <w:rPr>
                      <w:rFonts w:eastAsia="Times New Roman" w:cs="Arial"/>
                      <w:noProof/>
                      <w:color w:val="000000" w:themeColor="text1"/>
                      <w:sz w:val="20"/>
                      <w:szCs w:val="20"/>
                    </w:rPr>
                    <w:lastRenderedPageBreak/>
                    <w:drawing>
                      <wp:anchor distT="0" distB="0" distL="114300" distR="114300" simplePos="0" relativeHeight="251624960" behindDoc="0" locked="0" layoutInCell="1" allowOverlap="1" wp14:anchorId="221CF9D6" wp14:editId="55C8A391">
                        <wp:simplePos x="0" y="0"/>
                        <wp:positionH relativeFrom="margin">
                          <wp:posOffset>5977466</wp:posOffset>
                        </wp:positionH>
                        <wp:positionV relativeFrom="paragraph">
                          <wp:posOffset>0</wp:posOffset>
                        </wp:positionV>
                        <wp:extent cx="465667" cy="465667"/>
                        <wp:effectExtent l="0" t="0" r="0" b="0"/>
                        <wp:wrapNone/>
                        <wp:docPr id="47" name="Imag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65667" cy="465667"/>
                                </a:xfrm>
                                <a:prstGeom prst="rect">
                                  <a:avLst/>
                                </a:prstGeom>
                              </pic:spPr>
                            </pic:pic>
                          </a:graphicData>
                        </a:graphic>
                        <wp14:sizeRelH relativeFrom="margin">
                          <wp14:pctWidth>0</wp14:pctWidth>
                        </wp14:sizeRelH>
                        <wp14:sizeRelV relativeFrom="margin">
                          <wp14:pctHeight>0</wp14:pctHeight>
                        </wp14:sizeRelV>
                      </wp:anchor>
                    </w:drawing>
                  </w:r>
                  <w:r w:rsidRPr="00C73BA3">
                    <w:t>Annexes 1 à 4 / Verso </w:t>
                  </w:r>
                  <w:bookmarkEnd w:id="71"/>
                  <w:r w:rsidRPr="00C73BA3">
                    <w:t>: Attestation de demande d’inscription</w:t>
                  </w:r>
                  <w:r>
                    <w:t> </w:t>
                  </w:r>
                </w:p>
                <w:p w14:paraId="47BA2038" w14:textId="77777777" w:rsidR="0029014D" w:rsidRDefault="0029014D" w:rsidP="00E473BD">
                  <w:pPr>
                    <w:jc w:val="center"/>
                    <w:rPr>
                      <w:rFonts w:cs="Calibri"/>
                      <w:b/>
                      <w:lang w:val="fr-FR"/>
                    </w:rPr>
                  </w:pPr>
                </w:p>
                <w:p w14:paraId="17B674CE" w14:textId="5B14CAEF" w:rsidR="00E473BD" w:rsidRDefault="00E473BD" w:rsidP="00E473BD">
                  <w:pPr>
                    <w:jc w:val="center"/>
                    <w:rPr>
                      <w:rFonts w:cs="Calibri"/>
                      <w:b/>
                      <w:lang w:val="fr-FR"/>
                    </w:rPr>
                  </w:pPr>
                  <w:r>
                    <w:rPr>
                      <w:rFonts w:cs="Calibri"/>
                      <w:b/>
                      <w:lang w:val="fr-FR"/>
                    </w:rPr>
                    <w:t>Enseignement officiel subventionné</w:t>
                  </w:r>
                </w:p>
                <w:p w14:paraId="2371AD5F" w14:textId="77777777" w:rsidR="0029014D" w:rsidRDefault="0029014D" w:rsidP="00E473BD">
                  <w:pPr>
                    <w:jc w:val="center"/>
                    <w:rPr>
                      <w:rFonts w:cs="Calibri"/>
                      <w:b/>
                      <w:lang w:val="fr-FR"/>
                    </w:rPr>
                  </w:pPr>
                </w:p>
                <w:p w14:paraId="4DABBB42" w14:textId="77777777" w:rsidR="00E473BD" w:rsidRPr="00727F46" w:rsidRDefault="00E473BD" w:rsidP="00E473BD">
                  <w:pPr>
                    <w:rPr>
                      <w:rFonts w:asciiTheme="minorHAnsi" w:hAnsiTheme="minorHAnsi" w:cstheme="minorHAnsi"/>
                      <w:b/>
                      <w:bCs/>
                      <w:u w:val="single"/>
                    </w:rPr>
                  </w:pPr>
                  <w:r w:rsidRPr="00727F46">
                    <w:rPr>
                      <w:rFonts w:asciiTheme="minorHAnsi" w:hAnsiTheme="minorHAnsi" w:cstheme="minorHAnsi"/>
                      <w:b/>
                      <w:bCs/>
                      <w:u w:val="single"/>
                    </w:rPr>
                    <w:t>Conseil de l'Enseignement des Communes et des Provinces</w:t>
                  </w:r>
                </w:p>
                <w:p w14:paraId="0A6E50DD" w14:textId="77777777" w:rsidR="0051474A" w:rsidRPr="00727F46" w:rsidRDefault="0051474A" w:rsidP="00E473BD">
                  <w:pPr>
                    <w:rPr>
                      <w:rFonts w:asciiTheme="minorHAnsi" w:hAnsiTheme="minorHAnsi" w:cstheme="minorHAnsi"/>
                    </w:rPr>
                  </w:pPr>
                  <w:r w:rsidRPr="00727F46">
                    <w:rPr>
                      <w:rFonts w:asciiTheme="minorHAnsi" w:hAnsiTheme="minorHAnsi" w:cstheme="minorHAnsi"/>
                    </w:rPr>
                    <w:t xml:space="preserve">Rue de Mehaignoul 4a </w:t>
                  </w:r>
                </w:p>
                <w:p w14:paraId="41628F28" w14:textId="4520F398" w:rsidR="0051474A" w:rsidRPr="00727F46" w:rsidRDefault="0051474A" w:rsidP="00E473BD">
                  <w:pPr>
                    <w:rPr>
                      <w:rFonts w:asciiTheme="minorHAnsi" w:hAnsiTheme="minorHAnsi" w:cstheme="minorHAnsi"/>
                    </w:rPr>
                  </w:pPr>
                  <w:r w:rsidRPr="00727F46">
                    <w:rPr>
                      <w:rFonts w:asciiTheme="minorHAnsi" w:hAnsiTheme="minorHAnsi" w:cstheme="minorHAnsi"/>
                    </w:rPr>
                    <w:t>5081 Meux</w:t>
                  </w:r>
                </w:p>
                <w:p w14:paraId="5E92F88B" w14:textId="3B9E4FF0" w:rsidR="00E473BD" w:rsidRPr="00727F46" w:rsidRDefault="000D0300" w:rsidP="00E473BD">
                  <w:pPr>
                    <w:rPr>
                      <w:rFonts w:asciiTheme="minorHAnsi" w:hAnsiTheme="minorHAnsi" w:cstheme="minorHAnsi"/>
                    </w:rPr>
                  </w:pPr>
                  <w:r w:rsidRPr="00727F46">
                    <w:rPr>
                      <w:rFonts w:asciiTheme="minorHAnsi" w:hAnsiTheme="minorHAnsi" w:cstheme="minorHAnsi"/>
                    </w:rPr>
                    <w:t>Tél.: 02/736.89.74 </w:t>
                  </w:r>
                </w:p>
                <w:p w14:paraId="4755DC5D" w14:textId="77777777" w:rsidR="00E473BD" w:rsidRPr="00727F46" w:rsidRDefault="00E473BD" w:rsidP="00E473BD">
                  <w:pPr>
                    <w:jc w:val="center"/>
                    <w:rPr>
                      <w:rFonts w:cs="Calibri"/>
                      <w:b/>
                      <w:lang w:val="fr-FR"/>
                    </w:rPr>
                  </w:pPr>
                </w:p>
                <w:p w14:paraId="43F3BCE4" w14:textId="77777777" w:rsidR="00E473BD" w:rsidRPr="00727F46" w:rsidRDefault="00E473BD" w:rsidP="00E473BD">
                  <w:pPr>
                    <w:jc w:val="center"/>
                    <w:rPr>
                      <w:rFonts w:asciiTheme="minorHAnsi" w:hAnsiTheme="minorHAnsi" w:cstheme="minorHAnsi"/>
                      <w:b/>
                      <w:lang w:val="fr-FR"/>
                    </w:rPr>
                  </w:pPr>
                  <w:r w:rsidRPr="00727F46">
                    <w:rPr>
                      <w:rFonts w:cs="Calibri"/>
                      <w:b/>
                      <w:lang w:val="fr-FR"/>
                    </w:rPr>
                    <w:t>Enseignement</w:t>
                  </w:r>
                  <w:r w:rsidRPr="00727F46">
                    <w:rPr>
                      <w:rFonts w:asciiTheme="minorHAnsi" w:hAnsiTheme="minorHAnsi" w:cstheme="minorHAnsi"/>
                      <w:b/>
                      <w:lang w:val="fr-FR"/>
                    </w:rPr>
                    <w:t xml:space="preserve"> libre subventionné catholique</w:t>
                  </w:r>
                </w:p>
                <w:tbl>
                  <w:tblPr>
                    <w:tblW w:w="0" w:type="auto"/>
                    <w:tblCellMar>
                      <w:left w:w="70" w:type="dxa"/>
                      <w:right w:w="70" w:type="dxa"/>
                    </w:tblCellMar>
                    <w:tblLook w:val="04A0" w:firstRow="1" w:lastRow="0" w:firstColumn="1" w:lastColumn="0" w:noHBand="0" w:noVBand="1"/>
                  </w:tblPr>
                  <w:tblGrid>
                    <w:gridCol w:w="5245"/>
                    <w:gridCol w:w="3827"/>
                  </w:tblGrid>
                  <w:tr w:rsidR="00E473BD" w:rsidRPr="00727F46" w14:paraId="57C74B43" w14:textId="77777777" w:rsidTr="008578AB">
                    <w:tc>
                      <w:tcPr>
                        <w:tcW w:w="5245" w:type="dxa"/>
                        <w:hideMark/>
                      </w:tcPr>
                      <w:p w14:paraId="78A26040" w14:textId="77777777" w:rsidR="00E473BD" w:rsidRPr="00727F46" w:rsidRDefault="00E473BD" w:rsidP="008578AB">
                        <w:pPr>
                          <w:rPr>
                            <w:rFonts w:asciiTheme="minorHAnsi" w:hAnsiTheme="minorHAnsi" w:cstheme="minorHAnsi"/>
                            <w:b/>
                            <w:bCs/>
                            <w:u w:val="single"/>
                          </w:rPr>
                        </w:pPr>
                        <w:r w:rsidRPr="00727F46">
                          <w:rPr>
                            <w:rFonts w:asciiTheme="minorHAnsi" w:hAnsiTheme="minorHAnsi" w:cstheme="minorHAnsi"/>
                            <w:b/>
                            <w:bCs/>
                            <w:u w:val="single"/>
                          </w:rPr>
                          <w:t>SeGeC</w:t>
                        </w:r>
                        <w:r w:rsidRPr="00727F46">
                          <w:rPr>
                            <w:rFonts w:asciiTheme="minorHAnsi" w:hAnsiTheme="minorHAnsi" w:cstheme="minorHAnsi"/>
                            <w:u w:val="single"/>
                          </w:rPr>
                          <w:t> :</w:t>
                        </w:r>
                      </w:p>
                      <w:p w14:paraId="085366E6" w14:textId="77777777" w:rsidR="00E473BD" w:rsidRPr="00727F46" w:rsidRDefault="00E473BD" w:rsidP="008578AB">
                        <w:pPr>
                          <w:rPr>
                            <w:rFonts w:asciiTheme="minorHAnsi" w:hAnsiTheme="minorHAnsi" w:cstheme="minorHAnsi"/>
                          </w:rPr>
                        </w:pPr>
                        <w:r w:rsidRPr="00727F46">
                          <w:rPr>
                            <w:rFonts w:asciiTheme="minorHAnsi" w:hAnsiTheme="minorHAnsi" w:cstheme="minorHAnsi"/>
                          </w:rPr>
                          <w:t>Avenue E. MOUNIER, 100 - 1200 BRUXELLES</w:t>
                        </w:r>
                      </w:p>
                      <w:p w14:paraId="029F2B8C" w14:textId="5991A7AF" w:rsidR="00E473BD" w:rsidRPr="00727F46" w:rsidRDefault="00E473BD" w:rsidP="000D0300">
                        <w:pPr>
                          <w:rPr>
                            <w:rFonts w:asciiTheme="minorHAnsi" w:hAnsiTheme="minorHAnsi" w:cstheme="minorHAnsi"/>
                          </w:rPr>
                        </w:pPr>
                        <w:r w:rsidRPr="00727F46">
                          <w:rPr>
                            <w:rFonts w:asciiTheme="minorHAnsi" w:hAnsiTheme="minorHAnsi" w:cstheme="minorHAnsi"/>
                          </w:rPr>
                          <w:t>Tél. : 02/256 70 11 -</w:t>
                        </w:r>
                      </w:p>
                    </w:tc>
                    <w:tc>
                      <w:tcPr>
                        <w:tcW w:w="3827" w:type="dxa"/>
                      </w:tcPr>
                      <w:p w14:paraId="2F5650DC" w14:textId="77777777" w:rsidR="00E473BD" w:rsidRPr="00727F46" w:rsidRDefault="00E473BD" w:rsidP="008578AB">
                        <w:pPr>
                          <w:rPr>
                            <w:rFonts w:asciiTheme="minorHAnsi" w:hAnsiTheme="minorHAnsi" w:cstheme="minorHAnsi"/>
                            <w:lang w:val="fr-FR"/>
                          </w:rPr>
                        </w:pPr>
                      </w:p>
                      <w:p w14:paraId="1D68C7D7" w14:textId="77777777" w:rsidR="00E473BD" w:rsidRPr="00727F46" w:rsidRDefault="00E473BD" w:rsidP="008578AB">
                        <w:pPr>
                          <w:rPr>
                            <w:rFonts w:asciiTheme="minorHAnsi" w:hAnsiTheme="minorHAnsi" w:cstheme="minorHAnsi"/>
                          </w:rPr>
                        </w:pPr>
                      </w:p>
                    </w:tc>
                  </w:tr>
                  <w:tr w:rsidR="00E473BD" w:rsidRPr="00727F46" w14:paraId="70EBE6A4" w14:textId="77777777" w:rsidTr="008578AB">
                    <w:tc>
                      <w:tcPr>
                        <w:tcW w:w="5245" w:type="dxa"/>
                        <w:hideMark/>
                      </w:tcPr>
                      <w:p w14:paraId="139F201C" w14:textId="77777777" w:rsidR="00E473BD" w:rsidRPr="00727F46" w:rsidRDefault="00E473BD" w:rsidP="008578AB">
                        <w:pPr>
                          <w:rPr>
                            <w:rFonts w:asciiTheme="minorHAnsi" w:hAnsiTheme="minorHAnsi" w:cstheme="minorHAnsi"/>
                            <w:b/>
                            <w:bCs/>
                            <w:u w:val="single"/>
                          </w:rPr>
                        </w:pPr>
                        <w:r w:rsidRPr="00727F46">
                          <w:rPr>
                            <w:rFonts w:asciiTheme="minorHAnsi" w:hAnsiTheme="minorHAnsi" w:cstheme="minorHAnsi"/>
                            <w:b/>
                            <w:bCs/>
                            <w:u w:val="single"/>
                          </w:rPr>
                          <w:t>Bruxelles et Brabant Wallon</w:t>
                        </w:r>
                      </w:p>
                      <w:p w14:paraId="5A9F92AF" w14:textId="77777777" w:rsidR="00E473BD" w:rsidRPr="00727F46" w:rsidRDefault="00E473BD" w:rsidP="008578AB">
                        <w:pPr>
                          <w:rPr>
                            <w:rFonts w:asciiTheme="minorHAnsi" w:hAnsiTheme="minorHAnsi" w:cstheme="minorHAnsi"/>
                            <w:bCs/>
                            <w:u w:val="single"/>
                          </w:rPr>
                        </w:pPr>
                        <w:r w:rsidRPr="00727F46">
                          <w:rPr>
                            <w:rFonts w:asciiTheme="minorHAnsi" w:hAnsiTheme="minorHAnsi" w:cstheme="minorHAnsi"/>
                            <w:bCs/>
                            <w:u w:val="single"/>
                          </w:rPr>
                          <w:t>M. Alain DEHAENE, Directeur diocésain</w:t>
                        </w:r>
                      </w:p>
                      <w:p w14:paraId="36CB2C7A" w14:textId="77777777" w:rsidR="00E473BD" w:rsidRPr="00727F46" w:rsidRDefault="00E473BD" w:rsidP="008578AB">
                        <w:pPr>
                          <w:rPr>
                            <w:rFonts w:asciiTheme="minorHAnsi" w:hAnsiTheme="minorHAnsi" w:cstheme="minorHAnsi"/>
                            <w:bCs/>
                            <w:u w:val="single"/>
                          </w:rPr>
                        </w:pPr>
                        <w:r w:rsidRPr="00727F46">
                          <w:rPr>
                            <w:rFonts w:asciiTheme="minorHAnsi" w:hAnsiTheme="minorHAnsi" w:cstheme="minorHAnsi"/>
                            <w:bCs/>
                            <w:u w:val="single"/>
                          </w:rPr>
                          <w:t>Téléphone : 02/663.06.62</w:t>
                        </w:r>
                      </w:p>
                      <w:p w14:paraId="2B760330" w14:textId="77777777" w:rsidR="00E473BD" w:rsidRPr="00727F46" w:rsidRDefault="00E473BD" w:rsidP="008578AB">
                        <w:pPr>
                          <w:rPr>
                            <w:rFonts w:asciiTheme="minorHAnsi" w:hAnsiTheme="minorHAnsi" w:cstheme="minorHAnsi"/>
                            <w:b/>
                            <w:bCs/>
                            <w:u w:val="single"/>
                          </w:rPr>
                        </w:pPr>
                        <w:r w:rsidRPr="00727F46">
                          <w:rPr>
                            <w:rFonts w:asciiTheme="minorHAnsi" w:hAnsiTheme="minorHAnsi" w:cstheme="minorHAnsi"/>
                            <w:bCs/>
                            <w:u w:val="single"/>
                          </w:rPr>
                          <w:t xml:space="preserve">Courriel : </w:t>
                        </w:r>
                        <w:hyperlink r:id="rId12" w:history="1">
                          <w:r w:rsidRPr="00727F46">
                            <w:rPr>
                              <w:rStyle w:val="Lienhypertexte"/>
                              <w:rFonts w:asciiTheme="minorHAnsi" w:hAnsiTheme="minorHAnsi" w:cstheme="minorHAnsi"/>
                              <w:bCs/>
                            </w:rPr>
                            <w:t>alain.dehaene@segec.be</w:t>
                          </w:r>
                        </w:hyperlink>
                        <w:r w:rsidRPr="00727F46">
                          <w:rPr>
                            <w:rFonts w:asciiTheme="minorHAnsi" w:hAnsiTheme="minorHAnsi" w:cstheme="minorHAnsi"/>
                            <w:b/>
                            <w:bCs/>
                            <w:u w:val="single"/>
                          </w:rPr>
                          <w:t xml:space="preserve"> </w:t>
                        </w:r>
                      </w:p>
                    </w:tc>
                    <w:tc>
                      <w:tcPr>
                        <w:tcW w:w="3827" w:type="dxa"/>
                      </w:tcPr>
                      <w:p w14:paraId="69650B1F" w14:textId="77777777" w:rsidR="00E473BD" w:rsidRPr="00727F46" w:rsidRDefault="00E473BD" w:rsidP="008578AB">
                        <w:pPr>
                          <w:rPr>
                            <w:rFonts w:asciiTheme="minorHAnsi" w:hAnsiTheme="minorHAnsi" w:cstheme="minorHAnsi"/>
                            <w:b/>
                            <w:lang w:val="fr-FR"/>
                          </w:rPr>
                        </w:pPr>
                        <w:r w:rsidRPr="00727F46">
                          <w:rPr>
                            <w:rFonts w:asciiTheme="minorHAnsi" w:hAnsiTheme="minorHAnsi" w:cstheme="minorHAnsi"/>
                            <w:b/>
                            <w:lang w:val="fr-FR"/>
                          </w:rPr>
                          <w:t>Province du Hainaut</w:t>
                        </w:r>
                      </w:p>
                      <w:p w14:paraId="6468976D" w14:textId="77777777" w:rsidR="00E473BD" w:rsidRPr="00727F46" w:rsidRDefault="00E473BD" w:rsidP="008578AB">
                        <w:pPr>
                          <w:rPr>
                            <w:rFonts w:asciiTheme="minorHAnsi" w:hAnsiTheme="minorHAnsi" w:cstheme="minorHAnsi"/>
                            <w:lang w:val="fr-FR"/>
                          </w:rPr>
                        </w:pPr>
                        <w:r w:rsidRPr="00727F46">
                          <w:rPr>
                            <w:rFonts w:asciiTheme="minorHAnsi" w:hAnsiTheme="minorHAnsi" w:cstheme="minorHAnsi"/>
                            <w:lang w:val="fr-FR"/>
                          </w:rPr>
                          <w:t>M. Pascal KIESECOMS, Directeur diocésain</w:t>
                        </w:r>
                      </w:p>
                      <w:p w14:paraId="1B861168" w14:textId="77777777" w:rsidR="00E473BD" w:rsidRPr="00727F46" w:rsidRDefault="00E473BD" w:rsidP="008578AB">
                        <w:pPr>
                          <w:rPr>
                            <w:rFonts w:asciiTheme="minorHAnsi" w:hAnsiTheme="minorHAnsi" w:cstheme="minorHAnsi"/>
                            <w:lang w:val="fr-FR"/>
                          </w:rPr>
                        </w:pPr>
                        <w:r w:rsidRPr="00727F46">
                          <w:rPr>
                            <w:rFonts w:asciiTheme="minorHAnsi" w:hAnsiTheme="minorHAnsi" w:cstheme="minorHAnsi"/>
                            <w:lang w:val="fr-FR"/>
                          </w:rPr>
                          <w:t>Téléphone : 065/37.73.02</w:t>
                        </w:r>
                      </w:p>
                      <w:p w14:paraId="01569056" w14:textId="77777777" w:rsidR="00E473BD" w:rsidRPr="00727F46" w:rsidRDefault="00E473BD" w:rsidP="008578AB">
                        <w:pPr>
                          <w:rPr>
                            <w:rFonts w:asciiTheme="minorHAnsi" w:hAnsiTheme="minorHAnsi" w:cstheme="minorHAnsi"/>
                            <w:lang w:val="fr-FR"/>
                          </w:rPr>
                        </w:pPr>
                        <w:r w:rsidRPr="00727F46">
                          <w:rPr>
                            <w:rFonts w:asciiTheme="minorHAnsi" w:hAnsiTheme="minorHAnsi" w:cstheme="minorHAnsi"/>
                            <w:lang w:val="fr-FR"/>
                          </w:rPr>
                          <w:t xml:space="preserve">Courriel : </w:t>
                        </w:r>
                        <w:hyperlink r:id="rId13" w:history="1">
                          <w:r w:rsidRPr="00727F46">
                            <w:rPr>
                              <w:rStyle w:val="Lienhypertexte"/>
                              <w:rFonts w:asciiTheme="minorHAnsi" w:hAnsiTheme="minorHAnsi" w:cstheme="minorHAnsi"/>
                              <w:lang w:val="fr-FR"/>
                            </w:rPr>
                            <w:t>pascal.kiesecoms@segec.be</w:t>
                          </w:r>
                        </w:hyperlink>
                        <w:r w:rsidRPr="00727F46">
                          <w:rPr>
                            <w:rFonts w:asciiTheme="minorHAnsi" w:hAnsiTheme="minorHAnsi" w:cstheme="minorHAnsi"/>
                            <w:lang w:val="fr-FR"/>
                          </w:rPr>
                          <w:t xml:space="preserve"> </w:t>
                        </w:r>
                      </w:p>
                    </w:tc>
                  </w:tr>
                  <w:tr w:rsidR="00E473BD" w:rsidRPr="00727F46" w14:paraId="343A4958" w14:textId="77777777" w:rsidTr="008578AB">
                    <w:tc>
                      <w:tcPr>
                        <w:tcW w:w="5245" w:type="dxa"/>
                        <w:hideMark/>
                      </w:tcPr>
                      <w:p w14:paraId="24FC12A6" w14:textId="77777777" w:rsidR="00E473BD" w:rsidRPr="00727F46" w:rsidRDefault="00E473BD" w:rsidP="008578AB">
                        <w:pPr>
                          <w:rPr>
                            <w:rFonts w:asciiTheme="minorHAnsi" w:hAnsiTheme="minorHAnsi" w:cstheme="minorHAnsi"/>
                            <w:b/>
                            <w:bCs/>
                            <w:u w:val="single"/>
                          </w:rPr>
                        </w:pPr>
                        <w:r w:rsidRPr="00727F46">
                          <w:rPr>
                            <w:rFonts w:asciiTheme="minorHAnsi" w:hAnsiTheme="minorHAnsi" w:cstheme="minorHAnsi"/>
                            <w:b/>
                            <w:bCs/>
                            <w:u w:val="single"/>
                          </w:rPr>
                          <w:t>Province de Liège</w:t>
                        </w:r>
                      </w:p>
                      <w:p w14:paraId="75642D10" w14:textId="77777777" w:rsidR="00E473BD" w:rsidRPr="00727F46" w:rsidRDefault="00E473BD" w:rsidP="008578AB">
                        <w:pPr>
                          <w:rPr>
                            <w:rFonts w:asciiTheme="minorHAnsi" w:hAnsiTheme="minorHAnsi" w:cstheme="minorHAnsi"/>
                            <w:bCs/>
                            <w:u w:val="single"/>
                          </w:rPr>
                        </w:pPr>
                        <w:r w:rsidRPr="00727F46">
                          <w:rPr>
                            <w:rFonts w:asciiTheme="minorHAnsi" w:hAnsiTheme="minorHAnsi" w:cstheme="minorHAnsi"/>
                            <w:bCs/>
                            <w:u w:val="single"/>
                          </w:rPr>
                          <w:t>M. Michel GALASYKA, Directeur diocésain</w:t>
                        </w:r>
                      </w:p>
                      <w:p w14:paraId="1F21B8F3" w14:textId="77777777" w:rsidR="00E473BD" w:rsidRPr="00727F46" w:rsidRDefault="00E473BD" w:rsidP="008578AB">
                        <w:pPr>
                          <w:rPr>
                            <w:rFonts w:asciiTheme="minorHAnsi" w:hAnsiTheme="minorHAnsi" w:cstheme="minorHAnsi"/>
                            <w:bCs/>
                            <w:u w:val="single"/>
                          </w:rPr>
                        </w:pPr>
                        <w:r w:rsidRPr="00727F46">
                          <w:rPr>
                            <w:rFonts w:asciiTheme="minorHAnsi" w:hAnsiTheme="minorHAnsi" w:cstheme="minorHAnsi"/>
                            <w:bCs/>
                            <w:u w:val="single"/>
                          </w:rPr>
                          <w:t>Téléphone : 04/230.57.06</w:t>
                        </w:r>
                      </w:p>
                      <w:p w14:paraId="6BC0F8BF" w14:textId="77777777" w:rsidR="00E473BD" w:rsidRPr="00727F46" w:rsidRDefault="00E473BD" w:rsidP="008578AB">
                        <w:pPr>
                          <w:rPr>
                            <w:rFonts w:asciiTheme="minorHAnsi" w:hAnsiTheme="minorHAnsi" w:cstheme="minorHAnsi"/>
                            <w:b/>
                            <w:bCs/>
                            <w:u w:val="single"/>
                          </w:rPr>
                        </w:pPr>
                        <w:r w:rsidRPr="00727F46">
                          <w:rPr>
                            <w:rFonts w:asciiTheme="minorHAnsi" w:hAnsiTheme="minorHAnsi" w:cstheme="minorHAnsi"/>
                            <w:bCs/>
                            <w:u w:val="single"/>
                          </w:rPr>
                          <w:t xml:space="preserve">Courriel : </w:t>
                        </w:r>
                        <w:hyperlink r:id="rId14" w:history="1">
                          <w:r w:rsidRPr="00727F46">
                            <w:rPr>
                              <w:rStyle w:val="Lienhypertexte"/>
                              <w:rFonts w:asciiTheme="minorHAnsi" w:hAnsiTheme="minorHAnsi" w:cstheme="minorHAnsi"/>
                              <w:bCs/>
                            </w:rPr>
                            <w:t>michel.galasyka@segec.be</w:t>
                          </w:r>
                        </w:hyperlink>
                        <w:r w:rsidRPr="00727F46">
                          <w:rPr>
                            <w:rFonts w:asciiTheme="minorHAnsi" w:hAnsiTheme="minorHAnsi" w:cstheme="minorHAnsi"/>
                            <w:b/>
                            <w:bCs/>
                            <w:u w:val="single"/>
                          </w:rPr>
                          <w:t xml:space="preserve"> </w:t>
                        </w:r>
                      </w:p>
                    </w:tc>
                    <w:tc>
                      <w:tcPr>
                        <w:tcW w:w="3827" w:type="dxa"/>
                      </w:tcPr>
                      <w:p w14:paraId="6513B99C" w14:textId="77777777" w:rsidR="00E473BD" w:rsidRPr="00727F46" w:rsidRDefault="00E473BD" w:rsidP="008578AB">
                        <w:pPr>
                          <w:rPr>
                            <w:rFonts w:asciiTheme="minorHAnsi" w:hAnsiTheme="minorHAnsi" w:cstheme="minorHAnsi"/>
                            <w:b/>
                            <w:lang w:val="fr-FR"/>
                          </w:rPr>
                        </w:pPr>
                        <w:r w:rsidRPr="00727F46">
                          <w:rPr>
                            <w:rFonts w:asciiTheme="minorHAnsi" w:hAnsiTheme="minorHAnsi" w:cstheme="minorHAnsi"/>
                            <w:b/>
                            <w:lang w:val="fr-FR"/>
                          </w:rPr>
                          <w:t>Provinces de Namur et du Luxembourg</w:t>
                        </w:r>
                      </w:p>
                      <w:p w14:paraId="40C48A30" w14:textId="77777777" w:rsidR="00E473BD" w:rsidRPr="00727F46" w:rsidRDefault="00E473BD" w:rsidP="008578AB">
                        <w:pPr>
                          <w:rPr>
                            <w:rFonts w:asciiTheme="minorHAnsi" w:hAnsiTheme="minorHAnsi" w:cstheme="minorHAnsi"/>
                            <w:lang w:val="fr-FR"/>
                          </w:rPr>
                        </w:pPr>
                        <w:r w:rsidRPr="00727F46">
                          <w:rPr>
                            <w:rFonts w:asciiTheme="minorHAnsi" w:hAnsiTheme="minorHAnsi" w:cstheme="minorHAnsi"/>
                            <w:lang w:val="fr-FR"/>
                          </w:rPr>
                          <w:t>M. Yannick PIELTAIN, Directeur diocésain</w:t>
                        </w:r>
                      </w:p>
                      <w:p w14:paraId="4EF61839" w14:textId="77777777" w:rsidR="00E473BD" w:rsidRPr="00727F46" w:rsidRDefault="00E473BD" w:rsidP="008578AB">
                        <w:pPr>
                          <w:rPr>
                            <w:rFonts w:asciiTheme="minorHAnsi" w:hAnsiTheme="minorHAnsi" w:cstheme="minorHAnsi"/>
                            <w:lang w:val="fr-FR"/>
                          </w:rPr>
                        </w:pPr>
                        <w:r w:rsidRPr="00727F46">
                          <w:rPr>
                            <w:rFonts w:asciiTheme="minorHAnsi" w:hAnsiTheme="minorHAnsi" w:cstheme="minorHAnsi"/>
                            <w:lang w:val="fr-FR"/>
                          </w:rPr>
                          <w:t>Téléphone : 081/25.03.77</w:t>
                        </w:r>
                      </w:p>
                      <w:p w14:paraId="520C12CE" w14:textId="77777777" w:rsidR="00E473BD" w:rsidRPr="00727F46" w:rsidRDefault="00E473BD" w:rsidP="008578AB">
                        <w:pPr>
                          <w:rPr>
                            <w:rFonts w:asciiTheme="minorHAnsi" w:hAnsiTheme="minorHAnsi" w:cstheme="minorHAnsi"/>
                            <w:lang w:val="fr-FR"/>
                          </w:rPr>
                        </w:pPr>
                        <w:r w:rsidRPr="00727F46">
                          <w:rPr>
                            <w:rFonts w:asciiTheme="minorHAnsi" w:hAnsiTheme="minorHAnsi" w:cstheme="minorHAnsi"/>
                            <w:lang w:val="fr-FR"/>
                          </w:rPr>
                          <w:t xml:space="preserve">Courriel : </w:t>
                        </w:r>
                        <w:hyperlink r:id="rId15" w:history="1">
                          <w:r w:rsidRPr="00727F46">
                            <w:rPr>
                              <w:rStyle w:val="Lienhypertexte"/>
                              <w:rFonts w:asciiTheme="minorHAnsi" w:hAnsiTheme="minorHAnsi" w:cstheme="minorHAnsi"/>
                              <w:lang w:val="fr-FR"/>
                            </w:rPr>
                            <w:t>yannic.pieltain@codiecnalux.be</w:t>
                          </w:r>
                        </w:hyperlink>
                        <w:r w:rsidRPr="00727F46">
                          <w:rPr>
                            <w:rFonts w:asciiTheme="minorHAnsi" w:hAnsiTheme="minorHAnsi" w:cstheme="minorHAnsi"/>
                            <w:lang w:val="fr-FR"/>
                          </w:rPr>
                          <w:t xml:space="preserve"> </w:t>
                        </w:r>
                      </w:p>
                    </w:tc>
                  </w:tr>
                </w:tbl>
                <w:p w14:paraId="3B1C8D03" w14:textId="77777777" w:rsidR="00E473BD" w:rsidRPr="00727F46" w:rsidRDefault="00E473BD" w:rsidP="00E473BD">
                  <w:pPr>
                    <w:jc w:val="center"/>
                    <w:rPr>
                      <w:rFonts w:cs="Calibri"/>
                      <w:b/>
                      <w:lang w:val="fr-FR"/>
                    </w:rPr>
                  </w:pPr>
                </w:p>
                <w:p w14:paraId="515A6FF9" w14:textId="77777777" w:rsidR="00E473BD" w:rsidRPr="00727F46" w:rsidRDefault="00E473BD" w:rsidP="00E473BD">
                  <w:pPr>
                    <w:jc w:val="center"/>
                    <w:rPr>
                      <w:rFonts w:asciiTheme="minorHAnsi" w:hAnsiTheme="minorHAnsi" w:cstheme="minorHAnsi"/>
                      <w:b/>
                      <w:lang w:val="fr-FR"/>
                    </w:rPr>
                  </w:pPr>
                  <w:r w:rsidRPr="00727F46">
                    <w:rPr>
                      <w:rFonts w:cs="Calibri"/>
                      <w:b/>
                      <w:lang w:val="fr-FR"/>
                    </w:rPr>
                    <w:t>Enseignement</w:t>
                  </w:r>
                  <w:r w:rsidRPr="00727F46">
                    <w:rPr>
                      <w:rFonts w:asciiTheme="minorHAnsi" w:hAnsiTheme="minorHAnsi" w:cstheme="minorHAnsi"/>
                      <w:b/>
                      <w:lang w:val="fr-FR"/>
                    </w:rPr>
                    <w:t xml:space="preserve"> libre subventionné non confessionnel</w:t>
                  </w:r>
                </w:p>
                <w:p w14:paraId="15869307" w14:textId="77777777" w:rsidR="00E473BD" w:rsidRPr="00727F46" w:rsidRDefault="00E473BD" w:rsidP="00E473BD">
                  <w:pPr>
                    <w:rPr>
                      <w:rFonts w:asciiTheme="minorHAnsi" w:hAnsiTheme="minorHAnsi" w:cstheme="minorHAnsi"/>
                      <w:b/>
                      <w:bCs/>
                      <w:u w:val="single"/>
                    </w:rPr>
                  </w:pPr>
                  <w:r w:rsidRPr="00727F46">
                    <w:rPr>
                      <w:rFonts w:asciiTheme="minorHAnsi" w:hAnsiTheme="minorHAnsi" w:cstheme="minorHAnsi"/>
                      <w:b/>
                      <w:bCs/>
                      <w:u w:val="single"/>
                    </w:rPr>
                    <w:t>FELSI</w:t>
                  </w:r>
                </w:p>
                <w:p w14:paraId="66C338C6" w14:textId="6BB7B48D" w:rsidR="00E473BD" w:rsidRPr="00727F46" w:rsidRDefault="00E473BD" w:rsidP="00E473BD">
                  <w:pPr>
                    <w:rPr>
                      <w:rFonts w:asciiTheme="minorHAnsi" w:hAnsiTheme="minorHAnsi" w:cstheme="minorHAnsi"/>
                    </w:rPr>
                  </w:pPr>
                  <w:r w:rsidRPr="00727F46">
                    <w:rPr>
                      <w:rFonts w:asciiTheme="minorHAnsi" w:hAnsiTheme="minorHAnsi" w:cstheme="minorHAnsi"/>
                    </w:rPr>
                    <w:t xml:space="preserve">M. </w:t>
                  </w:r>
                  <w:r w:rsidR="00EB43F9" w:rsidRPr="00727F46">
                    <w:rPr>
                      <w:rFonts w:asciiTheme="minorHAnsi" w:hAnsiTheme="minorHAnsi" w:cstheme="minorHAnsi"/>
                    </w:rPr>
                    <w:t>Gil-Olivier DUMONT</w:t>
                  </w:r>
                  <w:r w:rsidRPr="00727F46">
                    <w:rPr>
                      <w:rFonts w:asciiTheme="minorHAnsi" w:hAnsiTheme="minorHAnsi" w:cstheme="minorHAnsi"/>
                    </w:rPr>
                    <w:t>, Secrétaire général</w:t>
                  </w:r>
                </w:p>
                <w:p w14:paraId="6A65FDD6" w14:textId="77777777" w:rsidR="00E473BD" w:rsidRPr="00727F46" w:rsidRDefault="00E473BD" w:rsidP="00E473BD">
                  <w:pPr>
                    <w:rPr>
                      <w:rFonts w:asciiTheme="minorHAnsi" w:hAnsiTheme="minorHAnsi" w:cstheme="minorHAnsi"/>
                    </w:rPr>
                  </w:pPr>
                  <w:r w:rsidRPr="00727F46">
                    <w:rPr>
                      <w:rFonts w:asciiTheme="minorHAnsi" w:hAnsiTheme="minorHAnsi" w:cstheme="minorHAnsi"/>
                    </w:rPr>
                    <w:t>Avenue Jupiter, 180 - 1190 BRUXELLES</w:t>
                  </w:r>
                </w:p>
                <w:p w14:paraId="65C7E8E3" w14:textId="18F9034B" w:rsidR="00E473BD" w:rsidRPr="00727F46" w:rsidRDefault="000D0300" w:rsidP="00E473BD">
                  <w:pPr>
                    <w:rPr>
                      <w:rFonts w:asciiTheme="minorHAnsi" w:hAnsiTheme="minorHAnsi" w:cstheme="minorHAnsi"/>
                    </w:rPr>
                  </w:pPr>
                  <w:r w:rsidRPr="00727F46">
                    <w:rPr>
                      <w:rFonts w:asciiTheme="minorHAnsi" w:hAnsiTheme="minorHAnsi" w:cstheme="minorHAnsi"/>
                    </w:rPr>
                    <w:t xml:space="preserve">Tél. : 02/527.37.92 </w:t>
                  </w:r>
                </w:p>
                <w:p w14:paraId="413E26C1" w14:textId="77777777" w:rsidR="00E473BD" w:rsidRPr="00727F46" w:rsidRDefault="00E473BD" w:rsidP="00E473BD">
                  <w:pPr>
                    <w:rPr>
                      <w:rFonts w:asciiTheme="minorHAnsi" w:hAnsiTheme="minorHAnsi" w:cstheme="minorHAnsi"/>
                    </w:rPr>
                  </w:pPr>
                </w:p>
                <w:p w14:paraId="08618F3C" w14:textId="77777777" w:rsidR="00E473BD" w:rsidRPr="00727F46" w:rsidRDefault="00E473BD" w:rsidP="00E473BD">
                  <w:pPr>
                    <w:jc w:val="center"/>
                    <w:rPr>
                      <w:rFonts w:asciiTheme="minorHAnsi" w:hAnsiTheme="minorHAnsi" w:cstheme="minorHAnsi"/>
                      <w:b/>
                      <w:lang w:val="fr-FR"/>
                    </w:rPr>
                  </w:pPr>
                  <w:r w:rsidRPr="00727F46">
                    <w:rPr>
                      <w:rFonts w:asciiTheme="minorHAnsi" w:hAnsiTheme="minorHAnsi" w:cstheme="minorHAnsi"/>
                      <w:b/>
                      <w:lang w:val="fr-FR"/>
                    </w:rPr>
                    <w:t>Enseignement organisé par la Fédération Wallonie-Bruxelles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10"/>
                    <w:gridCol w:w="6124"/>
                  </w:tblGrid>
                  <w:tr w:rsidR="00E473BD" w:rsidRPr="00727F46" w14:paraId="3F0A5E8B" w14:textId="77777777" w:rsidTr="008578AB">
                    <w:tc>
                      <w:tcPr>
                        <w:tcW w:w="3510" w:type="dxa"/>
                        <w:tcBorders>
                          <w:top w:val="single" w:sz="4" w:space="0" w:color="auto"/>
                          <w:left w:val="single" w:sz="4" w:space="0" w:color="auto"/>
                          <w:bottom w:val="single" w:sz="4" w:space="0" w:color="auto"/>
                          <w:right w:val="single" w:sz="4" w:space="0" w:color="auto"/>
                        </w:tcBorders>
                        <w:hideMark/>
                      </w:tcPr>
                      <w:p w14:paraId="21C0B176" w14:textId="77777777" w:rsidR="00E473BD" w:rsidRPr="00727F46" w:rsidRDefault="00E473BD" w:rsidP="008578AB">
                        <w:pPr>
                          <w:rPr>
                            <w:rFonts w:asciiTheme="minorHAnsi" w:hAnsiTheme="minorHAnsi" w:cstheme="minorHAnsi"/>
                          </w:rPr>
                        </w:pPr>
                        <w:r w:rsidRPr="00727F46">
                          <w:rPr>
                            <w:rFonts w:asciiTheme="minorHAnsi" w:hAnsiTheme="minorHAnsi" w:cstheme="minorHAnsi"/>
                          </w:rPr>
                          <w:t>Zone 1 : Bruxelles-Capitale</w:t>
                        </w:r>
                      </w:p>
                      <w:p w14:paraId="7864CC56" w14:textId="77777777" w:rsidR="00E473BD" w:rsidRPr="00727F46" w:rsidRDefault="00E473BD" w:rsidP="008578AB">
                        <w:pPr>
                          <w:rPr>
                            <w:rFonts w:asciiTheme="minorHAnsi" w:hAnsiTheme="minorHAnsi" w:cstheme="minorHAnsi"/>
                          </w:rPr>
                        </w:pPr>
                        <w:r w:rsidRPr="00727F46">
                          <w:rPr>
                            <w:rFonts w:asciiTheme="minorHAnsi" w:hAnsiTheme="minorHAnsi" w:cstheme="minorHAnsi"/>
                          </w:rPr>
                          <w:t>Zone 2 : Brabant Wallon</w:t>
                        </w:r>
                      </w:p>
                      <w:p w14:paraId="4E000297" w14:textId="77777777" w:rsidR="00E473BD" w:rsidRPr="00727F46" w:rsidRDefault="00E473BD" w:rsidP="008578AB">
                        <w:pPr>
                          <w:rPr>
                            <w:rFonts w:asciiTheme="minorHAnsi" w:hAnsiTheme="minorHAnsi" w:cstheme="minorHAnsi"/>
                          </w:rPr>
                        </w:pPr>
                      </w:p>
                    </w:tc>
                    <w:tc>
                      <w:tcPr>
                        <w:tcW w:w="6124" w:type="dxa"/>
                        <w:tcBorders>
                          <w:top w:val="single" w:sz="4" w:space="0" w:color="auto"/>
                          <w:left w:val="single" w:sz="4" w:space="0" w:color="auto"/>
                          <w:bottom w:val="single" w:sz="4" w:space="0" w:color="auto"/>
                          <w:right w:val="single" w:sz="4" w:space="0" w:color="auto"/>
                        </w:tcBorders>
                      </w:tcPr>
                      <w:p w14:paraId="717044BA" w14:textId="77777777" w:rsidR="00E473BD" w:rsidRPr="00727F46" w:rsidRDefault="00E473BD" w:rsidP="008578AB">
                        <w:pPr>
                          <w:rPr>
                            <w:rFonts w:asciiTheme="minorHAnsi" w:hAnsiTheme="minorHAnsi" w:cstheme="minorHAnsi"/>
                            <w:b/>
                            <w:bCs/>
                          </w:rPr>
                        </w:pPr>
                        <w:r w:rsidRPr="00727F46">
                          <w:rPr>
                            <w:rFonts w:asciiTheme="minorHAnsi" w:hAnsiTheme="minorHAnsi" w:cstheme="minorHAnsi"/>
                            <w:b/>
                            <w:bCs/>
                          </w:rPr>
                          <w:t xml:space="preserve">Renelde VANDERHEIDEN </w:t>
                        </w:r>
                      </w:p>
                      <w:p w14:paraId="7B0986A8" w14:textId="77777777" w:rsidR="00E473BD" w:rsidRPr="00727F46" w:rsidRDefault="00E473BD" w:rsidP="008578AB">
                        <w:pPr>
                          <w:rPr>
                            <w:rFonts w:asciiTheme="minorHAnsi" w:hAnsiTheme="minorHAnsi" w:cstheme="minorHAnsi"/>
                            <w:bCs/>
                          </w:rPr>
                        </w:pPr>
                        <w:r w:rsidRPr="00727F46">
                          <w:rPr>
                            <w:rFonts w:asciiTheme="minorHAnsi" w:hAnsiTheme="minorHAnsi" w:cstheme="minorHAnsi"/>
                            <w:bCs/>
                          </w:rPr>
                          <w:t>Téléphone : 02/690.81.78</w:t>
                        </w:r>
                      </w:p>
                      <w:p w14:paraId="377FDB3C" w14:textId="77777777" w:rsidR="00E473BD" w:rsidRPr="00727F46" w:rsidRDefault="00E473BD" w:rsidP="008578AB">
                        <w:pPr>
                          <w:rPr>
                            <w:rFonts w:asciiTheme="minorHAnsi" w:hAnsiTheme="minorHAnsi" w:cstheme="minorHAnsi"/>
                            <w:b/>
                            <w:bCs/>
                          </w:rPr>
                        </w:pPr>
                        <w:r w:rsidRPr="00727F46">
                          <w:rPr>
                            <w:rFonts w:asciiTheme="minorHAnsi" w:hAnsiTheme="minorHAnsi" w:cstheme="minorHAnsi"/>
                            <w:bCs/>
                          </w:rPr>
                          <w:t xml:space="preserve">Courriel : </w:t>
                        </w:r>
                        <w:hyperlink r:id="rId16" w:history="1">
                          <w:r w:rsidRPr="00727F46">
                            <w:rPr>
                              <w:rStyle w:val="Lienhypertexte"/>
                              <w:rFonts w:asciiTheme="minorHAnsi" w:hAnsiTheme="minorHAnsi" w:cstheme="minorHAnsi"/>
                              <w:bCs/>
                            </w:rPr>
                            <w:t>renelde.vanderheiden@cfwb.be</w:t>
                          </w:r>
                        </w:hyperlink>
                        <w:r w:rsidRPr="00727F46">
                          <w:rPr>
                            <w:rFonts w:asciiTheme="minorHAnsi" w:hAnsiTheme="minorHAnsi" w:cstheme="minorHAnsi"/>
                            <w:b/>
                            <w:bCs/>
                          </w:rPr>
                          <w:t xml:space="preserve"> </w:t>
                        </w:r>
                      </w:p>
                    </w:tc>
                  </w:tr>
                  <w:tr w:rsidR="00E473BD" w:rsidRPr="00727F46" w14:paraId="11296D7C" w14:textId="77777777" w:rsidTr="008578AB">
                    <w:tc>
                      <w:tcPr>
                        <w:tcW w:w="3510" w:type="dxa"/>
                        <w:tcBorders>
                          <w:top w:val="single" w:sz="4" w:space="0" w:color="auto"/>
                          <w:left w:val="single" w:sz="4" w:space="0" w:color="auto"/>
                          <w:bottom w:val="single" w:sz="4" w:space="0" w:color="auto"/>
                          <w:right w:val="single" w:sz="4" w:space="0" w:color="auto"/>
                        </w:tcBorders>
                        <w:hideMark/>
                      </w:tcPr>
                      <w:p w14:paraId="484683AD" w14:textId="77777777" w:rsidR="00E473BD" w:rsidRPr="00727F46" w:rsidRDefault="00E473BD" w:rsidP="008578AB">
                        <w:pPr>
                          <w:rPr>
                            <w:rFonts w:asciiTheme="minorHAnsi" w:hAnsiTheme="minorHAnsi" w:cstheme="minorHAnsi"/>
                          </w:rPr>
                        </w:pPr>
                        <w:r w:rsidRPr="00727F46">
                          <w:rPr>
                            <w:rFonts w:asciiTheme="minorHAnsi" w:hAnsiTheme="minorHAnsi" w:cstheme="minorHAnsi"/>
                          </w:rPr>
                          <w:t>Zone 6 : Namur</w:t>
                        </w:r>
                      </w:p>
                      <w:p w14:paraId="3FADCDAA" w14:textId="07199E10" w:rsidR="00C25D42" w:rsidRPr="00727F46" w:rsidRDefault="00C25D42" w:rsidP="008578AB">
                        <w:pPr>
                          <w:rPr>
                            <w:rFonts w:asciiTheme="minorHAnsi" w:hAnsiTheme="minorHAnsi" w:cstheme="minorHAnsi"/>
                          </w:rPr>
                        </w:pPr>
                        <w:r w:rsidRPr="00727F46">
                          <w:t>Zone 9 : Mons – Centre</w:t>
                        </w:r>
                      </w:p>
                    </w:tc>
                    <w:tc>
                      <w:tcPr>
                        <w:tcW w:w="6124" w:type="dxa"/>
                        <w:tcBorders>
                          <w:top w:val="single" w:sz="4" w:space="0" w:color="auto"/>
                          <w:left w:val="single" w:sz="4" w:space="0" w:color="auto"/>
                          <w:bottom w:val="single" w:sz="4" w:space="0" w:color="auto"/>
                          <w:right w:val="single" w:sz="4" w:space="0" w:color="auto"/>
                        </w:tcBorders>
                      </w:tcPr>
                      <w:p w14:paraId="09B7BEE3" w14:textId="77777777" w:rsidR="00E473BD" w:rsidRPr="00727F46" w:rsidRDefault="00E473BD" w:rsidP="008578AB">
                        <w:pPr>
                          <w:rPr>
                            <w:rFonts w:asciiTheme="minorHAnsi" w:hAnsiTheme="minorHAnsi" w:cstheme="minorHAnsi"/>
                            <w:b/>
                            <w:bCs/>
                          </w:rPr>
                        </w:pPr>
                        <w:r w:rsidRPr="00727F46">
                          <w:rPr>
                            <w:rFonts w:asciiTheme="minorHAnsi" w:hAnsiTheme="minorHAnsi" w:cstheme="minorHAnsi"/>
                            <w:b/>
                            <w:bCs/>
                          </w:rPr>
                          <w:t xml:space="preserve">Gianni PERAZZO </w:t>
                        </w:r>
                      </w:p>
                      <w:p w14:paraId="6922D2EB" w14:textId="77777777" w:rsidR="00E473BD" w:rsidRPr="00727F46" w:rsidRDefault="00E473BD" w:rsidP="008578AB">
                        <w:pPr>
                          <w:rPr>
                            <w:rFonts w:asciiTheme="minorHAnsi" w:hAnsiTheme="minorHAnsi" w:cstheme="minorHAnsi"/>
                            <w:bCs/>
                          </w:rPr>
                        </w:pPr>
                        <w:r w:rsidRPr="00727F46">
                          <w:rPr>
                            <w:rFonts w:asciiTheme="minorHAnsi" w:hAnsiTheme="minorHAnsi" w:cstheme="minorHAnsi"/>
                            <w:bCs/>
                          </w:rPr>
                          <w:t>Téléphone : 02/690.82.88</w:t>
                        </w:r>
                      </w:p>
                      <w:p w14:paraId="78027402" w14:textId="77777777" w:rsidR="00E473BD" w:rsidRPr="00727F46" w:rsidRDefault="00E473BD" w:rsidP="008578AB">
                        <w:pPr>
                          <w:rPr>
                            <w:rFonts w:asciiTheme="minorHAnsi" w:hAnsiTheme="minorHAnsi" w:cstheme="minorHAnsi"/>
                            <w:b/>
                            <w:bCs/>
                          </w:rPr>
                        </w:pPr>
                        <w:r w:rsidRPr="00727F46">
                          <w:rPr>
                            <w:rFonts w:asciiTheme="minorHAnsi" w:hAnsiTheme="minorHAnsi" w:cstheme="minorHAnsi"/>
                            <w:bCs/>
                          </w:rPr>
                          <w:t xml:space="preserve">Courriel : </w:t>
                        </w:r>
                        <w:hyperlink r:id="rId17" w:history="1">
                          <w:r w:rsidRPr="00727F46">
                            <w:rPr>
                              <w:rStyle w:val="Lienhypertexte"/>
                              <w:rFonts w:asciiTheme="minorHAnsi" w:hAnsiTheme="minorHAnsi" w:cstheme="minorHAnsi"/>
                              <w:bCs/>
                            </w:rPr>
                            <w:t>gianni.perazzo@cfwb.be</w:t>
                          </w:r>
                        </w:hyperlink>
                        <w:r w:rsidRPr="00727F46">
                          <w:rPr>
                            <w:rFonts w:asciiTheme="minorHAnsi" w:hAnsiTheme="minorHAnsi" w:cstheme="minorHAnsi"/>
                            <w:b/>
                            <w:bCs/>
                          </w:rPr>
                          <w:t xml:space="preserve"> </w:t>
                        </w:r>
                      </w:p>
                    </w:tc>
                  </w:tr>
                  <w:tr w:rsidR="00E473BD" w:rsidRPr="00727F46" w14:paraId="7138952D" w14:textId="77777777" w:rsidTr="008578AB">
                    <w:tc>
                      <w:tcPr>
                        <w:tcW w:w="3510" w:type="dxa"/>
                        <w:tcBorders>
                          <w:top w:val="single" w:sz="4" w:space="0" w:color="auto"/>
                          <w:left w:val="single" w:sz="4" w:space="0" w:color="auto"/>
                          <w:bottom w:val="single" w:sz="4" w:space="0" w:color="auto"/>
                          <w:right w:val="single" w:sz="4" w:space="0" w:color="auto"/>
                        </w:tcBorders>
                        <w:hideMark/>
                      </w:tcPr>
                      <w:p w14:paraId="21E85E3C" w14:textId="2BE87F84" w:rsidR="00C25D42" w:rsidRPr="00727F46" w:rsidRDefault="00C25D42" w:rsidP="008578AB">
                        <w:r w:rsidRPr="00727F46">
                          <w:t>Zone 3 : Huy-Waremme</w:t>
                        </w:r>
                      </w:p>
                      <w:p w14:paraId="7D59F227" w14:textId="77777777" w:rsidR="00E473BD" w:rsidRPr="00727F46" w:rsidRDefault="00E473BD" w:rsidP="008578AB">
                        <w:pPr>
                          <w:rPr>
                            <w:rFonts w:asciiTheme="minorHAnsi" w:hAnsiTheme="minorHAnsi" w:cstheme="minorHAnsi"/>
                          </w:rPr>
                        </w:pPr>
                        <w:r w:rsidRPr="00727F46">
                          <w:rPr>
                            <w:rFonts w:asciiTheme="minorHAnsi" w:hAnsiTheme="minorHAnsi" w:cstheme="minorHAnsi"/>
                          </w:rPr>
                          <w:t>Zone 4 : Liège</w:t>
                        </w:r>
                      </w:p>
                      <w:p w14:paraId="7EABC6A3" w14:textId="77777777" w:rsidR="00E473BD" w:rsidRPr="00727F46" w:rsidRDefault="00E473BD" w:rsidP="008578AB">
                        <w:pPr>
                          <w:rPr>
                            <w:rFonts w:asciiTheme="minorHAnsi" w:hAnsiTheme="minorHAnsi" w:cstheme="minorHAnsi"/>
                          </w:rPr>
                        </w:pPr>
                      </w:p>
                    </w:tc>
                    <w:tc>
                      <w:tcPr>
                        <w:tcW w:w="6124" w:type="dxa"/>
                        <w:tcBorders>
                          <w:top w:val="single" w:sz="4" w:space="0" w:color="auto"/>
                          <w:left w:val="single" w:sz="4" w:space="0" w:color="auto"/>
                          <w:bottom w:val="single" w:sz="4" w:space="0" w:color="auto"/>
                          <w:right w:val="single" w:sz="4" w:space="0" w:color="auto"/>
                        </w:tcBorders>
                      </w:tcPr>
                      <w:p w14:paraId="1EF060D0" w14:textId="77777777" w:rsidR="00E473BD" w:rsidRPr="00727F46" w:rsidRDefault="00E473BD" w:rsidP="008578AB">
                        <w:pPr>
                          <w:rPr>
                            <w:rFonts w:asciiTheme="minorHAnsi" w:hAnsiTheme="minorHAnsi" w:cstheme="minorHAnsi"/>
                            <w:b/>
                            <w:bCs/>
                          </w:rPr>
                        </w:pPr>
                        <w:r w:rsidRPr="00727F46">
                          <w:rPr>
                            <w:rFonts w:asciiTheme="minorHAnsi" w:hAnsiTheme="minorHAnsi" w:cstheme="minorHAnsi"/>
                            <w:b/>
                            <w:bCs/>
                          </w:rPr>
                          <w:t>Jean-Michel ZIGER</w:t>
                        </w:r>
                      </w:p>
                      <w:p w14:paraId="06BEE04F" w14:textId="77777777" w:rsidR="00E473BD" w:rsidRPr="00727F46" w:rsidRDefault="00E473BD" w:rsidP="008578AB">
                        <w:pPr>
                          <w:rPr>
                            <w:rFonts w:asciiTheme="minorHAnsi" w:hAnsiTheme="minorHAnsi" w:cstheme="minorHAnsi"/>
                            <w:bCs/>
                          </w:rPr>
                        </w:pPr>
                        <w:r w:rsidRPr="00727F46">
                          <w:rPr>
                            <w:rFonts w:asciiTheme="minorHAnsi" w:hAnsiTheme="minorHAnsi" w:cstheme="minorHAnsi"/>
                            <w:bCs/>
                          </w:rPr>
                          <w:t>Téléphone : /</w:t>
                        </w:r>
                      </w:p>
                      <w:p w14:paraId="63AFFAE2" w14:textId="77777777" w:rsidR="00E473BD" w:rsidRPr="00727F46" w:rsidRDefault="00E473BD" w:rsidP="008578AB">
                        <w:pPr>
                          <w:rPr>
                            <w:rFonts w:asciiTheme="minorHAnsi" w:hAnsiTheme="minorHAnsi" w:cstheme="minorHAnsi"/>
                            <w:b/>
                            <w:bCs/>
                          </w:rPr>
                        </w:pPr>
                        <w:r w:rsidRPr="00727F46">
                          <w:rPr>
                            <w:rFonts w:asciiTheme="minorHAnsi" w:hAnsiTheme="minorHAnsi" w:cstheme="minorHAnsi"/>
                            <w:bCs/>
                          </w:rPr>
                          <w:t xml:space="preserve">Courriel : </w:t>
                        </w:r>
                        <w:hyperlink r:id="rId18" w:history="1">
                          <w:r w:rsidRPr="00727F46">
                            <w:rPr>
                              <w:rStyle w:val="Lienhypertexte"/>
                              <w:rFonts w:asciiTheme="minorHAnsi" w:hAnsiTheme="minorHAnsi" w:cstheme="minorHAnsi"/>
                              <w:bCs/>
                            </w:rPr>
                            <w:t>jean-michel.ziger@cfwb.be</w:t>
                          </w:r>
                        </w:hyperlink>
                        <w:r w:rsidRPr="00727F46">
                          <w:rPr>
                            <w:rFonts w:asciiTheme="minorHAnsi" w:hAnsiTheme="minorHAnsi" w:cstheme="minorHAnsi"/>
                            <w:b/>
                            <w:bCs/>
                          </w:rPr>
                          <w:t xml:space="preserve"> </w:t>
                        </w:r>
                      </w:p>
                    </w:tc>
                  </w:tr>
                  <w:tr w:rsidR="00E473BD" w:rsidRPr="00727F46" w14:paraId="22D42FA5" w14:textId="77777777" w:rsidTr="008578AB">
                    <w:tc>
                      <w:tcPr>
                        <w:tcW w:w="3510" w:type="dxa"/>
                        <w:tcBorders>
                          <w:top w:val="single" w:sz="4" w:space="0" w:color="auto"/>
                          <w:left w:val="single" w:sz="4" w:space="0" w:color="auto"/>
                          <w:bottom w:val="single" w:sz="4" w:space="0" w:color="auto"/>
                          <w:right w:val="single" w:sz="4" w:space="0" w:color="auto"/>
                        </w:tcBorders>
                        <w:hideMark/>
                      </w:tcPr>
                      <w:p w14:paraId="3620D3B2" w14:textId="77777777" w:rsidR="00E473BD" w:rsidRPr="00727F46" w:rsidRDefault="00E473BD" w:rsidP="008578AB">
                        <w:pPr>
                          <w:rPr>
                            <w:rFonts w:asciiTheme="minorHAnsi" w:hAnsiTheme="minorHAnsi" w:cstheme="minorHAnsi"/>
                          </w:rPr>
                        </w:pPr>
                        <w:r w:rsidRPr="00727F46">
                          <w:rPr>
                            <w:rFonts w:asciiTheme="minorHAnsi" w:hAnsiTheme="minorHAnsi" w:cstheme="minorHAnsi"/>
                          </w:rPr>
                          <w:t xml:space="preserve">Zone 5 : Verviers </w:t>
                        </w:r>
                      </w:p>
                      <w:p w14:paraId="246633B9" w14:textId="77777777" w:rsidR="00E473BD" w:rsidRPr="00727F46" w:rsidRDefault="00E473BD" w:rsidP="008578AB">
                        <w:pPr>
                          <w:rPr>
                            <w:rFonts w:asciiTheme="minorHAnsi" w:hAnsiTheme="minorHAnsi" w:cstheme="minorHAnsi"/>
                          </w:rPr>
                        </w:pPr>
                        <w:r w:rsidRPr="00727F46">
                          <w:rPr>
                            <w:rFonts w:asciiTheme="minorHAnsi" w:hAnsiTheme="minorHAnsi" w:cstheme="minorHAnsi"/>
                          </w:rPr>
                          <w:t>Zone 7 : Luxembourg</w:t>
                        </w:r>
                      </w:p>
                    </w:tc>
                    <w:tc>
                      <w:tcPr>
                        <w:tcW w:w="6124" w:type="dxa"/>
                        <w:tcBorders>
                          <w:top w:val="single" w:sz="4" w:space="0" w:color="auto"/>
                          <w:left w:val="single" w:sz="4" w:space="0" w:color="auto"/>
                          <w:bottom w:val="single" w:sz="4" w:space="0" w:color="auto"/>
                          <w:right w:val="single" w:sz="4" w:space="0" w:color="auto"/>
                        </w:tcBorders>
                      </w:tcPr>
                      <w:p w14:paraId="7FDB14CC" w14:textId="77777777" w:rsidR="00E473BD" w:rsidRPr="00727F46" w:rsidRDefault="00E473BD" w:rsidP="008578AB">
                        <w:pPr>
                          <w:rPr>
                            <w:rFonts w:asciiTheme="minorHAnsi" w:hAnsiTheme="minorHAnsi" w:cstheme="minorHAnsi"/>
                            <w:b/>
                            <w:bCs/>
                          </w:rPr>
                        </w:pPr>
                        <w:r w:rsidRPr="00727F46">
                          <w:rPr>
                            <w:rFonts w:asciiTheme="minorHAnsi" w:hAnsiTheme="minorHAnsi" w:cstheme="minorHAnsi"/>
                            <w:b/>
                            <w:bCs/>
                          </w:rPr>
                          <w:t>Isabelle SLOTA</w:t>
                        </w:r>
                      </w:p>
                      <w:p w14:paraId="12B9D916" w14:textId="77777777" w:rsidR="00E473BD" w:rsidRPr="00727F46" w:rsidRDefault="00E473BD" w:rsidP="008578AB">
                        <w:pPr>
                          <w:rPr>
                            <w:rFonts w:asciiTheme="minorHAnsi" w:hAnsiTheme="minorHAnsi" w:cstheme="minorHAnsi"/>
                            <w:bCs/>
                          </w:rPr>
                        </w:pPr>
                        <w:r w:rsidRPr="00727F46">
                          <w:rPr>
                            <w:rFonts w:asciiTheme="minorHAnsi" w:hAnsiTheme="minorHAnsi" w:cstheme="minorHAnsi"/>
                            <w:bCs/>
                          </w:rPr>
                          <w:t>Téléphone : /</w:t>
                        </w:r>
                      </w:p>
                      <w:p w14:paraId="7EC9E7F2" w14:textId="77777777" w:rsidR="00E473BD" w:rsidRPr="00727F46" w:rsidRDefault="00E473BD" w:rsidP="008578AB">
                        <w:pPr>
                          <w:rPr>
                            <w:rFonts w:asciiTheme="minorHAnsi" w:hAnsiTheme="minorHAnsi" w:cstheme="minorHAnsi"/>
                            <w:b/>
                            <w:bCs/>
                          </w:rPr>
                        </w:pPr>
                        <w:r w:rsidRPr="00727F46">
                          <w:rPr>
                            <w:rFonts w:asciiTheme="minorHAnsi" w:hAnsiTheme="minorHAnsi" w:cstheme="minorHAnsi"/>
                            <w:bCs/>
                          </w:rPr>
                          <w:t xml:space="preserve">Courriel : </w:t>
                        </w:r>
                        <w:hyperlink r:id="rId19" w:history="1">
                          <w:r w:rsidRPr="00727F46">
                            <w:rPr>
                              <w:rStyle w:val="Lienhypertexte"/>
                              <w:rFonts w:asciiTheme="minorHAnsi" w:hAnsiTheme="minorHAnsi" w:cstheme="minorHAnsi"/>
                              <w:bCs/>
                            </w:rPr>
                            <w:t>isabelle.slota@cfwb.be</w:t>
                          </w:r>
                        </w:hyperlink>
                      </w:p>
                    </w:tc>
                  </w:tr>
                  <w:tr w:rsidR="00E473BD" w14:paraId="107987A4" w14:textId="77777777" w:rsidTr="008578AB">
                    <w:tc>
                      <w:tcPr>
                        <w:tcW w:w="3510" w:type="dxa"/>
                        <w:tcBorders>
                          <w:top w:val="single" w:sz="4" w:space="0" w:color="auto"/>
                          <w:left w:val="single" w:sz="4" w:space="0" w:color="auto"/>
                          <w:bottom w:val="single" w:sz="4" w:space="0" w:color="auto"/>
                          <w:right w:val="single" w:sz="4" w:space="0" w:color="auto"/>
                        </w:tcBorders>
                        <w:hideMark/>
                      </w:tcPr>
                      <w:p w14:paraId="413482D1" w14:textId="77777777" w:rsidR="00E473BD" w:rsidRPr="00727F46" w:rsidRDefault="00E473BD" w:rsidP="008578AB">
                        <w:pPr>
                          <w:rPr>
                            <w:rFonts w:asciiTheme="minorHAnsi" w:hAnsiTheme="minorHAnsi" w:cstheme="minorHAnsi"/>
                          </w:rPr>
                        </w:pPr>
                        <w:r w:rsidRPr="00727F46">
                          <w:rPr>
                            <w:rFonts w:asciiTheme="minorHAnsi" w:hAnsiTheme="minorHAnsi" w:cstheme="minorHAnsi"/>
                          </w:rPr>
                          <w:t>Zone 8 : Hainaut occidental</w:t>
                        </w:r>
                      </w:p>
                      <w:p w14:paraId="7A7E9C62" w14:textId="77777777" w:rsidR="00E473BD" w:rsidRPr="00727F46" w:rsidRDefault="00E473BD" w:rsidP="008578AB">
                        <w:pPr>
                          <w:rPr>
                            <w:rFonts w:asciiTheme="minorHAnsi" w:hAnsiTheme="minorHAnsi" w:cstheme="minorHAnsi"/>
                          </w:rPr>
                        </w:pPr>
                        <w:r w:rsidRPr="00727F46">
                          <w:rPr>
                            <w:rFonts w:asciiTheme="minorHAnsi" w:hAnsiTheme="minorHAnsi" w:cstheme="minorHAnsi"/>
                          </w:rPr>
                          <w:t>Zone 10 : Charleroi – Hainaut Sud</w:t>
                        </w:r>
                      </w:p>
                    </w:tc>
                    <w:tc>
                      <w:tcPr>
                        <w:tcW w:w="6124" w:type="dxa"/>
                        <w:tcBorders>
                          <w:top w:val="single" w:sz="4" w:space="0" w:color="auto"/>
                          <w:left w:val="single" w:sz="4" w:space="0" w:color="auto"/>
                          <w:bottom w:val="single" w:sz="4" w:space="0" w:color="auto"/>
                          <w:right w:val="single" w:sz="4" w:space="0" w:color="auto"/>
                        </w:tcBorders>
                      </w:tcPr>
                      <w:p w14:paraId="66425C2D" w14:textId="77777777" w:rsidR="00E473BD" w:rsidRPr="00727F46" w:rsidRDefault="00E473BD" w:rsidP="008578AB">
                        <w:pPr>
                          <w:rPr>
                            <w:rFonts w:asciiTheme="minorHAnsi" w:hAnsiTheme="minorHAnsi" w:cstheme="minorHAnsi"/>
                            <w:b/>
                            <w:bCs/>
                          </w:rPr>
                        </w:pPr>
                        <w:r w:rsidRPr="00727F46">
                          <w:rPr>
                            <w:rFonts w:asciiTheme="minorHAnsi" w:hAnsiTheme="minorHAnsi" w:cstheme="minorHAnsi"/>
                            <w:b/>
                            <w:bCs/>
                          </w:rPr>
                          <w:t xml:space="preserve">Frédéric DEBAISIEUX </w:t>
                        </w:r>
                      </w:p>
                      <w:p w14:paraId="1AD71EDD" w14:textId="77777777" w:rsidR="00E473BD" w:rsidRPr="00727F46" w:rsidRDefault="00E473BD" w:rsidP="008578AB">
                        <w:pPr>
                          <w:rPr>
                            <w:rFonts w:asciiTheme="minorHAnsi" w:hAnsiTheme="minorHAnsi" w:cstheme="minorHAnsi"/>
                            <w:bCs/>
                          </w:rPr>
                        </w:pPr>
                        <w:r w:rsidRPr="00727F46">
                          <w:rPr>
                            <w:rFonts w:asciiTheme="minorHAnsi" w:hAnsiTheme="minorHAnsi" w:cstheme="minorHAnsi"/>
                            <w:bCs/>
                          </w:rPr>
                          <w:t>Téléphone : 0468/42.85.36</w:t>
                        </w:r>
                      </w:p>
                      <w:p w14:paraId="49C7C912" w14:textId="77777777" w:rsidR="00E473BD" w:rsidRPr="00727F46" w:rsidRDefault="00E473BD" w:rsidP="008578AB">
                        <w:pPr>
                          <w:rPr>
                            <w:rFonts w:asciiTheme="minorHAnsi" w:hAnsiTheme="minorHAnsi" w:cstheme="minorHAnsi"/>
                            <w:b/>
                            <w:bCs/>
                          </w:rPr>
                        </w:pPr>
                        <w:r w:rsidRPr="00727F46">
                          <w:rPr>
                            <w:rFonts w:asciiTheme="minorHAnsi" w:hAnsiTheme="minorHAnsi" w:cstheme="minorHAnsi"/>
                            <w:bCs/>
                          </w:rPr>
                          <w:t xml:space="preserve">Courriel : </w:t>
                        </w:r>
                        <w:hyperlink r:id="rId20" w:history="1">
                          <w:r w:rsidRPr="00727F46">
                            <w:rPr>
                              <w:rStyle w:val="Lienhypertexte"/>
                              <w:rFonts w:asciiTheme="minorHAnsi" w:hAnsiTheme="minorHAnsi" w:cstheme="minorHAnsi"/>
                              <w:bCs/>
                            </w:rPr>
                            <w:t>frederic.debaisieux@cfwb.be</w:t>
                          </w:r>
                        </w:hyperlink>
                        <w:r w:rsidRPr="00727F46">
                          <w:rPr>
                            <w:rFonts w:asciiTheme="minorHAnsi" w:hAnsiTheme="minorHAnsi" w:cstheme="minorHAnsi"/>
                            <w:bCs/>
                          </w:rPr>
                          <w:t xml:space="preserve"> </w:t>
                        </w:r>
                      </w:p>
                    </w:tc>
                  </w:tr>
                </w:tbl>
                <w:p w14:paraId="3C814CD4" w14:textId="77777777" w:rsidR="00E473BD" w:rsidRDefault="00E473BD"/>
                <w:p w14:paraId="5FBE53F3" w14:textId="188E1BF8" w:rsidR="00E473BD" w:rsidRDefault="00E473BD">
                  <w:pPr>
                    <w:rPr>
                      <w:rFonts w:asciiTheme="minorHAnsi" w:eastAsiaTheme="majorEastAsia" w:hAnsiTheme="minorHAnsi" w:cstheme="majorBidi"/>
                      <w:b/>
                      <w:iCs/>
                      <w:color w:val="E36C0A" w:themeColor="accent6" w:themeShade="BF"/>
                      <w:sz w:val="24"/>
                      <w:u w:val="single"/>
                    </w:rPr>
                  </w:pPr>
                  <w:r>
                    <w:br w:type="page"/>
                  </w:r>
                </w:p>
                <w:p w14:paraId="23A780D9" w14:textId="77777777" w:rsidR="000565FB" w:rsidRDefault="000565FB" w:rsidP="00DB1C51">
                  <w:pPr>
                    <w:pStyle w:val="Titre4"/>
                  </w:pPr>
                  <w:bookmarkStart w:id="72" w:name="_Annexe_5_:_1"/>
                  <w:bookmarkEnd w:id="72"/>
                  <w:r w:rsidRPr="0039255D">
                    <w:rPr>
                      <w:szCs w:val="24"/>
                    </w:rPr>
                    <w:lastRenderedPageBreak/>
                    <w:t xml:space="preserve">Annexe </w:t>
                  </w:r>
                  <w:r w:rsidRPr="00274A30">
                    <w:t>5 : Demande d’autorisation de changement d’école en cours d’année scolaire (sans changement de type) au sein de l’enseignement spécialisé</w:t>
                  </w:r>
                </w:p>
                <w:p w14:paraId="6C879627" w14:textId="77777777" w:rsidR="0039255D" w:rsidRPr="0039255D" w:rsidRDefault="0039255D" w:rsidP="0039255D"/>
                <w:p w14:paraId="6C06CA10" w14:textId="0E8EA73C" w:rsidR="000565FB" w:rsidRDefault="0039255D" w:rsidP="0039255D">
                  <w:pPr>
                    <w:rPr>
                      <w:rFonts w:asciiTheme="minorHAnsi" w:hAnsiTheme="minorHAnsi" w:cstheme="minorHAnsi"/>
                      <w:b/>
                      <w:spacing w:val="2"/>
                      <w:sz w:val="16"/>
                      <w:szCs w:val="16"/>
                    </w:rPr>
                  </w:pPr>
                  <w:r>
                    <w:rPr>
                      <w:noProof/>
                    </w:rPr>
                    <w:drawing>
                      <wp:inline distT="0" distB="0" distL="0" distR="0" wp14:anchorId="11B267BD" wp14:editId="19145B43">
                        <wp:extent cx="7918058" cy="6310441"/>
                        <wp:effectExtent l="3810" t="0" r="0" b="0"/>
                        <wp:docPr id="2" name="Image 2" descr="Une image contenant texte, livre, papier, documen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descr="Une image contenant texte, livre, papier, document&#10;&#10;Description générée automatiquement"/>
                                <pic:cNvPicPr/>
                              </pic:nvPicPr>
                              <pic:blipFill rotWithShape="1">
                                <a:blip r:embed="rId21" cstate="print">
                                  <a:extLst>
                                    <a:ext uri="{28A0092B-C50C-407E-A947-70E740481C1C}">
                                      <a14:useLocalDpi xmlns:a14="http://schemas.microsoft.com/office/drawing/2010/main" val="0"/>
                                    </a:ext>
                                  </a:extLst>
                                </a:blip>
                                <a:srcRect l="10165" t="703" r="5589" b="4356"/>
                                <a:stretch/>
                              </pic:blipFill>
                              <pic:spPr bwMode="auto">
                                <a:xfrm rot="5400000">
                                  <a:off x="0" y="0"/>
                                  <a:ext cx="7918509" cy="6310800"/>
                                </a:xfrm>
                                <a:prstGeom prst="rect">
                                  <a:avLst/>
                                </a:prstGeom>
                                <a:ln>
                                  <a:noFill/>
                                </a:ln>
                                <a:extLst>
                                  <a:ext uri="{53640926-AAD7-44D8-BBD7-CCE9431645EC}">
                                    <a14:shadowObscured xmlns:a14="http://schemas.microsoft.com/office/drawing/2010/main"/>
                                  </a:ext>
                                </a:extLst>
                              </pic:spPr>
                            </pic:pic>
                          </a:graphicData>
                        </a:graphic>
                      </wp:inline>
                    </w:drawing>
                  </w:r>
                </w:p>
                <w:p w14:paraId="6E179431" w14:textId="77777777" w:rsidR="0039255D" w:rsidRDefault="0039255D" w:rsidP="0039255D">
                  <w:pPr>
                    <w:rPr>
                      <w:rFonts w:asciiTheme="minorHAnsi" w:hAnsiTheme="minorHAnsi" w:cstheme="minorHAnsi"/>
                      <w:b/>
                      <w:spacing w:val="2"/>
                      <w:sz w:val="16"/>
                      <w:szCs w:val="16"/>
                    </w:rPr>
                  </w:pPr>
                </w:p>
                <w:p w14:paraId="37CA2C42" w14:textId="77777777" w:rsidR="0039255D" w:rsidRDefault="0039255D" w:rsidP="0039255D">
                  <w:pPr>
                    <w:rPr>
                      <w:rFonts w:asciiTheme="minorHAnsi" w:hAnsiTheme="minorHAnsi" w:cstheme="minorHAnsi"/>
                      <w:b/>
                      <w:spacing w:val="2"/>
                      <w:sz w:val="16"/>
                      <w:szCs w:val="16"/>
                    </w:rPr>
                  </w:pPr>
                </w:p>
                <w:p w14:paraId="333D208F" w14:textId="77777777" w:rsidR="0039255D" w:rsidRDefault="0039255D" w:rsidP="0039255D">
                  <w:pPr>
                    <w:rPr>
                      <w:rFonts w:asciiTheme="minorHAnsi" w:hAnsiTheme="minorHAnsi" w:cstheme="minorHAnsi"/>
                      <w:b/>
                      <w:spacing w:val="2"/>
                      <w:sz w:val="16"/>
                      <w:szCs w:val="16"/>
                    </w:rPr>
                  </w:pPr>
                </w:p>
                <w:p w14:paraId="49D25607" w14:textId="77777777" w:rsidR="0039255D" w:rsidRDefault="0039255D" w:rsidP="0039255D">
                  <w:pPr>
                    <w:rPr>
                      <w:rFonts w:asciiTheme="minorHAnsi" w:hAnsiTheme="minorHAnsi" w:cstheme="minorHAnsi"/>
                      <w:b/>
                      <w:spacing w:val="2"/>
                      <w:sz w:val="16"/>
                      <w:szCs w:val="16"/>
                    </w:rPr>
                  </w:pPr>
                </w:p>
                <w:p w14:paraId="68ECB567" w14:textId="77777777" w:rsidR="0039255D" w:rsidRDefault="0039255D" w:rsidP="0039255D">
                  <w:pPr>
                    <w:rPr>
                      <w:rFonts w:asciiTheme="minorHAnsi" w:hAnsiTheme="minorHAnsi" w:cstheme="minorHAnsi"/>
                      <w:b/>
                      <w:spacing w:val="2"/>
                      <w:sz w:val="16"/>
                      <w:szCs w:val="16"/>
                    </w:rPr>
                  </w:pPr>
                </w:p>
                <w:p w14:paraId="563B314F" w14:textId="168F30AF" w:rsidR="0039255D" w:rsidRDefault="0039255D" w:rsidP="0039255D">
                  <w:pPr>
                    <w:rPr>
                      <w:rFonts w:asciiTheme="minorHAnsi" w:hAnsiTheme="minorHAnsi" w:cstheme="minorHAnsi"/>
                      <w:b/>
                      <w:spacing w:val="2"/>
                      <w:sz w:val="16"/>
                      <w:szCs w:val="16"/>
                    </w:rPr>
                  </w:pPr>
                  <w:r>
                    <w:rPr>
                      <w:noProof/>
                    </w:rPr>
                    <w:lastRenderedPageBreak/>
                    <w:drawing>
                      <wp:inline distT="0" distB="0" distL="0" distR="0" wp14:anchorId="0E4B5DCD" wp14:editId="78B868A7">
                        <wp:extent cx="8412305" cy="6367780"/>
                        <wp:effectExtent l="0" t="6667" r="1587" b="1588"/>
                        <wp:docPr id="4" name="Image 4" descr="Une image contenant texte, Parallèle, documen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2" descr="Une image contenant texte, Parallèle, document&#10;&#10;Description générée automatiquement"/>
                                <pic:cNvPicPr/>
                              </pic:nvPicPr>
                              <pic:blipFill rotWithShape="1">
                                <a:blip r:embed="rId22" cstate="print">
                                  <a:extLst>
                                    <a:ext uri="{28A0092B-C50C-407E-A947-70E740481C1C}">
                                      <a14:useLocalDpi xmlns:a14="http://schemas.microsoft.com/office/drawing/2010/main" val="0"/>
                                    </a:ext>
                                  </a:extLst>
                                </a:blip>
                                <a:srcRect l="5069" t="868" r="5359" b="3229"/>
                                <a:stretch/>
                              </pic:blipFill>
                              <pic:spPr bwMode="auto">
                                <a:xfrm rot="5400000">
                                  <a:off x="0" y="0"/>
                                  <a:ext cx="8413124" cy="6368400"/>
                                </a:xfrm>
                                <a:prstGeom prst="rect">
                                  <a:avLst/>
                                </a:prstGeom>
                                <a:ln>
                                  <a:noFill/>
                                </a:ln>
                                <a:extLst>
                                  <a:ext uri="{53640926-AAD7-44D8-BBD7-CCE9431645EC}">
                                    <a14:shadowObscured xmlns:a14="http://schemas.microsoft.com/office/drawing/2010/main"/>
                                  </a:ext>
                                </a:extLst>
                              </pic:spPr>
                            </pic:pic>
                          </a:graphicData>
                        </a:graphic>
                      </wp:inline>
                    </w:drawing>
                  </w:r>
                </w:p>
                <w:p w14:paraId="180A58D4" w14:textId="69D39FCB" w:rsidR="0039255D" w:rsidRDefault="0039255D" w:rsidP="0039255D">
                  <w:pPr>
                    <w:rPr>
                      <w:rFonts w:asciiTheme="minorHAnsi" w:hAnsiTheme="minorHAnsi" w:cstheme="minorHAnsi"/>
                      <w:b/>
                      <w:spacing w:val="2"/>
                      <w:sz w:val="16"/>
                      <w:szCs w:val="16"/>
                    </w:rPr>
                  </w:pPr>
                  <w:r>
                    <w:rPr>
                      <w:rFonts w:asciiTheme="minorHAnsi" w:hAnsiTheme="minorHAnsi" w:cstheme="minorHAnsi"/>
                      <w:b/>
                      <w:spacing w:val="2"/>
                      <w:sz w:val="16"/>
                      <w:szCs w:val="16"/>
                    </w:rPr>
                    <w:br w:type="page"/>
                  </w:r>
                </w:p>
                <w:p w14:paraId="1CEAA881" w14:textId="77777777" w:rsidR="000565FB" w:rsidRPr="00274A30" w:rsidRDefault="000565FB" w:rsidP="000565FB">
                  <w:pPr>
                    <w:ind w:right="-648" w:hanging="720"/>
                    <w:rPr>
                      <w:rFonts w:asciiTheme="minorHAnsi" w:hAnsiTheme="minorHAnsi" w:cstheme="minorHAnsi"/>
                      <w:i/>
                      <w:spacing w:val="2"/>
                      <w:sz w:val="2"/>
                      <w:szCs w:val="2"/>
                    </w:rPr>
                  </w:pPr>
                </w:p>
                <w:p w14:paraId="714F12E2" w14:textId="77777777" w:rsidR="000565FB" w:rsidRDefault="000565FB" w:rsidP="00DB1C51">
                  <w:pPr>
                    <w:pStyle w:val="Titre4"/>
                  </w:pPr>
                  <w:bookmarkStart w:id="73" w:name="_Annexe_5bis_:"/>
                  <w:bookmarkEnd w:id="73"/>
                  <w:r w:rsidRPr="00274A30">
                    <w:t xml:space="preserve">Annexe 5bis :  Demande d’autorisation de changement d’école en cours d’année scolaire (sans changement de type) au sein de l’enseignement spécialisé : FWB </w:t>
                  </w:r>
                  <w:r w:rsidRPr="00274A30">
                    <w:sym w:font="Wingdings" w:char="F0E0"/>
                  </w:r>
                  <w:r w:rsidRPr="00274A30">
                    <w:t xml:space="preserve"> FWB – Formule II</w:t>
                  </w:r>
                </w:p>
                <w:p w14:paraId="49F18E21" w14:textId="77777777" w:rsidR="0039255D" w:rsidRPr="0039255D" w:rsidRDefault="0039255D" w:rsidP="0039255D"/>
                <w:p w14:paraId="7CBFD3F4" w14:textId="5BAE9E46" w:rsidR="0039255D" w:rsidRDefault="0039255D" w:rsidP="000565FB">
                  <w:pPr>
                    <w:rPr>
                      <w:rFonts w:asciiTheme="minorHAnsi" w:hAnsiTheme="minorHAnsi" w:cstheme="minorHAnsi"/>
                      <w:b/>
                      <w:spacing w:val="2"/>
                    </w:rPr>
                  </w:pPr>
                  <w:r>
                    <w:rPr>
                      <w:noProof/>
                    </w:rPr>
                    <w:drawing>
                      <wp:inline distT="0" distB="0" distL="0" distR="0" wp14:anchorId="54FAD53F" wp14:editId="5607A19D">
                        <wp:extent cx="7239000" cy="6221329"/>
                        <wp:effectExtent l="0" t="5398" r="0" b="0"/>
                        <wp:docPr id="5" name="Image 5" descr="Une image contenant texte, capture d’écran, documen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3" descr="Une image contenant texte, capture d’écran, document&#10;&#10;Description générée automatiquement"/>
                                <pic:cNvPicPr/>
                              </pic:nvPicPr>
                              <pic:blipFill rotWithShape="1">
                                <a:blip r:embed="rId23">
                                  <a:extLst>
                                    <a:ext uri="{28A0092B-C50C-407E-A947-70E740481C1C}">
                                      <a14:useLocalDpi xmlns:a14="http://schemas.microsoft.com/office/drawing/2010/main" val="0"/>
                                    </a:ext>
                                  </a:extLst>
                                </a:blip>
                                <a:srcRect l="10112" t="2536" r="13406" b="4464"/>
                                <a:stretch/>
                              </pic:blipFill>
                              <pic:spPr bwMode="auto">
                                <a:xfrm rot="5400000">
                                  <a:off x="0" y="0"/>
                                  <a:ext cx="7239662" cy="6221898"/>
                                </a:xfrm>
                                <a:prstGeom prst="rect">
                                  <a:avLst/>
                                </a:prstGeom>
                                <a:ln>
                                  <a:noFill/>
                                </a:ln>
                                <a:extLst>
                                  <a:ext uri="{53640926-AAD7-44D8-BBD7-CCE9431645EC}">
                                    <a14:shadowObscured xmlns:a14="http://schemas.microsoft.com/office/drawing/2010/main"/>
                                  </a:ext>
                                </a:extLst>
                              </pic:spPr>
                            </pic:pic>
                          </a:graphicData>
                        </a:graphic>
                      </wp:inline>
                    </w:drawing>
                  </w:r>
                </w:p>
                <w:p w14:paraId="55E0EBFE" w14:textId="77777777" w:rsidR="0039255D" w:rsidRDefault="0039255D" w:rsidP="000565FB">
                  <w:pPr>
                    <w:rPr>
                      <w:rFonts w:asciiTheme="minorHAnsi" w:hAnsiTheme="minorHAnsi" w:cstheme="minorHAnsi"/>
                      <w:b/>
                      <w:spacing w:val="2"/>
                    </w:rPr>
                  </w:pPr>
                </w:p>
                <w:p w14:paraId="674D83A6" w14:textId="1B2FBB99" w:rsidR="000565FB" w:rsidRPr="00274A30" w:rsidRDefault="000565FB" w:rsidP="000565FB">
                  <w:pPr>
                    <w:rPr>
                      <w:rFonts w:asciiTheme="minorHAnsi" w:hAnsiTheme="minorHAnsi" w:cstheme="minorHAnsi"/>
                      <w:b/>
                      <w:u w:val="single"/>
                    </w:rPr>
                  </w:pPr>
                  <w:r w:rsidRPr="00274A30">
                    <w:rPr>
                      <w:rFonts w:asciiTheme="minorHAnsi" w:hAnsiTheme="minorHAnsi" w:cstheme="minorHAnsi"/>
                      <w:b/>
                      <w:u w:val="single"/>
                    </w:rPr>
                    <w:br w:type="page"/>
                  </w:r>
                </w:p>
                <w:p w14:paraId="23C06F31" w14:textId="61CCEB0F" w:rsidR="000565FB" w:rsidRPr="00274A30" w:rsidRDefault="000565FB" w:rsidP="00DB1C51">
                  <w:pPr>
                    <w:pStyle w:val="Titre4"/>
                  </w:pPr>
                  <w:r w:rsidRPr="00274A30">
                    <w:lastRenderedPageBreak/>
                    <w:t>Annexe 5ter</w:t>
                  </w:r>
                  <w:r w:rsidR="0061427D">
                    <w:t xml:space="preserve"> </w:t>
                  </w:r>
                  <w:r w:rsidRPr="00274A30">
                    <w:t>: Demande d’autorisation de changement d’école(sans changement de type) en cours d’année scolaire au sein de l’enseignement spécialisé – Procès verbal d’audition.</w:t>
                  </w:r>
                </w:p>
                <w:p w14:paraId="147C6397" w14:textId="77777777" w:rsidR="000565FB" w:rsidRPr="00D23997" w:rsidRDefault="000565FB" w:rsidP="000565FB">
                  <w:pPr>
                    <w:rPr>
                      <w:rFonts w:asciiTheme="minorHAnsi" w:hAnsiTheme="minorHAnsi" w:cstheme="minorHAnsi"/>
                    </w:rPr>
                  </w:pPr>
                </w:p>
                <w:p w14:paraId="007256F6" w14:textId="7EED6FCD" w:rsidR="00D23997" w:rsidRPr="00D23997" w:rsidRDefault="00D23997" w:rsidP="000565FB">
                  <w:pPr>
                    <w:rPr>
                      <w:rFonts w:asciiTheme="minorHAnsi" w:hAnsiTheme="minorHAnsi" w:cstheme="minorHAnsi"/>
                    </w:rPr>
                  </w:pPr>
                  <w:r w:rsidRPr="00D23997">
                    <w:rPr>
                      <w:noProof/>
                    </w:rPr>
                    <w:drawing>
                      <wp:inline distT="0" distB="0" distL="0" distR="0" wp14:anchorId="75E7042E" wp14:editId="73267F6E">
                        <wp:extent cx="7963496" cy="6293515"/>
                        <wp:effectExtent l="0" t="3493" r="0" b="0"/>
                        <wp:docPr id="6" name="Image 6" descr="Une image contenant texte, Parallèle, diagramme, Rectang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4" descr="Une image contenant texte, Parallèle, diagramme, Rectangle&#10;&#10;Description générée automatiquement"/>
                                <pic:cNvPicPr/>
                              </pic:nvPicPr>
                              <pic:blipFill rotWithShape="1">
                                <a:blip r:embed="rId24">
                                  <a:extLst>
                                    <a:ext uri="{28A0092B-C50C-407E-A947-70E740481C1C}">
                                      <a14:useLocalDpi xmlns:a14="http://schemas.microsoft.com/office/drawing/2010/main" val="0"/>
                                    </a:ext>
                                  </a:extLst>
                                </a:blip>
                                <a:srcRect l="10503" t="3341" r="7314" b="4767"/>
                                <a:stretch/>
                              </pic:blipFill>
                              <pic:spPr bwMode="auto">
                                <a:xfrm rot="5400000">
                                  <a:off x="0" y="0"/>
                                  <a:ext cx="7974937" cy="6302557"/>
                                </a:xfrm>
                                <a:prstGeom prst="rect">
                                  <a:avLst/>
                                </a:prstGeom>
                                <a:ln>
                                  <a:noFill/>
                                </a:ln>
                                <a:extLst>
                                  <a:ext uri="{53640926-AAD7-44D8-BBD7-CCE9431645EC}">
                                    <a14:shadowObscured xmlns:a14="http://schemas.microsoft.com/office/drawing/2010/main"/>
                                  </a:ext>
                                </a:extLst>
                              </pic:spPr>
                            </pic:pic>
                          </a:graphicData>
                        </a:graphic>
                      </wp:inline>
                    </w:drawing>
                  </w:r>
                </w:p>
                <w:p w14:paraId="45E60539" w14:textId="77777777" w:rsidR="00D23997" w:rsidRPr="00D23997" w:rsidRDefault="00D23997" w:rsidP="000565FB">
                  <w:pPr>
                    <w:rPr>
                      <w:rFonts w:asciiTheme="minorHAnsi" w:hAnsiTheme="minorHAnsi" w:cstheme="minorHAnsi"/>
                    </w:rPr>
                  </w:pPr>
                </w:p>
                <w:p w14:paraId="0FAD8F25" w14:textId="77777777" w:rsidR="00D23997" w:rsidRPr="00D23997" w:rsidRDefault="00D23997" w:rsidP="000565FB">
                  <w:pPr>
                    <w:rPr>
                      <w:rFonts w:asciiTheme="minorHAnsi" w:hAnsiTheme="minorHAnsi" w:cstheme="minorHAnsi"/>
                    </w:rPr>
                  </w:pPr>
                </w:p>
                <w:p w14:paraId="476446FC" w14:textId="77777777" w:rsidR="00D23997" w:rsidRPr="00D23997" w:rsidRDefault="00D23997" w:rsidP="000565FB">
                  <w:pPr>
                    <w:rPr>
                      <w:rFonts w:asciiTheme="minorHAnsi" w:hAnsiTheme="minorHAnsi" w:cstheme="minorHAnsi"/>
                    </w:rPr>
                  </w:pPr>
                </w:p>
                <w:p w14:paraId="4F8EC2A1" w14:textId="77777777" w:rsidR="00D23997" w:rsidRPr="00D23997" w:rsidRDefault="00D23997" w:rsidP="000565FB">
                  <w:pPr>
                    <w:rPr>
                      <w:rFonts w:asciiTheme="minorHAnsi" w:hAnsiTheme="minorHAnsi" w:cstheme="minorHAnsi"/>
                    </w:rPr>
                  </w:pPr>
                </w:p>
                <w:p w14:paraId="0D0062B2" w14:textId="77777777" w:rsidR="00D23997" w:rsidRPr="00D23997" w:rsidRDefault="00D23997" w:rsidP="000565FB">
                  <w:pPr>
                    <w:rPr>
                      <w:rFonts w:asciiTheme="minorHAnsi" w:hAnsiTheme="minorHAnsi" w:cstheme="minorHAnsi"/>
                    </w:rPr>
                  </w:pPr>
                </w:p>
                <w:p w14:paraId="6A6F9DF5" w14:textId="77777777" w:rsidR="00D23997" w:rsidRPr="00D23997" w:rsidRDefault="00D23997" w:rsidP="000565FB">
                  <w:pPr>
                    <w:rPr>
                      <w:rFonts w:asciiTheme="minorHAnsi" w:hAnsiTheme="minorHAnsi" w:cstheme="minorHAnsi"/>
                    </w:rPr>
                  </w:pPr>
                </w:p>
                <w:p w14:paraId="7694DD0C" w14:textId="77777777" w:rsidR="00D23997" w:rsidRPr="00D23997" w:rsidRDefault="00D23997" w:rsidP="000565FB">
                  <w:pPr>
                    <w:rPr>
                      <w:rFonts w:asciiTheme="minorHAnsi" w:hAnsiTheme="minorHAnsi" w:cstheme="minorHAnsi"/>
                    </w:rPr>
                  </w:pPr>
                </w:p>
                <w:p w14:paraId="05091BC1" w14:textId="1E961EA2" w:rsidR="00D23997" w:rsidRPr="00D23997" w:rsidRDefault="00D23997" w:rsidP="00D23997">
                  <w:pPr>
                    <w:jc w:val="center"/>
                    <w:rPr>
                      <w:rFonts w:asciiTheme="minorHAnsi" w:hAnsiTheme="minorHAnsi" w:cstheme="minorHAnsi"/>
                    </w:rPr>
                  </w:pPr>
                  <w:r>
                    <w:rPr>
                      <w:noProof/>
                    </w:rPr>
                    <w:drawing>
                      <wp:inline distT="0" distB="0" distL="0" distR="0" wp14:anchorId="0021E3A1" wp14:editId="36C5B20F">
                        <wp:extent cx="1880693" cy="6366071"/>
                        <wp:effectExtent l="5080" t="0" r="0" b="0"/>
                        <wp:docPr id="7" name="Image 7" descr="Une image contenant text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5" descr="Une image contenant texte, capture d’écran&#10;&#10;Description générée automatiquement"/>
                                <pic:cNvPicPr/>
                              </pic:nvPicPr>
                              <pic:blipFill rotWithShape="1">
                                <a:blip r:embed="rId25">
                                  <a:extLst>
                                    <a:ext uri="{28A0092B-C50C-407E-A947-70E740481C1C}">
                                      <a14:useLocalDpi xmlns:a14="http://schemas.microsoft.com/office/drawing/2010/main" val="0"/>
                                    </a:ext>
                                  </a:extLst>
                                </a:blip>
                                <a:srcRect l="4444" t="5630" r="77999" b="10245"/>
                                <a:stretch/>
                              </pic:blipFill>
                              <pic:spPr bwMode="auto">
                                <a:xfrm rot="5400000">
                                  <a:off x="0" y="0"/>
                                  <a:ext cx="1915934" cy="6485359"/>
                                </a:xfrm>
                                <a:prstGeom prst="rect">
                                  <a:avLst/>
                                </a:prstGeom>
                                <a:ln>
                                  <a:noFill/>
                                </a:ln>
                                <a:extLst>
                                  <a:ext uri="{53640926-AAD7-44D8-BBD7-CCE9431645EC}">
                                    <a14:shadowObscured xmlns:a14="http://schemas.microsoft.com/office/drawing/2010/main"/>
                                  </a:ext>
                                </a:extLst>
                              </pic:spPr>
                            </pic:pic>
                          </a:graphicData>
                        </a:graphic>
                      </wp:inline>
                    </w:drawing>
                  </w:r>
                </w:p>
                <w:p w14:paraId="7AFF70DB" w14:textId="77777777" w:rsidR="00D23997" w:rsidRPr="00D23997" w:rsidRDefault="00D23997" w:rsidP="000565FB">
                  <w:pPr>
                    <w:rPr>
                      <w:rFonts w:asciiTheme="minorHAnsi" w:hAnsiTheme="minorHAnsi" w:cstheme="minorHAnsi"/>
                    </w:rPr>
                  </w:pPr>
                </w:p>
                <w:p w14:paraId="0EB11EC5" w14:textId="1C8DEE23" w:rsidR="00D23997" w:rsidRPr="00274A30" w:rsidRDefault="00D23997" w:rsidP="000565FB">
                  <w:pPr>
                    <w:rPr>
                      <w:rFonts w:asciiTheme="minorHAnsi" w:hAnsiTheme="minorHAnsi" w:cstheme="minorHAnsi"/>
                    </w:rPr>
                  </w:pPr>
                  <w:r>
                    <w:rPr>
                      <w:rFonts w:asciiTheme="minorHAnsi" w:hAnsiTheme="minorHAnsi" w:cstheme="minorHAnsi"/>
                    </w:rPr>
                    <w:br w:type="page"/>
                  </w:r>
                </w:p>
                <w:p w14:paraId="2B8608B2" w14:textId="77777777" w:rsidR="00B13FF4" w:rsidRPr="00274A30" w:rsidRDefault="00B13FF4" w:rsidP="00DB1C51">
                  <w:pPr>
                    <w:pStyle w:val="Titre4"/>
                  </w:pPr>
                  <w:r w:rsidRPr="00274A30">
                    <w:lastRenderedPageBreak/>
                    <w:t xml:space="preserve">Annexe </w:t>
                  </w:r>
                  <w:r>
                    <w:t>6</w:t>
                  </w:r>
                  <w:r w:rsidRPr="00274A30">
                    <w:t> : Création d'un fichier global regroupant les demandes d'inscriptions non rencontrées dans l'enseignement spécialisé (Circulaire 8401 du 21/12/2021)</w:t>
                  </w:r>
                </w:p>
                <w:p w14:paraId="50086DC1" w14:textId="77777777" w:rsidR="00B13FF4" w:rsidRPr="0061427D" w:rsidRDefault="00B13FF4" w:rsidP="0061427D">
                  <w:pPr>
                    <w:ind w:left="680" w:right="454"/>
                    <w:rPr>
                      <w:rFonts w:asciiTheme="minorHAnsi" w:hAnsiTheme="minorHAnsi" w:cstheme="minorHAnsi"/>
                    </w:rPr>
                  </w:pPr>
                </w:p>
                <w:p w14:paraId="6E675DD3" w14:textId="77777777" w:rsidR="00B13FF4" w:rsidRPr="0061427D" w:rsidRDefault="00B13FF4" w:rsidP="0061427D">
                  <w:pPr>
                    <w:ind w:left="680" w:right="454"/>
                    <w:rPr>
                      <w:rFonts w:asciiTheme="minorHAnsi" w:hAnsiTheme="minorHAnsi" w:cstheme="minorHAnsi"/>
                    </w:rPr>
                  </w:pPr>
                </w:p>
                <w:p w14:paraId="0E876A41" w14:textId="77777777" w:rsidR="00B13FF4" w:rsidRPr="0061427D" w:rsidRDefault="00B13FF4" w:rsidP="0061427D">
                  <w:pPr>
                    <w:ind w:left="680" w:right="454"/>
                    <w:rPr>
                      <w:rFonts w:asciiTheme="minorHAnsi" w:eastAsia="Calibri" w:hAnsiTheme="minorHAnsi" w:cstheme="minorHAnsi"/>
                      <w:lang w:val="fr-FR"/>
                    </w:rPr>
                  </w:pPr>
                  <w:bookmarkStart w:id="74" w:name="Circulaire_6946_p2"/>
                  <w:bookmarkStart w:id="75" w:name="Circulaire_6946_p3"/>
                  <w:bookmarkEnd w:id="74"/>
                  <w:bookmarkEnd w:id="75"/>
                  <w:r w:rsidRPr="0061427D">
                    <w:rPr>
                      <w:rFonts w:asciiTheme="minorHAnsi" w:eastAsia="Calibri" w:hAnsiTheme="minorHAnsi" w:cstheme="minorHAnsi"/>
                      <w:spacing w:val="1"/>
                      <w:lang w:val="fr-FR"/>
                    </w:rPr>
                    <w:t>M</w:t>
                  </w:r>
                  <w:r w:rsidRPr="0061427D">
                    <w:rPr>
                      <w:rFonts w:asciiTheme="minorHAnsi" w:eastAsia="Calibri" w:hAnsiTheme="minorHAnsi" w:cstheme="minorHAnsi"/>
                      <w:lang w:val="fr-FR"/>
                    </w:rPr>
                    <w:t>e</w:t>
                  </w:r>
                  <w:r w:rsidRPr="0061427D">
                    <w:rPr>
                      <w:rFonts w:asciiTheme="minorHAnsi" w:eastAsia="Calibri" w:hAnsiTheme="minorHAnsi" w:cstheme="minorHAnsi"/>
                      <w:spacing w:val="-7"/>
                      <w:lang w:val="fr-FR"/>
                    </w:rPr>
                    <w:t>s</w:t>
                  </w:r>
                  <w:r w:rsidRPr="0061427D">
                    <w:rPr>
                      <w:rFonts w:asciiTheme="minorHAnsi" w:eastAsia="Calibri" w:hAnsiTheme="minorHAnsi" w:cstheme="minorHAnsi"/>
                      <w:spacing w:val="-6"/>
                      <w:lang w:val="fr-FR"/>
                    </w:rPr>
                    <w:t>d</w:t>
                  </w:r>
                  <w:r w:rsidRPr="0061427D">
                    <w:rPr>
                      <w:rFonts w:asciiTheme="minorHAnsi" w:eastAsia="Calibri" w:hAnsiTheme="minorHAnsi" w:cstheme="minorHAnsi"/>
                      <w:spacing w:val="4"/>
                      <w:lang w:val="fr-FR"/>
                    </w:rPr>
                    <w:t>a</w:t>
                  </w:r>
                  <w:r w:rsidRPr="0061427D">
                    <w:rPr>
                      <w:rFonts w:asciiTheme="minorHAnsi" w:eastAsia="Calibri" w:hAnsiTheme="minorHAnsi" w:cstheme="minorHAnsi"/>
                      <w:spacing w:val="-3"/>
                      <w:lang w:val="fr-FR"/>
                    </w:rPr>
                    <w:t>m</w:t>
                  </w:r>
                  <w:r w:rsidRPr="0061427D">
                    <w:rPr>
                      <w:rFonts w:asciiTheme="minorHAnsi" w:eastAsia="Calibri" w:hAnsiTheme="minorHAnsi" w:cstheme="minorHAnsi"/>
                      <w:lang w:val="fr-FR"/>
                    </w:rPr>
                    <w:t>e</w:t>
                  </w:r>
                  <w:r w:rsidRPr="0061427D">
                    <w:rPr>
                      <w:rFonts w:asciiTheme="minorHAnsi" w:eastAsia="Calibri" w:hAnsiTheme="minorHAnsi" w:cstheme="minorHAnsi"/>
                      <w:spacing w:val="-7"/>
                      <w:lang w:val="fr-FR"/>
                    </w:rPr>
                    <w:t>s</w:t>
                  </w:r>
                  <w:r w:rsidRPr="0061427D">
                    <w:rPr>
                      <w:rFonts w:asciiTheme="minorHAnsi" w:eastAsia="Calibri" w:hAnsiTheme="minorHAnsi" w:cstheme="minorHAnsi"/>
                      <w:lang w:val="fr-FR"/>
                    </w:rPr>
                    <w:t>,</w:t>
                  </w:r>
                  <w:r w:rsidRPr="0061427D">
                    <w:rPr>
                      <w:rFonts w:asciiTheme="minorHAnsi" w:eastAsia="Calibri" w:hAnsiTheme="minorHAnsi" w:cstheme="minorHAnsi"/>
                      <w:spacing w:val="16"/>
                      <w:lang w:val="fr-FR"/>
                    </w:rPr>
                    <w:t xml:space="preserve"> </w:t>
                  </w:r>
                  <w:r w:rsidRPr="0061427D">
                    <w:rPr>
                      <w:rFonts w:asciiTheme="minorHAnsi" w:eastAsia="Calibri" w:hAnsiTheme="minorHAnsi" w:cstheme="minorHAnsi"/>
                      <w:spacing w:val="1"/>
                      <w:w w:val="101"/>
                      <w:lang w:val="fr-FR"/>
                    </w:rPr>
                    <w:t>M</w:t>
                  </w:r>
                  <w:r w:rsidRPr="0061427D">
                    <w:rPr>
                      <w:rFonts w:asciiTheme="minorHAnsi" w:eastAsia="Calibri" w:hAnsiTheme="minorHAnsi" w:cstheme="minorHAnsi"/>
                      <w:w w:val="101"/>
                      <w:lang w:val="fr-FR"/>
                    </w:rPr>
                    <w:t>e</w:t>
                  </w:r>
                  <w:r w:rsidRPr="0061427D">
                    <w:rPr>
                      <w:rFonts w:asciiTheme="minorHAnsi" w:eastAsia="Calibri" w:hAnsiTheme="minorHAnsi" w:cstheme="minorHAnsi"/>
                      <w:spacing w:val="-7"/>
                      <w:w w:val="101"/>
                      <w:lang w:val="fr-FR"/>
                    </w:rPr>
                    <w:t>s</w:t>
                  </w:r>
                  <w:r w:rsidRPr="0061427D">
                    <w:rPr>
                      <w:rFonts w:asciiTheme="minorHAnsi" w:eastAsia="Calibri" w:hAnsiTheme="minorHAnsi" w:cstheme="minorHAnsi"/>
                      <w:spacing w:val="-8"/>
                      <w:w w:val="101"/>
                      <w:lang w:val="fr-FR"/>
                    </w:rPr>
                    <w:t>s</w:t>
                  </w:r>
                  <w:r w:rsidRPr="0061427D">
                    <w:rPr>
                      <w:rFonts w:asciiTheme="minorHAnsi" w:eastAsia="Calibri" w:hAnsiTheme="minorHAnsi" w:cstheme="minorHAnsi"/>
                      <w:spacing w:val="-3"/>
                      <w:w w:val="102"/>
                      <w:lang w:val="fr-FR"/>
                    </w:rPr>
                    <w:t>i</w:t>
                  </w:r>
                  <w:r w:rsidRPr="0061427D">
                    <w:rPr>
                      <w:rFonts w:asciiTheme="minorHAnsi" w:eastAsia="Calibri" w:hAnsiTheme="minorHAnsi" w:cstheme="minorHAnsi"/>
                      <w:w w:val="101"/>
                      <w:lang w:val="fr-FR"/>
                    </w:rPr>
                    <w:t>e</w:t>
                  </w:r>
                  <w:r w:rsidRPr="0061427D">
                    <w:rPr>
                      <w:rFonts w:asciiTheme="minorHAnsi" w:eastAsia="Calibri" w:hAnsiTheme="minorHAnsi" w:cstheme="minorHAnsi"/>
                      <w:spacing w:val="-5"/>
                      <w:w w:val="101"/>
                      <w:lang w:val="fr-FR"/>
                    </w:rPr>
                    <w:t>u</w:t>
                  </w:r>
                  <w:r w:rsidRPr="0061427D">
                    <w:rPr>
                      <w:rFonts w:asciiTheme="minorHAnsi" w:eastAsia="Calibri" w:hAnsiTheme="minorHAnsi" w:cstheme="minorHAnsi"/>
                      <w:spacing w:val="2"/>
                      <w:w w:val="101"/>
                      <w:lang w:val="fr-FR"/>
                    </w:rPr>
                    <w:t>r</w:t>
                  </w:r>
                  <w:r w:rsidRPr="0061427D">
                    <w:rPr>
                      <w:rFonts w:asciiTheme="minorHAnsi" w:eastAsia="Calibri" w:hAnsiTheme="minorHAnsi" w:cstheme="minorHAnsi"/>
                      <w:spacing w:val="-8"/>
                      <w:w w:val="101"/>
                      <w:lang w:val="fr-FR"/>
                    </w:rPr>
                    <w:t>s</w:t>
                  </w:r>
                  <w:r w:rsidRPr="0061427D">
                    <w:rPr>
                      <w:rFonts w:asciiTheme="minorHAnsi" w:eastAsia="Calibri" w:hAnsiTheme="minorHAnsi" w:cstheme="minorHAnsi"/>
                      <w:w w:val="101"/>
                      <w:lang w:val="fr-FR"/>
                    </w:rPr>
                    <w:t>,</w:t>
                  </w:r>
                </w:p>
                <w:p w14:paraId="7C040A2A" w14:textId="77777777" w:rsidR="00B13FF4" w:rsidRPr="0061427D" w:rsidRDefault="00B13FF4" w:rsidP="0061427D">
                  <w:pPr>
                    <w:ind w:left="680" w:right="454"/>
                    <w:rPr>
                      <w:rFonts w:asciiTheme="minorHAnsi" w:hAnsiTheme="minorHAnsi" w:cstheme="minorHAnsi"/>
                      <w:lang w:val="fr-FR"/>
                    </w:rPr>
                  </w:pPr>
                </w:p>
                <w:p w14:paraId="4206E332" w14:textId="77777777" w:rsidR="00B13FF4" w:rsidRPr="0061427D" w:rsidRDefault="00B13FF4" w:rsidP="0061427D">
                  <w:pPr>
                    <w:ind w:left="680" w:right="454"/>
                    <w:rPr>
                      <w:rFonts w:asciiTheme="minorHAnsi" w:hAnsiTheme="minorHAnsi" w:cstheme="minorHAnsi"/>
                      <w:lang w:val="fr-FR"/>
                    </w:rPr>
                  </w:pPr>
                </w:p>
                <w:p w14:paraId="1D46CB69" w14:textId="77777777" w:rsidR="00B13FF4" w:rsidRPr="0061427D" w:rsidRDefault="00B13FF4" w:rsidP="0061427D">
                  <w:pPr>
                    <w:ind w:left="680" w:right="454"/>
                    <w:rPr>
                      <w:rFonts w:asciiTheme="minorHAnsi" w:hAnsiTheme="minorHAnsi" w:cstheme="minorHAnsi"/>
                      <w:lang w:val="fr-FR"/>
                    </w:rPr>
                  </w:pPr>
                </w:p>
                <w:p w14:paraId="3FF6313E" w14:textId="63E91A90" w:rsidR="00B13FF4" w:rsidRPr="0061427D" w:rsidRDefault="00B13FF4" w:rsidP="0061427D">
                  <w:pPr>
                    <w:ind w:left="680" w:right="454"/>
                    <w:jc w:val="both"/>
                    <w:rPr>
                      <w:rFonts w:asciiTheme="minorHAnsi" w:eastAsia="Calibri" w:hAnsiTheme="minorHAnsi" w:cstheme="minorHAnsi"/>
                      <w:lang w:val="fr-FR"/>
                    </w:rPr>
                  </w:pPr>
                  <w:r w:rsidRPr="0061427D">
                    <w:rPr>
                      <w:rFonts w:asciiTheme="minorHAnsi" w:eastAsia="Calibri" w:hAnsiTheme="minorHAnsi" w:cstheme="minorHAnsi"/>
                      <w:spacing w:val="-2"/>
                      <w:lang w:val="fr-FR"/>
                    </w:rPr>
                    <w:t>A</w:t>
                  </w:r>
                  <w:r w:rsidRPr="0061427D">
                    <w:rPr>
                      <w:rFonts w:asciiTheme="minorHAnsi" w:eastAsia="Calibri" w:hAnsiTheme="minorHAnsi" w:cstheme="minorHAnsi"/>
                      <w:spacing w:val="-4"/>
                      <w:lang w:val="fr-FR"/>
                    </w:rPr>
                    <w:t>f</w:t>
                  </w:r>
                  <w:r w:rsidRPr="0061427D">
                    <w:rPr>
                      <w:rFonts w:asciiTheme="minorHAnsi" w:eastAsia="Calibri" w:hAnsiTheme="minorHAnsi" w:cstheme="minorHAnsi"/>
                      <w:spacing w:val="-3"/>
                      <w:lang w:val="fr-FR"/>
                    </w:rPr>
                    <w:t>i</w:t>
                  </w:r>
                  <w:r w:rsidRPr="0061427D">
                    <w:rPr>
                      <w:rFonts w:asciiTheme="minorHAnsi" w:eastAsia="Calibri" w:hAnsiTheme="minorHAnsi" w:cstheme="minorHAnsi"/>
                      <w:lang w:val="fr-FR"/>
                    </w:rPr>
                    <w:t>n</w:t>
                  </w:r>
                  <w:r w:rsidRPr="0061427D">
                    <w:rPr>
                      <w:rFonts w:asciiTheme="minorHAnsi" w:eastAsia="Calibri" w:hAnsiTheme="minorHAnsi" w:cstheme="minorHAnsi"/>
                      <w:spacing w:val="12"/>
                      <w:lang w:val="fr-FR"/>
                    </w:rPr>
                    <w:t xml:space="preserve"> </w:t>
                  </w:r>
                  <w:r w:rsidRPr="0061427D">
                    <w:rPr>
                      <w:rFonts w:asciiTheme="minorHAnsi" w:eastAsia="Calibri" w:hAnsiTheme="minorHAnsi" w:cstheme="minorHAnsi"/>
                      <w:spacing w:val="-6"/>
                      <w:lang w:val="fr-FR"/>
                    </w:rPr>
                    <w:t>d</w:t>
                  </w:r>
                  <w:r w:rsidRPr="0061427D">
                    <w:rPr>
                      <w:rFonts w:asciiTheme="minorHAnsi" w:eastAsia="Calibri" w:hAnsiTheme="minorHAnsi" w:cstheme="minorHAnsi"/>
                      <w:lang w:val="fr-FR"/>
                    </w:rPr>
                    <w:t>e</w:t>
                  </w:r>
                  <w:r w:rsidRPr="0061427D">
                    <w:rPr>
                      <w:rFonts w:asciiTheme="minorHAnsi" w:eastAsia="Calibri" w:hAnsiTheme="minorHAnsi" w:cstheme="minorHAnsi"/>
                      <w:spacing w:val="1"/>
                      <w:lang w:val="fr-FR"/>
                    </w:rPr>
                    <w:t xml:space="preserve"> </w:t>
                  </w:r>
                  <w:r w:rsidRPr="0061427D">
                    <w:rPr>
                      <w:rFonts w:asciiTheme="minorHAnsi" w:eastAsia="Calibri" w:hAnsiTheme="minorHAnsi" w:cstheme="minorHAnsi"/>
                      <w:spacing w:val="-6"/>
                      <w:lang w:val="fr-FR"/>
                    </w:rPr>
                    <w:t>d</w:t>
                  </w:r>
                  <w:r w:rsidRPr="0061427D">
                    <w:rPr>
                      <w:rFonts w:asciiTheme="minorHAnsi" w:eastAsia="Calibri" w:hAnsiTheme="minorHAnsi" w:cstheme="minorHAnsi"/>
                      <w:spacing w:val="-3"/>
                      <w:lang w:val="fr-FR"/>
                    </w:rPr>
                    <w:t>i</w:t>
                  </w:r>
                  <w:r w:rsidRPr="0061427D">
                    <w:rPr>
                      <w:rFonts w:asciiTheme="minorHAnsi" w:eastAsia="Calibri" w:hAnsiTheme="minorHAnsi" w:cstheme="minorHAnsi"/>
                      <w:spacing w:val="-8"/>
                      <w:lang w:val="fr-FR"/>
                    </w:rPr>
                    <w:t>s</w:t>
                  </w:r>
                  <w:r w:rsidRPr="0061427D">
                    <w:rPr>
                      <w:rFonts w:asciiTheme="minorHAnsi" w:eastAsia="Calibri" w:hAnsiTheme="minorHAnsi" w:cstheme="minorHAnsi"/>
                      <w:spacing w:val="-6"/>
                      <w:lang w:val="fr-FR"/>
                    </w:rPr>
                    <w:t>po</w:t>
                  </w:r>
                  <w:r w:rsidRPr="0061427D">
                    <w:rPr>
                      <w:rFonts w:asciiTheme="minorHAnsi" w:eastAsia="Calibri" w:hAnsiTheme="minorHAnsi" w:cstheme="minorHAnsi"/>
                      <w:spacing w:val="-8"/>
                      <w:lang w:val="fr-FR"/>
                    </w:rPr>
                    <w:t>s</w:t>
                  </w:r>
                  <w:r w:rsidRPr="0061427D">
                    <w:rPr>
                      <w:rFonts w:asciiTheme="minorHAnsi" w:eastAsia="Calibri" w:hAnsiTheme="minorHAnsi" w:cstheme="minorHAnsi"/>
                      <w:lang w:val="fr-FR"/>
                    </w:rPr>
                    <w:t>er</w:t>
                  </w:r>
                  <w:r w:rsidR="0061427D">
                    <w:rPr>
                      <w:rFonts w:asciiTheme="minorHAnsi" w:eastAsia="Calibri" w:hAnsiTheme="minorHAnsi" w:cstheme="minorHAnsi"/>
                      <w:spacing w:val="41"/>
                      <w:lang w:val="fr-FR"/>
                    </w:rPr>
                    <w:t xml:space="preserve"> </w:t>
                  </w:r>
                  <w:r w:rsidRPr="0061427D">
                    <w:rPr>
                      <w:rFonts w:asciiTheme="minorHAnsi" w:eastAsia="Calibri" w:hAnsiTheme="minorHAnsi" w:cstheme="minorHAnsi"/>
                      <w:spacing w:val="-6"/>
                      <w:lang w:val="fr-FR"/>
                    </w:rPr>
                    <w:t>d</w:t>
                  </w:r>
                  <w:r w:rsidRPr="0061427D">
                    <w:rPr>
                      <w:rFonts w:asciiTheme="minorHAnsi" w:eastAsia="Calibri" w:hAnsiTheme="minorHAnsi" w:cstheme="minorHAnsi"/>
                      <w:lang w:val="fr-FR"/>
                    </w:rPr>
                    <w:t>e</w:t>
                  </w:r>
                  <w:r w:rsidRPr="0061427D">
                    <w:rPr>
                      <w:rFonts w:asciiTheme="minorHAnsi" w:eastAsia="Calibri" w:hAnsiTheme="minorHAnsi" w:cstheme="minorHAnsi"/>
                      <w:spacing w:val="1"/>
                      <w:lang w:val="fr-FR"/>
                    </w:rPr>
                    <w:t xml:space="preserve"> </w:t>
                  </w:r>
                  <w:r w:rsidRPr="0061427D">
                    <w:rPr>
                      <w:rFonts w:asciiTheme="minorHAnsi" w:eastAsia="Calibri" w:hAnsiTheme="minorHAnsi" w:cstheme="minorHAnsi"/>
                      <w:spacing w:val="-6"/>
                      <w:lang w:val="fr-FR"/>
                    </w:rPr>
                    <w:t>donn</w:t>
                  </w:r>
                  <w:r w:rsidRPr="0061427D">
                    <w:rPr>
                      <w:rFonts w:asciiTheme="minorHAnsi" w:eastAsia="Calibri" w:hAnsiTheme="minorHAnsi" w:cstheme="minorHAnsi"/>
                      <w:lang w:val="fr-FR"/>
                    </w:rPr>
                    <w:t>é</w:t>
                  </w:r>
                  <w:r w:rsidRPr="0061427D">
                    <w:rPr>
                      <w:rFonts w:asciiTheme="minorHAnsi" w:eastAsia="Calibri" w:hAnsiTheme="minorHAnsi" w:cstheme="minorHAnsi"/>
                      <w:spacing w:val="1"/>
                      <w:lang w:val="fr-FR"/>
                    </w:rPr>
                    <w:t>e</w:t>
                  </w:r>
                  <w:r w:rsidRPr="0061427D">
                    <w:rPr>
                      <w:rFonts w:asciiTheme="minorHAnsi" w:eastAsia="Calibri" w:hAnsiTheme="minorHAnsi" w:cstheme="minorHAnsi"/>
                      <w:lang w:val="fr-FR"/>
                    </w:rPr>
                    <w:t>s</w:t>
                  </w:r>
                  <w:r w:rsidRPr="0061427D">
                    <w:rPr>
                      <w:rFonts w:asciiTheme="minorHAnsi" w:eastAsia="Calibri" w:hAnsiTheme="minorHAnsi" w:cstheme="minorHAnsi"/>
                      <w:spacing w:val="30"/>
                      <w:lang w:val="fr-FR"/>
                    </w:rPr>
                    <w:t xml:space="preserve"> </w:t>
                  </w:r>
                  <w:r w:rsidRPr="0061427D">
                    <w:rPr>
                      <w:rFonts w:asciiTheme="minorHAnsi" w:eastAsia="Calibri" w:hAnsiTheme="minorHAnsi" w:cstheme="minorHAnsi"/>
                      <w:spacing w:val="-6"/>
                      <w:lang w:val="fr-FR"/>
                    </w:rPr>
                    <w:t>p</w:t>
                  </w:r>
                  <w:r w:rsidRPr="0061427D">
                    <w:rPr>
                      <w:rFonts w:asciiTheme="minorHAnsi" w:eastAsia="Calibri" w:hAnsiTheme="minorHAnsi" w:cstheme="minorHAnsi"/>
                      <w:spacing w:val="2"/>
                      <w:lang w:val="fr-FR"/>
                    </w:rPr>
                    <w:t>r</w:t>
                  </w:r>
                  <w:r w:rsidRPr="0061427D">
                    <w:rPr>
                      <w:rFonts w:asciiTheme="minorHAnsi" w:eastAsia="Calibri" w:hAnsiTheme="minorHAnsi" w:cstheme="minorHAnsi"/>
                      <w:spacing w:val="-6"/>
                      <w:lang w:val="fr-FR"/>
                    </w:rPr>
                    <w:t>ob</w:t>
                  </w:r>
                  <w:r w:rsidRPr="0061427D">
                    <w:rPr>
                      <w:rFonts w:asciiTheme="minorHAnsi" w:eastAsia="Calibri" w:hAnsiTheme="minorHAnsi" w:cstheme="minorHAnsi"/>
                      <w:spacing w:val="4"/>
                      <w:lang w:val="fr-FR"/>
                    </w:rPr>
                    <w:t>a</w:t>
                  </w:r>
                  <w:r w:rsidRPr="0061427D">
                    <w:rPr>
                      <w:rFonts w:asciiTheme="minorHAnsi" w:eastAsia="Calibri" w:hAnsiTheme="minorHAnsi" w:cstheme="minorHAnsi"/>
                      <w:spacing w:val="-6"/>
                      <w:lang w:val="fr-FR"/>
                    </w:rPr>
                    <w:t>n</w:t>
                  </w:r>
                  <w:r w:rsidRPr="0061427D">
                    <w:rPr>
                      <w:rFonts w:asciiTheme="minorHAnsi" w:eastAsia="Calibri" w:hAnsiTheme="minorHAnsi" w:cstheme="minorHAnsi"/>
                      <w:spacing w:val="5"/>
                      <w:lang w:val="fr-FR"/>
                    </w:rPr>
                    <w:t>t</w:t>
                  </w:r>
                  <w:r w:rsidRPr="0061427D">
                    <w:rPr>
                      <w:rFonts w:asciiTheme="minorHAnsi" w:eastAsia="Calibri" w:hAnsiTheme="minorHAnsi" w:cstheme="minorHAnsi"/>
                      <w:lang w:val="fr-FR"/>
                    </w:rPr>
                    <w:t xml:space="preserve">es </w:t>
                  </w:r>
                  <w:r w:rsidRPr="0061427D">
                    <w:rPr>
                      <w:rFonts w:asciiTheme="minorHAnsi" w:eastAsia="Calibri" w:hAnsiTheme="minorHAnsi" w:cstheme="minorHAnsi"/>
                      <w:spacing w:val="-6"/>
                      <w:lang w:val="fr-FR"/>
                    </w:rPr>
                    <w:t>qu</w:t>
                  </w:r>
                  <w:r w:rsidRPr="0061427D">
                    <w:rPr>
                      <w:rFonts w:asciiTheme="minorHAnsi" w:eastAsia="Calibri" w:hAnsiTheme="minorHAnsi" w:cstheme="minorHAnsi"/>
                      <w:spacing w:val="4"/>
                      <w:lang w:val="fr-FR"/>
                    </w:rPr>
                    <w:t>a</w:t>
                  </w:r>
                  <w:r w:rsidRPr="0061427D">
                    <w:rPr>
                      <w:rFonts w:asciiTheme="minorHAnsi" w:eastAsia="Calibri" w:hAnsiTheme="minorHAnsi" w:cstheme="minorHAnsi"/>
                      <w:spacing w:val="-6"/>
                      <w:lang w:val="fr-FR"/>
                    </w:rPr>
                    <w:t>n</w:t>
                  </w:r>
                  <w:r w:rsidRPr="0061427D">
                    <w:rPr>
                      <w:rFonts w:asciiTheme="minorHAnsi" w:eastAsia="Calibri" w:hAnsiTheme="minorHAnsi" w:cstheme="minorHAnsi"/>
                      <w:lang w:val="fr-FR"/>
                    </w:rPr>
                    <w:t>t</w:t>
                  </w:r>
                  <w:r w:rsidRPr="0061427D">
                    <w:rPr>
                      <w:rFonts w:asciiTheme="minorHAnsi" w:eastAsia="Calibri" w:hAnsiTheme="minorHAnsi" w:cstheme="minorHAnsi"/>
                      <w:spacing w:val="8"/>
                      <w:lang w:val="fr-FR"/>
                    </w:rPr>
                    <w:t xml:space="preserve"> </w:t>
                  </w:r>
                  <w:r w:rsidRPr="0061427D">
                    <w:rPr>
                      <w:rFonts w:asciiTheme="minorHAnsi" w:eastAsia="Calibri" w:hAnsiTheme="minorHAnsi" w:cstheme="minorHAnsi"/>
                      <w:spacing w:val="4"/>
                      <w:lang w:val="fr-FR"/>
                    </w:rPr>
                    <w:t>a</w:t>
                  </w:r>
                  <w:r w:rsidRPr="0061427D">
                    <w:rPr>
                      <w:rFonts w:asciiTheme="minorHAnsi" w:eastAsia="Calibri" w:hAnsiTheme="minorHAnsi" w:cstheme="minorHAnsi"/>
                      <w:lang w:val="fr-FR"/>
                    </w:rPr>
                    <w:t>u</w:t>
                  </w:r>
                  <w:r w:rsidRPr="0061427D">
                    <w:rPr>
                      <w:rFonts w:asciiTheme="minorHAnsi" w:eastAsia="Calibri" w:hAnsiTheme="minorHAnsi" w:cstheme="minorHAnsi"/>
                      <w:spacing w:val="-5"/>
                      <w:lang w:val="fr-FR"/>
                    </w:rPr>
                    <w:t xml:space="preserve"> </w:t>
                  </w:r>
                  <w:r w:rsidRPr="0061427D">
                    <w:rPr>
                      <w:rFonts w:asciiTheme="minorHAnsi" w:eastAsia="Calibri" w:hAnsiTheme="minorHAnsi" w:cstheme="minorHAnsi"/>
                      <w:spacing w:val="-6"/>
                      <w:lang w:val="fr-FR"/>
                    </w:rPr>
                    <w:t>no</w:t>
                  </w:r>
                  <w:r w:rsidRPr="0061427D">
                    <w:rPr>
                      <w:rFonts w:asciiTheme="minorHAnsi" w:eastAsia="Calibri" w:hAnsiTheme="minorHAnsi" w:cstheme="minorHAnsi"/>
                      <w:spacing w:val="-3"/>
                      <w:lang w:val="fr-FR"/>
                    </w:rPr>
                    <w:t>m</w:t>
                  </w:r>
                  <w:r w:rsidRPr="0061427D">
                    <w:rPr>
                      <w:rFonts w:asciiTheme="minorHAnsi" w:eastAsia="Calibri" w:hAnsiTheme="minorHAnsi" w:cstheme="minorHAnsi"/>
                      <w:spacing w:val="-6"/>
                      <w:lang w:val="fr-FR"/>
                    </w:rPr>
                    <w:t>b</w:t>
                  </w:r>
                  <w:r w:rsidRPr="0061427D">
                    <w:rPr>
                      <w:rFonts w:asciiTheme="minorHAnsi" w:eastAsia="Calibri" w:hAnsiTheme="minorHAnsi" w:cstheme="minorHAnsi"/>
                      <w:spacing w:val="2"/>
                      <w:lang w:val="fr-FR"/>
                    </w:rPr>
                    <w:t>r</w:t>
                  </w:r>
                  <w:r w:rsidRPr="0061427D">
                    <w:rPr>
                      <w:rFonts w:asciiTheme="minorHAnsi" w:eastAsia="Calibri" w:hAnsiTheme="minorHAnsi" w:cstheme="minorHAnsi"/>
                      <w:lang w:val="fr-FR"/>
                    </w:rPr>
                    <w:t>e</w:t>
                  </w:r>
                  <w:r w:rsidRPr="0061427D">
                    <w:rPr>
                      <w:rFonts w:asciiTheme="minorHAnsi" w:eastAsia="Calibri" w:hAnsiTheme="minorHAnsi" w:cstheme="minorHAnsi"/>
                      <w:spacing w:val="22"/>
                      <w:lang w:val="fr-FR"/>
                    </w:rPr>
                    <w:t xml:space="preserve"> </w:t>
                  </w:r>
                  <w:r w:rsidRPr="0061427D">
                    <w:rPr>
                      <w:rFonts w:asciiTheme="minorHAnsi" w:eastAsia="Calibri" w:hAnsiTheme="minorHAnsi" w:cstheme="minorHAnsi"/>
                      <w:spacing w:val="-6"/>
                      <w:lang w:val="fr-FR"/>
                    </w:rPr>
                    <w:t>d</w:t>
                  </w:r>
                  <w:r w:rsidRPr="0061427D">
                    <w:rPr>
                      <w:rFonts w:asciiTheme="minorHAnsi" w:eastAsia="Calibri" w:hAnsiTheme="minorHAnsi" w:cstheme="minorHAnsi"/>
                      <w:lang w:val="fr-FR"/>
                    </w:rPr>
                    <w:t>e</w:t>
                  </w:r>
                  <w:r w:rsidRPr="0061427D">
                    <w:rPr>
                      <w:rFonts w:asciiTheme="minorHAnsi" w:eastAsia="Calibri" w:hAnsiTheme="minorHAnsi" w:cstheme="minorHAnsi"/>
                      <w:spacing w:val="11"/>
                      <w:lang w:val="fr-FR"/>
                    </w:rPr>
                    <w:t xml:space="preserve"> </w:t>
                  </w:r>
                  <w:r w:rsidRPr="0061427D">
                    <w:rPr>
                      <w:rFonts w:asciiTheme="minorHAnsi" w:eastAsia="Calibri" w:hAnsiTheme="minorHAnsi" w:cstheme="minorHAnsi"/>
                      <w:spacing w:val="-6"/>
                      <w:lang w:val="fr-FR"/>
                    </w:rPr>
                    <w:t>p</w:t>
                  </w:r>
                  <w:r w:rsidRPr="0061427D">
                    <w:rPr>
                      <w:rFonts w:asciiTheme="minorHAnsi" w:eastAsia="Calibri" w:hAnsiTheme="minorHAnsi" w:cstheme="minorHAnsi"/>
                      <w:spacing w:val="-3"/>
                      <w:lang w:val="fr-FR"/>
                    </w:rPr>
                    <w:t>l</w:t>
                  </w:r>
                  <w:r w:rsidRPr="0061427D">
                    <w:rPr>
                      <w:rFonts w:asciiTheme="minorHAnsi" w:eastAsia="Calibri" w:hAnsiTheme="minorHAnsi" w:cstheme="minorHAnsi"/>
                      <w:spacing w:val="4"/>
                      <w:lang w:val="fr-FR"/>
                    </w:rPr>
                    <w:t>a</w:t>
                  </w:r>
                  <w:r w:rsidRPr="0061427D">
                    <w:rPr>
                      <w:rFonts w:asciiTheme="minorHAnsi" w:eastAsia="Calibri" w:hAnsiTheme="minorHAnsi" w:cstheme="minorHAnsi"/>
                      <w:spacing w:val="1"/>
                      <w:lang w:val="fr-FR"/>
                    </w:rPr>
                    <w:t>c</w:t>
                  </w:r>
                  <w:r w:rsidRPr="0061427D">
                    <w:rPr>
                      <w:rFonts w:asciiTheme="minorHAnsi" w:eastAsia="Calibri" w:hAnsiTheme="minorHAnsi" w:cstheme="minorHAnsi"/>
                      <w:lang w:val="fr-FR"/>
                    </w:rPr>
                    <w:t>es</w:t>
                  </w:r>
                  <w:r w:rsidRPr="0061427D">
                    <w:rPr>
                      <w:rFonts w:asciiTheme="minorHAnsi" w:eastAsia="Calibri" w:hAnsiTheme="minorHAnsi" w:cstheme="minorHAnsi"/>
                      <w:spacing w:val="13"/>
                      <w:lang w:val="fr-FR"/>
                    </w:rPr>
                    <w:t xml:space="preserve"> </w:t>
                  </w:r>
                  <w:r w:rsidRPr="0061427D">
                    <w:rPr>
                      <w:rFonts w:asciiTheme="minorHAnsi" w:eastAsia="Calibri" w:hAnsiTheme="minorHAnsi" w:cstheme="minorHAnsi"/>
                      <w:spacing w:val="-3"/>
                      <w:lang w:val="fr-FR"/>
                    </w:rPr>
                    <w:t>m</w:t>
                  </w:r>
                  <w:r w:rsidRPr="0061427D">
                    <w:rPr>
                      <w:rFonts w:asciiTheme="minorHAnsi" w:eastAsia="Calibri" w:hAnsiTheme="minorHAnsi" w:cstheme="minorHAnsi"/>
                      <w:spacing w:val="4"/>
                      <w:lang w:val="fr-FR"/>
                    </w:rPr>
                    <w:t>a</w:t>
                  </w:r>
                  <w:r w:rsidRPr="0061427D">
                    <w:rPr>
                      <w:rFonts w:asciiTheme="minorHAnsi" w:eastAsia="Calibri" w:hAnsiTheme="minorHAnsi" w:cstheme="minorHAnsi"/>
                      <w:spacing w:val="-6"/>
                      <w:lang w:val="fr-FR"/>
                    </w:rPr>
                    <w:t>nqu</w:t>
                  </w:r>
                  <w:r w:rsidRPr="0061427D">
                    <w:rPr>
                      <w:rFonts w:asciiTheme="minorHAnsi" w:eastAsia="Calibri" w:hAnsiTheme="minorHAnsi" w:cstheme="minorHAnsi"/>
                      <w:spacing w:val="4"/>
                      <w:lang w:val="fr-FR"/>
                    </w:rPr>
                    <w:t>a</w:t>
                  </w:r>
                  <w:r w:rsidRPr="0061427D">
                    <w:rPr>
                      <w:rFonts w:asciiTheme="minorHAnsi" w:eastAsia="Calibri" w:hAnsiTheme="minorHAnsi" w:cstheme="minorHAnsi"/>
                      <w:spacing w:val="-6"/>
                      <w:lang w:val="fr-FR"/>
                    </w:rPr>
                    <w:t>n</w:t>
                  </w:r>
                  <w:r w:rsidRPr="0061427D">
                    <w:rPr>
                      <w:rFonts w:asciiTheme="minorHAnsi" w:eastAsia="Calibri" w:hAnsiTheme="minorHAnsi" w:cstheme="minorHAnsi"/>
                      <w:spacing w:val="5"/>
                      <w:lang w:val="fr-FR"/>
                    </w:rPr>
                    <w:t>t</w:t>
                  </w:r>
                  <w:r w:rsidRPr="0061427D">
                    <w:rPr>
                      <w:rFonts w:asciiTheme="minorHAnsi" w:eastAsia="Calibri" w:hAnsiTheme="minorHAnsi" w:cstheme="minorHAnsi"/>
                      <w:lang w:val="fr-FR"/>
                    </w:rPr>
                    <w:t>es</w:t>
                  </w:r>
                  <w:r w:rsidRPr="0061427D">
                    <w:rPr>
                      <w:rFonts w:asciiTheme="minorHAnsi" w:eastAsia="Calibri" w:hAnsiTheme="minorHAnsi" w:cstheme="minorHAnsi"/>
                      <w:spacing w:val="6"/>
                      <w:lang w:val="fr-FR"/>
                    </w:rPr>
                    <w:t xml:space="preserve"> </w:t>
                  </w:r>
                  <w:r w:rsidRPr="0061427D">
                    <w:rPr>
                      <w:rFonts w:asciiTheme="minorHAnsi" w:eastAsia="Calibri" w:hAnsiTheme="minorHAnsi" w:cstheme="minorHAnsi"/>
                      <w:spacing w:val="-6"/>
                      <w:lang w:val="fr-FR"/>
                    </w:rPr>
                    <w:t>d</w:t>
                  </w:r>
                  <w:r w:rsidRPr="0061427D">
                    <w:rPr>
                      <w:rFonts w:asciiTheme="minorHAnsi" w:eastAsia="Calibri" w:hAnsiTheme="minorHAnsi" w:cstheme="minorHAnsi"/>
                      <w:spacing w:val="4"/>
                      <w:lang w:val="fr-FR"/>
                    </w:rPr>
                    <w:t>a</w:t>
                  </w:r>
                  <w:r w:rsidRPr="0061427D">
                    <w:rPr>
                      <w:rFonts w:asciiTheme="minorHAnsi" w:eastAsia="Calibri" w:hAnsiTheme="minorHAnsi" w:cstheme="minorHAnsi"/>
                      <w:spacing w:val="-6"/>
                      <w:lang w:val="fr-FR"/>
                    </w:rPr>
                    <w:t>n</w:t>
                  </w:r>
                  <w:r w:rsidRPr="0061427D">
                    <w:rPr>
                      <w:rFonts w:asciiTheme="minorHAnsi" w:eastAsia="Calibri" w:hAnsiTheme="minorHAnsi" w:cstheme="minorHAnsi"/>
                      <w:lang w:val="fr-FR"/>
                    </w:rPr>
                    <w:t>s</w:t>
                  </w:r>
                  <w:r w:rsidRPr="0061427D">
                    <w:rPr>
                      <w:rFonts w:asciiTheme="minorHAnsi" w:eastAsia="Calibri" w:hAnsiTheme="minorHAnsi" w:cstheme="minorHAnsi"/>
                      <w:spacing w:val="11"/>
                      <w:lang w:val="fr-FR"/>
                    </w:rPr>
                    <w:t xml:space="preserve"> </w:t>
                  </w:r>
                  <w:r w:rsidRPr="0061427D">
                    <w:rPr>
                      <w:rFonts w:asciiTheme="minorHAnsi" w:eastAsia="Calibri" w:hAnsiTheme="minorHAnsi" w:cstheme="minorHAnsi"/>
                      <w:spacing w:val="-4"/>
                      <w:w w:val="102"/>
                      <w:lang w:val="fr-FR"/>
                    </w:rPr>
                    <w:t>l</w:t>
                  </w:r>
                  <w:r w:rsidRPr="0061427D">
                    <w:rPr>
                      <w:rFonts w:asciiTheme="minorHAnsi" w:eastAsia="Calibri" w:hAnsiTheme="minorHAnsi" w:cstheme="minorHAnsi"/>
                      <w:spacing w:val="8"/>
                      <w:w w:val="101"/>
                      <w:lang w:val="fr-FR"/>
                    </w:rPr>
                    <w:t>’</w:t>
                  </w:r>
                  <w:r w:rsidRPr="0061427D">
                    <w:rPr>
                      <w:rFonts w:asciiTheme="minorHAnsi" w:eastAsia="Calibri" w:hAnsiTheme="minorHAnsi" w:cstheme="minorHAnsi"/>
                      <w:w w:val="101"/>
                      <w:lang w:val="fr-FR"/>
                    </w:rPr>
                    <w:t>e</w:t>
                  </w:r>
                  <w:r w:rsidRPr="0061427D">
                    <w:rPr>
                      <w:rFonts w:asciiTheme="minorHAnsi" w:eastAsia="Calibri" w:hAnsiTheme="minorHAnsi" w:cstheme="minorHAnsi"/>
                      <w:spacing w:val="-5"/>
                      <w:w w:val="101"/>
                      <w:lang w:val="fr-FR"/>
                    </w:rPr>
                    <w:t>n</w:t>
                  </w:r>
                  <w:r w:rsidRPr="0061427D">
                    <w:rPr>
                      <w:rFonts w:asciiTheme="minorHAnsi" w:eastAsia="Calibri" w:hAnsiTheme="minorHAnsi" w:cstheme="minorHAnsi"/>
                      <w:spacing w:val="-8"/>
                      <w:w w:val="101"/>
                      <w:lang w:val="fr-FR"/>
                    </w:rPr>
                    <w:t>s</w:t>
                  </w:r>
                  <w:r w:rsidRPr="0061427D">
                    <w:rPr>
                      <w:rFonts w:asciiTheme="minorHAnsi" w:eastAsia="Calibri" w:hAnsiTheme="minorHAnsi" w:cstheme="minorHAnsi"/>
                      <w:w w:val="101"/>
                      <w:lang w:val="fr-FR"/>
                    </w:rPr>
                    <w:t>e</w:t>
                  </w:r>
                  <w:r w:rsidRPr="0061427D">
                    <w:rPr>
                      <w:rFonts w:asciiTheme="minorHAnsi" w:eastAsia="Calibri" w:hAnsiTheme="minorHAnsi" w:cstheme="minorHAnsi"/>
                      <w:spacing w:val="-3"/>
                      <w:w w:val="101"/>
                      <w:lang w:val="fr-FR"/>
                    </w:rPr>
                    <w:t>i</w:t>
                  </w:r>
                  <w:r w:rsidRPr="0061427D">
                    <w:rPr>
                      <w:rFonts w:asciiTheme="minorHAnsi" w:eastAsia="Calibri" w:hAnsiTheme="minorHAnsi" w:cstheme="minorHAnsi"/>
                      <w:spacing w:val="6"/>
                      <w:w w:val="101"/>
                      <w:lang w:val="fr-FR"/>
                    </w:rPr>
                    <w:t>g</w:t>
                  </w:r>
                  <w:r w:rsidRPr="0061427D">
                    <w:rPr>
                      <w:rFonts w:asciiTheme="minorHAnsi" w:eastAsia="Calibri" w:hAnsiTheme="minorHAnsi" w:cstheme="minorHAnsi"/>
                      <w:spacing w:val="-6"/>
                      <w:w w:val="101"/>
                      <w:lang w:val="fr-FR"/>
                    </w:rPr>
                    <w:t>n</w:t>
                  </w:r>
                  <w:r w:rsidRPr="0061427D">
                    <w:rPr>
                      <w:rFonts w:asciiTheme="minorHAnsi" w:eastAsia="Calibri" w:hAnsiTheme="minorHAnsi" w:cstheme="minorHAnsi"/>
                      <w:w w:val="101"/>
                      <w:lang w:val="fr-FR"/>
                    </w:rPr>
                    <w:t>e</w:t>
                  </w:r>
                  <w:r w:rsidRPr="0061427D">
                    <w:rPr>
                      <w:rFonts w:asciiTheme="minorHAnsi" w:eastAsia="Calibri" w:hAnsiTheme="minorHAnsi" w:cstheme="minorHAnsi"/>
                      <w:spacing w:val="-2"/>
                      <w:w w:val="101"/>
                      <w:lang w:val="fr-FR"/>
                    </w:rPr>
                    <w:t>m</w:t>
                  </w:r>
                  <w:r w:rsidRPr="0061427D">
                    <w:rPr>
                      <w:rFonts w:asciiTheme="minorHAnsi" w:eastAsia="Calibri" w:hAnsiTheme="minorHAnsi" w:cstheme="minorHAnsi"/>
                      <w:w w:val="101"/>
                      <w:lang w:val="fr-FR"/>
                    </w:rPr>
                    <w:t>e</w:t>
                  </w:r>
                  <w:r w:rsidRPr="0061427D">
                    <w:rPr>
                      <w:rFonts w:asciiTheme="minorHAnsi" w:eastAsia="Calibri" w:hAnsiTheme="minorHAnsi" w:cstheme="minorHAnsi"/>
                      <w:spacing w:val="-21"/>
                      <w:w w:val="101"/>
                      <w:lang w:val="fr-FR"/>
                    </w:rPr>
                    <w:t>n</w:t>
                  </w:r>
                  <w:r w:rsidRPr="0061427D">
                    <w:rPr>
                      <w:rFonts w:asciiTheme="minorHAnsi" w:eastAsia="Calibri" w:hAnsiTheme="minorHAnsi" w:cstheme="minorHAnsi"/>
                      <w:w w:val="101"/>
                      <w:lang w:val="fr-FR"/>
                    </w:rPr>
                    <w:t xml:space="preserve">t </w:t>
                  </w:r>
                  <w:r w:rsidRPr="0061427D">
                    <w:rPr>
                      <w:rFonts w:asciiTheme="minorHAnsi" w:eastAsia="Calibri" w:hAnsiTheme="minorHAnsi" w:cstheme="minorHAnsi"/>
                      <w:spacing w:val="-8"/>
                      <w:lang w:val="fr-FR"/>
                    </w:rPr>
                    <w:t>s</w:t>
                  </w:r>
                  <w:r w:rsidRPr="0061427D">
                    <w:rPr>
                      <w:rFonts w:asciiTheme="minorHAnsi" w:eastAsia="Calibri" w:hAnsiTheme="minorHAnsi" w:cstheme="minorHAnsi"/>
                      <w:spacing w:val="-6"/>
                      <w:lang w:val="fr-FR"/>
                    </w:rPr>
                    <w:t>p</w:t>
                  </w:r>
                  <w:r w:rsidRPr="0061427D">
                    <w:rPr>
                      <w:rFonts w:asciiTheme="minorHAnsi" w:eastAsia="Calibri" w:hAnsiTheme="minorHAnsi" w:cstheme="minorHAnsi"/>
                      <w:lang w:val="fr-FR"/>
                    </w:rPr>
                    <w:t>é</w:t>
                  </w:r>
                  <w:r w:rsidRPr="0061427D">
                    <w:rPr>
                      <w:rFonts w:asciiTheme="minorHAnsi" w:eastAsia="Calibri" w:hAnsiTheme="minorHAnsi" w:cstheme="minorHAnsi"/>
                      <w:spacing w:val="2"/>
                      <w:lang w:val="fr-FR"/>
                    </w:rPr>
                    <w:t>c</w:t>
                  </w:r>
                  <w:r w:rsidRPr="0061427D">
                    <w:rPr>
                      <w:rFonts w:asciiTheme="minorHAnsi" w:eastAsia="Calibri" w:hAnsiTheme="minorHAnsi" w:cstheme="minorHAnsi"/>
                      <w:spacing w:val="-3"/>
                      <w:lang w:val="fr-FR"/>
                    </w:rPr>
                    <w:t>i</w:t>
                  </w:r>
                  <w:r w:rsidRPr="0061427D">
                    <w:rPr>
                      <w:rFonts w:asciiTheme="minorHAnsi" w:eastAsia="Calibri" w:hAnsiTheme="minorHAnsi" w:cstheme="minorHAnsi"/>
                      <w:spacing w:val="4"/>
                      <w:lang w:val="fr-FR"/>
                    </w:rPr>
                    <w:t>a</w:t>
                  </w:r>
                  <w:r w:rsidRPr="0061427D">
                    <w:rPr>
                      <w:rFonts w:asciiTheme="minorHAnsi" w:eastAsia="Calibri" w:hAnsiTheme="minorHAnsi" w:cstheme="minorHAnsi"/>
                      <w:spacing w:val="-3"/>
                      <w:lang w:val="fr-FR"/>
                    </w:rPr>
                    <w:t>li</w:t>
                  </w:r>
                  <w:r w:rsidRPr="0061427D">
                    <w:rPr>
                      <w:rFonts w:asciiTheme="minorHAnsi" w:eastAsia="Calibri" w:hAnsiTheme="minorHAnsi" w:cstheme="minorHAnsi"/>
                      <w:spacing w:val="-8"/>
                      <w:lang w:val="fr-FR"/>
                    </w:rPr>
                    <w:t>s</w:t>
                  </w:r>
                  <w:r w:rsidRPr="0061427D">
                    <w:rPr>
                      <w:rFonts w:asciiTheme="minorHAnsi" w:eastAsia="Calibri" w:hAnsiTheme="minorHAnsi" w:cstheme="minorHAnsi"/>
                      <w:lang w:val="fr-FR"/>
                    </w:rPr>
                    <w:t>é,</w:t>
                  </w:r>
                  <w:r w:rsidRPr="0061427D">
                    <w:rPr>
                      <w:rFonts w:asciiTheme="minorHAnsi" w:eastAsia="Calibri" w:hAnsiTheme="minorHAnsi" w:cstheme="minorHAnsi"/>
                      <w:spacing w:val="18"/>
                      <w:lang w:val="fr-FR"/>
                    </w:rPr>
                    <w:t xml:space="preserve"> </w:t>
                  </w:r>
                  <w:r w:rsidRPr="0061427D">
                    <w:rPr>
                      <w:rFonts w:asciiTheme="minorHAnsi" w:eastAsia="Calibri" w:hAnsiTheme="minorHAnsi" w:cstheme="minorHAnsi"/>
                      <w:spacing w:val="-3"/>
                      <w:lang w:val="fr-FR"/>
                    </w:rPr>
                    <w:t>i</w:t>
                  </w:r>
                  <w:r w:rsidRPr="0061427D">
                    <w:rPr>
                      <w:rFonts w:asciiTheme="minorHAnsi" w:eastAsia="Calibri" w:hAnsiTheme="minorHAnsi" w:cstheme="minorHAnsi"/>
                      <w:lang w:val="fr-FR"/>
                    </w:rPr>
                    <w:t>l</w:t>
                  </w:r>
                  <w:r w:rsidRPr="0061427D">
                    <w:rPr>
                      <w:rFonts w:asciiTheme="minorHAnsi" w:eastAsia="Calibri" w:hAnsiTheme="minorHAnsi" w:cstheme="minorHAnsi"/>
                      <w:spacing w:val="-3"/>
                      <w:lang w:val="fr-FR"/>
                    </w:rPr>
                    <w:t xml:space="preserve"> </w:t>
                  </w:r>
                  <w:r w:rsidRPr="0061427D">
                    <w:rPr>
                      <w:rFonts w:asciiTheme="minorHAnsi" w:eastAsia="Calibri" w:hAnsiTheme="minorHAnsi" w:cstheme="minorHAnsi"/>
                      <w:lang w:val="fr-FR"/>
                    </w:rPr>
                    <w:t>a</w:t>
                  </w:r>
                  <w:r w:rsidRPr="0061427D">
                    <w:rPr>
                      <w:rFonts w:asciiTheme="minorHAnsi" w:eastAsia="Calibri" w:hAnsiTheme="minorHAnsi" w:cstheme="minorHAnsi"/>
                      <w:spacing w:val="-12"/>
                      <w:lang w:val="fr-FR"/>
                    </w:rPr>
                    <w:t xml:space="preserve"> </w:t>
                  </w:r>
                  <w:r w:rsidRPr="0061427D">
                    <w:rPr>
                      <w:rFonts w:asciiTheme="minorHAnsi" w:eastAsia="Calibri" w:hAnsiTheme="minorHAnsi" w:cstheme="minorHAnsi"/>
                      <w:lang w:val="fr-FR"/>
                    </w:rPr>
                    <w:t>é</w:t>
                  </w:r>
                  <w:r w:rsidRPr="0061427D">
                    <w:rPr>
                      <w:rFonts w:asciiTheme="minorHAnsi" w:eastAsia="Calibri" w:hAnsiTheme="minorHAnsi" w:cstheme="minorHAnsi"/>
                      <w:spacing w:val="5"/>
                      <w:lang w:val="fr-FR"/>
                    </w:rPr>
                    <w:t>t</w:t>
                  </w:r>
                  <w:r w:rsidRPr="0061427D">
                    <w:rPr>
                      <w:rFonts w:asciiTheme="minorHAnsi" w:eastAsia="Calibri" w:hAnsiTheme="minorHAnsi" w:cstheme="minorHAnsi"/>
                      <w:lang w:val="fr-FR"/>
                    </w:rPr>
                    <w:t>é</w:t>
                  </w:r>
                  <w:r w:rsidRPr="0061427D">
                    <w:rPr>
                      <w:rFonts w:asciiTheme="minorHAnsi" w:eastAsia="Calibri" w:hAnsiTheme="minorHAnsi" w:cstheme="minorHAnsi"/>
                      <w:spacing w:val="-14"/>
                      <w:lang w:val="fr-FR"/>
                    </w:rPr>
                    <w:t xml:space="preserve"> </w:t>
                  </w:r>
                  <w:r w:rsidRPr="0061427D">
                    <w:rPr>
                      <w:rFonts w:asciiTheme="minorHAnsi" w:eastAsia="Calibri" w:hAnsiTheme="minorHAnsi" w:cstheme="minorHAnsi"/>
                      <w:spacing w:val="-6"/>
                      <w:lang w:val="fr-FR"/>
                    </w:rPr>
                    <w:t>d</w:t>
                  </w:r>
                  <w:r w:rsidRPr="0061427D">
                    <w:rPr>
                      <w:rFonts w:asciiTheme="minorHAnsi" w:eastAsia="Calibri" w:hAnsiTheme="minorHAnsi" w:cstheme="minorHAnsi"/>
                      <w:lang w:val="fr-FR"/>
                    </w:rPr>
                    <w:t>é</w:t>
                  </w:r>
                  <w:r w:rsidRPr="0061427D">
                    <w:rPr>
                      <w:rFonts w:asciiTheme="minorHAnsi" w:eastAsia="Calibri" w:hAnsiTheme="minorHAnsi" w:cstheme="minorHAnsi"/>
                      <w:spacing w:val="2"/>
                      <w:lang w:val="fr-FR"/>
                    </w:rPr>
                    <w:t>c</w:t>
                  </w:r>
                  <w:r w:rsidRPr="0061427D">
                    <w:rPr>
                      <w:rFonts w:asciiTheme="minorHAnsi" w:eastAsia="Calibri" w:hAnsiTheme="minorHAnsi" w:cstheme="minorHAnsi"/>
                      <w:spacing w:val="-3"/>
                      <w:lang w:val="fr-FR"/>
                    </w:rPr>
                    <w:t>i</w:t>
                  </w:r>
                  <w:r w:rsidRPr="0061427D">
                    <w:rPr>
                      <w:rFonts w:asciiTheme="minorHAnsi" w:eastAsia="Calibri" w:hAnsiTheme="minorHAnsi" w:cstheme="minorHAnsi"/>
                      <w:spacing w:val="-6"/>
                      <w:lang w:val="fr-FR"/>
                    </w:rPr>
                    <w:t>d</w:t>
                  </w:r>
                  <w:r w:rsidRPr="0061427D">
                    <w:rPr>
                      <w:rFonts w:asciiTheme="minorHAnsi" w:eastAsia="Calibri" w:hAnsiTheme="minorHAnsi" w:cstheme="minorHAnsi"/>
                      <w:lang w:val="fr-FR"/>
                    </w:rPr>
                    <w:t>é</w:t>
                  </w:r>
                  <w:r w:rsidRPr="0061427D">
                    <w:rPr>
                      <w:rFonts w:asciiTheme="minorHAnsi" w:eastAsia="Calibri" w:hAnsiTheme="minorHAnsi" w:cstheme="minorHAnsi"/>
                      <w:spacing w:val="5"/>
                      <w:lang w:val="fr-FR"/>
                    </w:rPr>
                    <w:t xml:space="preserve"> </w:t>
                  </w:r>
                  <w:r w:rsidRPr="0061427D">
                    <w:rPr>
                      <w:rFonts w:asciiTheme="minorHAnsi" w:eastAsia="Calibri" w:hAnsiTheme="minorHAnsi" w:cstheme="minorHAnsi"/>
                      <w:spacing w:val="-6"/>
                      <w:lang w:val="fr-FR"/>
                    </w:rPr>
                    <w:t>d</w:t>
                  </w:r>
                  <w:r w:rsidRPr="0061427D">
                    <w:rPr>
                      <w:rFonts w:asciiTheme="minorHAnsi" w:eastAsia="Calibri" w:hAnsiTheme="minorHAnsi" w:cstheme="minorHAnsi"/>
                      <w:lang w:val="fr-FR"/>
                    </w:rPr>
                    <w:t>e</w:t>
                  </w:r>
                  <w:r w:rsidRPr="0061427D">
                    <w:rPr>
                      <w:rFonts w:asciiTheme="minorHAnsi" w:eastAsia="Calibri" w:hAnsiTheme="minorHAnsi" w:cstheme="minorHAnsi"/>
                      <w:spacing w:val="1"/>
                      <w:lang w:val="fr-FR"/>
                    </w:rPr>
                    <w:t xml:space="preserve"> c</w:t>
                  </w:r>
                  <w:r w:rsidRPr="0061427D">
                    <w:rPr>
                      <w:rFonts w:asciiTheme="minorHAnsi" w:eastAsia="Calibri" w:hAnsiTheme="minorHAnsi" w:cstheme="minorHAnsi"/>
                      <w:spacing w:val="2"/>
                      <w:lang w:val="fr-FR"/>
                    </w:rPr>
                    <w:t>r</w:t>
                  </w:r>
                  <w:r w:rsidRPr="0061427D">
                    <w:rPr>
                      <w:rFonts w:asciiTheme="minorHAnsi" w:eastAsia="Calibri" w:hAnsiTheme="minorHAnsi" w:cstheme="minorHAnsi"/>
                      <w:lang w:val="fr-FR"/>
                    </w:rPr>
                    <w:t>é</w:t>
                  </w:r>
                  <w:r w:rsidRPr="0061427D">
                    <w:rPr>
                      <w:rFonts w:asciiTheme="minorHAnsi" w:eastAsia="Calibri" w:hAnsiTheme="minorHAnsi" w:cstheme="minorHAnsi"/>
                      <w:spacing w:val="1"/>
                      <w:lang w:val="fr-FR"/>
                    </w:rPr>
                    <w:t>e</w:t>
                  </w:r>
                  <w:r w:rsidRPr="0061427D">
                    <w:rPr>
                      <w:rFonts w:asciiTheme="minorHAnsi" w:eastAsia="Calibri" w:hAnsiTheme="minorHAnsi" w:cstheme="minorHAnsi"/>
                      <w:spacing w:val="2"/>
                      <w:lang w:val="fr-FR"/>
                    </w:rPr>
                    <w:t>r</w:t>
                  </w:r>
                  <w:r w:rsidRPr="0061427D">
                    <w:rPr>
                      <w:rFonts w:asciiTheme="minorHAnsi" w:eastAsia="Calibri" w:hAnsiTheme="minorHAnsi" w:cstheme="minorHAnsi"/>
                      <w:lang w:val="fr-FR"/>
                    </w:rPr>
                    <w:t>,</w:t>
                  </w:r>
                  <w:r w:rsidRPr="0061427D">
                    <w:rPr>
                      <w:rFonts w:asciiTheme="minorHAnsi" w:eastAsia="Calibri" w:hAnsiTheme="minorHAnsi" w:cstheme="minorHAnsi"/>
                      <w:spacing w:val="-5"/>
                      <w:lang w:val="fr-FR"/>
                    </w:rPr>
                    <w:t xml:space="preserve"> </w:t>
                  </w:r>
                  <w:r w:rsidRPr="0061427D">
                    <w:rPr>
                      <w:rFonts w:asciiTheme="minorHAnsi" w:eastAsia="Calibri" w:hAnsiTheme="minorHAnsi" w:cstheme="minorHAnsi"/>
                      <w:spacing w:val="-8"/>
                      <w:lang w:val="fr-FR"/>
                    </w:rPr>
                    <w:t>s</w:t>
                  </w:r>
                  <w:r w:rsidRPr="0061427D">
                    <w:rPr>
                      <w:rFonts w:asciiTheme="minorHAnsi" w:eastAsia="Calibri" w:hAnsiTheme="minorHAnsi" w:cstheme="minorHAnsi"/>
                      <w:spacing w:val="-6"/>
                      <w:lang w:val="fr-FR"/>
                    </w:rPr>
                    <w:t>ou</w:t>
                  </w:r>
                  <w:r w:rsidRPr="0061427D">
                    <w:rPr>
                      <w:rFonts w:asciiTheme="minorHAnsi" w:eastAsia="Calibri" w:hAnsiTheme="minorHAnsi" w:cstheme="minorHAnsi"/>
                      <w:lang w:val="fr-FR"/>
                    </w:rPr>
                    <w:t>s</w:t>
                  </w:r>
                  <w:r w:rsidRPr="0061427D">
                    <w:rPr>
                      <w:rFonts w:asciiTheme="minorHAnsi" w:eastAsia="Calibri" w:hAnsiTheme="minorHAnsi" w:cstheme="minorHAnsi"/>
                      <w:spacing w:val="-5"/>
                      <w:lang w:val="fr-FR"/>
                    </w:rPr>
                    <w:t xml:space="preserve"> </w:t>
                  </w:r>
                  <w:r w:rsidRPr="0061427D">
                    <w:rPr>
                      <w:rFonts w:asciiTheme="minorHAnsi" w:eastAsia="Calibri" w:hAnsiTheme="minorHAnsi" w:cstheme="minorHAnsi"/>
                      <w:spacing w:val="-3"/>
                      <w:lang w:val="fr-FR"/>
                    </w:rPr>
                    <w:t>l</w:t>
                  </w:r>
                  <w:r w:rsidRPr="0061427D">
                    <w:rPr>
                      <w:rFonts w:asciiTheme="minorHAnsi" w:eastAsia="Calibri" w:hAnsiTheme="minorHAnsi" w:cstheme="minorHAnsi"/>
                      <w:lang w:val="fr-FR"/>
                    </w:rPr>
                    <w:t>a</w:t>
                  </w:r>
                  <w:r w:rsidRPr="0061427D">
                    <w:rPr>
                      <w:rFonts w:asciiTheme="minorHAnsi" w:eastAsia="Calibri" w:hAnsiTheme="minorHAnsi" w:cstheme="minorHAnsi"/>
                      <w:spacing w:val="5"/>
                      <w:lang w:val="fr-FR"/>
                    </w:rPr>
                    <w:t xml:space="preserve"> </w:t>
                  </w:r>
                  <w:r w:rsidRPr="0061427D">
                    <w:rPr>
                      <w:rFonts w:asciiTheme="minorHAnsi" w:eastAsia="Calibri" w:hAnsiTheme="minorHAnsi" w:cstheme="minorHAnsi"/>
                      <w:spacing w:val="-3"/>
                      <w:lang w:val="fr-FR"/>
                    </w:rPr>
                    <w:t>l</w:t>
                  </w:r>
                  <w:r w:rsidRPr="0061427D">
                    <w:rPr>
                      <w:rFonts w:asciiTheme="minorHAnsi" w:eastAsia="Calibri" w:hAnsiTheme="minorHAnsi" w:cstheme="minorHAnsi"/>
                      <w:lang w:val="fr-FR"/>
                    </w:rPr>
                    <w:t>é</w:t>
                  </w:r>
                  <w:r w:rsidRPr="0061427D">
                    <w:rPr>
                      <w:rFonts w:asciiTheme="minorHAnsi" w:eastAsia="Calibri" w:hAnsiTheme="minorHAnsi" w:cstheme="minorHAnsi"/>
                      <w:spacing w:val="7"/>
                      <w:lang w:val="fr-FR"/>
                    </w:rPr>
                    <w:t>g</w:t>
                  </w:r>
                  <w:r w:rsidRPr="0061427D">
                    <w:rPr>
                      <w:rFonts w:asciiTheme="minorHAnsi" w:eastAsia="Calibri" w:hAnsiTheme="minorHAnsi" w:cstheme="minorHAnsi"/>
                      <w:spacing w:val="-3"/>
                      <w:lang w:val="fr-FR"/>
                    </w:rPr>
                    <w:t>i</w:t>
                  </w:r>
                  <w:r w:rsidRPr="0061427D">
                    <w:rPr>
                      <w:rFonts w:asciiTheme="minorHAnsi" w:eastAsia="Calibri" w:hAnsiTheme="minorHAnsi" w:cstheme="minorHAnsi"/>
                      <w:spacing w:val="-8"/>
                      <w:lang w:val="fr-FR"/>
                    </w:rPr>
                    <w:t>s</w:t>
                  </w:r>
                  <w:r w:rsidRPr="0061427D">
                    <w:rPr>
                      <w:rFonts w:asciiTheme="minorHAnsi" w:eastAsia="Calibri" w:hAnsiTheme="minorHAnsi" w:cstheme="minorHAnsi"/>
                      <w:spacing w:val="-3"/>
                      <w:lang w:val="fr-FR"/>
                    </w:rPr>
                    <w:t>l</w:t>
                  </w:r>
                  <w:r w:rsidRPr="0061427D">
                    <w:rPr>
                      <w:rFonts w:asciiTheme="minorHAnsi" w:eastAsia="Calibri" w:hAnsiTheme="minorHAnsi" w:cstheme="minorHAnsi"/>
                      <w:spacing w:val="4"/>
                      <w:lang w:val="fr-FR"/>
                    </w:rPr>
                    <w:t>a</w:t>
                  </w:r>
                  <w:r w:rsidRPr="0061427D">
                    <w:rPr>
                      <w:rFonts w:asciiTheme="minorHAnsi" w:eastAsia="Calibri" w:hAnsiTheme="minorHAnsi" w:cstheme="minorHAnsi"/>
                      <w:spacing w:val="5"/>
                      <w:lang w:val="fr-FR"/>
                    </w:rPr>
                    <w:t>t</w:t>
                  </w:r>
                  <w:r w:rsidRPr="0061427D">
                    <w:rPr>
                      <w:rFonts w:asciiTheme="minorHAnsi" w:eastAsia="Calibri" w:hAnsiTheme="minorHAnsi" w:cstheme="minorHAnsi"/>
                      <w:spacing w:val="-6"/>
                      <w:lang w:val="fr-FR"/>
                    </w:rPr>
                    <w:t>u</w:t>
                  </w:r>
                  <w:r w:rsidRPr="0061427D">
                    <w:rPr>
                      <w:rFonts w:asciiTheme="minorHAnsi" w:eastAsia="Calibri" w:hAnsiTheme="minorHAnsi" w:cstheme="minorHAnsi"/>
                      <w:spacing w:val="2"/>
                      <w:lang w:val="fr-FR"/>
                    </w:rPr>
                    <w:t>r</w:t>
                  </w:r>
                  <w:r w:rsidRPr="0061427D">
                    <w:rPr>
                      <w:rFonts w:asciiTheme="minorHAnsi" w:eastAsia="Calibri" w:hAnsiTheme="minorHAnsi" w:cstheme="minorHAnsi"/>
                      <w:lang w:val="fr-FR"/>
                    </w:rPr>
                    <w:t>e</w:t>
                  </w:r>
                  <w:r w:rsidRPr="0061427D">
                    <w:rPr>
                      <w:rFonts w:asciiTheme="minorHAnsi" w:eastAsia="Calibri" w:hAnsiTheme="minorHAnsi" w:cstheme="minorHAnsi"/>
                      <w:spacing w:val="-6"/>
                      <w:lang w:val="fr-FR"/>
                    </w:rPr>
                    <w:t xml:space="preserve"> p</w:t>
                  </w:r>
                  <w:r w:rsidRPr="0061427D">
                    <w:rPr>
                      <w:rFonts w:asciiTheme="minorHAnsi" w:eastAsia="Calibri" w:hAnsiTheme="minorHAnsi" w:cstheme="minorHAnsi"/>
                      <w:spacing w:val="2"/>
                      <w:lang w:val="fr-FR"/>
                    </w:rPr>
                    <w:t>r</w:t>
                  </w:r>
                  <w:r w:rsidRPr="0061427D">
                    <w:rPr>
                      <w:rFonts w:asciiTheme="minorHAnsi" w:eastAsia="Calibri" w:hAnsiTheme="minorHAnsi" w:cstheme="minorHAnsi"/>
                      <w:lang w:val="fr-FR"/>
                    </w:rPr>
                    <w:t>é</w:t>
                  </w:r>
                  <w:r w:rsidRPr="0061427D">
                    <w:rPr>
                      <w:rFonts w:asciiTheme="minorHAnsi" w:eastAsia="Calibri" w:hAnsiTheme="minorHAnsi" w:cstheme="minorHAnsi"/>
                      <w:spacing w:val="2"/>
                      <w:lang w:val="fr-FR"/>
                    </w:rPr>
                    <w:t>c</w:t>
                  </w:r>
                  <w:r w:rsidRPr="0061427D">
                    <w:rPr>
                      <w:rFonts w:asciiTheme="minorHAnsi" w:eastAsia="Calibri" w:hAnsiTheme="minorHAnsi" w:cstheme="minorHAnsi"/>
                      <w:lang w:val="fr-FR"/>
                    </w:rPr>
                    <w:t>é</w:t>
                  </w:r>
                  <w:r w:rsidRPr="0061427D">
                    <w:rPr>
                      <w:rFonts w:asciiTheme="minorHAnsi" w:eastAsia="Calibri" w:hAnsiTheme="minorHAnsi" w:cstheme="minorHAnsi"/>
                      <w:spacing w:val="-5"/>
                      <w:lang w:val="fr-FR"/>
                    </w:rPr>
                    <w:t>d</w:t>
                  </w:r>
                  <w:r w:rsidRPr="0061427D">
                    <w:rPr>
                      <w:rFonts w:asciiTheme="minorHAnsi" w:eastAsia="Calibri" w:hAnsiTheme="minorHAnsi" w:cstheme="minorHAnsi"/>
                      <w:lang w:val="fr-FR"/>
                    </w:rPr>
                    <w:t>e</w:t>
                  </w:r>
                  <w:r w:rsidRPr="0061427D">
                    <w:rPr>
                      <w:rFonts w:asciiTheme="minorHAnsi" w:eastAsia="Calibri" w:hAnsiTheme="minorHAnsi" w:cstheme="minorHAnsi"/>
                      <w:spacing w:val="-5"/>
                      <w:lang w:val="fr-FR"/>
                    </w:rPr>
                    <w:t>n</w:t>
                  </w:r>
                  <w:r w:rsidRPr="0061427D">
                    <w:rPr>
                      <w:rFonts w:asciiTheme="minorHAnsi" w:eastAsia="Calibri" w:hAnsiTheme="minorHAnsi" w:cstheme="minorHAnsi"/>
                      <w:spacing w:val="5"/>
                      <w:lang w:val="fr-FR"/>
                    </w:rPr>
                    <w:t>t</w:t>
                  </w:r>
                  <w:r w:rsidRPr="0061427D">
                    <w:rPr>
                      <w:rFonts w:asciiTheme="minorHAnsi" w:eastAsia="Calibri" w:hAnsiTheme="minorHAnsi" w:cstheme="minorHAnsi"/>
                      <w:lang w:val="fr-FR"/>
                    </w:rPr>
                    <w:t>e,</w:t>
                  </w:r>
                  <w:r w:rsidRPr="0061427D">
                    <w:rPr>
                      <w:rFonts w:asciiTheme="minorHAnsi" w:eastAsia="Calibri" w:hAnsiTheme="minorHAnsi" w:cstheme="minorHAnsi"/>
                      <w:spacing w:val="2"/>
                      <w:lang w:val="fr-FR"/>
                    </w:rPr>
                    <w:t xml:space="preserve"> </w:t>
                  </w:r>
                  <w:r w:rsidRPr="0061427D">
                    <w:rPr>
                      <w:rFonts w:asciiTheme="minorHAnsi" w:eastAsia="Calibri" w:hAnsiTheme="minorHAnsi" w:cstheme="minorHAnsi"/>
                      <w:spacing w:val="-6"/>
                      <w:w w:val="101"/>
                      <w:lang w:val="fr-FR"/>
                    </w:rPr>
                    <w:t>u</w:t>
                  </w:r>
                  <w:r w:rsidRPr="0061427D">
                    <w:rPr>
                      <w:rFonts w:asciiTheme="minorHAnsi" w:eastAsia="Calibri" w:hAnsiTheme="minorHAnsi" w:cstheme="minorHAnsi"/>
                      <w:w w:val="101"/>
                      <w:lang w:val="fr-FR"/>
                    </w:rPr>
                    <w:t>n</w:t>
                  </w:r>
                  <w:r w:rsidRPr="0061427D">
                    <w:rPr>
                      <w:rFonts w:asciiTheme="minorHAnsi" w:eastAsia="Calibri" w:hAnsiTheme="minorHAnsi" w:cstheme="minorHAnsi"/>
                      <w:spacing w:val="-23"/>
                      <w:lang w:val="fr-FR"/>
                    </w:rPr>
                    <w:t xml:space="preserve"> </w:t>
                  </w:r>
                  <w:r w:rsidRPr="0061427D">
                    <w:rPr>
                      <w:rFonts w:asciiTheme="minorHAnsi" w:eastAsia="Calibri" w:hAnsiTheme="minorHAnsi" w:cstheme="minorHAnsi"/>
                      <w:spacing w:val="-4"/>
                      <w:lang w:val="fr-FR"/>
                    </w:rPr>
                    <w:t>f</w:t>
                  </w:r>
                  <w:r w:rsidRPr="0061427D">
                    <w:rPr>
                      <w:rFonts w:asciiTheme="minorHAnsi" w:eastAsia="Calibri" w:hAnsiTheme="minorHAnsi" w:cstheme="minorHAnsi"/>
                      <w:spacing w:val="-3"/>
                      <w:lang w:val="fr-FR"/>
                    </w:rPr>
                    <w:t>i</w:t>
                  </w:r>
                  <w:r w:rsidRPr="0061427D">
                    <w:rPr>
                      <w:rFonts w:asciiTheme="minorHAnsi" w:eastAsia="Calibri" w:hAnsiTheme="minorHAnsi" w:cstheme="minorHAnsi"/>
                      <w:spacing w:val="1"/>
                      <w:lang w:val="fr-FR"/>
                    </w:rPr>
                    <w:t>c</w:t>
                  </w:r>
                  <w:r w:rsidRPr="0061427D">
                    <w:rPr>
                      <w:rFonts w:asciiTheme="minorHAnsi" w:eastAsia="Calibri" w:hAnsiTheme="minorHAnsi" w:cstheme="minorHAnsi"/>
                      <w:spacing w:val="-6"/>
                      <w:lang w:val="fr-FR"/>
                    </w:rPr>
                    <w:t>h</w:t>
                  </w:r>
                  <w:r w:rsidRPr="0061427D">
                    <w:rPr>
                      <w:rFonts w:asciiTheme="minorHAnsi" w:eastAsia="Calibri" w:hAnsiTheme="minorHAnsi" w:cstheme="minorHAnsi"/>
                      <w:spacing w:val="-3"/>
                      <w:lang w:val="fr-FR"/>
                    </w:rPr>
                    <w:t>i</w:t>
                  </w:r>
                  <w:r w:rsidRPr="0061427D">
                    <w:rPr>
                      <w:rFonts w:asciiTheme="minorHAnsi" w:eastAsia="Calibri" w:hAnsiTheme="minorHAnsi" w:cstheme="minorHAnsi"/>
                      <w:lang w:val="fr-FR"/>
                    </w:rPr>
                    <w:t>er</w:t>
                  </w:r>
                  <w:r w:rsidRPr="0061427D">
                    <w:rPr>
                      <w:rFonts w:asciiTheme="minorHAnsi" w:eastAsia="Calibri" w:hAnsiTheme="minorHAnsi" w:cstheme="minorHAnsi"/>
                      <w:spacing w:val="7"/>
                      <w:lang w:val="fr-FR"/>
                    </w:rPr>
                    <w:t xml:space="preserve"> </w:t>
                  </w:r>
                  <w:r w:rsidRPr="0061427D">
                    <w:rPr>
                      <w:rFonts w:asciiTheme="minorHAnsi" w:eastAsia="Calibri" w:hAnsiTheme="minorHAnsi" w:cstheme="minorHAnsi"/>
                      <w:spacing w:val="6"/>
                      <w:lang w:val="fr-FR"/>
                    </w:rPr>
                    <w:t>g</w:t>
                  </w:r>
                  <w:r w:rsidRPr="0061427D">
                    <w:rPr>
                      <w:rFonts w:asciiTheme="minorHAnsi" w:eastAsia="Calibri" w:hAnsiTheme="minorHAnsi" w:cstheme="minorHAnsi"/>
                      <w:spacing w:val="-3"/>
                      <w:lang w:val="fr-FR"/>
                    </w:rPr>
                    <w:t>l</w:t>
                  </w:r>
                  <w:r w:rsidRPr="0061427D">
                    <w:rPr>
                      <w:rFonts w:asciiTheme="minorHAnsi" w:eastAsia="Calibri" w:hAnsiTheme="minorHAnsi" w:cstheme="minorHAnsi"/>
                      <w:spacing w:val="-6"/>
                      <w:lang w:val="fr-FR"/>
                    </w:rPr>
                    <w:t>ob</w:t>
                  </w:r>
                  <w:r w:rsidRPr="0061427D">
                    <w:rPr>
                      <w:rFonts w:asciiTheme="minorHAnsi" w:eastAsia="Calibri" w:hAnsiTheme="minorHAnsi" w:cstheme="minorHAnsi"/>
                      <w:spacing w:val="4"/>
                      <w:lang w:val="fr-FR"/>
                    </w:rPr>
                    <w:t>a</w:t>
                  </w:r>
                  <w:r w:rsidRPr="0061427D">
                    <w:rPr>
                      <w:rFonts w:asciiTheme="minorHAnsi" w:eastAsia="Calibri" w:hAnsiTheme="minorHAnsi" w:cstheme="minorHAnsi"/>
                      <w:lang w:val="fr-FR"/>
                    </w:rPr>
                    <w:t>l</w:t>
                  </w:r>
                  <w:r w:rsidRPr="0061427D">
                    <w:rPr>
                      <w:rFonts w:asciiTheme="minorHAnsi" w:eastAsia="Calibri" w:hAnsiTheme="minorHAnsi" w:cstheme="minorHAnsi"/>
                      <w:spacing w:val="1"/>
                      <w:lang w:val="fr-FR"/>
                    </w:rPr>
                    <w:t xml:space="preserve"> </w:t>
                  </w:r>
                  <w:r w:rsidRPr="0061427D">
                    <w:rPr>
                      <w:rFonts w:asciiTheme="minorHAnsi" w:eastAsia="Calibri" w:hAnsiTheme="minorHAnsi" w:cstheme="minorHAnsi"/>
                      <w:spacing w:val="-6"/>
                      <w:lang w:val="fr-FR"/>
                    </w:rPr>
                    <w:t>qu</w:t>
                  </w:r>
                  <w:r w:rsidRPr="0061427D">
                    <w:rPr>
                      <w:rFonts w:asciiTheme="minorHAnsi" w:eastAsia="Calibri" w:hAnsiTheme="minorHAnsi" w:cstheme="minorHAnsi"/>
                      <w:lang w:val="fr-FR"/>
                    </w:rPr>
                    <w:t>i</w:t>
                  </w:r>
                  <w:r w:rsidRPr="0061427D">
                    <w:rPr>
                      <w:rFonts w:asciiTheme="minorHAnsi" w:eastAsia="Calibri" w:hAnsiTheme="minorHAnsi" w:cstheme="minorHAnsi"/>
                      <w:spacing w:val="-2"/>
                      <w:lang w:val="fr-FR"/>
                    </w:rPr>
                    <w:t xml:space="preserve"> </w:t>
                  </w:r>
                  <w:r w:rsidRPr="0061427D">
                    <w:rPr>
                      <w:rFonts w:asciiTheme="minorHAnsi" w:eastAsia="Calibri" w:hAnsiTheme="minorHAnsi" w:cstheme="minorHAnsi"/>
                      <w:spacing w:val="1"/>
                      <w:lang w:val="fr-FR"/>
                    </w:rPr>
                    <w:t>c</w:t>
                  </w:r>
                  <w:r w:rsidRPr="0061427D">
                    <w:rPr>
                      <w:rFonts w:asciiTheme="minorHAnsi" w:eastAsia="Calibri" w:hAnsiTheme="minorHAnsi" w:cstheme="minorHAnsi"/>
                      <w:lang w:val="fr-FR"/>
                    </w:rPr>
                    <w:t>e</w:t>
                  </w:r>
                  <w:r w:rsidRPr="0061427D">
                    <w:rPr>
                      <w:rFonts w:asciiTheme="minorHAnsi" w:eastAsia="Calibri" w:hAnsiTheme="minorHAnsi" w:cstheme="minorHAnsi"/>
                      <w:spacing w:val="-5"/>
                      <w:lang w:val="fr-FR"/>
                    </w:rPr>
                    <w:t>n</w:t>
                  </w:r>
                  <w:r w:rsidRPr="0061427D">
                    <w:rPr>
                      <w:rFonts w:asciiTheme="minorHAnsi" w:eastAsia="Calibri" w:hAnsiTheme="minorHAnsi" w:cstheme="minorHAnsi"/>
                      <w:spacing w:val="5"/>
                      <w:lang w:val="fr-FR"/>
                    </w:rPr>
                    <w:t>t</w:t>
                  </w:r>
                  <w:r w:rsidRPr="0061427D">
                    <w:rPr>
                      <w:rFonts w:asciiTheme="minorHAnsi" w:eastAsia="Calibri" w:hAnsiTheme="minorHAnsi" w:cstheme="minorHAnsi"/>
                      <w:spacing w:val="2"/>
                      <w:lang w:val="fr-FR"/>
                    </w:rPr>
                    <w:t>r</w:t>
                  </w:r>
                  <w:r w:rsidRPr="0061427D">
                    <w:rPr>
                      <w:rFonts w:asciiTheme="minorHAnsi" w:eastAsia="Calibri" w:hAnsiTheme="minorHAnsi" w:cstheme="minorHAnsi"/>
                      <w:spacing w:val="4"/>
                      <w:lang w:val="fr-FR"/>
                    </w:rPr>
                    <w:t>a</w:t>
                  </w:r>
                  <w:r w:rsidRPr="0061427D">
                    <w:rPr>
                      <w:rFonts w:asciiTheme="minorHAnsi" w:eastAsia="Calibri" w:hAnsiTheme="minorHAnsi" w:cstheme="minorHAnsi"/>
                      <w:spacing w:val="-3"/>
                      <w:lang w:val="fr-FR"/>
                    </w:rPr>
                    <w:t>li</w:t>
                  </w:r>
                  <w:r w:rsidRPr="0061427D">
                    <w:rPr>
                      <w:rFonts w:asciiTheme="minorHAnsi" w:eastAsia="Calibri" w:hAnsiTheme="minorHAnsi" w:cstheme="minorHAnsi"/>
                      <w:spacing w:val="-8"/>
                      <w:lang w:val="fr-FR"/>
                    </w:rPr>
                    <w:t>s</w:t>
                  </w:r>
                  <w:r w:rsidRPr="0061427D">
                    <w:rPr>
                      <w:rFonts w:asciiTheme="minorHAnsi" w:eastAsia="Calibri" w:hAnsiTheme="minorHAnsi" w:cstheme="minorHAnsi"/>
                      <w:lang w:val="fr-FR"/>
                    </w:rPr>
                    <w:t>e</w:t>
                  </w:r>
                  <w:r w:rsidRPr="0061427D">
                    <w:rPr>
                      <w:rFonts w:asciiTheme="minorHAnsi" w:eastAsia="Calibri" w:hAnsiTheme="minorHAnsi" w:cstheme="minorHAnsi"/>
                      <w:spacing w:val="-7"/>
                      <w:lang w:val="fr-FR"/>
                    </w:rPr>
                    <w:t xml:space="preserve"> </w:t>
                  </w:r>
                  <w:r w:rsidRPr="0061427D">
                    <w:rPr>
                      <w:rFonts w:asciiTheme="minorHAnsi" w:eastAsia="Calibri" w:hAnsiTheme="minorHAnsi" w:cstheme="minorHAnsi"/>
                      <w:spacing w:val="5"/>
                      <w:w w:val="101"/>
                      <w:lang w:val="fr-FR"/>
                    </w:rPr>
                    <w:t>t</w:t>
                  </w:r>
                  <w:r w:rsidRPr="0061427D">
                    <w:rPr>
                      <w:rFonts w:asciiTheme="minorHAnsi" w:eastAsia="Calibri" w:hAnsiTheme="minorHAnsi" w:cstheme="minorHAnsi"/>
                      <w:spacing w:val="-6"/>
                      <w:w w:val="101"/>
                      <w:lang w:val="fr-FR"/>
                    </w:rPr>
                    <w:t>ou</w:t>
                  </w:r>
                  <w:r w:rsidRPr="0061427D">
                    <w:rPr>
                      <w:rFonts w:asciiTheme="minorHAnsi" w:eastAsia="Calibri" w:hAnsiTheme="minorHAnsi" w:cstheme="minorHAnsi"/>
                      <w:spacing w:val="5"/>
                      <w:w w:val="101"/>
                      <w:lang w:val="fr-FR"/>
                    </w:rPr>
                    <w:t>t</w:t>
                  </w:r>
                  <w:r w:rsidRPr="0061427D">
                    <w:rPr>
                      <w:rFonts w:asciiTheme="minorHAnsi" w:eastAsia="Calibri" w:hAnsiTheme="minorHAnsi" w:cstheme="minorHAnsi"/>
                      <w:w w:val="101"/>
                      <w:lang w:val="fr-FR"/>
                    </w:rPr>
                    <w:t xml:space="preserve">es </w:t>
                  </w:r>
                  <w:r w:rsidRPr="0061427D">
                    <w:rPr>
                      <w:rFonts w:asciiTheme="minorHAnsi" w:eastAsia="Calibri" w:hAnsiTheme="minorHAnsi" w:cstheme="minorHAnsi"/>
                      <w:spacing w:val="-4"/>
                      <w:lang w:val="fr-FR"/>
                    </w:rPr>
                    <w:t>l</w:t>
                  </w:r>
                  <w:r w:rsidRPr="0061427D">
                    <w:rPr>
                      <w:rFonts w:asciiTheme="minorHAnsi" w:eastAsia="Calibri" w:hAnsiTheme="minorHAnsi" w:cstheme="minorHAnsi"/>
                      <w:lang w:val="fr-FR"/>
                    </w:rPr>
                    <w:t>es</w:t>
                  </w:r>
                  <w:r w:rsidRPr="0061427D">
                    <w:rPr>
                      <w:rFonts w:asciiTheme="minorHAnsi" w:eastAsia="Calibri" w:hAnsiTheme="minorHAnsi" w:cstheme="minorHAnsi"/>
                      <w:spacing w:val="-6"/>
                      <w:lang w:val="fr-FR"/>
                    </w:rPr>
                    <w:t xml:space="preserve"> d</w:t>
                  </w:r>
                  <w:r w:rsidRPr="0061427D">
                    <w:rPr>
                      <w:rFonts w:asciiTheme="minorHAnsi" w:eastAsia="Calibri" w:hAnsiTheme="minorHAnsi" w:cstheme="minorHAnsi"/>
                      <w:lang w:val="fr-FR"/>
                    </w:rPr>
                    <w:t>e</w:t>
                  </w:r>
                  <w:r w:rsidRPr="0061427D">
                    <w:rPr>
                      <w:rFonts w:asciiTheme="minorHAnsi" w:eastAsia="Calibri" w:hAnsiTheme="minorHAnsi" w:cstheme="minorHAnsi"/>
                      <w:spacing w:val="-2"/>
                      <w:lang w:val="fr-FR"/>
                    </w:rPr>
                    <w:t>m</w:t>
                  </w:r>
                  <w:r w:rsidRPr="0061427D">
                    <w:rPr>
                      <w:rFonts w:asciiTheme="minorHAnsi" w:eastAsia="Calibri" w:hAnsiTheme="minorHAnsi" w:cstheme="minorHAnsi"/>
                      <w:spacing w:val="4"/>
                      <w:lang w:val="fr-FR"/>
                    </w:rPr>
                    <w:t>a</w:t>
                  </w:r>
                  <w:r w:rsidRPr="0061427D">
                    <w:rPr>
                      <w:rFonts w:asciiTheme="minorHAnsi" w:eastAsia="Calibri" w:hAnsiTheme="minorHAnsi" w:cstheme="minorHAnsi"/>
                      <w:spacing w:val="-6"/>
                      <w:lang w:val="fr-FR"/>
                    </w:rPr>
                    <w:t>nd</w:t>
                  </w:r>
                  <w:r w:rsidRPr="0061427D">
                    <w:rPr>
                      <w:rFonts w:asciiTheme="minorHAnsi" w:eastAsia="Calibri" w:hAnsiTheme="minorHAnsi" w:cstheme="minorHAnsi"/>
                      <w:lang w:val="fr-FR"/>
                    </w:rPr>
                    <w:t>es</w:t>
                  </w:r>
                  <w:r w:rsidRPr="0061427D">
                    <w:rPr>
                      <w:rFonts w:asciiTheme="minorHAnsi" w:eastAsia="Calibri" w:hAnsiTheme="minorHAnsi" w:cstheme="minorHAnsi"/>
                      <w:spacing w:val="16"/>
                      <w:lang w:val="fr-FR"/>
                    </w:rPr>
                    <w:t xml:space="preserve"> </w:t>
                  </w:r>
                  <w:r w:rsidRPr="0061427D">
                    <w:rPr>
                      <w:rFonts w:asciiTheme="minorHAnsi" w:eastAsia="Calibri" w:hAnsiTheme="minorHAnsi" w:cstheme="minorHAnsi"/>
                      <w:spacing w:val="-6"/>
                      <w:lang w:val="fr-FR"/>
                    </w:rPr>
                    <w:t>d</w:t>
                  </w:r>
                  <w:r w:rsidRPr="0061427D">
                    <w:rPr>
                      <w:rFonts w:asciiTheme="minorHAnsi" w:eastAsia="Calibri" w:hAnsiTheme="minorHAnsi" w:cstheme="minorHAnsi"/>
                      <w:spacing w:val="8"/>
                      <w:lang w:val="fr-FR"/>
                    </w:rPr>
                    <w:t>’</w:t>
                  </w:r>
                  <w:r w:rsidRPr="0061427D">
                    <w:rPr>
                      <w:rFonts w:asciiTheme="minorHAnsi" w:eastAsia="Calibri" w:hAnsiTheme="minorHAnsi" w:cstheme="minorHAnsi"/>
                      <w:spacing w:val="-4"/>
                      <w:lang w:val="fr-FR"/>
                    </w:rPr>
                    <w:t>i</w:t>
                  </w:r>
                  <w:r w:rsidRPr="0061427D">
                    <w:rPr>
                      <w:rFonts w:asciiTheme="minorHAnsi" w:eastAsia="Calibri" w:hAnsiTheme="minorHAnsi" w:cstheme="minorHAnsi"/>
                      <w:spacing w:val="-6"/>
                      <w:lang w:val="fr-FR"/>
                    </w:rPr>
                    <w:t>n</w:t>
                  </w:r>
                  <w:r w:rsidRPr="0061427D">
                    <w:rPr>
                      <w:rFonts w:asciiTheme="minorHAnsi" w:eastAsia="Calibri" w:hAnsiTheme="minorHAnsi" w:cstheme="minorHAnsi"/>
                      <w:spacing w:val="-8"/>
                      <w:lang w:val="fr-FR"/>
                    </w:rPr>
                    <w:t>s</w:t>
                  </w:r>
                  <w:r w:rsidRPr="0061427D">
                    <w:rPr>
                      <w:rFonts w:asciiTheme="minorHAnsi" w:eastAsia="Calibri" w:hAnsiTheme="minorHAnsi" w:cstheme="minorHAnsi"/>
                      <w:spacing w:val="1"/>
                      <w:lang w:val="fr-FR"/>
                    </w:rPr>
                    <w:t>c</w:t>
                  </w:r>
                  <w:r w:rsidRPr="0061427D">
                    <w:rPr>
                      <w:rFonts w:asciiTheme="minorHAnsi" w:eastAsia="Calibri" w:hAnsiTheme="minorHAnsi" w:cstheme="minorHAnsi"/>
                      <w:spacing w:val="2"/>
                      <w:lang w:val="fr-FR"/>
                    </w:rPr>
                    <w:t>r</w:t>
                  </w:r>
                  <w:r w:rsidRPr="0061427D">
                    <w:rPr>
                      <w:rFonts w:asciiTheme="minorHAnsi" w:eastAsia="Calibri" w:hAnsiTheme="minorHAnsi" w:cstheme="minorHAnsi"/>
                      <w:spacing w:val="-4"/>
                      <w:lang w:val="fr-FR"/>
                    </w:rPr>
                    <w:t>i</w:t>
                  </w:r>
                  <w:r w:rsidRPr="0061427D">
                    <w:rPr>
                      <w:rFonts w:asciiTheme="minorHAnsi" w:eastAsia="Calibri" w:hAnsiTheme="minorHAnsi" w:cstheme="minorHAnsi"/>
                      <w:spacing w:val="-6"/>
                      <w:lang w:val="fr-FR"/>
                    </w:rPr>
                    <w:t>p</w:t>
                  </w:r>
                  <w:r w:rsidRPr="0061427D">
                    <w:rPr>
                      <w:rFonts w:asciiTheme="minorHAnsi" w:eastAsia="Calibri" w:hAnsiTheme="minorHAnsi" w:cstheme="minorHAnsi"/>
                      <w:spacing w:val="5"/>
                      <w:lang w:val="fr-FR"/>
                    </w:rPr>
                    <w:t>t</w:t>
                  </w:r>
                  <w:r w:rsidRPr="0061427D">
                    <w:rPr>
                      <w:rFonts w:asciiTheme="minorHAnsi" w:eastAsia="Calibri" w:hAnsiTheme="minorHAnsi" w:cstheme="minorHAnsi"/>
                      <w:spacing w:val="-4"/>
                      <w:lang w:val="fr-FR"/>
                    </w:rPr>
                    <w:t>i</w:t>
                  </w:r>
                  <w:r w:rsidRPr="0061427D">
                    <w:rPr>
                      <w:rFonts w:asciiTheme="minorHAnsi" w:eastAsia="Calibri" w:hAnsiTheme="minorHAnsi" w:cstheme="minorHAnsi"/>
                      <w:spacing w:val="-6"/>
                      <w:lang w:val="fr-FR"/>
                    </w:rPr>
                    <w:t>on</w:t>
                  </w:r>
                  <w:r w:rsidRPr="0061427D">
                    <w:rPr>
                      <w:rFonts w:asciiTheme="minorHAnsi" w:eastAsia="Calibri" w:hAnsiTheme="minorHAnsi" w:cstheme="minorHAnsi"/>
                      <w:lang w:val="fr-FR"/>
                    </w:rPr>
                    <w:t>s</w:t>
                  </w:r>
                  <w:r w:rsidRPr="0061427D">
                    <w:rPr>
                      <w:rFonts w:asciiTheme="minorHAnsi" w:eastAsia="Calibri" w:hAnsiTheme="minorHAnsi" w:cstheme="minorHAnsi"/>
                      <w:spacing w:val="20"/>
                      <w:lang w:val="fr-FR"/>
                    </w:rPr>
                    <w:t xml:space="preserve"> </w:t>
                  </w:r>
                  <w:r w:rsidRPr="0061427D">
                    <w:rPr>
                      <w:rFonts w:asciiTheme="minorHAnsi" w:eastAsia="Calibri" w:hAnsiTheme="minorHAnsi" w:cstheme="minorHAnsi"/>
                      <w:spacing w:val="-6"/>
                      <w:lang w:val="fr-FR"/>
                    </w:rPr>
                    <w:t>no</w:t>
                  </w:r>
                  <w:r w:rsidRPr="0061427D">
                    <w:rPr>
                      <w:rFonts w:asciiTheme="minorHAnsi" w:eastAsia="Calibri" w:hAnsiTheme="minorHAnsi" w:cstheme="minorHAnsi"/>
                      <w:lang w:val="fr-FR"/>
                    </w:rPr>
                    <w:t>n</w:t>
                  </w:r>
                  <w:r w:rsidRPr="0061427D">
                    <w:rPr>
                      <w:rFonts w:asciiTheme="minorHAnsi" w:eastAsia="Calibri" w:hAnsiTheme="minorHAnsi" w:cstheme="minorHAnsi"/>
                      <w:spacing w:val="12"/>
                      <w:lang w:val="fr-FR"/>
                    </w:rPr>
                    <w:t xml:space="preserve"> </w:t>
                  </w:r>
                  <w:r w:rsidRPr="0061427D">
                    <w:rPr>
                      <w:rFonts w:asciiTheme="minorHAnsi" w:eastAsia="Calibri" w:hAnsiTheme="minorHAnsi" w:cstheme="minorHAnsi"/>
                      <w:spacing w:val="2"/>
                      <w:w w:val="101"/>
                      <w:lang w:val="fr-FR"/>
                    </w:rPr>
                    <w:t>r</w:t>
                  </w:r>
                  <w:r w:rsidRPr="0061427D">
                    <w:rPr>
                      <w:rFonts w:asciiTheme="minorHAnsi" w:eastAsia="Calibri" w:hAnsiTheme="minorHAnsi" w:cstheme="minorHAnsi"/>
                      <w:w w:val="101"/>
                      <w:lang w:val="fr-FR"/>
                    </w:rPr>
                    <w:t>e</w:t>
                  </w:r>
                  <w:r w:rsidRPr="0061427D">
                    <w:rPr>
                      <w:rFonts w:asciiTheme="minorHAnsi" w:eastAsia="Calibri" w:hAnsiTheme="minorHAnsi" w:cstheme="minorHAnsi"/>
                      <w:spacing w:val="-5"/>
                      <w:w w:val="101"/>
                      <w:lang w:val="fr-FR"/>
                    </w:rPr>
                    <w:t>n</w:t>
                  </w:r>
                  <w:r w:rsidRPr="0061427D">
                    <w:rPr>
                      <w:rFonts w:asciiTheme="minorHAnsi" w:eastAsia="Calibri" w:hAnsiTheme="minorHAnsi" w:cstheme="minorHAnsi"/>
                      <w:spacing w:val="1"/>
                      <w:w w:val="101"/>
                      <w:lang w:val="fr-FR"/>
                    </w:rPr>
                    <w:t>c</w:t>
                  </w:r>
                  <w:r w:rsidRPr="0061427D">
                    <w:rPr>
                      <w:rFonts w:asciiTheme="minorHAnsi" w:eastAsia="Calibri" w:hAnsiTheme="minorHAnsi" w:cstheme="minorHAnsi"/>
                      <w:spacing w:val="-6"/>
                      <w:w w:val="101"/>
                      <w:lang w:val="fr-FR"/>
                    </w:rPr>
                    <w:t>on</w:t>
                  </w:r>
                  <w:r w:rsidRPr="0061427D">
                    <w:rPr>
                      <w:rFonts w:asciiTheme="minorHAnsi" w:eastAsia="Calibri" w:hAnsiTheme="minorHAnsi" w:cstheme="minorHAnsi"/>
                      <w:spacing w:val="5"/>
                      <w:w w:val="101"/>
                      <w:lang w:val="fr-FR"/>
                    </w:rPr>
                    <w:t>t</w:t>
                  </w:r>
                  <w:r w:rsidRPr="0061427D">
                    <w:rPr>
                      <w:rFonts w:asciiTheme="minorHAnsi" w:eastAsia="Calibri" w:hAnsiTheme="minorHAnsi" w:cstheme="minorHAnsi"/>
                      <w:spacing w:val="2"/>
                      <w:w w:val="101"/>
                      <w:lang w:val="fr-FR"/>
                    </w:rPr>
                    <w:t>r</w:t>
                  </w:r>
                  <w:r w:rsidRPr="0061427D">
                    <w:rPr>
                      <w:rFonts w:asciiTheme="minorHAnsi" w:eastAsia="Calibri" w:hAnsiTheme="minorHAnsi" w:cstheme="minorHAnsi"/>
                      <w:w w:val="101"/>
                      <w:lang w:val="fr-FR"/>
                    </w:rPr>
                    <w:t>é</w:t>
                  </w:r>
                  <w:r w:rsidRPr="0061427D">
                    <w:rPr>
                      <w:rFonts w:asciiTheme="minorHAnsi" w:eastAsia="Calibri" w:hAnsiTheme="minorHAnsi" w:cstheme="minorHAnsi"/>
                      <w:spacing w:val="1"/>
                      <w:w w:val="101"/>
                      <w:lang w:val="fr-FR"/>
                    </w:rPr>
                    <w:t>e</w:t>
                  </w:r>
                  <w:r w:rsidRPr="0061427D">
                    <w:rPr>
                      <w:rFonts w:asciiTheme="minorHAnsi" w:eastAsia="Calibri" w:hAnsiTheme="minorHAnsi" w:cstheme="minorHAnsi"/>
                      <w:spacing w:val="-8"/>
                      <w:w w:val="101"/>
                      <w:lang w:val="fr-FR"/>
                    </w:rPr>
                    <w:t>s</w:t>
                  </w:r>
                  <w:r w:rsidRPr="0061427D">
                    <w:rPr>
                      <w:rFonts w:asciiTheme="minorHAnsi" w:eastAsia="Calibri" w:hAnsiTheme="minorHAnsi" w:cstheme="minorHAnsi"/>
                      <w:w w:val="101"/>
                      <w:lang w:val="fr-FR"/>
                    </w:rPr>
                    <w:t>.</w:t>
                  </w:r>
                </w:p>
                <w:p w14:paraId="62CBF6E8" w14:textId="77777777" w:rsidR="00B13FF4" w:rsidRPr="0061427D" w:rsidRDefault="00B13FF4" w:rsidP="0061427D">
                  <w:pPr>
                    <w:ind w:left="680" w:right="454"/>
                    <w:rPr>
                      <w:rFonts w:asciiTheme="minorHAnsi" w:hAnsiTheme="minorHAnsi" w:cstheme="minorHAnsi"/>
                      <w:lang w:val="fr-FR"/>
                    </w:rPr>
                  </w:pPr>
                </w:p>
                <w:p w14:paraId="45CC04E3" w14:textId="77777777" w:rsidR="00B13FF4" w:rsidRPr="0061427D" w:rsidRDefault="00B13FF4" w:rsidP="0061427D">
                  <w:pPr>
                    <w:ind w:left="680" w:right="454"/>
                    <w:jc w:val="both"/>
                    <w:rPr>
                      <w:rFonts w:asciiTheme="minorHAnsi" w:eastAsia="Calibri" w:hAnsiTheme="minorHAnsi" w:cstheme="minorHAnsi"/>
                      <w:lang w:val="fr-FR"/>
                    </w:rPr>
                  </w:pPr>
                  <w:r w:rsidRPr="0061427D">
                    <w:rPr>
                      <w:rFonts w:asciiTheme="minorHAnsi" w:eastAsia="Calibri" w:hAnsiTheme="minorHAnsi" w:cstheme="minorHAnsi"/>
                      <w:spacing w:val="-7"/>
                      <w:lang w:val="fr-FR"/>
                    </w:rPr>
                    <w:t>C</w:t>
                  </w:r>
                  <w:r w:rsidRPr="0061427D">
                    <w:rPr>
                      <w:rFonts w:asciiTheme="minorHAnsi" w:eastAsia="Calibri" w:hAnsiTheme="minorHAnsi" w:cstheme="minorHAnsi"/>
                      <w:lang w:val="fr-FR"/>
                    </w:rPr>
                    <w:t>e</w:t>
                  </w:r>
                  <w:r w:rsidRPr="0061427D">
                    <w:rPr>
                      <w:rFonts w:asciiTheme="minorHAnsi" w:eastAsia="Calibri" w:hAnsiTheme="minorHAnsi" w:cstheme="minorHAnsi"/>
                      <w:spacing w:val="5"/>
                      <w:lang w:val="fr-FR"/>
                    </w:rPr>
                    <w:t>tt</w:t>
                  </w:r>
                  <w:r w:rsidRPr="0061427D">
                    <w:rPr>
                      <w:rFonts w:asciiTheme="minorHAnsi" w:eastAsia="Calibri" w:hAnsiTheme="minorHAnsi" w:cstheme="minorHAnsi"/>
                      <w:lang w:val="fr-FR"/>
                    </w:rPr>
                    <w:t>e</w:t>
                  </w:r>
                  <w:r w:rsidRPr="0061427D">
                    <w:rPr>
                      <w:rFonts w:asciiTheme="minorHAnsi" w:eastAsia="Calibri" w:hAnsiTheme="minorHAnsi" w:cstheme="minorHAnsi"/>
                      <w:spacing w:val="4"/>
                      <w:lang w:val="fr-FR"/>
                    </w:rPr>
                    <w:t xml:space="preserve"> </w:t>
                  </w:r>
                  <w:r w:rsidRPr="0061427D">
                    <w:rPr>
                      <w:rFonts w:asciiTheme="minorHAnsi" w:eastAsia="Calibri" w:hAnsiTheme="minorHAnsi" w:cstheme="minorHAnsi"/>
                      <w:spacing w:val="1"/>
                      <w:lang w:val="fr-FR"/>
                    </w:rPr>
                    <w:t>c</w:t>
                  </w:r>
                  <w:r w:rsidRPr="0061427D">
                    <w:rPr>
                      <w:rFonts w:asciiTheme="minorHAnsi" w:eastAsia="Calibri" w:hAnsiTheme="minorHAnsi" w:cstheme="minorHAnsi"/>
                      <w:spacing w:val="-4"/>
                      <w:lang w:val="fr-FR"/>
                    </w:rPr>
                    <w:t>i</w:t>
                  </w:r>
                  <w:r w:rsidRPr="0061427D">
                    <w:rPr>
                      <w:rFonts w:asciiTheme="minorHAnsi" w:eastAsia="Calibri" w:hAnsiTheme="minorHAnsi" w:cstheme="minorHAnsi"/>
                      <w:spacing w:val="2"/>
                      <w:lang w:val="fr-FR"/>
                    </w:rPr>
                    <w:t>r</w:t>
                  </w:r>
                  <w:r w:rsidRPr="0061427D">
                    <w:rPr>
                      <w:rFonts w:asciiTheme="minorHAnsi" w:eastAsia="Calibri" w:hAnsiTheme="minorHAnsi" w:cstheme="minorHAnsi"/>
                      <w:spacing w:val="1"/>
                      <w:lang w:val="fr-FR"/>
                    </w:rPr>
                    <w:t>c</w:t>
                  </w:r>
                  <w:r w:rsidRPr="0061427D">
                    <w:rPr>
                      <w:rFonts w:asciiTheme="minorHAnsi" w:eastAsia="Calibri" w:hAnsiTheme="minorHAnsi" w:cstheme="minorHAnsi"/>
                      <w:spacing w:val="-6"/>
                      <w:lang w:val="fr-FR"/>
                    </w:rPr>
                    <w:t>u</w:t>
                  </w:r>
                  <w:r w:rsidRPr="0061427D">
                    <w:rPr>
                      <w:rFonts w:asciiTheme="minorHAnsi" w:eastAsia="Calibri" w:hAnsiTheme="minorHAnsi" w:cstheme="minorHAnsi"/>
                      <w:spacing w:val="-4"/>
                      <w:lang w:val="fr-FR"/>
                    </w:rPr>
                    <w:t>l</w:t>
                  </w:r>
                  <w:r w:rsidRPr="0061427D">
                    <w:rPr>
                      <w:rFonts w:asciiTheme="minorHAnsi" w:eastAsia="Calibri" w:hAnsiTheme="minorHAnsi" w:cstheme="minorHAnsi"/>
                      <w:spacing w:val="4"/>
                      <w:lang w:val="fr-FR"/>
                    </w:rPr>
                    <w:t>a</w:t>
                  </w:r>
                  <w:r w:rsidRPr="0061427D">
                    <w:rPr>
                      <w:rFonts w:asciiTheme="minorHAnsi" w:eastAsia="Calibri" w:hAnsiTheme="minorHAnsi" w:cstheme="minorHAnsi"/>
                      <w:spacing w:val="-4"/>
                      <w:lang w:val="fr-FR"/>
                    </w:rPr>
                    <w:t>i</w:t>
                  </w:r>
                  <w:r w:rsidRPr="0061427D">
                    <w:rPr>
                      <w:rFonts w:asciiTheme="minorHAnsi" w:eastAsia="Calibri" w:hAnsiTheme="minorHAnsi" w:cstheme="minorHAnsi"/>
                      <w:spacing w:val="2"/>
                      <w:lang w:val="fr-FR"/>
                    </w:rPr>
                    <w:t>r</w:t>
                  </w:r>
                  <w:r w:rsidRPr="0061427D">
                    <w:rPr>
                      <w:rFonts w:asciiTheme="minorHAnsi" w:eastAsia="Calibri" w:hAnsiTheme="minorHAnsi" w:cstheme="minorHAnsi"/>
                      <w:lang w:val="fr-FR"/>
                    </w:rPr>
                    <w:t>e</w:t>
                  </w:r>
                  <w:r w:rsidRPr="0061427D">
                    <w:rPr>
                      <w:rFonts w:asciiTheme="minorHAnsi" w:eastAsia="Calibri" w:hAnsiTheme="minorHAnsi" w:cstheme="minorHAnsi"/>
                      <w:spacing w:val="25"/>
                      <w:lang w:val="fr-FR"/>
                    </w:rPr>
                    <w:t xml:space="preserve"> </w:t>
                  </w:r>
                  <w:r w:rsidRPr="0061427D">
                    <w:rPr>
                      <w:rFonts w:asciiTheme="minorHAnsi" w:eastAsia="Calibri" w:hAnsiTheme="minorHAnsi" w:cstheme="minorHAnsi"/>
                      <w:spacing w:val="-8"/>
                      <w:lang w:val="fr-FR"/>
                    </w:rPr>
                    <w:t>s</w:t>
                  </w:r>
                  <w:r w:rsidRPr="0061427D">
                    <w:rPr>
                      <w:rFonts w:asciiTheme="minorHAnsi" w:eastAsia="Calibri" w:hAnsiTheme="minorHAnsi" w:cstheme="minorHAnsi"/>
                      <w:spacing w:val="8"/>
                      <w:lang w:val="fr-FR"/>
                    </w:rPr>
                    <w:t>’</w:t>
                  </w:r>
                  <w:r w:rsidRPr="0061427D">
                    <w:rPr>
                      <w:rFonts w:asciiTheme="minorHAnsi" w:eastAsia="Calibri" w:hAnsiTheme="minorHAnsi" w:cstheme="minorHAnsi"/>
                      <w:spacing w:val="4"/>
                      <w:lang w:val="fr-FR"/>
                    </w:rPr>
                    <w:t>a</w:t>
                  </w:r>
                  <w:r w:rsidRPr="0061427D">
                    <w:rPr>
                      <w:rFonts w:asciiTheme="minorHAnsi" w:eastAsia="Calibri" w:hAnsiTheme="minorHAnsi" w:cstheme="minorHAnsi"/>
                      <w:spacing w:val="-6"/>
                      <w:lang w:val="fr-FR"/>
                    </w:rPr>
                    <w:t>d</w:t>
                  </w:r>
                  <w:r w:rsidRPr="0061427D">
                    <w:rPr>
                      <w:rFonts w:asciiTheme="minorHAnsi" w:eastAsia="Calibri" w:hAnsiTheme="minorHAnsi" w:cstheme="minorHAnsi"/>
                      <w:spacing w:val="2"/>
                      <w:lang w:val="fr-FR"/>
                    </w:rPr>
                    <w:t>r</w:t>
                  </w:r>
                  <w:r w:rsidRPr="0061427D">
                    <w:rPr>
                      <w:rFonts w:asciiTheme="minorHAnsi" w:eastAsia="Calibri" w:hAnsiTheme="minorHAnsi" w:cstheme="minorHAnsi"/>
                      <w:lang w:val="fr-FR"/>
                    </w:rPr>
                    <w:t>e</w:t>
                  </w:r>
                  <w:r w:rsidRPr="0061427D">
                    <w:rPr>
                      <w:rFonts w:asciiTheme="minorHAnsi" w:eastAsia="Calibri" w:hAnsiTheme="minorHAnsi" w:cstheme="minorHAnsi"/>
                      <w:spacing w:val="-7"/>
                      <w:lang w:val="fr-FR"/>
                    </w:rPr>
                    <w:t>s</w:t>
                  </w:r>
                  <w:r w:rsidRPr="0061427D">
                    <w:rPr>
                      <w:rFonts w:asciiTheme="minorHAnsi" w:eastAsia="Calibri" w:hAnsiTheme="minorHAnsi" w:cstheme="minorHAnsi"/>
                      <w:spacing w:val="-8"/>
                      <w:lang w:val="fr-FR"/>
                    </w:rPr>
                    <w:t>s</w:t>
                  </w:r>
                  <w:r w:rsidRPr="0061427D">
                    <w:rPr>
                      <w:rFonts w:asciiTheme="minorHAnsi" w:eastAsia="Calibri" w:hAnsiTheme="minorHAnsi" w:cstheme="minorHAnsi"/>
                      <w:lang w:val="fr-FR"/>
                    </w:rPr>
                    <w:t>e</w:t>
                  </w:r>
                  <w:r w:rsidRPr="0061427D">
                    <w:rPr>
                      <w:rFonts w:asciiTheme="minorHAnsi" w:eastAsia="Calibri" w:hAnsiTheme="minorHAnsi" w:cstheme="minorHAnsi"/>
                      <w:spacing w:val="23"/>
                      <w:lang w:val="fr-FR"/>
                    </w:rPr>
                    <w:t xml:space="preserve"> </w:t>
                  </w:r>
                  <w:r w:rsidRPr="0061427D">
                    <w:rPr>
                      <w:rFonts w:asciiTheme="minorHAnsi" w:eastAsia="Calibri" w:hAnsiTheme="minorHAnsi" w:cstheme="minorHAnsi"/>
                      <w:spacing w:val="4"/>
                      <w:lang w:val="fr-FR"/>
                    </w:rPr>
                    <w:t>a</w:t>
                  </w:r>
                  <w:r w:rsidRPr="0061427D">
                    <w:rPr>
                      <w:rFonts w:asciiTheme="minorHAnsi" w:eastAsia="Calibri" w:hAnsiTheme="minorHAnsi" w:cstheme="minorHAnsi"/>
                      <w:spacing w:val="-6"/>
                      <w:lang w:val="fr-FR"/>
                    </w:rPr>
                    <w:t>u</w:t>
                  </w:r>
                  <w:r w:rsidRPr="0061427D">
                    <w:rPr>
                      <w:rFonts w:asciiTheme="minorHAnsi" w:eastAsia="Calibri" w:hAnsiTheme="minorHAnsi" w:cstheme="minorHAnsi"/>
                      <w:lang w:val="fr-FR"/>
                    </w:rPr>
                    <w:t>x</w:t>
                  </w:r>
                  <w:r w:rsidRPr="0061427D">
                    <w:rPr>
                      <w:rFonts w:asciiTheme="minorHAnsi" w:eastAsia="Calibri" w:hAnsiTheme="minorHAnsi" w:cstheme="minorHAnsi"/>
                      <w:spacing w:val="16"/>
                      <w:lang w:val="fr-FR"/>
                    </w:rPr>
                    <w:t xml:space="preserve"> </w:t>
                  </w:r>
                  <w:r w:rsidRPr="0061427D">
                    <w:rPr>
                      <w:rFonts w:asciiTheme="minorHAnsi" w:eastAsia="Calibri" w:hAnsiTheme="minorHAnsi" w:cstheme="minorHAnsi"/>
                      <w:spacing w:val="-6"/>
                      <w:lang w:val="fr-FR"/>
                    </w:rPr>
                    <w:t>d</w:t>
                  </w:r>
                  <w:r w:rsidRPr="0061427D">
                    <w:rPr>
                      <w:rFonts w:asciiTheme="minorHAnsi" w:eastAsia="Calibri" w:hAnsiTheme="minorHAnsi" w:cstheme="minorHAnsi"/>
                      <w:spacing w:val="-4"/>
                      <w:lang w:val="fr-FR"/>
                    </w:rPr>
                    <w:t>i</w:t>
                  </w:r>
                  <w:r w:rsidRPr="0061427D">
                    <w:rPr>
                      <w:rFonts w:asciiTheme="minorHAnsi" w:eastAsia="Calibri" w:hAnsiTheme="minorHAnsi" w:cstheme="minorHAnsi"/>
                      <w:spacing w:val="2"/>
                      <w:lang w:val="fr-FR"/>
                    </w:rPr>
                    <w:t>r</w:t>
                  </w:r>
                  <w:r w:rsidRPr="0061427D">
                    <w:rPr>
                      <w:rFonts w:asciiTheme="minorHAnsi" w:eastAsia="Calibri" w:hAnsiTheme="minorHAnsi" w:cstheme="minorHAnsi"/>
                      <w:lang w:val="fr-FR"/>
                    </w:rPr>
                    <w:t>e</w:t>
                  </w:r>
                  <w:r w:rsidRPr="0061427D">
                    <w:rPr>
                      <w:rFonts w:asciiTheme="minorHAnsi" w:eastAsia="Calibri" w:hAnsiTheme="minorHAnsi" w:cstheme="minorHAnsi"/>
                      <w:spacing w:val="2"/>
                      <w:lang w:val="fr-FR"/>
                    </w:rPr>
                    <w:t>c</w:t>
                  </w:r>
                  <w:r w:rsidRPr="0061427D">
                    <w:rPr>
                      <w:rFonts w:asciiTheme="minorHAnsi" w:eastAsia="Calibri" w:hAnsiTheme="minorHAnsi" w:cstheme="minorHAnsi"/>
                      <w:spacing w:val="5"/>
                      <w:lang w:val="fr-FR"/>
                    </w:rPr>
                    <w:t>t</w:t>
                  </w:r>
                  <w:r w:rsidRPr="0061427D">
                    <w:rPr>
                      <w:rFonts w:asciiTheme="minorHAnsi" w:eastAsia="Calibri" w:hAnsiTheme="minorHAnsi" w:cstheme="minorHAnsi"/>
                      <w:spacing w:val="-4"/>
                      <w:lang w:val="fr-FR"/>
                    </w:rPr>
                    <w:t>i</w:t>
                  </w:r>
                  <w:r w:rsidRPr="0061427D">
                    <w:rPr>
                      <w:rFonts w:asciiTheme="minorHAnsi" w:eastAsia="Calibri" w:hAnsiTheme="minorHAnsi" w:cstheme="minorHAnsi"/>
                      <w:spacing w:val="-6"/>
                      <w:lang w:val="fr-FR"/>
                    </w:rPr>
                    <w:t>on</w:t>
                  </w:r>
                  <w:r w:rsidRPr="0061427D">
                    <w:rPr>
                      <w:rFonts w:asciiTheme="minorHAnsi" w:eastAsia="Calibri" w:hAnsiTheme="minorHAnsi" w:cstheme="minorHAnsi"/>
                      <w:lang w:val="fr-FR"/>
                    </w:rPr>
                    <w:t>s</w:t>
                  </w:r>
                  <w:r w:rsidRPr="0061427D">
                    <w:rPr>
                      <w:rFonts w:asciiTheme="minorHAnsi" w:eastAsia="Calibri" w:hAnsiTheme="minorHAnsi" w:cstheme="minorHAnsi"/>
                      <w:spacing w:val="17"/>
                      <w:lang w:val="fr-FR"/>
                    </w:rPr>
                    <w:t xml:space="preserve"> </w:t>
                  </w:r>
                  <w:r w:rsidRPr="0061427D">
                    <w:rPr>
                      <w:rFonts w:asciiTheme="minorHAnsi" w:eastAsia="Calibri" w:hAnsiTheme="minorHAnsi" w:cstheme="minorHAnsi"/>
                      <w:spacing w:val="-6"/>
                      <w:lang w:val="fr-FR"/>
                    </w:rPr>
                    <w:t>d</w:t>
                  </w:r>
                  <w:r w:rsidRPr="0061427D">
                    <w:rPr>
                      <w:rFonts w:asciiTheme="minorHAnsi" w:eastAsia="Calibri" w:hAnsiTheme="minorHAnsi" w:cstheme="minorHAnsi"/>
                      <w:lang w:val="fr-FR"/>
                    </w:rPr>
                    <w:t>es</w:t>
                  </w:r>
                  <w:r w:rsidRPr="0061427D">
                    <w:rPr>
                      <w:rFonts w:asciiTheme="minorHAnsi" w:eastAsia="Calibri" w:hAnsiTheme="minorHAnsi" w:cstheme="minorHAnsi"/>
                      <w:spacing w:val="10"/>
                      <w:lang w:val="fr-FR"/>
                    </w:rPr>
                    <w:t xml:space="preserve"> </w:t>
                  </w:r>
                  <w:r w:rsidRPr="0061427D">
                    <w:rPr>
                      <w:rFonts w:asciiTheme="minorHAnsi" w:eastAsia="Calibri" w:hAnsiTheme="minorHAnsi" w:cstheme="minorHAnsi"/>
                      <w:lang w:val="fr-FR"/>
                    </w:rPr>
                    <w:t>é</w:t>
                  </w:r>
                  <w:r w:rsidRPr="0061427D">
                    <w:rPr>
                      <w:rFonts w:asciiTheme="minorHAnsi" w:eastAsia="Calibri" w:hAnsiTheme="minorHAnsi" w:cstheme="minorHAnsi"/>
                      <w:spacing w:val="2"/>
                      <w:lang w:val="fr-FR"/>
                    </w:rPr>
                    <w:t>c</w:t>
                  </w:r>
                  <w:r w:rsidRPr="0061427D">
                    <w:rPr>
                      <w:rFonts w:asciiTheme="minorHAnsi" w:eastAsia="Calibri" w:hAnsiTheme="minorHAnsi" w:cstheme="minorHAnsi"/>
                      <w:spacing w:val="-6"/>
                      <w:lang w:val="fr-FR"/>
                    </w:rPr>
                    <w:t>o</w:t>
                  </w:r>
                  <w:r w:rsidRPr="0061427D">
                    <w:rPr>
                      <w:rFonts w:asciiTheme="minorHAnsi" w:eastAsia="Calibri" w:hAnsiTheme="minorHAnsi" w:cstheme="minorHAnsi"/>
                      <w:spacing w:val="-4"/>
                      <w:lang w:val="fr-FR"/>
                    </w:rPr>
                    <w:t>l</w:t>
                  </w:r>
                  <w:r w:rsidRPr="0061427D">
                    <w:rPr>
                      <w:rFonts w:asciiTheme="minorHAnsi" w:eastAsia="Calibri" w:hAnsiTheme="minorHAnsi" w:cstheme="minorHAnsi"/>
                      <w:lang w:val="fr-FR"/>
                    </w:rPr>
                    <w:t>es</w:t>
                  </w:r>
                  <w:r w:rsidRPr="0061427D">
                    <w:rPr>
                      <w:rFonts w:asciiTheme="minorHAnsi" w:eastAsia="Calibri" w:hAnsiTheme="minorHAnsi" w:cstheme="minorHAnsi"/>
                      <w:spacing w:val="13"/>
                      <w:lang w:val="fr-FR"/>
                    </w:rPr>
                    <w:t xml:space="preserve"> </w:t>
                  </w:r>
                  <w:r w:rsidRPr="0061427D">
                    <w:rPr>
                      <w:rFonts w:asciiTheme="minorHAnsi" w:eastAsia="Calibri" w:hAnsiTheme="minorHAnsi" w:cstheme="minorHAnsi"/>
                      <w:spacing w:val="-6"/>
                      <w:lang w:val="fr-FR"/>
                    </w:rPr>
                    <w:t>d</w:t>
                  </w:r>
                  <w:r w:rsidRPr="0061427D">
                    <w:rPr>
                      <w:rFonts w:asciiTheme="minorHAnsi" w:eastAsia="Calibri" w:hAnsiTheme="minorHAnsi" w:cstheme="minorHAnsi"/>
                      <w:spacing w:val="8"/>
                      <w:lang w:val="fr-FR"/>
                    </w:rPr>
                    <w:t>’</w:t>
                  </w:r>
                  <w:r w:rsidRPr="0061427D">
                    <w:rPr>
                      <w:rFonts w:asciiTheme="minorHAnsi" w:eastAsia="Calibri" w:hAnsiTheme="minorHAnsi" w:cstheme="minorHAnsi"/>
                      <w:lang w:val="fr-FR"/>
                    </w:rPr>
                    <w:t>e</w:t>
                  </w:r>
                  <w:r w:rsidRPr="0061427D">
                    <w:rPr>
                      <w:rFonts w:asciiTheme="minorHAnsi" w:eastAsia="Calibri" w:hAnsiTheme="minorHAnsi" w:cstheme="minorHAnsi"/>
                      <w:spacing w:val="-5"/>
                      <w:lang w:val="fr-FR"/>
                    </w:rPr>
                    <w:t>n</w:t>
                  </w:r>
                  <w:r w:rsidRPr="0061427D">
                    <w:rPr>
                      <w:rFonts w:asciiTheme="minorHAnsi" w:eastAsia="Calibri" w:hAnsiTheme="minorHAnsi" w:cstheme="minorHAnsi"/>
                      <w:spacing w:val="-8"/>
                      <w:lang w:val="fr-FR"/>
                    </w:rPr>
                    <w:t>s</w:t>
                  </w:r>
                  <w:r w:rsidRPr="0061427D">
                    <w:rPr>
                      <w:rFonts w:asciiTheme="minorHAnsi" w:eastAsia="Calibri" w:hAnsiTheme="minorHAnsi" w:cstheme="minorHAnsi"/>
                      <w:lang w:val="fr-FR"/>
                    </w:rPr>
                    <w:t>e</w:t>
                  </w:r>
                  <w:r w:rsidRPr="0061427D">
                    <w:rPr>
                      <w:rFonts w:asciiTheme="minorHAnsi" w:eastAsia="Calibri" w:hAnsiTheme="minorHAnsi" w:cstheme="minorHAnsi"/>
                      <w:spacing w:val="-3"/>
                      <w:lang w:val="fr-FR"/>
                    </w:rPr>
                    <w:t>i</w:t>
                  </w:r>
                  <w:r w:rsidRPr="0061427D">
                    <w:rPr>
                      <w:rFonts w:asciiTheme="minorHAnsi" w:eastAsia="Calibri" w:hAnsiTheme="minorHAnsi" w:cstheme="minorHAnsi"/>
                      <w:spacing w:val="6"/>
                      <w:lang w:val="fr-FR"/>
                    </w:rPr>
                    <w:t>g</w:t>
                  </w:r>
                  <w:r w:rsidRPr="0061427D">
                    <w:rPr>
                      <w:rFonts w:asciiTheme="minorHAnsi" w:eastAsia="Calibri" w:hAnsiTheme="minorHAnsi" w:cstheme="minorHAnsi"/>
                      <w:spacing w:val="-6"/>
                      <w:lang w:val="fr-FR"/>
                    </w:rPr>
                    <w:t>n</w:t>
                  </w:r>
                  <w:r w:rsidRPr="0061427D">
                    <w:rPr>
                      <w:rFonts w:asciiTheme="minorHAnsi" w:eastAsia="Calibri" w:hAnsiTheme="minorHAnsi" w:cstheme="minorHAnsi"/>
                      <w:lang w:val="fr-FR"/>
                    </w:rPr>
                    <w:t>e</w:t>
                  </w:r>
                  <w:r w:rsidRPr="0061427D">
                    <w:rPr>
                      <w:rFonts w:asciiTheme="minorHAnsi" w:eastAsia="Calibri" w:hAnsiTheme="minorHAnsi" w:cstheme="minorHAnsi"/>
                      <w:spacing w:val="-2"/>
                      <w:lang w:val="fr-FR"/>
                    </w:rPr>
                    <w:t>m</w:t>
                  </w:r>
                  <w:r w:rsidRPr="0061427D">
                    <w:rPr>
                      <w:rFonts w:asciiTheme="minorHAnsi" w:eastAsia="Calibri" w:hAnsiTheme="minorHAnsi" w:cstheme="minorHAnsi"/>
                      <w:lang w:val="fr-FR"/>
                    </w:rPr>
                    <w:t>e</w:t>
                  </w:r>
                  <w:r w:rsidRPr="0061427D">
                    <w:rPr>
                      <w:rFonts w:asciiTheme="minorHAnsi" w:eastAsia="Calibri" w:hAnsiTheme="minorHAnsi" w:cstheme="minorHAnsi"/>
                      <w:spacing w:val="-5"/>
                      <w:lang w:val="fr-FR"/>
                    </w:rPr>
                    <w:t>n</w:t>
                  </w:r>
                  <w:r w:rsidRPr="0061427D">
                    <w:rPr>
                      <w:rFonts w:asciiTheme="minorHAnsi" w:eastAsia="Calibri" w:hAnsiTheme="minorHAnsi" w:cstheme="minorHAnsi"/>
                      <w:lang w:val="fr-FR"/>
                    </w:rPr>
                    <w:t>t</w:t>
                  </w:r>
                  <w:r w:rsidRPr="0061427D">
                    <w:rPr>
                      <w:rFonts w:asciiTheme="minorHAnsi" w:eastAsia="Calibri" w:hAnsiTheme="minorHAnsi" w:cstheme="minorHAnsi"/>
                      <w:spacing w:val="33"/>
                      <w:lang w:val="fr-FR"/>
                    </w:rPr>
                    <w:t xml:space="preserve"> </w:t>
                  </w:r>
                  <w:r w:rsidRPr="0061427D">
                    <w:rPr>
                      <w:rFonts w:asciiTheme="minorHAnsi" w:eastAsia="Calibri" w:hAnsiTheme="minorHAnsi" w:cstheme="minorHAnsi"/>
                      <w:spacing w:val="-8"/>
                      <w:lang w:val="fr-FR"/>
                    </w:rPr>
                    <w:t>s</w:t>
                  </w:r>
                  <w:r w:rsidRPr="0061427D">
                    <w:rPr>
                      <w:rFonts w:asciiTheme="minorHAnsi" w:eastAsia="Calibri" w:hAnsiTheme="minorHAnsi" w:cstheme="minorHAnsi"/>
                      <w:spacing w:val="-6"/>
                      <w:lang w:val="fr-FR"/>
                    </w:rPr>
                    <w:t>p</w:t>
                  </w:r>
                  <w:r w:rsidRPr="0061427D">
                    <w:rPr>
                      <w:rFonts w:asciiTheme="minorHAnsi" w:eastAsia="Calibri" w:hAnsiTheme="minorHAnsi" w:cstheme="minorHAnsi"/>
                      <w:lang w:val="fr-FR"/>
                    </w:rPr>
                    <w:t>é</w:t>
                  </w:r>
                  <w:r w:rsidRPr="0061427D">
                    <w:rPr>
                      <w:rFonts w:asciiTheme="minorHAnsi" w:eastAsia="Calibri" w:hAnsiTheme="minorHAnsi" w:cstheme="minorHAnsi"/>
                      <w:spacing w:val="2"/>
                      <w:lang w:val="fr-FR"/>
                    </w:rPr>
                    <w:t>c</w:t>
                  </w:r>
                  <w:r w:rsidRPr="0061427D">
                    <w:rPr>
                      <w:rFonts w:asciiTheme="minorHAnsi" w:eastAsia="Calibri" w:hAnsiTheme="minorHAnsi" w:cstheme="minorHAnsi"/>
                      <w:spacing w:val="-4"/>
                      <w:lang w:val="fr-FR"/>
                    </w:rPr>
                    <w:t>i</w:t>
                  </w:r>
                  <w:r w:rsidRPr="0061427D">
                    <w:rPr>
                      <w:rFonts w:asciiTheme="minorHAnsi" w:eastAsia="Calibri" w:hAnsiTheme="minorHAnsi" w:cstheme="minorHAnsi"/>
                      <w:spacing w:val="4"/>
                      <w:lang w:val="fr-FR"/>
                    </w:rPr>
                    <w:t>a</w:t>
                  </w:r>
                  <w:r w:rsidRPr="0061427D">
                    <w:rPr>
                      <w:rFonts w:asciiTheme="minorHAnsi" w:eastAsia="Calibri" w:hAnsiTheme="minorHAnsi" w:cstheme="minorHAnsi"/>
                      <w:spacing w:val="-4"/>
                      <w:lang w:val="fr-FR"/>
                    </w:rPr>
                    <w:t>li</w:t>
                  </w:r>
                  <w:r w:rsidRPr="0061427D">
                    <w:rPr>
                      <w:rFonts w:asciiTheme="minorHAnsi" w:eastAsia="Calibri" w:hAnsiTheme="minorHAnsi" w:cstheme="minorHAnsi"/>
                      <w:spacing w:val="7"/>
                      <w:lang w:val="fr-FR"/>
                    </w:rPr>
                    <w:t>s</w:t>
                  </w:r>
                  <w:r w:rsidRPr="0061427D">
                    <w:rPr>
                      <w:rFonts w:asciiTheme="minorHAnsi" w:eastAsia="Calibri" w:hAnsiTheme="minorHAnsi" w:cstheme="minorHAnsi"/>
                      <w:lang w:val="fr-FR"/>
                    </w:rPr>
                    <w:t>é,</w:t>
                  </w:r>
                  <w:r w:rsidRPr="0061427D">
                    <w:rPr>
                      <w:rFonts w:asciiTheme="minorHAnsi" w:eastAsia="Calibri" w:hAnsiTheme="minorHAnsi" w:cstheme="minorHAnsi"/>
                      <w:spacing w:val="34"/>
                      <w:lang w:val="fr-FR"/>
                    </w:rPr>
                    <w:t xml:space="preserve"> </w:t>
                  </w:r>
                  <w:r w:rsidRPr="0061427D">
                    <w:rPr>
                      <w:rFonts w:asciiTheme="minorHAnsi" w:eastAsia="Calibri" w:hAnsiTheme="minorHAnsi" w:cstheme="minorHAnsi"/>
                      <w:spacing w:val="-6"/>
                      <w:lang w:val="fr-FR"/>
                    </w:rPr>
                    <w:t>d</w:t>
                  </w:r>
                  <w:r w:rsidRPr="0061427D">
                    <w:rPr>
                      <w:rFonts w:asciiTheme="minorHAnsi" w:eastAsia="Calibri" w:hAnsiTheme="minorHAnsi" w:cstheme="minorHAnsi"/>
                      <w:lang w:val="fr-FR"/>
                    </w:rPr>
                    <w:t>es</w:t>
                  </w:r>
                  <w:r w:rsidRPr="0061427D">
                    <w:rPr>
                      <w:rFonts w:asciiTheme="minorHAnsi" w:eastAsia="Calibri" w:hAnsiTheme="minorHAnsi" w:cstheme="minorHAnsi"/>
                      <w:spacing w:val="10"/>
                      <w:lang w:val="fr-FR"/>
                    </w:rPr>
                    <w:t xml:space="preserve"> </w:t>
                  </w:r>
                  <w:r w:rsidRPr="0061427D">
                    <w:rPr>
                      <w:rFonts w:asciiTheme="minorHAnsi" w:eastAsia="Calibri" w:hAnsiTheme="minorHAnsi" w:cstheme="minorHAnsi"/>
                      <w:spacing w:val="-7"/>
                      <w:lang w:val="fr-FR"/>
                    </w:rPr>
                    <w:t>C</w:t>
                  </w:r>
                  <w:r w:rsidRPr="0061427D">
                    <w:rPr>
                      <w:rFonts w:asciiTheme="minorHAnsi" w:eastAsia="Calibri" w:hAnsiTheme="minorHAnsi" w:cstheme="minorHAnsi"/>
                      <w:lang w:val="fr-FR"/>
                    </w:rPr>
                    <w:t>e</w:t>
                  </w:r>
                  <w:r w:rsidRPr="0061427D">
                    <w:rPr>
                      <w:rFonts w:asciiTheme="minorHAnsi" w:eastAsia="Calibri" w:hAnsiTheme="minorHAnsi" w:cstheme="minorHAnsi"/>
                      <w:spacing w:val="-5"/>
                      <w:lang w:val="fr-FR"/>
                    </w:rPr>
                    <w:t>n</w:t>
                  </w:r>
                  <w:r w:rsidRPr="0061427D">
                    <w:rPr>
                      <w:rFonts w:asciiTheme="minorHAnsi" w:eastAsia="Calibri" w:hAnsiTheme="minorHAnsi" w:cstheme="minorHAnsi"/>
                      <w:spacing w:val="5"/>
                      <w:lang w:val="fr-FR"/>
                    </w:rPr>
                    <w:t>t</w:t>
                  </w:r>
                  <w:r w:rsidRPr="0061427D">
                    <w:rPr>
                      <w:rFonts w:asciiTheme="minorHAnsi" w:eastAsia="Calibri" w:hAnsiTheme="minorHAnsi" w:cstheme="minorHAnsi"/>
                      <w:spacing w:val="2"/>
                      <w:lang w:val="fr-FR"/>
                    </w:rPr>
                    <w:t>r</w:t>
                  </w:r>
                  <w:r w:rsidRPr="0061427D">
                    <w:rPr>
                      <w:rFonts w:asciiTheme="minorHAnsi" w:eastAsia="Calibri" w:hAnsiTheme="minorHAnsi" w:cstheme="minorHAnsi"/>
                      <w:lang w:val="fr-FR"/>
                    </w:rPr>
                    <w:t>es</w:t>
                  </w:r>
                  <w:r w:rsidRPr="0061427D">
                    <w:rPr>
                      <w:rFonts w:asciiTheme="minorHAnsi" w:eastAsia="Calibri" w:hAnsiTheme="minorHAnsi" w:cstheme="minorHAnsi"/>
                      <w:spacing w:val="14"/>
                      <w:lang w:val="fr-FR"/>
                    </w:rPr>
                    <w:t xml:space="preserve"> </w:t>
                  </w:r>
                  <w:r w:rsidRPr="0061427D">
                    <w:rPr>
                      <w:rFonts w:asciiTheme="minorHAnsi" w:eastAsia="Calibri" w:hAnsiTheme="minorHAnsi" w:cstheme="minorHAnsi"/>
                      <w:spacing w:val="-4"/>
                      <w:lang w:val="fr-FR"/>
                    </w:rPr>
                    <w:t>P</w:t>
                  </w:r>
                  <w:r w:rsidRPr="0061427D">
                    <w:rPr>
                      <w:rFonts w:asciiTheme="minorHAnsi" w:eastAsia="Calibri" w:hAnsiTheme="minorHAnsi" w:cstheme="minorHAnsi"/>
                      <w:spacing w:val="1"/>
                      <w:lang w:val="fr-FR"/>
                    </w:rPr>
                    <w:t>M</w:t>
                  </w:r>
                  <w:r w:rsidRPr="0061427D">
                    <w:rPr>
                      <w:rFonts w:asciiTheme="minorHAnsi" w:eastAsia="Calibri" w:hAnsiTheme="minorHAnsi" w:cstheme="minorHAnsi"/>
                      <w:spacing w:val="-7"/>
                      <w:lang w:val="fr-FR"/>
                    </w:rPr>
                    <w:t>S</w:t>
                  </w:r>
                  <w:r w:rsidRPr="0061427D">
                    <w:rPr>
                      <w:rFonts w:asciiTheme="minorHAnsi" w:eastAsia="Calibri" w:hAnsiTheme="minorHAnsi" w:cstheme="minorHAnsi"/>
                      <w:lang w:val="fr-FR"/>
                    </w:rPr>
                    <w:t>,</w:t>
                  </w:r>
                  <w:r w:rsidRPr="0061427D">
                    <w:rPr>
                      <w:rFonts w:asciiTheme="minorHAnsi" w:eastAsia="Calibri" w:hAnsiTheme="minorHAnsi" w:cstheme="minorHAnsi"/>
                      <w:spacing w:val="27"/>
                      <w:lang w:val="fr-FR"/>
                    </w:rPr>
                    <w:t xml:space="preserve"> </w:t>
                  </w:r>
                  <w:r w:rsidRPr="0061427D">
                    <w:rPr>
                      <w:rFonts w:asciiTheme="minorHAnsi" w:eastAsia="Calibri" w:hAnsiTheme="minorHAnsi" w:cstheme="minorHAnsi"/>
                      <w:spacing w:val="-6"/>
                      <w:w w:val="101"/>
                      <w:lang w:val="fr-FR"/>
                    </w:rPr>
                    <w:t>d</w:t>
                  </w:r>
                  <w:r w:rsidRPr="0061427D">
                    <w:rPr>
                      <w:rFonts w:asciiTheme="minorHAnsi" w:eastAsia="Calibri" w:hAnsiTheme="minorHAnsi" w:cstheme="minorHAnsi"/>
                      <w:w w:val="101"/>
                      <w:lang w:val="fr-FR"/>
                    </w:rPr>
                    <w:t>es</w:t>
                  </w:r>
                </w:p>
                <w:p w14:paraId="3EE453CE" w14:textId="77777777" w:rsidR="00B13FF4" w:rsidRPr="0061427D" w:rsidRDefault="00B13FF4" w:rsidP="0061427D">
                  <w:pPr>
                    <w:ind w:left="680" w:right="454"/>
                    <w:jc w:val="both"/>
                    <w:rPr>
                      <w:rFonts w:asciiTheme="minorHAnsi" w:eastAsia="Calibri" w:hAnsiTheme="minorHAnsi" w:cstheme="minorHAnsi"/>
                      <w:lang w:val="fr-FR"/>
                    </w:rPr>
                  </w:pPr>
                  <w:r w:rsidRPr="0061427D">
                    <w:rPr>
                      <w:rFonts w:asciiTheme="minorHAnsi" w:eastAsia="Calibri" w:hAnsiTheme="minorHAnsi" w:cstheme="minorHAnsi"/>
                      <w:spacing w:val="-7"/>
                      <w:lang w:val="fr-FR"/>
                    </w:rPr>
                    <w:t>C</w:t>
                  </w:r>
                  <w:r w:rsidRPr="0061427D">
                    <w:rPr>
                      <w:rFonts w:asciiTheme="minorHAnsi" w:eastAsia="Calibri" w:hAnsiTheme="minorHAnsi" w:cstheme="minorHAnsi"/>
                      <w:lang w:val="fr-FR"/>
                    </w:rPr>
                    <w:t>e</w:t>
                  </w:r>
                  <w:r w:rsidRPr="0061427D">
                    <w:rPr>
                      <w:rFonts w:asciiTheme="minorHAnsi" w:eastAsia="Calibri" w:hAnsiTheme="minorHAnsi" w:cstheme="minorHAnsi"/>
                      <w:spacing w:val="-5"/>
                      <w:lang w:val="fr-FR"/>
                    </w:rPr>
                    <w:t>n</w:t>
                  </w:r>
                  <w:r w:rsidRPr="0061427D">
                    <w:rPr>
                      <w:rFonts w:asciiTheme="minorHAnsi" w:eastAsia="Calibri" w:hAnsiTheme="minorHAnsi" w:cstheme="minorHAnsi"/>
                      <w:spacing w:val="5"/>
                      <w:lang w:val="fr-FR"/>
                    </w:rPr>
                    <w:t>t</w:t>
                  </w:r>
                  <w:r w:rsidRPr="0061427D">
                    <w:rPr>
                      <w:rFonts w:asciiTheme="minorHAnsi" w:eastAsia="Calibri" w:hAnsiTheme="minorHAnsi" w:cstheme="minorHAnsi"/>
                      <w:spacing w:val="2"/>
                      <w:lang w:val="fr-FR"/>
                    </w:rPr>
                    <w:t>r</w:t>
                  </w:r>
                  <w:r w:rsidRPr="0061427D">
                    <w:rPr>
                      <w:rFonts w:asciiTheme="minorHAnsi" w:eastAsia="Calibri" w:hAnsiTheme="minorHAnsi" w:cstheme="minorHAnsi"/>
                      <w:lang w:val="fr-FR"/>
                    </w:rPr>
                    <w:t>es</w:t>
                  </w:r>
                  <w:r w:rsidRPr="0061427D">
                    <w:rPr>
                      <w:rFonts w:asciiTheme="minorHAnsi" w:eastAsia="Calibri" w:hAnsiTheme="minorHAnsi" w:cstheme="minorHAnsi"/>
                      <w:spacing w:val="-2"/>
                      <w:lang w:val="fr-FR"/>
                    </w:rPr>
                    <w:t xml:space="preserve"> </w:t>
                  </w:r>
                  <w:r w:rsidRPr="0061427D">
                    <w:rPr>
                      <w:rFonts w:asciiTheme="minorHAnsi" w:eastAsia="Calibri" w:hAnsiTheme="minorHAnsi" w:cstheme="minorHAnsi"/>
                      <w:spacing w:val="4"/>
                      <w:lang w:val="fr-FR"/>
                    </w:rPr>
                    <w:t>a</w:t>
                  </w:r>
                  <w:r w:rsidRPr="0061427D">
                    <w:rPr>
                      <w:rFonts w:asciiTheme="minorHAnsi" w:eastAsia="Calibri" w:hAnsiTheme="minorHAnsi" w:cstheme="minorHAnsi"/>
                      <w:spacing w:val="6"/>
                      <w:lang w:val="fr-FR"/>
                    </w:rPr>
                    <w:t>g</w:t>
                  </w:r>
                  <w:r w:rsidRPr="0061427D">
                    <w:rPr>
                      <w:rFonts w:asciiTheme="minorHAnsi" w:eastAsia="Calibri" w:hAnsiTheme="minorHAnsi" w:cstheme="minorHAnsi"/>
                      <w:spacing w:val="2"/>
                      <w:lang w:val="fr-FR"/>
                    </w:rPr>
                    <w:t>r</w:t>
                  </w:r>
                  <w:r w:rsidRPr="0061427D">
                    <w:rPr>
                      <w:rFonts w:asciiTheme="minorHAnsi" w:eastAsia="Calibri" w:hAnsiTheme="minorHAnsi" w:cstheme="minorHAnsi"/>
                      <w:lang w:val="fr-FR"/>
                    </w:rPr>
                    <w:t>é</w:t>
                  </w:r>
                  <w:r w:rsidRPr="0061427D">
                    <w:rPr>
                      <w:rFonts w:asciiTheme="minorHAnsi" w:eastAsia="Calibri" w:hAnsiTheme="minorHAnsi" w:cstheme="minorHAnsi"/>
                      <w:spacing w:val="1"/>
                      <w:lang w:val="fr-FR"/>
                    </w:rPr>
                    <w:t>é</w:t>
                  </w:r>
                  <w:r w:rsidRPr="0061427D">
                    <w:rPr>
                      <w:rFonts w:asciiTheme="minorHAnsi" w:eastAsia="Calibri" w:hAnsiTheme="minorHAnsi" w:cstheme="minorHAnsi"/>
                      <w:lang w:val="fr-FR"/>
                    </w:rPr>
                    <w:t>s</w:t>
                  </w:r>
                  <w:r w:rsidRPr="0061427D">
                    <w:rPr>
                      <w:rFonts w:asciiTheme="minorHAnsi" w:eastAsia="Calibri" w:hAnsiTheme="minorHAnsi" w:cstheme="minorHAnsi"/>
                      <w:spacing w:val="-19"/>
                      <w:lang w:val="fr-FR"/>
                    </w:rPr>
                    <w:t xml:space="preserve"> </w:t>
                  </w:r>
                  <w:r w:rsidRPr="0061427D">
                    <w:rPr>
                      <w:rFonts w:asciiTheme="minorHAnsi" w:eastAsia="Calibri" w:hAnsiTheme="minorHAnsi" w:cstheme="minorHAnsi"/>
                      <w:lang w:val="fr-FR"/>
                    </w:rPr>
                    <w:t>et</w:t>
                  </w:r>
                  <w:r w:rsidRPr="0061427D">
                    <w:rPr>
                      <w:rFonts w:asciiTheme="minorHAnsi" w:eastAsia="Calibri" w:hAnsiTheme="minorHAnsi" w:cstheme="minorHAnsi"/>
                      <w:spacing w:val="5"/>
                      <w:lang w:val="fr-FR"/>
                    </w:rPr>
                    <w:t xml:space="preserve"> </w:t>
                  </w:r>
                  <w:r w:rsidRPr="0061427D">
                    <w:rPr>
                      <w:rFonts w:asciiTheme="minorHAnsi" w:eastAsia="Calibri" w:hAnsiTheme="minorHAnsi" w:cstheme="minorHAnsi"/>
                      <w:spacing w:val="-6"/>
                      <w:lang w:val="fr-FR"/>
                    </w:rPr>
                    <w:t>d</w:t>
                  </w:r>
                  <w:r w:rsidRPr="0061427D">
                    <w:rPr>
                      <w:rFonts w:asciiTheme="minorHAnsi" w:eastAsia="Calibri" w:hAnsiTheme="minorHAnsi" w:cstheme="minorHAnsi"/>
                      <w:lang w:val="fr-FR"/>
                    </w:rPr>
                    <w:t>es</w:t>
                  </w:r>
                  <w:r w:rsidRPr="0061427D">
                    <w:rPr>
                      <w:rFonts w:asciiTheme="minorHAnsi" w:eastAsia="Calibri" w:hAnsiTheme="minorHAnsi" w:cstheme="minorHAnsi"/>
                      <w:spacing w:val="-6"/>
                      <w:lang w:val="fr-FR"/>
                    </w:rPr>
                    <w:t xml:space="preserve"> </w:t>
                  </w:r>
                  <w:r w:rsidRPr="0061427D">
                    <w:rPr>
                      <w:rFonts w:asciiTheme="minorHAnsi" w:eastAsia="Calibri" w:hAnsiTheme="minorHAnsi" w:cstheme="minorHAnsi"/>
                      <w:spacing w:val="-7"/>
                      <w:lang w:val="fr-FR"/>
                    </w:rPr>
                    <w:t>C</w:t>
                  </w:r>
                  <w:r w:rsidRPr="0061427D">
                    <w:rPr>
                      <w:rFonts w:asciiTheme="minorHAnsi" w:eastAsia="Calibri" w:hAnsiTheme="minorHAnsi" w:cstheme="minorHAnsi"/>
                      <w:lang w:val="fr-FR"/>
                    </w:rPr>
                    <w:t>e</w:t>
                  </w:r>
                  <w:r w:rsidRPr="0061427D">
                    <w:rPr>
                      <w:rFonts w:asciiTheme="minorHAnsi" w:eastAsia="Calibri" w:hAnsiTheme="minorHAnsi" w:cstheme="minorHAnsi"/>
                      <w:spacing w:val="-5"/>
                      <w:lang w:val="fr-FR"/>
                    </w:rPr>
                    <w:t>n</w:t>
                  </w:r>
                  <w:r w:rsidRPr="0061427D">
                    <w:rPr>
                      <w:rFonts w:asciiTheme="minorHAnsi" w:eastAsia="Calibri" w:hAnsiTheme="minorHAnsi" w:cstheme="minorHAnsi"/>
                      <w:spacing w:val="5"/>
                      <w:lang w:val="fr-FR"/>
                    </w:rPr>
                    <w:t>t</w:t>
                  </w:r>
                  <w:r w:rsidRPr="0061427D">
                    <w:rPr>
                      <w:rFonts w:asciiTheme="minorHAnsi" w:eastAsia="Calibri" w:hAnsiTheme="minorHAnsi" w:cstheme="minorHAnsi"/>
                      <w:spacing w:val="2"/>
                      <w:lang w:val="fr-FR"/>
                    </w:rPr>
                    <w:t>r</w:t>
                  </w:r>
                  <w:r w:rsidRPr="0061427D">
                    <w:rPr>
                      <w:rFonts w:asciiTheme="minorHAnsi" w:eastAsia="Calibri" w:hAnsiTheme="minorHAnsi" w:cstheme="minorHAnsi"/>
                      <w:lang w:val="fr-FR"/>
                    </w:rPr>
                    <w:t>es</w:t>
                  </w:r>
                  <w:r w:rsidRPr="0061427D">
                    <w:rPr>
                      <w:rFonts w:asciiTheme="minorHAnsi" w:eastAsia="Calibri" w:hAnsiTheme="minorHAnsi" w:cstheme="minorHAnsi"/>
                      <w:spacing w:val="-2"/>
                      <w:lang w:val="fr-FR"/>
                    </w:rPr>
                    <w:t xml:space="preserve"> </w:t>
                  </w:r>
                  <w:r w:rsidRPr="0061427D">
                    <w:rPr>
                      <w:rFonts w:asciiTheme="minorHAnsi" w:eastAsia="Calibri" w:hAnsiTheme="minorHAnsi" w:cstheme="minorHAnsi"/>
                      <w:spacing w:val="-6"/>
                      <w:lang w:val="fr-FR"/>
                    </w:rPr>
                    <w:t>d</w:t>
                  </w:r>
                  <w:r w:rsidRPr="0061427D">
                    <w:rPr>
                      <w:rFonts w:asciiTheme="minorHAnsi" w:eastAsia="Calibri" w:hAnsiTheme="minorHAnsi" w:cstheme="minorHAnsi"/>
                      <w:lang w:val="fr-FR"/>
                    </w:rPr>
                    <w:t>e</w:t>
                  </w:r>
                  <w:r w:rsidRPr="0061427D">
                    <w:rPr>
                      <w:rFonts w:asciiTheme="minorHAnsi" w:eastAsia="Calibri" w:hAnsiTheme="minorHAnsi" w:cstheme="minorHAnsi"/>
                      <w:spacing w:val="17"/>
                      <w:lang w:val="fr-FR"/>
                    </w:rPr>
                    <w:t xml:space="preserve"> </w:t>
                  </w:r>
                  <w:r w:rsidRPr="0061427D">
                    <w:rPr>
                      <w:rFonts w:asciiTheme="minorHAnsi" w:eastAsia="Calibri" w:hAnsiTheme="minorHAnsi" w:cstheme="minorHAnsi"/>
                      <w:spacing w:val="2"/>
                      <w:w w:val="101"/>
                      <w:lang w:val="fr-FR"/>
                    </w:rPr>
                    <w:t>r</w:t>
                  </w:r>
                  <w:r w:rsidRPr="0061427D">
                    <w:rPr>
                      <w:rFonts w:asciiTheme="minorHAnsi" w:eastAsia="Calibri" w:hAnsiTheme="minorHAnsi" w:cstheme="minorHAnsi"/>
                      <w:w w:val="101"/>
                      <w:lang w:val="fr-FR"/>
                    </w:rPr>
                    <w:t>é</w:t>
                  </w:r>
                  <w:r w:rsidRPr="0061427D">
                    <w:rPr>
                      <w:rFonts w:asciiTheme="minorHAnsi" w:eastAsia="Calibri" w:hAnsiTheme="minorHAnsi" w:cstheme="minorHAnsi"/>
                      <w:spacing w:val="-4"/>
                      <w:w w:val="101"/>
                      <w:lang w:val="fr-FR"/>
                    </w:rPr>
                    <w:t>f</w:t>
                  </w:r>
                  <w:r w:rsidRPr="0061427D">
                    <w:rPr>
                      <w:rFonts w:asciiTheme="minorHAnsi" w:eastAsia="Calibri" w:hAnsiTheme="minorHAnsi" w:cstheme="minorHAnsi"/>
                      <w:w w:val="101"/>
                      <w:lang w:val="fr-FR"/>
                    </w:rPr>
                    <w:t>é</w:t>
                  </w:r>
                  <w:r w:rsidRPr="0061427D">
                    <w:rPr>
                      <w:rFonts w:asciiTheme="minorHAnsi" w:eastAsia="Calibri" w:hAnsiTheme="minorHAnsi" w:cstheme="minorHAnsi"/>
                      <w:spacing w:val="2"/>
                      <w:w w:val="101"/>
                      <w:lang w:val="fr-FR"/>
                    </w:rPr>
                    <w:t>r</w:t>
                  </w:r>
                  <w:r w:rsidRPr="0061427D">
                    <w:rPr>
                      <w:rFonts w:asciiTheme="minorHAnsi" w:eastAsia="Calibri" w:hAnsiTheme="minorHAnsi" w:cstheme="minorHAnsi"/>
                      <w:w w:val="101"/>
                      <w:lang w:val="fr-FR"/>
                    </w:rPr>
                    <w:t>e</w:t>
                  </w:r>
                  <w:r w:rsidRPr="0061427D">
                    <w:rPr>
                      <w:rFonts w:asciiTheme="minorHAnsi" w:eastAsia="Calibri" w:hAnsiTheme="minorHAnsi" w:cstheme="minorHAnsi"/>
                      <w:spacing w:val="-5"/>
                      <w:w w:val="101"/>
                      <w:lang w:val="fr-FR"/>
                    </w:rPr>
                    <w:t>n</w:t>
                  </w:r>
                  <w:r w:rsidRPr="0061427D">
                    <w:rPr>
                      <w:rFonts w:asciiTheme="minorHAnsi" w:eastAsia="Calibri" w:hAnsiTheme="minorHAnsi" w:cstheme="minorHAnsi"/>
                      <w:spacing w:val="1"/>
                      <w:w w:val="101"/>
                      <w:lang w:val="fr-FR"/>
                    </w:rPr>
                    <w:t>c</w:t>
                  </w:r>
                  <w:r w:rsidRPr="0061427D">
                    <w:rPr>
                      <w:rFonts w:asciiTheme="minorHAnsi" w:eastAsia="Calibri" w:hAnsiTheme="minorHAnsi" w:cstheme="minorHAnsi"/>
                      <w:w w:val="101"/>
                      <w:lang w:val="fr-FR"/>
                    </w:rPr>
                    <w:t>e</w:t>
                  </w:r>
                  <w:r w:rsidRPr="0061427D">
                    <w:rPr>
                      <w:rFonts w:asciiTheme="minorHAnsi" w:eastAsia="Calibri" w:hAnsiTheme="minorHAnsi" w:cstheme="minorHAnsi"/>
                      <w:spacing w:val="-7"/>
                      <w:w w:val="101"/>
                      <w:lang w:val="fr-FR"/>
                    </w:rPr>
                    <w:t>s</w:t>
                  </w:r>
                  <w:r w:rsidRPr="0061427D">
                    <w:rPr>
                      <w:rFonts w:asciiTheme="minorHAnsi" w:eastAsia="Calibri" w:hAnsiTheme="minorHAnsi" w:cstheme="minorHAnsi"/>
                      <w:w w:val="101"/>
                      <w:lang w:val="fr-FR"/>
                    </w:rPr>
                    <w:t>.</w:t>
                  </w:r>
                </w:p>
                <w:p w14:paraId="586FC96C" w14:textId="77777777" w:rsidR="00B13FF4" w:rsidRPr="0061427D" w:rsidRDefault="00B13FF4" w:rsidP="0061427D">
                  <w:pPr>
                    <w:ind w:left="680" w:right="454"/>
                    <w:rPr>
                      <w:rFonts w:asciiTheme="minorHAnsi" w:hAnsiTheme="minorHAnsi" w:cstheme="minorHAnsi"/>
                      <w:lang w:val="fr-FR"/>
                    </w:rPr>
                  </w:pPr>
                </w:p>
                <w:p w14:paraId="538F07EE" w14:textId="01F95315" w:rsidR="00B13FF4" w:rsidRPr="0061427D" w:rsidRDefault="00B13FF4" w:rsidP="0061427D">
                  <w:pPr>
                    <w:ind w:left="680" w:right="454"/>
                    <w:jc w:val="both"/>
                    <w:rPr>
                      <w:rFonts w:asciiTheme="minorHAnsi" w:eastAsia="Calibri" w:hAnsiTheme="minorHAnsi" w:cstheme="minorHAnsi"/>
                      <w:lang w:val="fr-FR"/>
                    </w:rPr>
                  </w:pPr>
                  <w:r w:rsidRPr="0061427D">
                    <w:rPr>
                      <w:rFonts w:asciiTheme="minorHAnsi" w:eastAsia="Calibri" w:hAnsiTheme="minorHAnsi" w:cstheme="minorHAnsi"/>
                      <w:spacing w:val="6"/>
                      <w:w w:val="101"/>
                      <w:lang w:val="fr-FR"/>
                    </w:rPr>
                    <w:t>D</w:t>
                  </w:r>
                  <w:r w:rsidRPr="0061427D">
                    <w:rPr>
                      <w:rFonts w:asciiTheme="minorHAnsi" w:eastAsia="Calibri" w:hAnsiTheme="minorHAnsi" w:cstheme="minorHAnsi"/>
                      <w:spacing w:val="4"/>
                      <w:w w:val="101"/>
                      <w:lang w:val="fr-FR"/>
                    </w:rPr>
                    <w:t>a</w:t>
                  </w:r>
                  <w:r w:rsidRPr="0061427D">
                    <w:rPr>
                      <w:rFonts w:asciiTheme="minorHAnsi" w:eastAsia="Calibri" w:hAnsiTheme="minorHAnsi" w:cstheme="minorHAnsi"/>
                      <w:spacing w:val="-6"/>
                      <w:w w:val="101"/>
                      <w:lang w:val="fr-FR"/>
                    </w:rPr>
                    <w:t>n</w:t>
                  </w:r>
                  <w:r w:rsidRPr="0061427D">
                    <w:rPr>
                      <w:rFonts w:asciiTheme="minorHAnsi" w:eastAsia="Calibri" w:hAnsiTheme="minorHAnsi" w:cstheme="minorHAnsi"/>
                      <w:w w:val="101"/>
                      <w:lang w:val="fr-FR"/>
                    </w:rPr>
                    <w:t>s</w:t>
                  </w:r>
                  <w:r w:rsidRPr="0061427D">
                    <w:rPr>
                      <w:rFonts w:asciiTheme="minorHAnsi" w:eastAsia="Calibri" w:hAnsiTheme="minorHAnsi" w:cstheme="minorHAnsi"/>
                      <w:spacing w:val="-25"/>
                      <w:lang w:val="fr-FR"/>
                    </w:rPr>
                    <w:t xml:space="preserve"> </w:t>
                  </w:r>
                  <w:r w:rsidRPr="0061427D">
                    <w:rPr>
                      <w:rFonts w:asciiTheme="minorHAnsi" w:eastAsia="Calibri" w:hAnsiTheme="minorHAnsi" w:cstheme="minorHAnsi"/>
                      <w:spacing w:val="-5"/>
                      <w:lang w:val="fr-FR"/>
                    </w:rPr>
                    <w:t>v</w:t>
                  </w:r>
                  <w:r w:rsidRPr="0061427D">
                    <w:rPr>
                      <w:rFonts w:asciiTheme="minorHAnsi" w:eastAsia="Calibri" w:hAnsiTheme="minorHAnsi" w:cstheme="minorHAnsi"/>
                      <w:spacing w:val="-6"/>
                      <w:lang w:val="fr-FR"/>
                    </w:rPr>
                    <w:t>o</w:t>
                  </w:r>
                  <w:r w:rsidRPr="0061427D">
                    <w:rPr>
                      <w:rFonts w:asciiTheme="minorHAnsi" w:eastAsia="Calibri" w:hAnsiTheme="minorHAnsi" w:cstheme="minorHAnsi"/>
                      <w:lang w:val="fr-FR"/>
                    </w:rPr>
                    <w:t>s</w:t>
                  </w:r>
                  <w:r w:rsidRPr="0061427D">
                    <w:rPr>
                      <w:rFonts w:asciiTheme="minorHAnsi" w:eastAsia="Calibri" w:hAnsiTheme="minorHAnsi" w:cstheme="minorHAnsi"/>
                      <w:spacing w:val="9"/>
                      <w:lang w:val="fr-FR"/>
                    </w:rPr>
                    <w:t xml:space="preserve"> </w:t>
                  </w:r>
                  <w:r w:rsidRPr="0061427D">
                    <w:rPr>
                      <w:rFonts w:asciiTheme="minorHAnsi" w:eastAsia="Calibri" w:hAnsiTheme="minorHAnsi" w:cstheme="minorHAnsi"/>
                      <w:spacing w:val="-6"/>
                      <w:lang w:val="fr-FR"/>
                    </w:rPr>
                    <w:t>p</w:t>
                  </w:r>
                  <w:r w:rsidRPr="0061427D">
                    <w:rPr>
                      <w:rFonts w:asciiTheme="minorHAnsi" w:eastAsia="Calibri" w:hAnsiTheme="minorHAnsi" w:cstheme="minorHAnsi"/>
                      <w:spacing w:val="2"/>
                      <w:lang w:val="fr-FR"/>
                    </w:rPr>
                    <w:t>r</w:t>
                  </w:r>
                  <w:r w:rsidRPr="0061427D">
                    <w:rPr>
                      <w:rFonts w:asciiTheme="minorHAnsi" w:eastAsia="Calibri" w:hAnsiTheme="minorHAnsi" w:cstheme="minorHAnsi"/>
                      <w:spacing w:val="4"/>
                      <w:lang w:val="fr-FR"/>
                    </w:rPr>
                    <w:t>a</w:t>
                  </w:r>
                  <w:r w:rsidRPr="0061427D">
                    <w:rPr>
                      <w:rFonts w:asciiTheme="minorHAnsi" w:eastAsia="Calibri" w:hAnsiTheme="minorHAnsi" w:cstheme="minorHAnsi"/>
                      <w:spacing w:val="5"/>
                      <w:lang w:val="fr-FR"/>
                    </w:rPr>
                    <w:t>t</w:t>
                  </w:r>
                  <w:r w:rsidRPr="0061427D">
                    <w:rPr>
                      <w:rFonts w:asciiTheme="minorHAnsi" w:eastAsia="Calibri" w:hAnsiTheme="minorHAnsi" w:cstheme="minorHAnsi"/>
                      <w:spacing w:val="-3"/>
                      <w:lang w:val="fr-FR"/>
                    </w:rPr>
                    <w:t>i</w:t>
                  </w:r>
                  <w:r w:rsidRPr="0061427D">
                    <w:rPr>
                      <w:rFonts w:asciiTheme="minorHAnsi" w:eastAsia="Calibri" w:hAnsiTheme="minorHAnsi" w:cstheme="minorHAnsi"/>
                      <w:spacing w:val="-6"/>
                      <w:lang w:val="fr-FR"/>
                    </w:rPr>
                    <w:t>qu</w:t>
                  </w:r>
                  <w:r w:rsidRPr="0061427D">
                    <w:rPr>
                      <w:rFonts w:asciiTheme="minorHAnsi" w:eastAsia="Calibri" w:hAnsiTheme="minorHAnsi" w:cstheme="minorHAnsi"/>
                      <w:lang w:val="fr-FR"/>
                    </w:rPr>
                    <w:t>es</w:t>
                  </w:r>
                  <w:r w:rsidRPr="0061427D">
                    <w:rPr>
                      <w:rFonts w:asciiTheme="minorHAnsi" w:eastAsia="Calibri" w:hAnsiTheme="minorHAnsi" w:cstheme="minorHAnsi"/>
                      <w:spacing w:val="32"/>
                      <w:lang w:val="fr-FR"/>
                    </w:rPr>
                    <w:t xml:space="preserve"> </w:t>
                  </w:r>
                  <w:r w:rsidRPr="0061427D">
                    <w:rPr>
                      <w:rFonts w:asciiTheme="minorHAnsi" w:eastAsia="Calibri" w:hAnsiTheme="minorHAnsi" w:cstheme="minorHAnsi"/>
                      <w:spacing w:val="-3"/>
                      <w:lang w:val="fr-FR"/>
                    </w:rPr>
                    <w:t>i</w:t>
                  </w:r>
                  <w:r w:rsidRPr="0061427D">
                    <w:rPr>
                      <w:rFonts w:asciiTheme="minorHAnsi" w:eastAsia="Calibri" w:hAnsiTheme="minorHAnsi" w:cstheme="minorHAnsi"/>
                      <w:lang w:val="fr-FR"/>
                    </w:rPr>
                    <w:t>l</w:t>
                  </w:r>
                  <w:r w:rsidRPr="0061427D">
                    <w:rPr>
                      <w:rFonts w:asciiTheme="minorHAnsi" w:eastAsia="Calibri" w:hAnsiTheme="minorHAnsi" w:cstheme="minorHAnsi"/>
                      <w:spacing w:val="-3"/>
                      <w:lang w:val="fr-FR"/>
                    </w:rPr>
                    <w:t xml:space="preserve"> </w:t>
                  </w:r>
                  <w:r w:rsidRPr="0061427D">
                    <w:rPr>
                      <w:rFonts w:asciiTheme="minorHAnsi" w:eastAsia="Calibri" w:hAnsiTheme="minorHAnsi" w:cstheme="minorHAnsi"/>
                      <w:spacing w:val="-6"/>
                      <w:lang w:val="fr-FR"/>
                    </w:rPr>
                    <w:t>p</w:t>
                  </w:r>
                  <w:r w:rsidRPr="0061427D">
                    <w:rPr>
                      <w:rFonts w:asciiTheme="minorHAnsi" w:eastAsia="Calibri" w:hAnsiTheme="minorHAnsi" w:cstheme="minorHAnsi"/>
                      <w:lang w:val="fr-FR"/>
                    </w:rPr>
                    <w:t>e</w:t>
                  </w:r>
                  <w:r w:rsidRPr="0061427D">
                    <w:rPr>
                      <w:rFonts w:asciiTheme="minorHAnsi" w:eastAsia="Calibri" w:hAnsiTheme="minorHAnsi" w:cstheme="minorHAnsi"/>
                      <w:spacing w:val="-5"/>
                      <w:lang w:val="fr-FR"/>
                    </w:rPr>
                    <w:t>u</w:t>
                  </w:r>
                  <w:r w:rsidRPr="0061427D">
                    <w:rPr>
                      <w:rFonts w:asciiTheme="minorHAnsi" w:eastAsia="Calibri" w:hAnsiTheme="minorHAnsi" w:cstheme="minorHAnsi"/>
                      <w:lang w:val="fr-FR"/>
                    </w:rPr>
                    <w:t>t</w:t>
                  </w:r>
                  <w:r w:rsidRPr="0061427D">
                    <w:rPr>
                      <w:rFonts w:asciiTheme="minorHAnsi" w:eastAsia="Calibri" w:hAnsiTheme="minorHAnsi" w:cstheme="minorHAnsi"/>
                      <w:spacing w:val="-9"/>
                      <w:lang w:val="fr-FR"/>
                    </w:rPr>
                    <w:t xml:space="preserve"> </w:t>
                  </w:r>
                  <w:r w:rsidRPr="0061427D">
                    <w:rPr>
                      <w:rFonts w:asciiTheme="minorHAnsi" w:eastAsia="Calibri" w:hAnsiTheme="minorHAnsi" w:cstheme="minorHAnsi"/>
                      <w:spacing w:val="4"/>
                      <w:lang w:val="fr-FR"/>
                    </w:rPr>
                    <w:t>a</w:t>
                  </w:r>
                  <w:r w:rsidRPr="0061427D">
                    <w:rPr>
                      <w:rFonts w:asciiTheme="minorHAnsi" w:eastAsia="Calibri" w:hAnsiTheme="minorHAnsi" w:cstheme="minorHAnsi"/>
                      <w:spacing w:val="2"/>
                      <w:lang w:val="fr-FR"/>
                    </w:rPr>
                    <w:t>rr</w:t>
                  </w:r>
                  <w:r w:rsidRPr="0061427D">
                    <w:rPr>
                      <w:rFonts w:asciiTheme="minorHAnsi" w:eastAsia="Calibri" w:hAnsiTheme="minorHAnsi" w:cstheme="minorHAnsi"/>
                      <w:spacing w:val="-3"/>
                      <w:lang w:val="fr-FR"/>
                    </w:rPr>
                    <w:t>i</w:t>
                  </w:r>
                  <w:r w:rsidRPr="0061427D">
                    <w:rPr>
                      <w:rFonts w:asciiTheme="minorHAnsi" w:eastAsia="Calibri" w:hAnsiTheme="minorHAnsi" w:cstheme="minorHAnsi"/>
                      <w:spacing w:val="-5"/>
                      <w:lang w:val="fr-FR"/>
                    </w:rPr>
                    <w:t>v</w:t>
                  </w:r>
                  <w:r w:rsidRPr="0061427D">
                    <w:rPr>
                      <w:rFonts w:asciiTheme="minorHAnsi" w:eastAsia="Calibri" w:hAnsiTheme="minorHAnsi" w:cstheme="minorHAnsi"/>
                      <w:lang w:val="fr-FR"/>
                    </w:rPr>
                    <w:t>er</w:t>
                  </w:r>
                  <w:r w:rsidRPr="0061427D">
                    <w:rPr>
                      <w:rFonts w:asciiTheme="minorHAnsi" w:eastAsia="Calibri" w:hAnsiTheme="minorHAnsi" w:cstheme="minorHAnsi"/>
                      <w:spacing w:val="-9"/>
                      <w:lang w:val="fr-FR"/>
                    </w:rPr>
                    <w:t xml:space="preserve"> </w:t>
                  </w:r>
                  <w:r w:rsidRPr="0061427D">
                    <w:rPr>
                      <w:rFonts w:asciiTheme="minorHAnsi" w:eastAsia="Calibri" w:hAnsiTheme="minorHAnsi" w:cstheme="minorHAnsi"/>
                      <w:spacing w:val="-6"/>
                      <w:lang w:val="fr-FR"/>
                    </w:rPr>
                    <w:t>qu</w:t>
                  </w:r>
                  <w:r w:rsidRPr="0061427D">
                    <w:rPr>
                      <w:rFonts w:asciiTheme="minorHAnsi" w:eastAsia="Calibri" w:hAnsiTheme="minorHAnsi" w:cstheme="minorHAnsi"/>
                      <w:lang w:val="fr-FR"/>
                    </w:rPr>
                    <w:t>e</w:t>
                  </w:r>
                  <w:r w:rsidRPr="0061427D">
                    <w:rPr>
                      <w:rFonts w:asciiTheme="minorHAnsi" w:eastAsia="Calibri" w:hAnsiTheme="minorHAnsi" w:cstheme="minorHAnsi"/>
                      <w:spacing w:val="2"/>
                      <w:lang w:val="fr-FR"/>
                    </w:rPr>
                    <w:t xml:space="preserve"> </w:t>
                  </w:r>
                  <w:r w:rsidRPr="0061427D">
                    <w:rPr>
                      <w:rFonts w:asciiTheme="minorHAnsi" w:eastAsia="Calibri" w:hAnsiTheme="minorHAnsi" w:cstheme="minorHAnsi"/>
                      <w:spacing w:val="-5"/>
                      <w:lang w:val="fr-FR"/>
                    </w:rPr>
                    <w:t>v</w:t>
                  </w:r>
                  <w:r w:rsidRPr="0061427D">
                    <w:rPr>
                      <w:rFonts w:asciiTheme="minorHAnsi" w:eastAsia="Calibri" w:hAnsiTheme="minorHAnsi" w:cstheme="minorHAnsi"/>
                      <w:spacing w:val="-6"/>
                      <w:lang w:val="fr-FR"/>
                    </w:rPr>
                    <w:t>ou</w:t>
                  </w:r>
                  <w:r w:rsidRPr="0061427D">
                    <w:rPr>
                      <w:rFonts w:asciiTheme="minorHAnsi" w:eastAsia="Calibri" w:hAnsiTheme="minorHAnsi" w:cstheme="minorHAnsi"/>
                      <w:lang w:val="fr-FR"/>
                    </w:rPr>
                    <w:t>s</w:t>
                  </w:r>
                  <w:r w:rsidRPr="0061427D">
                    <w:rPr>
                      <w:rFonts w:asciiTheme="minorHAnsi" w:eastAsia="Calibri" w:hAnsiTheme="minorHAnsi" w:cstheme="minorHAnsi"/>
                      <w:spacing w:val="-5"/>
                      <w:lang w:val="fr-FR"/>
                    </w:rPr>
                    <w:t xml:space="preserve"> </w:t>
                  </w:r>
                  <w:r w:rsidRPr="0061427D">
                    <w:rPr>
                      <w:rFonts w:asciiTheme="minorHAnsi" w:eastAsia="Calibri" w:hAnsiTheme="minorHAnsi" w:cstheme="minorHAnsi"/>
                      <w:spacing w:val="-8"/>
                      <w:lang w:val="fr-FR"/>
                    </w:rPr>
                    <w:t>s</w:t>
                  </w:r>
                  <w:r w:rsidRPr="0061427D">
                    <w:rPr>
                      <w:rFonts w:asciiTheme="minorHAnsi" w:eastAsia="Calibri" w:hAnsiTheme="minorHAnsi" w:cstheme="minorHAnsi"/>
                      <w:spacing w:val="-6"/>
                      <w:lang w:val="fr-FR"/>
                    </w:rPr>
                    <w:t>o</w:t>
                  </w:r>
                  <w:r w:rsidRPr="0061427D">
                    <w:rPr>
                      <w:rFonts w:asciiTheme="minorHAnsi" w:eastAsia="Calibri" w:hAnsiTheme="minorHAnsi" w:cstheme="minorHAnsi"/>
                      <w:spacing w:val="-5"/>
                      <w:lang w:val="fr-FR"/>
                    </w:rPr>
                    <w:t>y</w:t>
                  </w:r>
                  <w:r w:rsidRPr="0061427D">
                    <w:rPr>
                      <w:rFonts w:asciiTheme="minorHAnsi" w:eastAsia="Calibri" w:hAnsiTheme="minorHAnsi" w:cstheme="minorHAnsi"/>
                      <w:lang w:val="fr-FR"/>
                    </w:rPr>
                    <w:t>ez</w:t>
                  </w:r>
                  <w:r w:rsidRPr="0061427D">
                    <w:rPr>
                      <w:rFonts w:asciiTheme="minorHAnsi" w:eastAsia="Calibri" w:hAnsiTheme="minorHAnsi" w:cstheme="minorHAnsi"/>
                      <w:spacing w:val="11"/>
                      <w:lang w:val="fr-FR"/>
                    </w:rPr>
                    <w:t xml:space="preserve"> </w:t>
                  </w:r>
                  <w:r w:rsidRPr="0061427D">
                    <w:rPr>
                      <w:rFonts w:asciiTheme="minorHAnsi" w:eastAsia="Calibri" w:hAnsiTheme="minorHAnsi" w:cstheme="minorHAnsi"/>
                      <w:spacing w:val="1"/>
                      <w:lang w:val="fr-FR"/>
                    </w:rPr>
                    <w:t>c</w:t>
                  </w:r>
                  <w:r w:rsidRPr="0061427D">
                    <w:rPr>
                      <w:rFonts w:asciiTheme="minorHAnsi" w:eastAsia="Calibri" w:hAnsiTheme="minorHAnsi" w:cstheme="minorHAnsi"/>
                      <w:spacing w:val="-6"/>
                      <w:lang w:val="fr-FR"/>
                    </w:rPr>
                    <w:t>on</w:t>
                  </w:r>
                  <w:r w:rsidRPr="0061427D">
                    <w:rPr>
                      <w:rFonts w:asciiTheme="minorHAnsi" w:eastAsia="Calibri" w:hAnsiTheme="minorHAnsi" w:cstheme="minorHAnsi"/>
                      <w:spacing w:val="-4"/>
                      <w:lang w:val="fr-FR"/>
                    </w:rPr>
                    <w:t>f</w:t>
                  </w:r>
                  <w:r w:rsidRPr="0061427D">
                    <w:rPr>
                      <w:rFonts w:asciiTheme="minorHAnsi" w:eastAsia="Calibri" w:hAnsiTheme="minorHAnsi" w:cstheme="minorHAnsi"/>
                      <w:spacing w:val="2"/>
                      <w:lang w:val="fr-FR"/>
                    </w:rPr>
                    <w:t>r</w:t>
                  </w:r>
                  <w:r w:rsidRPr="0061427D">
                    <w:rPr>
                      <w:rFonts w:asciiTheme="minorHAnsi" w:eastAsia="Calibri" w:hAnsiTheme="minorHAnsi" w:cstheme="minorHAnsi"/>
                      <w:spacing w:val="-6"/>
                      <w:lang w:val="fr-FR"/>
                    </w:rPr>
                    <w:t>on</w:t>
                  </w:r>
                  <w:r w:rsidRPr="0061427D">
                    <w:rPr>
                      <w:rFonts w:asciiTheme="minorHAnsi" w:eastAsia="Calibri" w:hAnsiTheme="minorHAnsi" w:cstheme="minorHAnsi"/>
                      <w:spacing w:val="5"/>
                      <w:lang w:val="fr-FR"/>
                    </w:rPr>
                    <w:t>t</w:t>
                  </w:r>
                  <w:r w:rsidRPr="0061427D">
                    <w:rPr>
                      <w:rFonts w:asciiTheme="minorHAnsi" w:eastAsia="Calibri" w:hAnsiTheme="minorHAnsi" w:cstheme="minorHAnsi"/>
                      <w:lang w:val="fr-FR"/>
                    </w:rPr>
                    <w:t>és</w:t>
                  </w:r>
                  <w:r w:rsidRPr="0061427D">
                    <w:rPr>
                      <w:rFonts w:asciiTheme="minorHAnsi" w:eastAsia="Calibri" w:hAnsiTheme="minorHAnsi" w:cstheme="minorHAnsi"/>
                      <w:spacing w:val="1"/>
                      <w:lang w:val="fr-FR"/>
                    </w:rPr>
                    <w:t xml:space="preserve"> </w:t>
                  </w:r>
                  <w:r w:rsidRPr="0061427D">
                    <w:rPr>
                      <w:rFonts w:asciiTheme="minorHAnsi" w:eastAsia="Calibri" w:hAnsiTheme="minorHAnsi" w:cstheme="minorHAnsi"/>
                      <w:lang w:val="fr-FR"/>
                    </w:rPr>
                    <w:t>à</w:t>
                  </w:r>
                  <w:r w:rsidRPr="0061427D">
                    <w:rPr>
                      <w:rFonts w:asciiTheme="minorHAnsi" w:eastAsia="Calibri" w:hAnsiTheme="minorHAnsi" w:cstheme="minorHAnsi"/>
                      <w:spacing w:val="4"/>
                      <w:lang w:val="fr-FR"/>
                    </w:rPr>
                    <w:t xml:space="preserve"> </w:t>
                  </w:r>
                  <w:r w:rsidRPr="0061427D">
                    <w:rPr>
                      <w:rFonts w:asciiTheme="minorHAnsi" w:eastAsia="Calibri" w:hAnsiTheme="minorHAnsi" w:cstheme="minorHAnsi"/>
                      <w:spacing w:val="-6"/>
                      <w:lang w:val="fr-FR"/>
                    </w:rPr>
                    <w:t>d</w:t>
                  </w:r>
                  <w:r w:rsidRPr="0061427D">
                    <w:rPr>
                      <w:rFonts w:asciiTheme="minorHAnsi" w:eastAsia="Calibri" w:hAnsiTheme="minorHAnsi" w:cstheme="minorHAnsi"/>
                      <w:lang w:val="fr-FR"/>
                    </w:rPr>
                    <w:t>es</w:t>
                  </w:r>
                  <w:r w:rsidRPr="0061427D">
                    <w:rPr>
                      <w:rFonts w:asciiTheme="minorHAnsi" w:eastAsia="Calibri" w:hAnsiTheme="minorHAnsi" w:cstheme="minorHAnsi"/>
                      <w:spacing w:val="-6"/>
                      <w:lang w:val="fr-FR"/>
                    </w:rPr>
                    <w:t xml:space="preserve"> p</w:t>
                  </w:r>
                  <w:r w:rsidRPr="0061427D">
                    <w:rPr>
                      <w:rFonts w:asciiTheme="minorHAnsi" w:eastAsia="Calibri" w:hAnsiTheme="minorHAnsi" w:cstheme="minorHAnsi"/>
                      <w:spacing w:val="4"/>
                      <w:lang w:val="fr-FR"/>
                    </w:rPr>
                    <w:t>a</w:t>
                  </w:r>
                  <w:r w:rsidRPr="0061427D">
                    <w:rPr>
                      <w:rFonts w:asciiTheme="minorHAnsi" w:eastAsia="Calibri" w:hAnsiTheme="minorHAnsi" w:cstheme="minorHAnsi"/>
                      <w:spacing w:val="2"/>
                      <w:lang w:val="fr-FR"/>
                    </w:rPr>
                    <w:t>r</w:t>
                  </w:r>
                  <w:r w:rsidRPr="0061427D">
                    <w:rPr>
                      <w:rFonts w:asciiTheme="minorHAnsi" w:eastAsia="Calibri" w:hAnsiTheme="minorHAnsi" w:cstheme="minorHAnsi"/>
                      <w:lang w:val="fr-FR"/>
                    </w:rPr>
                    <w:t>e</w:t>
                  </w:r>
                  <w:r w:rsidRPr="0061427D">
                    <w:rPr>
                      <w:rFonts w:asciiTheme="minorHAnsi" w:eastAsia="Calibri" w:hAnsiTheme="minorHAnsi" w:cstheme="minorHAnsi"/>
                      <w:spacing w:val="-5"/>
                      <w:lang w:val="fr-FR"/>
                    </w:rPr>
                    <w:t>n</w:t>
                  </w:r>
                  <w:r w:rsidRPr="0061427D">
                    <w:rPr>
                      <w:rFonts w:asciiTheme="minorHAnsi" w:eastAsia="Calibri" w:hAnsiTheme="minorHAnsi" w:cstheme="minorHAnsi"/>
                      <w:spacing w:val="5"/>
                      <w:lang w:val="fr-FR"/>
                    </w:rPr>
                    <w:t>t</w:t>
                  </w:r>
                  <w:r w:rsidRPr="0061427D">
                    <w:rPr>
                      <w:rFonts w:asciiTheme="minorHAnsi" w:eastAsia="Calibri" w:hAnsiTheme="minorHAnsi" w:cstheme="minorHAnsi"/>
                      <w:lang w:val="fr-FR"/>
                    </w:rPr>
                    <w:t>s</w:t>
                  </w:r>
                  <w:r w:rsidRPr="0061427D">
                    <w:rPr>
                      <w:rFonts w:asciiTheme="minorHAnsi" w:eastAsia="Calibri" w:hAnsiTheme="minorHAnsi" w:cstheme="minorHAnsi"/>
                      <w:spacing w:val="-18"/>
                      <w:lang w:val="fr-FR"/>
                    </w:rPr>
                    <w:t xml:space="preserve"> </w:t>
                  </w:r>
                  <w:r w:rsidRPr="0061427D">
                    <w:rPr>
                      <w:rFonts w:asciiTheme="minorHAnsi" w:eastAsia="Calibri" w:hAnsiTheme="minorHAnsi" w:cstheme="minorHAnsi"/>
                      <w:spacing w:val="-6"/>
                      <w:lang w:val="fr-FR"/>
                    </w:rPr>
                    <w:t>qu</w:t>
                  </w:r>
                  <w:r w:rsidRPr="0061427D">
                    <w:rPr>
                      <w:rFonts w:asciiTheme="minorHAnsi" w:eastAsia="Calibri" w:hAnsiTheme="minorHAnsi" w:cstheme="minorHAnsi"/>
                      <w:lang w:val="fr-FR"/>
                    </w:rPr>
                    <w:t>i</w:t>
                  </w:r>
                  <w:r w:rsidRPr="0061427D">
                    <w:rPr>
                      <w:rFonts w:asciiTheme="minorHAnsi" w:eastAsia="Calibri" w:hAnsiTheme="minorHAnsi" w:cstheme="minorHAnsi"/>
                      <w:spacing w:val="-2"/>
                      <w:lang w:val="fr-FR"/>
                    </w:rPr>
                    <w:t xml:space="preserve"> </w:t>
                  </w:r>
                  <w:r w:rsidRPr="0061427D">
                    <w:rPr>
                      <w:rFonts w:asciiTheme="minorHAnsi" w:eastAsia="Calibri" w:hAnsiTheme="minorHAnsi" w:cstheme="minorHAnsi"/>
                      <w:spacing w:val="-6"/>
                      <w:lang w:val="fr-FR"/>
                    </w:rPr>
                    <w:t>n</w:t>
                  </w:r>
                  <w:r w:rsidRPr="0061427D">
                    <w:rPr>
                      <w:rFonts w:asciiTheme="minorHAnsi" w:eastAsia="Calibri" w:hAnsiTheme="minorHAnsi" w:cstheme="minorHAnsi"/>
                      <w:lang w:val="fr-FR"/>
                    </w:rPr>
                    <w:t>e</w:t>
                  </w:r>
                  <w:r w:rsidRPr="0061427D">
                    <w:rPr>
                      <w:rFonts w:asciiTheme="minorHAnsi" w:eastAsia="Calibri" w:hAnsiTheme="minorHAnsi" w:cstheme="minorHAnsi"/>
                      <w:spacing w:val="1"/>
                      <w:lang w:val="fr-FR"/>
                    </w:rPr>
                    <w:t xml:space="preserve"> </w:t>
                  </w:r>
                  <w:r w:rsidRPr="0061427D">
                    <w:rPr>
                      <w:rFonts w:asciiTheme="minorHAnsi" w:eastAsia="Calibri" w:hAnsiTheme="minorHAnsi" w:cstheme="minorHAnsi"/>
                      <w:spacing w:val="5"/>
                      <w:lang w:val="fr-FR"/>
                    </w:rPr>
                    <w:t>t</w:t>
                  </w:r>
                  <w:r w:rsidRPr="0061427D">
                    <w:rPr>
                      <w:rFonts w:asciiTheme="minorHAnsi" w:eastAsia="Calibri" w:hAnsiTheme="minorHAnsi" w:cstheme="minorHAnsi"/>
                      <w:spacing w:val="2"/>
                      <w:lang w:val="fr-FR"/>
                    </w:rPr>
                    <w:t>r</w:t>
                  </w:r>
                  <w:r w:rsidRPr="0061427D">
                    <w:rPr>
                      <w:rFonts w:asciiTheme="minorHAnsi" w:eastAsia="Calibri" w:hAnsiTheme="minorHAnsi" w:cstheme="minorHAnsi"/>
                      <w:spacing w:val="-6"/>
                      <w:lang w:val="fr-FR"/>
                    </w:rPr>
                    <w:t>ou</w:t>
                  </w:r>
                  <w:r w:rsidRPr="0061427D">
                    <w:rPr>
                      <w:rFonts w:asciiTheme="minorHAnsi" w:eastAsia="Calibri" w:hAnsiTheme="minorHAnsi" w:cstheme="minorHAnsi"/>
                      <w:spacing w:val="-5"/>
                      <w:lang w:val="fr-FR"/>
                    </w:rPr>
                    <w:t>v</w:t>
                  </w:r>
                  <w:r w:rsidRPr="0061427D">
                    <w:rPr>
                      <w:rFonts w:asciiTheme="minorHAnsi" w:eastAsia="Calibri" w:hAnsiTheme="minorHAnsi" w:cstheme="minorHAnsi"/>
                      <w:lang w:val="fr-FR"/>
                    </w:rPr>
                    <w:t>e</w:t>
                  </w:r>
                  <w:r w:rsidRPr="0061427D">
                    <w:rPr>
                      <w:rFonts w:asciiTheme="minorHAnsi" w:eastAsia="Calibri" w:hAnsiTheme="minorHAnsi" w:cstheme="minorHAnsi"/>
                      <w:spacing w:val="-5"/>
                      <w:lang w:val="fr-FR"/>
                    </w:rPr>
                    <w:t>n</w:t>
                  </w:r>
                  <w:r w:rsidRPr="0061427D">
                    <w:rPr>
                      <w:rFonts w:asciiTheme="minorHAnsi" w:eastAsia="Calibri" w:hAnsiTheme="minorHAnsi" w:cstheme="minorHAnsi"/>
                      <w:lang w:val="fr-FR"/>
                    </w:rPr>
                    <w:t>t</w:t>
                  </w:r>
                  <w:r w:rsidRPr="0061427D">
                    <w:rPr>
                      <w:rFonts w:asciiTheme="minorHAnsi" w:eastAsia="Calibri" w:hAnsiTheme="minorHAnsi" w:cstheme="minorHAnsi"/>
                      <w:spacing w:val="-5"/>
                      <w:lang w:val="fr-FR"/>
                    </w:rPr>
                    <w:t xml:space="preserve"> </w:t>
                  </w:r>
                  <w:r w:rsidRPr="0061427D">
                    <w:rPr>
                      <w:rFonts w:asciiTheme="minorHAnsi" w:eastAsia="Calibri" w:hAnsiTheme="minorHAnsi" w:cstheme="minorHAnsi"/>
                      <w:spacing w:val="-6"/>
                      <w:lang w:val="fr-FR"/>
                    </w:rPr>
                    <w:t>p</w:t>
                  </w:r>
                  <w:r w:rsidRPr="0061427D">
                    <w:rPr>
                      <w:rFonts w:asciiTheme="minorHAnsi" w:eastAsia="Calibri" w:hAnsiTheme="minorHAnsi" w:cstheme="minorHAnsi"/>
                      <w:spacing w:val="4"/>
                      <w:lang w:val="fr-FR"/>
                    </w:rPr>
                    <w:t>a</w:t>
                  </w:r>
                  <w:r w:rsidRPr="0061427D">
                    <w:rPr>
                      <w:rFonts w:asciiTheme="minorHAnsi" w:eastAsia="Calibri" w:hAnsiTheme="minorHAnsi" w:cstheme="minorHAnsi"/>
                      <w:lang w:val="fr-FR"/>
                    </w:rPr>
                    <w:t>s</w:t>
                  </w:r>
                  <w:r w:rsidRPr="0061427D">
                    <w:rPr>
                      <w:rFonts w:asciiTheme="minorHAnsi" w:eastAsia="Calibri" w:hAnsiTheme="minorHAnsi" w:cstheme="minorHAnsi"/>
                      <w:spacing w:val="-6"/>
                      <w:lang w:val="fr-FR"/>
                    </w:rPr>
                    <w:t xml:space="preserve"> d</w:t>
                  </w:r>
                  <w:r w:rsidRPr="0061427D">
                    <w:rPr>
                      <w:rFonts w:asciiTheme="minorHAnsi" w:eastAsia="Calibri" w:hAnsiTheme="minorHAnsi" w:cstheme="minorHAnsi"/>
                      <w:lang w:val="fr-FR"/>
                    </w:rPr>
                    <w:t>e</w:t>
                  </w:r>
                  <w:r w:rsidRPr="0061427D">
                    <w:rPr>
                      <w:rFonts w:asciiTheme="minorHAnsi" w:eastAsia="Calibri" w:hAnsiTheme="minorHAnsi" w:cstheme="minorHAnsi"/>
                      <w:spacing w:val="-15"/>
                      <w:lang w:val="fr-FR"/>
                    </w:rPr>
                    <w:t xml:space="preserve"> </w:t>
                  </w:r>
                  <w:r w:rsidRPr="0061427D">
                    <w:rPr>
                      <w:rFonts w:asciiTheme="minorHAnsi" w:eastAsia="Calibri" w:hAnsiTheme="minorHAnsi" w:cstheme="minorHAnsi"/>
                      <w:spacing w:val="-6"/>
                      <w:w w:val="101"/>
                      <w:lang w:val="fr-FR"/>
                    </w:rPr>
                    <w:t>p</w:t>
                  </w:r>
                  <w:r w:rsidRPr="0061427D">
                    <w:rPr>
                      <w:rFonts w:asciiTheme="minorHAnsi" w:eastAsia="Calibri" w:hAnsiTheme="minorHAnsi" w:cstheme="minorHAnsi"/>
                      <w:spacing w:val="-3"/>
                      <w:w w:val="102"/>
                      <w:lang w:val="fr-FR"/>
                    </w:rPr>
                    <w:t>l</w:t>
                  </w:r>
                  <w:r w:rsidRPr="0061427D">
                    <w:rPr>
                      <w:rFonts w:asciiTheme="minorHAnsi" w:eastAsia="Calibri" w:hAnsiTheme="minorHAnsi" w:cstheme="minorHAnsi"/>
                      <w:spacing w:val="4"/>
                      <w:w w:val="101"/>
                      <w:lang w:val="fr-FR"/>
                    </w:rPr>
                    <w:t>a</w:t>
                  </w:r>
                  <w:r w:rsidRPr="0061427D">
                    <w:rPr>
                      <w:rFonts w:asciiTheme="minorHAnsi" w:eastAsia="Calibri" w:hAnsiTheme="minorHAnsi" w:cstheme="minorHAnsi"/>
                      <w:spacing w:val="1"/>
                      <w:w w:val="101"/>
                      <w:lang w:val="fr-FR"/>
                    </w:rPr>
                    <w:t>c</w:t>
                  </w:r>
                  <w:r w:rsidRPr="0061427D">
                    <w:rPr>
                      <w:rFonts w:asciiTheme="minorHAnsi" w:eastAsia="Calibri" w:hAnsiTheme="minorHAnsi" w:cstheme="minorHAnsi"/>
                      <w:w w:val="101"/>
                      <w:lang w:val="fr-FR"/>
                    </w:rPr>
                    <w:t xml:space="preserve">e </w:t>
                  </w:r>
                  <w:r w:rsidRPr="0061427D">
                    <w:rPr>
                      <w:rFonts w:asciiTheme="minorHAnsi" w:eastAsia="Calibri" w:hAnsiTheme="minorHAnsi" w:cstheme="minorHAnsi"/>
                      <w:spacing w:val="-6"/>
                      <w:lang w:val="fr-FR"/>
                    </w:rPr>
                    <w:t>pou</w:t>
                  </w:r>
                  <w:r w:rsidRPr="0061427D">
                    <w:rPr>
                      <w:rFonts w:asciiTheme="minorHAnsi" w:eastAsia="Calibri" w:hAnsiTheme="minorHAnsi" w:cstheme="minorHAnsi"/>
                      <w:lang w:val="fr-FR"/>
                    </w:rPr>
                    <w:t xml:space="preserve">r </w:t>
                  </w:r>
                  <w:r w:rsidRPr="0061427D">
                    <w:rPr>
                      <w:rFonts w:asciiTheme="minorHAnsi" w:eastAsia="Calibri" w:hAnsiTheme="minorHAnsi" w:cstheme="minorHAnsi"/>
                      <w:spacing w:val="-4"/>
                      <w:lang w:val="fr-FR"/>
                    </w:rPr>
                    <w:t>l</w:t>
                  </w:r>
                  <w:r w:rsidRPr="0061427D">
                    <w:rPr>
                      <w:rFonts w:asciiTheme="minorHAnsi" w:eastAsia="Calibri" w:hAnsiTheme="minorHAnsi" w:cstheme="minorHAnsi"/>
                      <w:lang w:val="fr-FR"/>
                    </w:rPr>
                    <w:t>e</w:t>
                  </w:r>
                  <w:r w:rsidRPr="0061427D">
                    <w:rPr>
                      <w:rFonts w:asciiTheme="minorHAnsi" w:eastAsia="Calibri" w:hAnsiTheme="minorHAnsi" w:cstheme="minorHAnsi"/>
                      <w:spacing w:val="-5"/>
                      <w:lang w:val="fr-FR"/>
                    </w:rPr>
                    <w:t>u</w:t>
                  </w:r>
                  <w:r w:rsidRPr="0061427D">
                    <w:rPr>
                      <w:rFonts w:asciiTheme="minorHAnsi" w:eastAsia="Calibri" w:hAnsiTheme="minorHAnsi" w:cstheme="minorHAnsi"/>
                      <w:lang w:val="fr-FR"/>
                    </w:rPr>
                    <w:t>r e</w:t>
                  </w:r>
                  <w:r w:rsidRPr="0061427D">
                    <w:rPr>
                      <w:rFonts w:asciiTheme="minorHAnsi" w:eastAsia="Calibri" w:hAnsiTheme="minorHAnsi" w:cstheme="minorHAnsi"/>
                      <w:spacing w:val="-5"/>
                      <w:lang w:val="fr-FR"/>
                    </w:rPr>
                    <w:t>n</w:t>
                  </w:r>
                  <w:r w:rsidRPr="0061427D">
                    <w:rPr>
                      <w:rFonts w:asciiTheme="minorHAnsi" w:eastAsia="Calibri" w:hAnsiTheme="minorHAnsi" w:cstheme="minorHAnsi"/>
                      <w:spacing w:val="-4"/>
                      <w:lang w:val="fr-FR"/>
                    </w:rPr>
                    <w:t>f</w:t>
                  </w:r>
                  <w:r w:rsidRPr="0061427D">
                    <w:rPr>
                      <w:rFonts w:asciiTheme="minorHAnsi" w:eastAsia="Calibri" w:hAnsiTheme="minorHAnsi" w:cstheme="minorHAnsi"/>
                      <w:spacing w:val="4"/>
                      <w:lang w:val="fr-FR"/>
                    </w:rPr>
                    <w:t>a</w:t>
                  </w:r>
                  <w:r w:rsidRPr="0061427D">
                    <w:rPr>
                      <w:rFonts w:asciiTheme="minorHAnsi" w:eastAsia="Calibri" w:hAnsiTheme="minorHAnsi" w:cstheme="minorHAnsi"/>
                      <w:spacing w:val="-6"/>
                      <w:lang w:val="fr-FR"/>
                    </w:rPr>
                    <w:t>n</w:t>
                  </w:r>
                  <w:r w:rsidRPr="0061427D">
                    <w:rPr>
                      <w:rFonts w:asciiTheme="minorHAnsi" w:eastAsia="Calibri" w:hAnsiTheme="minorHAnsi" w:cstheme="minorHAnsi"/>
                      <w:lang w:val="fr-FR"/>
                    </w:rPr>
                    <w:t xml:space="preserve">t </w:t>
                  </w:r>
                  <w:r w:rsidRPr="0061427D">
                    <w:rPr>
                      <w:rFonts w:asciiTheme="minorHAnsi" w:eastAsia="Calibri" w:hAnsiTheme="minorHAnsi" w:cstheme="minorHAnsi"/>
                      <w:spacing w:val="-6"/>
                      <w:lang w:val="fr-FR"/>
                    </w:rPr>
                    <w:t>d</w:t>
                  </w:r>
                  <w:r w:rsidRPr="0061427D">
                    <w:rPr>
                      <w:rFonts w:asciiTheme="minorHAnsi" w:eastAsia="Calibri" w:hAnsiTheme="minorHAnsi" w:cstheme="minorHAnsi"/>
                      <w:spacing w:val="4"/>
                      <w:lang w:val="fr-FR"/>
                    </w:rPr>
                    <w:t>a</w:t>
                  </w:r>
                  <w:r w:rsidRPr="0061427D">
                    <w:rPr>
                      <w:rFonts w:asciiTheme="minorHAnsi" w:eastAsia="Calibri" w:hAnsiTheme="minorHAnsi" w:cstheme="minorHAnsi"/>
                      <w:spacing w:val="-6"/>
                      <w:lang w:val="fr-FR"/>
                    </w:rPr>
                    <w:t>n</w:t>
                  </w:r>
                  <w:r w:rsidRPr="0061427D">
                    <w:rPr>
                      <w:rFonts w:asciiTheme="minorHAnsi" w:eastAsia="Calibri" w:hAnsiTheme="minorHAnsi" w:cstheme="minorHAnsi"/>
                      <w:lang w:val="fr-FR"/>
                    </w:rPr>
                    <w:t xml:space="preserve">s </w:t>
                  </w:r>
                  <w:r w:rsidRPr="0061427D">
                    <w:rPr>
                      <w:rFonts w:asciiTheme="minorHAnsi" w:eastAsia="Calibri" w:hAnsiTheme="minorHAnsi" w:cstheme="minorHAnsi"/>
                      <w:spacing w:val="4"/>
                      <w:lang w:val="fr-FR"/>
                    </w:rPr>
                    <w:t>a</w:t>
                  </w:r>
                  <w:r w:rsidRPr="0061427D">
                    <w:rPr>
                      <w:rFonts w:asciiTheme="minorHAnsi" w:eastAsia="Calibri" w:hAnsiTheme="minorHAnsi" w:cstheme="minorHAnsi"/>
                      <w:spacing w:val="-6"/>
                      <w:lang w:val="fr-FR"/>
                    </w:rPr>
                    <w:t>u</w:t>
                  </w:r>
                  <w:r w:rsidRPr="0061427D">
                    <w:rPr>
                      <w:rFonts w:asciiTheme="minorHAnsi" w:eastAsia="Calibri" w:hAnsiTheme="minorHAnsi" w:cstheme="minorHAnsi"/>
                      <w:spacing w:val="1"/>
                      <w:lang w:val="fr-FR"/>
                    </w:rPr>
                    <w:t>c</w:t>
                  </w:r>
                  <w:r w:rsidRPr="0061427D">
                    <w:rPr>
                      <w:rFonts w:asciiTheme="minorHAnsi" w:eastAsia="Calibri" w:hAnsiTheme="minorHAnsi" w:cstheme="minorHAnsi"/>
                      <w:spacing w:val="-6"/>
                      <w:lang w:val="fr-FR"/>
                    </w:rPr>
                    <w:t>un</w:t>
                  </w:r>
                  <w:r w:rsidRPr="0061427D">
                    <w:rPr>
                      <w:rFonts w:asciiTheme="minorHAnsi" w:eastAsia="Calibri" w:hAnsiTheme="minorHAnsi" w:cstheme="minorHAnsi"/>
                      <w:lang w:val="fr-FR"/>
                    </w:rPr>
                    <w:t>e é</w:t>
                  </w:r>
                  <w:r w:rsidRPr="0061427D">
                    <w:rPr>
                      <w:rFonts w:asciiTheme="minorHAnsi" w:eastAsia="Calibri" w:hAnsiTheme="minorHAnsi" w:cstheme="minorHAnsi"/>
                      <w:spacing w:val="2"/>
                      <w:lang w:val="fr-FR"/>
                    </w:rPr>
                    <w:t>c</w:t>
                  </w:r>
                  <w:r w:rsidRPr="0061427D">
                    <w:rPr>
                      <w:rFonts w:asciiTheme="minorHAnsi" w:eastAsia="Calibri" w:hAnsiTheme="minorHAnsi" w:cstheme="minorHAnsi"/>
                      <w:spacing w:val="-6"/>
                      <w:lang w:val="fr-FR"/>
                    </w:rPr>
                    <w:t>o</w:t>
                  </w:r>
                  <w:r w:rsidRPr="0061427D">
                    <w:rPr>
                      <w:rFonts w:asciiTheme="minorHAnsi" w:eastAsia="Calibri" w:hAnsiTheme="minorHAnsi" w:cstheme="minorHAnsi"/>
                      <w:spacing w:val="-4"/>
                      <w:lang w:val="fr-FR"/>
                    </w:rPr>
                    <w:t>l</w:t>
                  </w:r>
                  <w:r w:rsidRPr="0061427D">
                    <w:rPr>
                      <w:rFonts w:asciiTheme="minorHAnsi" w:eastAsia="Calibri" w:hAnsiTheme="minorHAnsi" w:cstheme="minorHAnsi"/>
                      <w:lang w:val="fr-FR"/>
                    </w:rPr>
                    <w:t xml:space="preserve">e </w:t>
                  </w:r>
                  <w:r w:rsidRPr="0061427D">
                    <w:rPr>
                      <w:rFonts w:asciiTheme="minorHAnsi" w:eastAsia="Calibri" w:hAnsiTheme="minorHAnsi" w:cstheme="minorHAnsi"/>
                      <w:spacing w:val="-6"/>
                      <w:lang w:val="fr-FR"/>
                    </w:rPr>
                    <w:t>d</w:t>
                  </w:r>
                  <w:r w:rsidRPr="0061427D">
                    <w:rPr>
                      <w:rFonts w:asciiTheme="minorHAnsi" w:eastAsia="Calibri" w:hAnsiTheme="minorHAnsi" w:cstheme="minorHAnsi"/>
                      <w:spacing w:val="8"/>
                      <w:lang w:val="fr-FR"/>
                    </w:rPr>
                    <w:t>’</w:t>
                  </w:r>
                  <w:r w:rsidRPr="0061427D">
                    <w:rPr>
                      <w:rFonts w:asciiTheme="minorHAnsi" w:eastAsia="Calibri" w:hAnsiTheme="minorHAnsi" w:cstheme="minorHAnsi"/>
                      <w:lang w:val="fr-FR"/>
                    </w:rPr>
                    <w:t>e</w:t>
                  </w:r>
                  <w:r w:rsidRPr="0061427D">
                    <w:rPr>
                      <w:rFonts w:asciiTheme="minorHAnsi" w:eastAsia="Calibri" w:hAnsiTheme="minorHAnsi" w:cstheme="minorHAnsi"/>
                      <w:spacing w:val="-5"/>
                      <w:lang w:val="fr-FR"/>
                    </w:rPr>
                    <w:t>n</w:t>
                  </w:r>
                  <w:r w:rsidRPr="0061427D">
                    <w:rPr>
                      <w:rFonts w:asciiTheme="minorHAnsi" w:eastAsia="Calibri" w:hAnsiTheme="minorHAnsi" w:cstheme="minorHAnsi"/>
                      <w:spacing w:val="-8"/>
                      <w:lang w:val="fr-FR"/>
                    </w:rPr>
                    <w:t>s</w:t>
                  </w:r>
                  <w:r w:rsidRPr="0061427D">
                    <w:rPr>
                      <w:rFonts w:asciiTheme="minorHAnsi" w:eastAsia="Calibri" w:hAnsiTheme="minorHAnsi" w:cstheme="minorHAnsi"/>
                      <w:lang w:val="fr-FR"/>
                    </w:rPr>
                    <w:t>e</w:t>
                  </w:r>
                  <w:r w:rsidRPr="0061427D">
                    <w:rPr>
                      <w:rFonts w:asciiTheme="minorHAnsi" w:eastAsia="Calibri" w:hAnsiTheme="minorHAnsi" w:cstheme="minorHAnsi"/>
                      <w:spacing w:val="-3"/>
                      <w:lang w:val="fr-FR"/>
                    </w:rPr>
                    <w:t>i</w:t>
                  </w:r>
                  <w:r w:rsidRPr="0061427D">
                    <w:rPr>
                      <w:rFonts w:asciiTheme="minorHAnsi" w:eastAsia="Calibri" w:hAnsiTheme="minorHAnsi" w:cstheme="minorHAnsi"/>
                      <w:spacing w:val="6"/>
                      <w:lang w:val="fr-FR"/>
                    </w:rPr>
                    <w:t>g</w:t>
                  </w:r>
                  <w:r w:rsidRPr="0061427D">
                    <w:rPr>
                      <w:rFonts w:asciiTheme="minorHAnsi" w:eastAsia="Calibri" w:hAnsiTheme="minorHAnsi" w:cstheme="minorHAnsi"/>
                      <w:spacing w:val="-6"/>
                      <w:lang w:val="fr-FR"/>
                    </w:rPr>
                    <w:t>n</w:t>
                  </w:r>
                  <w:r w:rsidRPr="0061427D">
                    <w:rPr>
                      <w:rFonts w:asciiTheme="minorHAnsi" w:eastAsia="Calibri" w:hAnsiTheme="minorHAnsi" w:cstheme="minorHAnsi"/>
                      <w:lang w:val="fr-FR"/>
                    </w:rPr>
                    <w:t>e</w:t>
                  </w:r>
                  <w:r w:rsidRPr="0061427D">
                    <w:rPr>
                      <w:rFonts w:asciiTheme="minorHAnsi" w:eastAsia="Calibri" w:hAnsiTheme="minorHAnsi" w:cstheme="minorHAnsi"/>
                      <w:spacing w:val="-2"/>
                      <w:lang w:val="fr-FR"/>
                    </w:rPr>
                    <w:t>m</w:t>
                  </w:r>
                  <w:r w:rsidRPr="0061427D">
                    <w:rPr>
                      <w:rFonts w:asciiTheme="minorHAnsi" w:eastAsia="Calibri" w:hAnsiTheme="minorHAnsi" w:cstheme="minorHAnsi"/>
                      <w:lang w:val="fr-FR"/>
                    </w:rPr>
                    <w:t>e</w:t>
                  </w:r>
                  <w:r w:rsidRPr="0061427D">
                    <w:rPr>
                      <w:rFonts w:asciiTheme="minorHAnsi" w:eastAsia="Calibri" w:hAnsiTheme="minorHAnsi" w:cstheme="minorHAnsi"/>
                      <w:spacing w:val="-5"/>
                      <w:lang w:val="fr-FR"/>
                    </w:rPr>
                    <w:t>n</w:t>
                  </w:r>
                  <w:r w:rsidRPr="0061427D">
                    <w:rPr>
                      <w:rFonts w:asciiTheme="minorHAnsi" w:eastAsia="Calibri" w:hAnsiTheme="minorHAnsi" w:cstheme="minorHAnsi"/>
                      <w:lang w:val="fr-FR"/>
                    </w:rPr>
                    <w:t xml:space="preserve">t </w:t>
                  </w:r>
                  <w:r w:rsidRPr="0061427D">
                    <w:rPr>
                      <w:rFonts w:asciiTheme="minorHAnsi" w:eastAsia="Calibri" w:hAnsiTheme="minorHAnsi" w:cstheme="minorHAnsi"/>
                      <w:spacing w:val="-8"/>
                      <w:lang w:val="fr-FR"/>
                    </w:rPr>
                    <w:t>s</w:t>
                  </w:r>
                  <w:r w:rsidRPr="0061427D">
                    <w:rPr>
                      <w:rFonts w:asciiTheme="minorHAnsi" w:eastAsia="Calibri" w:hAnsiTheme="minorHAnsi" w:cstheme="minorHAnsi"/>
                      <w:spacing w:val="-6"/>
                      <w:lang w:val="fr-FR"/>
                    </w:rPr>
                    <w:t>p</w:t>
                  </w:r>
                  <w:r w:rsidRPr="0061427D">
                    <w:rPr>
                      <w:rFonts w:asciiTheme="minorHAnsi" w:eastAsia="Calibri" w:hAnsiTheme="minorHAnsi" w:cstheme="minorHAnsi"/>
                      <w:lang w:val="fr-FR"/>
                    </w:rPr>
                    <w:t>é</w:t>
                  </w:r>
                  <w:r w:rsidRPr="0061427D">
                    <w:rPr>
                      <w:rFonts w:asciiTheme="minorHAnsi" w:eastAsia="Calibri" w:hAnsiTheme="minorHAnsi" w:cstheme="minorHAnsi"/>
                      <w:spacing w:val="2"/>
                      <w:lang w:val="fr-FR"/>
                    </w:rPr>
                    <w:t>c</w:t>
                  </w:r>
                  <w:r w:rsidRPr="0061427D">
                    <w:rPr>
                      <w:rFonts w:asciiTheme="minorHAnsi" w:eastAsia="Calibri" w:hAnsiTheme="minorHAnsi" w:cstheme="minorHAnsi"/>
                      <w:spacing w:val="-4"/>
                      <w:lang w:val="fr-FR"/>
                    </w:rPr>
                    <w:t>i</w:t>
                  </w:r>
                  <w:r w:rsidRPr="0061427D">
                    <w:rPr>
                      <w:rFonts w:asciiTheme="minorHAnsi" w:eastAsia="Calibri" w:hAnsiTheme="minorHAnsi" w:cstheme="minorHAnsi"/>
                      <w:spacing w:val="4"/>
                      <w:lang w:val="fr-FR"/>
                    </w:rPr>
                    <w:t>a</w:t>
                  </w:r>
                  <w:r w:rsidRPr="0061427D">
                    <w:rPr>
                      <w:rFonts w:asciiTheme="minorHAnsi" w:eastAsia="Calibri" w:hAnsiTheme="minorHAnsi" w:cstheme="minorHAnsi"/>
                      <w:spacing w:val="-4"/>
                      <w:lang w:val="fr-FR"/>
                    </w:rPr>
                    <w:t>li</w:t>
                  </w:r>
                  <w:r w:rsidRPr="0061427D">
                    <w:rPr>
                      <w:rFonts w:asciiTheme="minorHAnsi" w:eastAsia="Calibri" w:hAnsiTheme="minorHAnsi" w:cstheme="minorHAnsi"/>
                      <w:spacing w:val="-8"/>
                      <w:lang w:val="fr-FR"/>
                    </w:rPr>
                    <w:t>s</w:t>
                  </w:r>
                  <w:r w:rsidRPr="0061427D">
                    <w:rPr>
                      <w:rFonts w:asciiTheme="minorHAnsi" w:eastAsia="Calibri" w:hAnsiTheme="minorHAnsi" w:cstheme="minorHAnsi"/>
                      <w:lang w:val="fr-FR"/>
                    </w:rPr>
                    <w:t xml:space="preserve">é. </w:t>
                  </w:r>
                  <w:r w:rsidRPr="0061427D">
                    <w:rPr>
                      <w:rFonts w:asciiTheme="minorHAnsi" w:eastAsia="Calibri" w:hAnsiTheme="minorHAnsi" w:cstheme="minorHAnsi"/>
                      <w:spacing w:val="-7"/>
                      <w:lang w:val="fr-FR"/>
                    </w:rPr>
                    <w:t>C</w:t>
                  </w:r>
                  <w:r w:rsidRPr="0061427D">
                    <w:rPr>
                      <w:rFonts w:asciiTheme="minorHAnsi" w:eastAsia="Calibri" w:hAnsiTheme="minorHAnsi" w:cstheme="minorHAnsi"/>
                      <w:lang w:val="fr-FR"/>
                    </w:rPr>
                    <w:t xml:space="preserve">e </w:t>
                  </w:r>
                  <w:r w:rsidRPr="0061427D">
                    <w:rPr>
                      <w:rFonts w:asciiTheme="minorHAnsi" w:eastAsia="Calibri" w:hAnsiTheme="minorHAnsi" w:cstheme="minorHAnsi"/>
                      <w:spacing w:val="-8"/>
                      <w:lang w:val="fr-FR"/>
                    </w:rPr>
                    <w:t>s</w:t>
                  </w:r>
                  <w:r w:rsidRPr="0061427D">
                    <w:rPr>
                      <w:rFonts w:asciiTheme="minorHAnsi" w:eastAsia="Calibri" w:hAnsiTheme="minorHAnsi" w:cstheme="minorHAnsi"/>
                      <w:spacing w:val="-6"/>
                      <w:lang w:val="fr-FR"/>
                    </w:rPr>
                    <w:t>on</w:t>
                  </w:r>
                  <w:r w:rsidRPr="0061427D">
                    <w:rPr>
                      <w:rFonts w:asciiTheme="minorHAnsi" w:eastAsia="Calibri" w:hAnsiTheme="minorHAnsi" w:cstheme="minorHAnsi"/>
                      <w:lang w:val="fr-FR"/>
                    </w:rPr>
                    <w:t xml:space="preserve">t </w:t>
                  </w:r>
                  <w:r w:rsidRPr="0061427D">
                    <w:rPr>
                      <w:rFonts w:asciiTheme="minorHAnsi" w:eastAsia="Calibri" w:hAnsiTheme="minorHAnsi" w:cstheme="minorHAnsi"/>
                      <w:spacing w:val="1"/>
                      <w:lang w:val="fr-FR"/>
                    </w:rPr>
                    <w:t>c</w:t>
                  </w:r>
                  <w:r w:rsidRPr="0061427D">
                    <w:rPr>
                      <w:rFonts w:asciiTheme="minorHAnsi" w:eastAsia="Calibri" w:hAnsiTheme="minorHAnsi" w:cstheme="minorHAnsi"/>
                      <w:lang w:val="fr-FR"/>
                    </w:rPr>
                    <w:t xml:space="preserve">es </w:t>
                  </w:r>
                  <w:r w:rsidRPr="0061427D">
                    <w:rPr>
                      <w:rFonts w:asciiTheme="minorHAnsi" w:eastAsia="Calibri" w:hAnsiTheme="minorHAnsi" w:cstheme="minorHAnsi"/>
                      <w:spacing w:val="-6"/>
                      <w:w w:val="101"/>
                      <w:lang w:val="fr-FR"/>
                    </w:rPr>
                    <w:t>d</w:t>
                  </w:r>
                  <w:r w:rsidRPr="0061427D">
                    <w:rPr>
                      <w:rFonts w:asciiTheme="minorHAnsi" w:eastAsia="Calibri" w:hAnsiTheme="minorHAnsi" w:cstheme="minorHAnsi"/>
                      <w:w w:val="101"/>
                      <w:lang w:val="fr-FR"/>
                    </w:rPr>
                    <w:t>em</w:t>
                  </w:r>
                  <w:r w:rsidRPr="0061427D">
                    <w:rPr>
                      <w:rFonts w:asciiTheme="minorHAnsi" w:eastAsia="Calibri" w:hAnsiTheme="minorHAnsi" w:cstheme="minorHAnsi"/>
                      <w:spacing w:val="4"/>
                      <w:lang w:val="fr-FR"/>
                    </w:rPr>
                    <w:t>a</w:t>
                  </w:r>
                  <w:r w:rsidRPr="0061427D">
                    <w:rPr>
                      <w:rFonts w:asciiTheme="minorHAnsi" w:eastAsia="Calibri" w:hAnsiTheme="minorHAnsi" w:cstheme="minorHAnsi"/>
                      <w:spacing w:val="-6"/>
                      <w:lang w:val="fr-FR"/>
                    </w:rPr>
                    <w:t>nd</w:t>
                  </w:r>
                  <w:r w:rsidRPr="0061427D">
                    <w:rPr>
                      <w:rFonts w:asciiTheme="minorHAnsi" w:eastAsia="Calibri" w:hAnsiTheme="minorHAnsi" w:cstheme="minorHAnsi"/>
                      <w:lang w:val="fr-FR"/>
                    </w:rPr>
                    <w:t xml:space="preserve">es </w:t>
                  </w:r>
                  <w:r w:rsidRPr="0061427D">
                    <w:rPr>
                      <w:rFonts w:asciiTheme="minorHAnsi" w:eastAsia="Calibri" w:hAnsiTheme="minorHAnsi" w:cstheme="minorHAnsi"/>
                      <w:spacing w:val="-6"/>
                      <w:w w:val="101"/>
                      <w:lang w:val="fr-FR"/>
                    </w:rPr>
                    <w:t>no</w:t>
                  </w:r>
                  <w:r w:rsidRPr="0061427D">
                    <w:rPr>
                      <w:rFonts w:asciiTheme="minorHAnsi" w:eastAsia="Calibri" w:hAnsiTheme="minorHAnsi" w:cstheme="minorHAnsi"/>
                      <w:w w:val="101"/>
                      <w:lang w:val="fr-FR"/>
                    </w:rPr>
                    <w:t xml:space="preserve">n </w:t>
                  </w:r>
                  <w:r w:rsidRPr="0061427D">
                    <w:rPr>
                      <w:rFonts w:asciiTheme="minorHAnsi" w:eastAsia="Calibri" w:hAnsiTheme="minorHAnsi" w:cstheme="minorHAnsi"/>
                      <w:spacing w:val="2"/>
                      <w:lang w:val="fr-FR"/>
                    </w:rPr>
                    <w:t>r</w:t>
                  </w:r>
                  <w:r w:rsidRPr="0061427D">
                    <w:rPr>
                      <w:rFonts w:asciiTheme="minorHAnsi" w:eastAsia="Calibri" w:hAnsiTheme="minorHAnsi" w:cstheme="minorHAnsi"/>
                      <w:lang w:val="fr-FR"/>
                    </w:rPr>
                    <w:t>e</w:t>
                  </w:r>
                  <w:r w:rsidRPr="0061427D">
                    <w:rPr>
                      <w:rFonts w:asciiTheme="minorHAnsi" w:eastAsia="Calibri" w:hAnsiTheme="minorHAnsi" w:cstheme="minorHAnsi"/>
                      <w:spacing w:val="-5"/>
                      <w:lang w:val="fr-FR"/>
                    </w:rPr>
                    <w:t>n</w:t>
                  </w:r>
                  <w:r w:rsidRPr="0061427D">
                    <w:rPr>
                      <w:rFonts w:asciiTheme="minorHAnsi" w:eastAsia="Calibri" w:hAnsiTheme="minorHAnsi" w:cstheme="minorHAnsi"/>
                      <w:spacing w:val="1"/>
                      <w:lang w:val="fr-FR"/>
                    </w:rPr>
                    <w:t>c</w:t>
                  </w:r>
                  <w:r w:rsidRPr="0061427D">
                    <w:rPr>
                      <w:rFonts w:asciiTheme="minorHAnsi" w:eastAsia="Calibri" w:hAnsiTheme="minorHAnsi" w:cstheme="minorHAnsi"/>
                      <w:spacing w:val="-6"/>
                      <w:lang w:val="fr-FR"/>
                    </w:rPr>
                    <w:t>on</w:t>
                  </w:r>
                  <w:r w:rsidRPr="0061427D">
                    <w:rPr>
                      <w:rFonts w:asciiTheme="minorHAnsi" w:eastAsia="Calibri" w:hAnsiTheme="minorHAnsi" w:cstheme="minorHAnsi"/>
                      <w:spacing w:val="5"/>
                      <w:lang w:val="fr-FR"/>
                    </w:rPr>
                    <w:t>t</w:t>
                  </w:r>
                  <w:r w:rsidRPr="0061427D">
                    <w:rPr>
                      <w:rFonts w:asciiTheme="minorHAnsi" w:eastAsia="Calibri" w:hAnsiTheme="minorHAnsi" w:cstheme="minorHAnsi"/>
                      <w:spacing w:val="2"/>
                      <w:lang w:val="fr-FR"/>
                    </w:rPr>
                    <w:t>r</w:t>
                  </w:r>
                  <w:r w:rsidRPr="0061427D">
                    <w:rPr>
                      <w:rFonts w:asciiTheme="minorHAnsi" w:eastAsia="Calibri" w:hAnsiTheme="minorHAnsi" w:cstheme="minorHAnsi"/>
                      <w:lang w:val="fr-FR"/>
                    </w:rPr>
                    <w:t>é</w:t>
                  </w:r>
                  <w:r w:rsidRPr="0061427D">
                    <w:rPr>
                      <w:rFonts w:asciiTheme="minorHAnsi" w:eastAsia="Calibri" w:hAnsiTheme="minorHAnsi" w:cstheme="minorHAnsi"/>
                      <w:spacing w:val="1"/>
                      <w:lang w:val="fr-FR"/>
                    </w:rPr>
                    <w:t>e</w:t>
                  </w:r>
                  <w:r w:rsidRPr="0061427D">
                    <w:rPr>
                      <w:rFonts w:asciiTheme="minorHAnsi" w:eastAsia="Calibri" w:hAnsiTheme="minorHAnsi" w:cstheme="minorHAnsi"/>
                      <w:lang w:val="fr-FR"/>
                    </w:rPr>
                    <w:t>s</w:t>
                  </w:r>
                  <w:r w:rsidRPr="0061427D">
                    <w:rPr>
                      <w:rFonts w:asciiTheme="minorHAnsi" w:eastAsia="Calibri" w:hAnsiTheme="minorHAnsi" w:cstheme="minorHAnsi"/>
                      <w:spacing w:val="2"/>
                      <w:lang w:val="fr-FR"/>
                    </w:rPr>
                    <w:t xml:space="preserve"> </w:t>
                  </w:r>
                  <w:r w:rsidRPr="0061427D">
                    <w:rPr>
                      <w:rFonts w:asciiTheme="minorHAnsi" w:eastAsia="Calibri" w:hAnsiTheme="minorHAnsi" w:cstheme="minorHAnsi"/>
                      <w:spacing w:val="-6"/>
                      <w:lang w:val="fr-FR"/>
                    </w:rPr>
                    <w:t>qu</w:t>
                  </w:r>
                  <w:r w:rsidRPr="0061427D">
                    <w:rPr>
                      <w:rFonts w:asciiTheme="minorHAnsi" w:eastAsia="Calibri" w:hAnsiTheme="minorHAnsi" w:cstheme="minorHAnsi"/>
                      <w:lang w:val="fr-FR"/>
                    </w:rPr>
                    <w:t>e</w:t>
                  </w:r>
                  <w:r w:rsidRPr="0061427D">
                    <w:rPr>
                      <w:rFonts w:asciiTheme="minorHAnsi" w:eastAsia="Calibri" w:hAnsiTheme="minorHAnsi" w:cstheme="minorHAnsi"/>
                      <w:spacing w:val="2"/>
                      <w:lang w:val="fr-FR"/>
                    </w:rPr>
                    <w:t xml:space="preserve"> </w:t>
                  </w:r>
                  <w:r w:rsidRPr="0061427D">
                    <w:rPr>
                      <w:rFonts w:asciiTheme="minorHAnsi" w:eastAsia="Calibri" w:hAnsiTheme="minorHAnsi" w:cstheme="minorHAnsi"/>
                      <w:spacing w:val="-6"/>
                      <w:lang w:val="fr-FR"/>
                    </w:rPr>
                    <w:t>nou</w:t>
                  </w:r>
                  <w:r w:rsidRPr="0061427D">
                    <w:rPr>
                      <w:rFonts w:asciiTheme="minorHAnsi" w:eastAsia="Calibri" w:hAnsiTheme="minorHAnsi" w:cstheme="minorHAnsi"/>
                      <w:lang w:val="fr-FR"/>
                    </w:rPr>
                    <w:t>s</w:t>
                  </w:r>
                  <w:r w:rsidRPr="0061427D">
                    <w:rPr>
                      <w:rFonts w:asciiTheme="minorHAnsi" w:eastAsia="Calibri" w:hAnsiTheme="minorHAnsi" w:cstheme="minorHAnsi"/>
                      <w:spacing w:val="10"/>
                      <w:lang w:val="fr-FR"/>
                    </w:rPr>
                    <w:t xml:space="preserve"> </w:t>
                  </w:r>
                  <w:r w:rsidRPr="0061427D">
                    <w:rPr>
                      <w:rFonts w:asciiTheme="minorHAnsi" w:eastAsia="Calibri" w:hAnsiTheme="minorHAnsi" w:cstheme="minorHAnsi"/>
                      <w:spacing w:val="4"/>
                      <w:lang w:val="fr-FR"/>
                    </w:rPr>
                    <w:t>a</w:t>
                  </w:r>
                  <w:r w:rsidRPr="0061427D">
                    <w:rPr>
                      <w:rFonts w:asciiTheme="minorHAnsi" w:eastAsia="Calibri" w:hAnsiTheme="minorHAnsi" w:cstheme="minorHAnsi"/>
                      <w:spacing w:val="-5"/>
                      <w:lang w:val="fr-FR"/>
                    </w:rPr>
                    <w:t>v</w:t>
                  </w:r>
                  <w:r w:rsidRPr="0061427D">
                    <w:rPr>
                      <w:rFonts w:asciiTheme="minorHAnsi" w:eastAsia="Calibri" w:hAnsiTheme="minorHAnsi" w:cstheme="minorHAnsi"/>
                      <w:spacing w:val="-6"/>
                      <w:lang w:val="fr-FR"/>
                    </w:rPr>
                    <w:t>on</w:t>
                  </w:r>
                  <w:r w:rsidRPr="0061427D">
                    <w:rPr>
                      <w:rFonts w:asciiTheme="minorHAnsi" w:eastAsia="Calibri" w:hAnsiTheme="minorHAnsi" w:cstheme="minorHAnsi"/>
                      <w:lang w:val="fr-FR"/>
                    </w:rPr>
                    <w:t>s</w:t>
                  </w:r>
                  <w:r w:rsidRPr="0061427D">
                    <w:rPr>
                      <w:rFonts w:asciiTheme="minorHAnsi" w:eastAsia="Calibri" w:hAnsiTheme="minorHAnsi" w:cstheme="minorHAnsi"/>
                      <w:spacing w:val="11"/>
                      <w:lang w:val="fr-FR"/>
                    </w:rPr>
                    <w:t xml:space="preserve"> </w:t>
                  </w:r>
                  <w:r w:rsidRPr="0061427D">
                    <w:rPr>
                      <w:rFonts w:asciiTheme="minorHAnsi" w:eastAsia="Calibri" w:hAnsiTheme="minorHAnsi" w:cstheme="minorHAnsi"/>
                      <w:spacing w:val="-6"/>
                      <w:lang w:val="fr-FR"/>
                    </w:rPr>
                    <w:t>d</w:t>
                  </w:r>
                  <w:r w:rsidRPr="0061427D">
                    <w:rPr>
                      <w:rFonts w:asciiTheme="minorHAnsi" w:eastAsia="Calibri" w:hAnsiTheme="minorHAnsi" w:cstheme="minorHAnsi"/>
                      <w:lang w:val="fr-FR"/>
                    </w:rPr>
                    <w:t>é</w:t>
                  </w:r>
                  <w:r w:rsidRPr="0061427D">
                    <w:rPr>
                      <w:rFonts w:asciiTheme="minorHAnsi" w:eastAsia="Calibri" w:hAnsiTheme="minorHAnsi" w:cstheme="minorHAnsi"/>
                      <w:spacing w:val="2"/>
                      <w:lang w:val="fr-FR"/>
                    </w:rPr>
                    <w:t>c</w:t>
                  </w:r>
                  <w:r w:rsidRPr="0061427D">
                    <w:rPr>
                      <w:rFonts w:asciiTheme="minorHAnsi" w:eastAsia="Calibri" w:hAnsiTheme="minorHAnsi" w:cstheme="minorHAnsi"/>
                      <w:spacing w:val="-3"/>
                      <w:lang w:val="fr-FR"/>
                    </w:rPr>
                    <w:t>i</w:t>
                  </w:r>
                  <w:r w:rsidRPr="0061427D">
                    <w:rPr>
                      <w:rFonts w:asciiTheme="minorHAnsi" w:eastAsia="Calibri" w:hAnsiTheme="minorHAnsi" w:cstheme="minorHAnsi"/>
                      <w:spacing w:val="-6"/>
                      <w:lang w:val="fr-FR"/>
                    </w:rPr>
                    <w:t>d</w:t>
                  </w:r>
                  <w:r w:rsidRPr="0061427D">
                    <w:rPr>
                      <w:rFonts w:asciiTheme="minorHAnsi" w:eastAsia="Calibri" w:hAnsiTheme="minorHAnsi" w:cstheme="minorHAnsi"/>
                      <w:lang w:val="fr-FR"/>
                    </w:rPr>
                    <w:t>é</w:t>
                  </w:r>
                  <w:r w:rsidRPr="0061427D">
                    <w:rPr>
                      <w:rFonts w:asciiTheme="minorHAnsi" w:eastAsia="Calibri" w:hAnsiTheme="minorHAnsi" w:cstheme="minorHAnsi"/>
                      <w:spacing w:val="5"/>
                      <w:lang w:val="fr-FR"/>
                    </w:rPr>
                    <w:t xml:space="preserve"> </w:t>
                  </w:r>
                  <w:r w:rsidRPr="0061427D">
                    <w:rPr>
                      <w:rFonts w:asciiTheme="minorHAnsi" w:eastAsia="Calibri" w:hAnsiTheme="minorHAnsi" w:cstheme="minorHAnsi"/>
                      <w:spacing w:val="-6"/>
                      <w:lang w:val="fr-FR"/>
                    </w:rPr>
                    <w:t>d</w:t>
                  </w:r>
                  <w:r w:rsidRPr="0061427D">
                    <w:rPr>
                      <w:rFonts w:asciiTheme="minorHAnsi" w:eastAsia="Calibri" w:hAnsiTheme="minorHAnsi" w:cstheme="minorHAnsi"/>
                      <w:lang w:val="fr-FR"/>
                    </w:rPr>
                    <w:t>e</w:t>
                  </w:r>
                  <w:r w:rsidRPr="0061427D">
                    <w:rPr>
                      <w:rFonts w:asciiTheme="minorHAnsi" w:eastAsia="Calibri" w:hAnsiTheme="minorHAnsi" w:cstheme="minorHAnsi"/>
                      <w:spacing w:val="1"/>
                      <w:lang w:val="fr-FR"/>
                    </w:rPr>
                    <w:t xml:space="preserve"> c</w:t>
                  </w:r>
                  <w:r w:rsidRPr="0061427D">
                    <w:rPr>
                      <w:rFonts w:asciiTheme="minorHAnsi" w:eastAsia="Calibri" w:hAnsiTheme="minorHAnsi" w:cstheme="minorHAnsi"/>
                      <w:spacing w:val="-6"/>
                      <w:lang w:val="fr-FR"/>
                    </w:rPr>
                    <w:t>o</w:t>
                  </w:r>
                  <w:r w:rsidRPr="0061427D">
                    <w:rPr>
                      <w:rFonts w:asciiTheme="minorHAnsi" w:eastAsia="Calibri" w:hAnsiTheme="minorHAnsi" w:cstheme="minorHAnsi"/>
                      <w:spacing w:val="-3"/>
                      <w:lang w:val="fr-FR"/>
                    </w:rPr>
                    <w:t>ll</w:t>
                  </w:r>
                  <w:r w:rsidRPr="0061427D">
                    <w:rPr>
                      <w:rFonts w:asciiTheme="minorHAnsi" w:eastAsia="Calibri" w:hAnsiTheme="minorHAnsi" w:cstheme="minorHAnsi"/>
                      <w:lang w:val="fr-FR"/>
                    </w:rPr>
                    <w:t>e</w:t>
                  </w:r>
                  <w:r w:rsidRPr="0061427D">
                    <w:rPr>
                      <w:rFonts w:asciiTheme="minorHAnsi" w:eastAsia="Calibri" w:hAnsiTheme="minorHAnsi" w:cstheme="minorHAnsi"/>
                      <w:spacing w:val="2"/>
                      <w:lang w:val="fr-FR"/>
                    </w:rPr>
                    <w:t>c</w:t>
                  </w:r>
                  <w:r w:rsidRPr="0061427D">
                    <w:rPr>
                      <w:rFonts w:asciiTheme="minorHAnsi" w:eastAsia="Calibri" w:hAnsiTheme="minorHAnsi" w:cstheme="minorHAnsi"/>
                      <w:spacing w:val="5"/>
                      <w:lang w:val="fr-FR"/>
                    </w:rPr>
                    <w:t>t</w:t>
                  </w:r>
                  <w:r w:rsidRPr="0061427D">
                    <w:rPr>
                      <w:rFonts w:asciiTheme="minorHAnsi" w:eastAsia="Calibri" w:hAnsiTheme="minorHAnsi" w:cstheme="minorHAnsi"/>
                      <w:lang w:val="fr-FR"/>
                    </w:rPr>
                    <w:t>er</w:t>
                  </w:r>
                  <w:r w:rsidRPr="0061427D">
                    <w:rPr>
                      <w:rFonts w:asciiTheme="minorHAnsi" w:eastAsia="Calibri" w:hAnsiTheme="minorHAnsi" w:cstheme="minorHAnsi"/>
                      <w:spacing w:val="9"/>
                      <w:lang w:val="fr-FR"/>
                    </w:rPr>
                    <w:t xml:space="preserve"> </w:t>
                  </w:r>
                  <w:r w:rsidRPr="0061427D">
                    <w:rPr>
                      <w:rFonts w:asciiTheme="minorHAnsi" w:eastAsia="Calibri" w:hAnsiTheme="minorHAnsi" w:cstheme="minorHAnsi"/>
                      <w:spacing w:val="-6"/>
                      <w:lang w:val="fr-FR"/>
                    </w:rPr>
                    <w:t>d</w:t>
                  </w:r>
                  <w:r w:rsidRPr="0061427D">
                    <w:rPr>
                      <w:rFonts w:asciiTheme="minorHAnsi" w:eastAsia="Calibri" w:hAnsiTheme="minorHAnsi" w:cstheme="minorHAnsi"/>
                      <w:spacing w:val="4"/>
                      <w:lang w:val="fr-FR"/>
                    </w:rPr>
                    <w:t>a</w:t>
                  </w:r>
                  <w:r w:rsidRPr="0061427D">
                    <w:rPr>
                      <w:rFonts w:asciiTheme="minorHAnsi" w:eastAsia="Calibri" w:hAnsiTheme="minorHAnsi" w:cstheme="minorHAnsi"/>
                      <w:spacing w:val="-6"/>
                      <w:lang w:val="fr-FR"/>
                    </w:rPr>
                    <w:t>n</w:t>
                  </w:r>
                  <w:r w:rsidRPr="0061427D">
                    <w:rPr>
                      <w:rFonts w:asciiTheme="minorHAnsi" w:eastAsia="Calibri" w:hAnsiTheme="minorHAnsi" w:cstheme="minorHAnsi"/>
                      <w:lang w:val="fr-FR"/>
                    </w:rPr>
                    <w:t>s</w:t>
                  </w:r>
                  <w:r w:rsidRPr="0061427D">
                    <w:rPr>
                      <w:rFonts w:asciiTheme="minorHAnsi" w:eastAsia="Calibri" w:hAnsiTheme="minorHAnsi" w:cstheme="minorHAnsi"/>
                      <w:spacing w:val="-5"/>
                      <w:lang w:val="fr-FR"/>
                    </w:rPr>
                    <w:t xml:space="preserve"> </w:t>
                  </w:r>
                  <w:r w:rsidRPr="0061427D">
                    <w:rPr>
                      <w:rFonts w:asciiTheme="minorHAnsi" w:eastAsia="Calibri" w:hAnsiTheme="minorHAnsi" w:cstheme="minorHAnsi"/>
                      <w:spacing w:val="-6"/>
                      <w:lang w:val="fr-FR"/>
                    </w:rPr>
                    <w:t>u</w:t>
                  </w:r>
                  <w:r w:rsidRPr="0061427D">
                    <w:rPr>
                      <w:rFonts w:asciiTheme="minorHAnsi" w:eastAsia="Calibri" w:hAnsiTheme="minorHAnsi" w:cstheme="minorHAnsi"/>
                      <w:lang w:val="fr-FR"/>
                    </w:rPr>
                    <w:t>n</w:t>
                  </w:r>
                  <w:r w:rsidRPr="0061427D">
                    <w:rPr>
                      <w:rFonts w:asciiTheme="minorHAnsi" w:eastAsia="Calibri" w:hAnsiTheme="minorHAnsi" w:cstheme="minorHAnsi"/>
                      <w:spacing w:val="10"/>
                      <w:lang w:val="fr-FR"/>
                    </w:rPr>
                    <w:t xml:space="preserve"> </w:t>
                  </w:r>
                  <w:r w:rsidRPr="0061427D">
                    <w:rPr>
                      <w:rFonts w:asciiTheme="minorHAnsi" w:eastAsia="Calibri" w:hAnsiTheme="minorHAnsi" w:cstheme="minorHAnsi"/>
                      <w:spacing w:val="-4"/>
                      <w:lang w:val="fr-FR"/>
                    </w:rPr>
                    <w:t>f</w:t>
                  </w:r>
                  <w:r w:rsidRPr="0061427D">
                    <w:rPr>
                      <w:rFonts w:asciiTheme="minorHAnsi" w:eastAsia="Calibri" w:hAnsiTheme="minorHAnsi" w:cstheme="minorHAnsi"/>
                      <w:spacing w:val="-3"/>
                      <w:lang w:val="fr-FR"/>
                    </w:rPr>
                    <w:t>i</w:t>
                  </w:r>
                  <w:r w:rsidRPr="0061427D">
                    <w:rPr>
                      <w:rFonts w:asciiTheme="minorHAnsi" w:eastAsia="Calibri" w:hAnsiTheme="minorHAnsi" w:cstheme="minorHAnsi"/>
                      <w:spacing w:val="1"/>
                      <w:lang w:val="fr-FR"/>
                    </w:rPr>
                    <w:t>c</w:t>
                  </w:r>
                  <w:r w:rsidRPr="0061427D">
                    <w:rPr>
                      <w:rFonts w:asciiTheme="minorHAnsi" w:eastAsia="Calibri" w:hAnsiTheme="minorHAnsi" w:cstheme="minorHAnsi"/>
                      <w:spacing w:val="-6"/>
                      <w:lang w:val="fr-FR"/>
                    </w:rPr>
                    <w:t>h</w:t>
                  </w:r>
                  <w:r w:rsidRPr="0061427D">
                    <w:rPr>
                      <w:rFonts w:asciiTheme="minorHAnsi" w:eastAsia="Calibri" w:hAnsiTheme="minorHAnsi" w:cstheme="minorHAnsi"/>
                      <w:spacing w:val="-3"/>
                      <w:lang w:val="fr-FR"/>
                    </w:rPr>
                    <w:t>i</w:t>
                  </w:r>
                  <w:r w:rsidRPr="0061427D">
                    <w:rPr>
                      <w:rFonts w:asciiTheme="minorHAnsi" w:eastAsia="Calibri" w:hAnsiTheme="minorHAnsi" w:cstheme="minorHAnsi"/>
                      <w:lang w:val="fr-FR"/>
                    </w:rPr>
                    <w:t>er</w:t>
                  </w:r>
                  <w:r w:rsidRPr="0061427D">
                    <w:rPr>
                      <w:rFonts w:asciiTheme="minorHAnsi" w:eastAsia="Calibri" w:hAnsiTheme="minorHAnsi" w:cstheme="minorHAnsi"/>
                      <w:spacing w:val="7"/>
                      <w:lang w:val="fr-FR"/>
                    </w:rPr>
                    <w:t xml:space="preserve"> </w:t>
                  </w:r>
                  <w:r w:rsidRPr="0061427D">
                    <w:rPr>
                      <w:rFonts w:asciiTheme="minorHAnsi" w:eastAsia="Calibri" w:hAnsiTheme="minorHAnsi" w:cstheme="minorHAnsi"/>
                      <w:spacing w:val="-6"/>
                      <w:w w:val="101"/>
                      <w:lang w:val="fr-FR"/>
                    </w:rPr>
                    <w:t>un</w:t>
                  </w:r>
                  <w:r w:rsidRPr="0061427D">
                    <w:rPr>
                      <w:rFonts w:asciiTheme="minorHAnsi" w:eastAsia="Calibri" w:hAnsiTheme="minorHAnsi" w:cstheme="minorHAnsi"/>
                      <w:spacing w:val="-3"/>
                      <w:w w:val="102"/>
                      <w:lang w:val="fr-FR"/>
                    </w:rPr>
                    <w:t>i</w:t>
                  </w:r>
                  <w:r w:rsidRPr="0061427D">
                    <w:rPr>
                      <w:rFonts w:asciiTheme="minorHAnsi" w:eastAsia="Calibri" w:hAnsiTheme="minorHAnsi" w:cstheme="minorHAnsi"/>
                      <w:spacing w:val="-6"/>
                      <w:w w:val="101"/>
                      <w:lang w:val="fr-FR"/>
                    </w:rPr>
                    <w:t>qu</w:t>
                  </w:r>
                  <w:r w:rsidRPr="0061427D">
                    <w:rPr>
                      <w:rFonts w:asciiTheme="minorHAnsi" w:eastAsia="Calibri" w:hAnsiTheme="minorHAnsi" w:cstheme="minorHAnsi"/>
                      <w:w w:val="101"/>
                      <w:lang w:val="fr-FR"/>
                    </w:rPr>
                    <w:t>e.</w:t>
                  </w:r>
                </w:p>
                <w:p w14:paraId="31300B2E" w14:textId="77777777" w:rsidR="00B13FF4" w:rsidRPr="0061427D" w:rsidRDefault="00B13FF4" w:rsidP="0061427D">
                  <w:pPr>
                    <w:ind w:left="680" w:right="454"/>
                    <w:rPr>
                      <w:rFonts w:asciiTheme="minorHAnsi" w:hAnsiTheme="minorHAnsi" w:cstheme="minorHAnsi"/>
                      <w:lang w:val="fr-FR"/>
                    </w:rPr>
                  </w:pPr>
                </w:p>
                <w:p w14:paraId="1B29B5C3" w14:textId="77777777" w:rsidR="00B13FF4" w:rsidRPr="0061427D" w:rsidRDefault="00B13FF4" w:rsidP="0061427D">
                  <w:pPr>
                    <w:ind w:left="680" w:right="454"/>
                    <w:jc w:val="both"/>
                    <w:rPr>
                      <w:rFonts w:asciiTheme="minorHAnsi" w:eastAsia="Calibri" w:hAnsiTheme="minorHAnsi" w:cstheme="minorHAnsi"/>
                      <w:lang w:val="fr-FR"/>
                    </w:rPr>
                  </w:pPr>
                  <w:r w:rsidRPr="0061427D">
                    <w:rPr>
                      <w:rFonts w:asciiTheme="minorHAnsi" w:eastAsia="Calibri" w:hAnsiTheme="minorHAnsi" w:cstheme="minorHAnsi"/>
                      <w:spacing w:val="-2"/>
                      <w:lang w:val="fr-FR"/>
                    </w:rPr>
                    <w:t>A</w:t>
                  </w:r>
                  <w:r w:rsidRPr="0061427D">
                    <w:rPr>
                      <w:rFonts w:asciiTheme="minorHAnsi" w:eastAsia="Calibri" w:hAnsiTheme="minorHAnsi" w:cstheme="minorHAnsi"/>
                      <w:spacing w:val="-4"/>
                      <w:lang w:val="fr-FR"/>
                    </w:rPr>
                    <w:t>i</w:t>
                  </w:r>
                  <w:r w:rsidRPr="0061427D">
                    <w:rPr>
                      <w:rFonts w:asciiTheme="minorHAnsi" w:eastAsia="Calibri" w:hAnsiTheme="minorHAnsi" w:cstheme="minorHAnsi"/>
                      <w:spacing w:val="-6"/>
                      <w:lang w:val="fr-FR"/>
                    </w:rPr>
                    <w:t>n</w:t>
                  </w:r>
                  <w:r w:rsidRPr="0061427D">
                    <w:rPr>
                      <w:rFonts w:asciiTheme="minorHAnsi" w:eastAsia="Calibri" w:hAnsiTheme="minorHAnsi" w:cstheme="minorHAnsi"/>
                      <w:spacing w:val="-8"/>
                      <w:lang w:val="fr-FR"/>
                    </w:rPr>
                    <w:t>s</w:t>
                  </w:r>
                  <w:r w:rsidRPr="0061427D">
                    <w:rPr>
                      <w:rFonts w:asciiTheme="minorHAnsi" w:eastAsia="Calibri" w:hAnsiTheme="minorHAnsi" w:cstheme="minorHAnsi"/>
                      <w:spacing w:val="-4"/>
                      <w:lang w:val="fr-FR"/>
                    </w:rPr>
                    <w:t>i</w:t>
                  </w:r>
                  <w:r w:rsidRPr="0061427D">
                    <w:rPr>
                      <w:rFonts w:asciiTheme="minorHAnsi" w:eastAsia="Calibri" w:hAnsiTheme="minorHAnsi" w:cstheme="minorHAnsi"/>
                      <w:lang w:val="fr-FR"/>
                    </w:rPr>
                    <w:t>,</w:t>
                  </w:r>
                  <w:r w:rsidRPr="0061427D">
                    <w:rPr>
                      <w:rFonts w:asciiTheme="minorHAnsi" w:eastAsia="Calibri" w:hAnsiTheme="minorHAnsi" w:cstheme="minorHAnsi"/>
                      <w:spacing w:val="28"/>
                      <w:lang w:val="fr-FR"/>
                    </w:rPr>
                    <w:t xml:space="preserve"> </w:t>
                  </w:r>
                  <w:r w:rsidRPr="0061427D">
                    <w:rPr>
                      <w:rFonts w:asciiTheme="minorHAnsi" w:eastAsia="Calibri" w:hAnsiTheme="minorHAnsi" w:cstheme="minorHAnsi"/>
                      <w:spacing w:val="-6"/>
                      <w:lang w:val="fr-FR"/>
                    </w:rPr>
                    <w:t>d</w:t>
                  </w:r>
                  <w:r w:rsidRPr="0061427D">
                    <w:rPr>
                      <w:rFonts w:asciiTheme="minorHAnsi" w:eastAsia="Calibri" w:hAnsiTheme="minorHAnsi" w:cstheme="minorHAnsi"/>
                      <w:lang w:val="fr-FR"/>
                    </w:rPr>
                    <w:t>ès</w:t>
                  </w:r>
                  <w:r w:rsidRPr="0061427D">
                    <w:rPr>
                      <w:rFonts w:asciiTheme="minorHAnsi" w:eastAsia="Calibri" w:hAnsiTheme="minorHAnsi" w:cstheme="minorHAnsi"/>
                      <w:spacing w:val="10"/>
                      <w:lang w:val="fr-FR"/>
                    </w:rPr>
                    <w:t xml:space="preserve"> </w:t>
                  </w:r>
                  <w:r w:rsidRPr="0061427D">
                    <w:rPr>
                      <w:rFonts w:asciiTheme="minorHAnsi" w:eastAsia="Calibri" w:hAnsiTheme="minorHAnsi" w:cstheme="minorHAnsi"/>
                      <w:spacing w:val="-6"/>
                      <w:lang w:val="fr-FR"/>
                    </w:rPr>
                    <w:t>qu</w:t>
                  </w:r>
                  <w:r w:rsidRPr="0061427D">
                    <w:rPr>
                      <w:rFonts w:asciiTheme="minorHAnsi" w:eastAsia="Calibri" w:hAnsiTheme="minorHAnsi" w:cstheme="minorHAnsi"/>
                      <w:lang w:val="fr-FR"/>
                    </w:rPr>
                    <w:t>e</w:t>
                  </w:r>
                  <w:r w:rsidRPr="0061427D">
                    <w:rPr>
                      <w:rFonts w:asciiTheme="minorHAnsi" w:eastAsia="Calibri" w:hAnsiTheme="minorHAnsi" w:cstheme="minorHAnsi"/>
                      <w:spacing w:val="18"/>
                      <w:lang w:val="fr-FR"/>
                    </w:rPr>
                    <w:t xml:space="preserve"> </w:t>
                  </w:r>
                  <w:r w:rsidRPr="0061427D">
                    <w:rPr>
                      <w:rFonts w:asciiTheme="minorHAnsi" w:eastAsia="Calibri" w:hAnsiTheme="minorHAnsi" w:cstheme="minorHAnsi"/>
                      <w:spacing w:val="-5"/>
                      <w:lang w:val="fr-FR"/>
                    </w:rPr>
                    <w:t>v</w:t>
                  </w:r>
                  <w:r w:rsidRPr="0061427D">
                    <w:rPr>
                      <w:rFonts w:asciiTheme="minorHAnsi" w:eastAsia="Calibri" w:hAnsiTheme="minorHAnsi" w:cstheme="minorHAnsi"/>
                      <w:spacing w:val="-6"/>
                      <w:lang w:val="fr-FR"/>
                    </w:rPr>
                    <w:t>ou</w:t>
                  </w:r>
                  <w:r w:rsidRPr="0061427D">
                    <w:rPr>
                      <w:rFonts w:asciiTheme="minorHAnsi" w:eastAsia="Calibri" w:hAnsiTheme="minorHAnsi" w:cstheme="minorHAnsi"/>
                      <w:lang w:val="fr-FR"/>
                    </w:rPr>
                    <w:t>s</w:t>
                  </w:r>
                  <w:r w:rsidRPr="0061427D">
                    <w:rPr>
                      <w:rFonts w:asciiTheme="minorHAnsi" w:eastAsia="Calibri" w:hAnsiTheme="minorHAnsi" w:cstheme="minorHAnsi"/>
                      <w:spacing w:val="11"/>
                      <w:lang w:val="fr-FR"/>
                    </w:rPr>
                    <w:t xml:space="preserve"> </w:t>
                  </w:r>
                  <w:r w:rsidRPr="0061427D">
                    <w:rPr>
                      <w:rFonts w:asciiTheme="minorHAnsi" w:eastAsia="Calibri" w:hAnsiTheme="minorHAnsi" w:cstheme="minorHAnsi"/>
                      <w:lang w:val="fr-FR"/>
                    </w:rPr>
                    <w:t>ê</w:t>
                  </w:r>
                  <w:r w:rsidRPr="0061427D">
                    <w:rPr>
                      <w:rFonts w:asciiTheme="minorHAnsi" w:eastAsia="Calibri" w:hAnsiTheme="minorHAnsi" w:cstheme="minorHAnsi"/>
                      <w:spacing w:val="5"/>
                      <w:lang w:val="fr-FR"/>
                    </w:rPr>
                    <w:t>t</w:t>
                  </w:r>
                  <w:r w:rsidRPr="0061427D">
                    <w:rPr>
                      <w:rFonts w:asciiTheme="minorHAnsi" w:eastAsia="Calibri" w:hAnsiTheme="minorHAnsi" w:cstheme="minorHAnsi"/>
                      <w:lang w:val="fr-FR"/>
                    </w:rPr>
                    <w:t>es</w:t>
                  </w:r>
                  <w:r w:rsidRPr="0061427D">
                    <w:rPr>
                      <w:rFonts w:asciiTheme="minorHAnsi" w:eastAsia="Calibri" w:hAnsiTheme="minorHAnsi" w:cstheme="minorHAnsi"/>
                      <w:spacing w:val="-5"/>
                      <w:lang w:val="fr-FR"/>
                    </w:rPr>
                    <w:t xml:space="preserve"> </w:t>
                  </w:r>
                  <w:r w:rsidRPr="0061427D">
                    <w:rPr>
                      <w:rFonts w:asciiTheme="minorHAnsi" w:eastAsia="Calibri" w:hAnsiTheme="minorHAnsi" w:cstheme="minorHAnsi"/>
                      <w:spacing w:val="-8"/>
                      <w:lang w:val="fr-FR"/>
                    </w:rPr>
                    <w:t>s</w:t>
                  </w:r>
                  <w:r w:rsidRPr="0061427D">
                    <w:rPr>
                      <w:rFonts w:asciiTheme="minorHAnsi" w:eastAsia="Calibri" w:hAnsiTheme="minorHAnsi" w:cstheme="minorHAnsi"/>
                      <w:spacing w:val="-6"/>
                      <w:lang w:val="fr-FR"/>
                    </w:rPr>
                    <w:t>o</w:t>
                  </w:r>
                  <w:r w:rsidRPr="0061427D">
                    <w:rPr>
                      <w:rFonts w:asciiTheme="minorHAnsi" w:eastAsia="Calibri" w:hAnsiTheme="minorHAnsi" w:cstheme="minorHAnsi"/>
                      <w:spacing w:val="-4"/>
                      <w:lang w:val="fr-FR"/>
                    </w:rPr>
                    <w:t>lli</w:t>
                  </w:r>
                  <w:r w:rsidRPr="0061427D">
                    <w:rPr>
                      <w:rFonts w:asciiTheme="minorHAnsi" w:eastAsia="Calibri" w:hAnsiTheme="minorHAnsi" w:cstheme="minorHAnsi"/>
                      <w:spacing w:val="1"/>
                      <w:lang w:val="fr-FR"/>
                    </w:rPr>
                    <w:t>c</w:t>
                  </w:r>
                  <w:r w:rsidRPr="0061427D">
                    <w:rPr>
                      <w:rFonts w:asciiTheme="minorHAnsi" w:eastAsia="Calibri" w:hAnsiTheme="minorHAnsi" w:cstheme="minorHAnsi"/>
                      <w:spacing w:val="-4"/>
                      <w:lang w:val="fr-FR"/>
                    </w:rPr>
                    <w:t>i</w:t>
                  </w:r>
                  <w:r w:rsidRPr="0061427D">
                    <w:rPr>
                      <w:rFonts w:asciiTheme="minorHAnsi" w:eastAsia="Calibri" w:hAnsiTheme="minorHAnsi" w:cstheme="minorHAnsi"/>
                      <w:spacing w:val="5"/>
                      <w:lang w:val="fr-FR"/>
                    </w:rPr>
                    <w:t>t</w:t>
                  </w:r>
                  <w:r w:rsidRPr="0061427D">
                    <w:rPr>
                      <w:rFonts w:asciiTheme="minorHAnsi" w:eastAsia="Calibri" w:hAnsiTheme="minorHAnsi" w:cstheme="minorHAnsi"/>
                      <w:lang w:val="fr-FR"/>
                    </w:rPr>
                    <w:t>és</w:t>
                  </w:r>
                  <w:r w:rsidRPr="0061427D">
                    <w:rPr>
                      <w:rFonts w:asciiTheme="minorHAnsi" w:eastAsia="Calibri" w:hAnsiTheme="minorHAnsi" w:cstheme="minorHAnsi"/>
                      <w:spacing w:val="33"/>
                      <w:lang w:val="fr-FR"/>
                    </w:rPr>
                    <w:t xml:space="preserve"> </w:t>
                  </w:r>
                  <w:r w:rsidRPr="0061427D">
                    <w:rPr>
                      <w:rFonts w:asciiTheme="minorHAnsi" w:eastAsia="Calibri" w:hAnsiTheme="minorHAnsi" w:cstheme="minorHAnsi"/>
                      <w:spacing w:val="-6"/>
                      <w:lang w:val="fr-FR"/>
                    </w:rPr>
                    <w:t>p</w:t>
                  </w:r>
                  <w:r w:rsidRPr="0061427D">
                    <w:rPr>
                      <w:rFonts w:asciiTheme="minorHAnsi" w:eastAsia="Calibri" w:hAnsiTheme="minorHAnsi" w:cstheme="minorHAnsi"/>
                      <w:spacing w:val="4"/>
                      <w:lang w:val="fr-FR"/>
                    </w:rPr>
                    <w:t>a</w:t>
                  </w:r>
                  <w:r w:rsidRPr="0061427D">
                    <w:rPr>
                      <w:rFonts w:asciiTheme="minorHAnsi" w:eastAsia="Calibri" w:hAnsiTheme="minorHAnsi" w:cstheme="minorHAnsi"/>
                      <w:lang w:val="fr-FR"/>
                    </w:rPr>
                    <w:t>r</w:t>
                  </w:r>
                  <w:r w:rsidRPr="0061427D">
                    <w:rPr>
                      <w:rFonts w:asciiTheme="minorHAnsi" w:eastAsia="Calibri" w:hAnsiTheme="minorHAnsi" w:cstheme="minorHAnsi"/>
                      <w:spacing w:val="3"/>
                      <w:lang w:val="fr-FR"/>
                    </w:rPr>
                    <w:t xml:space="preserve"> </w:t>
                  </w:r>
                  <w:r w:rsidRPr="0061427D">
                    <w:rPr>
                      <w:rFonts w:asciiTheme="minorHAnsi" w:eastAsia="Calibri" w:hAnsiTheme="minorHAnsi" w:cstheme="minorHAnsi"/>
                      <w:spacing w:val="-6"/>
                      <w:lang w:val="fr-FR"/>
                    </w:rPr>
                    <w:t>d</w:t>
                  </w:r>
                  <w:r w:rsidRPr="0061427D">
                    <w:rPr>
                      <w:rFonts w:asciiTheme="minorHAnsi" w:eastAsia="Calibri" w:hAnsiTheme="minorHAnsi" w:cstheme="minorHAnsi"/>
                      <w:lang w:val="fr-FR"/>
                    </w:rPr>
                    <w:t>es</w:t>
                  </w:r>
                  <w:r w:rsidRPr="0061427D">
                    <w:rPr>
                      <w:rFonts w:asciiTheme="minorHAnsi" w:eastAsia="Calibri" w:hAnsiTheme="minorHAnsi" w:cstheme="minorHAnsi"/>
                      <w:spacing w:val="10"/>
                      <w:lang w:val="fr-FR"/>
                    </w:rPr>
                    <w:t xml:space="preserve"> </w:t>
                  </w:r>
                  <w:r w:rsidRPr="0061427D">
                    <w:rPr>
                      <w:rFonts w:asciiTheme="minorHAnsi" w:eastAsia="Calibri" w:hAnsiTheme="minorHAnsi" w:cstheme="minorHAnsi"/>
                      <w:spacing w:val="-6"/>
                      <w:lang w:val="fr-FR"/>
                    </w:rPr>
                    <w:t>p</w:t>
                  </w:r>
                  <w:r w:rsidRPr="0061427D">
                    <w:rPr>
                      <w:rFonts w:asciiTheme="minorHAnsi" w:eastAsia="Calibri" w:hAnsiTheme="minorHAnsi" w:cstheme="minorHAnsi"/>
                      <w:spacing w:val="4"/>
                      <w:lang w:val="fr-FR"/>
                    </w:rPr>
                    <w:t>a</w:t>
                  </w:r>
                  <w:r w:rsidRPr="0061427D">
                    <w:rPr>
                      <w:rFonts w:asciiTheme="minorHAnsi" w:eastAsia="Calibri" w:hAnsiTheme="minorHAnsi" w:cstheme="minorHAnsi"/>
                      <w:spacing w:val="2"/>
                      <w:lang w:val="fr-FR"/>
                    </w:rPr>
                    <w:t>r</w:t>
                  </w:r>
                  <w:r w:rsidRPr="0061427D">
                    <w:rPr>
                      <w:rFonts w:asciiTheme="minorHAnsi" w:eastAsia="Calibri" w:hAnsiTheme="minorHAnsi" w:cstheme="minorHAnsi"/>
                      <w:lang w:val="fr-FR"/>
                    </w:rPr>
                    <w:t>e</w:t>
                  </w:r>
                  <w:r w:rsidRPr="0061427D">
                    <w:rPr>
                      <w:rFonts w:asciiTheme="minorHAnsi" w:eastAsia="Calibri" w:hAnsiTheme="minorHAnsi" w:cstheme="minorHAnsi"/>
                      <w:spacing w:val="-5"/>
                      <w:lang w:val="fr-FR"/>
                    </w:rPr>
                    <w:t>n</w:t>
                  </w:r>
                  <w:r w:rsidRPr="0061427D">
                    <w:rPr>
                      <w:rFonts w:asciiTheme="minorHAnsi" w:eastAsia="Calibri" w:hAnsiTheme="minorHAnsi" w:cstheme="minorHAnsi"/>
                      <w:spacing w:val="5"/>
                      <w:lang w:val="fr-FR"/>
                    </w:rPr>
                    <w:t>t</w:t>
                  </w:r>
                  <w:r w:rsidRPr="0061427D">
                    <w:rPr>
                      <w:rFonts w:asciiTheme="minorHAnsi" w:eastAsia="Calibri" w:hAnsiTheme="minorHAnsi" w:cstheme="minorHAnsi"/>
                      <w:lang w:val="fr-FR"/>
                    </w:rPr>
                    <w:t>s</w:t>
                  </w:r>
                  <w:r w:rsidRPr="0061427D">
                    <w:rPr>
                      <w:rFonts w:asciiTheme="minorHAnsi" w:eastAsia="Calibri" w:hAnsiTheme="minorHAnsi" w:cstheme="minorHAnsi"/>
                      <w:spacing w:val="-2"/>
                      <w:lang w:val="fr-FR"/>
                    </w:rPr>
                    <w:t xml:space="preserve"> </w:t>
                  </w:r>
                  <w:r w:rsidRPr="0061427D">
                    <w:rPr>
                      <w:rFonts w:asciiTheme="minorHAnsi" w:eastAsia="Calibri" w:hAnsiTheme="minorHAnsi" w:cstheme="minorHAnsi"/>
                      <w:lang w:val="fr-FR"/>
                    </w:rPr>
                    <w:t>en</w:t>
                  </w:r>
                  <w:r w:rsidRPr="0061427D">
                    <w:rPr>
                      <w:rFonts w:asciiTheme="minorHAnsi" w:eastAsia="Calibri" w:hAnsiTheme="minorHAnsi" w:cstheme="minorHAnsi"/>
                      <w:spacing w:val="11"/>
                      <w:lang w:val="fr-FR"/>
                    </w:rPr>
                    <w:t xml:space="preserve"> </w:t>
                  </w:r>
                  <w:r w:rsidRPr="0061427D">
                    <w:rPr>
                      <w:rFonts w:asciiTheme="minorHAnsi" w:eastAsia="Calibri" w:hAnsiTheme="minorHAnsi" w:cstheme="minorHAnsi"/>
                      <w:spacing w:val="2"/>
                      <w:lang w:val="fr-FR"/>
                    </w:rPr>
                    <w:t>r</w:t>
                  </w:r>
                  <w:r w:rsidRPr="0061427D">
                    <w:rPr>
                      <w:rFonts w:asciiTheme="minorHAnsi" w:eastAsia="Calibri" w:hAnsiTheme="minorHAnsi" w:cstheme="minorHAnsi"/>
                      <w:lang w:val="fr-FR"/>
                    </w:rPr>
                    <w:t>e</w:t>
                  </w:r>
                  <w:r w:rsidRPr="0061427D">
                    <w:rPr>
                      <w:rFonts w:asciiTheme="minorHAnsi" w:eastAsia="Calibri" w:hAnsiTheme="minorHAnsi" w:cstheme="minorHAnsi"/>
                      <w:spacing w:val="2"/>
                      <w:lang w:val="fr-FR"/>
                    </w:rPr>
                    <w:t>c</w:t>
                  </w:r>
                  <w:r w:rsidRPr="0061427D">
                    <w:rPr>
                      <w:rFonts w:asciiTheme="minorHAnsi" w:eastAsia="Calibri" w:hAnsiTheme="minorHAnsi" w:cstheme="minorHAnsi"/>
                      <w:spacing w:val="-6"/>
                      <w:lang w:val="fr-FR"/>
                    </w:rPr>
                    <w:t>h</w:t>
                  </w:r>
                  <w:r w:rsidRPr="0061427D">
                    <w:rPr>
                      <w:rFonts w:asciiTheme="minorHAnsi" w:eastAsia="Calibri" w:hAnsiTheme="minorHAnsi" w:cstheme="minorHAnsi"/>
                      <w:lang w:val="fr-FR"/>
                    </w:rPr>
                    <w:t>e</w:t>
                  </w:r>
                  <w:r w:rsidRPr="0061427D">
                    <w:rPr>
                      <w:rFonts w:asciiTheme="minorHAnsi" w:eastAsia="Calibri" w:hAnsiTheme="minorHAnsi" w:cstheme="minorHAnsi"/>
                      <w:spacing w:val="2"/>
                      <w:lang w:val="fr-FR"/>
                    </w:rPr>
                    <w:t>r</w:t>
                  </w:r>
                  <w:r w:rsidRPr="0061427D">
                    <w:rPr>
                      <w:rFonts w:asciiTheme="minorHAnsi" w:eastAsia="Calibri" w:hAnsiTheme="minorHAnsi" w:cstheme="minorHAnsi"/>
                      <w:spacing w:val="1"/>
                      <w:lang w:val="fr-FR"/>
                    </w:rPr>
                    <w:t>c</w:t>
                  </w:r>
                  <w:r w:rsidRPr="0061427D">
                    <w:rPr>
                      <w:rFonts w:asciiTheme="minorHAnsi" w:eastAsia="Calibri" w:hAnsiTheme="minorHAnsi" w:cstheme="minorHAnsi"/>
                      <w:spacing w:val="-6"/>
                      <w:lang w:val="fr-FR"/>
                    </w:rPr>
                    <w:t>h</w:t>
                  </w:r>
                  <w:r w:rsidRPr="0061427D">
                    <w:rPr>
                      <w:rFonts w:asciiTheme="minorHAnsi" w:eastAsia="Calibri" w:hAnsiTheme="minorHAnsi" w:cstheme="minorHAnsi"/>
                      <w:lang w:val="fr-FR"/>
                    </w:rPr>
                    <w:t>e</w:t>
                  </w:r>
                  <w:r w:rsidRPr="0061427D">
                    <w:rPr>
                      <w:rFonts w:asciiTheme="minorHAnsi" w:eastAsia="Calibri" w:hAnsiTheme="minorHAnsi" w:cstheme="minorHAnsi"/>
                      <w:spacing w:val="8"/>
                      <w:lang w:val="fr-FR"/>
                    </w:rPr>
                    <w:t xml:space="preserve"> </w:t>
                  </w:r>
                  <w:r w:rsidRPr="0061427D">
                    <w:rPr>
                      <w:rFonts w:asciiTheme="minorHAnsi" w:eastAsia="Calibri" w:hAnsiTheme="minorHAnsi" w:cstheme="minorHAnsi"/>
                      <w:spacing w:val="-6"/>
                      <w:lang w:val="fr-FR"/>
                    </w:rPr>
                    <w:t>d</w:t>
                  </w:r>
                  <w:r w:rsidRPr="0061427D">
                    <w:rPr>
                      <w:rFonts w:asciiTheme="minorHAnsi" w:eastAsia="Calibri" w:hAnsiTheme="minorHAnsi" w:cstheme="minorHAnsi"/>
                      <w:spacing w:val="8"/>
                      <w:lang w:val="fr-FR"/>
                    </w:rPr>
                    <w:t>’</w:t>
                  </w:r>
                  <w:r w:rsidRPr="0061427D">
                    <w:rPr>
                      <w:rFonts w:asciiTheme="minorHAnsi" w:eastAsia="Calibri" w:hAnsiTheme="minorHAnsi" w:cstheme="minorHAnsi"/>
                      <w:spacing w:val="-6"/>
                      <w:lang w:val="fr-FR"/>
                    </w:rPr>
                    <w:t>un</w:t>
                  </w:r>
                  <w:r w:rsidRPr="0061427D">
                    <w:rPr>
                      <w:rFonts w:asciiTheme="minorHAnsi" w:eastAsia="Calibri" w:hAnsiTheme="minorHAnsi" w:cstheme="minorHAnsi"/>
                      <w:lang w:val="fr-FR"/>
                    </w:rPr>
                    <w:t>e</w:t>
                  </w:r>
                  <w:r w:rsidRPr="0061427D">
                    <w:rPr>
                      <w:rFonts w:asciiTheme="minorHAnsi" w:eastAsia="Calibri" w:hAnsiTheme="minorHAnsi" w:cstheme="minorHAnsi"/>
                      <w:spacing w:val="4"/>
                      <w:lang w:val="fr-FR"/>
                    </w:rPr>
                    <w:t xml:space="preserve"> </w:t>
                  </w:r>
                  <w:r w:rsidRPr="0061427D">
                    <w:rPr>
                      <w:rFonts w:asciiTheme="minorHAnsi" w:eastAsia="Calibri" w:hAnsiTheme="minorHAnsi" w:cstheme="minorHAnsi"/>
                      <w:lang w:val="fr-FR"/>
                    </w:rPr>
                    <w:t>é</w:t>
                  </w:r>
                  <w:r w:rsidRPr="0061427D">
                    <w:rPr>
                      <w:rFonts w:asciiTheme="minorHAnsi" w:eastAsia="Calibri" w:hAnsiTheme="minorHAnsi" w:cstheme="minorHAnsi"/>
                      <w:spacing w:val="2"/>
                      <w:lang w:val="fr-FR"/>
                    </w:rPr>
                    <w:t>c</w:t>
                  </w:r>
                  <w:r w:rsidRPr="0061427D">
                    <w:rPr>
                      <w:rFonts w:asciiTheme="minorHAnsi" w:eastAsia="Calibri" w:hAnsiTheme="minorHAnsi" w:cstheme="minorHAnsi"/>
                      <w:spacing w:val="-6"/>
                      <w:lang w:val="fr-FR"/>
                    </w:rPr>
                    <w:t>o</w:t>
                  </w:r>
                  <w:r w:rsidRPr="0061427D">
                    <w:rPr>
                      <w:rFonts w:asciiTheme="minorHAnsi" w:eastAsia="Calibri" w:hAnsiTheme="minorHAnsi" w:cstheme="minorHAnsi"/>
                      <w:spacing w:val="-4"/>
                      <w:lang w:val="fr-FR"/>
                    </w:rPr>
                    <w:t>l</w:t>
                  </w:r>
                  <w:r w:rsidRPr="0061427D">
                    <w:rPr>
                      <w:rFonts w:asciiTheme="minorHAnsi" w:eastAsia="Calibri" w:hAnsiTheme="minorHAnsi" w:cstheme="minorHAnsi"/>
                      <w:lang w:val="fr-FR"/>
                    </w:rPr>
                    <w:t>e</w:t>
                  </w:r>
                  <w:r w:rsidRPr="0061427D">
                    <w:rPr>
                      <w:rFonts w:asciiTheme="minorHAnsi" w:eastAsia="Calibri" w:hAnsiTheme="minorHAnsi" w:cstheme="minorHAnsi"/>
                      <w:spacing w:val="4"/>
                      <w:lang w:val="fr-FR"/>
                    </w:rPr>
                    <w:t xml:space="preserve"> </w:t>
                  </w:r>
                  <w:r w:rsidRPr="0061427D">
                    <w:rPr>
                      <w:rFonts w:asciiTheme="minorHAnsi" w:eastAsia="Calibri" w:hAnsiTheme="minorHAnsi" w:cstheme="minorHAnsi"/>
                      <w:lang w:val="fr-FR"/>
                    </w:rPr>
                    <w:t>et</w:t>
                  </w:r>
                  <w:r w:rsidRPr="0061427D">
                    <w:rPr>
                      <w:rFonts w:asciiTheme="minorHAnsi" w:eastAsia="Calibri" w:hAnsiTheme="minorHAnsi" w:cstheme="minorHAnsi"/>
                      <w:spacing w:val="5"/>
                      <w:lang w:val="fr-FR"/>
                    </w:rPr>
                    <w:t xml:space="preserve"> </w:t>
                  </w:r>
                  <w:r w:rsidRPr="0061427D">
                    <w:rPr>
                      <w:rFonts w:asciiTheme="minorHAnsi" w:eastAsia="Calibri" w:hAnsiTheme="minorHAnsi" w:cstheme="minorHAnsi"/>
                      <w:spacing w:val="-6"/>
                      <w:lang w:val="fr-FR"/>
                    </w:rPr>
                    <w:t>qu</w:t>
                  </w:r>
                  <w:r w:rsidRPr="0061427D">
                    <w:rPr>
                      <w:rFonts w:asciiTheme="minorHAnsi" w:eastAsia="Calibri" w:hAnsiTheme="minorHAnsi" w:cstheme="minorHAnsi"/>
                      <w:lang w:val="fr-FR"/>
                    </w:rPr>
                    <w:t>e</w:t>
                  </w:r>
                  <w:r w:rsidRPr="0061427D">
                    <w:rPr>
                      <w:rFonts w:asciiTheme="minorHAnsi" w:eastAsia="Calibri" w:hAnsiTheme="minorHAnsi" w:cstheme="minorHAnsi"/>
                      <w:spacing w:val="18"/>
                      <w:lang w:val="fr-FR"/>
                    </w:rPr>
                    <w:t xml:space="preserve"> </w:t>
                  </w:r>
                  <w:r w:rsidRPr="0061427D">
                    <w:rPr>
                      <w:rFonts w:asciiTheme="minorHAnsi" w:eastAsia="Calibri" w:hAnsiTheme="minorHAnsi" w:cstheme="minorHAnsi"/>
                      <w:spacing w:val="-5"/>
                      <w:lang w:val="fr-FR"/>
                    </w:rPr>
                    <w:t>v</w:t>
                  </w:r>
                  <w:r w:rsidRPr="0061427D">
                    <w:rPr>
                      <w:rFonts w:asciiTheme="minorHAnsi" w:eastAsia="Calibri" w:hAnsiTheme="minorHAnsi" w:cstheme="minorHAnsi"/>
                      <w:spacing w:val="-6"/>
                      <w:lang w:val="fr-FR"/>
                    </w:rPr>
                    <w:t>ou</w:t>
                  </w:r>
                  <w:r w:rsidRPr="0061427D">
                    <w:rPr>
                      <w:rFonts w:asciiTheme="minorHAnsi" w:eastAsia="Calibri" w:hAnsiTheme="minorHAnsi" w:cstheme="minorHAnsi"/>
                      <w:lang w:val="fr-FR"/>
                    </w:rPr>
                    <w:t>s</w:t>
                  </w:r>
                  <w:r w:rsidRPr="0061427D">
                    <w:rPr>
                      <w:rFonts w:asciiTheme="minorHAnsi" w:eastAsia="Calibri" w:hAnsiTheme="minorHAnsi" w:cstheme="minorHAnsi"/>
                      <w:spacing w:val="26"/>
                      <w:lang w:val="fr-FR"/>
                    </w:rPr>
                    <w:t xml:space="preserve"> </w:t>
                  </w:r>
                  <w:r w:rsidRPr="0061427D">
                    <w:rPr>
                      <w:rFonts w:asciiTheme="minorHAnsi" w:eastAsia="Calibri" w:hAnsiTheme="minorHAnsi" w:cstheme="minorHAnsi"/>
                      <w:spacing w:val="-6"/>
                      <w:lang w:val="fr-FR"/>
                    </w:rPr>
                    <w:t>n</w:t>
                  </w:r>
                  <w:r w:rsidRPr="0061427D">
                    <w:rPr>
                      <w:rFonts w:asciiTheme="minorHAnsi" w:eastAsia="Calibri" w:hAnsiTheme="minorHAnsi" w:cstheme="minorHAnsi"/>
                      <w:lang w:val="fr-FR"/>
                    </w:rPr>
                    <w:t>e</w:t>
                  </w:r>
                  <w:r w:rsidRPr="0061427D">
                    <w:rPr>
                      <w:rFonts w:asciiTheme="minorHAnsi" w:eastAsia="Calibri" w:hAnsiTheme="minorHAnsi" w:cstheme="minorHAnsi"/>
                      <w:spacing w:val="17"/>
                      <w:lang w:val="fr-FR"/>
                    </w:rPr>
                    <w:t xml:space="preserve"> </w:t>
                  </w:r>
                  <w:r w:rsidRPr="0061427D">
                    <w:rPr>
                      <w:rFonts w:asciiTheme="minorHAnsi" w:eastAsia="Calibri" w:hAnsiTheme="minorHAnsi" w:cstheme="minorHAnsi"/>
                      <w:spacing w:val="-6"/>
                      <w:lang w:val="fr-FR"/>
                    </w:rPr>
                    <w:t>pou</w:t>
                  </w:r>
                  <w:r w:rsidRPr="0061427D">
                    <w:rPr>
                      <w:rFonts w:asciiTheme="minorHAnsi" w:eastAsia="Calibri" w:hAnsiTheme="minorHAnsi" w:cstheme="minorHAnsi"/>
                      <w:spacing w:val="-5"/>
                      <w:lang w:val="fr-FR"/>
                    </w:rPr>
                    <w:t>v</w:t>
                  </w:r>
                  <w:r w:rsidRPr="0061427D">
                    <w:rPr>
                      <w:rFonts w:asciiTheme="minorHAnsi" w:eastAsia="Calibri" w:hAnsiTheme="minorHAnsi" w:cstheme="minorHAnsi"/>
                      <w:lang w:val="fr-FR"/>
                    </w:rPr>
                    <w:t>ez</w:t>
                  </w:r>
                  <w:r w:rsidRPr="0061427D">
                    <w:rPr>
                      <w:rFonts w:asciiTheme="minorHAnsi" w:eastAsia="Calibri" w:hAnsiTheme="minorHAnsi" w:cstheme="minorHAnsi"/>
                      <w:spacing w:val="30"/>
                      <w:lang w:val="fr-FR"/>
                    </w:rPr>
                    <w:t xml:space="preserve"> </w:t>
                  </w:r>
                  <w:r w:rsidRPr="0061427D">
                    <w:rPr>
                      <w:rFonts w:asciiTheme="minorHAnsi" w:eastAsia="Calibri" w:hAnsiTheme="minorHAnsi" w:cstheme="minorHAnsi"/>
                      <w:b/>
                      <w:bCs/>
                      <w:spacing w:val="7"/>
                      <w:w w:val="101"/>
                      <w:lang w:val="fr-FR"/>
                    </w:rPr>
                    <w:t>n</w:t>
                  </w:r>
                  <w:r w:rsidRPr="0061427D">
                    <w:rPr>
                      <w:rFonts w:asciiTheme="minorHAnsi" w:eastAsia="Calibri" w:hAnsiTheme="minorHAnsi" w:cstheme="minorHAnsi"/>
                      <w:b/>
                      <w:bCs/>
                      <w:w w:val="101"/>
                      <w:lang w:val="fr-FR"/>
                    </w:rPr>
                    <w:t xml:space="preserve">i </w:t>
                  </w:r>
                  <w:r w:rsidRPr="0061427D">
                    <w:rPr>
                      <w:rFonts w:asciiTheme="minorHAnsi" w:eastAsia="Calibri" w:hAnsiTheme="minorHAnsi" w:cstheme="minorHAnsi"/>
                      <w:b/>
                      <w:bCs/>
                      <w:spacing w:val="-7"/>
                      <w:lang w:val="fr-FR"/>
                    </w:rPr>
                    <w:t>l</w:t>
                  </w:r>
                  <w:r w:rsidRPr="0061427D">
                    <w:rPr>
                      <w:rFonts w:asciiTheme="minorHAnsi" w:eastAsia="Calibri" w:hAnsiTheme="minorHAnsi" w:cstheme="minorHAnsi"/>
                      <w:b/>
                      <w:bCs/>
                      <w:spacing w:val="-1"/>
                      <w:lang w:val="fr-FR"/>
                    </w:rPr>
                    <w:t>e</w:t>
                  </w:r>
                  <w:r w:rsidRPr="0061427D">
                    <w:rPr>
                      <w:rFonts w:asciiTheme="minorHAnsi" w:eastAsia="Calibri" w:hAnsiTheme="minorHAnsi" w:cstheme="minorHAnsi"/>
                      <w:b/>
                      <w:bCs/>
                      <w:lang w:val="fr-FR"/>
                    </w:rPr>
                    <w:t>s</w:t>
                  </w:r>
                  <w:r w:rsidRPr="0061427D">
                    <w:rPr>
                      <w:rFonts w:asciiTheme="minorHAnsi" w:eastAsia="Calibri" w:hAnsiTheme="minorHAnsi" w:cstheme="minorHAnsi"/>
                      <w:b/>
                      <w:bCs/>
                      <w:spacing w:val="8"/>
                      <w:lang w:val="fr-FR"/>
                    </w:rPr>
                    <w:t xml:space="preserve"> </w:t>
                  </w:r>
                  <w:r w:rsidRPr="0061427D">
                    <w:rPr>
                      <w:rFonts w:asciiTheme="minorHAnsi" w:eastAsia="Calibri" w:hAnsiTheme="minorHAnsi" w:cstheme="minorHAnsi"/>
                      <w:b/>
                      <w:bCs/>
                      <w:spacing w:val="-7"/>
                      <w:lang w:val="fr-FR"/>
                    </w:rPr>
                    <w:t>i</w:t>
                  </w:r>
                  <w:r w:rsidRPr="0061427D">
                    <w:rPr>
                      <w:rFonts w:asciiTheme="minorHAnsi" w:eastAsia="Calibri" w:hAnsiTheme="minorHAnsi" w:cstheme="minorHAnsi"/>
                      <w:b/>
                      <w:bCs/>
                      <w:spacing w:val="7"/>
                      <w:lang w:val="fr-FR"/>
                    </w:rPr>
                    <w:t>ns</w:t>
                  </w:r>
                  <w:r w:rsidRPr="0061427D">
                    <w:rPr>
                      <w:rFonts w:asciiTheme="minorHAnsi" w:eastAsia="Calibri" w:hAnsiTheme="minorHAnsi" w:cstheme="minorHAnsi"/>
                      <w:b/>
                      <w:bCs/>
                      <w:spacing w:val="2"/>
                      <w:lang w:val="fr-FR"/>
                    </w:rPr>
                    <w:t>c</w:t>
                  </w:r>
                  <w:r w:rsidRPr="0061427D">
                    <w:rPr>
                      <w:rFonts w:asciiTheme="minorHAnsi" w:eastAsia="Calibri" w:hAnsiTheme="minorHAnsi" w:cstheme="minorHAnsi"/>
                      <w:b/>
                      <w:bCs/>
                      <w:lang w:val="fr-FR"/>
                    </w:rPr>
                    <w:t>r</w:t>
                  </w:r>
                  <w:r w:rsidRPr="0061427D">
                    <w:rPr>
                      <w:rFonts w:asciiTheme="minorHAnsi" w:eastAsia="Calibri" w:hAnsiTheme="minorHAnsi" w:cstheme="minorHAnsi"/>
                      <w:b/>
                      <w:bCs/>
                      <w:spacing w:val="-7"/>
                      <w:lang w:val="fr-FR"/>
                    </w:rPr>
                    <w:t>i</w:t>
                  </w:r>
                  <w:r w:rsidRPr="0061427D">
                    <w:rPr>
                      <w:rFonts w:asciiTheme="minorHAnsi" w:eastAsia="Calibri" w:hAnsiTheme="minorHAnsi" w:cstheme="minorHAnsi"/>
                      <w:b/>
                      <w:bCs/>
                      <w:lang w:val="fr-FR"/>
                    </w:rPr>
                    <w:t>re,</w:t>
                  </w:r>
                  <w:r w:rsidRPr="0061427D">
                    <w:rPr>
                      <w:rFonts w:asciiTheme="minorHAnsi" w:eastAsia="Calibri" w:hAnsiTheme="minorHAnsi" w:cstheme="minorHAnsi"/>
                      <w:b/>
                      <w:bCs/>
                      <w:spacing w:val="-5"/>
                      <w:lang w:val="fr-FR"/>
                    </w:rPr>
                    <w:t xml:space="preserve"> </w:t>
                  </w:r>
                  <w:r w:rsidRPr="0061427D">
                    <w:rPr>
                      <w:rFonts w:asciiTheme="minorHAnsi" w:eastAsia="Calibri" w:hAnsiTheme="minorHAnsi" w:cstheme="minorHAnsi"/>
                      <w:b/>
                      <w:bCs/>
                      <w:spacing w:val="7"/>
                      <w:lang w:val="fr-FR"/>
                    </w:rPr>
                    <w:t>n</w:t>
                  </w:r>
                  <w:r w:rsidRPr="0061427D">
                    <w:rPr>
                      <w:rFonts w:asciiTheme="minorHAnsi" w:eastAsia="Calibri" w:hAnsiTheme="minorHAnsi" w:cstheme="minorHAnsi"/>
                      <w:b/>
                      <w:bCs/>
                      <w:lang w:val="fr-FR"/>
                    </w:rPr>
                    <w:t>i</w:t>
                  </w:r>
                  <w:r w:rsidRPr="0061427D">
                    <w:rPr>
                      <w:rFonts w:asciiTheme="minorHAnsi" w:eastAsia="Calibri" w:hAnsiTheme="minorHAnsi" w:cstheme="minorHAnsi"/>
                      <w:b/>
                      <w:bCs/>
                      <w:spacing w:val="9"/>
                      <w:lang w:val="fr-FR"/>
                    </w:rPr>
                    <w:t xml:space="preserve"> </w:t>
                  </w:r>
                  <w:r w:rsidRPr="0061427D">
                    <w:rPr>
                      <w:rFonts w:asciiTheme="minorHAnsi" w:eastAsia="Calibri" w:hAnsiTheme="minorHAnsi" w:cstheme="minorHAnsi"/>
                      <w:b/>
                      <w:bCs/>
                      <w:spacing w:val="-7"/>
                      <w:lang w:val="fr-FR"/>
                    </w:rPr>
                    <w:t>l</w:t>
                  </w:r>
                  <w:r w:rsidRPr="0061427D">
                    <w:rPr>
                      <w:rFonts w:asciiTheme="minorHAnsi" w:eastAsia="Calibri" w:hAnsiTheme="minorHAnsi" w:cstheme="minorHAnsi"/>
                      <w:b/>
                      <w:bCs/>
                      <w:spacing w:val="-1"/>
                      <w:lang w:val="fr-FR"/>
                    </w:rPr>
                    <w:t>e</w:t>
                  </w:r>
                  <w:r w:rsidRPr="0061427D">
                    <w:rPr>
                      <w:rFonts w:asciiTheme="minorHAnsi" w:eastAsia="Calibri" w:hAnsiTheme="minorHAnsi" w:cstheme="minorHAnsi"/>
                      <w:b/>
                      <w:bCs/>
                      <w:lang w:val="fr-FR"/>
                    </w:rPr>
                    <w:t>s</w:t>
                  </w:r>
                  <w:r w:rsidRPr="0061427D">
                    <w:rPr>
                      <w:rFonts w:asciiTheme="minorHAnsi" w:eastAsia="Calibri" w:hAnsiTheme="minorHAnsi" w:cstheme="minorHAnsi"/>
                      <w:b/>
                      <w:bCs/>
                      <w:spacing w:val="8"/>
                      <w:lang w:val="fr-FR"/>
                    </w:rPr>
                    <w:t xml:space="preserve"> </w:t>
                  </w:r>
                  <w:r w:rsidRPr="0061427D">
                    <w:rPr>
                      <w:rFonts w:asciiTheme="minorHAnsi" w:eastAsia="Calibri" w:hAnsiTheme="minorHAnsi" w:cstheme="minorHAnsi"/>
                      <w:b/>
                      <w:bCs/>
                      <w:spacing w:val="7"/>
                      <w:lang w:val="fr-FR"/>
                    </w:rPr>
                    <w:t>o</w:t>
                  </w:r>
                  <w:r w:rsidRPr="0061427D">
                    <w:rPr>
                      <w:rFonts w:asciiTheme="minorHAnsi" w:eastAsia="Calibri" w:hAnsiTheme="minorHAnsi" w:cstheme="minorHAnsi"/>
                      <w:b/>
                      <w:bCs/>
                      <w:lang w:val="fr-FR"/>
                    </w:rPr>
                    <w:t>r</w:t>
                  </w:r>
                  <w:r w:rsidRPr="0061427D">
                    <w:rPr>
                      <w:rFonts w:asciiTheme="minorHAnsi" w:eastAsia="Calibri" w:hAnsiTheme="minorHAnsi" w:cstheme="minorHAnsi"/>
                      <w:b/>
                      <w:bCs/>
                      <w:spacing w:val="-7"/>
                      <w:lang w:val="fr-FR"/>
                    </w:rPr>
                    <w:t>i</w:t>
                  </w:r>
                  <w:r w:rsidRPr="0061427D">
                    <w:rPr>
                      <w:rFonts w:asciiTheme="minorHAnsi" w:eastAsia="Calibri" w:hAnsiTheme="minorHAnsi" w:cstheme="minorHAnsi"/>
                      <w:b/>
                      <w:bCs/>
                      <w:spacing w:val="-1"/>
                      <w:lang w:val="fr-FR"/>
                    </w:rPr>
                    <w:t>e</w:t>
                  </w:r>
                  <w:r w:rsidRPr="0061427D">
                    <w:rPr>
                      <w:rFonts w:asciiTheme="minorHAnsi" w:eastAsia="Calibri" w:hAnsiTheme="minorHAnsi" w:cstheme="minorHAnsi"/>
                      <w:b/>
                      <w:bCs/>
                      <w:spacing w:val="7"/>
                      <w:lang w:val="fr-FR"/>
                    </w:rPr>
                    <w:t>n</w:t>
                  </w:r>
                  <w:r w:rsidRPr="0061427D">
                    <w:rPr>
                      <w:rFonts w:asciiTheme="minorHAnsi" w:eastAsia="Calibri" w:hAnsiTheme="minorHAnsi" w:cstheme="minorHAnsi"/>
                      <w:b/>
                      <w:bCs/>
                      <w:spacing w:val="2"/>
                      <w:lang w:val="fr-FR"/>
                    </w:rPr>
                    <w:t>t</w:t>
                  </w:r>
                  <w:r w:rsidRPr="0061427D">
                    <w:rPr>
                      <w:rFonts w:asciiTheme="minorHAnsi" w:eastAsia="Calibri" w:hAnsiTheme="minorHAnsi" w:cstheme="minorHAnsi"/>
                      <w:b/>
                      <w:bCs/>
                      <w:spacing w:val="-1"/>
                      <w:lang w:val="fr-FR"/>
                    </w:rPr>
                    <w:t>e</w:t>
                  </w:r>
                  <w:r w:rsidRPr="0061427D">
                    <w:rPr>
                      <w:rFonts w:asciiTheme="minorHAnsi" w:eastAsia="Calibri" w:hAnsiTheme="minorHAnsi" w:cstheme="minorHAnsi"/>
                      <w:b/>
                      <w:bCs/>
                      <w:lang w:val="fr-FR"/>
                    </w:rPr>
                    <w:t>r</w:t>
                  </w:r>
                  <w:r w:rsidRPr="0061427D">
                    <w:rPr>
                      <w:rFonts w:asciiTheme="minorHAnsi" w:eastAsia="Calibri" w:hAnsiTheme="minorHAnsi" w:cstheme="minorHAnsi"/>
                      <w:b/>
                      <w:bCs/>
                      <w:spacing w:val="-10"/>
                      <w:lang w:val="fr-FR"/>
                    </w:rPr>
                    <w:t xml:space="preserve"> </w:t>
                  </w:r>
                  <w:r w:rsidRPr="0061427D">
                    <w:rPr>
                      <w:rFonts w:asciiTheme="minorHAnsi" w:eastAsia="Calibri" w:hAnsiTheme="minorHAnsi" w:cstheme="minorHAnsi"/>
                      <w:b/>
                      <w:bCs/>
                      <w:spacing w:val="6"/>
                      <w:lang w:val="fr-FR"/>
                    </w:rPr>
                    <w:t>v</w:t>
                  </w:r>
                  <w:r w:rsidRPr="0061427D">
                    <w:rPr>
                      <w:rFonts w:asciiTheme="minorHAnsi" w:eastAsia="Calibri" w:hAnsiTheme="minorHAnsi" w:cstheme="minorHAnsi"/>
                      <w:b/>
                      <w:bCs/>
                      <w:spacing w:val="-1"/>
                      <w:lang w:val="fr-FR"/>
                    </w:rPr>
                    <w:t>e</w:t>
                  </w:r>
                  <w:r w:rsidRPr="0061427D">
                    <w:rPr>
                      <w:rFonts w:asciiTheme="minorHAnsi" w:eastAsia="Calibri" w:hAnsiTheme="minorHAnsi" w:cstheme="minorHAnsi"/>
                      <w:b/>
                      <w:bCs/>
                      <w:lang w:val="fr-FR"/>
                    </w:rPr>
                    <w:t>rs</w:t>
                  </w:r>
                  <w:r w:rsidRPr="0061427D">
                    <w:rPr>
                      <w:rFonts w:asciiTheme="minorHAnsi" w:eastAsia="Calibri" w:hAnsiTheme="minorHAnsi" w:cstheme="minorHAnsi"/>
                      <w:b/>
                      <w:bCs/>
                      <w:spacing w:val="9"/>
                      <w:lang w:val="fr-FR"/>
                    </w:rPr>
                    <w:t xml:space="preserve"> </w:t>
                  </w:r>
                  <w:r w:rsidRPr="0061427D">
                    <w:rPr>
                      <w:rFonts w:asciiTheme="minorHAnsi" w:eastAsia="Calibri" w:hAnsiTheme="minorHAnsi" w:cstheme="minorHAnsi"/>
                      <w:b/>
                      <w:bCs/>
                      <w:spacing w:val="7"/>
                      <w:lang w:val="fr-FR"/>
                    </w:rPr>
                    <w:t>un</w:t>
                  </w:r>
                  <w:r w:rsidRPr="0061427D">
                    <w:rPr>
                      <w:rFonts w:asciiTheme="minorHAnsi" w:eastAsia="Calibri" w:hAnsiTheme="minorHAnsi" w:cstheme="minorHAnsi"/>
                      <w:b/>
                      <w:bCs/>
                      <w:lang w:val="fr-FR"/>
                    </w:rPr>
                    <w:t xml:space="preserve">e </w:t>
                  </w:r>
                  <w:r w:rsidRPr="0061427D">
                    <w:rPr>
                      <w:rFonts w:asciiTheme="minorHAnsi" w:eastAsia="Calibri" w:hAnsiTheme="minorHAnsi" w:cstheme="minorHAnsi"/>
                      <w:b/>
                      <w:bCs/>
                      <w:spacing w:val="-1"/>
                      <w:lang w:val="fr-FR"/>
                    </w:rPr>
                    <w:t>é</w:t>
                  </w:r>
                  <w:r w:rsidRPr="0061427D">
                    <w:rPr>
                      <w:rFonts w:asciiTheme="minorHAnsi" w:eastAsia="Calibri" w:hAnsiTheme="minorHAnsi" w:cstheme="minorHAnsi"/>
                      <w:b/>
                      <w:bCs/>
                      <w:spacing w:val="2"/>
                      <w:lang w:val="fr-FR"/>
                    </w:rPr>
                    <w:t>c</w:t>
                  </w:r>
                  <w:r w:rsidRPr="0061427D">
                    <w:rPr>
                      <w:rFonts w:asciiTheme="minorHAnsi" w:eastAsia="Calibri" w:hAnsiTheme="minorHAnsi" w:cstheme="minorHAnsi"/>
                      <w:b/>
                      <w:bCs/>
                      <w:spacing w:val="7"/>
                      <w:lang w:val="fr-FR"/>
                    </w:rPr>
                    <w:t>o</w:t>
                  </w:r>
                  <w:r w:rsidRPr="0061427D">
                    <w:rPr>
                      <w:rFonts w:asciiTheme="minorHAnsi" w:eastAsia="Calibri" w:hAnsiTheme="minorHAnsi" w:cstheme="minorHAnsi"/>
                      <w:b/>
                      <w:bCs/>
                      <w:spacing w:val="-7"/>
                      <w:lang w:val="fr-FR"/>
                    </w:rPr>
                    <w:t>l</w:t>
                  </w:r>
                  <w:r w:rsidRPr="0061427D">
                    <w:rPr>
                      <w:rFonts w:asciiTheme="minorHAnsi" w:eastAsia="Calibri" w:hAnsiTheme="minorHAnsi" w:cstheme="minorHAnsi"/>
                      <w:b/>
                      <w:bCs/>
                      <w:lang w:val="fr-FR"/>
                    </w:rPr>
                    <w:t>e</w:t>
                  </w:r>
                  <w:r w:rsidRPr="0061427D">
                    <w:rPr>
                      <w:rFonts w:asciiTheme="minorHAnsi" w:eastAsia="Calibri" w:hAnsiTheme="minorHAnsi" w:cstheme="minorHAnsi"/>
                      <w:b/>
                      <w:bCs/>
                      <w:spacing w:val="2"/>
                      <w:lang w:val="fr-FR"/>
                    </w:rPr>
                    <w:t xml:space="preserve"> </w:t>
                  </w:r>
                  <w:r w:rsidRPr="0061427D">
                    <w:rPr>
                      <w:rFonts w:asciiTheme="minorHAnsi" w:eastAsia="Calibri" w:hAnsiTheme="minorHAnsi" w:cstheme="minorHAnsi"/>
                      <w:b/>
                      <w:bCs/>
                      <w:spacing w:val="-1"/>
                      <w:lang w:val="fr-FR"/>
                    </w:rPr>
                    <w:t>e</w:t>
                  </w:r>
                  <w:r w:rsidRPr="0061427D">
                    <w:rPr>
                      <w:rFonts w:asciiTheme="minorHAnsi" w:eastAsia="Calibri" w:hAnsiTheme="minorHAnsi" w:cstheme="minorHAnsi"/>
                      <w:b/>
                      <w:bCs/>
                      <w:lang w:val="fr-FR"/>
                    </w:rPr>
                    <w:t>n</w:t>
                  </w:r>
                  <w:r w:rsidRPr="0061427D">
                    <w:rPr>
                      <w:rFonts w:asciiTheme="minorHAnsi" w:eastAsia="Calibri" w:hAnsiTheme="minorHAnsi" w:cstheme="minorHAnsi"/>
                      <w:b/>
                      <w:bCs/>
                      <w:spacing w:val="8"/>
                      <w:lang w:val="fr-FR"/>
                    </w:rPr>
                    <w:t xml:space="preserve"> </w:t>
                  </w:r>
                  <w:r w:rsidRPr="0061427D">
                    <w:rPr>
                      <w:rFonts w:asciiTheme="minorHAnsi" w:eastAsia="Calibri" w:hAnsiTheme="minorHAnsi" w:cstheme="minorHAnsi"/>
                      <w:b/>
                      <w:bCs/>
                      <w:spacing w:val="2"/>
                      <w:lang w:val="fr-FR"/>
                    </w:rPr>
                    <w:t>c</w:t>
                  </w:r>
                  <w:r w:rsidRPr="0061427D">
                    <w:rPr>
                      <w:rFonts w:asciiTheme="minorHAnsi" w:eastAsia="Calibri" w:hAnsiTheme="minorHAnsi" w:cstheme="minorHAnsi"/>
                      <w:b/>
                      <w:bCs/>
                      <w:spacing w:val="1"/>
                      <w:lang w:val="fr-FR"/>
                    </w:rPr>
                    <w:t>a</w:t>
                  </w:r>
                  <w:r w:rsidRPr="0061427D">
                    <w:rPr>
                      <w:rFonts w:asciiTheme="minorHAnsi" w:eastAsia="Calibri" w:hAnsiTheme="minorHAnsi" w:cstheme="minorHAnsi"/>
                      <w:b/>
                      <w:bCs/>
                      <w:spacing w:val="7"/>
                      <w:lang w:val="fr-FR"/>
                    </w:rPr>
                    <w:t>p</w:t>
                  </w:r>
                  <w:r w:rsidRPr="0061427D">
                    <w:rPr>
                      <w:rFonts w:asciiTheme="minorHAnsi" w:eastAsia="Calibri" w:hAnsiTheme="minorHAnsi" w:cstheme="minorHAnsi"/>
                      <w:b/>
                      <w:bCs/>
                      <w:spacing w:val="1"/>
                      <w:lang w:val="fr-FR"/>
                    </w:rPr>
                    <w:t>a</w:t>
                  </w:r>
                  <w:r w:rsidRPr="0061427D">
                    <w:rPr>
                      <w:rFonts w:asciiTheme="minorHAnsi" w:eastAsia="Calibri" w:hAnsiTheme="minorHAnsi" w:cstheme="minorHAnsi"/>
                      <w:b/>
                      <w:bCs/>
                      <w:spacing w:val="2"/>
                      <w:lang w:val="fr-FR"/>
                    </w:rPr>
                    <w:t>c</w:t>
                  </w:r>
                  <w:r w:rsidRPr="0061427D">
                    <w:rPr>
                      <w:rFonts w:asciiTheme="minorHAnsi" w:eastAsia="Calibri" w:hAnsiTheme="minorHAnsi" w:cstheme="minorHAnsi"/>
                      <w:b/>
                      <w:bCs/>
                      <w:spacing w:val="-7"/>
                      <w:lang w:val="fr-FR"/>
                    </w:rPr>
                    <w:t>i</w:t>
                  </w:r>
                  <w:r w:rsidRPr="0061427D">
                    <w:rPr>
                      <w:rFonts w:asciiTheme="minorHAnsi" w:eastAsia="Calibri" w:hAnsiTheme="minorHAnsi" w:cstheme="minorHAnsi"/>
                      <w:b/>
                      <w:bCs/>
                      <w:spacing w:val="2"/>
                      <w:lang w:val="fr-FR"/>
                    </w:rPr>
                    <w:t>t</w:t>
                  </w:r>
                  <w:r w:rsidRPr="0061427D">
                    <w:rPr>
                      <w:rFonts w:asciiTheme="minorHAnsi" w:eastAsia="Calibri" w:hAnsiTheme="minorHAnsi" w:cstheme="minorHAnsi"/>
                      <w:b/>
                      <w:bCs/>
                      <w:lang w:val="fr-FR"/>
                    </w:rPr>
                    <w:t>é</w:t>
                  </w:r>
                  <w:r w:rsidRPr="0061427D">
                    <w:rPr>
                      <w:rFonts w:asciiTheme="minorHAnsi" w:eastAsia="Calibri" w:hAnsiTheme="minorHAnsi" w:cstheme="minorHAnsi"/>
                      <w:b/>
                      <w:bCs/>
                      <w:spacing w:val="5"/>
                      <w:lang w:val="fr-FR"/>
                    </w:rPr>
                    <w:t xml:space="preserve"> </w:t>
                  </w:r>
                  <w:r w:rsidRPr="0061427D">
                    <w:rPr>
                      <w:rFonts w:asciiTheme="minorHAnsi" w:eastAsia="Calibri" w:hAnsiTheme="minorHAnsi" w:cstheme="minorHAnsi"/>
                      <w:b/>
                      <w:bCs/>
                      <w:spacing w:val="7"/>
                      <w:lang w:val="fr-FR"/>
                    </w:rPr>
                    <w:t>d</w:t>
                  </w:r>
                  <w:r w:rsidRPr="0061427D">
                    <w:rPr>
                      <w:rFonts w:asciiTheme="minorHAnsi" w:eastAsia="Calibri" w:hAnsiTheme="minorHAnsi" w:cstheme="minorHAnsi"/>
                      <w:b/>
                      <w:bCs/>
                      <w:lang w:val="fr-FR"/>
                    </w:rPr>
                    <w:t>e</w:t>
                  </w:r>
                  <w:r w:rsidRPr="0061427D">
                    <w:rPr>
                      <w:rFonts w:asciiTheme="minorHAnsi" w:eastAsia="Calibri" w:hAnsiTheme="minorHAnsi" w:cstheme="minorHAnsi"/>
                      <w:b/>
                      <w:bCs/>
                      <w:spacing w:val="-1"/>
                      <w:lang w:val="fr-FR"/>
                    </w:rPr>
                    <w:t xml:space="preserve"> </w:t>
                  </w:r>
                  <w:r w:rsidRPr="0061427D">
                    <w:rPr>
                      <w:rFonts w:asciiTheme="minorHAnsi" w:eastAsia="Calibri" w:hAnsiTheme="minorHAnsi" w:cstheme="minorHAnsi"/>
                      <w:b/>
                      <w:bCs/>
                      <w:spacing w:val="-7"/>
                      <w:lang w:val="fr-FR"/>
                    </w:rPr>
                    <w:t>l</w:t>
                  </w:r>
                  <w:r w:rsidRPr="0061427D">
                    <w:rPr>
                      <w:rFonts w:asciiTheme="minorHAnsi" w:eastAsia="Calibri" w:hAnsiTheme="minorHAnsi" w:cstheme="minorHAnsi"/>
                      <w:b/>
                      <w:bCs/>
                      <w:spacing w:val="-1"/>
                      <w:lang w:val="fr-FR"/>
                    </w:rPr>
                    <w:t>e</w:t>
                  </w:r>
                  <w:r w:rsidRPr="0061427D">
                    <w:rPr>
                      <w:rFonts w:asciiTheme="minorHAnsi" w:eastAsia="Calibri" w:hAnsiTheme="minorHAnsi" w:cstheme="minorHAnsi"/>
                      <w:b/>
                      <w:bCs/>
                      <w:lang w:val="fr-FR"/>
                    </w:rPr>
                    <w:t>s</w:t>
                  </w:r>
                  <w:r w:rsidRPr="0061427D">
                    <w:rPr>
                      <w:rFonts w:asciiTheme="minorHAnsi" w:eastAsia="Calibri" w:hAnsiTheme="minorHAnsi" w:cstheme="minorHAnsi"/>
                      <w:b/>
                      <w:bCs/>
                      <w:spacing w:val="8"/>
                      <w:lang w:val="fr-FR"/>
                    </w:rPr>
                    <w:t xml:space="preserve"> </w:t>
                  </w:r>
                  <w:r w:rsidRPr="0061427D">
                    <w:rPr>
                      <w:rFonts w:asciiTheme="minorHAnsi" w:eastAsia="Calibri" w:hAnsiTheme="minorHAnsi" w:cstheme="minorHAnsi"/>
                      <w:b/>
                      <w:bCs/>
                      <w:spacing w:val="1"/>
                      <w:w w:val="101"/>
                      <w:lang w:val="fr-FR"/>
                    </w:rPr>
                    <w:t>a</w:t>
                  </w:r>
                  <w:r w:rsidRPr="0061427D">
                    <w:rPr>
                      <w:rFonts w:asciiTheme="minorHAnsi" w:eastAsia="Calibri" w:hAnsiTheme="minorHAnsi" w:cstheme="minorHAnsi"/>
                      <w:b/>
                      <w:bCs/>
                      <w:spacing w:val="2"/>
                      <w:w w:val="101"/>
                      <w:lang w:val="fr-FR"/>
                    </w:rPr>
                    <w:t>cc</w:t>
                  </w:r>
                  <w:r w:rsidRPr="0061427D">
                    <w:rPr>
                      <w:rFonts w:asciiTheme="minorHAnsi" w:eastAsia="Calibri" w:hAnsiTheme="minorHAnsi" w:cstheme="minorHAnsi"/>
                      <w:b/>
                      <w:bCs/>
                      <w:spacing w:val="7"/>
                      <w:w w:val="101"/>
                      <w:lang w:val="fr-FR"/>
                    </w:rPr>
                    <w:t>u</w:t>
                  </w:r>
                  <w:r w:rsidRPr="0061427D">
                    <w:rPr>
                      <w:rFonts w:asciiTheme="minorHAnsi" w:eastAsia="Calibri" w:hAnsiTheme="minorHAnsi" w:cstheme="minorHAnsi"/>
                      <w:b/>
                      <w:bCs/>
                      <w:w w:val="101"/>
                      <w:lang w:val="fr-FR"/>
                    </w:rPr>
                    <w:t>e</w:t>
                  </w:r>
                  <w:r w:rsidRPr="0061427D">
                    <w:rPr>
                      <w:rFonts w:asciiTheme="minorHAnsi" w:eastAsia="Calibri" w:hAnsiTheme="minorHAnsi" w:cstheme="minorHAnsi"/>
                      <w:b/>
                      <w:bCs/>
                      <w:spacing w:val="-7"/>
                      <w:lang w:val="fr-FR"/>
                    </w:rPr>
                    <w:t>illi</w:t>
                  </w:r>
                  <w:r w:rsidRPr="0061427D">
                    <w:rPr>
                      <w:rFonts w:asciiTheme="minorHAnsi" w:eastAsia="Calibri" w:hAnsiTheme="minorHAnsi" w:cstheme="minorHAnsi"/>
                      <w:b/>
                      <w:bCs/>
                      <w:spacing w:val="1"/>
                      <w:lang w:val="fr-FR"/>
                    </w:rPr>
                    <w:t>r</w:t>
                  </w:r>
                  <w:r w:rsidRPr="0061427D">
                    <w:rPr>
                      <w:rFonts w:asciiTheme="minorHAnsi" w:eastAsia="Calibri" w:hAnsiTheme="minorHAnsi" w:cstheme="minorHAnsi"/>
                      <w:lang w:val="fr-FR"/>
                    </w:rPr>
                    <w:t>,</w:t>
                  </w:r>
                  <w:r w:rsidRPr="0061427D">
                    <w:rPr>
                      <w:rFonts w:asciiTheme="minorHAnsi" w:eastAsia="Calibri" w:hAnsiTheme="minorHAnsi" w:cstheme="minorHAnsi"/>
                      <w:spacing w:val="9"/>
                      <w:lang w:val="fr-FR"/>
                    </w:rPr>
                    <w:t xml:space="preserve"> </w:t>
                  </w:r>
                  <w:r w:rsidRPr="0061427D">
                    <w:rPr>
                      <w:rFonts w:asciiTheme="minorHAnsi" w:eastAsia="Calibri" w:hAnsiTheme="minorHAnsi" w:cstheme="minorHAnsi"/>
                      <w:spacing w:val="-5"/>
                      <w:lang w:val="fr-FR"/>
                    </w:rPr>
                    <w:t>v</w:t>
                  </w:r>
                  <w:r w:rsidRPr="0061427D">
                    <w:rPr>
                      <w:rFonts w:asciiTheme="minorHAnsi" w:eastAsia="Calibri" w:hAnsiTheme="minorHAnsi" w:cstheme="minorHAnsi"/>
                      <w:spacing w:val="-6"/>
                      <w:lang w:val="fr-FR"/>
                    </w:rPr>
                    <w:t>ou</w:t>
                  </w:r>
                  <w:r w:rsidRPr="0061427D">
                    <w:rPr>
                      <w:rFonts w:asciiTheme="minorHAnsi" w:eastAsia="Calibri" w:hAnsiTheme="minorHAnsi" w:cstheme="minorHAnsi"/>
                      <w:lang w:val="fr-FR"/>
                    </w:rPr>
                    <w:t>s</w:t>
                  </w:r>
                  <w:r w:rsidRPr="0061427D">
                    <w:rPr>
                      <w:rFonts w:asciiTheme="minorHAnsi" w:eastAsia="Calibri" w:hAnsiTheme="minorHAnsi" w:cstheme="minorHAnsi"/>
                      <w:spacing w:val="-5"/>
                      <w:lang w:val="fr-FR"/>
                    </w:rPr>
                    <w:t xml:space="preserve"> </w:t>
                  </w:r>
                  <w:r w:rsidRPr="0061427D">
                    <w:rPr>
                      <w:rFonts w:asciiTheme="minorHAnsi" w:eastAsia="Calibri" w:hAnsiTheme="minorHAnsi" w:cstheme="minorHAnsi"/>
                      <w:lang w:val="fr-FR"/>
                    </w:rPr>
                    <w:t>ê</w:t>
                  </w:r>
                  <w:r w:rsidRPr="0061427D">
                    <w:rPr>
                      <w:rFonts w:asciiTheme="minorHAnsi" w:eastAsia="Calibri" w:hAnsiTheme="minorHAnsi" w:cstheme="minorHAnsi"/>
                      <w:spacing w:val="5"/>
                      <w:lang w:val="fr-FR"/>
                    </w:rPr>
                    <w:t>t</w:t>
                  </w:r>
                  <w:r w:rsidRPr="0061427D">
                    <w:rPr>
                      <w:rFonts w:asciiTheme="minorHAnsi" w:eastAsia="Calibri" w:hAnsiTheme="minorHAnsi" w:cstheme="minorHAnsi"/>
                      <w:lang w:val="fr-FR"/>
                    </w:rPr>
                    <w:t>es</w:t>
                  </w:r>
                  <w:r w:rsidRPr="0061427D">
                    <w:rPr>
                      <w:rFonts w:asciiTheme="minorHAnsi" w:eastAsia="Calibri" w:hAnsiTheme="minorHAnsi" w:cstheme="minorHAnsi"/>
                      <w:spacing w:val="-5"/>
                      <w:lang w:val="fr-FR"/>
                    </w:rPr>
                    <w:t xml:space="preserve"> </w:t>
                  </w:r>
                  <w:r w:rsidRPr="0061427D">
                    <w:rPr>
                      <w:rFonts w:asciiTheme="minorHAnsi" w:eastAsia="Calibri" w:hAnsiTheme="minorHAnsi" w:cstheme="minorHAnsi"/>
                      <w:spacing w:val="4"/>
                      <w:lang w:val="fr-FR"/>
                    </w:rPr>
                    <w:t>a</w:t>
                  </w:r>
                  <w:r w:rsidRPr="0061427D">
                    <w:rPr>
                      <w:rFonts w:asciiTheme="minorHAnsi" w:eastAsia="Calibri" w:hAnsiTheme="minorHAnsi" w:cstheme="minorHAnsi"/>
                      <w:spacing w:val="-3"/>
                      <w:lang w:val="fr-FR"/>
                    </w:rPr>
                    <w:t>l</w:t>
                  </w:r>
                  <w:r w:rsidRPr="0061427D">
                    <w:rPr>
                      <w:rFonts w:asciiTheme="minorHAnsi" w:eastAsia="Calibri" w:hAnsiTheme="minorHAnsi" w:cstheme="minorHAnsi"/>
                      <w:spacing w:val="-6"/>
                      <w:lang w:val="fr-FR"/>
                    </w:rPr>
                    <w:t>o</w:t>
                  </w:r>
                  <w:r w:rsidRPr="0061427D">
                    <w:rPr>
                      <w:rFonts w:asciiTheme="minorHAnsi" w:eastAsia="Calibri" w:hAnsiTheme="minorHAnsi" w:cstheme="minorHAnsi"/>
                      <w:spacing w:val="2"/>
                      <w:lang w:val="fr-FR"/>
                    </w:rPr>
                    <w:t>r</w:t>
                  </w:r>
                  <w:r w:rsidRPr="0061427D">
                    <w:rPr>
                      <w:rFonts w:asciiTheme="minorHAnsi" w:eastAsia="Calibri" w:hAnsiTheme="minorHAnsi" w:cstheme="minorHAnsi"/>
                      <w:lang w:val="fr-FR"/>
                    </w:rPr>
                    <w:t>s</w:t>
                  </w:r>
                  <w:r w:rsidRPr="0061427D">
                    <w:rPr>
                      <w:rFonts w:asciiTheme="minorHAnsi" w:eastAsia="Calibri" w:hAnsiTheme="minorHAnsi" w:cstheme="minorHAnsi"/>
                      <w:spacing w:val="-4"/>
                      <w:lang w:val="fr-FR"/>
                    </w:rPr>
                    <w:t xml:space="preserve"> </w:t>
                  </w:r>
                  <w:r w:rsidRPr="0061427D">
                    <w:rPr>
                      <w:rFonts w:asciiTheme="minorHAnsi" w:eastAsia="Calibri" w:hAnsiTheme="minorHAnsi" w:cstheme="minorHAnsi"/>
                      <w:spacing w:val="-3"/>
                      <w:lang w:val="fr-FR"/>
                    </w:rPr>
                    <w:t>i</w:t>
                  </w:r>
                  <w:r w:rsidRPr="0061427D">
                    <w:rPr>
                      <w:rFonts w:asciiTheme="minorHAnsi" w:eastAsia="Calibri" w:hAnsiTheme="minorHAnsi" w:cstheme="minorHAnsi"/>
                      <w:spacing w:val="-6"/>
                      <w:lang w:val="fr-FR"/>
                    </w:rPr>
                    <w:t>n</w:t>
                  </w:r>
                  <w:r w:rsidRPr="0061427D">
                    <w:rPr>
                      <w:rFonts w:asciiTheme="minorHAnsi" w:eastAsia="Calibri" w:hAnsiTheme="minorHAnsi" w:cstheme="minorHAnsi"/>
                      <w:spacing w:val="-5"/>
                      <w:lang w:val="fr-FR"/>
                    </w:rPr>
                    <w:t>v</w:t>
                  </w:r>
                  <w:r w:rsidRPr="0061427D">
                    <w:rPr>
                      <w:rFonts w:asciiTheme="minorHAnsi" w:eastAsia="Calibri" w:hAnsiTheme="minorHAnsi" w:cstheme="minorHAnsi"/>
                      <w:spacing w:val="-3"/>
                      <w:lang w:val="fr-FR"/>
                    </w:rPr>
                    <w:t>i</w:t>
                  </w:r>
                  <w:r w:rsidRPr="0061427D">
                    <w:rPr>
                      <w:rFonts w:asciiTheme="minorHAnsi" w:eastAsia="Calibri" w:hAnsiTheme="minorHAnsi" w:cstheme="minorHAnsi"/>
                      <w:spacing w:val="5"/>
                      <w:lang w:val="fr-FR"/>
                    </w:rPr>
                    <w:t>t</w:t>
                  </w:r>
                  <w:r w:rsidRPr="0061427D">
                    <w:rPr>
                      <w:rFonts w:asciiTheme="minorHAnsi" w:eastAsia="Calibri" w:hAnsiTheme="minorHAnsi" w:cstheme="minorHAnsi"/>
                      <w:lang w:val="fr-FR"/>
                    </w:rPr>
                    <w:t>és</w:t>
                  </w:r>
                  <w:r w:rsidRPr="0061427D">
                    <w:rPr>
                      <w:rFonts w:asciiTheme="minorHAnsi" w:eastAsia="Calibri" w:hAnsiTheme="minorHAnsi" w:cstheme="minorHAnsi"/>
                      <w:spacing w:val="14"/>
                      <w:lang w:val="fr-FR"/>
                    </w:rPr>
                    <w:t xml:space="preserve"> </w:t>
                  </w:r>
                  <w:r w:rsidRPr="0061427D">
                    <w:rPr>
                      <w:rFonts w:asciiTheme="minorHAnsi" w:eastAsia="Calibri" w:hAnsiTheme="minorHAnsi" w:cstheme="minorHAnsi"/>
                      <w:lang w:val="fr-FR"/>
                    </w:rPr>
                    <w:t>à</w:t>
                  </w:r>
                  <w:r w:rsidRPr="0061427D">
                    <w:rPr>
                      <w:rFonts w:asciiTheme="minorHAnsi" w:eastAsia="Calibri" w:hAnsiTheme="minorHAnsi" w:cstheme="minorHAnsi"/>
                      <w:spacing w:val="4"/>
                      <w:lang w:val="fr-FR"/>
                    </w:rPr>
                    <w:t xml:space="preserve"> </w:t>
                  </w:r>
                  <w:r w:rsidRPr="0061427D">
                    <w:rPr>
                      <w:rFonts w:asciiTheme="minorHAnsi" w:eastAsia="Calibri" w:hAnsiTheme="minorHAnsi" w:cstheme="minorHAnsi"/>
                      <w:spacing w:val="4"/>
                      <w:w w:val="101"/>
                      <w:lang w:val="fr-FR"/>
                    </w:rPr>
                    <w:t>a</w:t>
                  </w:r>
                  <w:r w:rsidRPr="0061427D">
                    <w:rPr>
                      <w:rFonts w:asciiTheme="minorHAnsi" w:eastAsia="Calibri" w:hAnsiTheme="minorHAnsi" w:cstheme="minorHAnsi"/>
                      <w:spacing w:val="-3"/>
                      <w:w w:val="102"/>
                      <w:lang w:val="fr-FR"/>
                    </w:rPr>
                    <w:t>i</w:t>
                  </w:r>
                  <w:r w:rsidRPr="0061427D">
                    <w:rPr>
                      <w:rFonts w:asciiTheme="minorHAnsi" w:eastAsia="Calibri" w:hAnsiTheme="minorHAnsi" w:cstheme="minorHAnsi"/>
                      <w:spacing w:val="-6"/>
                      <w:w w:val="101"/>
                      <w:lang w:val="fr-FR"/>
                    </w:rPr>
                    <w:t>d</w:t>
                  </w:r>
                  <w:r w:rsidRPr="0061427D">
                    <w:rPr>
                      <w:rFonts w:asciiTheme="minorHAnsi" w:eastAsia="Calibri" w:hAnsiTheme="minorHAnsi" w:cstheme="minorHAnsi"/>
                      <w:spacing w:val="-15"/>
                      <w:w w:val="101"/>
                      <w:lang w:val="fr-FR"/>
                    </w:rPr>
                    <w:t>e</w:t>
                  </w:r>
                  <w:r w:rsidRPr="0061427D">
                    <w:rPr>
                      <w:rFonts w:asciiTheme="minorHAnsi" w:eastAsia="Calibri" w:hAnsiTheme="minorHAnsi" w:cstheme="minorHAnsi"/>
                      <w:w w:val="101"/>
                      <w:lang w:val="fr-FR"/>
                    </w:rPr>
                    <w:t xml:space="preserve">r </w:t>
                  </w:r>
                  <w:r w:rsidRPr="0061427D">
                    <w:rPr>
                      <w:rFonts w:asciiTheme="minorHAnsi" w:eastAsia="Calibri" w:hAnsiTheme="minorHAnsi" w:cstheme="minorHAnsi"/>
                      <w:spacing w:val="-4"/>
                      <w:lang w:val="fr-FR"/>
                    </w:rPr>
                    <w:t>l</w:t>
                  </w:r>
                  <w:r w:rsidRPr="0061427D">
                    <w:rPr>
                      <w:rFonts w:asciiTheme="minorHAnsi" w:eastAsia="Calibri" w:hAnsiTheme="minorHAnsi" w:cstheme="minorHAnsi"/>
                      <w:lang w:val="fr-FR"/>
                    </w:rPr>
                    <w:t>es</w:t>
                  </w:r>
                  <w:r w:rsidRPr="0061427D">
                    <w:rPr>
                      <w:rFonts w:asciiTheme="minorHAnsi" w:eastAsia="Calibri" w:hAnsiTheme="minorHAnsi" w:cstheme="minorHAnsi"/>
                      <w:spacing w:val="-6"/>
                      <w:lang w:val="fr-FR"/>
                    </w:rPr>
                    <w:t xml:space="preserve"> p</w:t>
                  </w:r>
                  <w:r w:rsidRPr="0061427D">
                    <w:rPr>
                      <w:rFonts w:asciiTheme="minorHAnsi" w:eastAsia="Calibri" w:hAnsiTheme="minorHAnsi" w:cstheme="minorHAnsi"/>
                      <w:spacing w:val="4"/>
                      <w:lang w:val="fr-FR"/>
                    </w:rPr>
                    <w:t>a</w:t>
                  </w:r>
                  <w:r w:rsidRPr="0061427D">
                    <w:rPr>
                      <w:rFonts w:asciiTheme="minorHAnsi" w:eastAsia="Calibri" w:hAnsiTheme="minorHAnsi" w:cstheme="minorHAnsi"/>
                      <w:spacing w:val="2"/>
                      <w:lang w:val="fr-FR"/>
                    </w:rPr>
                    <w:t>r</w:t>
                  </w:r>
                  <w:r w:rsidRPr="0061427D">
                    <w:rPr>
                      <w:rFonts w:asciiTheme="minorHAnsi" w:eastAsia="Calibri" w:hAnsiTheme="minorHAnsi" w:cstheme="minorHAnsi"/>
                      <w:lang w:val="fr-FR"/>
                    </w:rPr>
                    <w:t>e</w:t>
                  </w:r>
                  <w:r w:rsidRPr="0061427D">
                    <w:rPr>
                      <w:rFonts w:asciiTheme="minorHAnsi" w:eastAsia="Calibri" w:hAnsiTheme="minorHAnsi" w:cstheme="minorHAnsi"/>
                      <w:spacing w:val="-5"/>
                      <w:lang w:val="fr-FR"/>
                    </w:rPr>
                    <w:t>n</w:t>
                  </w:r>
                  <w:r w:rsidRPr="0061427D">
                    <w:rPr>
                      <w:rFonts w:asciiTheme="minorHAnsi" w:eastAsia="Calibri" w:hAnsiTheme="minorHAnsi" w:cstheme="minorHAnsi"/>
                      <w:spacing w:val="5"/>
                      <w:lang w:val="fr-FR"/>
                    </w:rPr>
                    <w:t>t</w:t>
                  </w:r>
                  <w:r w:rsidRPr="0061427D">
                    <w:rPr>
                      <w:rFonts w:asciiTheme="minorHAnsi" w:eastAsia="Calibri" w:hAnsiTheme="minorHAnsi" w:cstheme="minorHAnsi"/>
                      <w:lang w:val="fr-FR"/>
                    </w:rPr>
                    <w:t>s</w:t>
                  </w:r>
                  <w:r w:rsidRPr="0061427D">
                    <w:rPr>
                      <w:rFonts w:asciiTheme="minorHAnsi" w:eastAsia="Calibri" w:hAnsiTheme="minorHAnsi" w:cstheme="minorHAnsi"/>
                      <w:spacing w:val="-2"/>
                      <w:lang w:val="fr-FR"/>
                    </w:rPr>
                    <w:t xml:space="preserve"> </w:t>
                  </w:r>
                  <w:r w:rsidRPr="0061427D">
                    <w:rPr>
                      <w:rFonts w:asciiTheme="minorHAnsi" w:eastAsia="Calibri" w:hAnsiTheme="minorHAnsi" w:cstheme="minorHAnsi"/>
                      <w:lang w:val="fr-FR"/>
                    </w:rPr>
                    <w:t>à</w:t>
                  </w:r>
                  <w:r w:rsidRPr="0061427D">
                    <w:rPr>
                      <w:rFonts w:asciiTheme="minorHAnsi" w:eastAsia="Calibri" w:hAnsiTheme="minorHAnsi" w:cstheme="minorHAnsi"/>
                      <w:spacing w:val="4"/>
                      <w:lang w:val="fr-FR"/>
                    </w:rPr>
                    <w:t xml:space="preserve"> </w:t>
                  </w:r>
                  <w:r w:rsidRPr="0061427D">
                    <w:rPr>
                      <w:rFonts w:asciiTheme="minorHAnsi" w:eastAsia="Calibri" w:hAnsiTheme="minorHAnsi" w:cstheme="minorHAnsi"/>
                      <w:spacing w:val="1"/>
                      <w:lang w:val="fr-FR"/>
                    </w:rPr>
                    <w:t>c</w:t>
                  </w:r>
                  <w:r w:rsidRPr="0061427D">
                    <w:rPr>
                      <w:rFonts w:asciiTheme="minorHAnsi" w:eastAsia="Calibri" w:hAnsiTheme="minorHAnsi" w:cstheme="minorHAnsi"/>
                      <w:spacing w:val="-6"/>
                      <w:lang w:val="fr-FR"/>
                    </w:rPr>
                    <w:t>o</w:t>
                  </w:r>
                  <w:r w:rsidRPr="0061427D">
                    <w:rPr>
                      <w:rFonts w:asciiTheme="minorHAnsi" w:eastAsia="Calibri" w:hAnsiTheme="minorHAnsi" w:cstheme="minorHAnsi"/>
                      <w:spacing w:val="-3"/>
                      <w:lang w:val="fr-FR"/>
                    </w:rPr>
                    <w:t>m</w:t>
                  </w:r>
                  <w:r w:rsidRPr="0061427D">
                    <w:rPr>
                      <w:rFonts w:asciiTheme="minorHAnsi" w:eastAsia="Calibri" w:hAnsiTheme="minorHAnsi" w:cstheme="minorHAnsi"/>
                      <w:spacing w:val="-6"/>
                      <w:lang w:val="fr-FR"/>
                    </w:rPr>
                    <w:t>p</w:t>
                  </w:r>
                  <w:r w:rsidRPr="0061427D">
                    <w:rPr>
                      <w:rFonts w:asciiTheme="minorHAnsi" w:eastAsia="Calibri" w:hAnsiTheme="minorHAnsi" w:cstheme="minorHAnsi"/>
                      <w:spacing w:val="-4"/>
                      <w:lang w:val="fr-FR"/>
                    </w:rPr>
                    <w:t>l</w:t>
                  </w:r>
                  <w:r w:rsidRPr="0061427D">
                    <w:rPr>
                      <w:rFonts w:asciiTheme="minorHAnsi" w:eastAsia="Calibri" w:hAnsiTheme="minorHAnsi" w:cstheme="minorHAnsi"/>
                      <w:lang w:val="fr-FR"/>
                    </w:rPr>
                    <w:t>é</w:t>
                  </w:r>
                  <w:r w:rsidRPr="0061427D">
                    <w:rPr>
                      <w:rFonts w:asciiTheme="minorHAnsi" w:eastAsia="Calibri" w:hAnsiTheme="minorHAnsi" w:cstheme="minorHAnsi"/>
                      <w:spacing w:val="5"/>
                      <w:lang w:val="fr-FR"/>
                    </w:rPr>
                    <w:t>t</w:t>
                  </w:r>
                  <w:r w:rsidRPr="0061427D">
                    <w:rPr>
                      <w:rFonts w:asciiTheme="minorHAnsi" w:eastAsia="Calibri" w:hAnsiTheme="minorHAnsi" w:cstheme="minorHAnsi"/>
                      <w:lang w:val="fr-FR"/>
                    </w:rPr>
                    <w:t>er</w:t>
                  </w:r>
                  <w:r w:rsidRPr="0061427D">
                    <w:rPr>
                      <w:rFonts w:asciiTheme="minorHAnsi" w:eastAsia="Calibri" w:hAnsiTheme="minorHAnsi" w:cstheme="minorHAnsi"/>
                      <w:spacing w:val="10"/>
                      <w:lang w:val="fr-FR"/>
                    </w:rPr>
                    <w:t xml:space="preserve"> </w:t>
                  </w:r>
                  <w:r w:rsidRPr="0061427D">
                    <w:rPr>
                      <w:rFonts w:asciiTheme="minorHAnsi" w:eastAsia="Calibri" w:hAnsiTheme="minorHAnsi" w:cstheme="minorHAnsi"/>
                      <w:spacing w:val="-4"/>
                      <w:lang w:val="fr-FR"/>
                    </w:rPr>
                    <w:t>l</w:t>
                  </w:r>
                  <w:r w:rsidRPr="0061427D">
                    <w:rPr>
                      <w:rFonts w:asciiTheme="minorHAnsi" w:eastAsia="Calibri" w:hAnsiTheme="minorHAnsi" w:cstheme="minorHAnsi"/>
                      <w:spacing w:val="8"/>
                      <w:lang w:val="fr-FR"/>
                    </w:rPr>
                    <w:t>’</w:t>
                  </w:r>
                  <w:r w:rsidRPr="0061427D">
                    <w:rPr>
                      <w:rFonts w:asciiTheme="minorHAnsi" w:eastAsia="Calibri" w:hAnsiTheme="minorHAnsi" w:cstheme="minorHAnsi"/>
                      <w:spacing w:val="4"/>
                      <w:lang w:val="fr-FR"/>
                    </w:rPr>
                    <w:t>a</w:t>
                  </w:r>
                  <w:r w:rsidRPr="0061427D">
                    <w:rPr>
                      <w:rFonts w:asciiTheme="minorHAnsi" w:eastAsia="Calibri" w:hAnsiTheme="minorHAnsi" w:cstheme="minorHAnsi"/>
                      <w:spacing w:val="-6"/>
                      <w:lang w:val="fr-FR"/>
                    </w:rPr>
                    <w:t>nn</w:t>
                  </w:r>
                  <w:r w:rsidRPr="0061427D">
                    <w:rPr>
                      <w:rFonts w:asciiTheme="minorHAnsi" w:eastAsia="Calibri" w:hAnsiTheme="minorHAnsi" w:cstheme="minorHAnsi"/>
                      <w:lang w:val="fr-FR"/>
                    </w:rPr>
                    <w:t>exe</w:t>
                  </w:r>
                  <w:r w:rsidRPr="0061427D">
                    <w:rPr>
                      <w:rFonts w:asciiTheme="minorHAnsi" w:eastAsia="Calibri" w:hAnsiTheme="minorHAnsi" w:cstheme="minorHAnsi"/>
                      <w:spacing w:val="-10"/>
                      <w:lang w:val="fr-FR"/>
                    </w:rPr>
                    <w:t xml:space="preserve"> </w:t>
                  </w:r>
                  <w:r w:rsidRPr="0061427D">
                    <w:rPr>
                      <w:rFonts w:asciiTheme="minorHAnsi" w:eastAsia="Calibri" w:hAnsiTheme="minorHAnsi" w:cstheme="minorHAnsi"/>
                      <w:spacing w:val="-6"/>
                      <w:lang w:val="fr-FR"/>
                    </w:rPr>
                    <w:t>jo</w:t>
                  </w:r>
                  <w:r w:rsidRPr="0061427D">
                    <w:rPr>
                      <w:rFonts w:asciiTheme="minorHAnsi" w:eastAsia="Calibri" w:hAnsiTheme="minorHAnsi" w:cstheme="minorHAnsi"/>
                      <w:spacing w:val="-4"/>
                      <w:lang w:val="fr-FR"/>
                    </w:rPr>
                    <w:t>i</w:t>
                  </w:r>
                  <w:r w:rsidRPr="0061427D">
                    <w:rPr>
                      <w:rFonts w:asciiTheme="minorHAnsi" w:eastAsia="Calibri" w:hAnsiTheme="minorHAnsi" w:cstheme="minorHAnsi"/>
                      <w:spacing w:val="-6"/>
                      <w:lang w:val="fr-FR"/>
                    </w:rPr>
                    <w:t>n</w:t>
                  </w:r>
                  <w:r w:rsidRPr="0061427D">
                    <w:rPr>
                      <w:rFonts w:asciiTheme="minorHAnsi" w:eastAsia="Calibri" w:hAnsiTheme="minorHAnsi" w:cstheme="minorHAnsi"/>
                      <w:spacing w:val="5"/>
                      <w:lang w:val="fr-FR"/>
                    </w:rPr>
                    <w:t>t</w:t>
                  </w:r>
                  <w:r w:rsidRPr="0061427D">
                    <w:rPr>
                      <w:rFonts w:asciiTheme="minorHAnsi" w:eastAsia="Calibri" w:hAnsiTheme="minorHAnsi" w:cstheme="minorHAnsi"/>
                      <w:lang w:val="fr-FR"/>
                    </w:rPr>
                    <w:t>e</w:t>
                  </w:r>
                  <w:r w:rsidRPr="0061427D">
                    <w:rPr>
                      <w:rFonts w:asciiTheme="minorHAnsi" w:eastAsia="Calibri" w:hAnsiTheme="minorHAnsi" w:cstheme="minorHAnsi"/>
                      <w:spacing w:val="5"/>
                      <w:lang w:val="fr-FR"/>
                    </w:rPr>
                    <w:t xml:space="preserve"> </w:t>
                  </w:r>
                  <w:r w:rsidRPr="0061427D">
                    <w:rPr>
                      <w:rFonts w:asciiTheme="minorHAnsi" w:eastAsia="Calibri" w:hAnsiTheme="minorHAnsi" w:cstheme="minorHAnsi"/>
                      <w:lang w:val="fr-FR"/>
                    </w:rPr>
                    <w:t>et</w:t>
                  </w:r>
                  <w:r w:rsidRPr="0061427D">
                    <w:rPr>
                      <w:rFonts w:asciiTheme="minorHAnsi" w:eastAsia="Calibri" w:hAnsiTheme="minorHAnsi" w:cstheme="minorHAnsi"/>
                      <w:spacing w:val="5"/>
                      <w:lang w:val="fr-FR"/>
                    </w:rPr>
                    <w:t xml:space="preserve"> </w:t>
                  </w:r>
                  <w:r w:rsidRPr="0061427D">
                    <w:rPr>
                      <w:rFonts w:asciiTheme="minorHAnsi" w:eastAsia="Calibri" w:hAnsiTheme="minorHAnsi" w:cstheme="minorHAnsi"/>
                      <w:lang w:val="fr-FR"/>
                    </w:rPr>
                    <w:t>à</w:t>
                  </w:r>
                  <w:r w:rsidRPr="0061427D">
                    <w:rPr>
                      <w:rFonts w:asciiTheme="minorHAnsi" w:eastAsia="Calibri" w:hAnsiTheme="minorHAnsi" w:cstheme="minorHAnsi"/>
                      <w:spacing w:val="4"/>
                      <w:lang w:val="fr-FR"/>
                    </w:rPr>
                    <w:t xml:space="preserve"> </w:t>
                  </w:r>
                  <w:r w:rsidRPr="0061427D">
                    <w:rPr>
                      <w:rFonts w:asciiTheme="minorHAnsi" w:eastAsia="Calibri" w:hAnsiTheme="minorHAnsi" w:cstheme="minorHAnsi"/>
                      <w:spacing w:val="-4"/>
                      <w:lang w:val="fr-FR"/>
                    </w:rPr>
                    <w:t>l</w:t>
                  </w:r>
                  <w:r w:rsidRPr="0061427D">
                    <w:rPr>
                      <w:rFonts w:asciiTheme="minorHAnsi" w:eastAsia="Calibri" w:hAnsiTheme="minorHAnsi" w:cstheme="minorHAnsi"/>
                      <w:spacing w:val="8"/>
                      <w:lang w:val="fr-FR"/>
                    </w:rPr>
                    <w:t>’</w:t>
                  </w:r>
                  <w:r w:rsidRPr="0061427D">
                    <w:rPr>
                      <w:rFonts w:asciiTheme="minorHAnsi" w:eastAsia="Calibri" w:hAnsiTheme="minorHAnsi" w:cstheme="minorHAnsi"/>
                      <w:lang w:val="fr-FR"/>
                    </w:rPr>
                    <w:t>e</w:t>
                  </w:r>
                  <w:r w:rsidRPr="0061427D">
                    <w:rPr>
                      <w:rFonts w:asciiTheme="minorHAnsi" w:eastAsia="Calibri" w:hAnsiTheme="minorHAnsi" w:cstheme="minorHAnsi"/>
                      <w:spacing w:val="-5"/>
                      <w:lang w:val="fr-FR"/>
                    </w:rPr>
                    <w:t>nv</w:t>
                  </w:r>
                  <w:r w:rsidRPr="0061427D">
                    <w:rPr>
                      <w:rFonts w:asciiTheme="minorHAnsi" w:eastAsia="Calibri" w:hAnsiTheme="minorHAnsi" w:cstheme="minorHAnsi"/>
                      <w:spacing w:val="-6"/>
                      <w:lang w:val="fr-FR"/>
                    </w:rPr>
                    <w:t>o</w:t>
                  </w:r>
                  <w:r w:rsidRPr="0061427D">
                    <w:rPr>
                      <w:rFonts w:asciiTheme="minorHAnsi" w:eastAsia="Calibri" w:hAnsiTheme="minorHAnsi" w:cstheme="minorHAnsi"/>
                      <w:spacing w:val="-5"/>
                      <w:lang w:val="fr-FR"/>
                    </w:rPr>
                    <w:t>y</w:t>
                  </w:r>
                  <w:r w:rsidRPr="0061427D">
                    <w:rPr>
                      <w:rFonts w:asciiTheme="minorHAnsi" w:eastAsia="Calibri" w:hAnsiTheme="minorHAnsi" w:cstheme="minorHAnsi"/>
                      <w:lang w:val="fr-FR"/>
                    </w:rPr>
                    <w:t>er</w:t>
                  </w:r>
                  <w:r w:rsidRPr="0061427D">
                    <w:rPr>
                      <w:rFonts w:asciiTheme="minorHAnsi" w:eastAsia="Calibri" w:hAnsiTheme="minorHAnsi" w:cstheme="minorHAnsi"/>
                      <w:spacing w:val="9"/>
                      <w:lang w:val="fr-FR"/>
                    </w:rPr>
                    <w:t xml:space="preserve"> </w:t>
                  </w:r>
                  <w:r w:rsidRPr="0061427D">
                    <w:rPr>
                      <w:rFonts w:asciiTheme="minorHAnsi" w:eastAsia="Calibri" w:hAnsiTheme="minorHAnsi" w:cstheme="minorHAnsi"/>
                      <w:lang w:val="fr-FR"/>
                    </w:rPr>
                    <w:t>à</w:t>
                  </w:r>
                  <w:r w:rsidRPr="0061427D">
                    <w:rPr>
                      <w:rFonts w:asciiTheme="minorHAnsi" w:eastAsia="Calibri" w:hAnsiTheme="minorHAnsi" w:cstheme="minorHAnsi"/>
                      <w:spacing w:val="-12"/>
                      <w:lang w:val="fr-FR"/>
                    </w:rPr>
                    <w:t xml:space="preserve"> </w:t>
                  </w:r>
                  <w:r w:rsidRPr="0061427D">
                    <w:rPr>
                      <w:rFonts w:asciiTheme="minorHAnsi" w:eastAsia="Calibri" w:hAnsiTheme="minorHAnsi" w:cstheme="minorHAnsi"/>
                      <w:w w:val="101"/>
                      <w:lang w:val="fr-FR"/>
                    </w:rPr>
                    <w:t>:</w:t>
                  </w:r>
                </w:p>
                <w:p w14:paraId="2A2EA959" w14:textId="77777777" w:rsidR="00B13FF4" w:rsidRPr="0061427D" w:rsidRDefault="00B13FF4" w:rsidP="0061427D">
                  <w:pPr>
                    <w:ind w:left="680" w:right="454"/>
                    <w:rPr>
                      <w:rFonts w:asciiTheme="minorHAnsi" w:hAnsiTheme="minorHAnsi" w:cstheme="minorHAnsi"/>
                      <w:lang w:val="fr-FR"/>
                    </w:rPr>
                  </w:pPr>
                </w:p>
                <w:p w14:paraId="4DDFD96E" w14:textId="77777777" w:rsidR="0061427D" w:rsidRDefault="00B13FF4" w:rsidP="0061427D">
                  <w:pPr>
                    <w:jc w:val="center"/>
                    <w:rPr>
                      <w:rFonts w:asciiTheme="minorHAnsi" w:eastAsia="Calibri" w:hAnsiTheme="minorHAnsi" w:cstheme="minorHAnsi"/>
                      <w:spacing w:val="17"/>
                      <w:lang w:val="fr-FR"/>
                    </w:rPr>
                  </w:pPr>
                  <w:r w:rsidRPr="0061427D">
                    <w:rPr>
                      <w:rFonts w:asciiTheme="minorHAnsi" w:eastAsia="Calibri" w:hAnsiTheme="minorHAnsi" w:cstheme="minorHAnsi"/>
                      <w:spacing w:val="6"/>
                      <w:lang w:val="fr-FR"/>
                    </w:rPr>
                    <w:t>D</w:t>
                  </w:r>
                  <w:r w:rsidRPr="0061427D">
                    <w:rPr>
                      <w:rFonts w:asciiTheme="minorHAnsi" w:eastAsia="Calibri" w:hAnsiTheme="minorHAnsi" w:cstheme="minorHAnsi"/>
                      <w:spacing w:val="-4"/>
                      <w:lang w:val="fr-FR"/>
                    </w:rPr>
                    <w:t>i</w:t>
                  </w:r>
                  <w:r w:rsidRPr="0061427D">
                    <w:rPr>
                      <w:rFonts w:asciiTheme="minorHAnsi" w:eastAsia="Calibri" w:hAnsiTheme="minorHAnsi" w:cstheme="minorHAnsi"/>
                      <w:spacing w:val="2"/>
                      <w:lang w:val="fr-FR"/>
                    </w:rPr>
                    <w:t>r</w:t>
                  </w:r>
                  <w:r w:rsidRPr="0061427D">
                    <w:rPr>
                      <w:rFonts w:asciiTheme="minorHAnsi" w:eastAsia="Calibri" w:hAnsiTheme="minorHAnsi" w:cstheme="minorHAnsi"/>
                      <w:lang w:val="fr-FR"/>
                    </w:rPr>
                    <w:t>e</w:t>
                  </w:r>
                  <w:r w:rsidRPr="0061427D">
                    <w:rPr>
                      <w:rFonts w:asciiTheme="minorHAnsi" w:eastAsia="Calibri" w:hAnsiTheme="minorHAnsi" w:cstheme="minorHAnsi"/>
                      <w:spacing w:val="2"/>
                      <w:lang w:val="fr-FR"/>
                    </w:rPr>
                    <w:t>c</w:t>
                  </w:r>
                  <w:r w:rsidRPr="0061427D">
                    <w:rPr>
                      <w:rFonts w:asciiTheme="minorHAnsi" w:eastAsia="Calibri" w:hAnsiTheme="minorHAnsi" w:cstheme="minorHAnsi"/>
                      <w:spacing w:val="5"/>
                      <w:lang w:val="fr-FR"/>
                    </w:rPr>
                    <w:t>t</w:t>
                  </w:r>
                  <w:r w:rsidRPr="0061427D">
                    <w:rPr>
                      <w:rFonts w:asciiTheme="minorHAnsi" w:eastAsia="Calibri" w:hAnsiTheme="minorHAnsi" w:cstheme="minorHAnsi"/>
                      <w:spacing w:val="-4"/>
                      <w:lang w:val="fr-FR"/>
                    </w:rPr>
                    <w:t>i</w:t>
                  </w:r>
                  <w:r w:rsidRPr="0061427D">
                    <w:rPr>
                      <w:rFonts w:asciiTheme="minorHAnsi" w:eastAsia="Calibri" w:hAnsiTheme="minorHAnsi" w:cstheme="minorHAnsi"/>
                      <w:spacing w:val="-6"/>
                      <w:lang w:val="fr-FR"/>
                    </w:rPr>
                    <w:t>o</w:t>
                  </w:r>
                  <w:r w:rsidRPr="0061427D">
                    <w:rPr>
                      <w:rFonts w:asciiTheme="minorHAnsi" w:eastAsia="Calibri" w:hAnsiTheme="minorHAnsi" w:cstheme="minorHAnsi"/>
                      <w:lang w:val="fr-FR"/>
                    </w:rPr>
                    <w:t>n</w:t>
                  </w:r>
                  <w:r w:rsidRPr="0061427D">
                    <w:rPr>
                      <w:rFonts w:asciiTheme="minorHAnsi" w:eastAsia="Calibri" w:hAnsiTheme="minorHAnsi" w:cstheme="minorHAnsi"/>
                      <w:spacing w:val="2"/>
                      <w:lang w:val="fr-FR"/>
                    </w:rPr>
                    <w:t xml:space="preserve"> </w:t>
                  </w:r>
                  <w:r w:rsidRPr="0061427D">
                    <w:rPr>
                      <w:rFonts w:asciiTheme="minorHAnsi" w:eastAsia="Calibri" w:hAnsiTheme="minorHAnsi" w:cstheme="minorHAnsi"/>
                      <w:spacing w:val="6"/>
                      <w:lang w:val="fr-FR"/>
                    </w:rPr>
                    <w:t>g</w:t>
                  </w:r>
                  <w:r w:rsidRPr="0061427D">
                    <w:rPr>
                      <w:rFonts w:asciiTheme="minorHAnsi" w:eastAsia="Calibri" w:hAnsiTheme="minorHAnsi" w:cstheme="minorHAnsi"/>
                      <w:lang w:val="fr-FR"/>
                    </w:rPr>
                    <w:t>é</w:t>
                  </w:r>
                  <w:r w:rsidRPr="0061427D">
                    <w:rPr>
                      <w:rFonts w:asciiTheme="minorHAnsi" w:eastAsia="Calibri" w:hAnsiTheme="minorHAnsi" w:cstheme="minorHAnsi"/>
                      <w:spacing w:val="-5"/>
                      <w:lang w:val="fr-FR"/>
                    </w:rPr>
                    <w:t>n</w:t>
                  </w:r>
                  <w:r w:rsidRPr="0061427D">
                    <w:rPr>
                      <w:rFonts w:asciiTheme="minorHAnsi" w:eastAsia="Calibri" w:hAnsiTheme="minorHAnsi" w:cstheme="minorHAnsi"/>
                      <w:lang w:val="fr-FR"/>
                    </w:rPr>
                    <w:t>é</w:t>
                  </w:r>
                  <w:r w:rsidRPr="0061427D">
                    <w:rPr>
                      <w:rFonts w:asciiTheme="minorHAnsi" w:eastAsia="Calibri" w:hAnsiTheme="minorHAnsi" w:cstheme="minorHAnsi"/>
                      <w:spacing w:val="2"/>
                      <w:lang w:val="fr-FR"/>
                    </w:rPr>
                    <w:t>r</w:t>
                  </w:r>
                  <w:r w:rsidRPr="0061427D">
                    <w:rPr>
                      <w:rFonts w:asciiTheme="minorHAnsi" w:eastAsia="Calibri" w:hAnsiTheme="minorHAnsi" w:cstheme="minorHAnsi"/>
                      <w:spacing w:val="4"/>
                      <w:lang w:val="fr-FR"/>
                    </w:rPr>
                    <w:t>a</w:t>
                  </w:r>
                  <w:r w:rsidRPr="0061427D">
                    <w:rPr>
                      <w:rFonts w:asciiTheme="minorHAnsi" w:eastAsia="Calibri" w:hAnsiTheme="minorHAnsi" w:cstheme="minorHAnsi"/>
                      <w:spacing w:val="-4"/>
                      <w:lang w:val="fr-FR"/>
                    </w:rPr>
                    <w:t>l</w:t>
                  </w:r>
                  <w:r w:rsidRPr="0061427D">
                    <w:rPr>
                      <w:rFonts w:asciiTheme="minorHAnsi" w:eastAsia="Calibri" w:hAnsiTheme="minorHAnsi" w:cstheme="minorHAnsi"/>
                      <w:lang w:val="fr-FR"/>
                    </w:rPr>
                    <w:t>e</w:t>
                  </w:r>
                  <w:r w:rsidRPr="0061427D">
                    <w:rPr>
                      <w:rFonts w:asciiTheme="minorHAnsi" w:eastAsia="Calibri" w:hAnsiTheme="minorHAnsi" w:cstheme="minorHAnsi"/>
                      <w:spacing w:val="7"/>
                      <w:lang w:val="fr-FR"/>
                    </w:rPr>
                    <w:t xml:space="preserve"> </w:t>
                  </w:r>
                  <w:r w:rsidRPr="0061427D">
                    <w:rPr>
                      <w:rFonts w:asciiTheme="minorHAnsi" w:eastAsia="Calibri" w:hAnsiTheme="minorHAnsi" w:cstheme="minorHAnsi"/>
                      <w:spacing w:val="-6"/>
                      <w:lang w:val="fr-FR"/>
                    </w:rPr>
                    <w:t>d</w:t>
                  </w:r>
                  <w:r w:rsidRPr="0061427D">
                    <w:rPr>
                      <w:rFonts w:asciiTheme="minorHAnsi" w:eastAsia="Calibri" w:hAnsiTheme="minorHAnsi" w:cstheme="minorHAnsi"/>
                      <w:lang w:val="fr-FR"/>
                    </w:rPr>
                    <w:t>e</w:t>
                  </w:r>
                  <w:r w:rsidRPr="0061427D">
                    <w:rPr>
                      <w:rFonts w:asciiTheme="minorHAnsi" w:eastAsia="Calibri" w:hAnsiTheme="minorHAnsi" w:cstheme="minorHAnsi"/>
                      <w:spacing w:val="1"/>
                      <w:lang w:val="fr-FR"/>
                    </w:rPr>
                    <w:t xml:space="preserve"> </w:t>
                  </w:r>
                  <w:r w:rsidRPr="0061427D">
                    <w:rPr>
                      <w:rFonts w:asciiTheme="minorHAnsi" w:eastAsia="Calibri" w:hAnsiTheme="minorHAnsi" w:cstheme="minorHAnsi"/>
                      <w:spacing w:val="-4"/>
                      <w:lang w:val="fr-FR"/>
                    </w:rPr>
                    <w:t>l</w:t>
                  </w:r>
                  <w:r w:rsidRPr="0061427D">
                    <w:rPr>
                      <w:rFonts w:asciiTheme="minorHAnsi" w:eastAsia="Calibri" w:hAnsiTheme="minorHAnsi" w:cstheme="minorHAnsi"/>
                      <w:spacing w:val="8"/>
                      <w:lang w:val="fr-FR"/>
                    </w:rPr>
                    <w:t>’</w:t>
                  </w:r>
                  <w:r w:rsidRPr="0061427D">
                    <w:rPr>
                      <w:rFonts w:asciiTheme="minorHAnsi" w:eastAsia="Calibri" w:hAnsiTheme="minorHAnsi" w:cstheme="minorHAnsi"/>
                      <w:lang w:val="fr-FR"/>
                    </w:rPr>
                    <w:t>e</w:t>
                  </w:r>
                  <w:r w:rsidRPr="0061427D">
                    <w:rPr>
                      <w:rFonts w:asciiTheme="minorHAnsi" w:eastAsia="Calibri" w:hAnsiTheme="minorHAnsi" w:cstheme="minorHAnsi"/>
                      <w:spacing w:val="-5"/>
                      <w:lang w:val="fr-FR"/>
                    </w:rPr>
                    <w:t>n</w:t>
                  </w:r>
                  <w:r w:rsidRPr="0061427D">
                    <w:rPr>
                      <w:rFonts w:asciiTheme="minorHAnsi" w:eastAsia="Calibri" w:hAnsiTheme="minorHAnsi" w:cstheme="minorHAnsi"/>
                      <w:spacing w:val="-8"/>
                      <w:lang w:val="fr-FR"/>
                    </w:rPr>
                    <w:t>s</w:t>
                  </w:r>
                  <w:r w:rsidRPr="0061427D">
                    <w:rPr>
                      <w:rFonts w:asciiTheme="minorHAnsi" w:eastAsia="Calibri" w:hAnsiTheme="minorHAnsi" w:cstheme="minorHAnsi"/>
                      <w:lang w:val="fr-FR"/>
                    </w:rPr>
                    <w:t>e</w:t>
                  </w:r>
                  <w:r w:rsidRPr="0061427D">
                    <w:rPr>
                      <w:rFonts w:asciiTheme="minorHAnsi" w:eastAsia="Calibri" w:hAnsiTheme="minorHAnsi" w:cstheme="minorHAnsi"/>
                      <w:spacing w:val="-3"/>
                      <w:lang w:val="fr-FR"/>
                    </w:rPr>
                    <w:t>i</w:t>
                  </w:r>
                  <w:r w:rsidRPr="0061427D">
                    <w:rPr>
                      <w:rFonts w:asciiTheme="minorHAnsi" w:eastAsia="Calibri" w:hAnsiTheme="minorHAnsi" w:cstheme="minorHAnsi"/>
                      <w:spacing w:val="6"/>
                      <w:lang w:val="fr-FR"/>
                    </w:rPr>
                    <w:t>g</w:t>
                  </w:r>
                  <w:r w:rsidRPr="0061427D">
                    <w:rPr>
                      <w:rFonts w:asciiTheme="minorHAnsi" w:eastAsia="Calibri" w:hAnsiTheme="minorHAnsi" w:cstheme="minorHAnsi"/>
                      <w:spacing w:val="-6"/>
                      <w:lang w:val="fr-FR"/>
                    </w:rPr>
                    <w:t>n</w:t>
                  </w:r>
                  <w:r w:rsidRPr="0061427D">
                    <w:rPr>
                      <w:rFonts w:asciiTheme="minorHAnsi" w:eastAsia="Calibri" w:hAnsiTheme="minorHAnsi" w:cstheme="minorHAnsi"/>
                      <w:lang w:val="fr-FR"/>
                    </w:rPr>
                    <w:t>e</w:t>
                  </w:r>
                  <w:r w:rsidRPr="0061427D">
                    <w:rPr>
                      <w:rFonts w:asciiTheme="minorHAnsi" w:eastAsia="Calibri" w:hAnsiTheme="minorHAnsi" w:cstheme="minorHAnsi"/>
                      <w:spacing w:val="-2"/>
                      <w:lang w:val="fr-FR"/>
                    </w:rPr>
                    <w:t>m</w:t>
                  </w:r>
                  <w:r w:rsidRPr="0061427D">
                    <w:rPr>
                      <w:rFonts w:asciiTheme="minorHAnsi" w:eastAsia="Calibri" w:hAnsiTheme="minorHAnsi" w:cstheme="minorHAnsi"/>
                      <w:lang w:val="fr-FR"/>
                    </w:rPr>
                    <w:t>e</w:t>
                  </w:r>
                  <w:r w:rsidRPr="0061427D">
                    <w:rPr>
                      <w:rFonts w:asciiTheme="minorHAnsi" w:eastAsia="Calibri" w:hAnsiTheme="minorHAnsi" w:cstheme="minorHAnsi"/>
                      <w:spacing w:val="-5"/>
                      <w:lang w:val="fr-FR"/>
                    </w:rPr>
                    <w:t>n</w:t>
                  </w:r>
                  <w:r w:rsidRPr="0061427D">
                    <w:rPr>
                      <w:rFonts w:asciiTheme="minorHAnsi" w:eastAsia="Calibri" w:hAnsiTheme="minorHAnsi" w:cstheme="minorHAnsi"/>
                      <w:lang w:val="fr-FR"/>
                    </w:rPr>
                    <w:t>t</w:t>
                  </w:r>
                  <w:r w:rsidRPr="0061427D">
                    <w:rPr>
                      <w:rFonts w:asciiTheme="minorHAnsi" w:eastAsia="Calibri" w:hAnsiTheme="minorHAnsi" w:cstheme="minorHAnsi"/>
                      <w:spacing w:val="17"/>
                      <w:lang w:val="fr-FR"/>
                    </w:rPr>
                    <w:t xml:space="preserve"> </w:t>
                  </w:r>
                </w:p>
                <w:p w14:paraId="365371F9" w14:textId="7BE139F6" w:rsidR="0061427D" w:rsidRDefault="00B13FF4" w:rsidP="0061427D">
                  <w:pPr>
                    <w:jc w:val="center"/>
                    <w:rPr>
                      <w:rFonts w:asciiTheme="minorHAnsi" w:eastAsia="Calibri" w:hAnsiTheme="minorHAnsi" w:cstheme="minorHAnsi"/>
                      <w:lang w:val="fr-FR"/>
                    </w:rPr>
                  </w:pPr>
                  <w:r w:rsidRPr="0061427D">
                    <w:rPr>
                      <w:rFonts w:asciiTheme="minorHAnsi" w:eastAsia="Calibri" w:hAnsiTheme="minorHAnsi" w:cstheme="minorHAnsi"/>
                      <w:spacing w:val="-6"/>
                      <w:w w:val="101"/>
                      <w:lang w:val="fr-FR"/>
                    </w:rPr>
                    <w:t>ob</w:t>
                  </w:r>
                  <w:r w:rsidRPr="0061427D">
                    <w:rPr>
                      <w:rFonts w:asciiTheme="minorHAnsi" w:eastAsia="Calibri" w:hAnsiTheme="minorHAnsi" w:cstheme="minorHAnsi"/>
                      <w:spacing w:val="-4"/>
                      <w:w w:val="102"/>
                      <w:lang w:val="fr-FR"/>
                    </w:rPr>
                    <w:t>li</w:t>
                  </w:r>
                  <w:r w:rsidRPr="0061427D">
                    <w:rPr>
                      <w:rFonts w:asciiTheme="minorHAnsi" w:eastAsia="Calibri" w:hAnsiTheme="minorHAnsi" w:cstheme="minorHAnsi"/>
                      <w:spacing w:val="6"/>
                      <w:w w:val="101"/>
                      <w:lang w:val="fr-FR"/>
                    </w:rPr>
                    <w:t>g</w:t>
                  </w:r>
                  <w:r w:rsidRPr="0061427D">
                    <w:rPr>
                      <w:rFonts w:asciiTheme="minorHAnsi" w:eastAsia="Calibri" w:hAnsiTheme="minorHAnsi" w:cstheme="minorHAnsi"/>
                      <w:spacing w:val="4"/>
                      <w:w w:val="101"/>
                      <w:lang w:val="fr-FR"/>
                    </w:rPr>
                    <w:t>a</w:t>
                  </w:r>
                  <w:r w:rsidRPr="0061427D">
                    <w:rPr>
                      <w:rFonts w:asciiTheme="minorHAnsi" w:eastAsia="Calibri" w:hAnsiTheme="minorHAnsi" w:cstheme="minorHAnsi"/>
                      <w:spacing w:val="5"/>
                      <w:w w:val="101"/>
                      <w:lang w:val="fr-FR"/>
                    </w:rPr>
                    <w:t>t</w:t>
                  </w:r>
                  <w:r w:rsidRPr="0061427D">
                    <w:rPr>
                      <w:rFonts w:asciiTheme="minorHAnsi" w:eastAsia="Calibri" w:hAnsiTheme="minorHAnsi" w:cstheme="minorHAnsi"/>
                      <w:spacing w:val="-6"/>
                      <w:w w:val="101"/>
                      <w:lang w:val="fr-FR"/>
                    </w:rPr>
                    <w:t>o</w:t>
                  </w:r>
                  <w:r w:rsidRPr="0061427D">
                    <w:rPr>
                      <w:rFonts w:asciiTheme="minorHAnsi" w:eastAsia="Calibri" w:hAnsiTheme="minorHAnsi" w:cstheme="minorHAnsi"/>
                      <w:spacing w:val="-4"/>
                      <w:w w:val="102"/>
                      <w:lang w:val="fr-FR"/>
                    </w:rPr>
                    <w:t>i</w:t>
                  </w:r>
                  <w:r w:rsidRPr="0061427D">
                    <w:rPr>
                      <w:rFonts w:asciiTheme="minorHAnsi" w:eastAsia="Calibri" w:hAnsiTheme="minorHAnsi" w:cstheme="minorHAnsi"/>
                      <w:spacing w:val="2"/>
                      <w:w w:val="101"/>
                      <w:lang w:val="fr-FR"/>
                    </w:rPr>
                    <w:t>r</w:t>
                  </w:r>
                  <w:r w:rsidRPr="0061427D">
                    <w:rPr>
                      <w:rFonts w:asciiTheme="minorHAnsi" w:eastAsia="Calibri" w:hAnsiTheme="minorHAnsi" w:cstheme="minorHAnsi"/>
                      <w:w w:val="101"/>
                      <w:lang w:val="fr-FR"/>
                    </w:rPr>
                    <w:t xml:space="preserve">e </w:t>
                  </w:r>
                  <w:r w:rsidRPr="0061427D">
                    <w:rPr>
                      <w:rFonts w:asciiTheme="minorHAnsi" w:eastAsia="Calibri" w:hAnsiTheme="minorHAnsi" w:cstheme="minorHAnsi"/>
                      <w:spacing w:val="-7"/>
                      <w:lang w:val="fr-FR"/>
                    </w:rPr>
                    <w:t>S</w:t>
                  </w:r>
                  <w:r w:rsidRPr="0061427D">
                    <w:rPr>
                      <w:rFonts w:asciiTheme="minorHAnsi" w:eastAsia="Calibri" w:hAnsiTheme="minorHAnsi" w:cstheme="minorHAnsi"/>
                      <w:lang w:val="fr-FR"/>
                    </w:rPr>
                    <w:t>e</w:t>
                  </w:r>
                  <w:r w:rsidRPr="0061427D">
                    <w:rPr>
                      <w:rFonts w:asciiTheme="minorHAnsi" w:eastAsia="Calibri" w:hAnsiTheme="minorHAnsi" w:cstheme="minorHAnsi"/>
                      <w:spacing w:val="2"/>
                      <w:lang w:val="fr-FR"/>
                    </w:rPr>
                    <w:t>r</w:t>
                  </w:r>
                  <w:r w:rsidRPr="0061427D">
                    <w:rPr>
                      <w:rFonts w:asciiTheme="minorHAnsi" w:eastAsia="Calibri" w:hAnsiTheme="minorHAnsi" w:cstheme="minorHAnsi"/>
                      <w:spacing w:val="-5"/>
                      <w:lang w:val="fr-FR"/>
                    </w:rPr>
                    <w:t>v</w:t>
                  </w:r>
                  <w:r w:rsidRPr="0061427D">
                    <w:rPr>
                      <w:rFonts w:asciiTheme="minorHAnsi" w:eastAsia="Calibri" w:hAnsiTheme="minorHAnsi" w:cstheme="minorHAnsi"/>
                      <w:spacing w:val="-4"/>
                      <w:lang w:val="fr-FR"/>
                    </w:rPr>
                    <w:t>i</w:t>
                  </w:r>
                  <w:r w:rsidRPr="0061427D">
                    <w:rPr>
                      <w:rFonts w:asciiTheme="minorHAnsi" w:eastAsia="Calibri" w:hAnsiTheme="minorHAnsi" w:cstheme="minorHAnsi"/>
                      <w:spacing w:val="1"/>
                      <w:lang w:val="fr-FR"/>
                    </w:rPr>
                    <w:t>c</w:t>
                  </w:r>
                  <w:r w:rsidRPr="0061427D">
                    <w:rPr>
                      <w:rFonts w:asciiTheme="minorHAnsi" w:eastAsia="Calibri" w:hAnsiTheme="minorHAnsi" w:cstheme="minorHAnsi"/>
                      <w:lang w:val="fr-FR"/>
                    </w:rPr>
                    <w:t>e</w:t>
                  </w:r>
                  <w:r w:rsidRPr="0061427D">
                    <w:rPr>
                      <w:rFonts w:asciiTheme="minorHAnsi" w:eastAsia="Calibri" w:hAnsiTheme="minorHAnsi" w:cstheme="minorHAnsi"/>
                      <w:spacing w:val="6"/>
                      <w:lang w:val="fr-FR"/>
                    </w:rPr>
                    <w:t xml:space="preserve"> </w:t>
                  </w:r>
                  <w:r w:rsidRPr="0061427D">
                    <w:rPr>
                      <w:rFonts w:asciiTheme="minorHAnsi" w:eastAsia="Calibri" w:hAnsiTheme="minorHAnsi" w:cstheme="minorHAnsi"/>
                      <w:spacing w:val="-6"/>
                      <w:lang w:val="fr-FR"/>
                    </w:rPr>
                    <w:t>d</w:t>
                  </w:r>
                  <w:r w:rsidRPr="0061427D">
                    <w:rPr>
                      <w:rFonts w:asciiTheme="minorHAnsi" w:eastAsia="Calibri" w:hAnsiTheme="minorHAnsi" w:cstheme="minorHAnsi"/>
                      <w:lang w:val="fr-FR"/>
                    </w:rPr>
                    <w:t>e</w:t>
                  </w:r>
                  <w:r w:rsidRPr="0061427D">
                    <w:rPr>
                      <w:rFonts w:asciiTheme="minorHAnsi" w:eastAsia="Calibri" w:hAnsiTheme="minorHAnsi" w:cstheme="minorHAnsi"/>
                      <w:spacing w:val="1"/>
                      <w:lang w:val="fr-FR"/>
                    </w:rPr>
                    <w:t xml:space="preserve"> </w:t>
                  </w:r>
                  <w:r w:rsidRPr="0061427D">
                    <w:rPr>
                      <w:rFonts w:asciiTheme="minorHAnsi" w:eastAsia="Calibri" w:hAnsiTheme="minorHAnsi" w:cstheme="minorHAnsi"/>
                      <w:spacing w:val="-4"/>
                      <w:lang w:val="fr-FR"/>
                    </w:rPr>
                    <w:t>l</w:t>
                  </w:r>
                  <w:r w:rsidRPr="0061427D">
                    <w:rPr>
                      <w:rFonts w:asciiTheme="minorHAnsi" w:eastAsia="Calibri" w:hAnsiTheme="minorHAnsi" w:cstheme="minorHAnsi"/>
                      <w:spacing w:val="8"/>
                      <w:lang w:val="fr-FR"/>
                    </w:rPr>
                    <w:t>’</w:t>
                  </w:r>
                  <w:r w:rsidRPr="0061427D">
                    <w:rPr>
                      <w:rFonts w:asciiTheme="minorHAnsi" w:eastAsia="Calibri" w:hAnsiTheme="minorHAnsi" w:cstheme="minorHAnsi"/>
                      <w:lang w:val="fr-FR"/>
                    </w:rPr>
                    <w:t>e</w:t>
                  </w:r>
                  <w:r w:rsidRPr="0061427D">
                    <w:rPr>
                      <w:rFonts w:asciiTheme="minorHAnsi" w:eastAsia="Calibri" w:hAnsiTheme="minorHAnsi" w:cstheme="minorHAnsi"/>
                      <w:spacing w:val="-5"/>
                      <w:lang w:val="fr-FR"/>
                    </w:rPr>
                    <w:t>n</w:t>
                  </w:r>
                  <w:r w:rsidRPr="0061427D">
                    <w:rPr>
                      <w:rFonts w:asciiTheme="minorHAnsi" w:eastAsia="Calibri" w:hAnsiTheme="minorHAnsi" w:cstheme="minorHAnsi"/>
                      <w:spacing w:val="-8"/>
                      <w:lang w:val="fr-FR"/>
                    </w:rPr>
                    <w:t>s</w:t>
                  </w:r>
                  <w:r w:rsidRPr="0061427D">
                    <w:rPr>
                      <w:rFonts w:asciiTheme="minorHAnsi" w:eastAsia="Calibri" w:hAnsiTheme="minorHAnsi" w:cstheme="minorHAnsi"/>
                      <w:lang w:val="fr-FR"/>
                    </w:rPr>
                    <w:t>e</w:t>
                  </w:r>
                  <w:r w:rsidRPr="0061427D">
                    <w:rPr>
                      <w:rFonts w:asciiTheme="minorHAnsi" w:eastAsia="Calibri" w:hAnsiTheme="minorHAnsi" w:cstheme="minorHAnsi"/>
                      <w:spacing w:val="-3"/>
                      <w:lang w:val="fr-FR"/>
                    </w:rPr>
                    <w:t>i</w:t>
                  </w:r>
                  <w:r w:rsidRPr="0061427D">
                    <w:rPr>
                      <w:rFonts w:asciiTheme="minorHAnsi" w:eastAsia="Calibri" w:hAnsiTheme="minorHAnsi" w:cstheme="minorHAnsi"/>
                      <w:spacing w:val="6"/>
                      <w:lang w:val="fr-FR"/>
                    </w:rPr>
                    <w:t>g</w:t>
                  </w:r>
                  <w:r w:rsidRPr="0061427D">
                    <w:rPr>
                      <w:rFonts w:asciiTheme="minorHAnsi" w:eastAsia="Calibri" w:hAnsiTheme="minorHAnsi" w:cstheme="minorHAnsi"/>
                      <w:spacing w:val="-6"/>
                      <w:lang w:val="fr-FR"/>
                    </w:rPr>
                    <w:t>n</w:t>
                  </w:r>
                  <w:r w:rsidRPr="0061427D">
                    <w:rPr>
                      <w:rFonts w:asciiTheme="minorHAnsi" w:eastAsia="Calibri" w:hAnsiTheme="minorHAnsi" w:cstheme="minorHAnsi"/>
                      <w:lang w:val="fr-FR"/>
                    </w:rPr>
                    <w:t>e</w:t>
                  </w:r>
                  <w:r w:rsidRPr="0061427D">
                    <w:rPr>
                      <w:rFonts w:asciiTheme="minorHAnsi" w:eastAsia="Calibri" w:hAnsiTheme="minorHAnsi" w:cstheme="minorHAnsi"/>
                      <w:spacing w:val="-2"/>
                      <w:lang w:val="fr-FR"/>
                    </w:rPr>
                    <w:t>m</w:t>
                  </w:r>
                  <w:r w:rsidRPr="0061427D">
                    <w:rPr>
                      <w:rFonts w:asciiTheme="minorHAnsi" w:eastAsia="Calibri" w:hAnsiTheme="minorHAnsi" w:cstheme="minorHAnsi"/>
                      <w:lang w:val="fr-FR"/>
                    </w:rPr>
                    <w:t>e</w:t>
                  </w:r>
                  <w:r w:rsidRPr="0061427D">
                    <w:rPr>
                      <w:rFonts w:asciiTheme="minorHAnsi" w:eastAsia="Calibri" w:hAnsiTheme="minorHAnsi" w:cstheme="minorHAnsi"/>
                      <w:spacing w:val="-5"/>
                      <w:lang w:val="fr-FR"/>
                    </w:rPr>
                    <w:t>n</w:t>
                  </w:r>
                  <w:r w:rsidRPr="0061427D">
                    <w:rPr>
                      <w:rFonts w:asciiTheme="minorHAnsi" w:eastAsia="Calibri" w:hAnsiTheme="minorHAnsi" w:cstheme="minorHAnsi"/>
                      <w:lang w:val="fr-FR"/>
                    </w:rPr>
                    <w:t>t</w:t>
                  </w:r>
                  <w:r w:rsidR="0061427D">
                    <w:rPr>
                      <w:rFonts w:asciiTheme="minorHAnsi" w:eastAsia="Calibri" w:hAnsiTheme="minorHAnsi" w:cstheme="minorHAnsi"/>
                      <w:lang w:val="fr-FR"/>
                    </w:rPr>
                    <w:t xml:space="preserve"> </w:t>
                  </w:r>
                </w:p>
                <w:p w14:paraId="5B2374F3" w14:textId="0A79907A" w:rsidR="00B13FF4" w:rsidRPr="0061427D" w:rsidRDefault="00B13FF4" w:rsidP="0061427D">
                  <w:pPr>
                    <w:jc w:val="center"/>
                    <w:rPr>
                      <w:rFonts w:asciiTheme="minorHAnsi" w:eastAsia="Calibri" w:hAnsiTheme="minorHAnsi" w:cstheme="minorHAnsi"/>
                      <w:lang w:val="fr-FR"/>
                    </w:rPr>
                  </w:pPr>
                  <w:r w:rsidRPr="0061427D">
                    <w:rPr>
                      <w:rFonts w:asciiTheme="minorHAnsi" w:eastAsia="Calibri" w:hAnsiTheme="minorHAnsi" w:cstheme="minorHAnsi"/>
                      <w:spacing w:val="-8"/>
                      <w:lang w:val="fr-FR"/>
                    </w:rPr>
                    <w:t>s</w:t>
                  </w:r>
                  <w:r w:rsidRPr="0061427D">
                    <w:rPr>
                      <w:rFonts w:asciiTheme="minorHAnsi" w:eastAsia="Calibri" w:hAnsiTheme="minorHAnsi" w:cstheme="minorHAnsi"/>
                      <w:spacing w:val="-6"/>
                      <w:lang w:val="fr-FR"/>
                    </w:rPr>
                    <w:t>p</w:t>
                  </w:r>
                  <w:r w:rsidRPr="0061427D">
                    <w:rPr>
                      <w:rFonts w:asciiTheme="minorHAnsi" w:eastAsia="Calibri" w:hAnsiTheme="minorHAnsi" w:cstheme="minorHAnsi"/>
                      <w:lang w:val="fr-FR"/>
                    </w:rPr>
                    <w:t>é</w:t>
                  </w:r>
                  <w:r w:rsidRPr="0061427D">
                    <w:rPr>
                      <w:rFonts w:asciiTheme="minorHAnsi" w:eastAsia="Calibri" w:hAnsiTheme="minorHAnsi" w:cstheme="minorHAnsi"/>
                      <w:spacing w:val="2"/>
                      <w:lang w:val="fr-FR"/>
                    </w:rPr>
                    <w:t>c</w:t>
                  </w:r>
                  <w:r w:rsidRPr="0061427D">
                    <w:rPr>
                      <w:rFonts w:asciiTheme="minorHAnsi" w:eastAsia="Calibri" w:hAnsiTheme="minorHAnsi" w:cstheme="minorHAnsi"/>
                      <w:spacing w:val="-4"/>
                      <w:lang w:val="fr-FR"/>
                    </w:rPr>
                    <w:t>i</w:t>
                  </w:r>
                  <w:r w:rsidRPr="0061427D">
                    <w:rPr>
                      <w:rFonts w:asciiTheme="minorHAnsi" w:eastAsia="Calibri" w:hAnsiTheme="minorHAnsi" w:cstheme="minorHAnsi"/>
                      <w:spacing w:val="4"/>
                      <w:lang w:val="fr-FR"/>
                    </w:rPr>
                    <w:t>a</w:t>
                  </w:r>
                  <w:r w:rsidRPr="0061427D">
                    <w:rPr>
                      <w:rFonts w:asciiTheme="minorHAnsi" w:eastAsia="Calibri" w:hAnsiTheme="minorHAnsi" w:cstheme="minorHAnsi"/>
                      <w:spacing w:val="-4"/>
                      <w:lang w:val="fr-FR"/>
                    </w:rPr>
                    <w:t>li</w:t>
                  </w:r>
                  <w:r w:rsidRPr="0061427D">
                    <w:rPr>
                      <w:rFonts w:asciiTheme="minorHAnsi" w:eastAsia="Calibri" w:hAnsiTheme="minorHAnsi" w:cstheme="minorHAnsi"/>
                      <w:spacing w:val="-8"/>
                      <w:lang w:val="fr-FR"/>
                    </w:rPr>
                    <w:t>s</w:t>
                  </w:r>
                  <w:r w:rsidRPr="0061427D">
                    <w:rPr>
                      <w:rFonts w:asciiTheme="minorHAnsi" w:eastAsia="Calibri" w:hAnsiTheme="minorHAnsi" w:cstheme="minorHAnsi"/>
                      <w:lang w:val="fr-FR"/>
                    </w:rPr>
                    <w:t>é</w:t>
                  </w:r>
                  <w:r w:rsidRPr="0061427D">
                    <w:rPr>
                      <w:rFonts w:asciiTheme="minorHAnsi" w:eastAsia="Calibri" w:hAnsiTheme="minorHAnsi" w:cstheme="minorHAnsi"/>
                      <w:spacing w:val="11"/>
                      <w:lang w:val="fr-FR"/>
                    </w:rPr>
                    <w:t xml:space="preserve"> </w:t>
                  </w:r>
                  <w:r w:rsidRPr="0061427D">
                    <w:rPr>
                      <w:rFonts w:asciiTheme="minorHAnsi" w:eastAsia="Calibri" w:hAnsiTheme="minorHAnsi" w:cstheme="minorHAnsi"/>
                      <w:spacing w:val="1"/>
                      <w:w w:val="101"/>
                      <w:lang w:val="fr-FR"/>
                    </w:rPr>
                    <w:t>M</w:t>
                  </w:r>
                  <w:r w:rsidRPr="0061427D">
                    <w:rPr>
                      <w:rFonts w:asciiTheme="minorHAnsi" w:eastAsia="Calibri" w:hAnsiTheme="minorHAnsi" w:cstheme="minorHAnsi"/>
                      <w:spacing w:val="4"/>
                      <w:w w:val="101"/>
                      <w:lang w:val="fr-FR"/>
                    </w:rPr>
                    <w:t>a</w:t>
                  </w:r>
                  <w:r w:rsidRPr="0061427D">
                    <w:rPr>
                      <w:rFonts w:asciiTheme="minorHAnsi" w:eastAsia="Calibri" w:hAnsiTheme="minorHAnsi" w:cstheme="minorHAnsi"/>
                      <w:spacing w:val="-6"/>
                      <w:w w:val="101"/>
                      <w:lang w:val="fr-FR"/>
                    </w:rPr>
                    <w:t>d</w:t>
                  </w:r>
                  <w:r w:rsidRPr="0061427D">
                    <w:rPr>
                      <w:rFonts w:asciiTheme="minorHAnsi" w:eastAsia="Calibri" w:hAnsiTheme="minorHAnsi" w:cstheme="minorHAnsi"/>
                      <w:spacing w:val="4"/>
                      <w:w w:val="101"/>
                      <w:lang w:val="fr-FR"/>
                    </w:rPr>
                    <w:t>a</w:t>
                  </w:r>
                  <w:r w:rsidRPr="0061427D">
                    <w:rPr>
                      <w:rFonts w:asciiTheme="minorHAnsi" w:eastAsia="Calibri" w:hAnsiTheme="minorHAnsi" w:cstheme="minorHAnsi"/>
                      <w:spacing w:val="-3"/>
                      <w:w w:val="101"/>
                      <w:lang w:val="fr-FR"/>
                    </w:rPr>
                    <w:t>m</w:t>
                  </w:r>
                  <w:r w:rsidRPr="0061427D">
                    <w:rPr>
                      <w:rFonts w:asciiTheme="minorHAnsi" w:eastAsia="Calibri" w:hAnsiTheme="minorHAnsi" w:cstheme="minorHAnsi"/>
                      <w:w w:val="101"/>
                      <w:lang w:val="fr-FR"/>
                    </w:rPr>
                    <w:t>e</w:t>
                  </w:r>
                  <w:r w:rsidRPr="0061427D">
                    <w:rPr>
                      <w:rFonts w:asciiTheme="minorHAnsi" w:eastAsia="Calibri" w:hAnsiTheme="minorHAnsi" w:cstheme="minorHAnsi"/>
                      <w:spacing w:val="-1"/>
                      <w:lang w:val="fr-FR"/>
                    </w:rPr>
                    <w:t xml:space="preserve"> N</w:t>
                  </w:r>
                  <w:r w:rsidRPr="0061427D">
                    <w:rPr>
                      <w:rFonts w:asciiTheme="minorHAnsi" w:eastAsia="Calibri" w:hAnsiTheme="minorHAnsi" w:cstheme="minorHAnsi"/>
                      <w:spacing w:val="4"/>
                      <w:lang w:val="fr-FR"/>
                    </w:rPr>
                    <w:t>a</w:t>
                  </w:r>
                  <w:r w:rsidRPr="0061427D">
                    <w:rPr>
                      <w:rFonts w:asciiTheme="minorHAnsi" w:eastAsia="Calibri" w:hAnsiTheme="minorHAnsi" w:cstheme="minorHAnsi"/>
                      <w:spacing w:val="5"/>
                      <w:lang w:val="fr-FR"/>
                    </w:rPr>
                    <w:t>t</w:t>
                  </w:r>
                  <w:r w:rsidRPr="0061427D">
                    <w:rPr>
                      <w:rFonts w:asciiTheme="minorHAnsi" w:eastAsia="Calibri" w:hAnsiTheme="minorHAnsi" w:cstheme="minorHAnsi"/>
                      <w:spacing w:val="-6"/>
                      <w:lang w:val="fr-FR"/>
                    </w:rPr>
                    <w:t>h</w:t>
                  </w:r>
                  <w:r w:rsidRPr="0061427D">
                    <w:rPr>
                      <w:rFonts w:asciiTheme="minorHAnsi" w:eastAsia="Calibri" w:hAnsiTheme="minorHAnsi" w:cstheme="minorHAnsi"/>
                      <w:spacing w:val="4"/>
                      <w:lang w:val="fr-FR"/>
                    </w:rPr>
                    <w:t>a</w:t>
                  </w:r>
                  <w:r w:rsidRPr="0061427D">
                    <w:rPr>
                      <w:rFonts w:asciiTheme="minorHAnsi" w:eastAsia="Calibri" w:hAnsiTheme="minorHAnsi" w:cstheme="minorHAnsi"/>
                      <w:spacing w:val="-3"/>
                      <w:lang w:val="fr-FR"/>
                    </w:rPr>
                    <w:t>li</w:t>
                  </w:r>
                  <w:r w:rsidRPr="0061427D">
                    <w:rPr>
                      <w:rFonts w:asciiTheme="minorHAnsi" w:eastAsia="Calibri" w:hAnsiTheme="minorHAnsi" w:cstheme="minorHAnsi"/>
                      <w:lang w:val="fr-FR"/>
                    </w:rPr>
                    <w:t>e</w:t>
                  </w:r>
                  <w:r w:rsidRPr="0061427D">
                    <w:rPr>
                      <w:rFonts w:asciiTheme="minorHAnsi" w:eastAsia="Calibri" w:hAnsiTheme="minorHAnsi" w:cstheme="minorHAnsi"/>
                      <w:spacing w:val="8"/>
                      <w:lang w:val="fr-FR"/>
                    </w:rPr>
                    <w:t xml:space="preserve"> </w:t>
                  </w:r>
                  <w:r w:rsidRPr="0061427D">
                    <w:rPr>
                      <w:rFonts w:asciiTheme="minorHAnsi" w:eastAsia="Calibri" w:hAnsiTheme="minorHAnsi" w:cstheme="minorHAnsi"/>
                      <w:spacing w:val="6"/>
                      <w:w w:val="101"/>
                      <w:lang w:val="fr-FR"/>
                    </w:rPr>
                    <w:t>D</w:t>
                  </w:r>
                  <w:r w:rsidRPr="0061427D">
                    <w:rPr>
                      <w:rFonts w:asciiTheme="minorHAnsi" w:eastAsia="Calibri" w:hAnsiTheme="minorHAnsi" w:cstheme="minorHAnsi"/>
                      <w:w w:val="101"/>
                      <w:lang w:val="fr-FR"/>
                    </w:rPr>
                    <w:t>U</w:t>
                  </w:r>
                  <w:r w:rsidRPr="0061427D">
                    <w:rPr>
                      <w:rFonts w:asciiTheme="minorHAnsi" w:eastAsia="Calibri" w:hAnsiTheme="minorHAnsi" w:cstheme="minorHAnsi"/>
                      <w:spacing w:val="-7"/>
                      <w:w w:val="101"/>
                      <w:lang w:val="fr-FR"/>
                    </w:rPr>
                    <w:t>J</w:t>
                  </w:r>
                  <w:r w:rsidRPr="0061427D">
                    <w:rPr>
                      <w:rFonts w:asciiTheme="minorHAnsi" w:eastAsia="Calibri" w:hAnsiTheme="minorHAnsi" w:cstheme="minorHAnsi"/>
                      <w:spacing w:val="-2"/>
                      <w:w w:val="101"/>
                      <w:lang w:val="fr-FR"/>
                    </w:rPr>
                    <w:t>A</w:t>
                  </w:r>
                  <w:r w:rsidRPr="0061427D">
                    <w:rPr>
                      <w:rFonts w:asciiTheme="minorHAnsi" w:eastAsia="Calibri" w:hAnsiTheme="minorHAnsi" w:cstheme="minorHAnsi"/>
                      <w:spacing w:val="6"/>
                      <w:w w:val="101"/>
                      <w:lang w:val="fr-FR"/>
                    </w:rPr>
                    <w:t>RD</w:t>
                  </w:r>
                  <w:r w:rsidRPr="0061427D">
                    <w:rPr>
                      <w:rFonts w:asciiTheme="minorHAnsi" w:eastAsia="Calibri" w:hAnsiTheme="minorHAnsi" w:cstheme="minorHAnsi"/>
                      <w:spacing w:val="7"/>
                      <w:w w:val="101"/>
                      <w:lang w:val="fr-FR"/>
                    </w:rPr>
                    <w:t>I</w:t>
                  </w:r>
                  <w:r w:rsidRPr="0061427D">
                    <w:rPr>
                      <w:rFonts w:asciiTheme="minorHAnsi" w:eastAsia="Calibri" w:hAnsiTheme="minorHAnsi" w:cstheme="minorHAnsi"/>
                      <w:w w:val="101"/>
                      <w:lang w:val="fr-FR"/>
                    </w:rPr>
                    <w:t>N</w:t>
                  </w:r>
                </w:p>
                <w:p w14:paraId="7EA0DA3C" w14:textId="77777777" w:rsidR="0061427D" w:rsidRDefault="00B13FF4" w:rsidP="0061427D">
                  <w:pPr>
                    <w:jc w:val="center"/>
                    <w:rPr>
                      <w:rFonts w:asciiTheme="minorHAnsi" w:eastAsia="Calibri" w:hAnsiTheme="minorHAnsi" w:cstheme="minorHAnsi"/>
                      <w:spacing w:val="-1"/>
                      <w:position w:val="1"/>
                      <w:lang w:val="fr-FR"/>
                    </w:rPr>
                  </w:pPr>
                  <w:r w:rsidRPr="0061427D">
                    <w:rPr>
                      <w:rFonts w:asciiTheme="minorHAnsi" w:eastAsia="Calibri" w:hAnsiTheme="minorHAnsi" w:cstheme="minorHAnsi"/>
                      <w:spacing w:val="6"/>
                      <w:position w:val="1"/>
                      <w:lang w:val="fr-FR"/>
                    </w:rPr>
                    <w:t>R</w:t>
                  </w:r>
                  <w:r w:rsidRPr="0061427D">
                    <w:rPr>
                      <w:rFonts w:asciiTheme="minorHAnsi" w:eastAsia="Calibri" w:hAnsiTheme="minorHAnsi" w:cstheme="minorHAnsi"/>
                      <w:spacing w:val="-6"/>
                      <w:position w:val="1"/>
                      <w:lang w:val="fr-FR"/>
                    </w:rPr>
                    <w:t>u</w:t>
                  </w:r>
                  <w:r w:rsidRPr="0061427D">
                    <w:rPr>
                      <w:rFonts w:asciiTheme="minorHAnsi" w:eastAsia="Calibri" w:hAnsiTheme="minorHAnsi" w:cstheme="minorHAnsi"/>
                      <w:position w:val="1"/>
                      <w:lang w:val="fr-FR"/>
                    </w:rPr>
                    <w:t>e</w:t>
                  </w:r>
                  <w:r w:rsidRPr="0061427D">
                    <w:rPr>
                      <w:rFonts w:asciiTheme="minorHAnsi" w:eastAsia="Calibri" w:hAnsiTheme="minorHAnsi" w:cstheme="minorHAnsi"/>
                      <w:spacing w:val="2"/>
                      <w:position w:val="1"/>
                      <w:lang w:val="fr-FR"/>
                    </w:rPr>
                    <w:t xml:space="preserve"> </w:t>
                  </w:r>
                  <w:r w:rsidRPr="0061427D">
                    <w:rPr>
                      <w:rFonts w:asciiTheme="minorHAnsi" w:eastAsia="Calibri" w:hAnsiTheme="minorHAnsi" w:cstheme="minorHAnsi"/>
                      <w:spacing w:val="-2"/>
                      <w:position w:val="1"/>
                      <w:lang w:val="fr-FR"/>
                    </w:rPr>
                    <w:t>A</w:t>
                  </w:r>
                  <w:r w:rsidRPr="0061427D">
                    <w:rPr>
                      <w:rFonts w:asciiTheme="minorHAnsi" w:eastAsia="Calibri" w:hAnsiTheme="minorHAnsi" w:cstheme="minorHAnsi"/>
                      <w:spacing w:val="-6"/>
                      <w:position w:val="1"/>
                      <w:lang w:val="fr-FR"/>
                    </w:rPr>
                    <w:t>do</w:t>
                  </w:r>
                  <w:r w:rsidRPr="0061427D">
                    <w:rPr>
                      <w:rFonts w:asciiTheme="minorHAnsi" w:eastAsia="Calibri" w:hAnsiTheme="minorHAnsi" w:cstheme="minorHAnsi"/>
                      <w:spacing w:val="-3"/>
                      <w:position w:val="1"/>
                      <w:lang w:val="fr-FR"/>
                    </w:rPr>
                    <w:t>l</w:t>
                  </w:r>
                  <w:r w:rsidRPr="0061427D">
                    <w:rPr>
                      <w:rFonts w:asciiTheme="minorHAnsi" w:eastAsia="Calibri" w:hAnsiTheme="minorHAnsi" w:cstheme="minorHAnsi"/>
                      <w:spacing w:val="-6"/>
                      <w:position w:val="1"/>
                      <w:lang w:val="fr-FR"/>
                    </w:rPr>
                    <w:t>ph</w:t>
                  </w:r>
                  <w:r w:rsidRPr="0061427D">
                    <w:rPr>
                      <w:rFonts w:asciiTheme="minorHAnsi" w:eastAsia="Calibri" w:hAnsiTheme="minorHAnsi" w:cstheme="minorHAnsi"/>
                      <w:position w:val="1"/>
                      <w:lang w:val="fr-FR"/>
                    </w:rPr>
                    <w:t>e</w:t>
                  </w:r>
                  <w:r w:rsidRPr="0061427D">
                    <w:rPr>
                      <w:rFonts w:asciiTheme="minorHAnsi" w:eastAsia="Calibri" w:hAnsiTheme="minorHAnsi" w:cstheme="minorHAnsi"/>
                      <w:spacing w:val="23"/>
                      <w:position w:val="1"/>
                      <w:lang w:val="fr-FR"/>
                    </w:rPr>
                    <w:t xml:space="preserve"> </w:t>
                  </w:r>
                  <w:r w:rsidRPr="0061427D">
                    <w:rPr>
                      <w:rFonts w:asciiTheme="minorHAnsi" w:eastAsia="Calibri" w:hAnsiTheme="minorHAnsi" w:cstheme="minorHAnsi"/>
                      <w:spacing w:val="2"/>
                      <w:position w:val="1"/>
                      <w:lang w:val="fr-FR"/>
                    </w:rPr>
                    <w:t>L</w:t>
                  </w:r>
                  <w:r w:rsidRPr="0061427D">
                    <w:rPr>
                      <w:rFonts w:asciiTheme="minorHAnsi" w:eastAsia="Calibri" w:hAnsiTheme="minorHAnsi" w:cstheme="minorHAnsi"/>
                      <w:spacing w:val="4"/>
                      <w:position w:val="1"/>
                      <w:lang w:val="fr-FR"/>
                    </w:rPr>
                    <w:t>a</w:t>
                  </w:r>
                  <w:r w:rsidRPr="0061427D">
                    <w:rPr>
                      <w:rFonts w:asciiTheme="minorHAnsi" w:eastAsia="Calibri" w:hAnsiTheme="minorHAnsi" w:cstheme="minorHAnsi"/>
                      <w:spacing w:val="-5"/>
                      <w:position w:val="1"/>
                      <w:lang w:val="fr-FR"/>
                    </w:rPr>
                    <w:t>v</w:t>
                  </w:r>
                  <w:r w:rsidRPr="0061427D">
                    <w:rPr>
                      <w:rFonts w:asciiTheme="minorHAnsi" w:eastAsia="Calibri" w:hAnsiTheme="minorHAnsi" w:cstheme="minorHAnsi"/>
                      <w:spacing w:val="4"/>
                      <w:position w:val="1"/>
                      <w:lang w:val="fr-FR"/>
                    </w:rPr>
                    <w:t>a</w:t>
                  </w:r>
                  <w:r w:rsidRPr="0061427D">
                    <w:rPr>
                      <w:rFonts w:asciiTheme="minorHAnsi" w:eastAsia="Calibri" w:hAnsiTheme="minorHAnsi" w:cstheme="minorHAnsi"/>
                      <w:spacing w:val="-3"/>
                      <w:position w:val="1"/>
                      <w:lang w:val="fr-FR"/>
                    </w:rPr>
                    <w:t>ll</w:t>
                  </w:r>
                  <w:r w:rsidRPr="0061427D">
                    <w:rPr>
                      <w:rFonts w:asciiTheme="minorHAnsi" w:eastAsia="Calibri" w:hAnsiTheme="minorHAnsi" w:cstheme="minorHAnsi"/>
                      <w:position w:val="1"/>
                      <w:lang w:val="fr-FR"/>
                    </w:rPr>
                    <w:t>é</w:t>
                  </w:r>
                  <w:r w:rsidRPr="0061427D">
                    <w:rPr>
                      <w:rFonts w:asciiTheme="minorHAnsi" w:eastAsia="Calibri" w:hAnsiTheme="minorHAnsi" w:cstheme="minorHAnsi"/>
                      <w:spacing w:val="1"/>
                      <w:position w:val="1"/>
                      <w:lang w:val="fr-FR"/>
                    </w:rPr>
                    <w:t>e</w:t>
                  </w:r>
                  <w:r w:rsidRPr="0061427D">
                    <w:rPr>
                      <w:rFonts w:asciiTheme="minorHAnsi" w:eastAsia="Calibri" w:hAnsiTheme="minorHAnsi" w:cstheme="minorHAnsi"/>
                      <w:position w:val="1"/>
                      <w:lang w:val="fr-FR"/>
                    </w:rPr>
                    <w:t>,</w:t>
                  </w:r>
                  <w:r w:rsidRPr="0061427D">
                    <w:rPr>
                      <w:rFonts w:asciiTheme="minorHAnsi" w:eastAsia="Calibri" w:hAnsiTheme="minorHAnsi" w:cstheme="minorHAnsi"/>
                      <w:spacing w:val="15"/>
                      <w:position w:val="1"/>
                      <w:lang w:val="fr-FR"/>
                    </w:rPr>
                    <w:t xml:space="preserve"> </w:t>
                  </w:r>
                  <w:r w:rsidRPr="0061427D">
                    <w:rPr>
                      <w:rFonts w:asciiTheme="minorHAnsi" w:eastAsia="Calibri" w:hAnsiTheme="minorHAnsi" w:cstheme="minorHAnsi"/>
                      <w:position w:val="1"/>
                      <w:lang w:val="fr-FR"/>
                    </w:rPr>
                    <w:t>1</w:t>
                  </w:r>
                  <w:r w:rsidRPr="0061427D">
                    <w:rPr>
                      <w:rFonts w:asciiTheme="minorHAnsi" w:eastAsia="Calibri" w:hAnsiTheme="minorHAnsi" w:cstheme="minorHAnsi"/>
                      <w:spacing w:val="3"/>
                      <w:position w:val="1"/>
                      <w:lang w:val="fr-FR"/>
                    </w:rPr>
                    <w:t xml:space="preserve"> </w:t>
                  </w:r>
                  <w:r w:rsidRPr="0061427D">
                    <w:rPr>
                      <w:rFonts w:asciiTheme="minorHAnsi" w:eastAsia="Calibri" w:hAnsiTheme="minorHAnsi" w:cstheme="minorHAnsi"/>
                      <w:position w:val="1"/>
                      <w:lang w:val="fr-FR"/>
                    </w:rPr>
                    <w:t>-</w:t>
                  </w:r>
                  <w:r w:rsidRPr="0061427D">
                    <w:rPr>
                      <w:rFonts w:asciiTheme="minorHAnsi" w:eastAsia="Calibri" w:hAnsiTheme="minorHAnsi" w:cstheme="minorHAnsi"/>
                      <w:spacing w:val="-5"/>
                      <w:position w:val="1"/>
                      <w:lang w:val="fr-FR"/>
                    </w:rPr>
                    <w:t xml:space="preserve"> </w:t>
                  </w:r>
                  <w:r w:rsidRPr="0061427D">
                    <w:rPr>
                      <w:rFonts w:asciiTheme="minorHAnsi" w:eastAsia="Calibri" w:hAnsiTheme="minorHAnsi" w:cstheme="minorHAnsi"/>
                      <w:spacing w:val="6"/>
                      <w:position w:val="1"/>
                      <w:lang w:val="fr-FR"/>
                    </w:rPr>
                    <w:t>B</w:t>
                  </w:r>
                  <w:r w:rsidRPr="0061427D">
                    <w:rPr>
                      <w:rFonts w:asciiTheme="minorHAnsi" w:eastAsia="Calibri" w:hAnsiTheme="minorHAnsi" w:cstheme="minorHAnsi"/>
                      <w:spacing w:val="-6"/>
                      <w:position w:val="1"/>
                      <w:lang w:val="fr-FR"/>
                    </w:rPr>
                    <w:t>u</w:t>
                  </w:r>
                  <w:r w:rsidRPr="0061427D">
                    <w:rPr>
                      <w:rFonts w:asciiTheme="minorHAnsi" w:eastAsia="Calibri" w:hAnsiTheme="minorHAnsi" w:cstheme="minorHAnsi"/>
                      <w:spacing w:val="2"/>
                      <w:position w:val="1"/>
                      <w:lang w:val="fr-FR"/>
                    </w:rPr>
                    <w:t>r</w:t>
                  </w:r>
                  <w:r w:rsidRPr="0061427D">
                    <w:rPr>
                      <w:rFonts w:asciiTheme="minorHAnsi" w:eastAsia="Calibri" w:hAnsiTheme="minorHAnsi" w:cstheme="minorHAnsi"/>
                      <w:position w:val="1"/>
                      <w:lang w:val="fr-FR"/>
                    </w:rPr>
                    <w:t>e</w:t>
                  </w:r>
                  <w:r w:rsidRPr="0061427D">
                    <w:rPr>
                      <w:rFonts w:asciiTheme="minorHAnsi" w:eastAsia="Calibri" w:hAnsiTheme="minorHAnsi" w:cstheme="minorHAnsi"/>
                      <w:spacing w:val="5"/>
                      <w:position w:val="1"/>
                      <w:lang w:val="fr-FR"/>
                    </w:rPr>
                    <w:t>a</w:t>
                  </w:r>
                  <w:r w:rsidRPr="0061427D">
                    <w:rPr>
                      <w:rFonts w:asciiTheme="minorHAnsi" w:eastAsia="Calibri" w:hAnsiTheme="minorHAnsi" w:cstheme="minorHAnsi"/>
                      <w:position w:val="1"/>
                      <w:lang w:val="fr-FR"/>
                    </w:rPr>
                    <w:t>u</w:t>
                  </w:r>
                  <w:r w:rsidRPr="0061427D">
                    <w:rPr>
                      <w:rFonts w:asciiTheme="minorHAnsi" w:eastAsia="Calibri" w:hAnsiTheme="minorHAnsi" w:cstheme="minorHAnsi"/>
                      <w:spacing w:val="-1"/>
                      <w:position w:val="1"/>
                      <w:lang w:val="fr-FR"/>
                    </w:rPr>
                    <w:t xml:space="preserve"> </w:t>
                  </w:r>
                </w:p>
                <w:p w14:paraId="7A4A8243" w14:textId="3A483187" w:rsidR="00B13FF4" w:rsidRPr="0061427D" w:rsidRDefault="00B13FF4" w:rsidP="0061427D">
                  <w:pPr>
                    <w:jc w:val="center"/>
                    <w:rPr>
                      <w:rFonts w:asciiTheme="minorHAnsi" w:eastAsia="Calibri" w:hAnsiTheme="minorHAnsi" w:cstheme="minorHAnsi"/>
                      <w:lang w:val="fr-FR"/>
                    </w:rPr>
                  </w:pPr>
                  <w:r w:rsidRPr="0061427D">
                    <w:rPr>
                      <w:rFonts w:asciiTheme="minorHAnsi" w:eastAsia="Calibri" w:hAnsiTheme="minorHAnsi" w:cstheme="minorHAnsi"/>
                      <w:spacing w:val="-2"/>
                      <w:position w:val="1"/>
                      <w:lang w:val="fr-FR"/>
                    </w:rPr>
                    <w:t>2</w:t>
                  </w:r>
                  <w:r w:rsidRPr="0061427D">
                    <w:rPr>
                      <w:rFonts w:asciiTheme="minorHAnsi" w:eastAsia="Calibri" w:hAnsiTheme="minorHAnsi" w:cstheme="minorHAnsi"/>
                      <w:position w:val="1"/>
                      <w:lang w:val="fr-FR"/>
                    </w:rPr>
                    <w:t>F</w:t>
                  </w:r>
                  <w:r w:rsidRPr="0061427D">
                    <w:rPr>
                      <w:rFonts w:asciiTheme="minorHAnsi" w:eastAsia="Calibri" w:hAnsiTheme="minorHAnsi" w:cstheme="minorHAnsi"/>
                      <w:spacing w:val="-7"/>
                      <w:position w:val="1"/>
                      <w:lang w:val="fr-FR"/>
                    </w:rPr>
                    <w:t xml:space="preserve"> </w:t>
                  </w:r>
                  <w:r w:rsidRPr="0061427D">
                    <w:rPr>
                      <w:rFonts w:asciiTheme="minorHAnsi" w:eastAsia="Calibri" w:hAnsiTheme="minorHAnsi" w:cstheme="minorHAnsi"/>
                      <w:spacing w:val="-2"/>
                      <w:w w:val="101"/>
                      <w:position w:val="1"/>
                      <w:lang w:val="fr-FR"/>
                    </w:rPr>
                    <w:t>25</w:t>
                  </w:r>
                  <w:r w:rsidRPr="0061427D">
                    <w:rPr>
                      <w:rFonts w:asciiTheme="minorHAnsi" w:eastAsia="Calibri" w:hAnsiTheme="minorHAnsi" w:cstheme="minorHAnsi"/>
                      <w:w w:val="101"/>
                      <w:position w:val="1"/>
                      <w:lang w:val="fr-FR"/>
                    </w:rPr>
                    <w:t>0</w:t>
                  </w:r>
                </w:p>
                <w:p w14:paraId="75BBB670" w14:textId="77777777" w:rsidR="0061427D" w:rsidRDefault="00B13FF4" w:rsidP="0061427D">
                  <w:pPr>
                    <w:jc w:val="center"/>
                    <w:rPr>
                      <w:rFonts w:asciiTheme="minorHAnsi" w:eastAsia="Calibri" w:hAnsiTheme="minorHAnsi" w:cstheme="minorHAnsi"/>
                      <w:lang w:val="fr-FR"/>
                    </w:rPr>
                  </w:pPr>
                  <w:r w:rsidRPr="0061427D">
                    <w:rPr>
                      <w:rFonts w:asciiTheme="minorHAnsi" w:eastAsia="Calibri" w:hAnsiTheme="minorHAnsi" w:cstheme="minorHAnsi"/>
                      <w:spacing w:val="-2"/>
                      <w:lang w:val="fr-FR"/>
                    </w:rPr>
                    <w:t>108</w:t>
                  </w:r>
                  <w:r w:rsidRPr="0061427D">
                    <w:rPr>
                      <w:rFonts w:asciiTheme="minorHAnsi" w:eastAsia="Calibri" w:hAnsiTheme="minorHAnsi" w:cstheme="minorHAnsi"/>
                      <w:lang w:val="fr-FR"/>
                    </w:rPr>
                    <w:t>0</w:t>
                  </w:r>
                  <w:r w:rsidR="0061427D" w:rsidRPr="0061427D">
                    <w:rPr>
                      <w:rFonts w:asciiTheme="minorHAnsi" w:eastAsia="Calibri" w:hAnsiTheme="minorHAnsi" w:cstheme="minorHAnsi"/>
                      <w:lang w:val="fr-FR"/>
                    </w:rPr>
                    <w:t xml:space="preserve"> </w:t>
                  </w:r>
                </w:p>
                <w:p w14:paraId="17744B70" w14:textId="74A84067" w:rsidR="00B13FF4" w:rsidRPr="0061427D" w:rsidRDefault="00B13FF4" w:rsidP="0061427D">
                  <w:pPr>
                    <w:jc w:val="center"/>
                    <w:rPr>
                      <w:rFonts w:asciiTheme="minorHAnsi" w:eastAsia="Calibri" w:hAnsiTheme="minorHAnsi" w:cstheme="minorHAnsi"/>
                      <w:lang w:val="fr-FR"/>
                    </w:rPr>
                  </w:pPr>
                  <w:r w:rsidRPr="0061427D">
                    <w:rPr>
                      <w:rFonts w:asciiTheme="minorHAnsi" w:eastAsia="Calibri" w:hAnsiTheme="minorHAnsi" w:cstheme="minorHAnsi"/>
                      <w:spacing w:val="6"/>
                      <w:w w:val="101"/>
                      <w:lang w:val="fr-FR"/>
                    </w:rPr>
                    <w:t>BR</w:t>
                  </w:r>
                  <w:r w:rsidRPr="0061427D">
                    <w:rPr>
                      <w:rFonts w:asciiTheme="minorHAnsi" w:eastAsia="Calibri" w:hAnsiTheme="minorHAnsi" w:cstheme="minorHAnsi"/>
                      <w:w w:val="101"/>
                      <w:lang w:val="fr-FR"/>
                    </w:rPr>
                    <w:t>U</w:t>
                  </w:r>
                  <w:r w:rsidRPr="0061427D">
                    <w:rPr>
                      <w:rFonts w:asciiTheme="minorHAnsi" w:eastAsia="Calibri" w:hAnsiTheme="minorHAnsi" w:cstheme="minorHAnsi"/>
                      <w:spacing w:val="-4"/>
                      <w:w w:val="101"/>
                      <w:lang w:val="fr-FR"/>
                    </w:rPr>
                    <w:t>X</w:t>
                  </w:r>
                  <w:r w:rsidRPr="0061427D">
                    <w:rPr>
                      <w:rFonts w:asciiTheme="minorHAnsi" w:eastAsia="Calibri" w:hAnsiTheme="minorHAnsi" w:cstheme="minorHAnsi"/>
                      <w:spacing w:val="2"/>
                      <w:w w:val="101"/>
                      <w:lang w:val="fr-FR"/>
                    </w:rPr>
                    <w:t>ELLE</w:t>
                  </w:r>
                  <w:r w:rsidRPr="0061427D">
                    <w:rPr>
                      <w:rFonts w:asciiTheme="minorHAnsi" w:eastAsia="Calibri" w:hAnsiTheme="minorHAnsi" w:cstheme="minorHAnsi"/>
                      <w:w w:val="101"/>
                      <w:lang w:val="fr-FR"/>
                    </w:rPr>
                    <w:t>S</w:t>
                  </w:r>
                </w:p>
                <w:p w14:paraId="637ECE58" w14:textId="77777777" w:rsidR="00B13FF4" w:rsidRPr="0061427D" w:rsidRDefault="00B13FF4" w:rsidP="0061427D">
                  <w:pPr>
                    <w:ind w:left="680" w:right="454"/>
                    <w:rPr>
                      <w:rFonts w:asciiTheme="minorHAnsi" w:hAnsiTheme="minorHAnsi" w:cstheme="minorHAnsi"/>
                      <w:lang w:val="fr-FR"/>
                    </w:rPr>
                  </w:pPr>
                </w:p>
                <w:p w14:paraId="12BEEAD3" w14:textId="77777777" w:rsidR="00B13FF4" w:rsidRPr="0061427D" w:rsidRDefault="00B13FF4" w:rsidP="0061427D">
                  <w:pPr>
                    <w:ind w:left="680" w:right="454"/>
                    <w:jc w:val="both"/>
                    <w:rPr>
                      <w:rFonts w:asciiTheme="minorHAnsi" w:eastAsia="Calibri" w:hAnsiTheme="minorHAnsi" w:cstheme="minorHAnsi"/>
                      <w:lang w:val="fr-FR"/>
                    </w:rPr>
                  </w:pPr>
                  <w:r w:rsidRPr="0061427D">
                    <w:rPr>
                      <w:rFonts w:asciiTheme="minorHAnsi" w:eastAsia="Calibri" w:hAnsiTheme="minorHAnsi" w:cstheme="minorHAnsi"/>
                      <w:spacing w:val="6"/>
                      <w:lang w:val="fr-FR"/>
                    </w:rPr>
                    <w:t>B</w:t>
                  </w:r>
                  <w:r w:rsidRPr="0061427D">
                    <w:rPr>
                      <w:rFonts w:asciiTheme="minorHAnsi" w:eastAsia="Calibri" w:hAnsiTheme="minorHAnsi" w:cstheme="minorHAnsi"/>
                      <w:spacing w:val="-4"/>
                      <w:lang w:val="fr-FR"/>
                    </w:rPr>
                    <w:t>i</w:t>
                  </w:r>
                  <w:r w:rsidRPr="0061427D">
                    <w:rPr>
                      <w:rFonts w:asciiTheme="minorHAnsi" w:eastAsia="Calibri" w:hAnsiTheme="minorHAnsi" w:cstheme="minorHAnsi"/>
                      <w:lang w:val="fr-FR"/>
                    </w:rPr>
                    <w:t>en</w:t>
                  </w:r>
                  <w:r w:rsidRPr="0061427D">
                    <w:rPr>
                      <w:rFonts w:asciiTheme="minorHAnsi" w:eastAsia="Calibri" w:hAnsiTheme="minorHAnsi" w:cstheme="minorHAnsi"/>
                      <w:spacing w:val="-19"/>
                      <w:lang w:val="fr-FR"/>
                    </w:rPr>
                    <w:t xml:space="preserve"> </w:t>
                  </w:r>
                  <w:r w:rsidRPr="0061427D">
                    <w:rPr>
                      <w:rFonts w:asciiTheme="minorHAnsi" w:eastAsia="Calibri" w:hAnsiTheme="minorHAnsi" w:cstheme="minorHAnsi"/>
                      <w:spacing w:val="-6"/>
                      <w:lang w:val="fr-FR"/>
                    </w:rPr>
                    <w:t>qu</w:t>
                  </w:r>
                  <w:r w:rsidRPr="0061427D">
                    <w:rPr>
                      <w:rFonts w:asciiTheme="minorHAnsi" w:eastAsia="Calibri" w:hAnsiTheme="minorHAnsi" w:cstheme="minorHAnsi"/>
                      <w:lang w:val="fr-FR"/>
                    </w:rPr>
                    <w:t>e</w:t>
                  </w:r>
                  <w:r w:rsidRPr="0061427D">
                    <w:rPr>
                      <w:rFonts w:asciiTheme="minorHAnsi" w:eastAsia="Calibri" w:hAnsiTheme="minorHAnsi" w:cstheme="minorHAnsi"/>
                      <w:spacing w:val="2"/>
                      <w:lang w:val="fr-FR"/>
                    </w:rPr>
                    <w:t xml:space="preserve"> </w:t>
                  </w:r>
                  <w:r w:rsidRPr="0061427D">
                    <w:rPr>
                      <w:rFonts w:asciiTheme="minorHAnsi" w:eastAsia="Calibri" w:hAnsiTheme="minorHAnsi" w:cstheme="minorHAnsi"/>
                      <w:spacing w:val="1"/>
                      <w:lang w:val="fr-FR"/>
                    </w:rPr>
                    <w:t>c</w:t>
                  </w:r>
                  <w:r w:rsidRPr="0061427D">
                    <w:rPr>
                      <w:rFonts w:asciiTheme="minorHAnsi" w:eastAsia="Calibri" w:hAnsiTheme="minorHAnsi" w:cstheme="minorHAnsi"/>
                      <w:lang w:val="fr-FR"/>
                    </w:rPr>
                    <w:t>e</w:t>
                  </w:r>
                  <w:r w:rsidRPr="0061427D">
                    <w:rPr>
                      <w:rFonts w:asciiTheme="minorHAnsi" w:eastAsia="Calibri" w:hAnsiTheme="minorHAnsi" w:cstheme="minorHAnsi"/>
                      <w:spacing w:val="5"/>
                      <w:lang w:val="fr-FR"/>
                    </w:rPr>
                    <w:t>tt</w:t>
                  </w:r>
                  <w:r w:rsidRPr="0061427D">
                    <w:rPr>
                      <w:rFonts w:asciiTheme="minorHAnsi" w:eastAsia="Calibri" w:hAnsiTheme="minorHAnsi" w:cstheme="minorHAnsi"/>
                      <w:lang w:val="fr-FR"/>
                    </w:rPr>
                    <w:t>e</w:t>
                  </w:r>
                  <w:r w:rsidRPr="0061427D">
                    <w:rPr>
                      <w:rFonts w:asciiTheme="minorHAnsi" w:eastAsia="Calibri" w:hAnsiTheme="minorHAnsi" w:cstheme="minorHAnsi"/>
                      <w:spacing w:val="-12"/>
                      <w:lang w:val="fr-FR"/>
                    </w:rPr>
                    <w:t xml:space="preserve"> </w:t>
                  </w:r>
                  <w:r w:rsidRPr="0061427D">
                    <w:rPr>
                      <w:rFonts w:asciiTheme="minorHAnsi" w:eastAsia="Calibri" w:hAnsiTheme="minorHAnsi" w:cstheme="minorHAnsi"/>
                      <w:spacing w:val="-6"/>
                      <w:lang w:val="fr-FR"/>
                    </w:rPr>
                    <w:t>d</w:t>
                  </w:r>
                  <w:r w:rsidRPr="0061427D">
                    <w:rPr>
                      <w:rFonts w:asciiTheme="minorHAnsi" w:eastAsia="Calibri" w:hAnsiTheme="minorHAnsi" w:cstheme="minorHAnsi"/>
                      <w:lang w:val="fr-FR"/>
                    </w:rPr>
                    <w:t>é</w:t>
                  </w:r>
                  <w:r w:rsidRPr="0061427D">
                    <w:rPr>
                      <w:rFonts w:asciiTheme="minorHAnsi" w:eastAsia="Calibri" w:hAnsiTheme="minorHAnsi" w:cstheme="minorHAnsi"/>
                      <w:spacing w:val="-2"/>
                      <w:lang w:val="fr-FR"/>
                    </w:rPr>
                    <w:t>m</w:t>
                  </w:r>
                  <w:r w:rsidRPr="0061427D">
                    <w:rPr>
                      <w:rFonts w:asciiTheme="minorHAnsi" w:eastAsia="Calibri" w:hAnsiTheme="minorHAnsi" w:cstheme="minorHAnsi"/>
                      <w:spacing w:val="4"/>
                      <w:lang w:val="fr-FR"/>
                    </w:rPr>
                    <w:t>a</w:t>
                  </w:r>
                  <w:r w:rsidRPr="0061427D">
                    <w:rPr>
                      <w:rFonts w:asciiTheme="minorHAnsi" w:eastAsia="Calibri" w:hAnsiTheme="minorHAnsi" w:cstheme="minorHAnsi"/>
                      <w:spacing w:val="2"/>
                      <w:lang w:val="fr-FR"/>
                    </w:rPr>
                    <w:t>r</w:t>
                  </w:r>
                  <w:r w:rsidRPr="0061427D">
                    <w:rPr>
                      <w:rFonts w:asciiTheme="minorHAnsi" w:eastAsia="Calibri" w:hAnsiTheme="minorHAnsi" w:cstheme="minorHAnsi"/>
                      <w:spacing w:val="1"/>
                      <w:lang w:val="fr-FR"/>
                    </w:rPr>
                    <w:t>c</w:t>
                  </w:r>
                  <w:r w:rsidRPr="0061427D">
                    <w:rPr>
                      <w:rFonts w:asciiTheme="minorHAnsi" w:eastAsia="Calibri" w:hAnsiTheme="minorHAnsi" w:cstheme="minorHAnsi"/>
                      <w:spacing w:val="-6"/>
                      <w:lang w:val="fr-FR"/>
                    </w:rPr>
                    <w:t>h</w:t>
                  </w:r>
                  <w:r w:rsidRPr="0061427D">
                    <w:rPr>
                      <w:rFonts w:asciiTheme="minorHAnsi" w:eastAsia="Calibri" w:hAnsiTheme="minorHAnsi" w:cstheme="minorHAnsi"/>
                      <w:lang w:val="fr-FR"/>
                    </w:rPr>
                    <w:t>e</w:t>
                  </w:r>
                  <w:r w:rsidRPr="0061427D">
                    <w:rPr>
                      <w:rFonts w:asciiTheme="minorHAnsi" w:eastAsia="Calibri" w:hAnsiTheme="minorHAnsi" w:cstheme="minorHAnsi"/>
                      <w:spacing w:val="-8"/>
                      <w:lang w:val="fr-FR"/>
                    </w:rPr>
                    <w:t xml:space="preserve"> </w:t>
                  </w:r>
                  <w:r w:rsidRPr="0061427D">
                    <w:rPr>
                      <w:rFonts w:asciiTheme="minorHAnsi" w:eastAsia="Calibri" w:hAnsiTheme="minorHAnsi" w:cstheme="minorHAnsi"/>
                      <w:spacing w:val="-6"/>
                      <w:lang w:val="fr-FR"/>
                    </w:rPr>
                    <w:t>n</w:t>
                  </w:r>
                  <w:r w:rsidRPr="0061427D">
                    <w:rPr>
                      <w:rFonts w:asciiTheme="minorHAnsi" w:eastAsia="Calibri" w:hAnsiTheme="minorHAnsi" w:cstheme="minorHAnsi"/>
                      <w:lang w:val="fr-FR"/>
                    </w:rPr>
                    <w:t>e</w:t>
                  </w:r>
                  <w:r w:rsidRPr="0061427D">
                    <w:rPr>
                      <w:rFonts w:asciiTheme="minorHAnsi" w:eastAsia="Calibri" w:hAnsiTheme="minorHAnsi" w:cstheme="minorHAnsi"/>
                      <w:spacing w:val="33"/>
                      <w:lang w:val="fr-FR"/>
                    </w:rPr>
                    <w:t xml:space="preserve"> </w:t>
                  </w:r>
                  <w:r w:rsidRPr="0061427D">
                    <w:rPr>
                      <w:rFonts w:asciiTheme="minorHAnsi" w:eastAsia="Calibri" w:hAnsiTheme="minorHAnsi" w:cstheme="minorHAnsi"/>
                      <w:spacing w:val="2"/>
                      <w:lang w:val="fr-FR"/>
                    </w:rPr>
                    <w:t>r</w:t>
                  </w:r>
                  <w:r w:rsidRPr="0061427D">
                    <w:rPr>
                      <w:rFonts w:asciiTheme="minorHAnsi" w:eastAsia="Calibri" w:hAnsiTheme="minorHAnsi" w:cstheme="minorHAnsi"/>
                      <w:lang w:val="fr-FR"/>
                    </w:rPr>
                    <w:t>e</w:t>
                  </w:r>
                  <w:r w:rsidRPr="0061427D">
                    <w:rPr>
                      <w:rFonts w:asciiTheme="minorHAnsi" w:eastAsia="Calibri" w:hAnsiTheme="minorHAnsi" w:cstheme="minorHAnsi"/>
                      <w:spacing w:val="-5"/>
                      <w:lang w:val="fr-FR"/>
                    </w:rPr>
                    <w:t>v</w:t>
                  </w:r>
                  <w:r w:rsidRPr="0061427D">
                    <w:rPr>
                      <w:rFonts w:asciiTheme="minorHAnsi" w:eastAsia="Calibri" w:hAnsiTheme="minorHAnsi" w:cstheme="minorHAnsi"/>
                      <w:lang w:val="fr-FR"/>
                    </w:rPr>
                    <w:t>ê</w:t>
                  </w:r>
                  <w:r w:rsidRPr="0061427D">
                    <w:rPr>
                      <w:rFonts w:asciiTheme="minorHAnsi" w:eastAsia="Calibri" w:hAnsiTheme="minorHAnsi" w:cstheme="minorHAnsi"/>
                      <w:spacing w:val="5"/>
                      <w:lang w:val="fr-FR"/>
                    </w:rPr>
                    <w:t>t</w:t>
                  </w:r>
                  <w:r w:rsidRPr="0061427D">
                    <w:rPr>
                      <w:rFonts w:asciiTheme="minorHAnsi" w:eastAsia="Calibri" w:hAnsiTheme="minorHAnsi" w:cstheme="minorHAnsi"/>
                      <w:lang w:val="fr-FR"/>
                    </w:rPr>
                    <w:t>e</w:t>
                  </w:r>
                  <w:r w:rsidRPr="0061427D">
                    <w:rPr>
                      <w:rFonts w:asciiTheme="minorHAnsi" w:eastAsia="Calibri" w:hAnsiTheme="minorHAnsi" w:cstheme="minorHAnsi"/>
                      <w:spacing w:val="37"/>
                      <w:lang w:val="fr-FR"/>
                    </w:rPr>
                    <w:t xml:space="preserve"> </w:t>
                  </w:r>
                  <w:r w:rsidRPr="0061427D">
                    <w:rPr>
                      <w:rFonts w:asciiTheme="minorHAnsi" w:eastAsia="Calibri" w:hAnsiTheme="minorHAnsi" w:cstheme="minorHAnsi"/>
                      <w:spacing w:val="4"/>
                      <w:lang w:val="fr-FR"/>
                    </w:rPr>
                    <w:t>a</w:t>
                  </w:r>
                  <w:r w:rsidRPr="0061427D">
                    <w:rPr>
                      <w:rFonts w:asciiTheme="minorHAnsi" w:eastAsia="Calibri" w:hAnsiTheme="minorHAnsi" w:cstheme="minorHAnsi"/>
                      <w:spacing w:val="-6"/>
                      <w:lang w:val="fr-FR"/>
                    </w:rPr>
                    <w:t>u</w:t>
                  </w:r>
                  <w:r w:rsidRPr="0061427D">
                    <w:rPr>
                      <w:rFonts w:asciiTheme="minorHAnsi" w:eastAsia="Calibri" w:hAnsiTheme="minorHAnsi" w:cstheme="minorHAnsi"/>
                      <w:spacing w:val="1"/>
                      <w:lang w:val="fr-FR"/>
                    </w:rPr>
                    <w:t>c</w:t>
                  </w:r>
                  <w:r w:rsidRPr="0061427D">
                    <w:rPr>
                      <w:rFonts w:asciiTheme="minorHAnsi" w:eastAsia="Calibri" w:hAnsiTheme="minorHAnsi" w:cstheme="minorHAnsi"/>
                      <w:spacing w:val="-6"/>
                      <w:lang w:val="fr-FR"/>
                    </w:rPr>
                    <w:t>u</w:t>
                  </w:r>
                  <w:r w:rsidRPr="0061427D">
                    <w:rPr>
                      <w:rFonts w:asciiTheme="minorHAnsi" w:eastAsia="Calibri" w:hAnsiTheme="minorHAnsi" w:cstheme="minorHAnsi"/>
                      <w:lang w:val="fr-FR"/>
                    </w:rPr>
                    <w:t>n</w:t>
                  </w:r>
                  <w:r w:rsidRPr="0061427D">
                    <w:rPr>
                      <w:rFonts w:asciiTheme="minorHAnsi" w:eastAsia="Calibri" w:hAnsiTheme="minorHAnsi" w:cstheme="minorHAnsi"/>
                      <w:spacing w:val="-2"/>
                      <w:lang w:val="fr-FR"/>
                    </w:rPr>
                    <w:t xml:space="preserve"> </w:t>
                  </w:r>
                  <w:r w:rsidRPr="0061427D">
                    <w:rPr>
                      <w:rFonts w:asciiTheme="minorHAnsi" w:eastAsia="Calibri" w:hAnsiTheme="minorHAnsi" w:cstheme="minorHAnsi"/>
                      <w:spacing w:val="1"/>
                      <w:lang w:val="fr-FR"/>
                    </w:rPr>
                    <w:t>c</w:t>
                  </w:r>
                  <w:r w:rsidRPr="0061427D">
                    <w:rPr>
                      <w:rFonts w:asciiTheme="minorHAnsi" w:eastAsia="Calibri" w:hAnsiTheme="minorHAnsi" w:cstheme="minorHAnsi"/>
                      <w:spacing w:val="4"/>
                      <w:lang w:val="fr-FR"/>
                    </w:rPr>
                    <w:t>a</w:t>
                  </w:r>
                  <w:r w:rsidRPr="0061427D">
                    <w:rPr>
                      <w:rFonts w:asciiTheme="minorHAnsi" w:eastAsia="Calibri" w:hAnsiTheme="minorHAnsi" w:cstheme="minorHAnsi"/>
                      <w:spacing w:val="2"/>
                      <w:lang w:val="fr-FR"/>
                    </w:rPr>
                    <w:t>r</w:t>
                  </w:r>
                  <w:r w:rsidRPr="0061427D">
                    <w:rPr>
                      <w:rFonts w:asciiTheme="minorHAnsi" w:eastAsia="Calibri" w:hAnsiTheme="minorHAnsi" w:cstheme="minorHAnsi"/>
                      <w:spacing w:val="4"/>
                      <w:lang w:val="fr-FR"/>
                    </w:rPr>
                    <w:t>a</w:t>
                  </w:r>
                  <w:r w:rsidRPr="0061427D">
                    <w:rPr>
                      <w:rFonts w:asciiTheme="minorHAnsi" w:eastAsia="Calibri" w:hAnsiTheme="minorHAnsi" w:cstheme="minorHAnsi"/>
                      <w:spacing w:val="1"/>
                      <w:lang w:val="fr-FR"/>
                    </w:rPr>
                    <w:t>c</w:t>
                  </w:r>
                  <w:r w:rsidRPr="0061427D">
                    <w:rPr>
                      <w:rFonts w:asciiTheme="minorHAnsi" w:eastAsia="Calibri" w:hAnsiTheme="minorHAnsi" w:cstheme="minorHAnsi"/>
                      <w:spacing w:val="5"/>
                      <w:lang w:val="fr-FR"/>
                    </w:rPr>
                    <w:t>t</w:t>
                  </w:r>
                  <w:r w:rsidRPr="0061427D">
                    <w:rPr>
                      <w:rFonts w:asciiTheme="minorHAnsi" w:eastAsia="Calibri" w:hAnsiTheme="minorHAnsi" w:cstheme="minorHAnsi"/>
                      <w:lang w:val="fr-FR"/>
                    </w:rPr>
                    <w:t>è</w:t>
                  </w:r>
                  <w:r w:rsidRPr="0061427D">
                    <w:rPr>
                      <w:rFonts w:asciiTheme="minorHAnsi" w:eastAsia="Calibri" w:hAnsiTheme="minorHAnsi" w:cstheme="minorHAnsi"/>
                      <w:spacing w:val="2"/>
                      <w:lang w:val="fr-FR"/>
                    </w:rPr>
                    <w:t>r</w:t>
                  </w:r>
                  <w:r w:rsidRPr="0061427D">
                    <w:rPr>
                      <w:rFonts w:asciiTheme="minorHAnsi" w:eastAsia="Calibri" w:hAnsiTheme="minorHAnsi" w:cstheme="minorHAnsi"/>
                      <w:lang w:val="fr-FR"/>
                    </w:rPr>
                    <w:t>e</w:t>
                  </w:r>
                  <w:r w:rsidRPr="0061427D">
                    <w:rPr>
                      <w:rFonts w:asciiTheme="minorHAnsi" w:eastAsia="Calibri" w:hAnsiTheme="minorHAnsi" w:cstheme="minorHAnsi"/>
                      <w:spacing w:val="-9"/>
                      <w:lang w:val="fr-FR"/>
                    </w:rPr>
                    <w:t xml:space="preserve"> </w:t>
                  </w:r>
                  <w:r w:rsidRPr="0061427D">
                    <w:rPr>
                      <w:rFonts w:asciiTheme="minorHAnsi" w:eastAsia="Calibri" w:hAnsiTheme="minorHAnsi" w:cstheme="minorHAnsi"/>
                      <w:spacing w:val="-6"/>
                      <w:lang w:val="fr-FR"/>
                    </w:rPr>
                    <w:t>ob</w:t>
                  </w:r>
                  <w:r w:rsidRPr="0061427D">
                    <w:rPr>
                      <w:rFonts w:asciiTheme="minorHAnsi" w:eastAsia="Calibri" w:hAnsiTheme="minorHAnsi" w:cstheme="minorHAnsi"/>
                      <w:spacing w:val="-4"/>
                      <w:lang w:val="fr-FR"/>
                    </w:rPr>
                    <w:t>li</w:t>
                  </w:r>
                  <w:r w:rsidRPr="0061427D">
                    <w:rPr>
                      <w:rFonts w:asciiTheme="minorHAnsi" w:eastAsia="Calibri" w:hAnsiTheme="minorHAnsi" w:cstheme="minorHAnsi"/>
                      <w:spacing w:val="6"/>
                      <w:lang w:val="fr-FR"/>
                    </w:rPr>
                    <w:t>g</w:t>
                  </w:r>
                  <w:r w:rsidRPr="0061427D">
                    <w:rPr>
                      <w:rFonts w:asciiTheme="minorHAnsi" w:eastAsia="Calibri" w:hAnsiTheme="minorHAnsi" w:cstheme="minorHAnsi"/>
                      <w:spacing w:val="4"/>
                      <w:lang w:val="fr-FR"/>
                    </w:rPr>
                    <w:t>a</w:t>
                  </w:r>
                  <w:r w:rsidRPr="0061427D">
                    <w:rPr>
                      <w:rFonts w:asciiTheme="minorHAnsi" w:eastAsia="Calibri" w:hAnsiTheme="minorHAnsi" w:cstheme="minorHAnsi"/>
                      <w:spacing w:val="5"/>
                      <w:lang w:val="fr-FR"/>
                    </w:rPr>
                    <w:t>t</w:t>
                  </w:r>
                  <w:r w:rsidRPr="0061427D">
                    <w:rPr>
                      <w:rFonts w:asciiTheme="minorHAnsi" w:eastAsia="Calibri" w:hAnsiTheme="minorHAnsi" w:cstheme="minorHAnsi"/>
                      <w:spacing w:val="-6"/>
                      <w:lang w:val="fr-FR"/>
                    </w:rPr>
                    <w:t>o</w:t>
                  </w:r>
                  <w:r w:rsidRPr="0061427D">
                    <w:rPr>
                      <w:rFonts w:asciiTheme="minorHAnsi" w:eastAsia="Calibri" w:hAnsiTheme="minorHAnsi" w:cstheme="minorHAnsi"/>
                      <w:spacing w:val="-4"/>
                      <w:lang w:val="fr-FR"/>
                    </w:rPr>
                    <w:t>i</w:t>
                  </w:r>
                  <w:r w:rsidRPr="0061427D">
                    <w:rPr>
                      <w:rFonts w:asciiTheme="minorHAnsi" w:eastAsia="Calibri" w:hAnsiTheme="minorHAnsi" w:cstheme="minorHAnsi"/>
                      <w:spacing w:val="2"/>
                      <w:lang w:val="fr-FR"/>
                    </w:rPr>
                    <w:t>r</w:t>
                  </w:r>
                  <w:r w:rsidRPr="0061427D">
                    <w:rPr>
                      <w:rFonts w:asciiTheme="minorHAnsi" w:eastAsia="Calibri" w:hAnsiTheme="minorHAnsi" w:cstheme="minorHAnsi"/>
                      <w:lang w:val="fr-FR"/>
                    </w:rPr>
                    <w:t>e,</w:t>
                  </w:r>
                  <w:r w:rsidRPr="0061427D">
                    <w:rPr>
                      <w:rFonts w:asciiTheme="minorHAnsi" w:eastAsia="Calibri" w:hAnsiTheme="minorHAnsi" w:cstheme="minorHAnsi"/>
                      <w:spacing w:val="3"/>
                      <w:lang w:val="fr-FR"/>
                    </w:rPr>
                    <w:t xml:space="preserve"> </w:t>
                  </w:r>
                  <w:r w:rsidRPr="0061427D">
                    <w:rPr>
                      <w:rFonts w:asciiTheme="minorHAnsi" w:eastAsia="Calibri" w:hAnsiTheme="minorHAnsi" w:cstheme="minorHAnsi"/>
                      <w:spacing w:val="-4"/>
                      <w:lang w:val="fr-FR"/>
                    </w:rPr>
                    <w:t>l</w:t>
                  </w:r>
                  <w:r w:rsidRPr="0061427D">
                    <w:rPr>
                      <w:rFonts w:asciiTheme="minorHAnsi" w:eastAsia="Calibri" w:hAnsiTheme="minorHAnsi" w:cstheme="minorHAnsi"/>
                      <w:spacing w:val="8"/>
                      <w:lang w:val="fr-FR"/>
                    </w:rPr>
                    <w:t>’</w:t>
                  </w:r>
                  <w:r w:rsidRPr="0061427D">
                    <w:rPr>
                      <w:rFonts w:asciiTheme="minorHAnsi" w:eastAsia="Calibri" w:hAnsiTheme="minorHAnsi" w:cstheme="minorHAnsi"/>
                      <w:spacing w:val="4"/>
                      <w:lang w:val="fr-FR"/>
                    </w:rPr>
                    <w:t>a</w:t>
                  </w:r>
                  <w:r w:rsidRPr="0061427D">
                    <w:rPr>
                      <w:rFonts w:asciiTheme="minorHAnsi" w:eastAsia="Calibri" w:hAnsiTheme="minorHAnsi" w:cstheme="minorHAnsi"/>
                      <w:spacing w:val="-6"/>
                      <w:lang w:val="fr-FR"/>
                    </w:rPr>
                    <w:t>n</w:t>
                  </w:r>
                  <w:r w:rsidRPr="0061427D">
                    <w:rPr>
                      <w:rFonts w:asciiTheme="minorHAnsi" w:eastAsia="Calibri" w:hAnsiTheme="minorHAnsi" w:cstheme="minorHAnsi"/>
                      <w:spacing w:val="4"/>
                      <w:lang w:val="fr-FR"/>
                    </w:rPr>
                    <w:t>a</w:t>
                  </w:r>
                  <w:r w:rsidRPr="0061427D">
                    <w:rPr>
                      <w:rFonts w:asciiTheme="minorHAnsi" w:eastAsia="Calibri" w:hAnsiTheme="minorHAnsi" w:cstheme="minorHAnsi"/>
                      <w:spacing w:val="-4"/>
                      <w:lang w:val="fr-FR"/>
                    </w:rPr>
                    <w:t>l</w:t>
                  </w:r>
                  <w:r w:rsidRPr="0061427D">
                    <w:rPr>
                      <w:rFonts w:asciiTheme="minorHAnsi" w:eastAsia="Calibri" w:hAnsiTheme="minorHAnsi" w:cstheme="minorHAnsi"/>
                      <w:spacing w:val="-5"/>
                      <w:lang w:val="fr-FR"/>
                    </w:rPr>
                    <w:t>y</w:t>
                  </w:r>
                  <w:r w:rsidRPr="0061427D">
                    <w:rPr>
                      <w:rFonts w:asciiTheme="minorHAnsi" w:eastAsia="Calibri" w:hAnsiTheme="minorHAnsi" w:cstheme="minorHAnsi"/>
                      <w:spacing w:val="-8"/>
                      <w:lang w:val="fr-FR"/>
                    </w:rPr>
                    <w:t>s</w:t>
                  </w:r>
                  <w:r w:rsidRPr="0061427D">
                    <w:rPr>
                      <w:rFonts w:asciiTheme="minorHAnsi" w:eastAsia="Calibri" w:hAnsiTheme="minorHAnsi" w:cstheme="minorHAnsi"/>
                      <w:lang w:val="fr-FR"/>
                    </w:rPr>
                    <w:t>e</w:t>
                  </w:r>
                  <w:r w:rsidRPr="0061427D">
                    <w:rPr>
                      <w:rFonts w:asciiTheme="minorHAnsi" w:eastAsia="Calibri" w:hAnsiTheme="minorHAnsi" w:cstheme="minorHAnsi"/>
                      <w:spacing w:val="-8"/>
                      <w:lang w:val="fr-FR"/>
                    </w:rPr>
                    <w:t xml:space="preserve"> </w:t>
                  </w:r>
                  <w:r w:rsidRPr="0061427D">
                    <w:rPr>
                      <w:rFonts w:asciiTheme="minorHAnsi" w:eastAsia="Calibri" w:hAnsiTheme="minorHAnsi" w:cstheme="minorHAnsi"/>
                      <w:spacing w:val="-6"/>
                      <w:w w:val="101"/>
                      <w:lang w:val="fr-FR"/>
                    </w:rPr>
                    <w:t>d</w:t>
                  </w:r>
                  <w:r w:rsidRPr="0061427D">
                    <w:rPr>
                      <w:rFonts w:asciiTheme="minorHAnsi" w:eastAsia="Calibri" w:hAnsiTheme="minorHAnsi" w:cstheme="minorHAnsi"/>
                      <w:w w:val="101"/>
                      <w:lang w:val="fr-FR"/>
                    </w:rPr>
                    <w:t>u</w:t>
                  </w:r>
                  <w:r w:rsidRPr="0061427D">
                    <w:rPr>
                      <w:rFonts w:asciiTheme="minorHAnsi" w:eastAsia="Calibri" w:hAnsiTheme="minorHAnsi" w:cstheme="minorHAnsi"/>
                      <w:spacing w:val="-23"/>
                      <w:lang w:val="fr-FR"/>
                    </w:rPr>
                    <w:t xml:space="preserve"> </w:t>
                  </w:r>
                  <w:r w:rsidRPr="0061427D">
                    <w:rPr>
                      <w:rFonts w:asciiTheme="minorHAnsi" w:eastAsia="Calibri" w:hAnsiTheme="minorHAnsi" w:cstheme="minorHAnsi"/>
                      <w:spacing w:val="-4"/>
                      <w:lang w:val="fr-FR"/>
                    </w:rPr>
                    <w:t>fi</w:t>
                  </w:r>
                  <w:r w:rsidRPr="0061427D">
                    <w:rPr>
                      <w:rFonts w:asciiTheme="minorHAnsi" w:eastAsia="Calibri" w:hAnsiTheme="minorHAnsi" w:cstheme="minorHAnsi"/>
                      <w:spacing w:val="1"/>
                      <w:lang w:val="fr-FR"/>
                    </w:rPr>
                    <w:t>c</w:t>
                  </w:r>
                  <w:r w:rsidRPr="0061427D">
                    <w:rPr>
                      <w:rFonts w:asciiTheme="minorHAnsi" w:eastAsia="Calibri" w:hAnsiTheme="minorHAnsi" w:cstheme="minorHAnsi"/>
                      <w:spacing w:val="-6"/>
                      <w:lang w:val="fr-FR"/>
                    </w:rPr>
                    <w:t>h</w:t>
                  </w:r>
                  <w:r w:rsidRPr="0061427D">
                    <w:rPr>
                      <w:rFonts w:asciiTheme="minorHAnsi" w:eastAsia="Calibri" w:hAnsiTheme="minorHAnsi" w:cstheme="minorHAnsi"/>
                      <w:spacing w:val="-4"/>
                      <w:lang w:val="fr-FR"/>
                    </w:rPr>
                    <w:t>i</w:t>
                  </w:r>
                  <w:r w:rsidRPr="0061427D">
                    <w:rPr>
                      <w:rFonts w:asciiTheme="minorHAnsi" w:eastAsia="Calibri" w:hAnsiTheme="minorHAnsi" w:cstheme="minorHAnsi"/>
                      <w:lang w:val="fr-FR"/>
                    </w:rPr>
                    <w:t>er</w:t>
                  </w:r>
                  <w:r w:rsidRPr="0061427D">
                    <w:rPr>
                      <w:rFonts w:asciiTheme="minorHAnsi" w:eastAsia="Calibri" w:hAnsiTheme="minorHAnsi" w:cstheme="minorHAnsi"/>
                      <w:spacing w:val="-9"/>
                      <w:lang w:val="fr-FR"/>
                    </w:rPr>
                    <w:t xml:space="preserve"> </w:t>
                  </w:r>
                  <w:r w:rsidRPr="0061427D">
                    <w:rPr>
                      <w:rFonts w:asciiTheme="minorHAnsi" w:eastAsia="Calibri" w:hAnsiTheme="minorHAnsi" w:cstheme="minorHAnsi"/>
                      <w:spacing w:val="4"/>
                      <w:lang w:val="fr-FR"/>
                    </w:rPr>
                    <w:t>a</w:t>
                  </w:r>
                  <w:r w:rsidRPr="0061427D">
                    <w:rPr>
                      <w:rFonts w:asciiTheme="minorHAnsi" w:eastAsia="Calibri" w:hAnsiTheme="minorHAnsi" w:cstheme="minorHAnsi"/>
                      <w:spacing w:val="-4"/>
                      <w:lang w:val="fr-FR"/>
                    </w:rPr>
                    <w:t>i</w:t>
                  </w:r>
                  <w:r w:rsidRPr="0061427D">
                    <w:rPr>
                      <w:rFonts w:asciiTheme="minorHAnsi" w:eastAsia="Calibri" w:hAnsiTheme="minorHAnsi" w:cstheme="minorHAnsi"/>
                      <w:spacing w:val="-6"/>
                      <w:lang w:val="fr-FR"/>
                    </w:rPr>
                    <w:t>n</w:t>
                  </w:r>
                  <w:r w:rsidRPr="0061427D">
                    <w:rPr>
                      <w:rFonts w:asciiTheme="minorHAnsi" w:eastAsia="Calibri" w:hAnsiTheme="minorHAnsi" w:cstheme="minorHAnsi"/>
                      <w:spacing w:val="-8"/>
                      <w:lang w:val="fr-FR"/>
                    </w:rPr>
                    <w:t>s</w:t>
                  </w:r>
                  <w:r w:rsidRPr="0061427D">
                    <w:rPr>
                      <w:rFonts w:asciiTheme="minorHAnsi" w:eastAsia="Calibri" w:hAnsiTheme="minorHAnsi" w:cstheme="minorHAnsi"/>
                      <w:lang w:val="fr-FR"/>
                    </w:rPr>
                    <w:t xml:space="preserve">i </w:t>
                  </w:r>
                  <w:r w:rsidRPr="0061427D">
                    <w:rPr>
                      <w:rFonts w:asciiTheme="minorHAnsi" w:eastAsia="Calibri" w:hAnsiTheme="minorHAnsi" w:cstheme="minorHAnsi"/>
                      <w:spacing w:val="1"/>
                      <w:lang w:val="fr-FR"/>
                    </w:rPr>
                    <w:t>c</w:t>
                  </w:r>
                  <w:r w:rsidRPr="0061427D">
                    <w:rPr>
                      <w:rFonts w:asciiTheme="minorHAnsi" w:eastAsia="Calibri" w:hAnsiTheme="minorHAnsi" w:cstheme="minorHAnsi"/>
                      <w:spacing w:val="2"/>
                      <w:lang w:val="fr-FR"/>
                    </w:rPr>
                    <w:t>r</w:t>
                  </w:r>
                  <w:r w:rsidRPr="0061427D">
                    <w:rPr>
                      <w:rFonts w:asciiTheme="minorHAnsi" w:eastAsia="Calibri" w:hAnsiTheme="minorHAnsi" w:cstheme="minorHAnsi"/>
                      <w:lang w:val="fr-FR"/>
                    </w:rPr>
                    <w:t>éé</w:t>
                  </w:r>
                  <w:r w:rsidRPr="0061427D">
                    <w:rPr>
                      <w:rFonts w:asciiTheme="minorHAnsi" w:eastAsia="Calibri" w:hAnsiTheme="minorHAnsi" w:cstheme="minorHAnsi"/>
                      <w:spacing w:val="-13"/>
                      <w:lang w:val="fr-FR"/>
                    </w:rPr>
                    <w:t xml:space="preserve"> </w:t>
                  </w:r>
                  <w:r w:rsidRPr="0061427D">
                    <w:rPr>
                      <w:rFonts w:asciiTheme="minorHAnsi" w:eastAsia="Calibri" w:hAnsiTheme="minorHAnsi" w:cstheme="minorHAnsi"/>
                      <w:spacing w:val="-6"/>
                      <w:w w:val="101"/>
                      <w:lang w:val="fr-FR"/>
                    </w:rPr>
                    <w:t>pou</w:t>
                  </w:r>
                  <w:r w:rsidRPr="0061427D">
                    <w:rPr>
                      <w:rFonts w:asciiTheme="minorHAnsi" w:eastAsia="Calibri" w:hAnsiTheme="minorHAnsi" w:cstheme="minorHAnsi"/>
                      <w:spacing w:val="2"/>
                      <w:w w:val="101"/>
                      <w:lang w:val="fr-FR"/>
                    </w:rPr>
                    <w:t>rr</w:t>
                  </w:r>
                  <w:r w:rsidRPr="0061427D">
                    <w:rPr>
                      <w:rFonts w:asciiTheme="minorHAnsi" w:eastAsia="Calibri" w:hAnsiTheme="minorHAnsi" w:cstheme="minorHAnsi"/>
                      <w:spacing w:val="4"/>
                      <w:w w:val="101"/>
                      <w:lang w:val="fr-FR"/>
                    </w:rPr>
                    <w:t>a</w:t>
                  </w:r>
                  <w:r w:rsidRPr="0061427D">
                    <w:rPr>
                      <w:rFonts w:asciiTheme="minorHAnsi" w:eastAsia="Calibri" w:hAnsiTheme="minorHAnsi" w:cstheme="minorHAnsi"/>
                      <w:spacing w:val="-4"/>
                      <w:w w:val="102"/>
                      <w:lang w:val="fr-FR"/>
                    </w:rPr>
                    <w:t>i</w:t>
                  </w:r>
                  <w:r w:rsidRPr="0061427D">
                    <w:rPr>
                      <w:rFonts w:asciiTheme="minorHAnsi" w:eastAsia="Calibri" w:hAnsiTheme="minorHAnsi" w:cstheme="minorHAnsi"/>
                      <w:w w:val="101"/>
                      <w:lang w:val="fr-FR"/>
                    </w:rPr>
                    <w:t xml:space="preserve">t </w:t>
                  </w:r>
                  <w:r w:rsidRPr="0061427D">
                    <w:rPr>
                      <w:rFonts w:asciiTheme="minorHAnsi" w:eastAsia="Calibri" w:hAnsiTheme="minorHAnsi" w:cstheme="minorHAnsi"/>
                      <w:spacing w:val="-6"/>
                      <w:lang w:val="fr-FR"/>
                    </w:rPr>
                    <w:t>p</w:t>
                  </w:r>
                  <w:r w:rsidRPr="0061427D">
                    <w:rPr>
                      <w:rFonts w:asciiTheme="minorHAnsi" w:eastAsia="Calibri" w:hAnsiTheme="minorHAnsi" w:cstheme="minorHAnsi"/>
                      <w:lang w:val="fr-FR"/>
                    </w:rPr>
                    <w:t>e</w:t>
                  </w:r>
                  <w:r w:rsidRPr="0061427D">
                    <w:rPr>
                      <w:rFonts w:asciiTheme="minorHAnsi" w:eastAsia="Calibri" w:hAnsiTheme="minorHAnsi" w:cstheme="minorHAnsi"/>
                      <w:spacing w:val="2"/>
                      <w:lang w:val="fr-FR"/>
                    </w:rPr>
                    <w:t>r</w:t>
                  </w:r>
                  <w:r w:rsidRPr="0061427D">
                    <w:rPr>
                      <w:rFonts w:asciiTheme="minorHAnsi" w:eastAsia="Calibri" w:hAnsiTheme="minorHAnsi" w:cstheme="minorHAnsi"/>
                      <w:spacing w:val="-3"/>
                      <w:lang w:val="fr-FR"/>
                    </w:rPr>
                    <w:t>m</w:t>
                  </w:r>
                  <w:r w:rsidRPr="0061427D">
                    <w:rPr>
                      <w:rFonts w:asciiTheme="minorHAnsi" w:eastAsia="Calibri" w:hAnsiTheme="minorHAnsi" w:cstheme="minorHAnsi"/>
                      <w:lang w:val="fr-FR"/>
                    </w:rPr>
                    <w:t>e</w:t>
                  </w:r>
                  <w:r w:rsidRPr="0061427D">
                    <w:rPr>
                      <w:rFonts w:asciiTheme="minorHAnsi" w:eastAsia="Calibri" w:hAnsiTheme="minorHAnsi" w:cstheme="minorHAnsi"/>
                      <w:spacing w:val="5"/>
                      <w:lang w:val="fr-FR"/>
                    </w:rPr>
                    <w:t>tt</w:t>
                  </w:r>
                  <w:r w:rsidRPr="0061427D">
                    <w:rPr>
                      <w:rFonts w:asciiTheme="minorHAnsi" w:eastAsia="Calibri" w:hAnsiTheme="minorHAnsi" w:cstheme="minorHAnsi"/>
                      <w:spacing w:val="2"/>
                      <w:lang w:val="fr-FR"/>
                    </w:rPr>
                    <w:t>r</w:t>
                  </w:r>
                  <w:r w:rsidRPr="0061427D">
                    <w:rPr>
                      <w:rFonts w:asciiTheme="minorHAnsi" w:eastAsia="Calibri" w:hAnsiTheme="minorHAnsi" w:cstheme="minorHAnsi"/>
                      <w:lang w:val="fr-FR"/>
                    </w:rPr>
                    <w:t>e</w:t>
                  </w:r>
                  <w:r w:rsidRPr="0061427D">
                    <w:rPr>
                      <w:rFonts w:asciiTheme="minorHAnsi" w:eastAsia="Calibri" w:hAnsiTheme="minorHAnsi" w:cstheme="minorHAnsi"/>
                      <w:spacing w:val="-8"/>
                      <w:lang w:val="fr-FR"/>
                    </w:rPr>
                    <w:t xml:space="preserve"> </w:t>
                  </w:r>
                  <w:r w:rsidRPr="0061427D">
                    <w:rPr>
                      <w:rFonts w:asciiTheme="minorHAnsi" w:eastAsia="Calibri" w:hAnsiTheme="minorHAnsi" w:cstheme="minorHAnsi"/>
                      <w:lang w:val="fr-FR"/>
                    </w:rPr>
                    <w:t>à</w:t>
                  </w:r>
                  <w:r w:rsidRPr="0061427D">
                    <w:rPr>
                      <w:rFonts w:asciiTheme="minorHAnsi" w:eastAsia="Calibri" w:hAnsiTheme="minorHAnsi" w:cstheme="minorHAnsi"/>
                      <w:spacing w:val="-12"/>
                      <w:lang w:val="fr-FR"/>
                    </w:rPr>
                    <w:t xml:space="preserve"> </w:t>
                  </w:r>
                  <w:r w:rsidRPr="0061427D">
                    <w:rPr>
                      <w:rFonts w:asciiTheme="minorHAnsi" w:eastAsia="Calibri" w:hAnsiTheme="minorHAnsi" w:cstheme="minorHAnsi"/>
                      <w:spacing w:val="-4"/>
                      <w:lang w:val="fr-FR"/>
                    </w:rPr>
                    <w:t>l</w:t>
                  </w:r>
                  <w:r w:rsidRPr="0061427D">
                    <w:rPr>
                      <w:rFonts w:asciiTheme="minorHAnsi" w:eastAsia="Calibri" w:hAnsiTheme="minorHAnsi" w:cstheme="minorHAnsi"/>
                      <w:spacing w:val="8"/>
                      <w:lang w:val="fr-FR"/>
                    </w:rPr>
                    <w:t>’</w:t>
                  </w:r>
                  <w:r w:rsidRPr="0061427D">
                    <w:rPr>
                      <w:rFonts w:asciiTheme="minorHAnsi" w:eastAsia="Calibri" w:hAnsiTheme="minorHAnsi" w:cstheme="minorHAnsi"/>
                      <w:spacing w:val="-2"/>
                      <w:lang w:val="fr-FR"/>
                    </w:rPr>
                    <w:t>A</w:t>
                  </w:r>
                  <w:r w:rsidRPr="0061427D">
                    <w:rPr>
                      <w:rFonts w:asciiTheme="minorHAnsi" w:eastAsia="Calibri" w:hAnsiTheme="minorHAnsi" w:cstheme="minorHAnsi"/>
                      <w:spacing w:val="-6"/>
                      <w:lang w:val="fr-FR"/>
                    </w:rPr>
                    <w:t>d</w:t>
                  </w:r>
                  <w:r w:rsidRPr="0061427D">
                    <w:rPr>
                      <w:rFonts w:asciiTheme="minorHAnsi" w:eastAsia="Calibri" w:hAnsiTheme="minorHAnsi" w:cstheme="minorHAnsi"/>
                      <w:spacing w:val="-3"/>
                      <w:lang w:val="fr-FR"/>
                    </w:rPr>
                    <w:t>m</w:t>
                  </w:r>
                  <w:r w:rsidRPr="0061427D">
                    <w:rPr>
                      <w:rFonts w:asciiTheme="minorHAnsi" w:eastAsia="Calibri" w:hAnsiTheme="minorHAnsi" w:cstheme="minorHAnsi"/>
                      <w:spacing w:val="-4"/>
                      <w:lang w:val="fr-FR"/>
                    </w:rPr>
                    <w:t>i</w:t>
                  </w:r>
                  <w:r w:rsidRPr="0061427D">
                    <w:rPr>
                      <w:rFonts w:asciiTheme="minorHAnsi" w:eastAsia="Calibri" w:hAnsiTheme="minorHAnsi" w:cstheme="minorHAnsi"/>
                      <w:spacing w:val="-6"/>
                      <w:lang w:val="fr-FR"/>
                    </w:rPr>
                    <w:t>n</w:t>
                  </w:r>
                  <w:r w:rsidRPr="0061427D">
                    <w:rPr>
                      <w:rFonts w:asciiTheme="minorHAnsi" w:eastAsia="Calibri" w:hAnsiTheme="minorHAnsi" w:cstheme="minorHAnsi"/>
                      <w:spacing w:val="-4"/>
                      <w:lang w:val="fr-FR"/>
                    </w:rPr>
                    <w:t>i</w:t>
                  </w:r>
                  <w:r w:rsidRPr="0061427D">
                    <w:rPr>
                      <w:rFonts w:asciiTheme="minorHAnsi" w:eastAsia="Calibri" w:hAnsiTheme="minorHAnsi" w:cstheme="minorHAnsi"/>
                      <w:spacing w:val="-8"/>
                      <w:lang w:val="fr-FR"/>
                    </w:rPr>
                    <w:t>s</w:t>
                  </w:r>
                  <w:r w:rsidRPr="0061427D">
                    <w:rPr>
                      <w:rFonts w:asciiTheme="minorHAnsi" w:eastAsia="Calibri" w:hAnsiTheme="minorHAnsi" w:cstheme="minorHAnsi"/>
                      <w:spacing w:val="5"/>
                      <w:lang w:val="fr-FR"/>
                    </w:rPr>
                    <w:t>t</w:t>
                  </w:r>
                  <w:r w:rsidRPr="0061427D">
                    <w:rPr>
                      <w:rFonts w:asciiTheme="minorHAnsi" w:eastAsia="Calibri" w:hAnsiTheme="minorHAnsi" w:cstheme="minorHAnsi"/>
                      <w:spacing w:val="2"/>
                      <w:lang w:val="fr-FR"/>
                    </w:rPr>
                    <w:t>r</w:t>
                  </w:r>
                  <w:r w:rsidRPr="0061427D">
                    <w:rPr>
                      <w:rFonts w:asciiTheme="minorHAnsi" w:eastAsia="Calibri" w:hAnsiTheme="minorHAnsi" w:cstheme="minorHAnsi"/>
                      <w:spacing w:val="4"/>
                      <w:lang w:val="fr-FR"/>
                    </w:rPr>
                    <w:t>a</w:t>
                  </w:r>
                  <w:r w:rsidRPr="0061427D">
                    <w:rPr>
                      <w:rFonts w:asciiTheme="minorHAnsi" w:eastAsia="Calibri" w:hAnsiTheme="minorHAnsi" w:cstheme="minorHAnsi"/>
                      <w:spacing w:val="5"/>
                      <w:lang w:val="fr-FR"/>
                    </w:rPr>
                    <w:t>t</w:t>
                  </w:r>
                  <w:r w:rsidRPr="0061427D">
                    <w:rPr>
                      <w:rFonts w:asciiTheme="minorHAnsi" w:eastAsia="Calibri" w:hAnsiTheme="minorHAnsi" w:cstheme="minorHAnsi"/>
                      <w:spacing w:val="-4"/>
                      <w:lang w:val="fr-FR"/>
                    </w:rPr>
                    <w:t>i</w:t>
                  </w:r>
                  <w:r w:rsidRPr="0061427D">
                    <w:rPr>
                      <w:rFonts w:asciiTheme="minorHAnsi" w:eastAsia="Calibri" w:hAnsiTheme="minorHAnsi" w:cstheme="minorHAnsi"/>
                      <w:spacing w:val="-6"/>
                      <w:lang w:val="fr-FR"/>
                    </w:rPr>
                    <w:t>o</w:t>
                  </w:r>
                  <w:r w:rsidRPr="0061427D">
                    <w:rPr>
                      <w:rFonts w:asciiTheme="minorHAnsi" w:eastAsia="Calibri" w:hAnsiTheme="minorHAnsi" w:cstheme="minorHAnsi"/>
                      <w:lang w:val="fr-FR"/>
                    </w:rPr>
                    <w:t>n</w:t>
                  </w:r>
                  <w:r w:rsidRPr="0061427D">
                    <w:rPr>
                      <w:rFonts w:asciiTheme="minorHAnsi" w:eastAsia="Calibri" w:hAnsiTheme="minorHAnsi" w:cstheme="minorHAnsi"/>
                      <w:spacing w:val="9"/>
                      <w:lang w:val="fr-FR"/>
                    </w:rPr>
                    <w:t xml:space="preserve"> </w:t>
                  </w:r>
                  <w:r w:rsidRPr="0061427D">
                    <w:rPr>
                      <w:rFonts w:asciiTheme="minorHAnsi" w:eastAsia="Calibri" w:hAnsiTheme="minorHAnsi" w:cstheme="minorHAnsi"/>
                      <w:spacing w:val="-6"/>
                      <w:lang w:val="fr-FR"/>
                    </w:rPr>
                    <w:t>d</w:t>
                  </w:r>
                  <w:r w:rsidRPr="0061427D">
                    <w:rPr>
                      <w:rFonts w:asciiTheme="minorHAnsi" w:eastAsia="Calibri" w:hAnsiTheme="minorHAnsi" w:cstheme="minorHAnsi"/>
                      <w:spacing w:val="8"/>
                      <w:lang w:val="fr-FR"/>
                    </w:rPr>
                    <w:t>’</w:t>
                  </w:r>
                  <w:r w:rsidRPr="0061427D">
                    <w:rPr>
                      <w:rFonts w:asciiTheme="minorHAnsi" w:eastAsia="Calibri" w:hAnsiTheme="minorHAnsi" w:cstheme="minorHAnsi"/>
                      <w:spacing w:val="-6"/>
                      <w:lang w:val="fr-FR"/>
                    </w:rPr>
                    <w:t>o</w:t>
                  </w:r>
                  <w:r w:rsidRPr="0061427D">
                    <w:rPr>
                      <w:rFonts w:asciiTheme="minorHAnsi" w:eastAsia="Calibri" w:hAnsiTheme="minorHAnsi" w:cstheme="minorHAnsi"/>
                      <w:spacing w:val="2"/>
                      <w:lang w:val="fr-FR"/>
                    </w:rPr>
                    <w:t>r</w:t>
                  </w:r>
                  <w:r w:rsidRPr="0061427D">
                    <w:rPr>
                      <w:rFonts w:asciiTheme="minorHAnsi" w:eastAsia="Calibri" w:hAnsiTheme="minorHAnsi" w:cstheme="minorHAnsi"/>
                      <w:spacing w:val="-4"/>
                      <w:lang w:val="fr-FR"/>
                    </w:rPr>
                    <w:t>i</w:t>
                  </w:r>
                  <w:r w:rsidRPr="0061427D">
                    <w:rPr>
                      <w:rFonts w:asciiTheme="minorHAnsi" w:eastAsia="Calibri" w:hAnsiTheme="minorHAnsi" w:cstheme="minorHAnsi"/>
                      <w:lang w:val="fr-FR"/>
                    </w:rPr>
                    <w:t>e</w:t>
                  </w:r>
                  <w:r w:rsidRPr="0061427D">
                    <w:rPr>
                      <w:rFonts w:asciiTheme="minorHAnsi" w:eastAsia="Calibri" w:hAnsiTheme="minorHAnsi" w:cstheme="minorHAnsi"/>
                      <w:spacing w:val="-5"/>
                      <w:lang w:val="fr-FR"/>
                    </w:rPr>
                    <w:t>n</w:t>
                  </w:r>
                  <w:r w:rsidRPr="0061427D">
                    <w:rPr>
                      <w:rFonts w:asciiTheme="minorHAnsi" w:eastAsia="Calibri" w:hAnsiTheme="minorHAnsi" w:cstheme="minorHAnsi"/>
                      <w:spacing w:val="5"/>
                      <w:lang w:val="fr-FR"/>
                    </w:rPr>
                    <w:t>t</w:t>
                  </w:r>
                  <w:r w:rsidRPr="0061427D">
                    <w:rPr>
                      <w:rFonts w:asciiTheme="minorHAnsi" w:eastAsia="Calibri" w:hAnsiTheme="minorHAnsi" w:cstheme="minorHAnsi"/>
                      <w:lang w:val="fr-FR"/>
                    </w:rPr>
                    <w:t>er</w:t>
                  </w:r>
                  <w:r w:rsidRPr="0061427D">
                    <w:rPr>
                      <w:rFonts w:asciiTheme="minorHAnsi" w:eastAsia="Calibri" w:hAnsiTheme="minorHAnsi" w:cstheme="minorHAnsi"/>
                      <w:spacing w:val="9"/>
                      <w:lang w:val="fr-FR"/>
                    </w:rPr>
                    <w:t xml:space="preserve"> </w:t>
                  </w:r>
                  <w:r w:rsidRPr="0061427D">
                    <w:rPr>
                      <w:rFonts w:asciiTheme="minorHAnsi" w:eastAsia="Calibri" w:hAnsiTheme="minorHAnsi" w:cstheme="minorHAnsi"/>
                      <w:spacing w:val="-4"/>
                      <w:lang w:val="fr-FR"/>
                    </w:rPr>
                    <w:t>l</w:t>
                  </w:r>
                  <w:r w:rsidRPr="0061427D">
                    <w:rPr>
                      <w:rFonts w:asciiTheme="minorHAnsi" w:eastAsia="Calibri" w:hAnsiTheme="minorHAnsi" w:cstheme="minorHAnsi"/>
                      <w:lang w:val="fr-FR"/>
                    </w:rPr>
                    <w:t>es</w:t>
                  </w:r>
                  <w:r w:rsidRPr="0061427D">
                    <w:rPr>
                      <w:rFonts w:asciiTheme="minorHAnsi" w:eastAsia="Calibri" w:hAnsiTheme="minorHAnsi" w:cstheme="minorHAnsi"/>
                      <w:spacing w:val="-6"/>
                      <w:lang w:val="fr-FR"/>
                    </w:rPr>
                    <w:t xml:space="preserve"> p</w:t>
                  </w:r>
                  <w:r w:rsidRPr="0061427D">
                    <w:rPr>
                      <w:rFonts w:asciiTheme="minorHAnsi" w:eastAsia="Calibri" w:hAnsiTheme="minorHAnsi" w:cstheme="minorHAnsi"/>
                      <w:spacing w:val="4"/>
                      <w:lang w:val="fr-FR"/>
                    </w:rPr>
                    <w:t>a</w:t>
                  </w:r>
                  <w:r w:rsidRPr="0061427D">
                    <w:rPr>
                      <w:rFonts w:asciiTheme="minorHAnsi" w:eastAsia="Calibri" w:hAnsiTheme="minorHAnsi" w:cstheme="minorHAnsi"/>
                      <w:spacing w:val="2"/>
                      <w:lang w:val="fr-FR"/>
                    </w:rPr>
                    <w:t>r</w:t>
                  </w:r>
                  <w:r w:rsidRPr="0061427D">
                    <w:rPr>
                      <w:rFonts w:asciiTheme="minorHAnsi" w:eastAsia="Calibri" w:hAnsiTheme="minorHAnsi" w:cstheme="minorHAnsi"/>
                      <w:lang w:val="fr-FR"/>
                    </w:rPr>
                    <w:t>e</w:t>
                  </w:r>
                  <w:r w:rsidRPr="0061427D">
                    <w:rPr>
                      <w:rFonts w:asciiTheme="minorHAnsi" w:eastAsia="Calibri" w:hAnsiTheme="minorHAnsi" w:cstheme="minorHAnsi"/>
                      <w:spacing w:val="-5"/>
                      <w:lang w:val="fr-FR"/>
                    </w:rPr>
                    <w:t>n</w:t>
                  </w:r>
                  <w:r w:rsidRPr="0061427D">
                    <w:rPr>
                      <w:rFonts w:asciiTheme="minorHAnsi" w:eastAsia="Calibri" w:hAnsiTheme="minorHAnsi" w:cstheme="minorHAnsi"/>
                      <w:spacing w:val="5"/>
                      <w:lang w:val="fr-FR"/>
                    </w:rPr>
                    <w:t>t</w:t>
                  </w:r>
                  <w:r w:rsidRPr="0061427D">
                    <w:rPr>
                      <w:rFonts w:asciiTheme="minorHAnsi" w:eastAsia="Calibri" w:hAnsiTheme="minorHAnsi" w:cstheme="minorHAnsi"/>
                      <w:lang w:val="fr-FR"/>
                    </w:rPr>
                    <w:t>s</w:t>
                  </w:r>
                  <w:r w:rsidRPr="0061427D">
                    <w:rPr>
                      <w:rFonts w:asciiTheme="minorHAnsi" w:eastAsia="Calibri" w:hAnsiTheme="minorHAnsi" w:cstheme="minorHAnsi"/>
                      <w:spacing w:val="-2"/>
                      <w:lang w:val="fr-FR"/>
                    </w:rPr>
                    <w:t xml:space="preserve"> </w:t>
                  </w:r>
                  <w:r w:rsidRPr="0061427D">
                    <w:rPr>
                      <w:rFonts w:asciiTheme="minorHAnsi" w:eastAsia="Calibri" w:hAnsiTheme="minorHAnsi" w:cstheme="minorHAnsi"/>
                      <w:spacing w:val="-5"/>
                      <w:lang w:val="fr-FR"/>
                    </w:rPr>
                    <w:t>v</w:t>
                  </w:r>
                  <w:r w:rsidRPr="0061427D">
                    <w:rPr>
                      <w:rFonts w:asciiTheme="minorHAnsi" w:eastAsia="Calibri" w:hAnsiTheme="minorHAnsi" w:cstheme="minorHAnsi"/>
                      <w:lang w:val="fr-FR"/>
                    </w:rPr>
                    <w:t>e</w:t>
                  </w:r>
                  <w:r w:rsidRPr="0061427D">
                    <w:rPr>
                      <w:rFonts w:asciiTheme="minorHAnsi" w:eastAsia="Calibri" w:hAnsiTheme="minorHAnsi" w:cstheme="minorHAnsi"/>
                      <w:spacing w:val="2"/>
                      <w:lang w:val="fr-FR"/>
                    </w:rPr>
                    <w:t>r</w:t>
                  </w:r>
                  <w:r w:rsidRPr="0061427D">
                    <w:rPr>
                      <w:rFonts w:asciiTheme="minorHAnsi" w:eastAsia="Calibri" w:hAnsiTheme="minorHAnsi" w:cstheme="minorHAnsi"/>
                      <w:lang w:val="fr-FR"/>
                    </w:rPr>
                    <w:t>s</w:t>
                  </w:r>
                  <w:r w:rsidRPr="0061427D">
                    <w:rPr>
                      <w:rFonts w:asciiTheme="minorHAnsi" w:eastAsia="Calibri" w:hAnsiTheme="minorHAnsi" w:cstheme="minorHAnsi"/>
                      <w:spacing w:val="-5"/>
                      <w:lang w:val="fr-FR"/>
                    </w:rPr>
                    <w:t xml:space="preserve"> </w:t>
                  </w:r>
                  <w:r w:rsidRPr="0061427D">
                    <w:rPr>
                      <w:rFonts w:asciiTheme="minorHAnsi" w:eastAsia="Calibri" w:hAnsiTheme="minorHAnsi" w:cstheme="minorHAnsi"/>
                      <w:spacing w:val="-6"/>
                      <w:lang w:val="fr-FR"/>
                    </w:rPr>
                    <w:t>d</w:t>
                  </w:r>
                  <w:r w:rsidRPr="0061427D">
                    <w:rPr>
                      <w:rFonts w:asciiTheme="minorHAnsi" w:eastAsia="Calibri" w:hAnsiTheme="minorHAnsi" w:cstheme="minorHAnsi"/>
                      <w:lang w:val="fr-FR"/>
                    </w:rPr>
                    <w:t>es</w:t>
                  </w:r>
                  <w:r w:rsidRPr="0061427D">
                    <w:rPr>
                      <w:rFonts w:asciiTheme="minorHAnsi" w:eastAsia="Calibri" w:hAnsiTheme="minorHAnsi" w:cstheme="minorHAnsi"/>
                      <w:spacing w:val="10"/>
                      <w:lang w:val="fr-FR"/>
                    </w:rPr>
                    <w:t xml:space="preserve"> </w:t>
                  </w:r>
                  <w:r w:rsidRPr="0061427D">
                    <w:rPr>
                      <w:rFonts w:asciiTheme="minorHAnsi" w:eastAsia="Calibri" w:hAnsiTheme="minorHAnsi" w:cstheme="minorHAnsi"/>
                      <w:lang w:val="fr-FR"/>
                    </w:rPr>
                    <w:t>é</w:t>
                  </w:r>
                  <w:r w:rsidRPr="0061427D">
                    <w:rPr>
                      <w:rFonts w:asciiTheme="minorHAnsi" w:eastAsia="Calibri" w:hAnsiTheme="minorHAnsi" w:cstheme="minorHAnsi"/>
                      <w:spacing w:val="2"/>
                      <w:lang w:val="fr-FR"/>
                    </w:rPr>
                    <w:t>c</w:t>
                  </w:r>
                  <w:r w:rsidRPr="0061427D">
                    <w:rPr>
                      <w:rFonts w:asciiTheme="minorHAnsi" w:eastAsia="Calibri" w:hAnsiTheme="minorHAnsi" w:cstheme="minorHAnsi"/>
                      <w:spacing w:val="-6"/>
                      <w:lang w:val="fr-FR"/>
                    </w:rPr>
                    <w:t>o</w:t>
                  </w:r>
                  <w:r w:rsidRPr="0061427D">
                    <w:rPr>
                      <w:rFonts w:asciiTheme="minorHAnsi" w:eastAsia="Calibri" w:hAnsiTheme="minorHAnsi" w:cstheme="minorHAnsi"/>
                      <w:spacing w:val="-4"/>
                      <w:lang w:val="fr-FR"/>
                    </w:rPr>
                    <w:t>l</w:t>
                  </w:r>
                  <w:r w:rsidRPr="0061427D">
                    <w:rPr>
                      <w:rFonts w:asciiTheme="minorHAnsi" w:eastAsia="Calibri" w:hAnsiTheme="minorHAnsi" w:cstheme="minorHAnsi"/>
                      <w:lang w:val="fr-FR"/>
                    </w:rPr>
                    <w:t>es</w:t>
                  </w:r>
                  <w:r w:rsidRPr="0061427D">
                    <w:rPr>
                      <w:rFonts w:asciiTheme="minorHAnsi" w:eastAsia="Calibri" w:hAnsiTheme="minorHAnsi" w:cstheme="minorHAnsi"/>
                      <w:spacing w:val="-3"/>
                      <w:lang w:val="fr-FR"/>
                    </w:rPr>
                    <w:t xml:space="preserve"> </w:t>
                  </w:r>
                  <w:r w:rsidRPr="0061427D">
                    <w:rPr>
                      <w:rFonts w:asciiTheme="minorHAnsi" w:eastAsia="Calibri" w:hAnsiTheme="minorHAnsi" w:cstheme="minorHAnsi"/>
                      <w:lang w:val="fr-FR"/>
                    </w:rPr>
                    <w:t>en</w:t>
                  </w:r>
                  <w:r w:rsidRPr="0061427D">
                    <w:rPr>
                      <w:rFonts w:asciiTheme="minorHAnsi" w:eastAsia="Calibri" w:hAnsiTheme="minorHAnsi" w:cstheme="minorHAnsi"/>
                      <w:spacing w:val="-5"/>
                      <w:lang w:val="fr-FR"/>
                    </w:rPr>
                    <w:t xml:space="preserve"> </w:t>
                  </w:r>
                  <w:r w:rsidRPr="0061427D">
                    <w:rPr>
                      <w:rFonts w:asciiTheme="minorHAnsi" w:eastAsia="Calibri" w:hAnsiTheme="minorHAnsi" w:cstheme="minorHAnsi"/>
                      <w:spacing w:val="1"/>
                      <w:lang w:val="fr-FR"/>
                    </w:rPr>
                    <w:t>c</w:t>
                  </w:r>
                  <w:r w:rsidRPr="0061427D">
                    <w:rPr>
                      <w:rFonts w:asciiTheme="minorHAnsi" w:eastAsia="Calibri" w:hAnsiTheme="minorHAnsi" w:cstheme="minorHAnsi"/>
                      <w:spacing w:val="4"/>
                      <w:lang w:val="fr-FR"/>
                    </w:rPr>
                    <w:t>a</w:t>
                  </w:r>
                  <w:r w:rsidRPr="0061427D">
                    <w:rPr>
                      <w:rFonts w:asciiTheme="minorHAnsi" w:eastAsia="Calibri" w:hAnsiTheme="minorHAnsi" w:cstheme="minorHAnsi"/>
                      <w:spacing w:val="-6"/>
                      <w:lang w:val="fr-FR"/>
                    </w:rPr>
                    <w:t>p</w:t>
                  </w:r>
                  <w:r w:rsidRPr="0061427D">
                    <w:rPr>
                      <w:rFonts w:asciiTheme="minorHAnsi" w:eastAsia="Calibri" w:hAnsiTheme="minorHAnsi" w:cstheme="minorHAnsi"/>
                      <w:spacing w:val="4"/>
                      <w:lang w:val="fr-FR"/>
                    </w:rPr>
                    <w:t>a</w:t>
                  </w:r>
                  <w:r w:rsidRPr="0061427D">
                    <w:rPr>
                      <w:rFonts w:asciiTheme="minorHAnsi" w:eastAsia="Calibri" w:hAnsiTheme="minorHAnsi" w:cstheme="minorHAnsi"/>
                      <w:spacing w:val="1"/>
                      <w:lang w:val="fr-FR"/>
                    </w:rPr>
                    <w:t>c</w:t>
                  </w:r>
                  <w:r w:rsidRPr="0061427D">
                    <w:rPr>
                      <w:rFonts w:asciiTheme="minorHAnsi" w:eastAsia="Calibri" w:hAnsiTheme="minorHAnsi" w:cstheme="minorHAnsi"/>
                      <w:spacing w:val="-4"/>
                      <w:lang w:val="fr-FR"/>
                    </w:rPr>
                    <w:t>i</w:t>
                  </w:r>
                  <w:r w:rsidRPr="0061427D">
                    <w:rPr>
                      <w:rFonts w:asciiTheme="minorHAnsi" w:eastAsia="Calibri" w:hAnsiTheme="minorHAnsi" w:cstheme="minorHAnsi"/>
                      <w:spacing w:val="5"/>
                      <w:lang w:val="fr-FR"/>
                    </w:rPr>
                    <w:t>t</w:t>
                  </w:r>
                  <w:r w:rsidRPr="0061427D">
                    <w:rPr>
                      <w:rFonts w:asciiTheme="minorHAnsi" w:eastAsia="Calibri" w:hAnsiTheme="minorHAnsi" w:cstheme="minorHAnsi"/>
                      <w:lang w:val="fr-FR"/>
                    </w:rPr>
                    <w:t>é</w:t>
                  </w:r>
                  <w:r w:rsidRPr="0061427D">
                    <w:rPr>
                      <w:rFonts w:asciiTheme="minorHAnsi" w:eastAsia="Calibri" w:hAnsiTheme="minorHAnsi" w:cstheme="minorHAnsi"/>
                      <w:spacing w:val="-9"/>
                      <w:lang w:val="fr-FR"/>
                    </w:rPr>
                    <w:t xml:space="preserve"> </w:t>
                  </w:r>
                  <w:r w:rsidRPr="0061427D">
                    <w:rPr>
                      <w:rFonts w:asciiTheme="minorHAnsi" w:eastAsia="Calibri" w:hAnsiTheme="minorHAnsi" w:cstheme="minorHAnsi"/>
                      <w:spacing w:val="-6"/>
                      <w:w w:val="101"/>
                      <w:lang w:val="fr-FR"/>
                    </w:rPr>
                    <w:t>d</w:t>
                  </w:r>
                  <w:r w:rsidRPr="0061427D">
                    <w:rPr>
                      <w:rFonts w:asciiTheme="minorHAnsi" w:eastAsia="Calibri" w:hAnsiTheme="minorHAnsi" w:cstheme="minorHAnsi"/>
                      <w:spacing w:val="8"/>
                      <w:w w:val="101"/>
                      <w:lang w:val="fr-FR"/>
                    </w:rPr>
                    <w:t>’</w:t>
                  </w:r>
                  <w:r w:rsidRPr="0061427D">
                    <w:rPr>
                      <w:rFonts w:asciiTheme="minorHAnsi" w:eastAsia="Calibri" w:hAnsiTheme="minorHAnsi" w:cstheme="minorHAnsi"/>
                      <w:spacing w:val="4"/>
                      <w:w w:val="101"/>
                      <w:lang w:val="fr-FR"/>
                    </w:rPr>
                    <w:t>a</w:t>
                  </w:r>
                  <w:r w:rsidRPr="0061427D">
                    <w:rPr>
                      <w:rFonts w:asciiTheme="minorHAnsi" w:eastAsia="Calibri" w:hAnsiTheme="minorHAnsi" w:cstheme="minorHAnsi"/>
                      <w:spacing w:val="1"/>
                      <w:w w:val="101"/>
                      <w:lang w:val="fr-FR"/>
                    </w:rPr>
                    <w:t>cc</w:t>
                  </w:r>
                  <w:r w:rsidRPr="0061427D">
                    <w:rPr>
                      <w:rFonts w:asciiTheme="minorHAnsi" w:eastAsia="Calibri" w:hAnsiTheme="minorHAnsi" w:cstheme="minorHAnsi"/>
                      <w:spacing w:val="-6"/>
                      <w:w w:val="101"/>
                      <w:lang w:val="fr-FR"/>
                    </w:rPr>
                    <w:t>u</w:t>
                  </w:r>
                  <w:r w:rsidRPr="0061427D">
                    <w:rPr>
                      <w:rFonts w:asciiTheme="minorHAnsi" w:eastAsia="Calibri" w:hAnsiTheme="minorHAnsi" w:cstheme="minorHAnsi"/>
                      <w:w w:val="101"/>
                      <w:lang w:val="fr-FR"/>
                    </w:rPr>
                    <w:t>e</w:t>
                  </w:r>
                  <w:r w:rsidRPr="0061427D">
                    <w:rPr>
                      <w:rFonts w:asciiTheme="minorHAnsi" w:eastAsia="Calibri" w:hAnsiTheme="minorHAnsi" w:cstheme="minorHAnsi"/>
                      <w:spacing w:val="-3"/>
                      <w:w w:val="101"/>
                      <w:lang w:val="fr-FR"/>
                    </w:rPr>
                    <w:t>i</w:t>
                  </w:r>
                  <w:r w:rsidRPr="0061427D">
                    <w:rPr>
                      <w:rFonts w:asciiTheme="minorHAnsi" w:eastAsia="Calibri" w:hAnsiTheme="minorHAnsi" w:cstheme="minorHAnsi"/>
                      <w:spacing w:val="-4"/>
                      <w:w w:val="102"/>
                      <w:lang w:val="fr-FR"/>
                    </w:rPr>
                    <w:t>l</w:t>
                  </w:r>
                  <w:r w:rsidRPr="0061427D">
                    <w:rPr>
                      <w:rFonts w:asciiTheme="minorHAnsi" w:eastAsia="Calibri" w:hAnsiTheme="minorHAnsi" w:cstheme="minorHAnsi"/>
                      <w:w w:val="101"/>
                      <w:lang w:val="fr-FR"/>
                    </w:rPr>
                    <w:t>.</w:t>
                  </w:r>
                </w:p>
                <w:p w14:paraId="51CDE754" w14:textId="77777777" w:rsidR="00B13FF4" w:rsidRPr="0061427D" w:rsidRDefault="00B13FF4" w:rsidP="0061427D">
                  <w:pPr>
                    <w:ind w:left="680" w:right="454"/>
                    <w:rPr>
                      <w:rFonts w:asciiTheme="minorHAnsi" w:hAnsiTheme="minorHAnsi" w:cstheme="minorHAnsi"/>
                      <w:lang w:val="fr-FR"/>
                    </w:rPr>
                  </w:pPr>
                </w:p>
                <w:p w14:paraId="63306073" w14:textId="77777777" w:rsidR="00B13FF4" w:rsidRPr="0061427D" w:rsidRDefault="00B13FF4" w:rsidP="0061427D">
                  <w:pPr>
                    <w:ind w:left="680" w:right="454"/>
                    <w:jc w:val="both"/>
                    <w:rPr>
                      <w:rFonts w:asciiTheme="minorHAnsi" w:eastAsia="Calibri" w:hAnsiTheme="minorHAnsi" w:cstheme="minorHAnsi"/>
                      <w:lang w:val="fr-FR"/>
                    </w:rPr>
                  </w:pPr>
                  <w:r w:rsidRPr="0061427D">
                    <w:rPr>
                      <w:rFonts w:asciiTheme="minorHAnsi" w:eastAsia="Calibri" w:hAnsiTheme="minorHAnsi" w:cstheme="minorHAnsi"/>
                      <w:spacing w:val="-4"/>
                      <w:lang w:val="fr-FR"/>
                    </w:rPr>
                    <w:t>P</w:t>
                  </w:r>
                  <w:r w:rsidRPr="0061427D">
                    <w:rPr>
                      <w:rFonts w:asciiTheme="minorHAnsi" w:eastAsia="Calibri" w:hAnsiTheme="minorHAnsi" w:cstheme="minorHAnsi"/>
                      <w:spacing w:val="4"/>
                      <w:lang w:val="fr-FR"/>
                    </w:rPr>
                    <w:t>a</w:t>
                  </w:r>
                  <w:r w:rsidRPr="0061427D">
                    <w:rPr>
                      <w:rFonts w:asciiTheme="minorHAnsi" w:eastAsia="Calibri" w:hAnsiTheme="minorHAnsi" w:cstheme="minorHAnsi"/>
                      <w:lang w:val="fr-FR"/>
                    </w:rPr>
                    <w:t>r</w:t>
                  </w:r>
                  <w:r w:rsidRPr="0061427D">
                    <w:rPr>
                      <w:rFonts w:asciiTheme="minorHAnsi" w:eastAsia="Calibri" w:hAnsiTheme="minorHAnsi" w:cstheme="minorHAnsi"/>
                      <w:spacing w:val="3"/>
                      <w:lang w:val="fr-FR"/>
                    </w:rPr>
                    <w:t xml:space="preserve"> </w:t>
                  </w:r>
                  <w:r w:rsidRPr="0061427D">
                    <w:rPr>
                      <w:rFonts w:asciiTheme="minorHAnsi" w:eastAsia="Calibri" w:hAnsiTheme="minorHAnsi" w:cstheme="minorHAnsi"/>
                      <w:spacing w:val="4"/>
                      <w:lang w:val="fr-FR"/>
                    </w:rPr>
                    <w:t>a</w:t>
                  </w:r>
                  <w:r w:rsidRPr="0061427D">
                    <w:rPr>
                      <w:rFonts w:asciiTheme="minorHAnsi" w:eastAsia="Calibri" w:hAnsiTheme="minorHAnsi" w:cstheme="minorHAnsi"/>
                      <w:spacing w:val="-4"/>
                      <w:lang w:val="fr-FR"/>
                    </w:rPr>
                    <w:t>ill</w:t>
                  </w:r>
                  <w:r w:rsidRPr="0061427D">
                    <w:rPr>
                      <w:rFonts w:asciiTheme="minorHAnsi" w:eastAsia="Calibri" w:hAnsiTheme="minorHAnsi" w:cstheme="minorHAnsi"/>
                      <w:lang w:val="fr-FR"/>
                    </w:rPr>
                    <w:t>e</w:t>
                  </w:r>
                  <w:r w:rsidRPr="0061427D">
                    <w:rPr>
                      <w:rFonts w:asciiTheme="minorHAnsi" w:eastAsia="Calibri" w:hAnsiTheme="minorHAnsi" w:cstheme="minorHAnsi"/>
                      <w:spacing w:val="-5"/>
                      <w:lang w:val="fr-FR"/>
                    </w:rPr>
                    <w:t>u</w:t>
                  </w:r>
                  <w:r w:rsidRPr="0061427D">
                    <w:rPr>
                      <w:rFonts w:asciiTheme="minorHAnsi" w:eastAsia="Calibri" w:hAnsiTheme="minorHAnsi" w:cstheme="minorHAnsi"/>
                      <w:spacing w:val="2"/>
                      <w:lang w:val="fr-FR"/>
                    </w:rPr>
                    <w:t>r</w:t>
                  </w:r>
                  <w:r w:rsidRPr="0061427D">
                    <w:rPr>
                      <w:rFonts w:asciiTheme="minorHAnsi" w:eastAsia="Calibri" w:hAnsiTheme="minorHAnsi" w:cstheme="minorHAnsi"/>
                      <w:spacing w:val="-8"/>
                      <w:lang w:val="fr-FR"/>
                    </w:rPr>
                    <w:t>s</w:t>
                  </w:r>
                  <w:r w:rsidRPr="0061427D">
                    <w:rPr>
                      <w:rFonts w:asciiTheme="minorHAnsi" w:eastAsia="Calibri" w:hAnsiTheme="minorHAnsi" w:cstheme="minorHAnsi"/>
                      <w:lang w:val="fr-FR"/>
                    </w:rPr>
                    <w:t>,</w:t>
                  </w:r>
                  <w:r w:rsidRPr="0061427D">
                    <w:rPr>
                      <w:rFonts w:asciiTheme="minorHAnsi" w:eastAsia="Calibri" w:hAnsiTheme="minorHAnsi" w:cstheme="minorHAnsi"/>
                      <w:spacing w:val="-1"/>
                      <w:lang w:val="fr-FR"/>
                    </w:rPr>
                    <w:t xml:space="preserve"> </w:t>
                  </w:r>
                  <w:r w:rsidRPr="0061427D">
                    <w:rPr>
                      <w:rFonts w:asciiTheme="minorHAnsi" w:eastAsia="Calibri" w:hAnsiTheme="minorHAnsi" w:cstheme="minorHAnsi"/>
                      <w:spacing w:val="1"/>
                      <w:lang w:val="fr-FR"/>
                    </w:rPr>
                    <w:t>c</w:t>
                  </w:r>
                  <w:r w:rsidRPr="0061427D">
                    <w:rPr>
                      <w:rFonts w:asciiTheme="minorHAnsi" w:eastAsia="Calibri" w:hAnsiTheme="minorHAnsi" w:cstheme="minorHAnsi"/>
                      <w:lang w:val="fr-FR"/>
                    </w:rPr>
                    <w:t>e</w:t>
                  </w:r>
                  <w:r w:rsidRPr="0061427D">
                    <w:rPr>
                      <w:rFonts w:asciiTheme="minorHAnsi" w:eastAsia="Calibri" w:hAnsiTheme="minorHAnsi" w:cstheme="minorHAnsi"/>
                      <w:spacing w:val="5"/>
                      <w:lang w:val="fr-FR"/>
                    </w:rPr>
                    <w:t>tt</w:t>
                  </w:r>
                  <w:r w:rsidRPr="0061427D">
                    <w:rPr>
                      <w:rFonts w:asciiTheme="minorHAnsi" w:eastAsia="Calibri" w:hAnsiTheme="minorHAnsi" w:cstheme="minorHAnsi"/>
                      <w:lang w:val="fr-FR"/>
                    </w:rPr>
                    <w:t>e</w:t>
                  </w:r>
                  <w:r w:rsidRPr="0061427D">
                    <w:rPr>
                      <w:rFonts w:asciiTheme="minorHAnsi" w:eastAsia="Calibri" w:hAnsiTheme="minorHAnsi" w:cstheme="minorHAnsi"/>
                      <w:spacing w:val="-12"/>
                      <w:lang w:val="fr-FR"/>
                    </w:rPr>
                    <w:t xml:space="preserve"> </w:t>
                  </w:r>
                  <w:r w:rsidRPr="0061427D">
                    <w:rPr>
                      <w:rFonts w:asciiTheme="minorHAnsi" w:eastAsia="Calibri" w:hAnsiTheme="minorHAnsi" w:cstheme="minorHAnsi"/>
                      <w:spacing w:val="4"/>
                      <w:lang w:val="fr-FR"/>
                    </w:rPr>
                    <w:t>a</w:t>
                  </w:r>
                  <w:r w:rsidRPr="0061427D">
                    <w:rPr>
                      <w:rFonts w:asciiTheme="minorHAnsi" w:eastAsia="Calibri" w:hAnsiTheme="minorHAnsi" w:cstheme="minorHAnsi"/>
                      <w:spacing w:val="-6"/>
                      <w:lang w:val="fr-FR"/>
                    </w:rPr>
                    <w:t>n</w:t>
                  </w:r>
                  <w:r w:rsidRPr="0061427D">
                    <w:rPr>
                      <w:rFonts w:asciiTheme="minorHAnsi" w:eastAsia="Calibri" w:hAnsiTheme="minorHAnsi" w:cstheme="minorHAnsi"/>
                      <w:spacing w:val="4"/>
                      <w:lang w:val="fr-FR"/>
                    </w:rPr>
                    <w:t>a</w:t>
                  </w:r>
                  <w:r w:rsidRPr="0061427D">
                    <w:rPr>
                      <w:rFonts w:asciiTheme="minorHAnsi" w:eastAsia="Calibri" w:hAnsiTheme="minorHAnsi" w:cstheme="minorHAnsi"/>
                      <w:spacing w:val="-4"/>
                      <w:lang w:val="fr-FR"/>
                    </w:rPr>
                    <w:t>l</w:t>
                  </w:r>
                  <w:r w:rsidRPr="0061427D">
                    <w:rPr>
                      <w:rFonts w:asciiTheme="minorHAnsi" w:eastAsia="Calibri" w:hAnsiTheme="minorHAnsi" w:cstheme="minorHAnsi"/>
                      <w:spacing w:val="-5"/>
                      <w:lang w:val="fr-FR"/>
                    </w:rPr>
                    <w:t>y</w:t>
                  </w:r>
                  <w:r w:rsidRPr="0061427D">
                    <w:rPr>
                      <w:rFonts w:asciiTheme="minorHAnsi" w:eastAsia="Calibri" w:hAnsiTheme="minorHAnsi" w:cstheme="minorHAnsi"/>
                      <w:spacing w:val="-8"/>
                      <w:lang w:val="fr-FR"/>
                    </w:rPr>
                    <w:t>s</w:t>
                  </w:r>
                  <w:r w:rsidRPr="0061427D">
                    <w:rPr>
                      <w:rFonts w:asciiTheme="minorHAnsi" w:eastAsia="Calibri" w:hAnsiTheme="minorHAnsi" w:cstheme="minorHAnsi"/>
                      <w:lang w:val="fr-FR"/>
                    </w:rPr>
                    <w:t>e</w:t>
                  </w:r>
                  <w:r w:rsidRPr="0061427D">
                    <w:rPr>
                      <w:rFonts w:asciiTheme="minorHAnsi" w:eastAsia="Calibri" w:hAnsiTheme="minorHAnsi" w:cstheme="minorHAnsi"/>
                      <w:spacing w:val="6"/>
                      <w:lang w:val="fr-FR"/>
                    </w:rPr>
                    <w:t xml:space="preserve"> </w:t>
                  </w:r>
                  <w:r w:rsidRPr="0061427D">
                    <w:rPr>
                      <w:rFonts w:asciiTheme="minorHAnsi" w:eastAsia="Calibri" w:hAnsiTheme="minorHAnsi" w:cstheme="minorHAnsi"/>
                      <w:spacing w:val="-6"/>
                      <w:lang w:val="fr-FR"/>
                    </w:rPr>
                    <w:t>p</w:t>
                  </w:r>
                  <w:r w:rsidRPr="0061427D">
                    <w:rPr>
                      <w:rFonts w:asciiTheme="minorHAnsi" w:eastAsia="Calibri" w:hAnsiTheme="minorHAnsi" w:cstheme="minorHAnsi"/>
                      <w:lang w:val="fr-FR"/>
                    </w:rPr>
                    <w:t>e</w:t>
                  </w:r>
                  <w:r w:rsidRPr="0061427D">
                    <w:rPr>
                      <w:rFonts w:asciiTheme="minorHAnsi" w:eastAsia="Calibri" w:hAnsiTheme="minorHAnsi" w:cstheme="minorHAnsi"/>
                      <w:spacing w:val="2"/>
                      <w:lang w:val="fr-FR"/>
                    </w:rPr>
                    <w:t>r</w:t>
                  </w:r>
                  <w:r w:rsidRPr="0061427D">
                    <w:rPr>
                      <w:rFonts w:asciiTheme="minorHAnsi" w:eastAsia="Calibri" w:hAnsiTheme="minorHAnsi" w:cstheme="minorHAnsi"/>
                      <w:spacing w:val="-3"/>
                      <w:lang w:val="fr-FR"/>
                    </w:rPr>
                    <w:t>m</w:t>
                  </w:r>
                  <w:r w:rsidRPr="0061427D">
                    <w:rPr>
                      <w:rFonts w:asciiTheme="minorHAnsi" w:eastAsia="Calibri" w:hAnsiTheme="minorHAnsi" w:cstheme="minorHAnsi"/>
                      <w:lang w:val="fr-FR"/>
                    </w:rPr>
                    <w:t>e</w:t>
                  </w:r>
                  <w:r w:rsidRPr="0061427D">
                    <w:rPr>
                      <w:rFonts w:asciiTheme="minorHAnsi" w:eastAsia="Calibri" w:hAnsiTheme="minorHAnsi" w:cstheme="minorHAnsi"/>
                      <w:spacing w:val="5"/>
                      <w:lang w:val="fr-FR"/>
                    </w:rPr>
                    <w:t>tt</w:t>
                  </w:r>
                  <w:r w:rsidRPr="0061427D">
                    <w:rPr>
                      <w:rFonts w:asciiTheme="minorHAnsi" w:eastAsia="Calibri" w:hAnsiTheme="minorHAnsi" w:cstheme="minorHAnsi"/>
                      <w:spacing w:val="2"/>
                      <w:lang w:val="fr-FR"/>
                    </w:rPr>
                    <w:t>r</w:t>
                  </w:r>
                  <w:r w:rsidRPr="0061427D">
                    <w:rPr>
                      <w:rFonts w:asciiTheme="minorHAnsi" w:eastAsia="Calibri" w:hAnsiTheme="minorHAnsi" w:cstheme="minorHAnsi"/>
                      <w:lang w:val="fr-FR"/>
                    </w:rPr>
                    <w:t>a</w:t>
                  </w:r>
                  <w:r w:rsidRPr="0061427D">
                    <w:rPr>
                      <w:rFonts w:asciiTheme="minorHAnsi" w:eastAsia="Calibri" w:hAnsiTheme="minorHAnsi" w:cstheme="minorHAnsi"/>
                      <w:spacing w:val="-4"/>
                      <w:lang w:val="fr-FR"/>
                    </w:rPr>
                    <w:t xml:space="preserve"> </w:t>
                  </w:r>
                  <w:r w:rsidRPr="0061427D">
                    <w:rPr>
                      <w:rFonts w:asciiTheme="minorHAnsi" w:eastAsia="Calibri" w:hAnsiTheme="minorHAnsi" w:cstheme="minorHAnsi"/>
                      <w:spacing w:val="4"/>
                      <w:lang w:val="fr-FR"/>
                    </w:rPr>
                    <w:t>a</w:t>
                  </w:r>
                  <w:r w:rsidRPr="0061427D">
                    <w:rPr>
                      <w:rFonts w:asciiTheme="minorHAnsi" w:eastAsia="Calibri" w:hAnsiTheme="minorHAnsi" w:cstheme="minorHAnsi"/>
                      <w:lang w:val="fr-FR"/>
                    </w:rPr>
                    <w:t>u</w:t>
                  </w:r>
                  <w:r w:rsidRPr="0061427D">
                    <w:rPr>
                      <w:rFonts w:asciiTheme="minorHAnsi" w:eastAsia="Calibri" w:hAnsiTheme="minorHAnsi" w:cstheme="minorHAnsi"/>
                      <w:spacing w:val="-5"/>
                      <w:lang w:val="fr-FR"/>
                    </w:rPr>
                    <w:t xml:space="preserve"> </w:t>
                  </w:r>
                  <w:r w:rsidRPr="0061427D">
                    <w:rPr>
                      <w:rFonts w:asciiTheme="minorHAnsi" w:eastAsia="Calibri" w:hAnsiTheme="minorHAnsi" w:cstheme="minorHAnsi"/>
                      <w:spacing w:val="-4"/>
                      <w:lang w:val="fr-FR"/>
                    </w:rPr>
                    <w:t>P</w:t>
                  </w:r>
                  <w:r w:rsidRPr="0061427D">
                    <w:rPr>
                      <w:rFonts w:asciiTheme="minorHAnsi" w:eastAsia="Calibri" w:hAnsiTheme="minorHAnsi" w:cstheme="minorHAnsi"/>
                      <w:spacing w:val="-6"/>
                      <w:lang w:val="fr-FR"/>
                    </w:rPr>
                    <w:t>ou</w:t>
                  </w:r>
                  <w:r w:rsidRPr="0061427D">
                    <w:rPr>
                      <w:rFonts w:asciiTheme="minorHAnsi" w:eastAsia="Calibri" w:hAnsiTheme="minorHAnsi" w:cstheme="minorHAnsi"/>
                      <w:spacing w:val="-5"/>
                      <w:lang w:val="fr-FR"/>
                    </w:rPr>
                    <w:t>v</w:t>
                  </w:r>
                  <w:r w:rsidRPr="0061427D">
                    <w:rPr>
                      <w:rFonts w:asciiTheme="minorHAnsi" w:eastAsia="Calibri" w:hAnsiTheme="minorHAnsi" w:cstheme="minorHAnsi"/>
                      <w:spacing w:val="-6"/>
                      <w:lang w:val="fr-FR"/>
                    </w:rPr>
                    <w:t>o</w:t>
                  </w:r>
                  <w:r w:rsidRPr="0061427D">
                    <w:rPr>
                      <w:rFonts w:asciiTheme="minorHAnsi" w:eastAsia="Calibri" w:hAnsiTheme="minorHAnsi" w:cstheme="minorHAnsi"/>
                      <w:spacing w:val="-4"/>
                      <w:lang w:val="fr-FR"/>
                    </w:rPr>
                    <w:t>i</w:t>
                  </w:r>
                  <w:r w:rsidRPr="0061427D">
                    <w:rPr>
                      <w:rFonts w:asciiTheme="minorHAnsi" w:eastAsia="Calibri" w:hAnsiTheme="minorHAnsi" w:cstheme="minorHAnsi"/>
                      <w:lang w:val="fr-FR"/>
                    </w:rPr>
                    <w:t>r</w:t>
                  </w:r>
                  <w:r w:rsidRPr="0061427D">
                    <w:rPr>
                      <w:rFonts w:asciiTheme="minorHAnsi" w:eastAsia="Calibri" w:hAnsiTheme="minorHAnsi" w:cstheme="minorHAnsi"/>
                      <w:spacing w:val="23"/>
                      <w:lang w:val="fr-FR"/>
                    </w:rPr>
                    <w:t xml:space="preserve"> </w:t>
                  </w:r>
                  <w:r w:rsidRPr="0061427D">
                    <w:rPr>
                      <w:rFonts w:asciiTheme="minorHAnsi" w:eastAsia="Calibri" w:hAnsiTheme="minorHAnsi" w:cstheme="minorHAnsi"/>
                      <w:spacing w:val="2"/>
                      <w:lang w:val="fr-FR"/>
                    </w:rPr>
                    <w:t>r</w:t>
                  </w:r>
                  <w:r w:rsidRPr="0061427D">
                    <w:rPr>
                      <w:rFonts w:asciiTheme="minorHAnsi" w:eastAsia="Calibri" w:hAnsiTheme="minorHAnsi" w:cstheme="minorHAnsi"/>
                      <w:lang w:val="fr-FR"/>
                    </w:rPr>
                    <w:t>é</w:t>
                  </w:r>
                  <w:r w:rsidRPr="0061427D">
                    <w:rPr>
                      <w:rFonts w:asciiTheme="minorHAnsi" w:eastAsia="Calibri" w:hAnsiTheme="minorHAnsi" w:cstheme="minorHAnsi"/>
                      <w:spacing w:val="7"/>
                      <w:lang w:val="fr-FR"/>
                    </w:rPr>
                    <w:t>g</w:t>
                  </w:r>
                  <w:r w:rsidRPr="0061427D">
                    <w:rPr>
                      <w:rFonts w:asciiTheme="minorHAnsi" w:eastAsia="Calibri" w:hAnsiTheme="minorHAnsi" w:cstheme="minorHAnsi"/>
                      <w:spacing w:val="-6"/>
                      <w:lang w:val="fr-FR"/>
                    </w:rPr>
                    <w:t>u</w:t>
                  </w:r>
                  <w:r w:rsidRPr="0061427D">
                    <w:rPr>
                      <w:rFonts w:asciiTheme="minorHAnsi" w:eastAsia="Calibri" w:hAnsiTheme="minorHAnsi" w:cstheme="minorHAnsi"/>
                      <w:spacing w:val="-4"/>
                      <w:lang w:val="fr-FR"/>
                    </w:rPr>
                    <w:t>l</w:t>
                  </w:r>
                  <w:r w:rsidRPr="0061427D">
                    <w:rPr>
                      <w:rFonts w:asciiTheme="minorHAnsi" w:eastAsia="Calibri" w:hAnsiTheme="minorHAnsi" w:cstheme="minorHAnsi"/>
                      <w:spacing w:val="4"/>
                      <w:lang w:val="fr-FR"/>
                    </w:rPr>
                    <w:t>a</w:t>
                  </w:r>
                  <w:r w:rsidRPr="0061427D">
                    <w:rPr>
                      <w:rFonts w:asciiTheme="minorHAnsi" w:eastAsia="Calibri" w:hAnsiTheme="minorHAnsi" w:cstheme="minorHAnsi"/>
                      <w:spacing w:val="5"/>
                      <w:lang w:val="fr-FR"/>
                    </w:rPr>
                    <w:t>t</w:t>
                  </w:r>
                  <w:r w:rsidRPr="0061427D">
                    <w:rPr>
                      <w:rFonts w:asciiTheme="minorHAnsi" w:eastAsia="Calibri" w:hAnsiTheme="minorHAnsi" w:cstheme="minorHAnsi"/>
                      <w:lang w:val="fr-FR"/>
                    </w:rPr>
                    <w:t>e</w:t>
                  </w:r>
                  <w:r w:rsidRPr="0061427D">
                    <w:rPr>
                      <w:rFonts w:asciiTheme="minorHAnsi" w:eastAsia="Calibri" w:hAnsiTheme="minorHAnsi" w:cstheme="minorHAnsi"/>
                      <w:spacing w:val="-5"/>
                      <w:lang w:val="fr-FR"/>
                    </w:rPr>
                    <w:t>u</w:t>
                  </w:r>
                  <w:r w:rsidRPr="0061427D">
                    <w:rPr>
                      <w:rFonts w:asciiTheme="minorHAnsi" w:eastAsia="Calibri" w:hAnsiTheme="minorHAnsi" w:cstheme="minorHAnsi"/>
                      <w:lang w:val="fr-FR"/>
                    </w:rPr>
                    <w:t>r</w:t>
                  </w:r>
                  <w:r w:rsidRPr="0061427D">
                    <w:rPr>
                      <w:rFonts w:asciiTheme="minorHAnsi" w:eastAsia="Calibri" w:hAnsiTheme="minorHAnsi" w:cstheme="minorHAnsi"/>
                      <w:spacing w:val="-6"/>
                      <w:lang w:val="fr-FR"/>
                    </w:rPr>
                    <w:t xml:space="preserve"> d</w:t>
                  </w:r>
                  <w:r w:rsidRPr="0061427D">
                    <w:rPr>
                      <w:rFonts w:asciiTheme="minorHAnsi" w:eastAsia="Calibri" w:hAnsiTheme="minorHAnsi" w:cstheme="minorHAnsi"/>
                      <w:spacing w:val="8"/>
                      <w:lang w:val="fr-FR"/>
                    </w:rPr>
                    <w:t>’</w:t>
                  </w:r>
                  <w:r w:rsidRPr="0061427D">
                    <w:rPr>
                      <w:rFonts w:asciiTheme="minorHAnsi" w:eastAsia="Calibri" w:hAnsiTheme="minorHAnsi" w:cstheme="minorHAnsi"/>
                      <w:lang w:val="fr-FR"/>
                    </w:rPr>
                    <w:t>e</w:t>
                  </w:r>
                  <w:r w:rsidRPr="0061427D">
                    <w:rPr>
                      <w:rFonts w:asciiTheme="minorHAnsi" w:eastAsia="Calibri" w:hAnsiTheme="minorHAnsi" w:cstheme="minorHAnsi"/>
                      <w:spacing w:val="-5"/>
                      <w:lang w:val="fr-FR"/>
                    </w:rPr>
                    <w:t>nv</w:t>
                  </w:r>
                  <w:r w:rsidRPr="0061427D">
                    <w:rPr>
                      <w:rFonts w:asciiTheme="minorHAnsi" w:eastAsia="Calibri" w:hAnsiTheme="minorHAnsi" w:cstheme="minorHAnsi"/>
                      <w:spacing w:val="-4"/>
                      <w:lang w:val="fr-FR"/>
                    </w:rPr>
                    <w:t>i</w:t>
                  </w:r>
                  <w:r w:rsidRPr="0061427D">
                    <w:rPr>
                      <w:rFonts w:asciiTheme="minorHAnsi" w:eastAsia="Calibri" w:hAnsiTheme="minorHAnsi" w:cstheme="minorHAnsi"/>
                      <w:spacing w:val="-8"/>
                      <w:lang w:val="fr-FR"/>
                    </w:rPr>
                    <w:t>s</w:t>
                  </w:r>
                  <w:r w:rsidRPr="0061427D">
                    <w:rPr>
                      <w:rFonts w:asciiTheme="minorHAnsi" w:eastAsia="Calibri" w:hAnsiTheme="minorHAnsi" w:cstheme="minorHAnsi"/>
                      <w:spacing w:val="4"/>
                      <w:lang w:val="fr-FR"/>
                    </w:rPr>
                    <w:t>a</w:t>
                  </w:r>
                  <w:r w:rsidRPr="0061427D">
                    <w:rPr>
                      <w:rFonts w:asciiTheme="minorHAnsi" w:eastAsia="Calibri" w:hAnsiTheme="minorHAnsi" w:cstheme="minorHAnsi"/>
                      <w:spacing w:val="6"/>
                      <w:lang w:val="fr-FR"/>
                    </w:rPr>
                    <w:t>g</w:t>
                  </w:r>
                  <w:r w:rsidRPr="0061427D">
                    <w:rPr>
                      <w:rFonts w:asciiTheme="minorHAnsi" w:eastAsia="Calibri" w:hAnsiTheme="minorHAnsi" w:cstheme="minorHAnsi"/>
                      <w:lang w:val="fr-FR"/>
                    </w:rPr>
                    <w:t>er</w:t>
                  </w:r>
                  <w:r w:rsidRPr="0061427D">
                    <w:rPr>
                      <w:rFonts w:asciiTheme="minorHAnsi" w:eastAsia="Calibri" w:hAnsiTheme="minorHAnsi" w:cstheme="minorHAnsi"/>
                      <w:spacing w:val="-5"/>
                      <w:lang w:val="fr-FR"/>
                    </w:rPr>
                    <w:t xml:space="preserve"> </w:t>
                  </w:r>
                  <w:r w:rsidRPr="0061427D">
                    <w:rPr>
                      <w:rFonts w:asciiTheme="minorHAnsi" w:eastAsia="Calibri" w:hAnsiTheme="minorHAnsi" w:cstheme="minorHAnsi"/>
                      <w:spacing w:val="-6"/>
                      <w:lang w:val="fr-FR"/>
                    </w:rPr>
                    <w:t>o</w:t>
                  </w:r>
                  <w:r w:rsidRPr="0061427D">
                    <w:rPr>
                      <w:rFonts w:asciiTheme="minorHAnsi" w:eastAsia="Calibri" w:hAnsiTheme="minorHAnsi" w:cstheme="minorHAnsi"/>
                      <w:lang w:val="fr-FR"/>
                    </w:rPr>
                    <w:t>u</w:t>
                  </w:r>
                  <w:r w:rsidRPr="0061427D">
                    <w:rPr>
                      <w:rFonts w:asciiTheme="minorHAnsi" w:eastAsia="Calibri" w:hAnsiTheme="minorHAnsi" w:cstheme="minorHAnsi"/>
                      <w:spacing w:val="-5"/>
                      <w:lang w:val="fr-FR"/>
                    </w:rPr>
                    <w:t xml:space="preserve"> </w:t>
                  </w:r>
                  <w:r w:rsidRPr="0061427D">
                    <w:rPr>
                      <w:rFonts w:asciiTheme="minorHAnsi" w:eastAsia="Calibri" w:hAnsiTheme="minorHAnsi" w:cstheme="minorHAnsi"/>
                      <w:spacing w:val="-6"/>
                      <w:lang w:val="fr-FR"/>
                    </w:rPr>
                    <w:t>d</w:t>
                  </w:r>
                  <w:r w:rsidRPr="0061427D">
                    <w:rPr>
                      <w:rFonts w:asciiTheme="minorHAnsi" w:eastAsia="Calibri" w:hAnsiTheme="minorHAnsi" w:cstheme="minorHAnsi"/>
                      <w:spacing w:val="8"/>
                      <w:lang w:val="fr-FR"/>
                    </w:rPr>
                    <w:t>’</w:t>
                  </w:r>
                  <w:r w:rsidRPr="0061427D">
                    <w:rPr>
                      <w:rFonts w:asciiTheme="minorHAnsi" w:eastAsia="Calibri" w:hAnsiTheme="minorHAnsi" w:cstheme="minorHAnsi"/>
                      <w:lang w:val="fr-FR"/>
                    </w:rPr>
                    <w:t>e</w:t>
                  </w:r>
                  <w:r w:rsidRPr="0061427D">
                    <w:rPr>
                      <w:rFonts w:asciiTheme="minorHAnsi" w:eastAsia="Calibri" w:hAnsiTheme="minorHAnsi" w:cstheme="minorHAnsi"/>
                      <w:spacing w:val="-5"/>
                      <w:lang w:val="fr-FR"/>
                    </w:rPr>
                    <w:t>n</w:t>
                  </w:r>
                  <w:r w:rsidRPr="0061427D">
                    <w:rPr>
                      <w:rFonts w:asciiTheme="minorHAnsi" w:eastAsia="Calibri" w:hAnsiTheme="minorHAnsi" w:cstheme="minorHAnsi"/>
                      <w:spacing w:val="1"/>
                      <w:lang w:val="fr-FR"/>
                    </w:rPr>
                    <w:t>c</w:t>
                  </w:r>
                  <w:r w:rsidRPr="0061427D">
                    <w:rPr>
                      <w:rFonts w:asciiTheme="minorHAnsi" w:eastAsia="Calibri" w:hAnsiTheme="minorHAnsi" w:cstheme="minorHAnsi"/>
                      <w:spacing w:val="-6"/>
                      <w:lang w:val="fr-FR"/>
                    </w:rPr>
                    <w:t>ou</w:t>
                  </w:r>
                  <w:r w:rsidRPr="0061427D">
                    <w:rPr>
                      <w:rFonts w:asciiTheme="minorHAnsi" w:eastAsia="Calibri" w:hAnsiTheme="minorHAnsi" w:cstheme="minorHAnsi"/>
                      <w:spacing w:val="2"/>
                      <w:lang w:val="fr-FR"/>
                    </w:rPr>
                    <w:t>r</w:t>
                  </w:r>
                  <w:r w:rsidRPr="0061427D">
                    <w:rPr>
                      <w:rFonts w:asciiTheme="minorHAnsi" w:eastAsia="Calibri" w:hAnsiTheme="minorHAnsi" w:cstheme="minorHAnsi"/>
                      <w:spacing w:val="4"/>
                      <w:lang w:val="fr-FR"/>
                    </w:rPr>
                    <w:t>a</w:t>
                  </w:r>
                  <w:r w:rsidRPr="0061427D">
                    <w:rPr>
                      <w:rFonts w:asciiTheme="minorHAnsi" w:eastAsia="Calibri" w:hAnsiTheme="minorHAnsi" w:cstheme="minorHAnsi"/>
                      <w:spacing w:val="6"/>
                      <w:lang w:val="fr-FR"/>
                    </w:rPr>
                    <w:t>g</w:t>
                  </w:r>
                  <w:r w:rsidRPr="0061427D">
                    <w:rPr>
                      <w:rFonts w:asciiTheme="minorHAnsi" w:eastAsia="Calibri" w:hAnsiTheme="minorHAnsi" w:cstheme="minorHAnsi"/>
                      <w:lang w:val="fr-FR"/>
                    </w:rPr>
                    <w:t>er</w:t>
                  </w:r>
                  <w:r w:rsidRPr="0061427D">
                    <w:rPr>
                      <w:rFonts w:asciiTheme="minorHAnsi" w:eastAsia="Calibri" w:hAnsiTheme="minorHAnsi" w:cstheme="minorHAnsi"/>
                      <w:spacing w:val="-4"/>
                      <w:lang w:val="fr-FR"/>
                    </w:rPr>
                    <w:t xml:space="preserve"> l</w:t>
                  </w:r>
                  <w:r w:rsidRPr="0061427D">
                    <w:rPr>
                      <w:rFonts w:asciiTheme="minorHAnsi" w:eastAsia="Calibri" w:hAnsiTheme="minorHAnsi" w:cstheme="minorHAnsi"/>
                      <w:lang w:val="fr-FR"/>
                    </w:rPr>
                    <w:t>a</w:t>
                  </w:r>
                  <w:r w:rsidRPr="0061427D">
                    <w:rPr>
                      <w:rFonts w:asciiTheme="minorHAnsi" w:eastAsia="Calibri" w:hAnsiTheme="minorHAnsi" w:cstheme="minorHAnsi"/>
                      <w:spacing w:val="5"/>
                      <w:lang w:val="fr-FR"/>
                    </w:rPr>
                    <w:t xml:space="preserve"> </w:t>
                  </w:r>
                  <w:r w:rsidRPr="0061427D">
                    <w:rPr>
                      <w:rFonts w:asciiTheme="minorHAnsi" w:eastAsia="Calibri" w:hAnsiTheme="minorHAnsi" w:cstheme="minorHAnsi"/>
                      <w:spacing w:val="1"/>
                      <w:lang w:val="fr-FR"/>
                    </w:rPr>
                    <w:t>c</w:t>
                  </w:r>
                  <w:r w:rsidRPr="0061427D">
                    <w:rPr>
                      <w:rFonts w:asciiTheme="minorHAnsi" w:eastAsia="Calibri" w:hAnsiTheme="minorHAnsi" w:cstheme="minorHAnsi"/>
                      <w:spacing w:val="2"/>
                      <w:lang w:val="fr-FR"/>
                    </w:rPr>
                    <w:t>r</w:t>
                  </w:r>
                  <w:r w:rsidRPr="0061427D">
                    <w:rPr>
                      <w:rFonts w:asciiTheme="minorHAnsi" w:eastAsia="Calibri" w:hAnsiTheme="minorHAnsi" w:cstheme="minorHAnsi"/>
                      <w:lang w:val="fr-FR"/>
                    </w:rPr>
                    <w:t>é</w:t>
                  </w:r>
                  <w:r w:rsidRPr="0061427D">
                    <w:rPr>
                      <w:rFonts w:asciiTheme="minorHAnsi" w:eastAsia="Calibri" w:hAnsiTheme="minorHAnsi" w:cstheme="minorHAnsi"/>
                      <w:spacing w:val="5"/>
                      <w:lang w:val="fr-FR"/>
                    </w:rPr>
                    <w:t>at</w:t>
                  </w:r>
                  <w:r w:rsidRPr="0061427D">
                    <w:rPr>
                      <w:rFonts w:asciiTheme="minorHAnsi" w:eastAsia="Calibri" w:hAnsiTheme="minorHAnsi" w:cstheme="minorHAnsi"/>
                      <w:spacing w:val="-4"/>
                      <w:lang w:val="fr-FR"/>
                    </w:rPr>
                    <w:t>i</w:t>
                  </w:r>
                  <w:r w:rsidRPr="0061427D">
                    <w:rPr>
                      <w:rFonts w:asciiTheme="minorHAnsi" w:eastAsia="Calibri" w:hAnsiTheme="minorHAnsi" w:cstheme="minorHAnsi"/>
                      <w:spacing w:val="-6"/>
                      <w:lang w:val="fr-FR"/>
                    </w:rPr>
                    <w:t>o</w:t>
                  </w:r>
                  <w:r w:rsidRPr="0061427D">
                    <w:rPr>
                      <w:rFonts w:asciiTheme="minorHAnsi" w:eastAsia="Calibri" w:hAnsiTheme="minorHAnsi" w:cstheme="minorHAnsi"/>
                      <w:lang w:val="fr-FR"/>
                    </w:rPr>
                    <w:t>n</w:t>
                  </w:r>
                  <w:r w:rsidRPr="0061427D">
                    <w:rPr>
                      <w:rFonts w:asciiTheme="minorHAnsi" w:eastAsia="Calibri" w:hAnsiTheme="minorHAnsi" w:cstheme="minorHAnsi"/>
                      <w:spacing w:val="-15"/>
                      <w:lang w:val="fr-FR"/>
                    </w:rPr>
                    <w:t xml:space="preserve"> </w:t>
                  </w:r>
                  <w:r w:rsidRPr="0061427D">
                    <w:rPr>
                      <w:rFonts w:asciiTheme="minorHAnsi" w:eastAsia="Calibri" w:hAnsiTheme="minorHAnsi" w:cstheme="minorHAnsi"/>
                      <w:spacing w:val="-6"/>
                      <w:w w:val="101"/>
                      <w:lang w:val="fr-FR"/>
                    </w:rPr>
                    <w:t>d</w:t>
                  </w:r>
                  <w:r w:rsidRPr="0061427D">
                    <w:rPr>
                      <w:rFonts w:asciiTheme="minorHAnsi" w:eastAsia="Calibri" w:hAnsiTheme="minorHAnsi" w:cstheme="minorHAnsi"/>
                      <w:w w:val="101"/>
                      <w:lang w:val="fr-FR"/>
                    </w:rPr>
                    <w:t xml:space="preserve">e </w:t>
                  </w:r>
                  <w:r w:rsidRPr="0061427D">
                    <w:rPr>
                      <w:rFonts w:asciiTheme="minorHAnsi" w:eastAsia="Calibri" w:hAnsiTheme="minorHAnsi" w:cstheme="minorHAnsi"/>
                      <w:spacing w:val="-6"/>
                      <w:lang w:val="fr-FR"/>
                    </w:rPr>
                    <w:t>p</w:t>
                  </w:r>
                  <w:r w:rsidRPr="0061427D">
                    <w:rPr>
                      <w:rFonts w:asciiTheme="minorHAnsi" w:eastAsia="Calibri" w:hAnsiTheme="minorHAnsi" w:cstheme="minorHAnsi"/>
                      <w:spacing w:val="-4"/>
                      <w:lang w:val="fr-FR"/>
                    </w:rPr>
                    <w:t>l</w:t>
                  </w:r>
                  <w:r w:rsidRPr="0061427D">
                    <w:rPr>
                      <w:rFonts w:asciiTheme="minorHAnsi" w:eastAsia="Calibri" w:hAnsiTheme="minorHAnsi" w:cstheme="minorHAnsi"/>
                      <w:spacing w:val="4"/>
                      <w:lang w:val="fr-FR"/>
                    </w:rPr>
                    <w:t>a</w:t>
                  </w:r>
                  <w:r w:rsidRPr="0061427D">
                    <w:rPr>
                      <w:rFonts w:asciiTheme="minorHAnsi" w:eastAsia="Calibri" w:hAnsiTheme="minorHAnsi" w:cstheme="minorHAnsi"/>
                      <w:spacing w:val="1"/>
                      <w:lang w:val="fr-FR"/>
                    </w:rPr>
                    <w:t>c</w:t>
                  </w:r>
                  <w:r w:rsidRPr="0061427D">
                    <w:rPr>
                      <w:rFonts w:asciiTheme="minorHAnsi" w:eastAsia="Calibri" w:hAnsiTheme="minorHAnsi" w:cstheme="minorHAnsi"/>
                      <w:lang w:val="fr-FR"/>
                    </w:rPr>
                    <w:t>e</w:t>
                  </w:r>
                  <w:r w:rsidRPr="0061427D">
                    <w:rPr>
                      <w:rFonts w:asciiTheme="minorHAnsi" w:eastAsia="Calibri" w:hAnsiTheme="minorHAnsi" w:cstheme="minorHAnsi"/>
                      <w:spacing w:val="-7"/>
                      <w:lang w:val="fr-FR"/>
                    </w:rPr>
                    <w:t>s</w:t>
                  </w:r>
                  <w:r w:rsidRPr="0061427D">
                    <w:rPr>
                      <w:rFonts w:asciiTheme="minorHAnsi" w:eastAsia="Calibri" w:hAnsiTheme="minorHAnsi" w:cstheme="minorHAnsi"/>
                      <w:lang w:val="fr-FR"/>
                    </w:rPr>
                    <w:t>,</w:t>
                  </w:r>
                  <w:r w:rsidRPr="0061427D">
                    <w:rPr>
                      <w:rFonts w:asciiTheme="minorHAnsi" w:eastAsia="Calibri" w:hAnsiTheme="minorHAnsi" w:cstheme="minorHAnsi"/>
                      <w:spacing w:val="13"/>
                      <w:lang w:val="fr-FR"/>
                    </w:rPr>
                    <w:t xml:space="preserve"> </w:t>
                  </w:r>
                  <w:r w:rsidRPr="0061427D">
                    <w:rPr>
                      <w:rFonts w:asciiTheme="minorHAnsi" w:eastAsia="Calibri" w:hAnsiTheme="minorHAnsi" w:cstheme="minorHAnsi"/>
                      <w:spacing w:val="-5"/>
                      <w:lang w:val="fr-FR"/>
                    </w:rPr>
                    <w:t>v</w:t>
                  </w:r>
                  <w:r w:rsidRPr="0061427D">
                    <w:rPr>
                      <w:rFonts w:asciiTheme="minorHAnsi" w:eastAsia="Calibri" w:hAnsiTheme="minorHAnsi" w:cstheme="minorHAnsi"/>
                      <w:spacing w:val="-6"/>
                      <w:lang w:val="fr-FR"/>
                    </w:rPr>
                    <w:t>o</w:t>
                  </w:r>
                  <w:r w:rsidRPr="0061427D">
                    <w:rPr>
                      <w:rFonts w:asciiTheme="minorHAnsi" w:eastAsia="Calibri" w:hAnsiTheme="minorHAnsi" w:cstheme="minorHAnsi"/>
                      <w:spacing w:val="-4"/>
                      <w:lang w:val="fr-FR"/>
                    </w:rPr>
                    <w:t>i</w:t>
                  </w:r>
                  <w:r w:rsidRPr="0061427D">
                    <w:rPr>
                      <w:rFonts w:asciiTheme="minorHAnsi" w:eastAsia="Calibri" w:hAnsiTheme="minorHAnsi" w:cstheme="minorHAnsi"/>
                      <w:spacing w:val="2"/>
                      <w:lang w:val="fr-FR"/>
                    </w:rPr>
                    <w:t>r</w:t>
                  </w:r>
                  <w:r w:rsidRPr="0061427D">
                    <w:rPr>
                      <w:rFonts w:asciiTheme="minorHAnsi" w:eastAsia="Calibri" w:hAnsiTheme="minorHAnsi" w:cstheme="minorHAnsi"/>
                      <w:lang w:val="fr-FR"/>
                    </w:rPr>
                    <w:t>e</w:t>
                  </w:r>
                  <w:r w:rsidRPr="0061427D">
                    <w:rPr>
                      <w:rFonts w:asciiTheme="minorHAnsi" w:eastAsia="Calibri" w:hAnsiTheme="minorHAnsi" w:cstheme="minorHAnsi"/>
                      <w:spacing w:val="4"/>
                      <w:lang w:val="fr-FR"/>
                    </w:rPr>
                    <w:t xml:space="preserve"> </w:t>
                  </w:r>
                  <w:r w:rsidRPr="0061427D">
                    <w:rPr>
                      <w:rFonts w:asciiTheme="minorHAnsi" w:eastAsia="Calibri" w:hAnsiTheme="minorHAnsi" w:cstheme="minorHAnsi"/>
                      <w:spacing w:val="-6"/>
                      <w:lang w:val="fr-FR"/>
                    </w:rPr>
                    <w:t>d</w:t>
                  </w:r>
                  <w:r w:rsidRPr="0061427D">
                    <w:rPr>
                      <w:rFonts w:asciiTheme="minorHAnsi" w:eastAsia="Calibri" w:hAnsiTheme="minorHAnsi" w:cstheme="minorHAnsi"/>
                      <w:spacing w:val="8"/>
                      <w:lang w:val="fr-FR"/>
                    </w:rPr>
                    <w:t>’</w:t>
                  </w:r>
                  <w:r w:rsidRPr="0061427D">
                    <w:rPr>
                      <w:rFonts w:asciiTheme="minorHAnsi" w:eastAsia="Calibri" w:hAnsiTheme="minorHAnsi" w:cstheme="minorHAnsi"/>
                      <w:lang w:val="fr-FR"/>
                    </w:rPr>
                    <w:t>é</w:t>
                  </w:r>
                  <w:r w:rsidRPr="0061427D">
                    <w:rPr>
                      <w:rFonts w:asciiTheme="minorHAnsi" w:eastAsia="Calibri" w:hAnsiTheme="minorHAnsi" w:cstheme="minorHAnsi"/>
                      <w:spacing w:val="2"/>
                      <w:lang w:val="fr-FR"/>
                    </w:rPr>
                    <w:t>c</w:t>
                  </w:r>
                  <w:r w:rsidRPr="0061427D">
                    <w:rPr>
                      <w:rFonts w:asciiTheme="minorHAnsi" w:eastAsia="Calibri" w:hAnsiTheme="minorHAnsi" w:cstheme="minorHAnsi"/>
                      <w:spacing w:val="-6"/>
                      <w:lang w:val="fr-FR"/>
                    </w:rPr>
                    <w:t>o</w:t>
                  </w:r>
                  <w:r w:rsidRPr="0061427D">
                    <w:rPr>
                      <w:rFonts w:asciiTheme="minorHAnsi" w:eastAsia="Calibri" w:hAnsiTheme="minorHAnsi" w:cstheme="minorHAnsi"/>
                      <w:spacing w:val="-4"/>
                      <w:lang w:val="fr-FR"/>
                    </w:rPr>
                    <w:t>l</w:t>
                  </w:r>
                  <w:r w:rsidRPr="0061427D">
                    <w:rPr>
                      <w:rFonts w:asciiTheme="minorHAnsi" w:eastAsia="Calibri" w:hAnsiTheme="minorHAnsi" w:cstheme="minorHAnsi"/>
                      <w:lang w:val="fr-FR"/>
                    </w:rPr>
                    <w:t>e</w:t>
                  </w:r>
                  <w:r w:rsidRPr="0061427D">
                    <w:rPr>
                      <w:rFonts w:asciiTheme="minorHAnsi" w:eastAsia="Calibri" w:hAnsiTheme="minorHAnsi" w:cstheme="minorHAnsi"/>
                      <w:spacing w:val="-7"/>
                      <w:lang w:val="fr-FR"/>
                    </w:rPr>
                    <w:t>s</w:t>
                  </w:r>
                  <w:r w:rsidRPr="0061427D">
                    <w:rPr>
                      <w:rFonts w:asciiTheme="minorHAnsi" w:eastAsia="Calibri" w:hAnsiTheme="minorHAnsi" w:cstheme="minorHAnsi"/>
                      <w:lang w:val="fr-FR"/>
                    </w:rPr>
                    <w:t>,</w:t>
                  </w:r>
                  <w:r w:rsidRPr="0061427D">
                    <w:rPr>
                      <w:rFonts w:asciiTheme="minorHAnsi" w:eastAsia="Calibri" w:hAnsiTheme="minorHAnsi" w:cstheme="minorHAnsi"/>
                      <w:spacing w:val="-2"/>
                      <w:lang w:val="fr-FR"/>
                    </w:rPr>
                    <w:t xml:space="preserve"> </w:t>
                  </w:r>
                  <w:r w:rsidRPr="0061427D">
                    <w:rPr>
                      <w:rFonts w:asciiTheme="minorHAnsi" w:eastAsia="Calibri" w:hAnsiTheme="minorHAnsi" w:cstheme="minorHAnsi"/>
                      <w:spacing w:val="-6"/>
                      <w:lang w:val="fr-FR"/>
                    </w:rPr>
                    <w:t>pou</w:t>
                  </w:r>
                  <w:r w:rsidRPr="0061427D">
                    <w:rPr>
                      <w:rFonts w:asciiTheme="minorHAnsi" w:eastAsia="Calibri" w:hAnsiTheme="minorHAnsi" w:cstheme="minorHAnsi"/>
                      <w:lang w:val="fr-FR"/>
                    </w:rPr>
                    <w:t>r</w:t>
                  </w:r>
                  <w:r w:rsidRPr="0061427D">
                    <w:rPr>
                      <w:rFonts w:asciiTheme="minorHAnsi" w:eastAsia="Calibri" w:hAnsiTheme="minorHAnsi" w:cstheme="minorHAnsi"/>
                      <w:spacing w:val="20"/>
                      <w:lang w:val="fr-FR"/>
                    </w:rPr>
                    <w:t xml:space="preserve"> </w:t>
                  </w:r>
                  <w:r w:rsidRPr="0061427D">
                    <w:rPr>
                      <w:rFonts w:asciiTheme="minorHAnsi" w:eastAsia="Calibri" w:hAnsiTheme="minorHAnsi" w:cstheme="minorHAnsi"/>
                      <w:spacing w:val="2"/>
                      <w:lang w:val="fr-FR"/>
                    </w:rPr>
                    <w:t>r</w:t>
                  </w:r>
                  <w:r w:rsidRPr="0061427D">
                    <w:rPr>
                      <w:rFonts w:asciiTheme="minorHAnsi" w:eastAsia="Calibri" w:hAnsiTheme="minorHAnsi" w:cstheme="minorHAnsi"/>
                      <w:lang w:val="fr-FR"/>
                    </w:rPr>
                    <w:t>é</w:t>
                  </w:r>
                  <w:r w:rsidRPr="0061427D">
                    <w:rPr>
                      <w:rFonts w:asciiTheme="minorHAnsi" w:eastAsia="Calibri" w:hAnsiTheme="minorHAnsi" w:cstheme="minorHAnsi"/>
                      <w:spacing w:val="-5"/>
                      <w:lang w:val="fr-FR"/>
                    </w:rPr>
                    <w:t>p</w:t>
                  </w:r>
                  <w:r w:rsidRPr="0061427D">
                    <w:rPr>
                      <w:rFonts w:asciiTheme="minorHAnsi" w:eastAsia="Calibri" w:hAnsiTheme="minorHAnsi" w:cstheme="minorHAnsi"/>
                      <w:spacing w:val="-6"/>
                      <w:lang w:val="fr-FR"/>
                    </w:rPr>
                    <w:t>ond</w:t>
                  </w:r>
                  <w:r w:rsidRPr="0061427D">
                    <w:rPr>
                      <w:rFonts w:asciiTheme="minorHAnsi" w:eastAsia="Calibri" w:hAnsiTheme="minorHAnsi" w:cstheme="minorHAnsi"/>
                      <w:spacing w:val="2"/>
                      <w:lang w:val="fr-FR"/>
                    </w:rPr>
                    <w:t>r</w:t>
                  </w:r>
                  <w:r w:rsidRPr="0061427D">
                    <w:rPr>
                      <w:rFonts w:asciiTheme="minorHAnsi" w:eastAsia="Calibri" w:hAnsiTheme="minorHAnsi" w:cstheme="minorHAnsi"/>
                      <w:lang w:val="fr-FR"/>
                    </w:rPr>
                    <w:t>e</w:t>
                  </w:r>
                  <w:r w:rsidRPr="0061427D">
                    <w:rPr>
                      <w:rFonts w:asciiTheme="minorHAnsi" w:eastAsia="Calibri" w:hAnsiTheme="minorHAnsi" w:cstheme="minorHAnsi"/>
                      <w:spacing w:val="7"/>
                      <w:lang w:val="fr-FR"/>
                    </w:rPr>
                    <w:t xml:space="preserve"> </w:t>
                  </w:r>
                  <w:r w:rsidRPr="0061427D">
                    <w:rPr>
                      <w:rFonts w:asciiTheme="minorHAnsi" w:eastAsia="Calibri" w:hAnsiTheme="minorHAnsi" w:cstheme="minorHAnsi"/>
                      <w:spacing w:val="4"/>
                      <w:lang w:val="fr-FR"/>
                    </w:rPr>
                    <w:t>a</w:t>
                  </w:r>
                  <w:r w:rsidRPr="0061427D">
                    <w:rPr>
                      <w:rFonts w:asciiTheme="minorHAnsi" w:eastAsia="Calibri" w:hAnsiTheme="minorHAnsi" w:cstheme="minorHAnsi"/>
                      <w:spacing w:val="-6"/>
                      <w:lang w:val="fr-FR"/>
                    </w:rPr>
                    <w:t>u</w:t>
                  </w:r>
                  <w:r w:rsidRPr="0061427D">
                    <w:rPr>
                      <w:rFonts w:asciiTheme="minorHAnsi" w:eastAsia="Calibri" w:hAnsiTheme="minorHAnsi" w:cstheme="minorHAnsi"/>
                      <w:lang w:val="fr-FR"/>
                    </w:rPr>
                    <w:t xml:space="preserve">x </w:t>
                  </w:r>
                  <w:r w:rsidRPr="0061427D">
                    <w:rPr>
                      <w:rFonts w:asciiTheme="minorHAnsi" w:eastAsia="Calibri" w:hAnsiTheme="minorHAnsi" w:cstheme="minorHAnsi"/>
                      <w:spacing w:val="-6"/>
                      <w:lang w:val="fr-FR"/>
                    </w:rPr>
                    <w:t>b</w:t>
                  </w:r>
                  <w:r w:rsidRPr="0061427D">
                    <w:rPr>
                      <w:rFonts w:asciiTheme="minorHAnsi" w:eastAsia="Calibri" w:hAnsiTheme="minorHAnsi" w:cstheme="minorHAnsi"/>
                      <w:lang w:val="fr-FR"/>
                    </w:rPr>
                    <w:t>e</w:t>
                  </w:r>
                  <w:r w:rsidRPr="0061427D">
                    <w:rPr>
                      <w:rFonts w:asciiTheme="minorHAnsi" w:eastAsia="Calibri" w:hAnsiTheme="minorHAnsi" w:cstheme="minorHAnsi"/>
                      <w:spacing w:val="-7"/>
                      <w:lang w:val="fr-FR"/>
                    </w:rPr>
                    <w:t>s</w:t>
                  </w:r>
                  <w:r w:rsidRPr="0061427D">
                    <w:rPr>
                      <w:rFonts w:asciiTheme="minorHAnsi" w:eastAsia="Calibri" w:hAnsiTheme="minorHAnsi" w:cstheme="minorHAnsi"/>
                      <w:spacing w:val="-6"/>
                      <w:lang w:val="fr-FR"/>
                    </w:rPr>
                    <w:t>o</w:t>
                  </w:r>
                  <w:r w:rsidRPr="0061427D">
                    <w:rPr>
                      <w:rFonts w:asciiTheme="minorHAnsi" w:eastAsia="Calibri" w:hAnsiTheme="minorHAnsi" w:cstheme="minorHAnsi"/>
                      <w:spacing w:val="-4"/>
                      <w:lang w:val="fr-FR"/>
                    </w:rPr>
                    <w:t>i</w:t>
                  </w:r>
                  <w:r w:rsidRPr="0061427D">
                    <w:rPr>
                      <w:rFonts w:asciiTheme="minorHAnsi" w:eastAsia="Calibri" w:hAnsiTheme="minorHAnsi" w:cstheme="minorHAnsi"/>
                      <w:spacing w:val="-6"/>
                      <w:lang w:val="fr-FR"/>
                    </w:rPr>
                    <w:t>n</w:t>
                  </w:r>
                  <w:r w:rsidRPr="0061427D">
                    <w:rPr>
                      <w:rFonts w:asciiTheme="minorHAnsi" w:eastAsia="Calibri" w:hAnsiTheme="minorHAnsi" w:cstheme="minorHAnsi"/>
                      <w:lang w:val="fr-FR"/>
                    </w:rPr>
                    <w:t>s</w:t>
                  </w:r>
                  <w:r w:rsidRPr="0061427D">
                    <w:rPr>
                      <w:rFonts w:asciiTheme="minorHAnsi" w:eastAsia="Calibri" w:hAnsiTheme="minorHAnsi" w:cstheme="minorHAnsi"/>
                      <w:spacing w:val="29"/>
                      <w:lang w:val="fr-FR"/>
                    </w:rPr>
                    <w:t xml:space="preserve"> </w:t>
                  </w:r>
                  <w:r w:rsidRPr="0061427D">
                    <w:rPr>
                      <w:rFonts w:asciiTheme="minorHAnsi" w:eastAsia="Calibri" w:hAnsiTheme="minorHAnsi" w:cstheme="minorHAnsi"/>
                      <w:spacing w:val="-3"/>
                      <w:lang w:val="fr-FR"/>
                    </w:rPr>
                    <w:t>m</w:t>
                  </w:r>
                  <w:r w:rsidRPr="0061427D">
                    <w:rPr>
                      <w:rFonts w:asciiTheme="minorHAnsi" w:eastAsia="Calibri" w:hAnsiTheme="minorHAnsi" w:cstheme="minorHAnsi"/>
                      <w:spacing w:val="-4"/>
                      <w:lang w:val="fr-FR"/>
                    </w:rPr>
                    <w:t>i</w:t>
                  </w:r>
                  <w:r w:rsidRPr="0061427D">
                    <w:rPr>
                      <w:rFonts w:asciiTheme="minorHAnsi" w:eastAsia="Calibri" w:hAnsiTheme="minorHAnsi" w:cstheme="minorHAnsi"/>
                      <w:lang w:val="fr-FR"/>
                    </w:rPr>
                    <w:t>s</w:t>
                  </w:r>
                  <w:r w:rsidRPr="0061427D">
                    <w:rPr>
                      <w:rFonts w:asciiTheme="minorHAnsi" w:eastAsia="Calibri" w:hAnsiTheme="minorHAnsi" w:cstheme="minorHAnsi"/>
                      <w:spacing w:val="-5"/>
                      <w:lang w:val="fr-FR"/>
                    </w:rPr>
                    <w:t xml:space="preserve"> </w:t>
                  </w:r>
                  <w:r w:rsidRPr="0061427D">
                    <w:rPr>
                      <w:rFonts w:asciiTheme="minorHAnsi" w:eastAsia="Calibri" w:hAnsiTheme="minorHAnsi" w:cstheme="minorHAnsi"/>
                      <w:lang w:val="fr-FR"/>
                    </w:rPr>
                    <w:t>en</w:t>
                  </w:r>
                  <w:r w:rsidRPr="0061427D">
                    <w:rPr>
                      <w:rFonts w:asciiTheme="minorHAnsi" w:eastAsia="Calibri" w:hAnsiTheme="minorHAnsi" w:cstheme="minorHAnsi"/>
                      <w:spacing w:val="11"/>
                      <w:lang w:val="fr-FR"/>
                    </w:rPr>
                    <w:t xml:space="preserve"> </w:t>
                  </w:r>
                  <w:r w:rsidRPr="0061427D">
                    <w:rPr>
                      <w:rFonts w:asciiTheme="minorHAnsi" w:eastAsia="Calibri" w:hAnsiTheme="minorHAnsi" w:cstheme="minorHAnsi"/>
                      <w:w w:val="101"/>
                      <w:lang w:val="fr-FR"/>
                    </w:rPr>
                    <w:t>é</w:t>
                  </w:r>
                  <w:r w:rsidRPr="0061427D">
                    <w:rPr>
                      <w:rFonts w:asciiTheme="minorHAnsi" w:eastAsia="Calibri" w:hAnsiTheme="minorHAnsi" w:cstheme="minorHAnsi"/>
                      <w:spacing w:val="-5"/>
                      <w:w w:val="101"/>
                      <w:lang w:val="fr-FR"/>
                    </w:rPr>
                    <w:t>v</w:t>
                  </w:r>
                  <w:r w:rsidRPr="0061427D">
                    <w:rPr>
                      <w:rFonts w:asciiTheme="minorHAnsi" w:eastAsia="Calibri" w:hAnsiTheme="minorHAnsi" w:cstheme="minorHAnsi"/>
                      <w:spacing w:val="-4"/>
                      <w:w w:val="102"/>
                      <w:lang w:val="fr-FR"/>
                    </w:rPr>
                    <w:t>i</w:t>
                  </w:r>
                  <w:r w:rsidRPr="0061427D">
                    <w:rPr>
                      <w:rFonts w:asciiTheme="minorHAnsi" w:eastAsia="Calibri" w:hAnsiTheme="minorHAnsi" w:cstheme="minorHAnsi"/>
                      <w:spacing w:val="-6"/>
                      <w:w w:val="101"/>
                      <w:lang w:val="fr-FR"/>
                    </w:rPr>
                    <w:t>d</w:t>
                  </w:r>
                  <w:r w:rsidRPr="0061427D">
                    <w:rPr>
                      <w:rFonts w:asciiTheme="minorHAnsi" w:eastAsia="Calibri" w:hAnsiTheme="minorHAnsi" w:cstheme="minorHAnsi"/>
                      <w:w w:val="101"/>
                      <w:lang w:val="fr-FR"/>
                    </w:rPr>
                    <w:t>e</w:t>
                  </w:r>
                  <w:r w:rsidRPr="0061427D">
                    <w:rPr>
                      <w:rFonts w:asciiTheme="minorHAnsi" w:eastAsia="Calibri" w:hAnsiTheme="minorHAnsi" w:cstheme="minorHAnsi"/>
                      <w:spacing w:val="-5"/>
                      <w:w w:val="101"/>
                      <w:lang w:val="fr-FR"/>
                    </w:rPr>
                    <w:t>n</w:t>
                  </w:r>
                  <w:r w:rsidRPr="0061427D">
                    <w:rPr>
                      <w:rFonts w:asciiTheme="minorHAnsi" w:eastAsia="Calibri" w:hAnsiTheme="minorHAnsi" w:cstheme="minorHAnsi"/>
                      <w:spacing w:val="1"/>
                      <w:w w:val="101"/>
                      <w:lang w:val="fr-FR"/>
                    </w:rPr>
                    <w:t>c</w:t>
                  </w:r>
                  <w:r w:rsidRPr="0061427D">
                    <w:rPr>
                      <w:rFonts w:asciiTheme="minorHAnsi" w:eastAsia="Calibri" w:hAnsiTheme="minorHAnsi" w:cstheme="minorHAnsi"/>
                      <w:w w:val="101"/>
                      <w:lang w:val="fr-FR"/>
                    </w:rPr>
                    <w:t>e.</w:t>
                  </w:r>
                </w:p>
                <w:p w14:paraId="24D796E4" w14:textId="77777777" w:rsidR="00B13FF4" w:rsidRPr="0061427D" w:rsidRDefault="00B13FF4" w:rsidP="0061427D">
                  <w:pPr>
                    <w:ind w:left="680" w:right="454"/>
                    <w:rPr>
                      <w:rFonts w:asciiTheme="minorHAnsi" w:hAnsiTheme="minorHAnsi" w:cstheme="minorHAnsi"/>
                      <w:lang w:val="fr-FR"/>
                    </w:rPr>
                  </w:pPr>
                </w:p>
                <w:p w14:paraId="7DC46A2A" w14:textId="77777777" w:rsidR="00B13FF4" w:rsidRPr="0061427D" w:rsidRDefault="00B13FF4" w:rsidP="0061427D">
                  <w:pPr>
                    <w:ind w:left="680" w:right="454"/>
                    <w:rPr>
                      <w:rFonts w:asciiTheme="minorHAnsi" w:eastAsia="Calibri" w:hAnsiTheme="minorHAnsi" w:cstheme="minorHAnsi"/>
                      <w:lang w:val="fr-FR"/>
                    </w:rPr>
                  </w:pPr>
                  <w:r w:rsidRPr="0061427D">
                    <w:rPr>
                      <w:rFonts w:asciiTheme="minorHAnsi" w:eastAsia="Calibri" w:hAnsiTheme="minorHAnsi" w:cstheme="minorHAnsi"/>
                      <w:b/>
                      <w:bCs/>
                      <w:spacing w:val="-6"/>
                      <w:lang w:val="fr-FR"/>
                    </w:rPr>
                    <w:t>C</w:t>
                  </w:r>
                  <w:r w:rsidRPr="0061427D">
                    <w:rPr>
                      <w:rFonts w:asciiTheme="minorHAnsi" w:eastAsia="Calibri" w:hAnsiTheme="minorHAnsi" w:cstheme="minorHAnsi"/>
                      <w:b/>
                      <w:bCs/>
                      <w:spacing w:val="-1"/>
                      <w:lang w:val="fr-FR"/>
                    </w:rPr>
                    <w:t>e</w:t>
                  </w:r>
                  <w:r w:rsidRPr="0061427D">
                    <w:rPr>
                      <w:rFonts w:asciiTheme="minorHAnsi" w:eastAsia="Calibri" w:hAnsiTheme="minorHAnsi" w:cstheme="minorHAnsi"/>
                      <w:b/>
                      <w:bCs/>
                      <w:spacing w:val="2"/>
                      <w:lang w:val="fr-FR"/>
                    </w:rPr>
                    <w:t>tt</w:t>
                  </w:r>
                  <w:r w:rsidRPr="0061427D">
                    <w:rPr>
                      <w:rFonts w:asciiTheme="minorHAnsi" w:eastAsia="Calibri" w:hAnsiTheme="minorHAnsi" w:cstheme="minorHAnsi"/>
                      <w:b/>
                      <w:bCs/>
                      <w:lang w:val="fr-FR"/>
                    </w:rPr>
                    <w:t>e</w:t>
                  </w:r>
                  <w:r w:rsidRPr="0061427D">
                    <w:rPr>
                      <w:rFonts w:asciiTheme="minorHAnsi" w:eastAsia="Calibri" w:hAnsiTheme="minorHAnsi" w:cstheme="minorHAnsi"/>
                      <w:b/>
                      <w:bCs/>
                      <w:spacing w:val="3"/>
                      <w:lang w:val="fr-FR"/>
                    </w:rPr>
                    <w:t xml:space="preserve"> </w:t>
                  </w:r>
                  <w:r w:rsidRPr="0061427D">
                    <w:rPr>
                      <w:rFonts w:asciiTheme="minorHAnsi" w:eastAsia="Calibri" w:hAnsiTheme="minorHAnsi" w:cstheme="minorHAnsi"/>
                      <w:b/>
                      <w:bCs/>
                      <w:spacing w:val="1"/>
                      <w:lang w:val="fr-FR"/>
                    </w:rPr>
                    <w:t>a</w:t>
                  </w:r>
                  <w:r w:rsidRPr="0061427D">
                    <w:rPr>
                      <w:rFonts w:asciiTheme="minorHAnsi" w:eastAsia="Calibri" w:hAnsiTheme="minorHAnsi" w:cstheme="minorHAnsi"/>
                      <w:b/>
                      <w:bCs/>
                      <w:spacing w:val="7"/>
                      <w:lang w:val="fr-FR"/>
                    </w:rPr>
                    <w:t>nn</w:t>
                  </w:r>
                  <w:r w:rsidRPr="0061427D">
                    <w:rPr>
                      <w:rFonts w:asciiTheme="minorHAnsi" w:eastAsia="Calibri" w:hAnsiTheme="minorHAnsi" w:cstheme="minorHAnsi"/>
                      <w:b/>
                      <w:bCs/>
                      <w:spacing w:val="-1"/>
                      <w:lang w:val="fr-FR"/>
                    </w:rPr>
                    <w:t>e</w:t>
                  </w:r>
                  <w:r w:rsidRPr="0061427D">
                    <w:rPr>
                      <w:rFonts w:asciiTheme="minorHAnsi" w:eastAsia="Calibri" w:hAnsiTheme="minorHAnsi" w:cstheme="minorHAnsi"/>
                      <w:b/>
                      <w:bCs/>
                      <w:spacing w:val="-7"/>
                      <w:lang w:val="fr-FR"/>
                    </w:rPr>
                    <w:t>x</w:t>
                  </w:r>
                  <w:r w:rsidRPr="0061427D">
                    <w:rPr>
                      <w:rFonts w:asciiTheme="minorHAnsi" w:eastAsia="Calibri" w:hAnsiTheme="minorHAnsi" w:cstheme="minorHAnsi"/>
                      <w:b/>
                      <w:bCs/>
                      <w:lang w:val="fr-FR"/>
                    </w:rPr>
                    <w:t>e</w:t>
                  </w:r>
                  <w:r w:rsidRPr="0061427D">
                    <w:rPr>
                      <w:rFonts w:asciiTheme="minorHAnsi" w:eastAsia="Calibri" w:hAnsiTheme="minorHAnsi" w:cstheme="minorHAnsi"/>
                      <w:b/>
                      <w:bCs/>
                      <w:spacing w:val="-11"/>
                      <w:lang w:val="fr-FR"/>
                    </w:rPr>
                    <w:t xml:space="preserve"> </w:t>
                  </w:r>
                  <w:r w:rsidRPr="0061427D">
                    <w:rPr>
                      <w:rFonts w:asciiTheme="minorHAnsi" w:eastAsia="Calibri" w:hAnsiTheme="minorHAnsi" w:cstheme="minorHAnsi"/>
                      <w:b/>
                      <w:bCs/>
                      <w:spacing w:val="7"/>
                      <w:lang w:val="fr-FR"/>
                    </w:rPr>
                    <w:t>n</w:t>
                  </w:r>
                  <w:r w:rsidRPr="0061427D">
                    <w:rPr>
                      <w:rFonts w:asciiTheme="minorHAnsi" w:eastAsia="Calibri" w:hAnsiTheme="minorHAnsi" w:cstheme="minorHAnsi"/>
                      <w:b/>
                      <w:bCs/>
                      <w:lang w:val="fr-FR"/>
                    </w:rPr>
                    <w:t>e</w:t>
                  </w:r>
                  <w:r w:rsidRPr="0061427D">
                    <w:rPr>
                      <w:rFonts w:asciiTheme="minorHAnsi" w:eastAsia="Calibri" w:hAnsiTheme="minorHAnsi" w:cstheme="minorHAnsi"/>
                      <w:b/>
                      <w:bCs/>
                      <w:spacing w:val="-16"/>
                      <w:lang w:val="fr-FR"/>
                    </w:rPr>
                    <w:t xml:space="preserve"> </w:t>
                  </w:r>
                  <w:r w:rsidRPr="0061427D">
                    <w:rPr>
                      <w:rFonts w:asciiTheme="minorHAnsi" w:eastAsia="Calibri" w:hAnsiTheme="minorHAnsi" w:cstheme="minorHAnsi"/>
                      <w:b/>
                      <w:bCs/>
                      <w:spacing w:val="2"/>
                      <w:lang w:val="fr-FR"/>
                    </w:rPr>
                    <w:t>c</w:t>
                  </w:r>
                  <w:r w:rsidRPr="0061427D">
                    <w:rPr>
                      <w:rFonts w:asciiTheme="minorHAnsi" w:eastAsia="Calibri" w:hAnsiTheme="minorHAnsi" w:cstheme="minorHAnsi"/>
                      <w:b/>
                      <w:bCs/>
                      <w:spacing w:val="7"/>
                      <w:lang w:val="fr-FR"/>
                    </w:rPr>
                    <w:t>on</w:t>
                  </w:r>
                  <w:r w:rsidRPr="0061427D">
                    <w:rPr>
                      <w:rFonts w:asciiTheme="minorHAnsi" w:eastAsia="Calibri" w:hAnsiTheme="minorHAnsi" w:cstheme="minorHAnsi"/>
                      <w:b/>
                      <w:bCs/>
                      <w:spacing w:val="6"/>
                      <w:lang w:val="fr-FR"/>
                    </w:rPr>
                    <w:t>s</w:t>
                  </w:r>
                  <w:r w:rsidRPr="0061427D">
                    <w:rPr>
                      <w:rFonts w:asciiTheme="minorHAnsi" w:eastAsia="Calibri" w:hAnsiTheme="minorHAnsi" w:cstheme="minorHAnsi"/>
                      <w:b/>
                      <w:bCs/>
                      <w:spacing w:val="2"/>
                      <w:lang w:val="fr-FR"/>
                    </w:rPr>
                    <w:t>t</w:t>
                  </w:r>
                  <w:r w:rsidRPr="0061427D">
                    <w:rPr>
                      <w:rFonts w:asciiTheme="minorHAnsi" w:eastAsia="Calibri" w:hAnsiTheme="minorHAnsi" w:cstheme="minorHAnsi"/>
                      <w:b/>
                      <w:bCs/>
                      <w:spacing w:val="-7"/>
                      <w:lang w:val="fr-FR"/>
                    </w:rPr>
                    <w:t>i</w:t>
                  </w:r>
                  <w:r w:rsidRPr="0061427D">
                    <w:rPr>
                      <w:rFonts w:asciiTheme="minorHAnsi" w:eastAsia="Calibri" w:hAnsiTheme="minorHAnsi" w:cstheme="minorHAnsi"/>
                      <w:b/>
                      <w:bCs/>
                      <w:spacing w:val="2"/>
                      <w:lang w:val="fr-FR"/>
                    </w:rPr>
                    <w:t>t</w:t>
                  </w:r>
                  <w:r w:rsidRPr="0061427D">
                    <w:rPr>
                      <w:rFonts w:asciiTheme="minorHAnsi" w:eastAsia="Calibri" w:hAnsiTheme="minorHAnsi" w:cstheme="minorHAnsi"/>
                      <w:b/>
                      <w:bCs/>
                      <w:spacing w:val="7"/>
                      <w:lang w:val="fr-FR"/>
                    </w:rPr>
                    <w:t>u</w:t>
                  </w:r>
                  <w:r w:rsidRPr="0061427D">
                    <w:rPr>
                      <w:rFonts w:asciiTheme="minorHAnsi" w:eastAsia="Calibri" w:hAnsiTheme="minorHAnsi" w:cstheme="minorHAnsi"/>
                      <w:b/>
                      <w:bCs/>
                      <w:lang w:val="fr-FR"/>
                    </w:rPr>
                    <w:t>e</w:t>
                  </w:r>
                  <w:r w:rsidRPr="0061427D">
                    <w:rPr>
                      <w:rFonts w:asciiTheme="minorHAnsi" w:eastAsia="Calibri" w:hAnsiTheme="minorHAnsi" w:cstheme="minorHAnsi"/>
                      <w:b/>
                      <w:bCs/>
                      <w:spacing w:val="-9"/>
                      <w:lang w:val="fr-FR"/>
                    </w:rPr>
                    <w:t xml:space="preserve"> </w:t>
                  </w:r>
                  <w:r w:rsidRPr="0061427D">
                    <w:rPr>
                      <w:rFonts w:asciiTheme="minorHAnsi" w:eastAsia="Calibri" w:hAnsiTheme="minorHAnsi" w:cstheme="minorHAnsi"/>
                      <w:b/>
                      <w:bCs/>
                      <w:spacing w:val="-1"/>
                      <w:lang w:val="fr-FR"/>
                    </w:rPr>
                    <w:t>e</w:t>
                  </w:r>
                  <w:r w:rsidRPr="0061427D">
                    <w:rPr>
                      <w:rFonts w:asciiTheme="minorHAnsi" w:eastAsia="Calibri" w:hAnsiTheme="minorHAnsi" w:cstheme="minorHAnsi"/>
                      <w:b/>
                      <w:bCs/>
                      <w:lang w:val="fr-FR"/>
                    </w:rPr>
                    <w:t>n</w:t>
                  </w:r>
                  <w:r w:rsidRPr="0061427D">
                    <w:rPr>
                      <w:rFonts w:asciiTheme="minorHAnsi" w:eastAsia="Calibri" w:hAnsiTheme="minorHAnsi" w:cstheme="minorHAnsi"/>
                      <w:b/>
                      <w:bCs/>
                      <w:spacing w:val="-8"/>
                      <w:lang w:val="fr-FR"/>
                    </w:rPr>
                    <w:t xml:space="preserve"> </w:t>
                  </w:r>
                  <w:r w:rsidRPr="0061427D">
                    <w:rPr>
                      <w:rFonts w:asciiTheme="minorHAnsi" w:eastAsia="Calibri" w:hAnsiTheme="minorHAnsi" w:cstheme="minorHAnsi"/>
                      <w:b/>
                      <w:bCs/>
                      <w:spacing w:val="1"/>
                      <w:lang w:val="fr-FR"/>
                    </w:rPr>
                    <w:t>a</w:t>
                  </w:r>
                  <w:r w:rsidRPr="0061427D">
                    <w:rPr>
                      <w:rFonts w:asciiTheme="minorHAnsi" w:eastAsia="Calibri" w:hAnsiTheme="minorHAnsi" w:cstheme="minorHAnsi"/>
                      <w:b/>
                      <w:bCs/>
                      <w:spacing w:val="7"/>
                      <w:lang w:val="fr-FR"/>
                    </w:rPr>
                    <w:t>u</w:t>
                  </w:r>
                  <w:r w:rsidRPr="0061427D">
                    <w:rPr>
                      <w:rFonts w:asciiTheme="minorHAnsi" w:eastAsia="Calibri" w:hAnsiTheme="minorHAnsi" w:cstheme="minorHAnsi"/>
                      <w:b/>
                      <w:bCs/>
                      <w:spacing w:val="2"/>
                      <w:lang w:val="fr-FR"/>
                    </w:rPr>
                    <w:t>c</w:t>
                  </w:r>
                  <w:r w:rsidRPr="0061427D">
                    <w:rPr>
                      <w:rFonts w:asciiTheme="minorHAnsi" w:eastAsia="Calibri" w:hAnsiTheme="minorHAnsi" w:cstheme="minorHAnsi"/>
                      <w:b/>
                      <w:bCs/>
                      <w:spacing w:val="7"/>
                      <w:lang w:val="fr-FR"/>
                    </w:rPr>
                    <w:t>u</w:t>
                  </w:r>
                  <w:r w:rsidRPr="0061427D">
                    <w:rPr>
                      <w:rFonts w:asciiTheme="minorHAnsi" w:eastAsia="Calibri" w:hAnsiTheme="minorHAnsi" w:cstheme="minorHAnsi"/>
                      <w:b/>
                      <w:bCs/>
                      <w:lang w:val="fr-FR"/>
                    </w:rPr>
                    <w:t>n</w:t>
                  </w:r>
                  <w:r w:rsidRPr="0061427D">
                    <w:rPr>
                      <w:rFonts w:asciiTheme="minorHAnsi" w:eastAsia="Calibri" w:hAnsiTheme="minorHAnsi" w:cstheme="minorHAnsi"/>
                      <w:b/>
                      <w:bCs/>
                      <w:spacing w:val="-4"/>
                      <w:lang w:val="fr-FR"/>
                    </w:rPr>
                    <w:t xml:space="preserve"> </w:t>
                  </w:r>
                  <w:r w:rsidRPr="0061427D">
                    <w:rPr>
                      <w:rFonts w:asciiTheme="minorHAnsi" w:eastAsia="Calibri" w:hAnsiTheme="minorHAnsi" w:cstheme="minorHAnsi"/>
                      <w:b/>
                      <w:bCs/>
                      <w:spacing w:val="2"/>
                      <w:lang w:val="fr-FR"/>
                    </w:rPr>
                    <w:t>c</w:t>
                  </w:r>
                  <w:r w:rsidRPr="0061427D">
                    <w:rPr>
                      <w:rFonts w:asciiTheme="minorHAnsi" w:eastAsia="Calibri" w:hAnsiTheme="minorHAnsi" w:cstheme="minorHAnsi"/>
                      <w:b/>
                      <w:bCs/>
                      <w:spacing w:val="1"/>
                      <w:lang w:val="fr-FR"/>
                    </w:rPr>
                    <w:t>a</w:t>
                  </w:r>
                  <w:r w:rsidRPr="0061427D">
                    <w:rPr>
                      <w:rFonts w:asciiTheme="minorHAnsi" w:eastAsia="Calibri" w:hAnsiTheme="minorHAnsi" w:cstheme="minorHAnsi"/>
                      <w:b/>
                      <w:bCs/>
                      <w:lang w:val="fr-FR"/>
                    </w:rPr>
                    <w:t>s</w:t>
                  </w:r>
                  <w:r w:rsidRPr="0061427D">
                    <w:rPr>
                      <w:rFonts w:asciiTheme="minorHAnsi" w:eastAsia="Calibri" w:hAnsiTheme="minorHAnsi" w:cstheme="minorHAnsi"/>
                      <w:b/>
                      <w:bCs/>
                      <w:spacing w:val="-8"/>
                      <w:lang w:val="fr-FR"/>
                    </w:rPr>
                    <w:t xml:space="preserve"> </w:t>
                  </w:r>
                  <w:r w:rsidRPr="0061427D">
                    <w:rPr>
                      <w:rFonts w:asciiTheme="minorHAnsi" w:eastAsia="Calibri" w:hAnsiTheme="minorHAnsi" w:cstheme="minorHAnsi"/>
                      <w:b/>
                      <w:bCs/>
                      <w:spacing w:val="7"/>
                      <w:lang w:val="fr-FR"/>
                    </w:rPr>
                    <w:t>u</w:t>
                  </w:r>
                  <w:r w:rsidRPr="0061427D">
                    <w:rPr>
                      <w:rFonts w:asciiTheme="minorHAnsi" w:eastAsia="Calibri" w:hAnsiTheme="minorHAnsi" w:cstheme="minorHAnsi"/>
                      <w:b/>
                      <w:bCs/>
                      <w:spacing w:val="-8"/>
                      <w:lang w:val="fr-FR"/>
                    </w:rPr>
                    <w:t>n</w:t>
                  </w:r>
                  <w:r w:rsidRPr="0061427D">
                    <w:rPr>
                      <w:rFonts w:asciiTheme="minorHAnsi" w:eastAsia="Calibri" w:hAnsiTheme="minorHAnsi" w:cstheme="minorHAnsi"/>
                      <w:b/>
                      <w:bCs/>
                      <w:lang w:val="fr-FR"/>
                    </w:rPr>
                    <w:t>e</w:t>
                  </w:r>
                  <w:r w:rsidRPr="0061427D">
                    <w:rPr>
                      <w:rFonts w:asciiTheme="minorHAnsi" w:eastAsia="Calibri" w:hAnsiTheme="minorHAnsi" w:cstheme="minorHAnsi"/>
                      <w:b/>
                      <w:bCs/>
                      <w:spacing w:val="-15"/>
                      <w:lang w:val="fr-FR"/>
                    </w:rPr>
                    <w:t xml:space="preserve"> </w:t>
                  </w:r>
                  <w:r w:rsidRPr="0061427D">
                    <w:rPr>
                      <w:rFonts w:asciiTheme="minorHAnsi" w:eastAsia="Calibri" w:hAnsiTheme="minorHAnsi" w:cstheme="minorHAnsi"/>
                      <w:b/>
                      <w:bCs/>
                      <w:spacing w:val="7"/>
                      <w:lang w:val="fr-FR"/>
                    </w:rPr>
                    <w:t>d</w:t>
                  </w:r>
                  <w:r w:rsidRPr="0061427D">
                    <w:rPr>
                      <w:rFonts w:asciiTheme="minorHAnsi" w:eastAsia="Calibri" w:hAnsiTheme="minorHAnsi" w:cstheme="minorHAnsi"/>
                      <w:b/>
                      <w:bCs/>
                      <w:spacing w:val="-1"/>
                      <w:lang w:val="fr-FR"/>
                    </w:rPr>
                    <w:t>e</w:t>
                  </w:r>
                  <w:r w:rsidRPr="0061427D">
                    <w:rPr>
                      <w:rFonts w:asciiTheme="minorHAnsi" w:eastAsia="Calibri" w:hAnsiTheme="minorHAnsi" w:cstheme="minorHAnsi"/>
                      <w:b/>
                      <w:bCs/>
                      <w:spacing w:val="-6"/>
                      <w:lang w:val="fr-FR"/>
                    </w:rPr>
                    <w:t>m</w:t>
                  </w:r>
                  <w:r w:rsidRPr="0061427D">
                    <w:rPr>
                      <w:rFonts w:asciiTheme="minorHAnsi" w:eastAsia="Calibri" w:hAnsiTheme="minorHAnsi" w:cstheme="minorHAnsi"/>
                      <w:b/>
                      <w:bCs/>
                      <w:spacing w:val="1"/>
                      <w:lang w:val="fr-FR"/>
                    </w:rPr>
                    <w:t>a</w:t>
                  </w:r>
                  <w:r w:rsidRPr="0061427D">
                    <w:rPr>
                      <w:rFonts w:asciiTheme="minorHAnsi" w:eastAsia="Calibri" w:hAnsiTheme="minorHAnsi" w:cstheme="minorHAnsi"/>
                      <w:b/>
                      <w:bCs/>
                      <w:spacing w:val="7"/>
                      <w:lang w:val="fr-FR"/>
                    </w:rPr>
                    <w:t>n</w:t>
                  </w:r>
                  <w:r w:rsidRPr="0061427D">
                    <w:rPr>
                      <w:rFonts w:asciiTheme="minorHAnsi" w:eastAsia="Calibri" w:hAnsiTheme="minorHAnsi" w:cstheme="minorHAnsi"/>
                      <w:b/>
                      <w:bCs/>
                      <w:spacing w:val="-8"/>
                      <w:lang w:val="fr-FR"/>
                    </w:rPr>
                    <w:t>d</w:t>
                  </w:r>
                  <w:r w:rsidRPr="0061427D">
                    <w:rPr>
                      <w:rFonts w:asciiTheme="minorHAnsi" w:eastAsia="Calibri" w:hAnsiTheme="minorHAnsi" w:cstheme="minorHAnsi"/>
                      <w:b/>
                      <w:bCs/>
                      <w:lang w:val="fr-FR"/>
                    </w:rPr>
                    <w:t>e</w:t>
                  </w:r>
                  <w:r w:rsidRPr="0061427D">
                    <w:rPr>
                      <w:rFonts w:asciiTheme="minorHAnsi" w:eastAsia="Calibri" w:hAnsiTheme="minorHAnsi" w:cstheme="minorHAnsi"/>
                      <w:b/>
                      <w:bCs/>
                      <w:spacing w:val="-9"/>
                      <w:lang w:val="fr-FR"/>
                    </w:rPr>
                    <w:t xml:space="preserve"> </w:t>
                  </w:r>
                  <w:r w:rsidRPr="0061427D">
                    <w:rPr>
                      <w:rFonts w:asciiTheme="minorHAnsi" w:eastAsia="Calibri" w:hAnsiTheme="minorHAnsi" w:cstheme="minorHAnsi"/>
                      <w:b/>
                      <w:bCs/>
                      <w:spacing w:val="7"/>
                      <w:lang w:val="fr-FR"/>
                    </w:rPr>
                    <w:t>d</w:t>
                  </w:r>
                  <w:r w:rsidRPr="0061427D">
                    <w:rPr>
                      <w:rFonts w:asciiTheme="minorHAnsi" w:eastAsia="Calibri" w:hAnsiTheme="minorHAnsi" w:cstheme="minorHAnsi"/>
                      <w:b/>
                      <w:bCs/>
                      <w:spacing w:val="6"/>
                      <w:lang w:val="fr-FR"/>
                    </w:rPr>
                    <w:t>’</w:t>
                  </w:r>
                  <w:r w:rsidRPr="0061427D">
                    <w:rPr>
                      <w:rFonts w:asciiTheme="minorHAnsi" w:eastAsia="Calibri" w:hAnsiTheme="minorHAnsi" w:cstheme="minorHAnsi"/>
                      <w:b/>
                      <w:bCs/>
                      <w:spacing w:val="-7"/>
                      <w:lang w:val="fr-FR"/>
                    </w:rPr>
                    <w:t>i</w:t>
                  </w:r>
                  <w:r w:rsidRPr="0061427D">
                    <w:rPr>
                      <w:rFonts w:asciiTheme="minorHAnsi" w:eastAsia="Calibri" w:hAnsiTheme="minorHAnsi" w:cstheme="minorHAnsi"/>
                      <w:b/>
                      <w:bCs/>
                      <w:spacing w:val="7"/>
                      <w:lang w:val="fr-FR"/>
                    </w:rPr>
                    <w:t>n</w:t>
                  </w:r>
                  <w:r w:rsidRPr="0061427D">
                    <w:rPr>
                      <w:rFonts w:asciiTheme="minorHAnsi" w:eastAsia="Calibri" w:hAnsiTheme="minorHAnsi" w:cstheme="minorHAnsi"/>
                      <w:b/>
                      <w:bCs/>
                      <w:spacing w:val="6"/>
                      <w:lang w:val="fr-FR"/>
                    </w:rPr>
                    <w:t>s</w:t>
                  </w:r>
                  <w:r w:rsidRPr="0061427D">
                    <w:rPr>
                      <w:rFonts w:asciiTheme="minorHAnsi" w:eastAsia="Calibri" w:hAnsiTheme="minorHAnsi" w:cstheme="minorHAnsi"/>
                      <w:b/>
                      <w:bCs/>
                      <w:spacing w:val="-14"/>
                      <w:lang w:val="fr-FR"/>
                    </w:rPr>
                    <w:t>c</w:t>
                  </w:r>
                  <w:r w:rsidRPr="0061427D">
                    <w:rPr>
                      <w:rFonts w:asciiTheme="minorHAnsi" w:eastAsia="Calibri" w:hAnsiTheme="minorHAnsi" w:cstheme="minorHAnsi"/>
                      <w:b/>
                      <w:bCs/>
                      <w:lang w:val="fr-FR"/>
                    </w:rPr>
                    <w:t>r</w:t>
                  </w:r>
                  <w:r w:rsidRPr="0061427D">
                    <w:rPr>
                      <w:rFonts w:asciiTheme="minorHAnsi" w:eastAsia="Calibri" w:hAnsiTheme="minorHAnsi" w:cstheme="minorHAnsi"/>
                      <w:b/>
                      <w:bCs/>
                      <w:spacing w:val="-7"/>
                      <w:lang w:val="fr-FR"/>
                    </w:rPr>
                    <w:t>i</w:t>
                  </w:r>
                  <w:r w:rsidRPr="0061427D">
                    <w:rPr>
                      <w:rFonts w:asciiTheme="minorHAnsi" w:eastAsia="Calibri" w:hAnsiTheme="minorHAnsi" w:cstheme="minorHAnsi"/>
                      <w:b/>
                      <w:bCs/>
                      <w:spacing w:val="7"/>
                      <w:lang w:val="fr-FR"/>
                    </w:rPr>
                    <w:t>p</w:t>
                  </w:r>
                  <w:r w:rsidRPr="0061427D">
                    <w:rPr>
                      <w:rFonts w:asciiTheme="minorHAnsi" w:eastAsia="Calibri" w:hAnsiTheme="minorHAnsi" w:cstheme="minorHAnsi"/>
                      <w:b/>
                      <w:bCs/>
                      <w:spacing w:val="2"/>
                      <w:lang w:val="fr-FR"/>
                    </w:rPr>
                    <w:t>t</w:t>
                  </w:r>
                  <w:r w:rsidRPr="0061427D">
                    <w:rPr>
                      <w:rFonts w:asciiTheme="minorHAnsi" w:eastAsia="Calibri" w:hAnsiTheme="minorHAnsi" w:cstheme="minorHAnsi"/>
                      <w:b/>
                      <w:bCs/>
                      <w:spacing w:val="-7"/>
                      <w:lang w:val="fr-FR"/>
                    </w:rPr>
                    <w:t>i</w:t>
                  </w:r>
                  <w:r w:rsidRPr="0061427D">
                    <w:rPr>
                      <w:rFonts w:asciiTheme="minorHAnsi" w:eastAsia="Calibri" w:hAnsiTheme="minorHAnsi" w:cstheme="minorHAnsi"/>
                      <w:b/>
                      <w:bCs/>
                      <w:spacing w:val="7"/>
                      <w:lang w:val="fr-FR"/>
                    </w:rPr>
                    <w:t>o</w:t>
                  </w:r>
                  <w:r w:rsidRPr="0061427D">
                    <w:rPr>
                      <w:rFonts w:asciiTheme="minorHAnsi" w:eastAsia="Calibri" w:hAnsiTheme="minorHAnsi" w:cstheme="minorHAnsi"/>
                      <w:b/>
                      <w:bCs/>
                      <w:lang w:val="fr-FR"/>
                    </w:rPr>
                    <w:t>n</w:t>
                  </w:r>
                  <w:r w:rsidRPr="0061427D">
                    <w:rPr>
                      <w:rFonts w:asciiTheme="minorHAnsi" w:eastAsia="Calibri" w:hAnsiTheme="minorHAnsi" w:cstheme="minorHAnsi"/>
                      <w:b/>
                      <w:bCs/>
                      <w:spacing w:val="-15"/>
                      <w:lang w:val="fr-FR"/>
                    </w:rPr>
                    <w:t xml:space="preserve"> </w:t>
                  </w:r>
                  <w:r w:rsidRPr="0061427D">
                    <w:rPr>
                      <w:rFonts w:asciiTheme="minorHAnsi" w:eastAsia="Calibri" w:hAnsiTheme="minorHAnsi" w:cstheme="minorHAnsi"/>
                      <w:b/>
                      <w:bCs/>
                      <w:spacing w:val="-1"/>
                      <w:lang w:val="fr-FR"/>
                    </w:rPr>
                    <w:t>e</w:t>
                  </w:r>
                  <w:r w:rsidRPr="0061427D">
                    <w:rPr>
                      <w:rFonts w:asciiTheme="minorHAnsi" w:eastAsia="Calibri" w:hAnsiTheme="minorHAnsi" w:cstheme="minorHAnsi"/>
                      <w:b/>
                      <w:bCs/>
                      <w:lang w:val="fr-FR"/>
                    </w:rPr>
                    <w:t>t</w:t>
                  </w:r>
                  <w:r w:rsidRPr="0061427D">
                    <w:rPr>
                      <w:rFonts w:asciiTheme="minorHAnsi" w:eastAsia="Calibri" w:hAnsiTheme="minorHAnsi" w:cstheme="minorHAnsi"/>
                      <w:b/>
                      <w:bCs/>
                      <w:spacing w:val="-14"/>
                      <w:lang w:val="fr-FR"/>
                    </w:rPr>
                    <w:t xml:space="preserve"> </w:t>
                  </w:r>
                  <w:r w:rsidRPr="0061427D">
                    <w:rPr>
                      <w:rFonts w:asciiTheme="minorHAnsi" w:eastAsia="Calibri" w:hAnsiTheme="minorHAnsi" w:cstheme="minorHAnsi"/>
                      <w:b/>
                      <w:bCs/>
                      <w:spacing w:val="7"/>
                      <w:lang w:val="fr-FR"/>
                    </w:rPr>
                    <w:t>n</w:t>
                  </w:r>
                  <w:r w:rsidRPr="0061427D">
                    <w:rPr>
                      <w:rFonts w:asciiTheme="minorHAnsi" w:eastAsia="Calibri" w:hAnsiTheme="minorHAnsi" w:cstheme="minorHAnsi"/>
                      <w:b/>
                      <w:bCs/>
                      <w:lang w:val="fr-FR"/>
                    </w:rPr>
                    <w:t>e</w:t>
                  </w:r>
                  <w:r w:rsidRPr="0061427D">
                    <w:rPr>
                      <w:rFonts w:asciiTheme="minorHAnsi" w:eastAsia="Calibri" w:hAnsiTheme="minorHAnsi" w:cstheme="minorHAnsi"/>
                      <w:b/>
                      <w:bCs/>
                      <w:spacing w:val="-16"/>
                      <w:lang w:val="fr-FR"/>
                    </w:rPr>
                    <w:t xml:space="preserve"> </w:t>
                  </w:r>
                  <w:r w:rsidRPr="0061427D">
                    <w:rPr>
                      <w:rFonts w:asciiTheme="minorHAnsi" w:eastAsia="Calibri" w:hAnsiTheme="minorHAnsi" w:cstheme="minorHAnsi"/>
                      <w:b/>
                      <w:bCs/>
                      <w:lang w:val="fr-FR"/>
                    </w:rPr>
                    <w:t>re</w:t>
                  </w:r>
                  <w:r w:rsidRPr="0061427D">
                    <w:rPr>
                      <w:rFonts w:asciiTheme="minorHAnsi" w:eastAsia="Calibri" w:hAnsiTheme="minorHAnsi" w:cstheme="minorHAnsi"/>
                      <w:b/>
                      <w:bCs/>
                      <w:spacing w:val="-7"/>
                      <w:lang w:val="fr-FR"/>
                    </w:rPr>
                    <w:t>l</w:t>
                  </w:r>
                  <w:r w:rsidRPr="0061427D">
                    <w:rPr>
                      <w:rFonts w:asciiTheme="minorHAnsi" w:eastAsia="Calibri" w:hAnsiTheme="minorHAnsi" w:cstheme="minorHAnsi"/>
                      <w:b/>
                      <w:bCs/>
                      <w:spacing w:val="-1"/>
                      <w:lang w:val="fr-FR"/>
                    </w:rPr>
                    <w:t>è</w:t>
                  </w:r>
                  <w:r w:rsidRPr="0061427D">
                    <w:rPr>
                      <w:rFonts w:asciiTheme="minorHAnsi" w:eastAsia="Calibri" w:hAnsiTheme="minorHAnsi" w:cstheme="minorHAnsi"/>
                      <w:b/>
                      <w:bCs/>
                      <w:spacing w:val="6"/>
                      <w:lang w:val="fr-FR"/>
                    </w:rPr>
                    <w:t>v</w:t>
                  </w:r>
                  <w:r w:rsidRPr="0061427D">
                    <w:rPr>
                      <w:rFonts w:asciiTheme="minorHAnsi" w:eastAsia="Calibri" w:hAnsiTheme="minorHAnsi" w:cstheme="minorHAnsi"/>
                      <w:b/>
                      <w:bCs/>
                      <w:lang w:val="fr-FR"/>
                    </w:rPr>
                    <w:t>e</w:t>
                  </w:r>
                  <w:r w:rsidRPr="0061427D">
                    <w:rPr>
                      <w:rFonts w:asciiTheme="minorHAnsi" w:eastAsia="Calibri" w:hAnsiTheme="minorHAnsi" w:cstheme="minorHAnsi"/>
                      <w:b/>
                      <w:bCs/>
                      <w:spacing w:val="-12"/>
                      <w:lang w:val="fr-FR"/>
                    </w:rPr>
                    <w:t xml:space="preserve"> </w:t>
                  </w:r>
                  <w:r w:rsidRPr="0061427D">
                    <w:rPr>
                      <w:rFonts w:asciiTheme="minorHAnsi" w:eastAsia="Calibri" w:hAnsiTheme="minorHAnsi" w:cstheme="minorHAnsi"/>
                      <w:b/>
                      <w:bCs/>
                      <w:spacing w:val="7"/>
                      <w:lang w:val="fr-FR"/>
                    </w:rPr>
                    <w:t>qu</w:t>
                  </w:r>
                  <w:r w:rsidRPr="0061427D">
                    <w:rPr>
                      <w:rFonts w:asciiTheme="minorHAnsi" w:eastAsia="Calibri" w:hAnsiTheme="minorHAnsi" w:cstheme="minorHAnsi"/>
                      <w:b/>
                      <w:bCs/>
                      <w:lang w:val="fr-FR"/>
                    </w:rPr>
                    <w:t>e</w:t>
                  </w:r>
                  <w:r w:rsidRPr="0061427D">
                    <w:rPr>
                      <w:rFonts w:asciiTheme="minorHAnsi" w:eastAsia="Calibri" w:hAnsiTheme="minorHAnsi" w:cstheme="minorHAnsi"/>
                      <w:b/>
                      <w:bCs/>
                      <w:spacing w:val="4"/>
                      <w:lang w:val="fr-FR"/>
                    </w:rPr>
                    <w:t xml:space="preserve"> </w:t>
                  </w:r>
                  <w:r w:rsidRPr="0061427D">
                    <w:rPr>
                      <w:rFonts w:asciiTheme="minorHAnsi" w:eastAsia="Calibri" w:hAnsiTheme="minorHAnsi" w:cstheme="minorHAnsi"/>
                      <w:b/>
                      <w:bCs/>
                      <w:spacing w:val="7"/>
                      <w:lang w:val="fr-FR"/>
                    </w:rPr>
                    <w:t>d</w:t>
                  </w:r>
                  <w:r w:rsidRPr="0061427D">
                    <w:rPr>
                      <w:rFonts w:asciiTheme="minorHAnsi" w:eastAsia="Calibri" w:hAnsiTheme="minorHAnsi" w:cstheme="minorHAnsi"/>
                      <w:b/>
                      <w:bCs/>
                      <w:lang w:val="fr-FR"/>
                    </w:rPr>
                    <w:t>e</w:t>
                  </w:r>
                  <w:r w:rsidRPr="0061427D">
                    <w:rPr>
                      <w:rFonts w:asciiTheme="minorHAnsi" w:eastAsia="Calibri" w:hAnsiTheme="minorHAnsi" w:cstheme="minorHAnsi"/>
                      <w:b/>
                      <w:bCs/>
                      <w:spacing w:val="-16"/>
                      <w:lang w:val="fr-FR"/>
                    </w:rPr>
                    <w:t xml:space="preserve"> </w:t>
                  </w:r>
                  <w:r w:rsidRPr="0061427D">
                    <w:rPr>
                      <w:rFonts w:asciiTheme="minorHAnsi" w:eastAsia="Calibri" w:hAnsiTheme="minorHAnsi" w:cstheme="minorHAnsi"/>
                      <w:b/>
                      <w:bCs/>
                      <w:spacing w:val="-7"/>
                      <w:lang w:val="fr-FR"/>
                    </w:rPr>
                    <w:t>l</w:t>
                  </w:r>
                  <w:r w:rsidRPr="0061427D">
                    <w:rPr>
                      <w:rFonts w:asciiTheme="minorHAnsi" w:eastAsia="Calibri" w:hAnsiTheme="minorHAnsi" w:cstheme="minorHAnsi"/>
                      <w:b/>
                      <w:bCs/>
                      <w:lang w:val="fr-FR"/>
                    </w:rPr>
                    <w:t>a</w:t>
                  </w:r>
                  <w:r w:rsidRPr="0061427D">
                    <w:rPr>
                      <w:rFonts w:asciiTheme="minorHAnsi" w:eastAsia="Calibri" w:hAnsiTheme="minorHAnsi" w:cstheme="minorHAnsi"/>
                      <w:b/>
                      <w:bCs/>
                      <w:spacing w:val="1"/>
                      <w:lang w:val="fr-FR"/>
                    </w:rPr>
                    <w:t xml:space="preserve"> </w:t>
                  </w:r>
                  <w:r w:rsidRPr="0061427D">
                    <w:rPr>
                      <w:rFonts w:asciiTheme="minorHAnsi" w:eastAsia="Calibri" w:hAnsiTheme="minorHAnsi" w:cstheme="minorHAnsi"/>
                      <w:b/>
                      <w:bCs/>
                      <w:w w:val="101"/>
                      <w:lang w:val="fr-FR"/>
                    </w:rPr>
                    <w:t>re</w:t>
                  </w:r>
                  <w:r w:rsidRPr="0061427D">
                    <w:rPr>
                      <w:rFonts w:asciiTheme="minorHAnsi" w:eastAsia="Calibri" w:hAnsiTheme="minorHAnsi" w:cstheme="minorHAnsi"/>
                      <w:b/>
                      <w:bCs/>
                      <w:spacing w:val="6"/>
                      <w:w w:val="101"/>
                      <w:lang w:val="fr-FR"/>
                    </w:rPr>
                    <w:t>s</w:t>
                  </w:r>
                  <w:r w:rsidRPr="0061427D">
                    <w:rPr>
                      <w:rFonts w:asciiTheme="minorHAnsi" w:eastAsia="Calibri" w:hAnsiTheme="minorHAnsi" w:cstheme="minorHAnsi"/>
                      <w:b/>
                      <w:bCs/>
                      <w:spacing w:val="7"/>
                      <w:w w:val="101"/>
                      <w:lang w:val="fr-FR"/>
                    </w:rPr>
                    <w:t>pons</w:t>
                  </w:r>
                  <w:r w:rsidRPr="0061427D">
                    <w:rPr>
                      <w:rFonts w:asciiTheme="minorHAnsi" w:eastAsia="Calibri" w:hAnsiTheme="minorHAnsi" w:cstheme="minorHAnsi"/>
                      <w:b/>
                      <w:bCs/>
                      <w:spacing w:val="1"/>
                      <w:w w:val="101"/>
                      <w:lang w:val="fr-FR"/>
                    </w:rPr>
                    <w:t>a</w:t>
                  </w:r>
                  <w:r w:rsidRPr="0061427D">
                    <w:rPr>
                      <w:rFonts w:asciiTheme="minorHAnsi" w:eastAsia="Calibri" w:hAnsiTheme="minorHAnsi" w:cstheme="minorHAnsi"/>
                      <w:b/>
                      <w:bCs/>
                      <w:spacing w:val="-8"/>
                      <w:w w:val="101"/>
                      <w:lang w:val="fr-FR"/>
                    </w:rPr>
                    <w:t>b</w:t>
                  </w:r>
                  <w:r w:rsidRPr="0061427D">
                    <w:rPr>
                      <w:rFonts w:asciiTheme="minorHAnsi" w:eastAsia="Calibri" w:hAnsiTheme="minorHAnsi" w:cstheme="minorHAnsi"/>
                      <w:b/>
                      <w:bCs/>
                      <w:spacing w:val="-7"/>
                      <w:w w:val="101"/>
                      <w:lang w:val="fr-FR"/>
                    </w:rPr>
                    <w:t>ili</w:t>
                  </w:r>
                  <w:r w:rsidRPr="0061427D">
                    <w:rPr>
                      <w:rFonts w:asciiTheme="minorHAnsi" w:eastAsia="Calibri" w:hAnsiTheme="minorHAnsi" w:cstheme="minorHAnsi"/>
                      <w:b/>
                      <w:bCs/>
                      <w:spacing w:val="2"/>
                      <w:w w:val="101"/>
                      <w:lang w:val="fr-FR"/>
                    </w:rPr>
                    <w:t>t</w:t>
                  </w:r>
                  <w:r w:rsidRPr="0061427D">
                    <w:rPr>
                      <w:rFonts w:asciiTheme="minorHAnsi" w:eastAsia="Calibri" w:hAnsiTheme="minorHAnsi" w:cstheme="minorHAnsi"/>
                      <w:b/>
                      <w:bCs/>
                      <w:w w:val="101"/>
                      <w:lang w:val="fr-FR"/>
                    </w:rPr>
                    <w:t xml:space="preserve">é </w:t>
                  </w:r>
                  <w:r w:rsidRPr="0061427D">
                    <w:rPr>
                      <w:rFonts w:asciiTheme="minorHAnsi" w:eastAsia="Calibri" w:hAnsiTheme="minorHAnsi" w:cstheme="minorHAnsi"/>
                      <w:b/>
                      <w:bCs/>
                      <w:spacing w:val="7"/>
                      <w:lang w:val="fr-FR"/>
                    </w:rPr>
                    <w:t>d</w:t>
                  </w:r>
                  <w:r w:rsidRPr="0061427D">
                    <w:rPr>
                      <w:rFonts w:asciiTheme="minorHAnsi" w:eastAsia="Calibri" w:hAnsiTheme="minorHAnsi" w:cstheme="minorHAnsi"/>
                      <w:b/>
                      <w:bCs/>
                      <w:spacing w:val="-1"/>
                      <w:lang w:val="fr-FR"/>
                    </w:rPr>
                    <w:t>e</w:t>
                  </w:r>
                  <w:r w:rsidRPr="0061427D">
                    <w:rPr>
                      <w:rFonts w:asciiTheme="minorHAnsi" w:eastAsia="Calibri" w:hAnsiTheme="minorHAnsi" w:cstheme="minorHAnsi"/>
                      <w:b/>
                      <w:bCs/>
                      <w:lang w:val="fr-FR"/>
                    </w:rPr>
                    <w:t>s</w:t>
                  </w:r>
                  <w:r w:rsidRPr="0061427D">
                    <w:rPr>
                      <w:rFonts w:asciiTheme="minorHAnsi" w:eastAsia="Calibri" w:hAnsiTheme="minorHAnsi" w:cstheme="minorHAnsi"/>
                      <w:b/>
                      <w:bCs/>
                      <w:spacing w:val="-8"/>
                      <w:lang w:val="fr-FR"/>
                    </w:rPr>
                    <w:t xml:space="preserve"> </w:t>
                  </w:r>
                  <w:r w:rsidRPr="0061427D">
                    <w:rPr>
                      <w:rFonts w:asciiTheme="minorHAnsi" w:eastAsia="Calibri" w:hAnsiTheme="minorHAnsi" w:cstheme="minorHAnsi"/>
                      <w:b/>
                      <w:bCs/>
                      <w:spacing w:val="7"/>
                      <w:lang w:val="fr-FR"/>
                    </w:rPr>
                    <w:t>p</w:t>
                  </w:r>
                  <w:r w:rsidRPr="0061427D">
                    <w:rPr>
                      <w:rFonts w:asciiTheme="minorHAnsi" w:eastAsia="Calibri" w:hAnsiTheme="minorHAnsi" w:cstheme="minorHAnsi"/>
                      <w:b/>
                      <w:bCs/>
                      <w:spacing w:val="1"/>
                      <w:lang w:val="fr-FR"/>
                    </w:rPr>
                    <w:t>a</w:t>
                  </w:r>
                  <w:r w:rsidRPr="0061427D">
                    <w:rPr>
                      <w:rFonts w:asciiTheme="minorHAnsi" w:eastAsia="Calibri" w:hAnsiTheme="minorHAnsi" w:cstheme="minorHAnsi"/>
                      <w:b/>
                      <w:bCs/>
                      <w:lang w:val="fr-FR"/>
                    </w:rPr>
                    <w:t>re</w:t>
                  </w:r>
                  <w:r w:rsidRPr="0061427D">
                    <w:rPr>
                      <w:rFonts w:asciiTheme="minorHAnsi" w:eastAsia="Calibri" w:hAnsiTheme="minorHAnsi" w:cstheme="minorHAnsi"/>
                      <w:b/>
                      <w:bCs/>
                      <w:spacing w:val="7"/>
                      <w:lang w:val="fr-FR"/>
                    </w:rPr>
                    <w:t>n</w:t>
                  </w:r>
                  <w:r w:rsidRPr="0061427D">
                    <w:rPr>
                      <w:rFonts w:asciiTheme="minorHAnsi" w:eastAsia="Calibri" w:hAnsiTheme="minorHAnsi" w:cstheme="minorHAnsi"/>
                      <w:b/>
                      <w:bCs/>
                      <w:spacing w:val="2"/>
                      <w:lang w:val="fr-FR"/>
                    </w:rPr>
                    <w:t>t</w:t>
                  </w:r>
                  <w:r w:rsidRPr="0061427D">
                    <w:rPr>
                      <w:rFonts w:asciiTheme="minorHAnsi" w:eastAsia="Calibri" w:hAnsiTheme="minorHAnsi" w:cstheme="minorHAnsi"/>
                      <w:b/>
                      <w:bCs/>
                      <w:lang w:val="fr-FR"/>
                    </w:rPr>
                    <w:t>s</w:t>
                  </w:r>
                  <w:r w:rsidRPr="0061427D">
                    <w:rPr>
                      <w:rFonts w:asciiTheme="minorHAnsi" w:eastAsia="Calibri" w:hAnsiTheme="minorHAnsi" w:cstheme="minorHAnsi"/>
                      <w:b/>
                      <w:bCs/>
                      <w:spacing w:val="-4"/>
                      <w:lang w:val="fr-FR"/>
                    </w:rPr>
                    <w:t xml:space="preserve"> </w:t>
                  </w:r>
                  <w:r w:rsidRPr="0061427D">
                    <w:rPr>
                      <w:rFonts w:asciiTheme="minorHAnsi" w:eastAsia="Calibri" w:hAnsiTheme="minorHAnsi" w:cstheme="minorHAnsi"/>
                      <w:b/>
                      <w:bCs/>
                      <w:spacing w:val="7"/>
                      <w:w w:val="101"/>
                      <w:lang w:val="fr-FR"/>
                    </w:rPr>
                    <w:t>qu</w:t>
                  </w:r>
                  <w:r w:rsidRPr="0061427D">
                    <w:rPr>
                      <w:rFonts w:asciiTheme="minorHAnsi" w:eastAsia="Calibri" w:hAnsiTheme="minorHAnsi" w:cstheme="minorHAnsi"/>
                      <w:b/>
                      <w:bCs/>
                      <w:w w:val="101"/>
                      <w:lang w:val="fr-FR"/>
                    </w:rPr>
                    <w:t>i</w:t>
                  </w:r>
                  <w:r w:rsidRPr="0061427D">
                    <w:rPr>
                      <w:rFonts w:asciiTheme="minorHAnsi" w:eastAsia="Calibri" w:hAnsiTheme="minorHAnsi" w:cstheme="minorHAnsi"/>
                      <w:b/>
                      <w:bCs/>
                      <w:spacing w:val="-25"/>
                      <w:lang w:val="fr-FR"/>
                    </w:rPr>
                    <w:t xml:space="preserve"> </w:t>
                  </w:r>
                  <w:r w:rsidRPr="0061427D">
                    <w:rPr>
                      <w:rFonts w:asciiTheme="minorHAnsi" w:eastAsia="Calibri" w:hAnsiTheme="minorHAnsi" w:cstheme="minorHAnsi"/>
                      <w:b/>
                      <w:bCs/>
                      <w:spacing w:val="-7"/>
                      <w:lang w:val="fr-FR"/>
                    </w:rPr>
                    <w:t>l</w:t>
                  </w:r>
                  <w:r w:rsidRPr="0061427D">
                    <w:rPr>
                      <w:rFonts w:asciiTheme="minorHAnsi" w:eastAsia="Calibri" w:hAnsiTheme="minorHAnsi" w:cstheme="minorHAnsi"/>
                      <w:b/>
                      <w:bCs/>
                      <w:lang w:val="fr-FR"/>
                    </w:rPr>
                    <w:t>a</w:t>
                  </w:r>
                  <w:r w:rsidRPr="0061427D">
                    <w:rPr>
                      <w:rFonts w:asciiTheme="minorHAnsi" w:eastAsia="Calibri" w:hAnsiTheme="minorHAnsi" w:cstheme="minorHAnsi"/>
                      <w:b/>
                      <w:bCs/>
                      <w:spacing w:val="-14"/>
                      <w:lang w:val="fr-FR"/>
                    </w:rPr>
                    <w:t xml:space="preserve"> </w:t>
                  </w:r>
                  <w:r w:rsidRPr="0061427D">
                    <w:rPr>
                      <w:rFonts w:asciiTheme="minorHAnsi" w:eastAsia="Calibri" w:hAnsiTheme="minorHAnsi" w:cstheme="minorHAnsi"/>
                      <w:b/>
                      <w:bCs/>
                      <w:spacing w:val="7"/>
                      <w:w w:val="101"/>
                      <w:lang w:val="fr-FR"/>
                    </w:rPr>
                    <w:t>s</w:t>
                  </w:r>
                  <w:r w:rsidRPr="0061427D">
                    <w:rPr>
                      <w:rFonts w:asciiTheme="minorHAnsi" w:eastAsia="Calibri" w:hAnsiTheme="minorHAnsi" w:cstheme="minorHAnsi"/>
                      <w:b/>
                      <w:bCs/>
                      <w:spacing w:val="-7"/>
                      <w:w w:val="101"/>
                      <w:lang w:val="fr-FR"/>
                    </w:rPr>
                    <w:t>i</w:t>
                  </w:r>
                  <w:r w:rsidRPr="0061427D">
                    <w:rPr>
                      <w:rFonts w:asciiTheme="minorHAnsi" w:eastAsia="Calibri" w:hAnsiTheme="minorHAnsi" w:cstheme="minorHAnsi"/>
                      <w:b/>
                      <w:bCs/>
                      <w:spacing w:val="6"/>
                      <w:w w:val="101"/>
                      <w:lang w:val="fr-FR"/>
                    </w:rPr>
                    <w:t>g</w:t>
                  </w:r>
                  <w:r w:rsidRPr="0061427D">
                    <w:rPr>
                      <w:rFonts w:asciiTheme="minorHAnsi" w:eastAsia="Calibri" w:hAnsiTheme="minorHAnsi" w:cstheme="minorHAnsi"/>
                      <w:b/>
                      <w:bCs/>
                      <w:spacing w:val="7"/>
                      <w:w w:val="101"/>
                      <w:lang w:val="fr-FR"/>
                    </w:rPr>
                    <w:t>n</w:t>
                  </w:r>
                  <w:r w:rsidRPr="0061427D">
                    <w:rPr>
                      <w:rFonts w:asciiTheme="minorHAnsi" w:eastAsia="Calibri" w:hAnsiTheme="minorHAnsi" w:cstheme="minorHAnsi"/>
                      <w:b/>
                      <w:bCs/>
                      <w:spacing w:val="-1"/>
                      <w:w w:val="101"/>
                      <w:lang w:val="fr-FR"/>
                    </w:rPr>
                    <w:t>e</w:t>
                  </w:r>
                  <w:r w:rsidRPr="0061427D">
                    <w:rPr>
                      <w:rFonts w:asciiTheme="minorHAnsi" w:eastAsia="Calibri" w:hAnsiTheme="minorHAnsi" w:cstheme="minorHAnsi"/>
                      <w:b/>
                      <w:bCs/>
                      <w:spacing w:val="7"/>
                      <w:w w:val="101"/>
                      <w:lang w:val="fr-FR"/>
                    </w:rPr>
                    <w:t>n</w:t>
                  </w:r>
                  <w:r w:rsidRPr="0061427D">
                    <w:rPr>
                      <w:rFonts w:asciiTheme="minorHAnsi" w:eastAsia="Calibri" w:hAnsiTheme="minorHAnsi" w:cstheme="minorHAnsi"/>
                      <w:b/>
                      <w:bCs/>
                      <w:spacing w:val="2"/>
                      <w:w w:val="101"/>
                      <w:lang w:val="fr-FR"/>
                    </w:rPr>
                    <w:t>t</w:t>
                  </w:r>
                  <w:r w:rsidRPr="0061427D">
                    <w:rPr>
                      <w:rFonts w:asciiTheme="minorHAnsi" w:eastAsia="Calibri" w:hAnsiTheme="minorHAnsi" w:cstheme="minorHAnsi"/>
                      <w:b/>
                      <w:bCs/>
                      <w:w w:val="101"/>
                      <w:lang w:val="fr-FR"/>
                    </w:rPr>
                    <w:t>.</w:t>
                  </w:r>
                </w:p>
                <w:p w14:paraId="223B21F7" w14:textId="77777777" w:rsidR="00B13FF4" w:rsidRPr="0061427D" w:rsidRDefault="00B13FF4" w:rsidP="0061427D">
                  <w:pPr>
                    <w:ind w:left="680" w:right="454"/>
                    <w:rPr>
                      <w:rFonts w:asciiTheme="minorHAnsi" w:hAnsiTheme="minorHAnsi" w:cstheme="minorHAnsi"/>
                      <w:lang w:val="fr-FR"/>
                    </w:rPr>
                  </w:pPr>
                </w:p>
                <w:p w14:paraId="5192CE95" w14:textId="47F5AA7B" w:rsidR="00B13FF4" w:rsidRPr="0061427D" w:rsidRDefault="00B13FF4" w:rsidP="0061427D">
                  <w:pPr>
                    <w:ind w:left="680" w:right="454"/>
                    <w:jc w:val="both"/>
                    <w:rPr>
                      <w:rFonts w:asciiTheme="minorHAnsi" w:eastAsia="Calibri" w:hAnsiTheme="minorHAnsi" w:cstheme="minorHAnsi"/>
                      <w:lang w:val="fr-FR"/>
                    </w:rPr>
                  </w:pPr>
                  <w:r w:rsidRPr="0061427D">
                    <w:rPr>
                      <w:rFonts w:asciiTheme="minorHAnsi" w:eastAsia="Calibri" w:hAnsiTheme="minorHAnsi" w:cstheme="minorHAnsi"/>
                      <w:spacing w:val="-7"/>
                      <w:lang w:val="fr-FR"/>
                    </w:rPr>
                    <w:t>J</w:t>
                  </w:r>
                  <w:r w:rsidRPr="0061427D">
                    <w:rPr>
                      <w:rFonts w:asciiTheme="minorHAnsi" w:eastAsia="Calibri" w:hAnsiTheme="minorHAnsi" w:cstheme="minorHAnsi"/>
                      <w:lang w:val="fr-FR"/>
                    </w:rPr>
                    <w:t>e</w:t>
                  </w:r>
                  <w:r w:rsidRPr="0061427D">
                    <w:rPr>
                      <w:rFonts w:asciiTheme="minorHAnsi" w:eastAsia="Calibri" w:hAnsiTheme="minorHAnsi" w:cstheme="minorHAnsi"/>
                      <w:spacing w:val="1"/>
                      <w:lang w:val="fr-FR"/>
                    </w:rPr>
                    <w:t xml:space="preserve"> </w:t>
                  </w:r>
                  <w:r w:rsidRPr="0061427D">
                    <w:rPr>
                      <w:rFonts w:asciiTheme="minorHAnsi" w:eastAsia="Calibri" w:hAnsiTheme="minorHAnsi" w:cstheme="minorHAnsi"/>
                      <w:spacing w:val="-5"/>
                      <w:lang w:val="fr-FR"/>
                    </w:rPr>
                    <w:t>v</w:t>
                  </w:r>
                  <w:r w:rsidRPr="0061427D">
                    <w:rPr>
                      <w:rFonts w:asciiTheme="minorHAnsi" w:eastAsia="Calibri" w:hAnsiTheme="minorHAnsi" w:cstheme="minorHAnsi"/>
                      <w:spacing w:val="-6"/>
                      <w:lang w:val="fr-FR"/>
                    </w:rPr>
                    <w:t>ou</w:t>
                  </w:r>
                  <w:r w:rsidRPr="0061427D">
                    <w:rPr>
                      <w:rFonts w:asciiTheme="minorHAnsi" w:eastAsia="Calibri" w:hAnsiTheme="minorHAnsi" w:cstheme="minorHAnsi"/>
                      <w:lang w:val="fr-FR"/>
                    </w:rPr>
                    <w:t>s</w:t>
                  </w:r>
                  <w:r w:rsidRPr="0061427D">
                    <w:rPr>
                      <w:rFonts w:asciiTheme="minorHAnsi" w:eastAsia="Calibri" w:hAnsiTheme="minorHAnsi" w:cstheme="minorHAnsi"/>
                      <w:spacing w:val="10"/>
                      <w:lang w:val="fr-FR"/>
                    </w:rPr>
                    <w:t xml:space="preserve"> </w:t>
                  </w:r>
                  <w:r w:rsidRPr="0061427D">
                    <w:rPr>
                      <w:rFonts w:asciiTheme="minorHAnsi" w:eastAsia="Calibri" w:hAnsiTheme="minorHAnsi" w:cstheme="minorHAnsi"/>
                      <w:spacing w:val="-6"/>
                      <w:lang w:val="fr-FR"/>
                    </w:rPr>
                    <w:t>p</w:t>
                  </w:r>
                  <w:r w:rsidRPr="0061427D">
                    <w:rPr>
                      <w:rFonts w:asciiTheme="minorHAnsi" w:eastAsia="Calibri" w:hAnsiTheme="minorHAnsi" w:cstheme="minorHAnsi"/>
                      <w:spacing w:val="2"/>
                      <w:lang w:val="fr-FR"/>
                    </w:rPr>
                    <w:t>r</w:t>
                  </w:r>
                  <w:r w:rsidRPr="0061427D">
                    <w:rPr>
                      <w:rFonts w:asciiTheme="minorHAnsi" w:eastAsia="Calibri" w:hAnsiTheme="minorHAnsi" w:cstheme="minorHAnsi"/>
                      <w:spacing w:val="-6"/>
                      <w:lang w:val="fr-FR"/>
                    </w:rPr>
                    <w:t>opo</w:t>
                  </w:r>
                  <w:r w:rsidRPr="0061427D">
                    <w:rPr>
                      <w:rFonts w:asciiTheme="minorHAnsi" w:eastAsia="Calibri" w:hAnsiTheme="minorHAnsi" w:cstheme="minorHAnsi"/>
                      <w:spacing w:val="-8"/>
                      <w:lang w:val="fr-FR"/>
                    </w:rPr>
                    <w:t>s</w:t>
                  </w:r>
                  <w:r w:rsidRPr="0061427D">
                    <w:rPr>
                      <w:rFonts w:asciiTheme="minorHAnsi" w:eastAsia="Calibri" w:hAnsiTheme="minorHAnsi" w:cstheme="minorHAnsi"/>
                      <w:lang w:val="fr-FR"/>
                    </w:rPr>
                    <w:t>e</w:t>
                  </w:r>
                  <w:r w:rsidRPr="0061427D">
                    <w:rPr>
                      <w:rFonts w:asciiTheme="minorHAnsi" w:eastAsia="Calibri" w:hAnsiTheme="minorHAnsi" w:cstheme="minorHAnsi"/>
                      <w:spacing w:val="22"/>
                      <w:lang w:val="fr-FR"/>
                    </w:rPr>
                    <w:t xml:space="preserve"> </w:t>
                  </w:r>
                  <w:r w:rsidRPr="0061427D">
                    <w:rPr>
                      <w:rFonts w:asciiTheme="minorHAnsi" w:eastAsia="Calibri" w:hAnsiTheme="minorHAnsi" w:cstheme="minorHAnsi"/>
                      <w:spacing w:val="-6"/>
                      <w:lang w:val="fr-FR"/>
                    </w:rPr>
                    <w:t>d</w:t>
                  </w:r>
                  <w:r w:rsidRPr="0061427D">
                    <w:rPr>
                      <w:rFonts w:asciiTheme="minorHAnsi" w:eastAsia="Calibri" w:hAnsiTheme="minorHAnsi" w:cstheme="minorHAnsi"/>
                      <w:lang w:val="fr-FR"/>
                    </w:rPr>
                    <w:t>e</w:t>
                  </w:r>
                  <w:r w:rsidRPr="0061427D">
                    <w:rPr>
                      <w:rFonts w:asciiTheme="minorHAnsi" w:eastAsia="Calibri" w:hAnsiTheme="minorHAnsi" w:cstheme="minorHAnsi"/>
                      <w:spacing w:val="1"/>
                      <w:lang w:val="fr-FR"/>
                    </w:rPr>
                    <w:t xml:space="preserve"> </w:t>
                  </w:r>
                  <w:r w:rsidRPr="0061427D">
                    <w:rPr>
                      <w:rFonts w:asciiTheme="minorHAnsi" w:eastAsia="Calibri" w:hAnsiTheme="minorHAnsi" w:cstheme="minorHAnsi"/>
                      <w:spacing w:val="-6"/>
                      <w:lang w:val="fr-FR"/>
                    </w:rPr>
                    <w:t>p</w:t>
                  </w:r>
                  <w:r w:rsidRPr="0061427D">
                    <w:rPr>
                      <w:rFonts w:asciiTheme="minorHAnsi" w:eastAsia="Calibri" w:hAnsiTheme="minorHAnsi" w:cstheme="minorHAnsi"/>
                      <w:spacing w:val="2"/>
                      <w:lang w:val="fr-FR"/>
                    </w:rPr>
                    <w:t>r</w:t>
                  </w:r>
                  <w:r w:rsidRPr="0061427D">
                    <w:rPr>
                      <w:rFonts w:asciiTheme="minorHAnsi" w:eastAsia="Calibri" w:hAnsiTheme="minorHAnsi" w:cstheme="minorHAnsi"/>
                      <w:lang w:val="fr-FR"/>
                    </w:rPr>
                    <w:t>e</w:t>
                  </w:r>
                  <w:r w:rsidRPr="0061427D">
                    <w:rPr>
                      <w:rFonts w:asciiTheme="minorHAnsi" w:eastAsia="Calibri" w:hAnsiTheme="minorHAnsi" w:cstheme="minorHAnsi"/>
                      <w:spacing w:val="-5"/>
                      <w:lang w:val="fr-FR"/>
                    </w:rPr>
                    <w:t>n</w:t>
                  </w:r>
                  <w:r w:rsidRPr="0061427D">
                    <w:rPr>
                      <w:rFonts w:asciiTheme="minorHAnsi" w:eastAsia="Calibri" w:hAnsiTheme="minorHAnsi" w:cstheme="minorHAnsi"/>
                      <w:spacing w:val="-6"/>
                      <w:lang w:val="fr-FR"/>
                    </w:rPr>
                    <w:t>d</w:t>
                  </w:r>
                  <w:r w:rsidRPr="0061427D">
                    <w:rPr>
                      <w:rFonts w:asciiTheme="minorHAnsi" w:eastAsia="Calibri" w:hAnsiTheme="minorHAnsi" w:cstheme="minorHAnsi"/>
                      <w:spacing w:val="2"/>
                      <w:lang w:val="fr-FR"/>
                    </w:rPr>
                    <w:t>r</w:t>
                  </w:r>
                  <w:r w:rsidRPr="0061427D">
                    <w:rPr>
                      <w:rFonts w:asciiTheme="minorHAnsi" w:eastAsia="Calibri" w:hAnsiTheme="minorHAnsi" w:cstheme="minorHAnsi"/>
                      <w:lang w:val="fr-FR"/>
                    </w:rPr>
                    <w:t>e</w:t>
                  </w:r>
                  <w:r w:rsidRPr="0061427D">
                    <w:rPr>
                      <w:rFonts w:asciiTheme="minorHAnsi" w:eastAsia="Calibri" w:hAnsiTheme="minorHAnsi" w:cstheme="minorHAnsi"/>
                      <w:spacing w:val="6"/>
                      <w:lang w:val="fr-FR"/>
                    </w:rPr>
                    <w:t xml:space="preserve"> </w:t>
                  </w:r>
                  <w:r w:rsidRPr="0061427D">
                    <w:rPr>
                      <w:rFonts w:asciiTheme="minorHAnsi" w:eastAsia="Calibri" w:hAnsiTheme="minorHAnsi" w:cstheme="minorHAnsi"/>
                      <w:spacing w:val="1"/>
                      <w:lang w:val="fr-FR"/>
                    </w:rPr>
                    <w:t>c</w:t>
                  </w:r>
                  <w:r w:rsidRPr="0061427D">
                    <w:rPr>
                      <w:rFonts w:asciiTheme="minorHAnsi" w:eastAsia="Calibri" w:hAnsiTheme="minorHAnsi" w:cstheme="minorHAnsi"/>
                      <w:spacing w:val="-6"/>
                      <w:lang w:val="fr-FR"/>
                    </w:rPr>
                    <w:t>onn</w:t>
                  </w:r>
                  <w:r w:rsidRPr="0061427D">
                    <w:rPr>
                      <w:rFonts w:asciiTheme="minorHAnsi" w:eastAsia="Calibri" w:hAnsiTheme="minorHAnsi" w:cstheme="minorHAnsi"/>
                      <w:spacing w:val="4"/>
                      <w:lang w:val="fr-FR"/>
                    </w:rPr>
                    <w:t>a</w:t>
                  </w:r>
                  <w:r w:rsidRPr="0061427D">
                    <w:rPr>
                      <w:rFonts w:asciiTheme="minorHAnsi" w:eastAsia="Calibri" w:hAnsiTheme="minorHAnsi" w:cstheme="minorHAnsi"/>
                      <w:spacing w:val="-3"/>
                      <w:lang w:val="fr-FR"/>
                    </w:rPr>
                    <w:t>i</w:t>
                  </w:r>
                  <w:r w:rsidRPr="0061427D">
                    <w:rPr>
                      <w:rFonts w:asciiTheme="minorHAnsi" w:eastAsia="Calibri" w:hAnsiTheme="minorHAnsi" w:cstheme="minorHAnsi"/>
                      <w:spacing w:val="-8"/>
                      <w:lang w:val="fr-FR"/>
                    </w:rPr>
                    <w:t>ss</w:t>
                  </w:r>
                  <w:r w:rsidRPr="0061427D">
                    <w:rPr>
                      <w:rFonts w:asciiTheme="minorHAnsi" w:eastAsia="Calibri" w:hAnsiTheme="minorHAnsi" w:cstheme="minorHAnsi"/>
                      <w:spacing w:val="4"/>
                      <w:lang w:val="fr-FR"/>
                    </w:rPr>
                    <w:t>a</w:t>
                  </w:r>
                  <w:r w:rsidRPr="0061427D">
                    <w:rPr>
                      <w:rFonts w:asciiTheme="minorHAnsi" w:eastAsia="Calibri" w:hAnsiTheme="minorHAnsi" w:cstheme="minorHAnsi"/>
                      <w:spacing w:val="-6"/>
                      <w:lang w:val="fr-FR"/>
                    </w:rPr>
                    <w:t>n</w:t>
                  </w:r>
                  <w:r w:rsidRPr="0061427D">
                    <w:rPr>
                      <w:rFonts w:asciiTheme="minorHAnsi" w:eastAsia="Calibri" w:hAnsiTheme="minorHAnsi" w:cstheme="minorHAnsi"/>
                      <w:spacing w:val="1"/>
                      <w:lang w:val="fr-FR"/>
                    </w:rPr>
                    <w:t>c</w:t>
                  </w:r>
                  <w:r w:rsidRPr="0061427D">
                    <w:rPr>
                      <w:rFonts w:asciiTheme="minorHAnsi" w:eastAsia="Calibri" w:hAnsiTheme="minorHAnsi" w:cstheme="minorHAnsi"/>
                      <w:lang w:val="fr-FR"/>
                    </w:rPr>
                    <w:t>e</w:t>
                  </w:r>
                  <w:r w:rsidRPr="0061427D">
                    <w:rPr>
                      <w:rFonts w:asciiTheme="minorHAnsi" w:eastAsia="Calibri" w:hAnsiTheme="minorHAnsi" w:cstheme="minorHAnsi"/>
                      <w:spacing w:val="11"/>
                      <w:lang w:val="fr-FR"/>
                    </w:rPr>
                    <w:t xml:space="preserve"> </w:t>
                  </w:r>
                  <w:r w:rsidRPr="0061427D">
                    <w:rPr>
                      <w:rFonts w:asciiTheme="minorHAnsi" w:eastAsia="Calibri" w:hAnsiTheme="minorHAnsi" w:cstheme="minorHAnsi"/>
                      <w:spacing w:val="-6"/>
                      <w:lang w:val="fr-FR"/>
                    </w:rPr>
                    <w:t>d</w:t>
                  </w:r>
                  <w:r w:rsidRPr="0061427D">
                    <w:rPr>
                      <w:rFonts w:asciiTheme="minorHAnsi" w:eastAsia="Calibri" w:hAnsiTheme="minorHAnsi" w:cstheme="minorHAnsi"/>
                      <w:lang w:val="fr-FR"/>
                    </w:rPr>
                    <w:t>es</w:t>
                  </w:r>
                  <w:r w:rsidRPr="0061427D">
                    <w:rPr>
                      <w:rFonts w:asciiTheme="minorHAnsi" w:eastAsia="Calibri" w:hAnsiTheme="minorHAnsi" w:cstheme="minorHAnsi"/>
                      <w:spacing w:val="-6"/>
                      <w:lang w:val="fr-FR"/>
                    </w:rPr>
                    <w:t xml:space="preserve"> </w:t>
                  </w:r>
                  <w:r w:rsidRPr="0061427D">
                    <w:rPr>
                      <w:rFonts w:asciiTheme="minorHAnsi" w:eastAsia="Calibri" w:hAnsiTheme="minorHAnsi" w:cstheme="minorHAnsi"/>
                      <w:spacing w:val="-3"/>
                      <w:lang w:val="fr-FR"/>
                    </w:rPr>
                    <w:t>i</w:t>
                  </w:r>
                  <w:r w:rsidRPr="0061427D">
                    <w:rPr>
                      <w:rFonts w:asciiTheme="minorHAnsi" w:eastAsia="Calibri" w:hAnsiTheme="minorHAnsi" w:cstheme="minorHAnsi"/>
                      <w:spacing w:val="-6"/>
                      <w:lang w:val="fr-FR"/>
                    </w:rPr>
                    <w:t>n</w:t>
                  </w:r>
                  <w:r w:rsidRPr="0061427D">
                    <w:rPr>
                      <w:rFonts w:asciiTheme="minorHAnsi" w:eastAsia="Calibri" w:hAnsiTheme="minorHAnsi" w:cstheme="minorHAnsi"/>
                      <w:spacing w:val="-4"/>
                      <w:lang w:val="fr-FR"/>
                    </w:rPr>
                    <w:t>f</w:t>
                  </w:r>
                  <w:r w:rsidRPr="0061427D">
                    <w:rPr>
                      <w:rFonts w:asciiTheme="minorHAnsi" w:eastAsia="Calibri" w:hAnsiTheme="minorHAnsi" w:cstheme="minorHAnsi"/>
                      <w:spacing w:val="-6"/>
                      <w:lang w:val="fr-FR"/>
                    </w:rPr>
                    <w:t>o</w:t>
                  </w:r>
                  <w:r w:rsidRPr="0061427D">
                    <w:rPr>
                      <w:rFonts w:asciiTheme="minorHAnsi" w:eastAsia="Calibri" w:hAnsiTheme="minorHAnsi" w:cstheme="minorHAnsi"/>
                      <w:spacing w:val="2"/>
                      <w:lang w:val="fr-FR"/>
                    </w:rPr>
                    <w:t>r</w:t>
                  </w:r>
                  <w:r w:rsidRPr="0061427D">
                    <w:rPr>
                      <w:rFonts w:asciiTheme="minorHAnsi" w:eastAsia="Calibri" w:hAnsiTheme="minorHAnsi" w:cstheme="minorHAnsi"/>
                      <w:spacing w:val="-3"/>
                      <w:lang w:val="fr-FR"/>
                    </w:rPr>
                    <w:t>m</w:t>
                  </w:r>
                  <w:r w:rsidRPr="0061427D">
                    <w:rPr>
                      <w:rFonts w:asciiTheme="minorHAnsi" w:eastAsia="Calibri" w:hAnsiTheme="minorHAnsi" w:cstheme="minorHAnsi"/>
                      <w:spacing w:val="4"/>
                      <w:lang w:val="fr-FR"/>
                    </w:rPr>
                    <w:t>a</w:t>
                  </w:r>
                  <w:r w:rsidRPr="0061427D">
                    <w:rPr>
                      <w:rFonts w:asciiTheme="minorHAnsi" w:eastAsia="Calibri" w:hAnsiTheme="minorHAnsi" w:cstheme="minorHAnsi"/>
                      <w:spacing w:val="5"/>
                      <w:lang w:val="fr-FR"/>
                    </w:rPr>
                    <w:t>t</w:t>
                  </w:r>
                  <w:r w:rsidRPr="0061427D">
                    <w:rPr>
                      <w:rFonts w:asciiTheme="minorHAnsi" w:eastAsia="Calibri" w:hAnsiTheme="minorHAnsi" w:cstheme="minorHAnsi"/>
                      <w:spacing w:val="-3"/>
                      <w:lang w:val="fr-FR"/>
                    </w:rPr>
                    <w:t>i</w:t>
                  </w:r>
                  <w:r w:rsidRPr="0061427D">
                    <w:rPr>
                      <w:rFonts w:asciiTheme="minorHAnsi" w:eastAsia="Calibri" w:hAnsiTheme="minorHAnsi" w:cstheme="minorHAnsi"/>
                      <w:spacing w:val="-6"/>
                      <w:lang w:val="fr-FR"/>
                    </w:rPr>
                    <w:t>on</w:t>
                  </w:r>
                  <w:r w:rsidRPr="0061427D">
                    <w:rPr>
                      <w:rFonts w:asciiTheme="minorHAnsi" w:eastAsia="Calibri" w:hAnsiTheme="minorHAnsi" w:cstheme="minorHAnsi"/>
                      <w:lang w:val="fr-FR"/>
                    </w:rPr>
                    <w:t>s</w:t>
                  </w:r>
                  <w:r w:rsidRPr="0061427D">
                    <w:rPr>
                      <w:rFonts w:asciiTheme="minorHAnsi" w:eastAsia="Calibri" w:hAnsiTheme="minorHAnsi" w:cstheme="minorHAnsi"/>
                      <w:spacing w:val="18"/>
                      <w:lang w:val="fr-FR"/>
                    </w:rPr>
                    <w:t xml:space="preserve"> </w:t>
                  </w:r>
                  <w:r w:rsidRPr="0061427D">
                    <w:rPr>
                      <w:rFonts w:asciiTheme="minorHAnsi" w:eastAsia="Calibri" w:hAnsiTheme="minorHAnsi" w:cstheme="minorHAnsi"/>
                      <w:spacing w:val="1"/>
                      <w:lang w:val="fr-FR"/>
                    </w:rPr>
                    <w:t>c</w:t>
                  </w:r>
                  <w:r w:rsidRPr="0061427D">
                    <w:rPr>
                      <w:rFonts w:asciiTheme="minorHAnsi" w:eastAsia="Calibri" w:hAnsiTheme="minorHAnsi" w:cstheme="minorHAnsi"/>
                      <w:spacing w:val="-6"/>
                      <w:lang w:val="fr-FR"/>
                    </w:rPr>
                    <w:t>on</w:t>
                  </w:r>
                  <w:r w:rsidRPr="0061427D">
                    <w:rPr>
                      <w:rFonts w:asciiTheme="minorHAnsi" w:eastAsia="Calibri" w:hAnsiTheme="minorHAnsi" w:cstheme="minorHAnsi"/>
                      <w:spacing w:val="5"/>
                      <w:lang w:val="fr-FR"/>
                    </w:rPr>
                    <w:t>t</w:t>
                  </w:r>
                  <w:r w:rsidRPr="0061427D">
                    <w:rPr>
                      <w:rFonts w:asciiTheme="minorHAnsi" w:eastAsia="Calibri" w:hAnsiTheme="minorHAnsi" w:cstheme="minorHAnsi"/>
                      <w:lang w:val="fr-FR"/>
                    </w:rPr>
                    <w:t>e</w:t>
                  </w:r>
                  <w:r w:rsidRPr="0061427D">
                    <w:rPr>
                      <w:rFonts w:asciiTheme="minorHAnsi" w:eastAsia="Calibri" w:hAnsiTheme="minorHAnsi" w:cstheme="minorHAnsi"/>
                      <w:spacing w:val="-5"/>
                      <w:lang w:val="fr-FR"/>
                    </w:rPr>
                    <w:t>n</w:t>
                  </w:r>
                  <w:r w:rsidRPr="0061427D">
                    <w:rPr>
                      <w:rFonts w:asciiTheme="minorHAnsi" w:eastAsia="Calibri" w:hAnsiTheme="minorHAnsi" w:cstheme="minorHAnsi"/>
                      <w:spacing w:val="-6"/>
                      <w:lang w:val="fr-FR"/>
                    </w:rPr>
                    <w:t>u</w:t>
                  </w:r>
                  <w:r w:rsidRPr="0061427D">
                    <w:rPr>
                      <w:rFonts w:asciiTheme="minorHAnsi" w:eastAsia="Calibri" w:hAnsiTheme="minorHAnsi" w:cstheme="minorHAnsi"/>
                      <w:lang w:val="fr-FR"/>
                    </w:rPr>
                    <w:t xml:space="preserve">es </w:t>
                  </w:r>
                  <w:r w:rsidRPr="0061427D">
                    <w:rPr>
                      <w:rFonts w:asciiTheme="minorHAnsi" w:eastAsia="Calibri" w:hAnsiTheme="minorHAnsi" w:cstheme="minorHAnsi"/>
                      <w:spacing w:val="-6"/>
                      <w:lang w:val="fr-FR"/>
                    </w:rPr>
                    <w:t>d</w:t>
                  </w:r>
                  <w:r w:rsidRPr="0061427D">
                    <w:rPr>
                      <w:rFonts w:asciiTheme="minorHAnsi" w:eastAsia="Calibri" w:hAnsiTheme="minorHAnsi" w:cstheme="minorHAnsi"/>
                      <w:spacing w:val="4"/>
                      <w:lang w:val="fr-FR"/>
                    </w:rPr>
                    <w:t>a</w:t>
                  </w:r>
                  <w:r w:rsidRPr="0061427D">
                    <w:rPr>
                      <w:rFonts w:asciiTheme="minorHAnsi" w:eastAsia="Calibri" w:hAnsiTheme="minorHAnsi" w:cstheme="minorHAnsi"/>
                      <w:spacing w:val="-6"/>
                      <w:lang w:val="fr-FR"/>
                    </w:rPr>
                    <w:t>n</w:t>
                  </w:r>
                  <w:r w:rsidRPr="0061427D">
                    <w:rPr>
                      <w:rFonts w:asciiTheme="minorHAnsi" w:eastAsia="Calibri" w:hAnsiTheme="minorHAnsi" w:cstheme="minorHAnsi"/>
                      <w:lang w:val="fr-FR"/>
                    </w:rPr>
                    <w:t>s</w:t>
                  </w:r>
                  <w:r w:rsidRPr="0061427D">
                    <w:rPr>
                      <w:rFonts w:asciiTheme="minorHAnsi" w:eastAsia="Calibri" w:hAnsiTheme="minorHAnsi" w:cstheme="minorHAnsi"/>
                      <w:spacing w:val="-5"/>
                      <w:lang w:val="fr-FR"/>
                    </w:rPr>
                    <w:t xml:space="preserve"> </w:t>
                  </w:r>
                  <w:r w:rsidRPr="0061427D">
                    <w:rPr>
                      <w:rFonts w:asciiTheme="minorHAnsi" w:eastAsia="Calibri" w:hAnsiTheme="minorHAnsi" w:cstheme="minorHAnsi"/>
                      <w:spacing w:val="-3"/>
                      <w:lang w:val="fr-FR"/>
                    </w:rPr>
                    <w:t>l</w:t>
                  </w:r>
                  <w:r w:rsidRPr="0061427D">
                    <w:rPr>
                      <w:rFonts w:asciiTheme="minorHAnsi" w:eastAsia="Calibri" w:hAnsiTheme="minorHAnsi" w:cstheme="minorHAnsi"/>
                      <w:lang w:val="fr-FR"/>
                    </w:rPr>
                    <w:t>es</w:t>
                  </w:r>
                  <w:r w:rsidRPr="0061427D">
                    <w:rPr>
                      <w:rFonts w:asciiTheme="minorHAnsi" w:eastAsia="Calibri" w:hAnsiTheme="minorHAnsi" w:cstheme="minorHAnsi"/>
                      <w:spacing w:val="10"/>
                      <w:lang w:val="fr-FR"/>
                    </w:rPr>
                    <w:t xml:space="preserve"> </w:t>
                  </w:r>
                  <w:r w:rsidRPr="0061427D">
                    <w:rPr>
                      <w:rFonts w:asciiTheme="minorHAnsi" w:eastAsia="Calibri" w:hAnsiTheme="minorHAnsi" w:cstheme="minorHAnsi"/>
                      <w:spacing w:val="-6"/>
                      <w:lang w:val="fr-FR"/>
                    </w:rPr>
                    <w:t>p</w:t>
                  </w:r>
                  <w:r w:rsidRPr="0061427D">
                    <w:rPr>
                      <w:rFonts w:asciiTheme="minorHAnsi" w:eastAsia="Calibri" w:hAnsiTheme="minorHAnsi" w:cstheme="minorHAnsi"/>
                      <w:spacing w:val="4"/>
                      <w:lang w:val="fr-FR"/>
                    </w:rPr>
                    <w:t>a</w:t>
                  </w:r>
                  <w:r w:rsidRPr="0061427D">
                    <w:rPr>
                      <w:rFonts w:asciiTheme="minorHAnsi" w:eastAsia="Calibri" w:hAnsiTheme="minorHAnsi" w:cstheme="minorHAnsi"/>
                      <w:spacing w:val="6"/>
                      <w:lang w:val="fr-FR"/>
                    </w:rPr>
                    <w:t>g</w:t>
                  </w:r>
                  <w:r w:rsidRPr="0061427D">
                    <w:rPr>
                      <w:rFonts w:asciiTheme="minorHAnsi" w:eastAsia="Calibri" w:hAnsiTheme="minorHAnsi" w:cstheme="minorHAnsi"/>
                      <w:lang w:val="fr-FR"/>
                    </w:rPr>
                    <w:t>es</w:t>
                  </w:r>
                  <w:r w:rsidRPr="0061427D">
                    <w:rPr>
                      <w:rFonts w:asciiTheme="minorHAnsi" w:eastAsia="Calibri" w:hAnsiTheme="minorHAnsi" w:cstheme="minorHAnsi"/>
                      <w:spacing w:val="-20"/>
                      <w:lang w:val="fr-FR"/>
                    </w:rPr>
                    <w:t xml:space="preserve"> </w:t>
                  </w:r>
                  <w:r w:rsidRPr="0061427D">
                    <w:rPr>
                      <w:rFonts w:asciiTheme="minorHAnsi" w:eastAsia="Calibri" w:hAnsiTheme="minorHAnsi" w:cstheme="minorHAnsi"/>
                      <w:spacing w:val="-6"/>
                      <w:lang w:val="fr-FR"/>
                    </w:rPr>
                    <w:t>qu</w:t>
                  </w:r>
                  <w:r w:rsidRPr="0061427D">
                    <w:rPr>
                      <w:rFonts w:asciiTheme="minorHAnsi" w:eastAsia="Calibri" w:hAnsiTheme="minorHAnsi" w:cstheme="minorHAnsi"/>
                      <w:lang w:val="fr-FR"/>
                    </w:rPr>
                    <w:t>i</w:t>
                  </w:r>
                  <w:r w:rsidRPr="0061427D">
                    <w:rPr>
                      <w:rFonts w:asciiTheme="minorHAnsi" w:eastAsia="Calibri" w:hAnsiTheme="minorHAnsi" w:cstheme="minorHAnsi"/>
                      <w:spacing w:val="14"/>
                      <w:lang w:val="fr-FR"/>
                    </w:rPr>
                    <w:t xml:space="preserve"> </w:t>
                  </w:r>
                  <w:r w:rsidRPr="0061427D">
                    <w:rPr>
                      <w:rFonts w:asciiTheme="minorHAnsi" w:eastAsia="Calibri" w:hAnsiTheme="minorHAnsi" w:cstheme="minorHAnsi"/>
                      <w:spacing w:val="-8"/>
                      <w:lang w:val="fr-FR"/>
                    </w:rPr>
                    <w:t>s</w:t>
                  </w:r>
                  <w:r w:rsidRPr="0061427D">
                    <w:rPr>
                      <w:rFonts w:asciiTheme="minorHAnsi" w:eastAsia="Calibri" w:hAnsiTheme="minorHAnsi" w:cstheme="minorHAnsi"/>
                      <w:spacing w:val="-6"/>
                      <w:lang w:val="fr-FR"/>
                    </w:rPr>
                    <w:t>u</w:t>
                  </w:r>
                  <w:r w:rsidRPr="0061427D">
                    <w:rPr>
                      <w:rFonts w:asciiTheme="minorHAnsi" w:eastAsia="Calibri" w:hAnsiTheme="minorHAnsi" w:cstheme="minorHAnsi"/>
                      <w:spacing w:val="-3"/>
                      <w:lang w:val="fr-FR"/>
                    </w:rPr>
                    <w:t>i</w:t>
                  </w:r>
                  <w:r w:rsidRPr="0061427D">
                    <w:rPr>
                      <w:rFonts w:asciiTheme="minorHAnsi" w:eastAsia="Calibri" w:hAnsiTheme="minorHAnsi" w:cstheme="minorHAnsi"/>
                      <w:spacing w:val="-5"/>
                      <w:lang w:val="fr-FR"/>
                    </w:rPr>
                    <w:t>v</w:t>
                  </w:r>
                  <w:r w:rsidRPr="0061427D">
                    <w:rPr>
                      <w:rFonts w:asciiTheme="minorHAnsi" w:eastAsia="Calibri" w:hAnsiTheme="minorHAnsi" w:cstheme="minorHAnsi"/>
                      <w:lang w:val="fr-FR"/>
                    </w:rPr>
                    <w:t>e</w:t>
                  </w:r>
                  <w:r w:rsidRPr="0061427D">
                    <w:rPr>
                      <w:rFonts w:asciiTheme="minorHAnsi" w:eastAsia="Calibri" w:hAnsiTheme="minorHAnsi" w:cstheme="minorHAnsi"/>
                      <w:spacing w:val="-5"/>
                      <w:lang w:val="fr-FR"/>
                    </w:rPr>
                    <w:t>n</w:t>
                  </w:r>
                  <w:r w:rsidRPr="0061427D">
                    <w:rPr>
                      <w:rFonts w:asciiTheme="minorHAnsi" w:eastAsia="Calibri" w:hAnsiTheme="minorHAnsi" w:cstheme="minorHAnsi"/>
                      <w:spacing w:val="5"/>
                      <w:lang w:val="fr-FR"/>
                    </w:rPr>
                    <w:t>t</w:t>
                  </w:r>
                  <w:r w:rsidRPr="0061427D">
                    <w:rPr>
                      <w:rFonts w:asciiTheme="minorHAnsi" w:eastAsia="Calibri" w:hAnsiTheme="minorHAnsi" w:cstheme="minorHAnsi"/>
                      <w:lang w:val="fr-FR"/>
                    </w:rPr>
                    <w:t>,</w:t>
                  </w:r>
                  <w:r w:rsidRPr="0061427D">
                    <w:rPr>
                      <w:rFonts w:asciiTheme="minorHAnsi" w:eastAsia="Calibri" w:hAnsiTheme="minorHAnsi" w:cstheme="minorHAnsi"/>
                      <w:spacing w:val="14"/>
                      <w:lang w:val="fr-FR"/>
                    </w:rPr>
                    <w:t xml:space="preserve"> </w:t>
                  </w:r>
                  <w:r w:rsidRPr="0061427D">
                    <w:rPr>
                      <w:rFonts w:asciiTheme="minorHAnsi" w:eastAsia="Calibri" w:hAnsiTheme="minorHAnsi" w:cstheme="minorHAnsi"/>
                      <w:spacing w:val="-6"/>
                      <w:w w:val="101"/>
                      <w:lang w:val="fr-FR"/>
                    </w:rPr>
                    <w:t>pou</w:t>
                  </w:r>
                  <w:r w:rsidRPr="0061427D">
                    <w:rPr>
                      <w:rFonts w:asciiTheme="minorHAnsi" w:eastAsia="Calibri" w:hAnsiTheme="minorHAnsi" w:cstheme="minorHAnsi"/>
                      <w:w w:val="101"/>
                      <w:lang w:val="fr-FR"/>
                    </w:rPr>
                    <w:t xml:space="preserve">r </w:t>
                  </w:r>
                  <w:r w:rsidRPr="0061427D">
                    <w:rPr>
                      <w:rFonts w:asciiTheme="minorHAnsi" w:eastAsia="Calibri" w:hAnsiTheme="minorHAnsi" w:cstheme="minorHAnsi"/>
                      <w:spacing w:val="-4"/>
                      <w:lang w:val="fr-FR"/>
                    </w:rPr>
                    <w:t>l</w:t>
                  </w:r>
                  <w:r w:rsidRPr="0061427D">
                    <w:rPr>
                      <w:rFonts w:asciiTheme="minorHAnsi" w:eastAsia="Calibri" w:hAnsiTheme="minorHAnsi" w:cstheme="minorHAnsi"/>
                      <w:spacing w:val="8"/>
                      <w:lang w:val="fr-FR"/>
                    </w:rPr>
                    <w:t>’</w:t>
                  </w:r>
                  <w:r w:rsidRPr="0061427D">
                    <w:rPr>
                      <w:rFonts w:asciiTheme="minorHAnsi" w:eastAsia="Calibri" w:hAnsiTheme="minorHAnsi" w:cstheme="minorHAnsi"/>
                      <w:lang w:val="fr-FR"/>
                    </w:rPr>
                    <w:t>e</w:t>
                  </w:r>
                  <w:r w:rsidRPr="0061427D">
                    <w:rPr>
                      <w:rFonts w:asciiTheme="minorHAnsi" w:eastAsia="Calibri" w:hAnsiTheme="minorHAnsi" w:cstheme="minorHAnsi"/>
                      <w:spacing w:val="-5"/>
                      <w:lang w:val="fr-FR"/>
                    </w:rPr>
                    <w:t>n</w:t>
                  </w:r>
                  <w:r w:rsidRPr="0061427D">
                    <w:rPr>
                      <w:rFonts w:asciiTheme="minorHAnsi" w:eastAsia="Calibri" w:hAnsiTheme="minorHAnsi" w:cstheme="minorHAnsi"/>
                      <w:spacing w:val="-8"/>
                      <w:lang w:val="fr-FR"/>
                    </w:rPr>
                    <w:t>s</w:t>
                  </w:r>
                  <w:r w:rsidRPr="0061427D">
                    <w:rPr>
                      <w:rFonts w:asciiTheme="minorHAnsi" w:eastAsia="Calibri" w:hAnsiTheme="minorHAnsi" w:cstheme="minorHAnsi"/>
                      <w:lang w:val="fr-FR"/>
                    </w:rPr>
                    <w:t>e</w:t>
                  </w:r>
                  <w:r w:rsidRPr="0061427D">
                    <w:rPr>
                      <w:rFonts w:asciiTheme="minorHAnsi" w:eastAsia="Calibri" w:hAnsiTheme="minorHAnsi" w:cstheme="minorHAnsi"/>
                      <w:spacing w:val="-3"/>
                      <w:lang w:val="fr-FR"/>
                    </w:rPr>
                    <w:t>i</w:t>
                  </w:r>
                  <w:r w:rsidRPr="0061427D">
                    <w:rPr>
                      <w:rFonts w:asciiTheme="minorHAnsi" w:eastAsia="Calibri" w:hAnsiTheme="minorHAnsi" w:cstheme="minorHAnsi"/>
                      <w:spacing w:val="6"/>
                      <w:lang w:val="fr-FR"/>
                    </w:rPr>
                    <w:t>g</w:t>
                  </w:r>
                  <w:r w:rsidRPr="0061427D">
                    <w:rPr>
                      <w:rFonts w:asciiTheme="minorHAnsi" w:eastAsia="Calibri" w:hAnsiTheme="minorHAnsi" w:cstheme="minorHAnsi"/>
                      <w:spacing w:val="-6"/>
                      <w:lang w:val="fr-FR"/>
                    </w:rPr>
                    <w:t>n</w:t>
                  </w:r>
                  <w:r w:rsidRPr="0061427D">
                    <w:rPr>
                      <w:rFonts w:asciiTheme="minorHAnsi" w:eastAsia="Calibri" w:hAnsiTheme="minorHAnsi" w:cstheme="minorHAnsi"/>
                      <w:lang w:val="fr-FR"/>
                    </w:rPr>
                    <w:t>e</w:t>
                  </w:r>
                  <w:r w:rsidRPr="0061427D">
                    <w:rPr>
                      <w:rFonts w:asciiTheme="minorHAnsi" w:eastAsia="Calibri" w:hAnsiTheme="minorHAnsi" w:cstheme="minorHAnsi"/>
                      <w:spacing w:val="-2"/>
                      <w:lang w:val="fr-FR"/>
                    </w:rPr>
                    <w:t>m</w:t>
                  </w:r>
                  <w:r w:rsidRPr="0061427D">
                    <w:rPr>
                      <w:rFonts w:asciiTheme="minorHAnsi" w:eastAsia="Calibri" w:hAnsiTheme="minorHAnsi" w:cstheme="minorHAnsi"/>
                      <w:lang w:val="fr-FR"/>
                    </w:rPr>
                    <w:t>e</w:t>
                  </w:r>
                  <w:r w:rsidRPr="0061427D">
                    <w:rPr>
                      <w:rFonts w:asciiTheme="minorHAnsi" w:eastAsia="Calibri" w:hAnsiTheme="minorHAnsi" w:cstheme="minorHAnsi"/>
                      <w:spacing w:val="-5"/>
                      <w:lang w:val="fr-FR"/>
                    </w:rPr>
                    <w:t>n</w:t>
                  </w:r>
                  <w:r w:rsidRPr="0061427D">
                    <w:rPr>
                      <w:rFonts w:asciiTheme="minorHAnsi" w:eastAsia="Calibri" w:hAnsiTheme="minorHAnsi" w:cstheme="minorHAnsi"/>
                      <w:lang w:val="fr-FR"/>
                    </w:rPr>
                    <w:t xml:space="preserve">t </w:t>
                  </w:r>
                  <w:r w:rsidRPr="0061427D">
                    <w:rPr>
                      <w:rFonts w:asciiTheme="minorHAnsi" w:eastAsia="Calibri" w:hAnsiTheme="minorHAnsi" w:cstheme="minorHAnsi"/>
                      <w:spacing w:val="-4"/>
                      <w:lang w:val="fr-FR"/>
                    </w:rPr>
                    <w:t>f</w:t>
                  </w:r>
                  <w:r w:rsidRPr="0061427D">
                    <w:rPr>
                      <w:rFonts w:asciiTheme="minorHAnsi" w:eastAsia="Calibri" w:hAnsiTheme="minorHAnsi" w:cstheme="minorHAnsi"/>
                      <w:spacing w:val="-6"/>
                      <w:lang w:val="fr-FR"/>
                    </w:rPr>
                    <w:t>ond</w:t>
                  </w:r>
                  <w:r w:rsidRPr="0061427D">
                    <w:rPr>
                      <w:rFonts w:asciiTheme="minorHAnsi" w:eastAsia="Calibri" w:hAnsiTheme="minorHAnsi" w:cstheme="minorHAnsi"/>
                      <w:spacing w:val="4"/>
                      <w:lang w:val="fr-FR"/>
                    </w:rPr>
                    <w:t>a</w:t>
                  </w:r>
                  <w:r w:rsidRPr="0061427D">
                    <w:rPr>
                      <w:rFonts w:asciiTheme="minorHAnsi" w:eastAsia="Calibri" w:hAnsiTheme="minorHAnsi" w:cstheme="minorHAnsi"/>
                      <w:spacing w:val="-3"/>
                      <w:lang w:val="fr-FR"/>
                    </w:rPr>
                    <w:t>m</w:t>
                  </w:r>
                  <w:r w:rsidRPr="0061427D">
                    <w:rPr>
                      <w:rFonts w:asciiTheme="minorHAnsi" w:eastAsia="Calibri" w:hAnsiTheme="minorHAnsi" w:cstheme="minorHAnsi"/>
                      <w:lang w:val="fr-FR"/>
                    </w:rPr>
                    <w:t>e</w:t>
                  </w:r>
                  <w:r w:rsidRPr="0061427D">
                    <w:rPr>
                      <w:rFonts w:asciiTheme="minorHAnsi" w:eastAsia="Calibri" w:hAnsiTheme="minorHAnsi" w:cstheme="minorHAnsi"/>
                      <w:spacing w:val="-5"/>
                      <w:lang w:val="fr-FR"/>
                    </w:rPr>
                    <w:t>n</w:t>
                  </w:r>
                  <w:r w:rsidRPr="0061427D">
                    <w:rPr>
                      <w:rFonts w:asciiTheme="minorHAnsi" w:eastAsia="Calibri" w:hAnsiTheme="minorHAnsi" w:cstheme="minorHAnsi"/>
                      <w:spacing w:val="5"/>
                      <w:lang w:val="fr-FR"/>
                    </w:rPr>
                    <w:t>t</w:t>
                  </w:r>
                  <w:r w:rsidRPr="0061427D">
                    <w:rPr>
                      <w:rFonts w:asciiTheme="minorHAnsi" w:eastAsia="Calibri" w:hAnsiTheme="minorHAnsi" w:cstheme="minorHAnsi"/>
                      <w:spacing w:val="4"/>
                      <w:lang w:val="fr-FR"/>
                    </w:rPr>
                    <w:t>a</w:t>
                  </w:r>
                  <w:r w:rsidRPr="0061427D">
                    <w:rPr>
                      <w:rFonts w:asciiTheme="minorHAnsi" w:eastAsia="Calibri" w:hAnsiTheme="minorHAnsi" w:cstheme="minorHAnsi"/>
                      <w:lang w:val="fr-FR"/>
                    </w:rPr>
                    <w:t>l</w:t>
                  </w:r>
                  <w:r w:rsidRPr="0061427D">
                    <w:rPr>
                      <w:rFonts w:asciiTheme="minorHAnsi" w:eastAsia="Calibri" w:hAnsiTheme="minorHAnsi" w:cstheme="minorHAnsi"/>
                      <w:spacing w:val="6"/>
                      <w:lang w:val="fr-FR"/>
                    </w:rPr>
                    <w:t xml:space="preserve"> </w:t>
                  </w:r>
                  <w:r w:rsidRPr="0061427D">
                    <w:rPr>
                      <w:rFonts w:asciiTheme="minorHAnsi" w:eastAsia="Calibri" w:hAnsiTheme="minorHAnsi" w:cstheme="minorHAnsi"/>
                      <w:lang w:val="fr-FR"/>
                    </w:rPr>
                    <w:t>et</w:t>
                  </w:r>
                  <w:r w:rsidRPr="0061427D">
                    <w:rPr>
                      <w:rFonts w:asciiTheme="minorHAnsi" w:eastAsia="Calibri" w:hAnsiTheme="minorHAnsi" w:cstheme="minorHAnsi"/>
                      <w:spacing w:val="5"/>
                      <w:lang w:val="fr-FR"/>
                    </w:rPr>
                    <w:t xml:space="preserve"> </w:t>
                  </w:r>
                  <w:r w:rsidRPr="0061427D">
                    <w:rPr>
                      <w:rFonts w:asciiTheme="minorHAnsi" w:eastAsia="Calibri" w:hAnsiTheme="minorHAnsi" w:cstheme="minorHAnsi"/>
                      <w:spacing w:val="-8"/>
                      <w:lang w:val="fr-FR"/>
                    </w:rPr>
                    <w:t>s</w:t>
                  </w:r>
                  <w:r w:rsidRPr="0061427D">
                    <w:rPr>
                      <w:rFonts w:asciiTheme="minorHAnsi" w:eastAsia="Calibri" w:hAnsiTheme="minorHAnsi" w:cstheme="minorHAnsi"/>
                      <w:lang w:val="fr-FR"/>
                    </w:rPr>
                    <w:t>e</w:t>
                  </w:r>
                  <w:r w:rsidRPr="0061427D">
                    <w:rPr>
                      <w:rFonts w:asciiTheme="minorHAnsi" w:eastAsia="Calibri" w:hAnsiTheme="minorHAnsi" w:cstheme="minorHAnsi"/>
                      <w:spacing w:val="2"/>
                      <w:lang w:val="fr-FR"/>
                    </w:rPr>
                    <w:t>c</w:t>
                  </w:r>
                  <w:r w:rsidRPr="0061427D">
                    <w:rPr>
                      <w:rFonts w:asciiTheme="minorHAnsi" w:eastAsia="Calibri" w:hAnsiTheme="minorHAnsi" w:cstheme="minorHAnsi"/>
                      <w:spacing w:val="-6"/>
                      <w:lang w:val="fr-FR"/>
                    </w:rPr>
                    <w:t>ond</w:t>
                  </w:r>
                  <w:r w:rsidRPr="0061427D">
                    <w:rPr>
                      <w:rFonts w:asciiTheme="minorHAnsi" w:eastAsia="Calibri" w:hAnsiTheme="minorHAnsi" w:cstheme="minorHAnsi"/>
                      <w:spacing w:val="4"/>
                      <w:lang w:val="fr-FR"/>
                    </w:rPr>
                    <w:t>a</w:t>
                  </w:r>
                  <w:r w:rsidRPr="0061427D">
                    <w:rPr>
                      <w:rFonts w:asciiTheme="minorHAnsi" w:eastAsia="Calibri" w:hAnsiTheme="minorHAnsi" w:cstheme="minorHAnsi"/>
                      <w:spacing w:val="-4"/>
                      <w:lang w:val="fr-FR"/>
                    </w:rPr>
                    <w:t>i</w:t>
                  </w:r>
                  <w:r w:rsidRPr="0061427D">
                    <w:rPr>
                      <w:rFonts w:asciiTheme="minorHAnsi" w:eastAsia="Calibri" w:hAnsiTheme="minorHAnsi" w:cstheme="minorHAnsi"/>
                      <w:spacing w:val="2"/>
                      <w:lang w:val="fr-FR"/>
                    </w:rPr>
                    <w:t>r</w:t>
                  </w:r>
                  <w:r w:rsidRPr="0061427D">
                    <w:rPr>
                      <w:rFonts w:asciiTheme="minorHAnsi" w:eastAsia="Calibri" w:hAnsiTheme="minorHAnsi" w:cstheme="minorHAnsi"/>
                      <w:lang w:val="fr-FR"/>
                    </w:rPr>
                    <w:t>e</w:t>
                  </w:r>
                  <w:r w:rsidRPr="0061427D">
                    <w:rPr>
                      <w:rFonts w:asciiTheme="minorHAnsi" w:eastAsia="Calibri" w:hAnsiTheme="minorHAnsi" w:cstheme="minorHAnsi"/>
                      <w:spacing w:val="8"/>
                      <w:lang w:val="fr-FR"/>
                    </w:rPr>
                    <w:t xml:space="preserve"> </w:t>
                  </w:r>
                  <w:r w:rsidRPr="0061427D">
                    <w:rPr>
                      <w:rFonts w:asciiTheme="minorHAnsi" w:eastAsia="Calibri" w:hAnsiTheme="minorHAnsi" w:cstheme="minorHAnsi"/>
                      <w:spacing w:val="-8"/>
                      <w:lang w:val="fr-FR"/>
                    </w:rPr>
                    <w:t>s</w:t>
                  </w:r>
                  <w:r w:rsidRPr="0061427D">
                    <w:rPr>
                      <w:rFonts w:asciiTheme="minorHAnsi" w:eastAsia="Calibri" w:hAnsiTheme="minorHAnsi" w:cstheme="minorHAnsi"/>
                      <w:spacing w:val="-6"/>
                      <w:lang w:val="fr-FR"/>
                    </w:rPr>
                    <w:t>p</w:t>
                  </w:r>
                  <w:r w:rsidRPr="0061427D">
                    <w:rPr>
                      <w:rFonts w:asciiTheme="minorHAnsi" w:eastAsia="Calibri" w:hAnsiTheme="minorHAnsi" w:cstheme="minorHAnsi"/>
                      <w:lang w:val="fr-FR"/>
                    </w:rPr>
                    <w:t>é</w:t>
                  </w:r>
                  <w:r w:rsidRPr="0061427D">
                    <w:rPr>
                      <w:rFonts w:asciiTheme="minorHAnsi" w:eastAsia="Calibri" w:hAnsiTheme="minorHAnsi" w:cstheme="minorHAnsi"/>
                      <w:spacing w:val="2"/>
                      <w:lang w:val="fr-FR"/>
                    </w:rPr>
                    <w:t>c</w:t>
                  </w:r>
                  <w:r w:rsidRPr="0061427D">
                    <w:rPr>
                      <w:rFonts w:asciiTheme="minorHAnsi" w:eastAsia="Calibri" w:hAnsiTheme="minorHAnsi" w:cstheme="minorHAnsi"/>
                      <w:spacing w:val="-4"/>
                      <w:lang w:val="fr-FR"/>
                    </w:rPr>
                    <w:t>i</w:t>
                  </w:r>
                  <w:r w:rsidRPr="0061427D">
                    <w:rPr>
                      <w:rFonts w:asciiTheme="minorHAnsi" w:eastAsia="Calibri" w:hAnsiTheme="minorHAnsi" w:cstheme="minorHAnsi"/>
                      <w:spacing w:val="4"/>
                      <w:lang w:val="fr-FR"/>
                    </w:rPr>
                    <w:t>a</w:t>
                  </w:r>
                  <w:r w:rsidRPr="0061427D">
                    <w:rPr>
                      <w:rFonts w:asciiTheme="minorHAnsi" w:eastAsia="Calibri" w:hAnsiTheme="minorHAnsi" w:cstheme="minorHAnsi"/>
                      <w:spacing w:val="-4"/>
                      <w:lang w:val="fr-FR"/>
                    </w:rPr>
                    <w:t>li</w:t>
                  </w:r>
                  <w:r w:rsidRPr="0061427D">
                    <w:rPr>
                      <w:rFonts w:asciiTheme="minorHAnsi" w:eastAsia="Calibri" w:hAnsiTheme="minorHAnsi" w:cstheme="minorHAnsi"/>
                      <w:spacing w:val="-8"/>
                      <w:lang w:val="fr-FR"/>
                    </w:rPr>
                    <w:t>s</w:t>
                  </w:r>
                  <w:r w:rsidRPr="0061427D">
                    <w:rPr>
                      <w:rFonts w:asciiTheme="minorHAnsi" w:eastAsia="Calibri" w:hAnsiTheme="minorHAnsi" w:cstheme="minorHAnsi"/>
                      <w:lang w:val="fr-FR"/>
                    </w:rPr>
                    <w:t>é.</w:t>
                  </w:r>
                  <w:r w:rsidRPr="0061427D">
                    <w:rPr>
                      <w:rFonts w:asciiTheme="minorHAnsi" w:eastAsia="Calibri" w:hAnsiTheme="minorHAnsi" w:cstheme="minorHAnsi"/>
                      <w:spacing w:val="15"/>
                      <w:lang w:val="fr-FR"/>
                    </w:rPr>
                    <w:t xml:space="preserve"> </w:t>
                  </w:r>
                  <w:r w:rsidRPr="0061427D">
                    <w:rPr>
                      <w:rFonts w:asciiTheme="minorHAnsi" w:eastAsia="Calibri" w:hAnsiTheme="minorHAnsi" w:cstheme="minorHAnsi"/>
                      <w:spacing w:val="-7"/>
                      <w:lang w:val="fr-FR"/>
                    </w:rPr>
                    <w:t>J</w:t>
                  </w:r>
                  <w:r w:rsidRPr="0061427D">
                    <w:rPr>
                      <w:rFonts w:asciiTheme="minorHAnsi" w:eastAsia="Calibri" w:hAnsiTheme="minorHAnsi" w:cstheme="minorHAnsi"/>
                      <w:lang w:val="fr-FR"/>
                    </w:rPr>
                    <w:t>e</w:t>
                  </w:r>
                  <w:r w:rsidRPr="0061427D">
                    <w:rPr>
                      <w:rFonts w:asciiTheme="minorHAnsi" w:eastAsia="Calibri" w:hAnsiTheme="minorHAnsi" w:cstheme="minorHAnsi"/>
                      <w:spacing w:val="16"/>
                      <w:lang w:val="fr-FR"/>
                    </w:rPr>
                    <w:t xml:space="preserve"> </w:t>
                  </w:r>
                  <w:r w:rsidRPr="0061427D">
                    <w:rPr>
                      <w:rFonts w:asciiTheme="minorHAnsi" w:eastAsia="Calibri" w:hAnsiTheme="minorHAnsi" w:cstheme="minorHAnsi"/>
                      <w:spacing w:val="1"/>
                      <w:lang w:val="fr-FR"/>
                    </w:rPr>
                    <w:t>c</w:t>
                  </w:r>
                  <w:r w:rsidRPr="0061427D">
                    <w:rPr>
                      <w:rFonts w:asciiTheme="minorHAnsi" w:eastAsia="Calibri" w:hAnsiTheme="minorHAnsi" w:cstheme="minorHAnsi"/>
                      <w:spacing w:val="-6"/>
                      <w:lang w:val="fr-FR"/>
                    </w:rPr>
                    <w:t>o</w:t>
                  </w:r>
                  <w:r w:rsidRPr="0061427D">
                    <w:rPr>
                      <w:rFonts w:asciiTheme="minorHAnsi" w:eastAsia="Calibri" w:hAnsiTheme="minorHAnsi" w:cstheme="minorHAnsi"/>
                      <w:spacing w:val="-3"/>
                      <w:lang w:val="fr-FR"/>
                    </w:rPr>
                    <w:t>m</w:t>
                  </w:r>
                  <w:r w:rsidRPr="0061427D">
                    <w:rPr>
                      <w:rFonts w:asciiTheme="minorHAnsi" w:eastAsia="Calibri" w:hAnsiTheme="minorHAnsi" w:cstheme="minorHAnsi"/>
                      <w:spacing w:val="-6"/>
                      <w:lang w:val="fr-FR"/>
                    </w:rPr>
                    <w:t>p</w:t>
                  </w:r>
                  <w:r w:rsidRPr="0061427D">
                    <w:rPr>
                      <w:rFonts w:asciiTheme="minorHAnsi" w:eastAsia="Calibri" w:hAnsiTheme="minorHAnsi" w:cstheme="minorHAnsi"/>
                      <w:spacing w:val="5"/>
                      <w:lang w:val="fr-FR"/>
                    </w:rPr>
                    <w:t>t</w:t>
                  </w:r>
                  <w:r w:rsidRPr="0061427D">
                    <w:rPr>
                      <w:rFonts w:asciiTheme="minorHAnsi" w:eastAsia="Calibri" w:hAnsiTheme="minorHAnsi" w:cstheme="minorHAnsi"/>
                      <w:lang w:val="fr-FR"/>
                    </w:rPr>
                    <w:t>e</w:t>
                  </w:r>
                  <w:r w:rsidRPr="0061427D">
                    <w:rPr>
                      <w:rFonts w:asciiTheme="minorHAnsi" w:eastAsia="Calibri" w:hAnsiTheme="minorHAnsi" w:cstheme="minorHAnsi"/>
                      <w:spacing w:val="5"/>
                      <w:lang w:val="fr-FR"/>
                    </w:rPr>
                    <w:t xml:space="preserve"> </w:t>
                  </w:r>
                  <w:r w:rsidRPr="0061427D">
                    <w:rPr>
                      <w:rFonts w:asciiTheme="minorHAnsi" w:eastAsia="Calibri" w:hAnsiTheme="minorHAnsi" w:cstheme="minorHAnsi"/>
                      <w:spacing w:val="-8"/>
                      <w:lang w:val="fr-FR"/>
                    </w:rPr>
                    <w:t>s</w:t>
                  </w:r>
                  <w:r w:rsidRPr="0061427D">
                    <w:rPr>
                      <w:rFonts w:asciiTheme="minorHAnsi" w:eastAsia="Calibri" w:hAnsiTheme="minorHAnsi" w:cstheme="minorHAnsi"/>
                      <w:spacing w:val="-6"/>
                      <w:lang w:val="fr-FR"/>
                    </w:rPr>
                    <w:t>u</w:t>
                  </w:r>
                  <w:r w:rsidRPr="0061427D">
                    <w:rPr>
                      <w:rFonts w:asciiTheme="minorHAnsi" w:eastAsia="Calibri" w:hAnsiTheme="minorHAnsi" w:cstheme="minorHAnsi"/>
                      <w:lang w:val="fr-FR"/>
                    </w:rPr>
                    <w:t>r</w:t>
                  </w:r>
                  <w:r w:rsidRPr="0061427D">
                    <w:rPr>
                      <w:rFonts w:asciiTheme="minorHAnsi" w:eastAsia="Calibri" w:hAnsiTheme="minorHAnsi" w:cstheme="minorHAnsi"/>
                      <w:spacing w:val="2"/>
                      <w:lang w:val="fr-FR"/>
                    </w:rPr>
                    <w:t xml:space="preserve"> </w:t>
                  </w:r>
                  <w:r w:rsidRPr="0061427D">
                    <w:rPr>
                      <w:rFonts w:asciiTheme="minorHAnsi" w:eastAsia="Calibri" w:hAnsiTheme="minorHAnsi" w:cstheme="minorHAnsi"/>
                      <w:spacing w:val="-4"/>
                      <w:lang w:val="fr-FR"/>
                    </w:rPr>
                    <w:t>l</w:t>
                  </w:r>
                  <w:r w:rsidRPr="0061427D">
                    <w:rPr>
                      <w:rFonts w:asciiTheme="minorHAnsi" w:eastAsia="Calibri" w:hAnsiTheme="minorHAnsi" w:cstheme="minorHAnsi"/>
                      <w:lang w:val="fr-FR"/>
                    </w:rPr>
                    <w:t>a</w:t>
                  </w:r>
                  <w:r w:rsidRPr="0061427D">
                    <w:rPr>
                      <w:rFonts w:asciiTheme="minorHAnsi" w:eastAsia="Calibri" w:hAnsiTheme="minorHAnsi" w:cstheme="minorHAnsi"/>
                      <w:spacing w:val="4"/>
                      <w:lang w:val="fr-FR"/>
                    </w:rPr>
                    <w:t xml:space="preserve"> </w:t>
                  </w:r>
                  <w:r w:rsidRPr="0061427D">
                    <w:rPr>
                      <w:rFonts w:asciiTheme="minorHAnsi" w:eastAsia="Calibri" w:hAnsiTheme="minorHAnsi" w:cstheme="minorHAnsi"/>
                      <w:spacing w:val="-6"/>
                      <w:lang w:val="fr-FR"/>
                    </w:rPr>
                    <w:t>d</w:t>
                  </w:r>
                  <w:r w:rsidRPr="0061427D">
                    <w:rPr>
                      <w:rFonts w:asciiTheme="minorHAnsi" w:eastAsia="Calibri" w:hAnsiTheme="minorHAnsi" w:cstheme="minorHAnsi"/>
                      <w:spacing w:val="-4"/>
                      <w:lang w:val="fr-FR"/>
                    </w:rPr>
                    <w:t>iff</w:t>
                  </w:r>
                  <w:r w:rsidRPr="0061427D">
                    <w:rPr>
                      <w:rFonts w:asciiTheme="minorHAnsi" w:eastAsia="Calibri" w:hAnsiTheme="minorHAnsi" w:cstheme="minorHAnsi"/>
                      <w:spacing w:val="-6"/>
                      <w:lang w:val="fr-FR"/>
                    </w:rPr>
                    <w:t>u</w:t>
                  </w:r>
                  <w:r w:rsidRPr="0061427D">
                    <w:rPr>
                      <w:rFonts w:asciiTheme="minorHAnsi" w:eastAsia="Calibri" w:hAnsiTheme="minorHAnsi" w:cstheme="minorHAnsi"/>
                      <w:spacing w:val="-8"/>
                      <w:lang w:val="fr-FR"/>
                    </w:rPr>
                    <w:t>s</w:t>
                  </w:r>
                  <w:r w:rsidRPr="0061427D">
                    <w:rPr>
                      <w:rFonts w:asciiTheme="minorHAnsi" w:eastAsia="Calibri" w:hAnsiTheme="minorHAnsi" w:cstheme="minorHAnsi"/>
                      <w:spacing w:val="-4"/>
                      <w:lang w:val="fr-FR"/>
                    </w:rPr>
                    <w:t>i</w:t>
                  </w:r>
                  <w:r w:rsidRPr="0061427D">
                    <w:rPr>
                      <w:rFonts w:asciiTheme="minorHAnsi" w:eastAsia="Calibri" w:hAnsiTheme="minorHAnsi" w:cstheme="minorHAnsi"/>
                      <w:spacing w:val="-6"/>
                      <w:lang w:val="fr-FR"/>
                    </w:rPr>
                    <w:t>o</w:t>
                  </w:r>
                  <w:r w:rsidRPr="0061427D">
                    <w:rPr>
                      <w:rFonts w:asciiTheme="minorHAnsi" w:eastAsia="Calibri" w:hAnsiTheme="minorHAnsi" w:cstheme="minorHAnsi"/>
                      <w:lang w:val="fr-FR"/>
                    </w:rPr>
                    <w:t>n</w:t>
                  </w:r>
                  <w:r w:rsidRPr="0061427D">
                    <w:rPr>
                      <w:rFonts w:asciiTheme="minorHAnsi" w:eastAsia="Calibri" w:hAnsiTheme="minorHAnsi" w:cstheme="minorHAnsi"/>
                      <w:spacing w:val="33"/>
                      <w:lang w:val="fr-FR"/>
                    </w:rPr>
                    <w:t xml:space="preserve"> </w:t>
                  </w:r>
                  <w:r w:rsidRPr="0061427D">
                    <w:rPr>
                      <w:rFonts w:asciiTheme="minorHAnsi" w:eastAsia="Calibri" w:hAnsiTheme="minorHAnsi" w:cstheme="minorHAnsi"/>
                      <w:spacing w:val="-3"/>
                      <w:lang w:val="fr-FR"/>
                    </w:rPr>
                    <w:t>m</w:t>
                  </w:r>
                  <w:r w:rsidRPr="0061427D">
                    <w:rPr>
                      <w:rFonts w:asciiTheme="minorHAnsi" w:eastAsia="Calibri" w:hAnsiTheme="minorHAnsi" w:cstheme="minorHAnsi"/>
                      <w:spacing w:val="4"/>
                      <w:lang w:val="fr-FR"/>
                    </w:rPr>
                    <w:t>a</w:t>
                  </w:r>
                  <w:r w:rsidRPr="0061427D">
                    <w:rPr>
                      <w:rFonts w:asciiTheme="minorHAnsi" w:eastAsia="Calibri" w:hAnsiTheme="minorHAnsi" w:cstheme="minorHAnsi"/>
                      <w:spacing w:val="-8"/>
                      <w:lang w:val="fr-FR"/>
                    </w:rPr>
                    <w:t>ss</w:t>
                  </w:r>
                  <w:r w:rsidRPr="0061427D">
                    <w:rPr>
                      <w:rFonts w:asciiTheme="minorHAnsi" w:eastAsia="Calibri" w:hAnsiTheme="minorHAnsi" w:cstheme="minorHAnsi"/>
                      <w:spacing w:val="-4"/>
                      <w:lang w:val="fr-FR"/>
                    </w:rPr>
                    <w:t>i</w:t>
                  </w:r>
                  <w:r w:rsidRPr="0061427D">
                    <w:rPr>
                      <w:rFonts w:asciiTheme="minorHAnsi" w:eastAsia="Calibri" w:hAnsiTheme="minorHAnsi" w:cstheme="minorHAnsi"/>
                      <w:spacing w:val="-5"/>
                      <w:lang w:val="fr-FR"/>
                    </w:rPr>
                    <w:t>v</w:t>
                  </w:r>
                  <w:r w:rsidRPr="0061427D">
                    <w:rPr>
                      <w:rFonts w:asciiTheme="minorHAnsi" w:eastAsia="Calibri" w:hAnsiTheme="minorHAnsi" w:cstheme="minorHAnsi"/>
                      <w:lang w:val="fr-FR"/>
                    </w:rPr>
                    <w:t>e</w:t>
                  </w:r>
                  <w:r w:rsidRPr="0061427D">
                    <w:rPr>
                      <w:rFonts w:asciiTheme="minorHAnsi" w:eastAsia="Calibri" w:hAnsiTheme="minorHAnsi" w:cstheme="minorHAnsi"/>
                      <w:spacing w:val="21"/>
                      <w:lang w:val="fr-FR"/>
                    </w:rPr>
                    <w:t xml:space="preserve"> </w:t>
                  </w:r>
                  <w:r w:rsidRPr="0061427D">
                    <w:rPr>
                      <w:rFonts w:asciiTheme="minorHAnsi" w:eastAsia="Calibri" w:hAnsiTheme="minorHAnsi" w:cstheme="minorHAnsi"/>
                      <w:spacing w:val="-6"/>
                      <w:lang w:val="fr-FR"/>
                    </w:rPr>
                    <w:t>d</w:t>
                  </w:r>
                  <w:r w:rsidRPr="0061427D">
                    <w:rPr>
                      <w:rFonts w:asciiTheme="minorHAnsi" w:eastAsia="Calibri" w:hAnsiTheme="minorHAnsi" w:cstheme="minorHAnsi"/>
                      <w:lang w:val="fr-FR"/>
                    </w:rPr>
                    <w:t xml:space="preserve">e </w:t>
                  </w:r>
                  <w:r w:rsidRPr="0061427D">
                    <w:rPr>
                      <w:rFonts w:asciiTheme="minorHAnsi" w:eastAsia="Calibri" w:hAnsiTheme="minorHAnsi" w:cstheme="minorHAnsi"/>
                      <w:spacing w:val="1"/>
                      <w:w w:val="101"/>
                      <w:lang w:val="fr-FR"/>
                    </w:rPr>
                    <w:t>c</w:t>
                  </w:r>
                  <w:r w:rsidRPr="0061427D">
                    <w:rPr>
                      <w:rFonts w:asciiTheme="minorHAnsi" w:eastAsia="Calibri" w:hAnsiTheme="minorHAnsi" w:cstheme="minorHAnsi"/>
                      <w:w w:val="101"/>
                      <w:lang w:val="fr-FR"/>
                    </w:rPr>
                    <w:t xml:space="preserve">es </w:t>
                  </w:r>
                  <w:r w:rsidRPr="0061427D">
                    <w:rPr>
                      <w:rFonts w:asciiTheme="minorHAnsi" w:eastAsia="Calibri" w:hAnsiTheme="minorHAnsi" w:cstheme="minorHAnsi"/>
                      <w:spacing w:val="-3"/>
                      <w:lang w:val="fr-FR"/>
                    </w:rPr>
                    <w:t>i</w:t>
                  </w:r>
                  <w:r w:rsidRPr="0061427D">
                    <w:rPr>
                      <w:rFonts w:asciiTheme="minorHAnsi" w:eastAsia="Calibri" w:hAnsiTheme="minorHAnsi" w:cstheme="minorHAnsi"/>
                      <w:spacing w:val="-6"/>
                      <w:lang w:val="fr-FR"/>
                    </w:rPr>
                    <w:t>n</w:t>
                  </w:r>
                  <w:r w:rsidRPr="0061427D">
                    <w:rPr>
                      <w:rFonts w:asciiTheme="minorHAnsi" w:eastAsia="Calibri" w:hAnsiTheme="minorHAnsi" w:cstheme="minorHAnsi"/>
                      <w:spacing w:val="-4"/>
                      <w:lang w:val="fr-FR"/>
                    </w:rPr>
                    <w:t>f</w:t>
                  </w:r>
                  <w:r w:rsidRPr="0061427D">
                    <w:rPr>
                      <w:rFonts w:asciiTheme="minorHAnsi" w:eastAsia="Calibri" w:hAnsiTheme="minorHAnsi" w:cstheme="minorHAnsi"/>
                      <w:spacing w:val="-6"/>
                      <w:lang w:val="fr-FR"/>
                    </w:rPr>
                    <w:t>o</w:t>
                  </w:r>
                  <w:r w:rsidRPr="0061427D">
                    <w:rPr>
                      <w:rFonts w:asciiTheme="minorHAnsi" w:eastAsia="Calibri" w:hAnsiTheme="minorHAnsi" w:cstheme="minorHAnsi"/>
                      <w:spacing w:val="2"/>
                      <w:lang w:val="fr-FR"/>
                    </w:rPr>
                    <w:t>r</w:t>
                  </w:r>
                  <w:r w:rsidRPr="0061427D">
                    <w:rPr>
                      <w:rFonts w:asciiTheme="minorHAnsi" w:eastAsia="Calibri" w:hAnsiTheme="minorHAnsi" w:cstheme="minorHAnsi"/>
                      <w:spacing w:val="-3"/>
                      <w:lang w:val="fr-FR"/>
                    </w:rPr>
                    <w:t>m</w:t>
                  </w:r>
                  <w:r w:rsidRPr="0061427D">
                    <w:rPr>
                      <w:rFonts w:asciiTheme="minorHAnsi" w:eastAsia="Calibri" w:hAnsiTheme="minorHAnsi" w:cstheme="minorHAnsi"/>
                      <w:spacing w:val="4"/>
                      <w:lang w:val="fr-FR"/>
                    </w:rPr>
                    <w:t>a</w:t>
                  </w:r>
                  <w:r w:rsidRPr="0061427D">
                    <w:rPr>
                      <w:rFonts w:asciiTheme="minorHAnsi" w:eastAsia="Calibri" w:hAnsiTheme="minorHAnsi" w:cstheme="minorHAnsi"/>
                      <w:spacing w:val="5"/>
                      <w:lang w:val="fr-FR"/>
                    </w:rPr>
                    <w:t>t</w:t>
                  </w:r>
                  <w:r w:rsidRPr="0061427D">
                    <w:rPr>
                      <w:rFonts w:asciiTheme="minorHAnsi" w:eastAsia="Calibri" w:hAnsiTheme="minorHAnsi" w:cstheme="minorHAnsi"/>
                      <w:spacing w:val="-2"/>
                      <w:lang w:val="fr-FR"/>
                    </w:rPr>
                    <w:t>i</w:t>
                  </w:r>
                  <w:r w:rsidRPr="0061427D">
                    <w:rPr>
                      <w:rFonts w:asciiTheme="minorHAnsi" w:eastAsia="Calibri" w:hAnsiTheme="minorHAnsi" w:cstheme="minorHAnsi"/>
                      <w:spacing w:val="-6"/>
                      <w:lang w:val="fr-FR"/>
                    </w:rPr>
                    <w:t>on</w:t>
                  </w:r>
                  <w:r w:rsidRPr="0061427D">
                    <w:rPr>
                      <w:rFonts w:asciiTheme="minorHAnsi" w:eastAsia="Calibri" w:hAnsiTheme="minorHAnsi" w:cstheme="minorHAnsi"/>
                      <w:lang w:val="fr-FR"/>
                    </w:rPr>
                    <w:t>s</w:t>
                  </w:r>
                  <w:r w:rsidRPr="0061427D">
                    <w:rPr>
                      <w:rFonts w:asciiTheme="minorHAnsi" w:eastAsia="Calibri" w:hAnsiTheme="minorHAnsi" w:cstheme="minorHAnsi"/>
                      <w:spacing w:val="18"/>
                      <w:lang w:val="fr-FR"/>
                    </w:rPr>
                    <w:t xml:space="preserve"> </w:t>
                  </w:r>
                  <w:r w:rsidRPr="0061427D">
                    <w:rPr>
                      <w:rFonts w:asciiTheme="minorHAnsi" w:eastAsia="Calibri" w:hAnsiTheme="minorHAnsi" w:cstheme="minorHAnsi"/>
                      <w:spacing w:val="4"/>
                      <w:lang w:val="fr-FR"/>
                    </w:rPr>
                    <w:t>a</w:t>
                  </w:r>
                  <w:r w:rsidRPr="0061427D">
                    <w:rPr>
                      <w:rFonts w:asciiTheme="minorHAnsi" w:eastAsia="Calibri" w:hAnsiTheme="minorHAnsi" w:cstheme="minorHAnsi"/>
                      <w:spacing w:val="-6"/>
                      <w:lang w:val="fr-FR"/>
                    </w:rPr>
                    <w:t>up</w:t>
                  </w:r>
                  <w:r w:rsidRPr="0061427D">
                    <w:rPr>
                      <w:rFonts w:asciiTheme="minorHAnsi" w:eastAsia="Calibri" w:hAnsiTheme="minorHAnsi" w:cstheme="minorHAnsi"/>
                      <w:spacing w:val="2"/>
                      <w:lang w:val="fr-FR"/>
                    </w:rPr>
                    <w:t>r</w:t>
                  </w:r>
                  <w:r w:rsidRPr="0061427D">
                    <w:rPr>
                      <w:rFonts w:asciiTheme="minorHAnsi" w:eastAsia="Calibri" w:hAnsiTheme="minorHAnsi" w:cstheme="minorHAnsi"/>
                      <w:lang w:val="fr-FR"/>
                    </w:rPr>
                    <w:t>ès</w:t>
                  </w:r>
                  <w:r w:rsidRPr="0061427D">
                    <w:rPr>
                      <w:rFonts w:asciiTheme="minorHAnsi" w:eastAsia="Calibri" w:hAnsiTheme="minorHAnsi" w:cstheme="minorHAnsi"/>
                      <w:spacing w:val="12"/>
                      <w:lang w:val="fr-FR"/>
                    </w:rPr>
                    <w:t xml:space="preserve"> </w:t>
                  </w:r>
                  <w:r w:rsidRPr="0061427D">
                    <w:rPr>
                      <w:rFonts w:asciiTheme="minorHAnsi" w:eastAsia="Calibri" w:hAnsiTheme="minorHAnsi" w:cstheme="minorHAnsi"/>
                      <w:spacing w:val="-6"/>
                      <w:lang w:val="fr-FR"/>
                    </w:rPr>
                    <w:t>d</w:t>
                  </w:r>
                  <w:r w:rsidRPr="0061427D">
                    <w:rPr>
                      <w:rFonts w:asciiTheme="minorHAnsi" w:eastAsia="Calibri" w:hAnsiTheme="minorHAnsi" w:cstheme="minorHAnsi"/>
                      <w:lang w:val="fr-FR"/>
                    </w:rPr>
                    <w:t>es</w:t>
                  </w:r>
                  <w:r w:rsidRPr="0061427D">
                    <w:rPr>
                      <w:rFonts w:asciiTheme="minorHAnsi" w:eastAsia="Calibri" w:hAnsiTheme="minorHAnsi" w:cstheme="minorHAnsi"/>
                      <w:spacing w:val="9"/>
                      <w:lang w:val="fr-FR"/>
                    </w:rPr>
                    <w:t xml:space="preserve"> </w:t>
                  </w:r>
                  <w:r w:rsidRPr="0061427D">
                    <w:rPr>
                      <w:rFonts w:asciiTheme="minorHAnsi" w:eastAsia="Calibri" w:hAnsiTheme="minorHAnsi" w:cstheme="minorHAnsi"/>
                      <w:spacing w:val="-6"/>
                      <w:lang w:val="fr-FR"/>
                    </w:rPr>
                    <w:t>p</w:t>
                  </w:r>
                  <w:r w:rsidRPr="0061427D">
                    <w:rPr>
                      <w:rFonts w:asciiTheme="minorHAnsi" w:eastAsia="Calibri" w:hAnsiTheme="minorHAnsi" w:cstheme="minorHAnsi"/>
                      <w:spacing w:val="2"/>
                      <w:lang w:val="fr-FR"/>
                    </w:rPr>
                    <w:t>r</w:t>
                  </w:r>
                  <w:r w:rsidRPr="0061427D">
                    <w:rPr>
                      <w:rFonts w:asciiTheme="minorHAnsi" w:eastAsia="Calibri" w:hAnsiTheme="minorHAnsi" w:cstheme="minorHAnsi"/>
                      <w:spacing w:val="-6"/>
                      <w:lang w:val="fr-FR"/>
                    </w:rPr>
                    <w:t>o</w:t>
                  </w:r>
                  <w:r w:rsidRPr="0061427D">
                    <w:rPr>
                      <w:rFonts w:asciiTheme="minorHAnsi" w:eastAsia="Calibri" w:hAnsiTheme="minorHAnsi" w:cstheme="minorHAnsi"/>
                      <w:spacing w:val="-4"/>
                      <w:lang w:val="fr-FR"/>
                    </w:rPr>
                    <w:t>f</w:t>
                  </w:r>
                  <w:r w:rsidRPr="0061427D">
                    <w:rPr>
                      <w:rFonts w:asciiTheme="minorHAnsi" w:eastAsia="Calibri" w:hAnsiTheme="minorHAnsi" w:cstheme="minorHAnsi"/>
                      <w:lang w:val="fr-FR"/>
                    </w:rPr>
                    <w:t>e</w:t>
                  </w:r>
                  <w:r w:rsidRPr="0061427D">
                    <w:rPr>
                      <w:rFonts w:asciiTheme="minorHAnsi" w:eastAsia="Calibri" w:hAnsiTheme="minorHAnsi" w:cstheme="minorHAnsi"/>
                      <w:spacing w:val="-7"/>
                      <w:lang w:val="fr-FR"/>
                    </w:rPr>
                    <w:t>s</w:t>
                  </w:r>
                  <w:r w:rsidRPr="0061427D">
                    <w:rPr>
                      <w:rFonts w:asciiTheme="minorHAnsi" w:eastAsia="Calibri" w:hAnsiTheme="minorHAnsi" w:cstheme="minorHAnsi"/>
                      <w:spacing w:val="-8"/>
                      <w:lang w:val="fr-FR"/>
                    </w:rPr>
                    <w:t>s</w:t>
                  </w:r>
                  <w:r w:rsidRPr="0061427D">
                    <w:rPr>
                      <w:rFonts w:asciiTheme="minorHAnsi" w:eastAsia="Calibri" w:hAnsiTheme="minorHAnsi" w:cstheme="minorHAnsi"/>
                      <w:spacing w:val="-4"/>
                      <w:lang w:val="fr-FR"/>
                    </w:rPr>
                    <w:t>i</w:t>
                  </w:r>
                  <w:r w:rsidRPr="0061427D">
                    <w:rPr>
                      <w:rFonts w:asciiTheme="minorHAnsi" w:eastAsia="Calibri" w:hAnsiTheme="minorHAnsi" w:cstheme="minorHAnsi"/>
                      <w:spacing w:val="-6"/>
                      <w:lang w:val="fr-FR"/>
                    </w:rPr>
                    <w:t>onn</w:t>
                  </w:r>
                  <w:r w:rsidRPr="0061427D">
                    <w:rPr>
                      <w:rFonts w:asciiTheme="minorHAnsi" w:eastAsia="Calibri" w:hAnsiTheme="minorHAnsi" w:cstheme="minorHAnsi"/>
                      <w:lang w:val="fr-FR"/>
                    </w:rPr>
                    <w:t>e</w:t>
                  </w:r>
                  <w:r w:rsidRPr="0061427D">
                    <w:rPr>
                      <w:rFonts w:asciiTheme="minorHAnsi" w:eastAsia="Calibri" w:hAnsiTheme="minorHAnsi" w:cstheme="minorHAnsi"/>
                      <w:spacing w:val="-3"/>
                      <w:lang w:val="fr-FR"/>
                    </w:rPr>
                    <w:t>l</w:t>
                  </w:r>
                  <w:r w:rsidRPr="0061427D">
                    <w:rPr>
                      <w:rFonts w:asciiTheme="minorHAnsi" w:eastAsia="Calibri" w:hAnsiTheme="minorHAnsi" w:cstheme="minorHAnsi"/>
                      <w:lang w:val="fr-FR"/>
                    </w:rPr>
                    <w:t xml:space="preserve">s </w:t>
                  </w:r>
                  <w:r w:rsidRPr="0061427D">
                    <w:rPr>
                      <w:rFonts w:asciiTheme="minorHAnsi" w:eastAsia="Calibri" w:hAnsiTheme="minorHAnsi" w:cstheme="minorHAnsi"/>
                      <w:spacing w:val="-6"/>
                      <w:lang w:val="fr-FR"/>
                    </w:rPr>
                    <w:t>d</w:t>
                  </w:r>
                  <w:r w:rsidRPr="0061427D">
                    <w:rPr>
                      <w:rFonts w:asciiTheme="minorHAnsi" w:eastAsia="Calibri" w:hAnsiTheme="minorHAnsi" w:cstheme="minorHAnsi"/>
                      <w:lang w:val="fr-FR"/>
                    </w:rPr>
                    <w:t>e</w:t>
                  </w:r>
                  <w:r w:rsidRPr="0061427D">
                    <w:rPr>
                      <w:rFonts w:asciiTheme="minorHAnsi" w:eastAsia="Calibri" w:hAnsiTheme="minorHAnsi" w:cstheme="minorHAnsi"/>
                      <w:spacing w:val="16"/>
                      <w:lang w:val="fr-FR"/>
                    </w:rPr>
                    <w:t xml:space="preserve"> </w:t>
                  </w:r>
                  <w:r w:rsidRPr="0061427D">
                    <w:rPr>
                      <w:rFonts w:asciiTheme="minorHAnsi" w:eastAsia="Calibri" w:hAnsiTheme="minorHAnsi" w:cstheme="minorHAnsi"/>
                      <w:spacing w:val="-4"/>
                      <w:lang w:val="fr-FR"/>
                    </w:rPr>
                    <w:t>l</w:t>
                  </w:r>
                  <w:r w:rsidRPr="0061427D">
                    <w:rPr>
                      <w:rFonts w:asciiTheme="minorHAnsi" w:eastAsia="Calibri" w:hAnsiTheme="minorHAnsi" w:cstheme="minorHAnsi"/>
                      <w:spacing w:val="8"/>
                      <w:lang w:val="fr-FR"/>
                    </w:rPr>
                    <w:t>’</w:t>
                  </w:r>
                  <w:r w:rsidRPr="0061427D">
                    <w:rPr>
                      <w:rFonts w:asciiTheme="minorHAnsi" w:eastAsia="Calibri" w:hAnsiTheme="minorHAnsi" w:cstheme="minorHAnsi"/>
                      <w:lang w:val="fr-FR"/>
                    </w:rPr>
                    <w:t>e</w:t>
                  </w:r>
                  <w:r w:rsidRPr="0061427D">
                    <w:rPr>
                      <w:rFonts w:asciiTheme="minorHAnsi" w:eastAsia="Calibri" w:hAnsiTheme="minorHAnsi" w:cstheme="minorHAnsi"/>
                      <w:spacing w:val="-5"/>
                      <w:lang w:val="fr-FR"/>
                    </w:rPr>
                    <w:t>n</w:t>
                  </w:r>
                  <w:r w:rsidRPr="0061427D">
                    <w:rPr>
                      <w:rFonts w:asciiTheme="minorHAnsi" w:eastAsia="Calibri" w:hAnsiTheme="minorHAnsi" w:cstheme="minorHAnsi"/>
                      <w:spacing w:val="-8"/>
                      <w:lang w:val="fr-FR"/>
                    </w:rPr>
                    <w:t>s</w:t>
                  </w:r>
                  <w:r w:rsidRPr="0061427D">
                    <w:rPr>
                      <w:rFonts w:asciiTheme="minorHAnsi" w:eastAsia="Calibri" w:hAnsiTheme="minorHAnsi" w:cstheme="minorHAnsi"/>
                      <w:lang w:val="fr-FR"/>
                    </w:rPr>
                    <w:t>e</w:t>
                  </w:r>
                  <w:r w:rsidRPr="0061427D">
                    <w:rPr>
                      <w:rFonts w:asciiTheme="minorHAnsi" w:eastAsia="Calibri" w:hAnsiTheme="minorHAnsi" w:cstheme="minorHAnsi"/>
                      <w:spacing w:val="-3"/>
                      <w:lang w:val="fr-FR"/>
                    </w:rPr>
                    <w:t>i</w:t>
                  </w:r>
                  <w:r w:rsidRPr="0061427D">
                    <w:rPr>
                      <w:rFonts w:asciiTheme="minorHAnsi" w:eastAsia="Calibri" w:hAnsiTheme="minorHAnsi" w:cstheme="minorHAnsi"/>
                      <w:spacing w:val="6"/>
                      <w:lang w:val="fr-FR"/>
                    </w:rPr>
                    <w:t>g</w:t>
                  </w:r>
                  <w:r w:rsidRPr="0061427D">
                    <w:rPr>
                      <w:rFonts w:asciiTheme="minorHAnsi" w:eastAsia="Calibri" w:hAnsiTheme="minorHAnsi" w:cstheme="minorHAnsi"/>
                      <w:spacing w:val="-6"/>
                      <w:lang w:val="fr-FR"/>
                    </w:rPr>
                    <w:t>n</w:t>
                  </w:r>
                  <w:r w:rsidRPr="0061427D">
                    <w:rPr>
                      <w:rFonts w:asciiTheme="minorHAnsi" w:eastAsia="Calibri" w:hAnsiTheme="minorHAnsi" w:cstheme="minorHAnsi"/>
                      <w:lang w:val="fr-FR"/>
                    </w:rPr>
                    <w:t>e</w:t>
                  </w:r>
                  <w:r w:rsidRPr="0061427D">
                    <w:rPr>
                      <w:rFonts w:asciiTheme="minorHAnsi" w:eastAsia="Calibri" w:hAnsiTheme="minorHAnsi" w:cstheme="minorHAnsi"/>
                      <w:spacing w:val="-2"/>
                      <w:lang w:val="fr-FR"/>
                    </w:rPr>
                    <w:t>m</w:t>
                  </w:r>
                  <w:r w:rsidRPr="0061427D">
                    <w:rPr>
                      <w:rFonts w:asciiTheme="minorHAnsi" w:eastAsia="Calibri" w:hAnsiTheme="minorHAnsi" w:cstheme="minorHAnsi"/>
                      <w:lang w:val="fr-FR"/>
                    </w:rPr>
                    <w:t>e</w:t>
                  </w:r>
                  <w:r w:rsidRPr="0061427D">
                    <w:rPr>
                      <w:rFonts w:asciiTheme="minorHAnsi" w:eastAsia="Calibri" w:hAnsiTheme="minorHAnsi" w:cstheme="minorHAnsi"/>
                      <w:spacing w:val="-5"/>
                      <w:lang w:val="fr-FR"/>
                    </w:rPr>
                    <w:t>n</w:t>
                  </w:r>
                  <w:r w:rsidRPr="0061427D">
                    <w:rPr>
                      <w:rFonts w:asciiTheme="minorHAnsi" w:eastAsia="Calibri" w:hAnsiTheme="minorHAnsi" w:cstheme="minorHAnsi"/>
                      <w:lang w:val="fr-FR"/>
                    </w:rPr>
                    <w:t>t</w:t>
                  </w:r>
                  <w:r w:rsidRPr="0061427D">
                    <w:rPr>
                      <w:rFonts w:asciiTheme="minorHAnsi" w:eastAsia="Calibri" w:hAnsiTheme="minorHAnsi" w:cstheme="minorHAnsi"/>
                      <w:spacing w:val="16"/>
                      <w:lang w:val="fr-FR"/>
                    </w:rPr>
                    <w:t xml:space="preserve"> </w:t>
                  </w:r>
                  <w:r w:rsidRPr="0061427D">
                    <w:rPr>
                      <w:rFonts w:asciiTheme="minorHAnsi" w:eastAsia="Calibri" w:hAnsiTheme="minorHAnsi" w:cstheme="minorHAnsi"/>
                      <w:spacing w:val="-8"/>
                      <w:lang w:val="fr-FR"/>
                    </w:rPr>
                    <w:t>s</w:t>
                  </w:r>
                  <w:r w:rsidRPr="0061427D">
                    <w:rPr>
                      <w:rFonts w:asciiTheme="minorHAnsi" w:eastAsia="Calibri" w:hAnsiTheme="minorHAnsi" w:cstheme="minorHAnsi"/>
                      <w:spacing w:val="-6"/>
                      <w:lang w:val="fr-FR"/>
                    </w:rPr>
                    <w:t>p</w:t>
                  </w:r>
                  <w:r w:rsidRPr="0061427D">
                    <w:rPr>
                      <w:rFonts w:asciiTheme="minorHAnsi" w:eastAsia="Calibri" w:hAnsiTheme="minorHAnsi" w:cstheme="minorHAnsi"/>
                      <w:lang w:val="fr-FR"/>
                    </w:rPr>
                    <w:t>é</w:t>
                  </w:r>
                  <w:r w:rsidRPr="0061427D">
                    <w:rPr>
                      <w:rFonts w:asciiTheme="minorHAnsi" w:eastAsia="Calibri" w:hAnsiTheme="minorHAnsi" w:cstheme="minorHAnsi"/>
                      <w:spacing w:val="2"/>
                      <w:lang w:val="fr-FR"/>
                    </w:rPr>
                    <w:t>c</w:t>
                  </w:r>
                  <w:r w:rsidRPr="0061427D">
                    <w:rPr>
                      <w:rFonts w:asciiTheme="minorHAnsi" w:eastAsia="Calibri" w:hAnsiTheme="minorHAnsi" w:cstheme="minorHAnsi"/>
                      <w:spacing w:val="-4"/>
                      <w:lang w:val="fr-FR"/>
                    </w:rPr>
                    <w:t>i</w:t>
                  </w:r>
                  <w:r w:rsidRPr="0061427D">
                    <w:rPr>
                      <w:rFonts w:asciiTheme="minorHAnsi" w:eastAsia="Calibri" w:hAnsiTheme="minorHAnsi" w:cstheme="minorHAnsi"/>
                      <w:spacing w:val="4"/>
                      <w:lang w:val="fr-FR"/>
                    </w:rPr>
                    <w:t>a</w:t>
                  </w:r>
                  <w:r w:rsidRPr="0061427D">
                    <w:rPr>
                      <w:rFonts w:asciiTheme="minorHAnsi" w:eastAsia="Calibri" w:hAnsiTheme="minorHAnsi" w:cstheme="minorHAnsi"/>
                      <w:spacing w:val="-4"/>
                      <w:lang w:val="fr-FR"/>
                    </w:rPr>
                    <w:t>li</w:t>
                  </w:r>
                  <w:r w:rsidRPr="0061427D">
                    <w:rPr>
                      <w:rFonts w:asciiTheme="minorHAnsi" w:eastAsia="Calibri" w:hAnsiTheme="minorHAnsi" w:cstheme="minorHAnsi"/>
                      <w:spacing w:val="-8"/>
                      <w:lang w:val="fr-FR"/>
                    </w:rPr>
                    <w:t>s</w:t>
                  </w:r>
                  <w:r w:rsidRPr="0061427D">
                    <w:rPr>
                      <w:rFonts w:asciiTheme="minorHAnsi" w:eastAsia="Calibri" w:hAnsiTheme="minorHAnsi" w:cstheme="minorHAnsi"/>
                      <w:lang w:val="fr-FR"/>
                    </w:rPr>
                    <w:t>é</w:t>
                  </w:r>
                  <w:r w:rsidRPr="0061427D">
                    <w:rPr>
                      <w:rFonts w:asciiTheme="minorHAnsi" w:eastAsia="Calibri" w:hAnsiTheme="minorHAnsi" w:cstheme="minorHAnsi"/>
                      <w:spacing w:val="24"/>
                      <w:lang w:val="fr-FR"/>
                    </w:rPr>
                    <w:t xml:space="preserve"> </w:t>
                  </w:r>
                  <w:r w:rsidRPr="0061427D">
                    <w:rPr>
                      <w:rFonts w:asciiTheme="minorHAnsi" w:eastAsia="Calibri" w:hAnsiTheme="minorHAnsi" w:cstheme="minorHAnsi"/>
                      <w:spacing w:val="4"/>
                      <w:lang w:val="fr-FR"/>
                    </w:rPr>
                    <w:t>a</w:t>
                  </w:r>
                  <w:r w:rsidRPr="0061427D">
                    <w:rPr>
                      <w:rFonts w:asciiTheme="minorHAnsi" w:eastAsia="Calibri" w:hAnsiTheme="minorHAnsi" w:cstheme="minorHAnsi"/>
                      <w:spacing w:val="-4"/>
                      <w:lang w:val="fr-FR"/>
                    </w:rPr>
                    <w:t>fi</w:t>
                  </w:r>
                  <w:r w:rsidRPr="0061427D">
                    <w:rPr>
                      <w:rFonts w:asciiTheme="minorHAnsi" w:eastAsia="Calibri" w:hAnsiTheme="minorHAnsi" w:cstheme="minorHAnsi"/>
                      <w:lang w:val="fr-FR"/>
                    </w:rPr>
                    <w:t>n</w:t>
                  </w:r>
                  <w:r w:rsidRPr="0061427D">
                    <w:rPr>
                      <w:rFonts w:asciiTheme="minorHAnsi" w:eastAsia="Calibri" w:hAnsiTheme="minorHAnsi" w:cstheme="minorHAnsi"/>
                      <w:spacing w:val="12"/>
                      <w:lang w:val="fr-FR"/>
                    </w:rPr>
                    <w:t xml:space="preserve"> </w:t>
                  </w:r>
                  <w:r w:rsidRPr="0061427D">
                    <w:rPr>
                      <w:rFonts w:asciiTheme="minorHAnsi" w:eastAsia="Calibri" w:hAnsiTheme="minorHAnsi" w:cstheme="minorHAnsi"/>
                      <w:spacing w:val="-6"/>
                      <w:lang w:val="fr-FR"/>
                    </w:rPr>
                    <w:t>d</w:t>
                  </w:r>
                  <w:r w:rsidRPr="0061427D">
                    <w:rPr>
                      <w:rFonts w:asciiTheme="minorHAnsi" w:eastAsia="Calibri" w:hAnsiTheme="minorHAnsi" w:cstheme="minorHAnsi"/>
                      <w:lang w:val="fr-FR"/>
                    </w:rPr>
                    <w:t xml:space="preserve">e </w:t>
                  </w:r>
                  <w:r w:rsidRPr="0061427D">
                    <w:rPr>
                      <w:rFonts w:asciiTheme="minorHAnsi" w:eastAsia="Calibri" w:hAnsiTheme="minorHAnsi" w:cstheme="minorHAnsi"/>
                      <w:spacing w:val="2"/>
                      <w:lang w:val="fr-FR"/>
                    </w:rPr>
                    <w:t>r</w:t>
                  </w:r>
                  <w:r w:rsidRPr="0061427D">
                    <w:rPr>
                      <w:rFonts w:asciiTheme="minorHAnsi" w:eastAsia="Calibri" w:hAnsiTheme="minorHAnsi" w:cstheme="minorHAnsi"/>
                      <w:lang w:val="fr-FR"/>
                    </w:rPr>
                    <w:t>e</w:t>
                  </w:r>
                  <w:r w:rsidRPr="0061427D">
                    <w:rPr>
                      <w:rFonts w:asciiTheme="minorHAnsi" w:eastAsia="Calibri" w:hAnsiTheme="minorHAnsi" w:cstheme="minorHAnsi"/>
                      <w:spacing w:val="-5"/>
                      <w:lang w:val="fr-FR"/>
                    </w:rPr>
                    <w:t>n</w:t>
                  </w:r>
                  <w:r w:rsidRPr="0061427D">
                    <w:rPr>
                      <w:rFonts w:asciiTheme="minorHAnsi" w:eastAsia="Calibri" w:hAnsiTheme="minorHAnsi" w:cstheme="minorHAnsi"/>
                      <w:spacing w:val="-6"/>
                      <w:lang w:val="fr-FR"/>
                    </w:rPr>
                    <w:t>d</w:t>
                  </w:r>
                  <w:r w:rsidRPr="0061427D">
                    <w:rPr>
                      <w:rFonts w:asciiTheme="minorHAnsi" w:eastAsia="Calibri" w:hAnsiTheme="minorHAnsi" w:cstheme="minorHAnsi"/>
                      <w:spacing w:val="2"/>
                      <w:lang w:val="fr-FR"/>
                    </w:rPr>
                    <w:t>r</w:t>
                  </w:r>
                  <w:r w:rsidRPr="0061427D">
                    <w:rPr>
                      <w:rFonts w:asciiTheme="minorHAnsi" w:eastAsia="Calibri" w:hAnsiTheme="minorHAnsi" w:cstheme="minorHAnsi"/>
                      <w:lang w:val="fr-FR"/>
                    </w:rPr>
                    <w:t>e</w:t>
                  </w:r>
                  <w:r w:rsidRPr="0061427D">
                    <w:rPr>
                      <w:rFonts w:asciiTheme="minorHAnsi" w:eastAsia="Calibri" w:hAnsiTheme="minorHAnsi" w:cstheme="minorHAnsi"/>
                      <w:spacing w:val="20"/>
                      <w:lang w:val="fr-FR"/>
                    </w:rPr>
                    <w:t xml:space="preserve"> </w:t>
                  </w:r>
                  <w:r w:rsidRPr="0061427D">
                    <w:rPr>
                      <w:rFonts w:asciiTheme="minorHAnsi" w:eastAsia="Calibri" w:hAnsiTheme="minorHAnsi" w:cstheme="minorHAnsi"/>
                      <w:spacing w:val="-6"/>
                      <w:lang w:val="fr-FR"/>
                    </w:rPr>
                    <w:t>no</w:t>
                  </w:r>
                  <w:r w:rsidRPr="0061427D">
                    <w:rPr>
                      <w:rFonts w:asciiTheme="minorHAnsi" w:eastAsia="Calibri" w:hAnsiTheme="minorHAnsi" w:cstheme="minorHAnsi"/>
                      <w:spacing w:val="5"/>
                      <w:lang w:val="fr-FR"/>
                    </w:rPr>
                    <w:t>t</w:t>
                  </w:r>
                  <w:r w:rsidRPr="0061427D">
                    <w:rPr>
                      <w:rFonts w:asciiTheme="minorHAnsi" w:eastAsia="Calibri" w:hAnsiTheme="minorHAnsi" w:cstheme="minorHAnsi"/>
                      <w:spacing w:val="2"/>
                      <w:lang w:val="fr-FR"/>
                    </w:rPr>
                    <w:t>r</w:t>
                  </w:r>
                  <w:r w:rsidRPr="0061427D">
                    <w:rPr>
                      <w:rFonts w:asciiTheme="minorHAnsi" w:eastAsia="Calibri" w:hAnsiTheme="minorHAnsi" w:cstheme="minorHAnsi"/>
                      <w:lang w:val="fr-FR"/>
                    </w:rPr>
                    <w:t>e</w:t>
                  </w:r>
                  <w:r w:rsidRPr="0061427D">
                    <w:rPr>
                      <w:rFonts w:asciiTheme="minorHAnsi" w:eastAsia="Calibri" w:hAnsiTheme="minorHAnsi" w:cstheme="minorHAnsi"/>
                      <w:spacing w:val="3"/>
                      <w:lang w:val="fr-FR"/>
                    </w:rPr>
                    <w:t xml:space="preserve"> </w:t>
                  </w:r>
                  <w:r w:rsidRPr="0061427D">
                    <w:rPr>
                      <w:rFonts w:asciiTheme="minorHAnsi" w:eastAsia="Calibri" w:hAnsiTheme="minorHAnsi" w:cstheme="minorHAnsi"/>
                      <w:spacing w:val="-6"/>
                      <w:w w:val="101"/>
                      <w:lang w:val="fr-FR"/>
                    </w:rPr>
                    <w:t>o</w:t>
                  </w:r>
                  <w:r w:rsidRPr="0061427D">
                    <w:rPr>
                      <w:rFonts w:asciiTheme="minorHAnsi" w:eastAsia="Calibri" w:hAnsiTheme="minorHAnsi" w:cstheme="minorHAnsi"/>
                      <w:spacing w:val="-4"/>
                      <w:w w:val="101"/>
                      <w:lang w:val="fr-FR"/>
                    </w:rPr>
                    <w:t>ff</w:t>
                  </w:r>
                  <w:r w:rsidRPr="0061427D">
                    <w:rPr>
                      <w:rFonts w:asciiTheme="minorHAnsi" w:eastAsia="Calibri" w:hAnsiTheme="minorHAnsi" w:cstheme="minorHAnsi"/>
                      <w:spacing w:val="2"/>
                      <w:w w:val="101"/>
                      <w:lang w:val="fr-FR"/>
                    </w:rPr>
                    <w:t>r</w:t>
                  </w:r>
                  <w:r w:rsidRPr="0061427D">
                    <w:rPr>
                      <w:rFonts w:asciiTheme="minorHAnsi" w:eastAsia="Calibri" w:hAnsiTheme="minorHAnsi" w:cstheme="minorHAnsi"/>
                      <w:w w:val="101"/>
                      <w:lang w:val="fr-FR"/>
                    </w:rPr>
                    <w:t xml:space="preserve">e </w:t>
                  </w:r>
                  <w:r w:rsidRPr="0061427D">
                    <w:rPr>
                      <w:rFonts w:asciiTheme="minorHAnsi" w:eastAsia="Calibri" w:hAnsiTheme="minorHAnsi" w:cstheme="minorHAnsi"/>
                      <w:spacing w:val="-6"/>
                      <w:lang w:val="fr-FR"/>
                    </w:rPr>
                    <w:t>d</w:t>
                  </w:r>
                  <w:r w:rsidRPr="0061427D">
                    <w:rPr>
                      <w:rFonts w:asciiTheme="minorHAnsi" w:eastAsia="Calibri" w:hAnsiTheme="minorHAnsi" w:cstheme="minorHAnsi"/>
                      <w:spacing w:val="8"/>
                      <w:lang w:val="fr-FR"/>
                    </w:rPr>
                    <w:t>’</w:t>
                  </w:r>
                  <w:r w:rsidRPr="0061427D">
                    <w:rPr>
                      <w:rFonts w:asciiTheme="minorHAnsi" w:eastAsia="Calibri" w:hAnsiTheme="minorHAnsi" w:cstheme="minorHAnsi"/>
                      <w:lang w:val="fr-FR"/>
                    </w:rPr>
                    <w:t>e</w:t>
                  </w:r>
                  <w:r w:rsidRPr="0061427D">
                    <w:rPr>
                      <w:rFonts w:asciiTheme="minorHAnsi" w:eastAsia="Calibri" w:hAnsiTheme="minorHAnsi" w:cstheme="minorHAnsi"/>
                      <w:spacing w:val="-5"/>
                      <w:lang w:val="fr-FR"/>
                    </w:rPr>
                    <w:t>n</w:t>
                  </w:r>
                  <w:r w:rsidRPr="0061427D">
                    <w:rPr>
                      <w:rFonts w:asciiTheme="minorHAnsi" w:eastAsia="Calibri" w:hAnsiTheme="minorHAnsi" w:cstheme="minorHAnsi"/>
                      <w:spacing w:val="-8"/>
                      <w:lang w:val="fr-FR"/>
                    </w:rPr>
                    <w:t>s</w:t>
                  </w:r>
                  <w:r w:rsidRPr="0061427D">
                    <w:rPr>
                      <w:rFonts w:asciiTheme="minorHAnsi" w:eastAsia="Calibri" w:hAnsiTheme="minorHAnsi" w:cstheme="minorHAnsi"/>
                      <w:lang w:val="fr-FR"/>
                    </w:rPr>
                    <w:t>e</w:t>
                  </w:r>
                  <w:r w:rsidRPr="0061427D">
                    <w:rPr>
                      <w:rFonts w:asciiTheme="minorHAnsi" w:eastAsia="Calibri" w:hAnsiTheme="minorHAnsi" w:cstheme="minorHAnsi"/>
                      <w:spacing w:val="-3"/>
                      <w:lang w:val="fr-FR"/>
                    </w:rPr>
                    <w:t>i</w:t>
                  </w:r>
                  <w:r w:rsidRPr="0061427D">
                    <w:rPr>
                      <w:rFonts w:asciiTheme="minorHAnsi" w:eastAsia="Calibri" w:hAnsiTheme="minorHAnsi" w:cstheme="minorHAnsi"/>
                      <w:spacing w:val="6"/>
                      <w:lang w:val="fr-FR"/>
                    </w:rPr>
                    <w:t>g</w:t>
                  </w:r>
                  <w:r w:rsidRPr="0061427D">
                    <w:rPr>
                      <w:rFonts w:asciiTheme="minorHAnsi" w:eastAsia="Calibri" w:hAnsiTheme="minorHAnsi" w:cstheme="minorHAnsi"/>
                      <w:spacing w:val="-6"/>
                      <w:lang w:val="fr-FR"/>
                    </w:rPr>
                    <w:t>n</w:t>
                  </w:r>
                  <w:r w:rsidRPr="0061427D">
                    <w:rPr>
                      <w:rFonts w:asciiTheme="minorHAnsi" w:eastAsia="Calibri" w:hAnsiTheme="minorHAnsi" w:cstheme="minorHAnsi"/>
                      <w:lang w:val="fr-FR"/>
                    </w:rPr>
                    <w:t>e</w:t>
                  </w:r>
                  <w:r w:rsidRPr="0061427D">
                    <w:rPr>
                      <w:rFonts w:asciiTheme="minorHAnsi" w:eastAsia="Calibri" w:hAnsiTheme="minorHAnsi" w:cstheme="minorHAnsi"/>
                      <w:spacing w:val="-2"/>
                      <w:lang w:val="fr-FR"/>
                    </w:rPr>
                    <w:t>m</w:t>
                  </w:r>
                  <w:r w:rsidRPr="0061427D">
                    <w:rPr>
                      <w:rFonts w:asciiTheme="minorHAnsi" w:eastAsia="Calibri" w:hAnsiTheme="minorHAnsi" w:cstheme="minorHAnsi"/>
                      <w:lang w:val="fr-FR"/>
                    </w:rPr>
                    <w:t>e</w:t>
                  </w:r>
                  <w:r w:rsidRPr="0061427D">
                    <w:rPr>
                      <w:rFonts w:asciiTheme="minorHAnsi" w:eastAsia="Calibri" w:hAnsiTheme="minorHAnsi" w:cstheme="minorHAnsi"/>
                      <w:spacing w:val="-5"/>
                      <w:lang w:val="fr-FR"/>
                    </w:rPr>
                    <w:t>n</w:t>
                  </w:r>
                  <w:r w:rsidRPr="0061427D">
                    <w:rPr>
                      <w:rFonts w:asciiTheme="minorHAnsi" w:eastAsia="Calibri" w:hAnsiTheme="minorHAnsi" w:cstheme="minorHAnsi"/>
                      <w:lang w:val="fr-FR"/>
                    </w:rPr>
                    <w:t>t</w:t>
                  </w:r>
                  <w:r w:rsidRPr="0061427D">
                    <w:rPr>
                      <w:rFonts w:asciiTheme="minorHAnsi" w:eastAsia="Calibri" w:hAnsiTheme="minorHAnsi" w:cstheme="minorHAnsi"/>
                      <w:spacing w:val="1"/>
                      <w:lang w:val="fr-FR"/>
                    </w:rPr>
                    <w:t xml:space="preserve"> </w:t>
                  </w:r>
                  <w:r w:rsidRPr="0061427D">
                    <w:rPr>
                      <w:rFonts w:asciiTheme="minorHAnsi" w:eastAsia="Calibri" w:hAnsiTheme="minorHAnsi" w:cstheme="minorHAnsi"/>
                      <w:spacing w:val="-6"/>
                      <w:lang w:val="fr-FR"/>
                    </w:rPr>
                    <w:t>d</w:t>
                  </w:r>
                  <w:r w:rsidRPr="0061427D">
                    <w:rPr>
                      <w:rFonts w:asciiTheme="minorHAnsi" w:eastAsia="Calibri" w:hAnsiTheme="minorHAnsi" w:cstheme="minorHAnsi"/>
                      <w:spacing w:val="4"/>
                      <w:lang w:val="fr-FR"/>
                    </w:rPr>
                    <w:t>a</w:t>
                  </w:r>
                  <w:r w:rsidRPr="0061427D">
                    <w:rPr>
                      <w:rFonts w:asciiTheme="minorHAnsi" w:eastAsia="Calibri" w:hAnsiTheme="minorHAnsi" w:cstheme="minorHAnsi"/>
                      <w:spacing w:val="-5"/>
                      <w:lang w:val="fr-FR"/>
                    </w:rPr>
                    <w:t>v</w:t>
                  </w:r>
                  <w:r w:rsidRPr="0061427D">
                    <w:rPr>
                      <w:rFonts w:asciiTheme="minorHAnsi" w:eastAsia="Calibri" w:hAnsiTheme="minorHAnsi" w:cstheme="minorHAnsi"/>
                      <w:spacing w:val="4"/>
                      <w:lang w:val="fr-FR"/>
                    </w:rPr>
                    <w:t>a</w:t>
                  </w:r>
                  <w:r w:rsidRPr="0061427D">
                    <w:rPr>
                      <w:rFonts w:asciiTheme="minorHAnsi" w:eastAsia="Calibri" w:hAnsiTheme="minorHAnsi" w:cstheme="minorHAnsi"/>
                      <w:spacing w:val="-6"/>
                      <w:lang w:val="fr-FR"/>
                    </w:rPr>
                    <w:t>n</w:t>
                  </w:r>
                  <w:r w:rsidRPr="0061427D">
                    <w:rPr>
                      <w:rFonts w:asciiTheme="minorHAnsi" w:eastAsia="Calibri" w:hAnsiTheme="minorHAnsi" w:cstheme="minorHAnsi"/>
                      <w:spacing w:val="5"/>
                      <w:lang w:val="fr-FR"/>
                    </w:rPr>
                    <w:t>t</w:t>
                  </w:r>
                  <w:r w:rsidRPr="0061427D">
                    <w:rPr>
                      <w:rFonts w:asciiTheme="minorHAnsi" w:eastAsia="Calibri" w:hAnsiTheme="minorHAnsi" w:cstheme="minorHAnsi"/>
                      <w:spacing w:val="4"/>
                      <w:lang w:val="fr-FR"/>
                    </w:rPr>
                    <w:t>a</w:t>
                  </w:r>
                  <w:r w:rsidRPr="0061427D">
                    <w:rPr>
                      <w:rFonts w:asciiTheme="minorHAnsi" w:eastAsia="Calibri" w:hAnsiTheme="minorHAnsi" w:cstheme="minorHAnsi"/>
                      <w:spacing w:val="6"/>
                      <w:lang w:val="fr-FR"/>
                    </w:rPr>
                    <w:t>g</w:t>
                  </w:r>
                  <w:r w:rsidRPr="0061427D">
                    <w:rPr>
                      <w:rFonts w:asciiTheme="minorHAnsi" w:eastAsia="Calibri" w:hAnsiTheme="minorHAnsi" w:cstheme="minorHAnsi"/>
                      <w:lang w:val="fr-FR"/>
                    </w:rPr>
                    <w:t>e</w:t>
                  </w:r>
                  <w:r w:rsidRPr="0061427D">
                    <w:rPr>
                      <w:rFonts w:asciiTheme="minorHAnsi" w:eastAsia="Calibri" w:hAnsiTheme="minorHAnsi" w:cstheme="minorHAnsi"/>
                      <w:spacing w:val="-8"/>
                      <w:lang w:val="fr-FR"/>
                    </w:rPr>
                    <w:t xml:space="preserve"> </w:t>
                  </w:r>
                  <w:r w:rsidRPr="0061427D">
                    <w:rPr>
                      <w:rFonts w:asciiTheme="minorHAnsi" w:eastAsia="Calibri" w:hAnsiTheme="minorHAnsi" w:cstheme="minorHAnsi"/>
                      <w:spacing w:val="4"/>
                      <w:lang w:val="fr-FR"/>
                    </w:rPr>
                    <w:t>a</w:t>
                  </w:r>
                  <w:r w:rsidRPr="0061427D">
                    <w:rPr>
                      <w:rFonts w:asciiTheme="minorHAnsi" w:eastAsia="Calibri" w:hAnsiTheme="minorHAnsi" w:cstheme="minorHAnsi"/>
                      <w:spacing w:val="-6"/>
                      <w:lang w:val="fr-FR"/>
                    </w:rPr>
                    <w:t>d</w:t>
                  </w:r>
                  <w:r w:rsidRPr="0061427D">
                    <w:rPr>
                      <w:rFonts w:asciiTheme="minorHAnsi" w:eastAsia="Calibri" w:hAnsiTheme="minorHAnsi" w:cstheme="minorHAnsi"/>
                      <w:spacing w:val="4"/>
                      <w:lang w:val="fr-FR"/>
                    </w:rPr>
                    <w:t>a</w:t>
                  </w:r>
                  <w:r w:rsidRPr="0061427D">
                    <w:rPr>
                      <w:rFonts w:asciiTheme="minorHAnsi" w:eastAsia="Calibri" w:hAnsiTheme="minorHAnsi" w:cstheme="minorHAnsi"/>
                      <w:spacing w:val="-6"/>
                      <w:lang w:val="fr-FR"/>
                    </w:rPr>
                    <w:t>p</w:t>
                  </w:r>
                  <w:r w:rsidRPr="0061427D">
                    <w:rPr>
                      <w:rFonts w:asciiTheme="minorHAnsi" w:eastAsia="Calibri" w:hAnsiTheme="minorHAnsi" w:cstheme="minorHAnsi"/>
                      <w:spacing w:val="5"/>
                      <w:lang w:val="fr-FR"/>
                    </w:rPr>
                    <w:t>t</w:t>
                  </w:r>
                  <w:r w:rsidRPr="0061427D">
                    <w:rPr>
                      <w:rFonts w:asciiTheme="minorHAnsi" w:eastAsia="Calibri" w:hAnsiTheme="minorHAnsi" w:cstheme="minorHAnsi"/>
                      <w:lang w:val="fr-FR"/>
                    </w:rPr>
                    <w:t>ée</w:t>
                  </w:r>
                  <w:r w:rsidRPr="0061427D">
                    <w:rPr>
                      <w:rFonts w:asciiTheme="minorHAnsi" w:eastAsia="Calibri" w:hAnsiTheme="minorHAnsi" w:cstheme="minorHAnsi"/>
                      <w:spacing w:val="-10"/>
                      <w:lang w:val="fr-FR"/>
                    </w:rPr>
                    <w:t xml:space="preserve"> </w:t>
                  </w:r>
                  <w:r w:rsidRPr="0061427D">
                    <w:rPr>
                      <w:rFonts w:asciiTheme="minorHAnsi" w:eastAsia="Calibri" w:hAnsiTheme="minorHAnsi" w:cstheme="minorHAnsi"/>
                      <w:lang w:val="fr-FR"/>
                    </w:rPr>
                    <w:t>à</w:t>
                  </w:r>
                  <w:r w:rsidRPr="0061427D">
                    <w:rPr>
                      <w:rFonts w:asciiTheme="minorHAnsi" w:eastAsia="Calibri" w:hAnsiTheme="minorHAnsi" w:cstheme="minorHAnsi"/>
                      <w:spacing w:val="4"/>
                      <w:lang w:val="fr-FR"/>
                    </w:rPr>
                    <w:t xml:space="preserve"> </w:t>
                  </w:r>
                  <w:r w:rsidRPr="0061427D">
                    <w:rPr>
                      <w:rFonts w:asciiTheme="minorHAnsi" w:eastAsia="Calibri" w:hAnsiTheme="minorHAnsi" w:cstheme="minorHAnsi"/>
                      <w:spacing w:val="-4"/>
                      <w:lang w:val="fr-FR"/>
                    </w:rPr>
                    <w:t>l</w:t>
                  </w:r>
                  <w:r w:rsidRPr="0061427D">
                    <w:rPr>
                      <w:rFonts w:asciiTheme="minorHAnsi" w:eastAsia="Calibri" w:hAnsiTheme="minorHAnsi" w:cstheme="minorHAnsi"/>
                      <w:lang w:val="fr-FR"/>
                    </w:rPr>
                    <w:t>a</w:t>
                  </w:r>
                  <w:r w:rsidRPr="0061427D">
                    <w:rPr>
                      <w:rFonts w:asciiTheme="minorHAnsi" w:eastAsia="Calibri" w:hAnsiTheme="minorHAnsi" w:cstheme="minorHAnsi"/>
                      <w:spacing w:val="-11"/>
                      <w:lang w:val="fr-FR"/>
                    </w:rPr>
                    <w:t xml:space="preserve"> </w:t>
                  </w:r>
                  <w:r w:rsidRPr="0061427D">
                    <w:rPr>
                      <w:rFonts w:asciiTheme="minorHAnsi" w:eastAsia="Calibri" w:hAnsiTheme="minorHAnsi" w:cstheme="minorHAnsi"/>
                      <w:spacing w:val="-6"/>
                      <w:w w:val="101"/>
                      <w:lang w:val="fr-FR"/>
                    </w:rPr>
                    <w:t>d</w:t>
                  </w:r>
                  <w:r w:rsidRPr="0061427D">
                    <w:rPr>
                      <w:rFonts w:asciiTheme="minorHAnsi" w:eastAsia="Calibri" w:hAnsiTheme="minorHAnsi" w:cstheme="minorHAnsi"/>
                      <w:w w:val="101"/>
                      <w:lang w:val="fr-FR"/>
                    </w:rPr>
                    <w:t>e</w:t>
                  </w:r>
                  <w:r w:rsidRPr="0061427D">
                    <w:rPr>
                      <w:rFonts w:asciiTheme="minorHAnsi" w:eastAsia="Calibri" w:hAnsiTheme="minorHAnsi" w:cstheme="minorHAnsi"/>
                      <w:spacing w:val="-2"/>
                      <w:w w:val="101"/>
                      <w:lang w:val="fr-FR"/>
                    </w:rPr>
                    <w:t>m</w:t>
                  </w:r>
                  <w:r w:rsidRPr="0061427D">
                    <w:rPr>
                      <w:rFonts w:asciiTheme="minorHAnsi" w:eastAsia="Calibri" w:hAnsiTheme="minorHAnsi" w:cstheme="minorHAnsi"/>
                      <w:spacing w:val="4"/>
                      <w:w w:val="101"/>
                      <w:lang w:val="fr-FR"/>
                    </w:rPr>
                    <w:t>a</w:t>
                  </w:r>
                  <w:r w:rsidRPr="0061427D">
                    <w:rPr>
                      <w:rFonts w:asciiTheme="minorHAnsi" w:eastAsia="Calibri" w:hAnsiTheme="minorHAnsi" w:cstheme="minorHAnsi"/>
                      <w:spacing w:val="-6"/>
                      <w:w w:val="101"/>
                      <w:lang w:val="fr-FR"/>
                    </w:rPr>
                    <w:t>nd</w:t>
                  </w:r>
                  <w:r w:rsidRPr="0061427D">
                    <w:rPr>
                      <w:rFonts w:asciiTheme="minorHAnsi" w:eastAsia="Calibri" w:hAnsiTheme="minorHAnsi" w:cstheme="minorHAnsi"/>
                      <w:w w:val="101"/>
                      <w:lang w:val="fr-FR"/>
                    </w:rPr>
                    <w:t>e.</w:t>
                  </w:r>
                </w:p>
                <w:p w14:paraId="4E6BC500" w14:textId="77777777" w:rsidR="00B13FF4" w:rsidRPr="0061427D" w:rsidRDefault="00B13FF4" w:rsidP="0061427D">
                  <w:pPr>
                    <w:ind w:left="680" w:right="454"/>
                    <w:rPr>
                      <w:rFonts w:asciiTheme="minorHAnsi" w:hAnsiTheme="minorHAnsi" w:cstheme="minorHAnsi"/>
                      <w:lang w:val="fr-FR"/>
                    </w:rPr>
                  </w:pPr>
                </w:p>
                <w:p w14:paraId="17717003" w14:textId="77777777" w:rsidR="00B13FF4" w:rsidRPr="0061427D" w:rsidRDefault="00B13FF4" w:rsidP="0061427D">
                  <w:pPr>
                    <w:ind w:left="680" w:right="454"/>
                    <w:rPr>
                      <w:rFonts w:asciiTheme="minorHAnsi" w:hAnsiTheme="minorHAnsi" w:cstheme="minorHAnsi"/>
                      <w:lang w:val="fr-FR"/>
                    </w:rPr>
                  </w:pPr>
                </w:p>
                <w:p w14:paraId="75E2E2DA" w14:textId="77777777" w:rsidR="00B13FF4" w:rsidRPr="0061427D" w:rsidRDefault="00B13FF4" w:rsidP="0061427D">
                  <w:pPr>
                    <w:ind w:left="5103"/>
                    <w:rPr>
                      <w:rFonts w:asciiTheme="minorHAnsi" w:eastAsia="Calibri" w:hAnsiTheme="minorHAnsi" w:cstheme="minorHAnsi"/>
                      <w:lang w:val="fr-FR"/>
                    </w:rPr>
                  </w:pPr>
                  <w:r w:rsidRPr="0061427D">
                    <w:rPr>
                      <w:rFonts w:asciiTheme="minorHAnsi" w:eastAsia="Calibri" w:hAnsiTheme="minorHAnsi" w:cstheme="minorHAnsi"/>
                      <w:b/>
                      <w:bCs/>
                      <w:spacing w:val="1"/>
                      <w:lang w:val="fr-FR"/>
                    </w:rPr>
                    <w:t>L</w:t>
                  </w:r>
                  <w:r w:rsidRPr="0061427D">
                    <w:rPr>
                      <w:rFonts w:asciiTheme="minorHAnsi" w:eastAsia="Calibri" w:hAnsiTheme="minorHAnsi" w:cstheme="minorHAnsi"/>
                      <w:b/>
                      <w:bCs/>
                      <w:lang w:val="fr-FR"/>
                    </w:rPr>
                    <w:t>a</w:t>
                  </w:r>
                  <w:r w:rsidRPr="0061427D">
                    <w:rPr>
                      <w:rFonts w:asciiTheme="minorHAnsi" w:eastAsia="Calibri" w:hAnsiTheme="minorHAnsi" w:cstheme="minorHAnsi"/>
                      <w:b/>
                      <w:bCs/>
                      <w:spacing w:val="1"/>
                      <w:lang w:val="fr-FR"/>
                    </w:rPr>
                    <w:t xml:space="preserve"> </w:t>
                  </w:r>
                  <w:r w:rsidRPr="0061427D">
                    <w:rPr>
                      <w:rFonts w:asciiTheme="minorHAnsi" w:eastAsia="Calibri" w:hAnsiTheme="minorHAnsi" w:cstheme="minorHAnsi"/>
                      <w:b/>
                      <w:bCs/>
                      <w:spacing w:val="-3"/>
                      <w:w w:val="101"/>
                      <w:lang w:val="fr-FR"/>
                    </w:rPr>
                    <w:t>M</w:t>
                  </w:r>
                  <w:r w:rsidRPr="0061427D">
                    <w:rPr>
                      <w:rFonts w:asciiTheme="minorHAnsi" w:eastAsia="Calibri" w:hAnsiTheme="minorHAnsi" w:cstheme="minorHAnsi"/>
                      <w:b/>
                      <w:bCs/>
                      <w:spacing w:val="-7"/>
                      <w:w w:val="101"/>
                      <w:lang w:val="fr-FR"/>
                    </w:rPr>
                    <w:t>i</w:t>
                  </w:r>
                  <w:r w:rsidRPr="0061427D">
                    <w:rPr>
                      <w:rFonts w:asciiTheme="minorHAnsi" w:eastAsia="Calibri" w:hAnsiTheme="minorHAnsi" w:cstheme="minorHAnsi"/>
                      <w:b/>
                      <w:bCs/>
                      <w:spacing w:val="7"/>
                      <w:w w:val="101"/>
                      <w:lang w:val="fr-FR"/>
                    </w:rPr>
                    <w:t>n</w:t>
                  </w:r>
                  <w:r w:rsidRPr="0061427D">
                    <w:rPr>
                      <w:rFonts w:asciiTheme="minorHAnsi" w:eastAsia="Calibri" w:hAnsiTheme="minorHAnsi" w:cstheme="minorHAnsi"/>
                      <w:b/>
                      <w:bCs/>
                      <w:spacing w:val="-7"/>
                      <w:w w:val="101"/>
                      <w:lang w:val="fr-FR"/>
                    </w:rPr>
                    <w:t>i</w:t>
                  </w:r>
                  <w:r w:rsidRPr="0061427D">
                    <w:rPr>
                      <w:rFonts w:asciiTheme="minorHAnsi" w:eastAsia="Calibri" w:hAnsiTheme="minorHAnsi" w:cstheme="minorHAnsi"/>
                      <w:b/>
                      <w:bCs/>
                      <w:spacing w:val="7"/>
                      <w:w w:val="101"/>
                      <w:lang w:val="fr-FR"/>
                    </w:rPr>
                    <w:t>s</w:t>
                  </w:r>
                  <w:r w:rsidRPr="0061427D">
                    <w:rPr>
                      <w:rFonts w:asciiTheme="minorHAnsi" w:eastAsia="Calibri" w:hAnsiTheme="minorHAnsi" w:cstheme="minorHAnsi"/>
                      <w:b/>
                      <w:bCs/>
                      <w:spacing w:val="2"/>
                      <w:w w:val="101"/>
                      <w:lang w:val="fr-FR"/>
                    </w:rPr>
                    <w:t>t</w:t>
                  </w:r>
                  <w:r w:rsidRPr="0061427D">
                    <w:rPr>
                      <w:rFonts w:asciiTheme="minorHAnsi" w:eastAsia="Calibri" w:hAnsiTheme="minorHAnsi" w:cstheme="minorHAnsi"/>
                      <w:b/>
                      <w:bCs/>
                      <w:w w:val="101"/>
                      <w:lang w:val="fr-FR"/>
                    </w:rPr>
                    <w:t>re,</w:t>
                  </w:r>
                </w:p>
                <w:p w14:paraId="1C25B524" w14:textId="77777777" w:rsidR="00B13FF4" w:rsidRPr="0061427D" w:rsidRDefault="00B13FF4" w:rsidP="0061427D">
                  <w:pPr>
                    <w:ind w:left="5103"/>
                    <w:rPr>
                      <w:rFonts w:asciiTheme="minorHAnsi" w:hAnsiTheme="minorHAnsi" w:cstheme="minorHAnsi"/>
                      <w:lang w:val="fr-FR"/>
                    </w:rPr>
                  </w:pPr>
                </w:p>
                <w:p w14:paraId="6DA2E7F0" w14:textId="77777777" w:rsidR="00B13FF4" w:rsidRPr="0061427D" w:rsidRDefault="00B13FF4" w:rsidP="0061427D">
                  <w:pPr>
                    <w:ind w:left="5103"/>
                    <w:rPr>
                      <w:rFonts w:asciiTheme="minorHAnsi" w:hAnsiTheme="minorHAnsi" w:cstheme="minorHAnsi"/>
                      <w:lang w:val="fr-FR"/>
                    </w:rPr>
                  </w:pPr>
                </w:p>
                <w:p w14:paraId="71109E85" w14:textId="77777777" w:rsidR="00B13FF4" w:rsidRPr="0061427D" w:rsidRDefault="00B13FF4" w:rsidP="0061427D">
                  <w:pPr>
                    <w:ind w:left="5103"/>
                    <w:rPr>
                      <w:rFonts w:asciiTheme="minorHAnsi" w:hAnsiTheme="minorHAnsi" w:cstheme="minorHAnsi"/>
                      <w:lang w:val="fr-FR"/>
                    </w:rPr>
                  </w:pPr>
                </w:p>
                <w:p w14:paraId="259E520C" w14:textId="77777777" w:rsidR="00B13FF4" w:rsidRDefault="00B13FF4" w:rsidP="0061427D">
                  <w:pPr>
                    <w:ind w:left="5103"/>
                    <w:rPr>
                      <w:rFonts w:asciiTheme="minorHAnsi" w:eastAsia="Calibri" w:hAnsiTheme="minorHAnsi" w:cstheme="minorHAnsi"/>
                      <w:b/>
                      <w:bCs/>
                      <w:w w:val="101"/>
                      <w:lang w:val="fr-FR"/>
                    </w:rPr>
                  </w:pPr>
                  <w:r w:rsidRPr="0061427D">
                    <w:rPr>
                      <w:rFonts w:asciiTheme="minorHAnsi" w:eastAsia="Calibri" w:hAnsiTheme="minorHAnsi" w:cstheme="minorHAnsi"/>
                      <w:b/>
                      <w:bCs/>
                      <w:spacing w:val="-7"/>
                      <w:lang w:val="fr-FR"/>
                    </w:rPr>
                    <w:t>C</w:t>
                  </w:r>
                  <w:r w:rsidRPr="0061427D">
                    <w:rPr>
                      <w:rFonts w:asciiTheme="minorHAnsi" w:eastAsia="Calibri" w:hAnsiTheme="minorHAnsi" w:cstheme="minorHAnsi"/>
                      <w:b/>
                      <w:bCs/>
                      <w:spacing w:val="1"/>
                      <w:lang w:val="fr-FR"/>
                    </w:rPr>
                    <w:t>a</w:t>
                  </w:r>
                  <w:r w:rsidRPr="0061427D">
                    <w:rPr>
                      <w:rFonts w:asciiTheme="minorHAnsi" w:eastAsia="Calibri" w:hAnsiTheme="minorHAnsi" w:cstheme="minorHAnsi"/>
                      <w:b/>
                      <w:bCs/>
                      <w:lang w:val="fr-FR"/>
                    </w:rPr>
                    <w:t>r</w:t>
                  </w:r>
                  <w:r w:rsidRPr="0061427D">
                    <w:rPr>
                      <w:rFonts w:asciiTheme="minorHAnsi" w:eastAsia="Calibri" w:hAnsiTheme="minorHAnsi" w:cstheme="minorHAnsi"/>
                      <w:b/>
                      <w:bCs/>
                      <w:spacing w:val="8"/>
                      <w:lang w:val="fr-FR"/>
                    </w:rPr>
                    <w:t>o</w:t>
                  </w:r>
                  <w:r w:rsidRPr="0061427D">
                    <w:rPr>
                      <w:rFonts w:asciiTheme="minorHAnsi" w:eastAsia="Calibri" w:hAnsiTheme="minorHAnsi" w:cstheme="minorHAnsi"/>
                      <w:b/>
                      <w:bCs/>
                      <w:spacing w:val="-7"/>
                      <w:lang w:val="fr-FR"/>
                    </w:rPr>
                    <w:t>li</w:t>
                  </w:r>
                  <w:r w:rsidRPr="0061427D">
                    <w:rPr>
                      <w:rFonts w:asciiTheme="minorHAnsi" w:eastAsia="Calibri" w:hAnsiTheme="minorHAnsi" w:cstheme="minorHAnsi"/>
                      <w:b/>
                      <w:bCs/>
                      <w:spacing w:val="7"/>
                      <w:lang w:val="fr-FR"/>
                    </w:rPr>
                    <w:t>n</w:t>
                  </w:r>
                  <w:r w:rsidRPr="0061427D">
                    <w:rPr>
                      <w:rFonts w:asciiTheme="minorHAnsi" w:eastAsia="Calibri" w:hAnsiTheme="minorHAnsi" w:cstheme="minorHAnsi"/>
                      <w:b/>
                      <w:bCs/>
                      <w:lang w:val="fr-FR"/>
                    </w:rPr>
                    <w:t>e</w:t>
                  </w:r>
                  <w:r w:rsidRPr="0061427D">
                    <w:rPr>
                      <w:rFonts w:asciiTheme="minorHAnsi" w:eastAsia="Calibri" w:hAnsiTheme="minorHAnsi" w:cstheme="minorHAnsi"/>
                      <w:b/>
                      <w:bCs/>
                      <w:spacing w:val="5"/>
                      <w:lang w:val="fr-FR"/>
                    </w:rPr>
                    <w:t xml:space="preserve"> </w:t>
                  </w:r>
                  <w:r w:rsidRPr="0061427D">
                    <w:rPr>
                      <w:rFonts w:asciiTheme="minorHAnsi" w:eastAsia="Calibri" w:hAnsiTheme="minorHAnsi" w:cstheme="minorHAnsi"/>
                      <w:b/>
                      <w:bCs/>
                      <w:spacing w:val="3"/>
                      <w:w w:val="101"/>
                      <w:lang w:val="fr-FR"/>
                    </w:rPr>
                    <w:t>DE</w:t>
                  </w:r>
                  <w:r w:rsidRPr="0061427D">
                    <w:rPr>
                      <w:rFonts w:asciiTheme="minorHAnsi" w:eastAsia="Calibri" w:hAnsiTheme="minorHAnsi" w:cstheme="minorHAnsi"/>
                      <w:b/>
                      <w:bCs/>
                      <w:spacing w:val="6"/>
                      <w:w w:val="101"/>
                      <w:lang w:val="fr-FR"/>
                    </w:rPr>
                    <w:t>S</w:t>
                  </w:r>
                  <w:r w:rsidRPr="0061427D">
                    <w:rPr>
                      <w:rFonts w:asciiTheme="minorHAnsi" w:eastAsia="Calibri" w:hAnsiTheme="minorHAnsi" w:cstheme="minorHAnsi"/>
                      <w:b/>
                      <w:bCs/>
                      <w:spacing w:val="4"/>
                      <w:w w:val="101"/>
                      <w:lang w:val="fr-FR"/>
                    </w:rPr>
                    <w:t>I</w:t>
                  </w:r>
                  <w:r w:rsidRPr="0061427D">
                    <w:rPr>
                      <w:rFonts w:asciiTheme="minorHAnsi" w:eastAsia="Calibri" w:hAnsiTheme="minorHAnsi" w:cstheme="minorHAnsi"/>
                      <w:b/>
                      <w:bCs/>
                      <w:w w:val="101"/>
                      <w:lang w:val="fr-FR"/>
                    </w:rPr>
                    <w:t>R</w:t>
                  </w:r>
                </w:p>
                <w:p w14:paraId="140D1D5F" w14:textId="77777777" w:rsidR="0061427D" w:rsidRPr="00274A30" w:rsidRDefault="0061427D" w:rsidP="0061427D">
                  <w:pPr>
                    <w:rPr>
                      <w:rFonts w:asciiTheme="minorHAnsi" w:eastAsia="Calibri" w:hAnsiTheme="minorHAnsi" w:cstheme="minorHAnsi"/>
                      <w:lang w:val="fr-FR"/>
                    </w:rPr>
                  </w:pPr>
                </w:p>
                <w:p w14:paraId="45BE6868" w14:textId="77777777" w:rsidR="00B13FF4" w:rsidRPr="00274A30" w:rsidRDefault="00B13FF4" w:rsidP="00B13FF4">
                  <w:pPr>
                    <w:rPr>
                      <w:rFonts w:asciiTheme="minorHAnsi" w:hAnsiTheme="minorHAnsi" w:cstheme="minorHAnsi"/>
                      <w:lang w:val="fr-FR"/>
                    </w:rPr>
                    <w:sectPr w:rsidR="00B13FF4" w:rsidRPr="00274A30" w:rsidSect="00CD1E9A">
                      <w:headerReference w:type="even" r:id="rId26"/>
                      <w:headerReference w:type="default" r:id="rId27"/>
                      <w:footerReference w:type="even" r:id="rId28"/>
                      <w:footerReference w:type="default" r:id="rId29"/>
                      <w:headerReference w:type="first" r:id="rId30"/>
                      <w:footerReference w:type="first" r:id="rId31"/>
                      <w:pgSz w:w="11920" w:h="16840"/>
                      <w:pgMar w:top="567" w:right="1134" w:bottom="567" w:left="1134" w:header="567" w:footer="567" w:gutter="0"/>
                      <w:cols w:space="720"/>
                      <w:docGrid w:linePitch="299"/>
                    </w:sectPr>
                  </w:pPr>
                </w:p>
                <w:p w14:paraId="34B833A6" w14:textId="77777777" w:rsidR="00B13FF4" w:rsidRPr="00274A30" w:rsidRDefault="00B13FF4" w:rsidP="00B13FF4">
                  <w:pPr>
                    <w:spacing w:line="259" w:lineRule="auto"/>
                    <w:rPr>
                      <w:rFonts w:asciiTheme="minorHAnsi" w:hAnsiTheme="minorHAnsi" w:cstheme="minorHAnsi"/>
                      <w:lang w:val="fr-FR"/>
                    </w:rPr>
                  </w:pPr>
                </w:p>
                <w:p w14:paraId="19A2474A" w14:textId="25340AE5" w:rsidR="00B13FF4" w:rsidRPr="00403CB0" w:rsidRDefault="00B13FF4" w:rsidP="00B13FF4">
                  <w:pPr>
                    <w:pBdr>
                      <w:top w:val="single" w:sz="4" w:space="1" w:color="auto"/>
                      <w:left w:val="single" w:sz="4" w:space="4" w:color="auto"/>
                      <w:bottom w:val="single" w:sz="4" w:space="1" w:color="auto"/>
                      <w:right w:val="single" w:sz="4" w:space="4" w:color="auto"/>
                    </w:pBdr>
                    <w:ind w:left="564"/>
                    <w:rPr>
                      <w:rFonts w:cs="Calibri"/>
                      <w:b/>
                      <w:color w:val="000000"/>
                      <w:lang w:eastAsia="fr-BE"/>
                    </w:rPr>
                  </w:pPr>
                  <w:r w:rsidRPr="00403CB0">
                    <w:rPr>
                      <w:rFonts w:cs="Calibri"/>
                      <w:b/>
                      <w:color w:val="000000"/>
                      <w:lang w:eastAsia="fr-BE"/>
                    </w:rPr>
                    <w:t xml:space="preserve">Signalement d’élèves en recherche d’une inscription dans une école de la </w:t>
                  </w:r>
                  <w:r w:rsidR="00403CB0" w:rsidRPr="00403CB0">
                    <w:rPr>
                      <w:rFonts w:cstheme="minorHAnsi"/>
                      <w:b/>
                      <w:spacing w:val="2"/>
                    </w:rPr>
                    <w:t>Fédération Wallonie Bruxelles</w:t>
                  </w:r>
                  <w:r w:rsidRPr="00403CB0">
                    <w:rPr>
                      <w:rFonts w:cs="Calibri"/>
                      <w:b/>
                      <w:color w:val="000000"/>
                      <w:lang w:eastAsia="fr-BE"/>
                    </w:rPr>
                    <w:t xml:space="preserve">. </w:t>
                  </w:r>
                </w:p>
                <w:p w14:paraId="0195AF83" w14:textId="5B3D587F" w:rsidR="00B13FF4" w:rsidRDefault="00B13FF4" w:rsidP="00B13FF4">
                  <w:pPr>
                    <w:pBdr>
                      <w:top w:val="single" w:sz="4" w:space="1" w:color="auto"/>
                      <w:left w:val="single" w:sz="4" w:space="4" w:color="auto"/>
                      <w:bottom w:val="single" w:sz="4" w:space="1" w:color="auto"/>
                      <w:right w:val="single" w:sz="4" w:space="4" w:color="auto"/>
                    </w:pBdr>
                    <w:spacing w:after="323"/>
                    <w:ind w:left="564"/>
                    <w:rPr>
                      <w:rFonts w:cs="Calibri"/>
                      <w:b/>
                      <w:color w:val="000000"/>
                      <w:lang w:eastAsia="fr-BE"/>
                    </w:rPr>
                  </w:pPr>
                  <w:r>
                    <w:rPr>
                      <w:rFonts w:cs="Calibri"/>
                      <w:b/>
                      <w:color w:val="000000"/>
                      <w:lang w:eastAsia="fr-BE"/>
                    </w:rPr>
                    <w:t xml:space="preserve">ANNEE </w:t>
                  </w:r>
                  <w:r w:rsidRPr="00727F46">
                    <w:rPr>
                      <w:rFonts w:cs="Calibri"/>
                      <w:b/>
                      <w:color w:val="000000"/>
                      <w:lang w:eastAsia="fr-BE"/>
                    </w:rPr>
                    <w:t>SCOLAIRE 2024-2025</w:t>
                  </w:r>
                  <w:r w:rsidR="000E22C0" w:rsidRPr="00727F46">
                    <w:rPr>
                      <w:rFonts w:cs="Calibri"/>
                      <w:b/>
                      <w:color w:val="000000"/>
                      <w:lang w:eastAsia="fr-BE"/>
                    </w:rPr>
                    <w:t xml:space="preserve">. </w:t>
                  </w:r>
                  <w:r w:rsidRPr="00727F46">
                    <w:rPr>
                      <w:rFonts w:cs="Calibri"/>
                      <w:color w:val="000000"/>
                      <w:lang w:eastAsia="fr-BE"/>
                    </w:rPr>
                    <w:t>Ce document</w:t>
                  </w:r>
                  <w:r>
                    <w:rPr>
                      <w:rFonts w:cs="Calibri"/>
                      <w:color w:val="000000"/>
                      <w:lang w:eastAsia="fr-BE"/>
                    </w:rPr>
                    <w:t xml:space="preserve"> </w:t>
                  </w:r>
                  <w:r>
                    <w:rPr>
                      <w:rFonts w:cs="Calibri"/>
                      <w:b/>
                      <w:color w:val="000000"/>
                      <w:u w:val="single"/>
                      <w:lang w:eastAsia="fr-BE"/>
                    </w:rPr>
                    <w:t>ne constitue pas une demande d’inscription.</w:t>
                  </w:r>
                </w:p>
                <w:p w14:paraId="667AEEF5" w14:textId="77777777" w:rsidR="00B13FF4" w:rsidRDefault="00B13FF4" w:rsidP="00B13FF4">
                  <w:pPr>
                    <w:rPr>
                      <w:rFonts w:cs="Calibri"/>
                      <w:color w:val="000000"/>
                      <w:u w:val="single"/>
                      <w:lang w:eastAsia="fr-BE"/>
                    </w:rPr>
                  </w:pPr>
                  <w:r>
                    <w:rPr>
                      <w:rFonts w:cs="Calibri"/>
                      <w:color w:val="000000"/>
                      <w:lang w:eastAsia="fr-BE"/>
                    </w:rPr>
                    <w:t xml:space="preserve">Il ne porte ses effets que pour une année scolaire et </w:t>
                  </w:r>
                  <w:r>
                    <w:rPr>
                      <w:rFonts w:cs="Calibri"/>
                      <w:color w:val="000000"/>
                      <w:u w:val="single"/>
                      <w:lang w:eastAsia="fr-BE"/>
                    </w:rPr>
                    <w:t>doit être renouvelé annuellement.</w:t>
                  </w:r>
                </w:p>
                <w:p w14:paraId="152E19F4" w14:textId="5B78E4FD" w:rsidR="00B13FF4" w:rsidRDefault="00B13FF4" w:rsidP="00B13FF4">
                  <w:pPr>
                    <w:rPr>
                      <w:rFonts w:ascii="Calibri Light" w:hAnsi="Calibri Light" w:cs="Calibri"/>
                      <w:color w:val="000000"/>
                      <w:lang w:eastAsia="fr-BE"/>
                    </w:rPr>
                  </w:pPr>
                  <w:r>
                    <w:rPr>
                      <w:rFonts w:ascii="Calibri Light" w:hAnsi="Calibri Light" w:cs="Calibri"/>
                      <w:b/>
                      <w:color w:val="000000"/>
                      <w:lang w:eastAsia="fr-BE"/>
                    </w:rPr>
                    <w:t>Demande introduite par :</w:t>
                  </w:r>
                  <w:r>
                    <w:rPr>
                      <w:rFonts w:ascii="Calibri Light" w:hAnsi="Calibri Light" w:cs="Calibri"/>
                      <w:color w:val="000000"/>
                      <w:lang w:eastAsia="fr-BE"/>
                    </w:rPr>
                    <w:t xml:space="preserve"> Chef de famille (Qualité </w:t>
                  </w:r>
                  <w:r>
                    <w:rPr>
                      <w:rFonts w:ascii="Times New Roman" w:hAnsi="Times New Roman"/>
                      <w:color w:val="000000"/>
                      <w:lang w:eastAsia="fr-BE"/>
                    </w:rPr>
                    <w:t>□</w:t>
                  </w:r>
                  <w:r>
                    <w:rPr>
                      <w:rFonts w:ascii="Calibri Light" w:hAnsi="Calibri Light" w:cs="Calibri"/>
                      <w:color w:val="000000"/>
                      <w:lang w:eastAsia="fr-BE"/>
                    </w:rPr>
                    <w:t xml:space="preserve"> p</w:t>
                  </w:r>
                  <w:r>
                    <w:rPr>
                      <w:rFonts w:ascii="Calibri Light" w:hAnsi="Calibri Light" w:cs="Cambria"/>
                      <w:color w:val="000000"/>
                      <w:lang w:eastAsia="fr-BE"/>
                    </w:rPr>
                    <w:t>è</w:t>
                  </w:r>
                  <w:r>
                    <w:rPr>
                      <w:rFonts w:ascii="Calibri Light" w:hAnsi="Calibri Light" w:cs="Calibri"/>
                      <w:color w:val="000000"/>
                      <w:lang w:eastAsia="fr-BE"/>
                    </w:rPr>
                    <w:t xml:space="preserve">re </w:t>
                  </w:r>
                  <w:r>
                    <w:rPr>
                      <w:rFonts w:ascii="Times New Roman" w:hAnsi="Times New Roman"/>
                      <w:color w:val="000000"/>
                      <w:lang w:eastAsia="fr-BE"/>
                    </w:rPr>
                    <w:t>□</w:t>
                  </w:r>
                  <w:r>
                    <w:rPr>
                      <w:rFonts w:ascii="Calibri Light" w:hAnsi="Calibri Light" w:cs="Calibri"/>
                      <w:color w:val="000000"/>
                      <w:lang w:eastAsia="fr-BE"/>
                    </w:rPr>
                    <w:t xml:space="preserve"> m</w:t>
                  </w:r>
                  <w:r>
                    <w:rPr>
                      <w:rFonts w:ascii="Calibri Light" w:hAnsi="Calibri Light" w:cs="Cambria"/>
                      <w:color w:val="000000"/>
                      <w:lang w:eastAsia="fr-BE"/>
                    </w:rPr>
                    <w:t>è</w:t>
                  </w:r>
                  <w:r>
                    <w:rPr>
                      <w:rFonts w:ascii="Calibri Light" w:hAnsi="Calibri Light" w:cs="Calibri"/>
                      <w:color w:val="000000"/>
                      <w:lang w:eastAsia="fr-BE"/>
                    </w:rPr>
                    <w:t xml:space="preserve">re </w:t>
                  </w:r>
                  <w:r>
                    <w:rPr>
                      <w:rFonts w:ascii="Times New Roman" w:hAnsi="Times New Roman"/>
                      <w:color w:val="000000"/>
                      <w:lang w:eastAsia="fr-BE"/>
                    </w:rPr>
                    <w:t>□</w:t>
                  </w:r>
                  <w:r>
                    <w:rPr>
                      <w:rFonts w:ascii="Calibri Light" w:hAnsi="Calibri Light" w:cs="Calibri"/>
                      <w:color w:val="000000"/>
                      <w:lang w:eastAsia="fr-BE"/>
                    </w:rPr>
                    <w:t xml:space="preserve"> tuteur </w:t>
                  </w:r>
                  <w:r>
                    <w:rPr>
                      <w:rFonts w:ascii="Times New Roman" w:hAnsi="Times New Roman"/>
                      <w:color w:val="000000"/>
                      <w:lang w:eastAsia="fr-BE"/>
                    </w:rPr>
                    <w:t>□</w:t>
                  </w:r>
                  <w:r>
                    <w:rPr>
                      <w:rFonts w:ascii="Calibri Light" w:hAnsi="Calibri Light" w:cs="Calibri"/>
                      <w:color w:val="000000"/>
                      <w:lang w:eastAsia="fr-BE"/>
                    </w:rPr>
                    <w:t xml:space="preserve"> autre </w:t>
                  </w:r>
                  <w:r>
                    <w:rPr>
                      <w:rFonts w:ascii="Calibri Light" w:hAnsi="Calibri Light" w:cs="Cambria"/>
                      <w:color w:val="000000"/>
                      <w:lang w:eastAsia="fr-BE"/>
                    </w:rPr>
                    <w:t>à</w:t>
                  </w:r>
                  <w:r>
                    <w:rPr>
                      <w:rFonts w:ascii="Calibri Light" w:hAnsi="Calibri Light" w:cs="Calibri"/>
                      <w:color w:val="000000"/>
                      <w:lang w:eastAsia="fr-BE"/>
                    </w:rPr>
                    <w:t xml:space="preserve"> pr</w:t>
                  </w:r>
                  <w:r>
                    <w:rPr>
                      <w:rFonts w:ascii="Calibri Light" w:hAnsi="Calibri Light" w:cs="Cambria"/>
                      <w:color w:val="000000"/>
                      <w:lang w:eastAsia="fr-BE"/>
                    </w:rPr>
                    <w:t>é</w:t>
                  </w:r>
                  <w:r>
                    <w:rPr>
                      <w:rFonts w:ascii="Calibri Light" w:hAnsi="Calibri Light" w:cs="Calibri"/>
                      <w:color w:val="000000"/>
                      <w:lang w:eastAsia="fr-BE"/>
                    </w:rPr>
                    <w:t xml:space="preserve">ciser). </w:t>
                  </w:r>
                </w:p>
                <w:p w14:paraId="24A668A1" w14:textId="77777777" w:rsidR="00B13FF4" w:rsidRDefault="00B13FF4" w:rsidP="00B13FF4">
                  <w:pPr>
                    <w:rPr>
                      <w:rFonts w:ascii="Calibri Light" w:hAnsi="Calibri Light" w:cs="Calibri"/>
                      <w:color w:val="000000"/>
                      <w:lang w:eastAsia="fr-BE"/>
                    </w:rPr>
                  </w:pPr>
                  <w:r>
                    <w:rPr>
                      <w:rFonts w:ascii="Calibri Light" w:hAnsi="Calibri Light" w:cs="Calibri"/>
                      <w:b/>
                      <w:color w:val="000000"/>
                      <w:lang w:eastAsia="fr-BE"/>
                    </w:rPr>
                    <w:t>Identité du demandeur</w:t>
                  </w:r>
                  <w:r>
                    <w:rPr>
                      <w:rFonts w:ascii="Calibri Light" w:hAnsi="Calibri Light" w:cs="Calibri"/>
                      <w:color w:val="000000"/>
                      <w:lang w:eastAsia="fr-BE"/>
                    </w:rPr>
                    <w:t> :</w:t>
                  </w:r>
                </w:p>
                <w:p w14:paraId="1F08AACD" w14:textId="77777777" w:rsidR="00B13FF4" w:rsidRDefault="00B13FF4" w:rsidP="00B13FF4">
                  <w:pPr>
                    <w:rPr>
                      <w:rFonts w:ascii="Calibri Light" w:hAnsi="Calibri Light" w:cs="Calibri"/>
                      <w:color w:val="000000"/>
                      <w:lang w:eastAsia="fr-BE"/>
                    </w:rPr>
                  </w:pPr>
                  <w:r>
                    <w:rPr>
                      <w:rFonts w:ascii="Calibri Light" w:hAnsi="Calibri Light" w:cs="Calibri"/>
                      <w:color w:val="000000"/>
                      <w:lang w:eastAsia="fr-BE"/>
                    </w:rPr>
                    <w:t>Nom, prénom : …………………………………………………………………………………………………………………………</w:t>
                  </w:r>
                </w:p>
                <w:p w14:paraId="2A8D4ACC" w14:textId="77777777" w:rsidR="00B13FF4" w:rsidRDefault="00B13FF4" w:rsidP="00B13FF4">
                  <w:pPr>
                    <w:rPr>
                      <w:rFonts w:ascii="Calibri Light" w:hAnsi="Calibri Light" w:cs="Calibri"/>
                      <w:color w:val="000000"/>
                      <w:lang w:eastAsia="fr-BE"/>
                    </w:rPr>
                  </w:pPr>
                  <w:r>
                    <w:rPr>
                      <w:rFonts w:ascii="Calibri Light" w:hAnsi="Calibri Light" w:cs="Calibri"/>
                      <w:color w:val="000000"/>
                      <w:lang w:eastAsia="fr-BE"/>
                    </w:rPr>
                    <w:t>Adresse : …………………………………………………………………………………………………………………………………..</w:t>
                  </w:r>
                </w:p>
                <w:p w14:paraId="097B432A" w14:textId="77777777" w:rsidR="00B13FF4" w:rsidRDefault="00B13FF4" w:rsidP="00B13FF4">
                  <w:pPr>
                    <w:tabs>
                      <w:tab w:val="left" w:pos="4820"/>
                    </w:tabs>
                    <w:rPr>
                      <w:rFonts w:ascii="Calibri Light" w:hAnsi="Calibri Light" w:cs="Calibri"/>
                      <w:color w:val="000000"/>
                      <w:lang w:eastAsia="fr-BE"/>
                    </w:rPr>
                  </w:pPr>
                  <w:r>
                    <w:rPr>
                      <w:rFonts w:ascii="Calibri Light" w:hAnsi="Calibri Light" w:cs="Calibri"/>
                      <w:color w:val="000000"/>
                      <w:lang w:eastAsia="fr-BE"/>
                    </w:rPr>
                    <w:t>Tél : ………………………………………………………………..</w:t>
                  </w:r>
                  <w:r>
                    <w:rPr>
                      <w:rFonts w:ascii="Calibri Light" w:hAnsi="Calibri Light" w:cs="Calibri"/>
                      <w:color w:val="000000"/>
                      <w:lang w:eastAsia="fr-BE"/>
                    </w:rPr>
                    <w:tab/>
                    <w:t>Email : ………………………………………………………………………</w:t>
                  </w:r>
                </w:p>
                <w:tbl>
                  <w:tblPr>
                    <w:tblW w:w="100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008"/>
                  </w:tblGrid>
                  <w:tr w:rsidR="00B13FF4" w14:paraId="01867834" w14:textId="77777777" w:rsidTr="00B13FF4">
                    <w:tc>
                      <w:tcPr>
                        <w:tcW w:w="10008" w:type="dxa"/>
                        <w:tcBorders>
                          <w:top w:val="single" w:sz="4" w:space="0" w:color="auto"/>
                          <w:bottom w:val="single" w:sz="4" w:space="0" w:color="auto"/>
                        </w:tcBorders>
                      </w:tcPr>
                      <w:p w14:paraId="58CC4792" w14:textId="77777777" w:rsidR="00B13FF4" w:rsidRDefault="00B13FF4" w:rsidP="00B13FF4">
                        <w:pPr>
                          <w:rPr>
                            <w:rFonts w:cs="Calibri"/>
                            <w:b/>
                            <w:bCs/>
                            <w:caps/>
                            <w:color w:val="000000"/>
                            <w:lang w:eastAsia="fr-BE"/>
                          </w:rPr>
                        </w:pPr>
                        <w:r>
                          <w:rPr>
                            <w:rFonts w:cs="Calibri"/>
                            <w:b/>
                            <w:bCs/>
                            <w:caps/>
                            <w:color w:val="000000"/>
                            <w:lang w:eastAsia="fr-BE"/>
                          </w:rPr>
                          <w:t>concernE l’élève:</w:t>
                        </w:r>
                        <w:r>
                          <w:rPr>
                            <w:rFonts w:cs="Calibri"/>
                            <w:bCs/>
                            <w:color w:val="000000"/>
                            <w:lang w:eastAsia="fr-BE"/>
                          </w:rPr>
                          <w:br/>
                          <w:t>NOM, PRENOM : …………………………………………………………………………………………………………………………………….</w:t>
                        </w:r>
                      </w:p>
                      <w:p w14:paraId="2FE2976A" w14:textId="77777777" w:rsidR="00B13FF4" w:rsidRDefault="00B13FF4" w:rsidP="00B13FF4">
                        <w:pPr>
                          <w:jc w:val="both"/>
                          <w:rPr>
                            <w:rFonts w:cs="Calibri"/>
                            <w:bCs/>
                            <w:color w:val="000000"/>
                            <w:lang w:eastAsia="fr-BE"/>
                          </w:rPr>
                        </w:pPr>
                        <w:r>
                          <w:rPr>
                            <w:rFonts w:cs="Calibri"/>
                            <w:bCs/>
                            <w:color w:val="000000"/>
                            <w:lang w:eastAsia="fr-BE"/>
                          </w:rPr>
                          <w:t>ADRESSE : ………………………………………………………………………………………………………………………………………………..</w:t>
                        </w:r>
                      </w:p>
                      <w:p w14:paraId="22D77C26" w14:textId="77777777" w:rsidR="00B13FF4" w:rsidRDefault="00B13FF4" w:rsidP="00B13FF4">
                        <w:pPr>
                          <w:jc w:val="both"/>
                          <w:rPr>
                            <w:rFonts w:cs="Calibri"/>
                            <w:bCs/>
                            <w:color w:val="000000"/>
                            <w:lang w:eastAsia="fr-BE"/>
                          </w:rPr>
                        </w:pPr>
                        <w:r>
                          <w:rPr>
                            <w:rFonts w:cs="Calibri"/>
                            <w:bCs/>
                            <w:color w:val="000000"/>
                            <w:lang w:eastAsia="fr-BE"/>
                          </w:rPr>
                          <w:t xml:space="preserve">Date de naissance :      /       /     </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535"/>
                        </w:tblGrid>
                        <w:tr w:rsidR="00B13FF4" w14:paraId="2665F072" w14:textId="77777777" w:rsidTr="00B13FF4">
                          <w:tc>
                            <w:tcPr>
                              <w:tcW w:w="9535" w:type="dxa"/>
                              <w:tcBorders>
                                <w:top w:val="single" w:sz="4" w:space="0" w:color="auto"/>
                                <w:left w:val="single" w:sz="4" w:space="0" w:color="auto"/>
                                <w:bottom w:val="single" w:sz="4" w:space="0" w:color="auto"/>
                                <w:right w:val="single" w:sz="4" w:space="0" w:color="auto"/>
                              </w:tcBorders>
                            </w:tcPr>
                            <w:p w14:paraId="3FC291F3" w14:textId="77777777" w:rsidR="00B13FF4" w:rsidRDefault="00B13FF4" w:rsidP="00B13FF4">
                              <w:pPr>
                                <w:jc w:val="both"/>
                                <w:rPr>
                                  <w:rFonts w:cs="Calibri"/>
                                  <w:bCs/>
                                  <w:color w:val="000000"/>
                                  <w:lang w:eastAsia="fr-BE"/>
                                </w:rPr>
                              </w:pPr>
                              <w:r>
                                <w:rPr>
                                  <w:rFonts w:cs="Calibri"/>
                                  <w:b/>
                                  <w:bCs/>
                                  <w:color w:val="000000"/>
                                  <w:lang w:eastAsia="fr-BE"/>
                                </w:rPr>
                                <w:t>Démarche soutenue par : Centre orienteur </w:t>
                              </w:r>
                              <w:r>
                                <w:rPr>
                                  <w:rFonts w:cs="Calibri"/>
                                  <w:bCs/>
                                  <w:color w:val="000000"/>
                                  <w:lang w:eastAsia="fr-BE"/>
                                </w:rPr>
                                <w:t>(ou autre</w:t>
                              </w:r>
                              <w:r>
                                <w:rPr>
                                  <w:rFonts w:cs="Calibri"/>
                                  <w:color w:val="000000"/>
                                  <w:lang w:eastAsia="fr-BE"/>
                                </w:rPr>
                                <w:t> : ………………………………………………………………………….)</w:t>
                              </w:r>
                            </w:p>
                          </w:tc>
                        </w:tr>
                        <w:tr w:rsidR="00B13FF4" w14:paraId="59CA4A69" w14:textId="77777777" w:rsidTr="00B13FF4">
                          <w:tc>
                            <w:tcPr>
                              <w:tcW w:w="9535" w:type="dxa"/>
                              <w:tcBorders>
                                <w:top w:val="single" w:sz="4" w:space="0" w:color="auto"/>
                                <w:left w:val="single" w:sz="4" w:space="0" w:color="auto"/>
                                <w:bottom w:val="single" w:sz="4" w:space="0" w:color="auto"/>
                                <w:right w:val="single" w:sz="4" w:space="0" w:color="auto"/>
                              </w:tcBorders>
                            </w:tcPr>
                            <w:p w14:paraId="2FC5FEBC" w14:textId="77777777" w:rsidR="00B13FF4" w:rsidRDefault="00B13FF4" w:rsidP="00B13FF4">
                              <w:pPr>
                                <w:jc w:val="both"/>
                                <w:rPr>
                                  <w:rFonts w:cs="Calibri"/>
                                  <w:bCs/>
                                  <w:color w:val="000000"/>
                                  <w:lang w:eastAsia="fr-BE"/>
                                </w:rPr>
                              </w:pPr>
                              <w:r>
                                <w:rPr>
                                  <w:rFonts w:cs="Calibri"/>
                                  <w:bCs/>
                                  <w:color w:val="000000"/>
                                  <w:lang w:eastAsia="fr-BE"/>
                                </w:rPr>
                                <w:t>Dénomination : ………………………………………………………………………………………………………………………………………</w:t>
                              </w:r>
                            </w:p>
                          </w:tc>
                        </w:tr>
                        <w:tr w:rsidR="00B13FF4" w14:paraId="44A9A7DE" w14:textId="77777777" w:rsidTr="00B13FF4">
                          <w:tc>
                            <w:tcPr>
                              <w:tcW w:w="9535" w:type="dxa"/>
                              <w:tcBorders>
                                <w:top w:val="single" w:sz="4" w:space="0" w:color="auto"/>
                                <w:left w:val="single" w:sz="4" w:space="0" w:color="auto"/>
                                <w:bottom w:val="single" w:sz="4" w:space="0" w:color="auto"/>
                                <w:right w:val="single" w:sz="4" w:space="0" w:color="auto"/>
                              </w:tcBorders>
                            </w:tcPr>
                            <w:p w14:paraId="40958F5D" w14:textId="77777777" w:rsidR="00B13FF4" w:rsidRDefault="00B13FF4" w:rsidP="00B13FF4">
                              <w:pPr>
                                <w:jc w:val="both"/>
                                <w:rPr>
                                  <w:rFonts w:cs="Calibri"/>
                                  <w:bCs/>
                                  <w:color w:val="000000"/>
                                  <w:lang w:eastAsia="fr-BE"/>
                                </w:rPr>
                              </w:pPr>
                              <w:r>
                                <w:rPr>
                                  <w:rFonts w:cs="Calibri"/>
                                  <w:bCs/>
                                  <w:color w:val="000000"/>
                                  <w:lang w:eastAsia="fr-BE"/>
                                </w:rPr>
                                <w:t>Agent de référence : ………………………………………………………………………………………………………………………………..</w:t>
                              </w:r>
                            </w:p>
                          </w:tc>
                        </w:tr>
                        <w:tr w:rsidR="00B13FF4" w14:paraId="188B32CA" w14:textId="77777777" w:rsidTr="00B13FF4">
                          <w:tc>
                            <w:tcPr>
                              <w:tcW w:w="9535" w:type="dxa"/>
                              <w:tcBorders>
                                <w:top w:val="single" w:sz="4" w:space="0" w:color="auto"/>
                                <w:left w:val="single" w:sz="4" w:space="0" w:color="auto"/>
                                <w:bottom w:val="single" w:sz="4" w:space="0" w:color="auto"/>
                                <w:right w:val="single" w:sz="4" w:space="0" w:color="auto"/>
                              </w:tcBorders>
                            </w:tcPr>
                            <w:p w14:paraId="3B99DB9F" w14:textId="77777777" w:rsidR="00B13FF4" w:rsidRDefault="00B13FF4" w:rsidP="00B13FF4">
                              <w:pPr>
                                <w:jc w:val="both"/>
                                <w:rPr>
                                  <w:rFonts w:cs="Calibri"/>
                                  <w:bCs/>
                                  <w:color w:val="000000"/>
                                  <w:lang w:eastAsia="fr-BE"/>
                                </w:rPr>
                              </w:pPr>
                              <w:r>
                                <w:rPr>
                                  <w:rFonts w:cs="Calibri"/>
                                  <w:bCs/>
                                  <w:color w:val="000000"/>
                                  <w:lang w:eastAsia="fr-BE"/>
                                </w:rPr>
                                <w:t>Adresse : …………………………………………………………………………………………………………………………………………………</w:t>
                              </w:r>
                            </w:p>
                          </w:tc>
                        </w:tr>
                        <w:tr w:rsidR="00B13FF4" w14:paraId="31C2A41D" w14:textId="77777777" w:rsidTr="00B13FF4">
                          <w:tc>
                            <w:tcPr>
                              <w:tcW w:w="9535" w:type="dxa"/>
                              <w:tcBorders>
                                <w:top w:val="single" w:sz="4" w:space="0" w:color="auto"/>
                                <w:left w:val="single" w:sz="4" w:space="0" w:color="auto"/>
                                <w:bottom w:val="single" w:sz="4" w:space="0" w:color="auto"/>
                                <w:right w:val="single" w:sz="4" w:space="0" w:color="auto"/>
                              </w:tcBorders>
                            </w:tcPr>
                            <w:p w14:paraId="2F28228F" w14:textId="77777777" w:rsidR="00B13FF4" w:rsidRDefault="00B13FF4" w:rsidP="00B13FF4">
                              <w:pPr>
                                <w:jc w:val="both"/>
                                <w:rPr>
                                  <w:rFonts w:cs="Calibri"/>
                                  <w:bCs/>
                                  <w:color w:val="000000"/>
                                  <w:lang w:eastAsia="fr-BE"/>
                                </w:rPr>
                              </w:pPr>
                              <w:r>
                                <w:rPr>
                                  <w:rFonts w:cs="Calibri"/>
                                  <w:bCs/>
                                  <w:color w:val="000000"/>
                                  <w:lang w:eastAsia="fr-BE"/>
                                </w:rPr>
                                <w:sym w:font="Wingdings" w:char="F028"/>
                              </w:r>
                              <w:r>
                                <w:rPr>
                                  <w:rFonts w:cs="Calibri"/>
                                  <w:bCs/>
                                  <w:color w:val="000000"/>
                                  <w:lang w:eastAsia="fr-BE"/>
                                </w:rPr>
                                <w:t xml:space="preserve"> :  …………………………………………………………      </w:t>
                              </w:r>
                              <w:r>
                                <w:rPr>
                                  <w:rFonts w:cs="Calibri"/>
                                  <w:bCs/>
                                  <w:color w:val="000000"/>
                                  <w:lang w:eastAsia="fr-BE"/>
                                </w:rPr>
                                <w:sym w:font="Wingdings" w:char="F03A"/>
                              </w:r>
                              <w:r>
                                <w:rPr>
                                  <w:rFonts w:cs="Calibri"/>
                                  <w:bCs/>
                                  <w:color w:val="000000"/>
                                  <w:lang w:eastAsia="fr-BE"/>
                                </w:rPr>
                                <w:t> : …………………………………………………………………………………</w:t>
                              </w:r>
                            </w:p>
                          </w:tc>
                        </w:tr>
                        <w:tr w:rsidR="00B13FF4" w14:paraId="1B548917" w14:textId="77777777" w:rsidTr="00B13FF4">
                          <w:trPr>
                            <w:trHeight w:val="2622"/>
                          </w:trPr>
                          <w:tc>
                            <w:tcPr>
                              <w:tcW w:w="9535" w:type="dxa"/>
                              <w:tcBorders>
                                <w:top w:val="single" w:sz="4" w:space="0" w:color="auto"/>
                                <w:left w:val="single" w:sz="4" w:space="0" w:color="auto"/>
                                <w:bottom w:val="single" w:sz="4" w:space="0" w:color="auto"/>
                                <w:right w:val="single" w:sz="4" w:space="0" w:color="auto"/>
                              </w:tcBorders>
                            </w:tcPr>
                            <w:p w14:paraId="131EB00C" w14:textId="77777777" w:rsidR="00B13FF4" w:rsidRDefault="00B13FF4" w:rsidP="00B13FF4">
                              <w:pPr>
                                <w:rPr>
                                  <w:rFonts w:cs="Calibri"/>
                                  <w:color w:val="000000"/>
                                  <w:lang w:eastAsia="fr-BE"/>
                                </w:rPr>
                              </w:pPr>
                              <w:r>
                                <w:rPr>
                                  <w:noProof/>
                                  <w:lang w:eastAsia="fr-BE"/>
                                </w:rPr>
                                <mc:AlternateContent>
                                  <mc:Choice Requires="wpg">
                                    <w:drawing>
                                      <wp:inline distT="0" distB="0" distL="0" distR="0" wp14:anchorId="6962A705" wp14:editId="6F42CE69">
                                        <wp:extent cx="3185160" cy="1568450"/>
                                        <wp:effectExtent l="3175" t="1905" r="12065" b="10795"/>
                                        <wp:docPr id="150" name="Groupe 1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85160" cy="1568450"/>
                                                  <a:chOff x="0" y="0"/>
                                                  <a:chExt cx="3184855" cy="1808226"/>
                                                </a:xfrm>
                                              </wpg:grpSpPr>
                                              <wps:wsp>
                                                <wps:cNvPr id="151" name="Rectangle 636"/>
                                                <wps:cNvSpPr>
                                                  <a:spLocks noChangeArrowheads="1"/>
                                                </wps:cNvSpPr>
                                                <wps:spPr bwMode="auto">
                                                  <a:xfrm>
                                                    <a:off x="0" y="0"/>
                                                    <a:ext cx="643750" cy="2260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68B3CF" w14:textId="77777777" w:rsidR="00C43471" w:rsidRDefault="00C43471" w:rsidP="00B13FF4">
                                                      <w:r>
                                                        <w:rPr>
                                                          <w:rFonts w:ascii="Arial" w:eastAsia="Arial" w:hAnsi="Arial" w:cs="Arial"/>
                                                          <w:sz w:val="24"/>
                                                        </w:rPr>
                                                        <w:t>Cachet</w:t>
                                                      </w:r>
                                                    </w:p>
                                                  </w:txbxContent>
                                                </wps:txbx>
                                                <wps:bodyPr rot="0" vert="horz" wrap="square" lIns="0" tIns="0" rIns="0" bIns="0" anchor="t" anchorCtr="0" upright="1">
                                                  <a:noAutofit/>
                                                </wps:bodyPr>
                                              </wps:wsp>
                                              <wps:wsp>
                                                <wps:cNvPr id="152" name="Rectangle 637"/>
                                                <wps:cNvSpPr>
                                                  <a:spLocks noChangeArrowheads="1"/>
                                                </wps:cNvSpPr>
                                                <wps:spPr bwMode="auto">
                                                  <a:xfrm>
                                                    <a:off x="484581" y="0"/>
                                                    <a:ext cx="56314" cy="2260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00B8F8" w14:textId="77777777" w:rsidR="00C43471" w:rsidRDefault="00C43471" w:rsidP="00B13FF4">
                                                      <w:r>
                                                        <w:rPr>
                                                          <w:rFonts w:ascii="Arial" w:eastAsia="Arial" w:hAnsi="Arial" w:cs="Arial"/>
                                                          <w:sz w:val="24"/>
                                                        </w:rPr>
                                                        <w:t xml:space="preserve"> </w:t>
                                                      </w:r>
                                                    </w:p>
                                                  </w:txbxContent>
                                                </wps:txbx>
                                                <wps:bodyPr rot="0" vert="horz" wrap="square" lIns="0" tIns="0" rIns="0" bIns="0" anchor="t" anchorCtr="0" upright="1">
                                                  <a:noAutofit/>
                                                </wps:bodyPr>
                                              </wps:wsp>
                                              <wps:wsp>
                                                <wps:cNvPr id="153" name="Rectangle 638"/>
                                                <wps:cNvSpPr>
                                                  <a:spLocks noChangeArrowheads="1"/>
                                                </wps:cNvSpPr>
                                                <wps:spPr bwMode="auto">
                                                  <a:xfrm>
                                                    <a:off x="525729" y="0"/>
                                                    <a:ext cx="56314" cy="2260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0E3BB" w14:textId="77777777" w:rsidR="00C43471" w:rsidRDefault="00C43471" w:rsidP="00B13FF4">
                                                      <w:r>
                                                        <w:rPr>
                                                          <w:rFonts w:ascii="Arial" w:eastAsia="Arial" w:hAnsi="Arial" w:cs="Arial"/>
                                                          <w:sz w:val="24"/>
                                                        </w:rPr>
                                                        <w:t>:</w:t>
                                                      </w:r>
                                                    </w:p>
                                                  </w:txbxContent>
                                                </wps:txbx>
                                                <wps:bodyPr rot="0" vert="horz" wrap="square" lIns="0" tIns="0" rIns="0" bIns="0" anchor="t" anchorCtr="0" upright="1">
                                                  <a:noAutofit/>
                                                </wps:bodyPr>
                                              </wps:wsp>
                                              <wps:wsp>
                                                <wps:cNvPr id="154" name="Rectangle 639"/>
                                                <wps:cNvSpPr>
                                                  <a:spLocks noChangeArrowheads="1"/>
                                                </wps:cNvSpPr>
                                                <wps:spPr bwMode="auto">
                                                  <a:xfrm>
                                                    <a:off x="568401" y="0"/>
                                                    <a:ext cx="56314" cy="2260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CD12AE" w14:textId="77777777" w:rsidR="00C43471" w:rsidRDefault="00C43471" w:rsidP="00B13FF4">
                                                      <w:r>
                                                        <w:rPr>
                                                          <w:rFonts w:ascii="Arial" w:eastAsia="Arial" w:hAnsi="Arial" w:cs="Arial"/>
                                                          <w:sz w:val="24"/>
                                                        </w:rPr>
                                                        <w:t xml:space="preserve"> </w:t>
                                                      </w:r>
                                                    </w:p>
                                                  </w:txbxContent>
                                                </wps:txbx>
                                                <wps:bodyPr rot="0" vert="horz" wrap="square" lIns="0" tIns="0" rIns="0" bIns="0" anchor="t" anchorCtr="0" upright="1">
                                                  <a:noAutofit/>
                                                </wps:bodyPr>
                                              </wps:wsp>
                                              <wps:wsp>
                                                <wps:cNvPr id="156" name="Rectangle 640"/>
                                                <wps:cNvSpPr>
                                                  <a:spLocks noChangeArrowheads="1"/>
                                                </wps:cNvSpPr>
                                                <wps:spPr bwMode="auto">
                                                  <a:xfrm>
                                                    <a:off x="0" y="175260"/>
                                                    <a:ext cx="56314" cy="2260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3E3B76" w14:textId="77777777" w:rsidR="00C43471" w:rsidRDefault="00C43471" w:rsidP="00B13FF4">
                                                      <w:r>
                                                        <w:rPr>
                                                          <w:rFonts w:ascii="Arial" w:eastAsia="Arial" w:hAnsi="Arial" w:cs="Arial"/>
                                                          <w:sz w:val="24"/>
                                                        </w:rPr>
                                                        <w:t xml:space="preserve"> </w:t>
                                                      </w:r>
                                                    </w:p>
                                                  </w:txbxContent>
                                                </wps:txbx>
                                                <wps:bodyPr rot="0" vert="horz" wrap="square" lIns="0" tIns="0" rIns="0" bIns="0" anchor="t" anchorCtr="0" upright="1">
                                                  <a:noAutofit/>
                                                </wps:bodyPr>
                                              </wps:wsp>
                                              <wps:wsp>
                                                <wps:cNvPr id="157" name="Rectangle 641"/>
                                                <wps:cNvSpPr>
                                                  <a:spLocks noChangeArrowheads="1"/>
                                                </wps:cNvSpPr>
                                                <wps:spPr bwMode="auto">
                                                  <a:xfrm>
                                                    <a:off x="0" y="350886"/>
                                                    <a:ext cx="51809" cy="2079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D2BADA" w14:textId="77777777" w:rsidR="00C43471" w:rsidRDefault="00C43471" w:rsidP="00B13FF4">
                                                      <w:r>
                                                        <w:rPr>
                                                          <w:rFonts w:ascii="Arial" w:eastAsia="Arial" w:hAnsi="Arial" w:cs="Arial"/>
                                                        </w:rPr>
                                                        <w:t xml:space="preserve"> </w:t>
                                                      </w:r>
                                                    </w:p>
                                                  </w:txbxContent>
                                                </wps:txbx>
                                                <wps:bodyPr rot="0" vert="horz" wrap="square" lIns="0" tIns="0" rIns="0" bIns="0" anchor="t" anchorCtr="0" upright="1">
                                                  <a:noAutofit/>
                                                </wps:bodyPr>
                                              </wps:wsp>
                                              <wps:wsp>
                                                <wps:cNvPr id="158" name="Rectangle 642"/>
                                                <wps:cNvSpPr>
                                                  <a:spLocks noChangeArrowheads="1"/>
                                                </wps:cNvSpPr>
                                                <wps:spPr bwMode="auto">
                                                  <a:xfrm>
                                                    <a:off x="0" y="512318"/>
                                                    <a:ext cx="56314" cy="2260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490157" w14:textId="77777777" w:rsidR="00C43471" w:rsidRDefault="00C43471" w:rsidP="00B13FF4">
                                                      <w:r>
                                                        <w:rPr>
                                                          <w:rFonts w:ascii="Arial" w:eastAsia="Arial" w:hAnsi="Arial" w:cs="Arial"/>
                                                          <w:b/>
                                                          <w:sz w:val="24"/>
                                                        </w:rPr>
                                                        <w:t xml:space="preserve"> </w:t>
                                                      </w:r>
                                                    </w:p>
                                                  </w:txbxContent>
                                                </wps:txbx>
                                                <wps:bodyPr rot="0" vert="horz" wrap="square" lIns="0" tIns="0" rIns="0" bIns="0" anchor="t" anchorCtr="0" upright="1">
                                                  <a:noAutofit/>
                                                </wps:bodyPr>
                                              </wps:wsp>
                                              <wps:wsp>
                                                <wps:cNvPr id="159" name="Rectangle 643"/>
                                                <wps:cNvSpPr>
                                                  <a:spLocks noChangeArrowheads="1"/>
                                                </wps:cNvSpPr>
                                                <wps:spPr bwMode="auto">
                                                  <a:xfrm>
                                                    <a:off x="0" y="841502"/>
                                                    <a:ext cx="56314" cy="2260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A76029" w14:textId="77777777" w:rsidR="00C43471" w:rsidRDefault="00C43471" w:rsidP="00B13FF4">
                                                      <w:r>
                                                        <w:rPr>
                                                          <w:rFonts w:ascii="Arial" w:eastAsia="Arial" w:hAnsi="Arial" w:cs="Arial"/>
                                                          <w:b/>
                                                          <w:sz w:val="24"/>
                                                        </w:rPr>
                                                        <w:t xml:space="preserve"> </w:t>
                                                      </w:r>
                                                    </w:p>
                                                  </w:txbxContent>
                                                </wps:txbx>
                                                <wps:bodyPr rot="0" vert="horz" wrap="square" lIns="0" tIns="0" rIns="0" bIns="0" anchor="t" anchorCtr="0" upright="1">
                                                  <a:noAutofit/>
                                                </wps:bodyPr>
                                              </wps:wsp>
                                              <wps:wsp>
                                                <wps:cNvPr id="3072" name="Rectangle 644"/>
                                                <wps:cNvSpPr>
                                                  <a:spLocks noChangeArrowheads="1"/>
                                                </wps:cNvSpPr>
                                                <wps:spPr bwMode="auto">
                                                  <a:xfrm>
                                                    <a:off x="0" y="1170686"/>
                                                    <a:ext cx="56314" cy="2260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10E65C" w14:textId="77777777" w:rsidR="00C43471" w:rsidRDefault="00C43471" w:rsidP="00B13FF4">
                                                      <w:r>
                                                        <w:rPr>
                                                          <w:rFonts w:ascii="Arial" w:eastAsia="Arial" w:hAnsi="Arial" w:cs="Arial"/>
                                                          <w:b/>
                                                          <w:sz w:val="24"/>
                                                        </w:rPr>
                                                        <w:t xml:space="preserve"> </w:t>
                                                      </w:r>
                                                    </w:p>
                                                  </w:txbxContent>
                                                </wps:txbx>
                                                <wps:bodyPr rot="0" vert="horz" wrap="square" lIns="0" tIns="0" rIns="0" bIns="0" anchor="t" anchorCtr="0" upright="1">
                                                  <a:noAutofit/>
                                                </wps:bodyPr>
                                              </wps:wsp>
                                              <wps:wsp>
                                                <wps:cNvPr id="3073" name="Rectangle 645"/>
                                                <wps:cNvSpPr>
                                                  <a:spLocks noChangeArrowheads="1"/>
                                                </wps:cNvSpPr>
                                                <wps:spPr bwMode="auto">
                                                  <a:xfrm>
                                                    <a:off x="0" y="1498346"/>
                                                    <a:ext cx="56314" cy="2260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3D7F8F" w14:textId="77777777" w:rsidR="00C43471" w:rsidRDefault="00C43471" w:rsidP="00B13FF4">
                                                      <w:r>
                                                        <w:rPr>
                                                          <w:rFonts w:ascii="Arial" w:eastAsia="Arial" w:hAnsi="Arial" w:cs="Arial"/>
                                                          <w:b/>
                                                          <w:sz w:val="24"/>
                                                        </w:rPr>
                                                        <w:t xml:space="preserve"> </w:t>
                                                      </w:r>
                                                    </w:p>
                                                  </w:txbxContent>
                                                </wps:txbx>
                                                <wps:bodyPr rot="0" vert="horz" wrap="square" lIns="0" tIns="0" rIns="0" bIns="0" anchor="t" anchorCtr="0" upright="1">
                                                  <a:noAutofit/>
                                                </wps:bodyPr>
                                              </wps:wsp>
                                              <wps:wsp>
                                                <wps:cNvPr id="3074" name="Shape 704"/>
                                                <wps:cNvSpPr>
                                                  <a:spLocks/>
                                                </wps:cNvSpPr>
                                                <wps:spPr bwMode="auto">
                                                  <a:xfrm>
                                                    <a:off x="26365" y="347726"/>
                                                    <a:ext cx="3158490" cy="1460500"/>
                                                  </a:xfrm>
                                                  <a:custGeom>
                                                    <a:avLst/>
                                                    <a:gdLst>
                                                      <a:gd name="T0" fmla="*/ 0 w 3158490"/>
                                                      <a:gd name="T1" fmla="*/ 1460500 h 1460500"/>
                                                      <a:gd name="T2" fmla="*/ 3158490 w 3158490"/>
                                                      <a:gd name="T3" fmla="*/ 1460500 h 1460500"/>
                                                      <a:gd name="T4" fmla="*/ 3158490 w 3158490"/>
                                                      <a:gd name="T5" fmla="*/ 0 h 1460500"/>
                                                      <a:gd name="T6" fmla="*/ 0 w 3158490"/>
                                                      <a:gd name="T7" fmla="*/ 0 h 1460500"/>
                                                      <a:gd name="T8" fmla="*/ 0 w 3158490"/>
                                                      <a:gd name="T9" fmla="*/ 1460500 h 1460500"/>
                                                      <a:gd name="T10" fmla="*/ 0 w 3158490"/>
                                                      <a:gd name="T11" fmla="*/ 0 h 1460500"/>
                                                      <a:gd name="T12" fmla="*/ 3158490 w 3158490"/>
                                                      <a:gd name="T13" fmla="*/ 1460500 h 1460500"/>
                                                    </a:gdLst>
                                                    <a:ahLst/>
                                                    <a:cxnLst>
                                                      <a:cxn ang="0">
                                                        <a:pos x="T0" y="T1"/>
                                                      </a:cxn>
                                                      <a:cxn ang="0">
                                                        <a:pos x="T2" y="T3"/>
                                                      </a:cxn>
                                                      <a:cxn ang="0">
                                                        <a:pos x="T4" y="T5"/>
                                                      </a:cxn>
                                                      <a:cxn ang="0">
                                                        <a:pos x="T6" y="T7"/>
                                                      </a:cxn>
                                                      <a:cxn ang="0">
                                                        <a:pos x="T8" y="T9"/>
                                                      </a:cxn>
                                                    </a:cxnLst>
                                                    <a:rect l="T10" t="T11" r="T12" b="T13"/>
                                                    <a:pathLst>
                                                      <a:path w="3158490" h="1460500">
                                                        <a:moveTo>
                                                          <a:pt x="0" y="1460500"/>
                                                        </a:moveTo>
                                                        <a:lnTo>
                                                          <a:pt x="3158490" y="1460500"/>
                                                        </a:lnTo>
                                                        <a:lnTo>
                                                          <a:pt x="3158490" y="0"/>
                                                        </a:lnTo>
                                                        <a:lnTo>
                                                          <a:pt x="0" y="0"/>
                                                        </a:lnTo>
                                                        <a:lnTo>
                                                          <a:pt x="0" y="1460500"/>
                                                        </a:lnTo>
                                                        <a:close/>
                                                      </a:path>
                                                    </a:pathLst>
                                                  </a:custGeom>
                                                  <a:noFill/>
                                                  <a:ln w="3175" cap="flat" cmpd="sng" algn="ctr">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6962A705" id="Groupe 150" o:spid="_x0000_s1026" style="width:250.8pt;height:123.5pt;mso-position-horizontal-relative:char;mso-position-vertical-relative:line" coordsize="31848,180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">
                                        <v:rect id="Rectangle 636" o:spid="_x0000_s1027" style="position:absolute;width:6437;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" filled="f" stroked="f">
                                          <v:textbox inset="0,0,0,0">
                                            <w:txbxContent>
                                              <w:p w14:paraId="3C68B3CF" w14:textId="77777777" w:rsidR="00C43471" w:rsidRDefault="00C43471" w:rsidP="00B13FF4">
                                                <w:r>
                                                  <w:rPr>
                                                    <w:rFonts w:ascii="Arial" w:eastAsia="Arial" w:hAnsi="Arial" w:cs="Arial"/>
                                                    <w:sz w:val="24"/>
                                                  </w:rPr>
                                                  <w:t>Cachet</w:t>
                                                </w:r>
                                              </w:p>
                                            </w:txbxContent>
                                          </v:textbox>
                                        </v:rect>
                                        <v:rect id="Rectangle 637" o:spid="_x0000_s1028" style="position:absolute;left:4845;width:563;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" filled="f" stroked="f">
                                          <v:textbox inset="0,0,0,0">
                                            <w:txbxContent>
                                              <w:p w14:paraId="4500B8F8" w14:textId="77777777" w:rsidR="00C43471" w:rsidRDefault="00C43471" w:rsidP="00B13FF4">
                                                <w:r>
                                                  <w:rPr>
                                                    <w:rFonts w:ascii="Arial" w:eastAsia="Arial" w:hAnsi="Arial" w:cs="Arial"/>
                                                    <w:sz w:val="24"/>
                                                  </w:rPr>
                                                  <w:t xml:space="preserve"> </w:t>
                                                </w:r>
                                              </w:p>
                                            </w:txbxContent>
                                          </v:textbox>
                                        </v:rect>
                                        <v:rect id="Rectangle 638" o:spid="_x0000_s1029" style="position:absolute;left:5257;width:563;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" filled="f" stroked="f">
                                          <v:textbox inset="0,0,0,0">
                                            <w:txbxContent>
                                              <w:p w14:paraId="64A0E3BB" w14:textId="77777777" w:rsidR="00C43471" w:rsidRDefault="00C43471" w:rsidP="00B13FF4">
                                                <w:r>
                                                  <w:rPr>
                                                    <w:rFonts w:ascii="Arial" w:eastAsia="Arial" w:hAnsi="Arial" w:cs="Arial"/>
                                                    <w:sz w:val="24"/>
                                                  </w:rPr>
                                                  <w:t>:</w:t>
                                                </w:r>
                                              </w:p>
                                            </w:txbxContent>
                                          </v:textbox>
                                        </v:rect>
                                        <v:rect id="Rectangle 639" o:spid="_x0000_s1030" style="position:absolute;left:5684;width:563;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" filled="f" stroked="f">
                                          <v:textbox inset="0,0,0,0">
                                            <w:txbxContent>
                                              <w:p w14:paraId="31CD12AE" w14:textId="77777777" w:rsidR="00C43471" w:rsidRDefault="00C43471" w:rsidP="00B13FF4">
                                                <w:r>
                                                  <w:rPr>
                                                    <w:rFonts w:ascii="Arial" w:eastAsia="Arial" w:hAnsi="Arial" w:cs="Arial"/>
                                                    <w:sz w:val="24"/>
                                                  </w:rPr>
                                                  <w:t xml:space="preserve"> </w:t>
                                                </w:r>
                                              </w:p>
                                            </w:txbxContent>
                                          </v:textbox>
                                        </v:rect>
                                        <v:rect id="Rectangle 640" o:spid="_x0000_s1031" style="position:absolute;top:1752;width:563;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" filled="f" stroked="f">
                                          <v:textbox inset="0,0,0,0">
                                            <w:txbxContent>
                                              <w:p w14:paraId="2B3E3B76" w14:textId="77777777" w:rsidR="00C43471" w:rsidRDefault="00C43471" w:rsidP="00B13FF4">
                                                <w:r>
                                                  <w:rPr>
                                                    <w:rFonts w:ascii="Arial" w:eastAsia="Arial" w:hAnsi="Arial" w:cs="Arial"/>
                                                    <w:sz w:val="24"/>
                                                  </w:rPr>
                                                  <w:t xml:space="preserve"> </w:t>
                                                </w:r>
                                              </w:p>
                                            </w:txbxContent>
                                          </v:textbox>
                                        </v:rect>
                                        <v:rect id="Rectangle 641" o:spid="_x0000_s1032" style="position:absolute;top:3508;width:518;height:2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" filled="f" stroked="f">
                                          <v:textbox inset="0,0,0,0">
                                            <w:txbxContent>
                                              <w:p w14:paraId="63D2BADA" w14:textId="77777777" w:rsidR="00C43471" w:rsidRDefault="00C43471" w:rsidP="00B13FF4">
                                                <w:r>
                                                  <w:rPr>
                                                    <w:rFonts w:ascii="Arial" w:eastAsia="Arial" w:hAnsi="Arial" w:cs="Arial"/>
                                                  </w:rPr>
                                                  <w:t xml:space="preserve"> </w:t>
                                                </w:r>
                                              </w:p>
                                            </w:txbxContent>
                                          </v:textbox>
                                        </v:rect>
                                        <v:rect id="Rectangle 642" o:spid="_x0000_s1033" style="position:absolute;top:5123;width:563;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" filled="f" stroked="f">
                                          <v:textbox inset="0,0,0,0">
                                            <w:txbxContent>
                                              <w:p w14:paraId="79490157" w14:textId="77777777" w:rsidR="00C43471" w:rsidRDefault="00C43471" w:rsidP="00B13FF4">
                                                <w:r>
                                                  <w:rPr>
                                                    <w:rFonts w:ascii="Arial" w:eastAsia="Arial" w:hAnsi="Arial" w:cs="Arial"/>
                                                    <w:b/>
                                                    <w:sz w:val="24"/>
                                                  </w:rPr>
                                                  <w:t xml:space="preserve"> </w:t>
                                                </w:r>
                                              </w:p>
                                            </w:txbxContent>
                                          </v:textbox>
                                        </v:rect>
                                        <v:rect id="Rectangle 643" o:spid="_x0000_s1034" style="position:absolute;top:8415;width:563;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" filled="f" stroked="f">
                                          <v:textbox inset="0,0,0,0">
                                            <w:txbxContent>
                                              <w:p w14:paraId="2DA76029" w14:textId="77777777" w:rsidR="00C43471" w:rsidRDefault="00C43471" w:rsidP="00B13FF4">
                                                <w:r>
                                                  <w:rPr>
                                                    <w:rFonts w:ascii="Arial" w:eastAsia="Arial" w:hAnsi="Arial" w:cs="Arial"/>
                                                    <w:b/>
                                                    <w:sz w:val="24"/>
                                                  </w:rPr>
                                                  <w:t xml:space="preserve"> </w:t>
                                                </w:r>
                                              </w:p>
                                            </w:txbxContent>
                                          </v:textbox>
                                        </v:rect>
                                        <v:rect id="Rectangle 644" o:spid="_x0000_s1035" style="position:absolute;top:11706;width:563;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" filled="f" stroked="f">
                                          <v:textbox inset="0,0,0,0">
                                            <w:txbxContent>
                                              <w:p w14:paraId="4B10E65C" w14:textId="77777777" w:rsidR="00C43471" w:rsidRDefault="00C43471" w:rsidP="00B13FF4">
                                                <w:r>
                                                  <w:rPr>
                                                    <w:rFonts w:ascii="Arial" w:eastAsia="Arial" w:hAnsi="Arial" w:cs="Arial"/>
                                                    <w:b/>
                                                    <w:sz w:val="24"/>
                                                  </w:rPr>
                                                  <w:t xml:space="preserve"> </w:t>
                                                </w:r>
                                              </w:p>
                                            </w:txbxContent>
                                          </v:textbox>
                                        </v:rect>
                                        <v:rect id="Rectangle 645" o:spid="_x0000_s1036" style="position:absolute;top:14983;width:563;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" filled="f" stroked="f">
                                          <v:textbox inset="0,0,0,0">
                                            <w:txbxContent>
                                              <w:p w14:paraId="6E3D7F8F" w14:textId="77777777" w:rsidR="00C43471" w:rsidRDefault="00C43471" w:rsidP="00B13FF4">
                                                <w:r>
                                                  <w:rPr>
                                                    <w:rFonts w:ascii="Arial" w:eastAsia="Arial" w:hAnsi="Arial" w:cs="Arial"/>
                                                    <w:b/>
                                                    <w:sz w:val="24"/>
                                                  </w:rPr>
                                                  <w:t xml:space="preserve"> </w:t>
                                                </w:r>
                                              </w:p>
                                            </w:txbxContent>
                                          </v:textbox>
                                        </v:rect>
                                        <v:shape id="Shape 704" o:spid="_x0000_s1037" style="position:absolute;left:263;top:3477;width:31585;height:14605;visibility:visible;mso-wrap-style:square;v-text-anchor:top" coordsize="3158490,1460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" path="m,1460500r3158490,l3158490,,,,,1460500xe" filled="f" strokeweight=".25pt">
                                          <v:path arrowok="t" o:connecttype="custom" o:connectlocs="0,1460500;3158490,1460500;3158490,0;0,0;0,1460500" o:connectangles="0,0,0,0,0" textboxrect="0,0,3158490,1460500"/>
                                        </v:shape>
                                        <w10:anchorlock/>
                                      </v:group>
                                    </w:pict>
                                  </mc:Fallback>
                                </mc:AlternateContent>
                              </w:r>
                            </w:p>
                          </w:tc>
                        </w:tr>
                        <w:tr w:rsidR="00B13FF4" w14:paraId="6B0CBF0C" w14:textId="77777777" w:rsidTr="00B13FF4">
                          <w:tc>
                            <w:tcPr>
                              <w:tcW w:w="9535" w:type="dxa"/>
                              <w:tcBorders>
                                <w:top w:val="single" w:sz="4" w:space="0" w:color="auto"/>
                                <w:left w:val="single" w:sz="4" w:space="0" w:color="auto"/>
                                <w:bottom w:val="single" w:sz="4" w:space="0" w:color="auto"/>
                                <w:right w:val="single" w:sz="4" w:space="0" w:color="auto"/>
                              </w:tcBorders>
                            </w:tcPr>
                            <w:p w14:paraId="151BEAD6" w14:textId="77777777" w:rsidR="00B13FF4" w:rsidRDefault="00B13FF4" w:rsidP="00B13FF4">
                              <w:pPr>
                                <w:jc w:val="both"/>
                                <w:rPr>
                                  <w:rFonts w:cs="Calibri"/>
                                  <w:b/>
                                  <w:bCs/>
                                  <w:color w:val="000000"/>
                                  <w:lang w:eastAsia="fr-BE"/>
                                </w:rPr>
                              </w:pPr>
                              <w:r>
                                <w:rPr>
                                  <w:rFonts w:cs="Calibri"/>
                                  <w:b/>
                                  <w:bCs/>
                                  <w:color w:val="000000"/>
                                  <w:lang w:eastAsia="fr-BE"/>
                                </w:rPr>
                                <w:t xml:space="preserve">Diagnostic posé : (autisme, TDA/H, X fragile, HP, etc.,  …) </w:t>
                              </w:r>
                            </w:p>
                          </w:tc>
                        </w:tr>
                        <w:tr w:rsidR="00B13FF4" w14:paraId="18BE39D7" w14:textId="77777777" w:rsidTr="00B13FF4">
                          <w:tc>
                            <w:tcPr>
                              <w:tcW w:w="9535" w:type="dxa"/>
                              <w:tcBorders>
                                <w:top w:val="single" w:sz="4" w:space="0" w:color="auto"/>
                                <w:left w:val="single" w:sz="4" w:space="0" w:color="auto"/>
                                <w:bottom w:val="single" w:sz="4" w:space="0" w:color="auto"/>
                                <w:right w:val="single" w:sz="4" w:space="0" w:color="auto"/>
                              </w:tcBorders>
                            </w:tcPr>
                            <w:p w14:paraId="630A2F1C" w14:textId="77777777" w:rsidR="00B13FF4" w:rsidRDefault="00B13FF4" w:rsidP="00B13FF4">
                              <w:pPr>
                                <w:jc w:val="both"/>
                                <w:rPr>
                                  <w:rFonts w:cs="Calibri"/>
                                  <w:b/>
                                  <w:bCs/>
                                  <w:color w:val="000000"/>
                                  <w:lang w:eastAsia="fr-BE"/>
                                </w:rPr>
                              </w:pPr>
                              <w:r>
                                <w:rPr>
                                  <w:rFonts w:cs="Calibri"/>
                                  <w:b/>
                                  <w:bCs/>
                                  <w:color w:val="000000"/>
                                  <w:lang w:eastAsia="fr-BE"/>
                                </w:rPr>
                                <w:t xml:space="preserve">Niveau : </w:t>
                              </w:r>
                              <w:r>
                                <w:rPr>
                                  <w:rFonts w:cs="Calibri"/>
                                  <w:b/>
                                  <w:bCs/>
                                  <w:color w:val="000000"/>
                                  <w:lang w:eastAsia="fr-BE"/>
                                </w:rPr>
                                <w:sym w:font="Wingdings" w:char="F0A8"/>
                              </w:r>
                              <w:r>
                                <w:rPr>
                                  <w:rFonts w:cs="Calibri"/>
                                  <w:b/>
                                  <w:bCs/>
                                  <w:color w:val="000000"/>
                                  <w:lang w:eastAsia="fr-BE"/>
                                </w:rPr>
                                <w:t xml:space="preserve"> Maternel, </w:t>
                              </w:r>
                              <w:r>
                                <w:rPr>
                                  <w:rFonts w:cs="Calibri"/>
                                  <w:b/>
                                  <w:bCs/>
                                  <w:color w:val="000000"/>
                                  <w:lang w:eastAsia="fr-BE"/>
                                </w:rPr>
                                <w:sym w:font="Wingdings" w:char="F0A8"/>
                              </w:r>
                              <w:r>
                                <w:rPr>
                                  <w:rFonts w:cs="Calibri"/>
                                  <w:b/>
                                  <w:bCs/>
                                  <w:color w:val="000000"/>
                                  <w:lang w:eastAsia="fr-BE"/>
                                </w:rPr>
                                <w:t xml:space="preserve"> primaire, </w:t>
                              </w:r>
                              <w:r>
                                <w:rPr>
                                  <w:rFonts w:cs="Calibri"/>
                                  <w:b/>
                                  <w:bCs/>
                                  <w:color w:val="000000"/>
                                  <w:lang w:eastAsia="fr-BE"/>
                                </w:rPr>
                                <w:sym w:font="Wingdings" w:char="F0A8"/>
                              </w:r>
                              <w:r>
                                <w:rPr>
                                  <w:rFonts w:cs="Calibri"/>
                                  <w:b/>
                                  <w:bCs/>
                                  <w:color w:val="000000"/>
                                  <w:lang w:eastAsia="fr-BE"/>
                                </w:rPr>
                                <w:t xml:space="preserve"> secondaire. </w:t>
                              </w:r>
                            </w:p>
                          </w:tc>
                        </w:tr>
                        <w:tr w:rsidR="00B13FF4" w14:paraId="08B53217" w14:textId="77777777" w:rsidTr="00B13FF4">
                          <w:tc>
                            <w:tcPr>
                              <w:tcW w:w="9535" w:type="dxa"/>
                              <w:tcBorders>
                                <w:top w:val="single" w:sz="4" w:space="0" w:color="auto"/>
                                <w:left w:val="single" w:sz="4" w:space="0" w:color="auto"/>
                                <w:bottom w:val="single" w:sz="4" w:space="0" w:color="auto"/>
                                <w:right w:val="single" w:sz="4" w:space="0" w:color="auto"/>
                              </w:tcBorders>
                            </w:tcPr>
                            <w:p w14:paraId="54BD9976" w14:textId="77777777" w:rsidR="00B13FF4" w:rsidRDefault="00B13FF4" w:rsidP="00B13FF4">
                              <w:pPr>
                                <w:jc w:val="both"/>
                                <w:rPr>
                                  <w:rFonts w:cs="Calibri"/>
                                  <w:b/>
                                  <w:bCs/>
                                  <w:color w:val="000000"/>
                                  <w:lang w:eastAsia="fr-BE"/>
                                </w:rPr>
                              </w:pPr>
                              <w:r>
                                <w:rPr>
                                  <w:rFonts w:cs="Calibri"/>
                                  <w:b/>
                                  <w:bCs/>
                                  <w:color w:val="000000"/>
                                  <w:lang w:eastAsia="fr-BE"/>
                                </w:rPr>
                                <w:t xml:space="preserve">Type : </w:t>
                              </w:r>
                              <w:r>
                                <w:rPr>
                                  <w:rFonts w:cs="Calibri"/>
                                  <w:b/>
                                  <w:bCs/>
                                  <w:color w:val="000000"/>
                                  <w:lang w:eastAsia="fr-BE"/>
                                </w:rPr>
                                <w:sym w:font="Wingdings" w:char="F0A8"/>
                              </w:r>
                              <w:r>
                                <w:rPr>
                                  <w:rFonts w:cs="Calibri"/>
                                  <w:b/>
                                  <w:bCs/>
                                  <w:color w:val="000000"/>
                                  <w:lang w:eastAsia="fr-BE"/>
                                </w:rPr>
                                <w:t xml:space="preserve">1, </w:t>
                              </w:r>
                              <w:r>
                                <w:rPr>
                                  <w:rFonts w:cs="Calibri"/>
                                  <w:b/>
                                  <w:bCs/>
                                  <w:color w:val="000000"/>
                                  <w:lang w:eastAsia="fr-BE"/>
                                </w:rPr>
                                <w:sym w:font="Wingdings" w:char="F0A8"/>
                              </w:r>
                              <w:r>
                                <w:rPr>
                                  <w:rFonts w:cs="Calibri"/>
                                  <w:b/>
                                  <w:bCs/>
                                  <w:color w:val="000000"/>
                                  <w:lang w:eastAsia="fr-BE"/>
                                </w:rPr>
                                <w:t xml:space="preserve"> 2,</w:t>
                              </w:r>
                              <w:r>
                                <w:rPr>
                                  <w:rFonts w:cs="Calibri"/>
                                  <w:b/>
                                  <w:bCs/>
                                  <w:color w:val="000000"/>
                                  <w:lang w:eastAsia="fr-BE"/>
                                </w:rPr>
                                <w:sym w:font="Wingdings" w:char="F0A8"/>
                              </w:r>
                              <w:r>
                                <w:rPr>
                                  <w:rFonts w:cs="Calibri"/>
                                  <w:b/>
                                  <w:bCs/>
                                  <w:color w:val="000000"/>
                                  <w:lang w:eastAsia="fr-BE"/>
                                </w:rPr>
                                <w:t xml:space="preserve"> 3,</w:t>
                              </w:r>
                              <w:r>
                                <w:rPr>
                                  <w:rFonts w:cs="Calibri"/>
                                  <w:b/>
                                  <w:bCs/>
                                  <w:color w:val="000000"/>
                                  <w:lang w:eastAsia="fr-BE"/>
                                </w:rPr>
                                <w:sym w:font="Wingdings" w:char="F0A8"/>
                              </w:r>
                              <w:r>
                                <w:rPr>
                                  <w:rFonts w:cs="Calibri"/>
                                  <w:b/>
                                  <w:bCs/>
                                  <w:color w:val="000000"/>
                                  <w:lang w:eastAsia="fr-BE"/>
                                </w:rPr>
                                <w:t xml:space="preserve"> 4,</w:t>
                              </w:r>
                              <w:r>
                                <w:rPr>
                                  <w:rFonts w:cs="Calibri"/>
                                  <w:b/>
                                  <w:bCs/>
                                  <w:color w:val="000000"/>
                                  <w:lang w:eastAsia="fr-BE"/>
                                </w:rPr>
                                <w:sym w:font="Wingdings" w:char="F0A8"/>
                              </w:r>
                              <w:r>
                                <w:rPr>
                                  <w:rFonts w:cs="Calibri"/>
                                  <w:b/>
                                  <w:bCs/>
                                  <w:color w:val="000000"/>
                                  <w:lang w:eastAsia="fr-BE"/>
                                </w:rPr>
                                <w:t xml:space="preserve"> 5,</w:t>
                              </w:r>
                              <w:r>
                                <w:rPr>
                                  <w:rFonts w:cs="Calibri"/>
                                  <w:b/>
                                  <w:bCs/>
                                  <w:color w:val="000000"/>
                                  <w:lang w:eastAsia="fr-BE"/>
                                </w:rPr>
                                <w:sym w:font="Wingdings" w:char="F0A8"/>
                              </w:r>
                              <w:r>
                                <w:rPr>
                                  <w:rFonts w:cs="Calibri"/>
                                  <w:b/>
                                  <w:bCs/>
                                  <w:color w:val="000000"/>
                                  <w:lang w:eastAsia="fr-BE"/>
                                </w:rPr>
                                <w:t xml:space="preserve"> 6,</w:t>
                              </w:r>
                              <w:r>
                                <w:rPr>
                                  <w:rFonts w:cs="Calibri"/>
                                  <w:b/>
                                  <w:bCs/>
                                  <w:color w:val="000000"/>
                                  <w:lang w:eastAsia="fr-BE"/>
                                </w:rPr>
                                <w:sym w:font="Wingdings" w:char="F0A8"/>
                              </w:r>
                              <w:r>
                                <w:rPr>
                                  <w:rFonts w:cs="Calibri"/>
                                  <w:b/>
                                  <w:bCs/>
                                  <w:color w:val="000000"/>
                                  <w:lang w:eastAsia="fr-BE"/>
                                </w:rPr>
                                <w:t xml:space="preserve"> 7,</w:t>
                              </w:r>
                              <w:r>
                                <w:rPr>
                                  <w:rFonts w:cs="Calibri"/>
                                  <w:b/>
                                  <w:bCs/>
                                  <w:color w:val="000000"/>
                                  <w:lang w:eastAsia="fr-BE"/>
                                </w:rPr>
                                <w:sym w:font="Wingdings" w:char="F0A8"/>
                              </w:r>
                              <w:r>
                                <w:rPr>
                                  <w:rFonts w:cs="Calibri"/>
                                  <w:b/>
                                  <w:bCs/>
                                  <w:color w:val="000000"/>
                                  <w:lang w:eastAsia="fr-BE"/>
                                </w:rPr>
                                <w:t xml:space="preserve"> 8</w:t>
                              </w:r>
                            </w:p>
                          </w:tc>
                        </w:tr>
                        <w:tr w:rsidR="00B13FF4" w14:paraId="7A306F49" w14:textId="77777777" w:rsidTr="00B13FF4">
                          <w:tc>
                            <w:tcPr>
                              <w:tcW w:w="9535" w:type="dxa"/>
                              <w:tcBorders>
                                <w:top w:val="single" w:sz="4" w:space="0" w:color="auto"/>
                                <w:left w:val="single" w:sz="4" w:space="0" w:color="auto"/>
                                <w:bottom w:val="single" w:sz="4" w:space="0" w:color="auto"/>
                                <w:right w:val="single" w:sz="4" w:space="0" w:color="auto"/>
                              </w:tcBorders>
                            </w:tcPr>
                            <w:p w14:paraId="2A4F5740" w14:textId="77777777" w:rsidR="00B13FF4" w:rsidRDefault="00B13FF4" w:rsidP="00B13FF4">
                              <w:pPr>
                                <w:jc w:val="both"/>
                                <w:rPr>
                                  <w:rFonts w:cs="Calibri"/>
                                  <w:b/>
                                  <w:bCs/>
                                  <w:color w:val="000000"/>
                                  <w:lang w:eastAsia="fr-BE"/>
                                </w:rPr>
                              </w:pPr>
                              <w:r>
                                <w:rPr>
                                  <w:rFonts w:cs="Calibri"/>
                                  <w:b/>
                                  <w:bCs/>
                                  <w:color w:val="000000"/>
                                  <w:lang w:eastAsia="fr-BE"/>
                                </w:rPr>
                                <w:t xml:space="preserve">Pédagogie adaptée : </w:t>
                              </w:r>
                              <w:r>
                                <w:rPr>
                                  <w:rFonts w:cs="Calibri"/>
                                  <w:b/>
                                  <w:bCs/>
                                  <w:color w:val="000000"/>
                                  <w:lang w:eastAsia="fr-BE"/>
                                </w:rPr>
                                <w:sym w:font="Wingdings" w:char="F0A8"/>
                              </w:r>
                              <w:r>
                                <w:rPr>
                                  <w:rFonts w:cs="Calibri"/>
                                  <w:b/>
                                  <w:bCs/>
                                  <w:color w:val="000000"/>
                                  <w:lang w:eastAsia="fr-BE"/>
                                </w:rPr>
                                <w:t xml:space="preserve"> autisme, </w:t>
                              </w:r>
                              <w:r>
                                <w:rPr>
                                  <w:rFonts w:cs="Calibri"/>
                                  <w:b/>
                                  <w:bCs/>
                                  <w:color w:val="000000"/>
                                  <w:lang w:eastAsia="fr-BE"/>
                                </w:rPr>
                                <w:sym w:font="Wingdings" w:char="F0A8"/>
                              </w:r>
                              <w:r>
                                <w:rPr>
                                  <w:rFonts w:cs="Calibri"/>
                                  <w:b/>
                                  <w:color w:val="000000"/>
                                  <w:sz w:val="24"/>
                                  <w:szCs w:val="24"/>
                                  <w:lang w:eastAsia="fr-BE"/>
                                </w:rPr>
                                <w:t xml:space="preserve">polyhandicapé, </w:t>
                              </w:r>
                              <w:r>
                                <w:rPr>
                                  <w:rFonts w:cs="Calibri"/>
                                  <w:b/>
                                  <w:bCs/>
                                  <w:color w:val="000000"/>
                                  <w:lang w:eastAsia="fr-BE"/>
                                </w:rPr>
                                <w:sym w:font="Wingdings" w:char="F0A8"/>
                              </w:r>
                              <w:r>
                                <w:rPr>
                                  <w:rFonts w:cs="Calibri"/>
                                  <w:b/>
                                  <w:bCs/>
                                  <w:color w:val="000000"/>
                                  <w:lang w:eastAsia="fr-BE"/>
                                </w:rPr>
                                <w:t xml:space="preserve"> </w:t>
                              </w:r>
                              <w:r>
                                <w:rPr>
                                  <w:rFonts w:cs="Calibri"/>
                                  <w:b/>
                                  <w:color w:val="000000"/>
                                  <w:sz w:val="24"/>
                                  <w:szCs w:val="24"/>
                                  <w:lang w:eastAsia="fr-BE"/>
                                </w:rPr>
                                <w:t xml:space="preserve">aphasique ou dysphasique ; </w:t>
                              </w:r>
                              <w:r>
                                <w:rPr>
                                  <w:rFonts w:cs="Calibri"/>
                                  <w:b/>
                                  <w:bCs/>
                                  <w:color w:val="000000"/>
                                  <w:lang w:eastAsia="fr-BE"/>
                                </w:rPr>
                                <w:sym w:font="Wingdings" w:char="F0A8"/>
                              </w:r>
                              <w:r>
                                <w:rPr>
                                  <w:rFonts w:cs="Calibri"/>
                                  <w:b/>
                                  <w:bCs/>
                                  <w:color w:val="000000"/>
                                  <w:lang w:eastAsia="fr-BE"/>
                                </w:rPr>
                                <w:t>HPLCI</w:t>
                              </w:r>
                              <w:r>
                                <w:rPr>
                                  <w:rFonts w:cs="Calibri"/>
                                  <w:b/>
                                  <w:color w:val="000000"/>
                                  <w:sz w:val="24"/>
                                  <w:szCs w:val="24"/>
                                  <w:vertAlign w:val="superscript"/>
                                  <w:lang w:eastAsia="fr-BE"/>
                                </w:rPr>
                                <w:footnoteReference w:id="1"/>
                              </w:r>
                            </w:p>
                            <w:p w14:paraId="40D3033F" w14:textId="77777777" w:rsidR="00B13FF4" w:rsidRDefault="00B13FF4" w:rsidP="00B13FF4">
                              <w:pPr>
                                <w:jc w:val="both"/>
                                <w:rPr>
                                  <w:rFonts w:cs="Calibri"/>
                                  <w:b/>
                                  <w:bCs/>
                                  <w:color w:val="000000"/>
                                  <w:lang w:eastAsia="fr-BE"/>
                                </w:rPr>
                              </w:pPr>
                              <w:r>
                                <w:rPr>
                                  <w:rFonts w:cs="Calibri"/>
                                  <w:b/>
                                  <w:bCs/>
                                  <w:color w:val="000000"/>
                                  <w:lang w:eastAsia="fr-BE"/>
                                </w:rPr>
                                <w:sym w:font="Wingdings" w:char="F0A8"/>
                              </w:r>
                              <w:r>
                                <w:rPr>
                                  <w:rFonts w:cs="Calibri"/>
                                  <w:b/>
                                  <w:bCs/>
                                  <w:color w:val="000000"/>
                                  <w:lang w:eastAsia="fr-BE"/>
                                </w:rPr>
                                <w:t xml:space="preserve"> Classes et/ou implantations à visée inclusive</w:t>
                              </w:r>
                            </w:p>
                          </w:tc>
                        </w:tr>
                      </w:tbl>
                      <w:p w14:paraId="2F2A36D6" w14:textId="77777777" w:rsidR="00B13FF4" w:rsidRDefault="00B13FF4" w:rsidP="00B13FF4">
                        <w:pPr>
                          <w:jc w:val="both"/>
                          <w:rPr>
                            <w:rFonts w:ascii="Calibri Light" w:hAnsi="Calibri Light" w:cs="Calibri"/>
                            <w:color w:val="000000"/>
                            <w:lang w:eastAsia="fr-BE"/>
                          </w:rPr>
                        </w:pPr>
                      </w:p>
                    </w:tc>
                  </w:tr>
                  <w:tr w:rsidR="00B13FF4" w14:paraId="5DF0AFF8" w14:textId="77777777" w:rsidTr="00B13FF4">
                    <w:tc>
                      <w:tcPr>
                        <w:tcW w:w="10008" w:type="dxa"/>
                        <w:tcBorders>
                          <w:top w:val="single" w:sz="4" w:space="0" w:color="auto"/>
                          <w:bottom w:val="single" w:sz="4" w:space="0" w:color="auto"/>
                        </w:tcBorders>
                      </w:tcPr>
                      <w:p w14:paraId="1EBE08CF" w14:textId="77777777" w:rsidR="00B13FF4" w:rsidRDefault="00B13FF4" w:rsidP="00B13FF4">
                        <w:pPr>
                          <w:jc w:val="both"/>
                          <w:rPr>
                            <w:rFonts w:ascii="Calibri Light" w:hAnsi="Calibri Light" w:cs="Calibri"/>
                            <w:b/>
                            <w:color w:val="000000"/>
                            <w:lang w:eastAsia="fr-BE"/>
                          </w:rPr>
                        </w:pPr>
                        <w:r>
                          <w:rPr>
                            <w:rFonts w:ascii="Calibri Light" w:hAnsi="Calibri Light" w:cs="Calibri"/>
                            <w:b/>
                            <w:color w:val="000000"/>
                            <w:lang w:eastAsia="fr-BE"/>
                          </w:rPr>
                          <w:t>DATE :                                                                            SIGNATURE :</w:t>
                        </w:r>
                      </w:p>
                      <w:p w14:paraId="7B649D3A" w14:textId="77777777" w:rsidR="00B13FF4" w:rsidRDefault="00B13FF4" w:rsidP="00B13FF4">
                        <w:pPr>
                          <w:jc w:val="both"/>
                          <w:rPr>
                            <w:rFonts w:ascii="Calibri Light" w:hAnsi="Calibri Light" w:cs="Calibri"/>
                            <w:b/>
                            <w:color w:val="000000"/>
                            <w:lang w:eastAsia="fr-BE"/>
                          </w:rPr>
                        </w:pPr>
                      </w:p>
                    </w:tc>
                  </w:tr>
                  <w:tr w:rsidR="00B13FF4" w:rsidRPr="00F57E00" w14:paraId="6E580D50" w14:textId="77777777" w:rsidTr="00B13FF4">
                    <w:tc>
                      <w:tcPr>
                        <w:tcW w:w="10008" w:type="dxa"/>
                        <w:tcBorders>
                          <w:top w:val="single" w:sz="4" w:space="0" w:color="auto"/>
                          <w:left w:val="single" w:sz="4" w:space="0" w:color="auto"/>
                          <w:bottom w:val="single" w:sz="4" w:space="0" w:color="auto"/>
                          <w:right w:val="single" w:sz="4" w:space="0" w:color="auto"/>
                        </w:tcBorders>
                      </w:tcPr>
                      <w:p w14:paraId="759BA2EB" w14:textId="77777777" w:rsidR="00B13FF4" w:rsidRDefault="00B13FF4" w:rsidP="00B13FF4">
                        <w:pPr>
                          <w:jc w:val="center"/>
                          <w:rPr>
                            <w:rFonts w:ascii="Calibri Light" w:hAnsi="Calibri Light" w:cs="Calibri"/>
                            <w:color w:val="000000"/>
                            <w:szCs w:val="18"/>
                            <w:lang w:eastAsia="fr-BE"/>
                          </w:rPr>
                        </w:pPr>
                        <w:r>
                          <w:rPr>
                            <w:rFonts w:ascii="Calibri Light" w:hAnsi="Calibri Light" w:cs="Calibri"/>
                            <w:b/>
                            <w:color w:val="000000"/>
                            <w:szCs w:val="18"/>
                            <w:lang w:eastAsia="fr-BE"/>
                          </w:rPr>
                          <w:t>Formulaire de demande  à adresser</w:t>
                        </w:r>
                        <w:r>
                          <w:rPr>
                            <w:rFonts w:ascii="Calibri Light" w:hAnsi="Calibri Light" w:cs="Calibri"/>
                            <w:color w:val="000000"/>
                            <w:szCs w:val="18"/>
                            <w:lang w:eastAsia="fr-BE"/>
                          </w:rPr>
                          <w:t xml:space="preserve"> : </w:t>
                        </w:r>
                      </w:p>
                      <w:p w14:paraId="6EC60BCD" w14:textId="77777777" w:rsidR="00B13FF4" w:rsidRDefault="00B13FF4" w:rsidP="00B13FF4">
                        <w:pPr>
                          <w:jc w:val="center"/>
                          <w:rPr>
                            <w:rFonts w:ascii="Calibri Light" w:hAnsi="Calibri Light" w:cs="Calibri"/>
                            <w:color w:val="000000"/>
                            <w:szCs w:val="18"/>
                            <w:lang w:eastAsia="fr-BE"/>
                          </w:rPr>
                        </w:pPr>
                        <w:r>
                          <w:rPr>
                            <w:rFonts w:ascii="Calibri Light" w:hAnsi="Calibri Light" w:cs="Calibri"/>
                            <w:color w:val="000000"/>
                            <w:szCs w:val="18"/>
                            <w:lang w:eastAsia="fr-BE"/>
                          </w:rPr>
                          <w:t>Direction générale de l’enseignement obligatoire</w:t>
                        </w:r>
                      </w:p>
                      <w:p w14:paraId="3EBFB02F" w14:textId="77777777" w:rsidR="00B13FF4" w:rsidRDefault="00B13FF4" w:rsidP="00B13FF4">
                        <w:pPr>
                          <w:jc w:val="center"/>
                          <w:rPr>
                            <w:rFonts w:ascii="Calibri Light" w:hAnsi="Calibri Light" w:cs="Calibri"/>
                            <w:color w:val="000000"/>
                            <w:szCs w:val="18"/>
                            <w:lang w:eastAsia="fr-BE"/>
                          </w:rPr>
                        </w:pPr>
                        <w:r>
                          <w:rPr>
                            <w:rFonts w:ascii="Calibri Light" w:hAnsi="Calibri Light" w:cs="Calibri"/>
                            <w:color w:val="000000"/>
                            <w:szCs w:val="18"/>
                            <w:lang w:eastAsia="fr-BE"/>
                          </w:rPr>
                          <w:t>Service de l’enseignement spécialisé</w:t>
                        </w:r>
                      </w:p>
                      <w:p w14:paraId="5AD6C687" w14:textId="77777777" w:rsidR="00B13FF4" w:rsidRDefault="00B13FF4" w:rsidP="00B13FF4">
                        <w:pPr>
                          <w:jc w:val="center"/>
                          <w:rPr>
                            <w:rFonts w:ascii="Calibri Light" w:hAnsi="Calibri Light" w:cs="Calibri"/>
                            <w:color w:val="000000"/>
                            <w:szCs w:val="18"/>
                            <w:lang w:eastAsia="fr-BE"/>
                          </w:rPr>
                        </w:pPr>
                        <w:r>
                          <w:rPr>
                            <w:rFonts w:ascii="Calibri Light" w:hAnsi="Calibri Light" w:cs="Calibri"/>
                            <w:color w:val="000000"/>
                            <w:szCs w:val="18"/>
                            <w:lang w:eastAsia="fr-BE"/>
                          </w:rPr>
                          <w:t>Madame Nathalie DUJARDIN</w:t>
                        </w:r>
                      </w:p>
                      <w:p w14:paraId="7C8AFF82" w14:textId="77777777" w:rsidR="00B13FF4" w:rsidRDefault="00B13FF4" w:rsidP="00B13FF4">
                        <w:pPr>
                          <w:jc w:val="center"/>
                          <w:rPr>
                            <w:rFonts w:ascii="Calibri Light" w:hAnsi="Calibri Light" w:cs="Calibri"/>
                            <w:color w:val="000000"/>
                            <w:szCs w:val="18"/>
                            <w:lang w:eastAsia="fr-BE"/>
                          </w:rPr>
                        </w:pPr>
                        <w:r>
                          <w:rPr>
                            <w:rFonts w:ascii="Calibri Light" w:hAnsi="Calibri Light" w:cs="Calibri"/>
                            <w:color w:val="000000"/>
                            <w:szCs w:val="18"/>
                            <w:lang w:eastAsia="fr-BE"/>
                          </w:rPr>
                          <w:t>Bureau 2F250 - Rue Adolphe Lavallée, 1 - 1080   BRUXELLES</w:t>
                        </w:r>
                      </w:p>
                      <w:p w14:paraId="7B790F97" w14:textId="77777777" w:rsidR="00B13FF4" w:rsidRDefault="00B13FF4" w:rsidP="00B13FF4">
                        <w:pPr>
                          <w:jc w:val="center"/>
                          <w:rPr>
                            <w:rFonts w:ascii="Calibri Light" w:hAnsi="Calibri Light" w:cs="Calibri"/>
                            <w:color w:val="000000"/>
                            <w:szCs w:val="18"/>
                            <w:lang w:val="en-GB" w:eastAsia="fr-BE"/>
                          </w:rPr>
                        </w:pPr>
                        <w:r>
                          <w:rPr>
                            <w:rFonts w:ascii="Calibri Light" w:hAnsi="Calibri Light" w:cs="Calibri"/>
                            <w:color w:val="000000"/>
                            <w:szCs w:val="18"/>
                            <w:lang w:eastAsia="fr-BE"/>
                          </w:rPr>
                          <w:sym w:font="Wingdings" w:char="F028"/>
                        </w:r>
                        <w:r>
                          <w:rPr>
                            <w:rFonts w:ascii="Calibri Light" w:hAnsi="Calibri Light" w:cs="Calibri"/>
                            <w:color w:val="000000"/>
                            <w:szCs w:val="18"/>
                            <w:lang w:val="en-GB" w:eastAsia="fr-BE"/>
                          </w:rPr>
                          <w:t xml:space="preserve"> : 02/690.88.59 – GSM : 0472/94.31.95  -  </w:t>
                        </w:r>
                        <w:r>
                          <w:rPr>
                            <w:rFonts w:ascii="Calibri Light" w:hAnsi="Calibri Light" w:cs="Calibri"/>
                            <w:bCs/>
                            <w:color w:val="000000"/>
                            <w:szCs w:val="18"/>
                            <w:lang w:eastAsia="fr-BE"/>
                          </w:rPr>
                          <w:sym w:font="Wingdings" w:char="F03A"/>
                        </w:r>
                        <w:r>
                          <w:rPr>
                            <w:rFonts w:ascii="Calibri Light" w:hAnsi="Calibri Light" w:cs="Calibri"/>
                            <w:bCs/>
                            <w:color w:val="000000"/>
                            <w:szCs w:val="18"/>
                            <w:lang w:val="en-GB" w:eastAsia="fr-BE"/>
                          </w:rPr>
                          <w:t> </w:t>
                        </w:r>
                        <w:r>
                          <w:rPr>
                            <w:rFonts w:ascii="Calibri Light" w:hAnsi="Calibri Light" w:cs="Calibri"/>
                            <w:color w:val="000000"/>
                            <w:szCs w:val="18"/>
                            <w:lang w:val="en-GB" w:eastAsia="fr-BE"/>
                          </w:rPr>
                          <w:t xml:space="preserve"> </w:t>
                        </w:r>
                        <w:hyperlink r:id="rId32" w:history="1">
                          <w:r>
                            <w:rPr>
                              <w:rFonts w:ascii="Calibri Light" w:hAnsi="Calibri Light" w:cs="Arial"/>
                              <w:b/>
                              <w:color w:val="0000FF"/>
                              <w:szCs w:val="18"/>
                              <w:u w:val="single"/>
                              <w:lang w:val="en-GB" w:eastAsia="fr-BE"/>
                            </w:rPr>
                            <w:t>nathalie.dujardin@cfwb.be</w:t>
                          </w:r>
                        </w:hyperlink>
                      </w:p>
                    </w:tc>
                  </w:tr>
                </w:tbl>
                <w:p w14:paraId="4303A0D6" w14:textId="77777777" w:rsidR="000565FB" w:rsidRDefault="000565FB">
                  <w:pPr>
                    <w:rPr>
                      <w:rFonts w:asciiTheme="minorHAnsi" w:hAnsiTheme="minorHAnsi" w:cstheme="minorHAnsi"/>
                      <w:color w:val="000000"/>
                      <w:lang w:val="nl-BE"/>
                    </w:rPr>
                  </w:pPr>
                </w:p>
                <w:p w14:paraId="70A60680" w14:textId="77777777" w:rsidR="00D22DEB" w:rsidRPr="00086806" w:rsidRDefault="00D22DEB">
                  <w:pPr>
                    <w:rPr>
                      <w:rFonts w:asciiTheme="minorHAnsi" w:hAnsiTheme="minorHAnsi" w:cstheme="minorHAnsi"/>
                      <w:color w:val="000000"/>
                      <w:lang w:val="nl-BE"/>
                    </w:rPr>
                  </w:pPr>
                </w:p>
                <w:p w14:paraId="7D3E056F" w14:textId="77777777" w:rsidR="007B45E2" w:rsidRPr="00086806" w:rsidRDefault="00393A57">
                  <w:pPr>
                    <w:rPr>
                      <w:rFonts w:asciiTheme="minorHAnsi" w:hAnsiTheme="minorHAnsi" w:cstheme="minorHAnsi"/>
                      <w:lang w:val="nl-BE"/>
                    </w:rPr>
                  </w:pPr>
                  <w:r w:rsidRPr="00086806">
                    <w:rPr>
                      <w:rFonts w:asciiTheme="minorHAnsi" w:hAnsiTheme="minorHAnsi" w:cstheme="minorHAnsi"/>
                      <w:lang w:val="nl-BE"/>
                    </w:rPr>
                    <w:br w:type="page"/>
                  </w:r>
                </w:p>
                <w:p w14:paraId="4F636F68" w14:textId="156668AC" w:rsidR="007B45E2" w:rsidRDefault="00B119B7" w:rsidP="00B119B7">
                  <w:pPr>
                    <w:pStyle w:val="Titre2"/>
                    <w:jc w:val="left"/>
                    <w:rPr>
                      <w:rFonts w:asciiTheme="minorHAnsi" w:hAnsiTheme="minorHAnsi"/>
                      <w:bCs/>
                      <w:caps w:val="0"/>
                      <w:color w:val="4F81BD" w:themeColor="accent1"/>
                      <w:sz w:val="32"/>
                      <w:u w:val="single"/>
                    </w:rPr>
                  </w:pPr>
                  <w:bookmarkStart w:id="76" w:name="_1.2._Obligation_scolaire"/>
                  <w:bookmarkStart w:id="77" w:name="_Chapitre_1.2._Obligation"/>
                  <w:bookmarkStart w:id="78" w:name="_Toc170303004"/>
                  <w:bookmarkEnd w:id="76"/>
                  <w:bookmarkEnd w:id="77"/>
                  <w:r w:rsidRPr="00782625">
                    <w:rPr>
                      <w:rFonts w:asciiTheme="minorHAnsi" w:hAnsiTheme="minorHAnsi"/>
                      <w:bCs/>
                      <w:caps w:val="0"/>
                      <w:color w:val="4F81BD" w:themeColor="accent1"/>
                      <w:sz w:val="32"/>
                    </w:rPr>
                    <w:lastRenderedPageBreak/>
                    <w:t xml:space="preserve">Chapitre </w:t>
                  </w:r>
                  <w:r w:rsidR="00F13552" w:rsidRPr="00782625">
                    <w:rPr>
                      <w:rFonts w:asciiTheme="minorHAnsi" w:hAnsiTheme="minorHAnsi"/>
                      <w:bCs/>
                      <w:caps w:val="0"/>
                      <w:color w:val="4F81BD" w:themeColor="accent1"/>
                      <w:sz w:val="32"/>
                    </w:rPr>
                    <w:t xml:space="preserve">1.2. </w:t>
                  </w:r>
                  <w:bookmarkStart w:id="79" w:name="_Hlk168055014"/>
                  <w:r w:rsidR="00F13552" w:rsidRPr="00B119B7">
                    <w:rPr>
                      <w:rFonts w:asciiTheme="minorHAnsi" w:hAnsiTheme="minorHAnsi"/>
                      <w:bCs/>
                      <w:caps w:val="0"/>
                      <w:color w:val="4F81BD" w:themeColor="accent1"/>
                      <w:sz w:val="32"/>
                      <w:u w:val="single"/>
                    </w:rPr>
                    <w:t>Obligation scolaire</w:t>
                  </w:r>
                  <w:bookmarkEnd w:id="78"/>
                  <w:bookmarkEnd w:id="79"/>
                </w:p>
                <w:p w14:paraId="616EAE1A" w14:textId="77777777" w:rsidR="00B801FC" w:rsidRDefault="00B801FC" w:rsidP="00B801FC">
                  <w:pPr>
                    <w:rPr>
                      <w:lang w:eastAsia="fr-BE"/>
                    </w:rPr>
                  </w:pPr>
                </w:p>
                <w:p w14:paraId="78BAD6F5" w14:textId="77777777" w:rsidR="00B801FC" w:rsidRDefault="00B801FC" w:rsidP="00B801FC">
                  <w:pPr>
                    <w:rPr>
                      <w:lang w:eastAsia="fr-BE"/>
                    </w:rPr>
                  </w:pPr>
                </w:p>
                <w:p w14:paraId="75B8865C" w14:textId="5D405EF7" w:rsidR="00B801FC" w:rsidRPr="009B2DCE" w:rsidRDefault="00B801FC" w:rsidP="00B801FC">
                  <w:pPr>
                    <w:pStyle w:val="StyleTitre3LatinCorpsCalibri14ptAccent1Avant"/>
                  </w:pPr>
                  <w:bookmarkStart w:id="80" w:name="_Toc170303005"/>
                  <w:r>
                    <w:t>Pas d’annexes pour ce chapitre</w:t>
                  </w:r>
                  <w:bookmarkEnd w:id="80"/>
                </w:p>
                <w:p w14:paraId="436E3372" w14:textId="77777777" w:rsidR="00B801FC" w:rsidRPr="00B801FC" w:rsidRDefault="00B801FC" w:rsidP="00B801FC">
                  <w:pPr>
                    <w:rPr>
                      <w:lang w:eastAsia="fr-BE"/>
                    </w:rPr>
                  </w:pPr>
                </w:p>
                <w:p w14:paraId="5A7C6397" w14:textId="77777777" w:rsidR="00EF2213" w:rsidRPr="00EF2213" w:rsidRDefault="00EF2213" w:rsidP="00EF2213">
                  <w:pPr>
                    <w:rPr>
                      <w:lang w:eastAsia="fr-BE"/>
                    </w:rPr>
                  </w:pPr>
                </w:p>
                <w:p w14:paraId="46C647E7" w14:textId="77777777" w:rsidR="00AA7FCB" w:rsidRDefault="00AA7FCB" w:rsidP="00AA7FCB">
                  <w:pPr>
                    <w:pStyle w:val="Corpsdetexte"/>
                  </w:pPr>
                  <w:bookmarkStart w:id="81" w:name="_1.2.6._Dispense_à"/>
                  <w:bookmarkEnd w:id="81"/>
                </w:p>
                <w:p w14:paraId="72A6CF9B" w14:textId="77777777" w:rsidR="00AA7FCB" w:rsidRDefault="00AA7FCB" w:rsidP="00AA7FCB">
                  <w:pPr>
                    <w:pStyle w:val="Corpsdetexte"/>
                  </w:pPr>
                </w:p>
                <w:p w14:paraId="614BFD70" w14:textId="3FC138A4" w:rsidR="00AA7FCB" w:rsidRDefault="00AA7FCB" w:rsidP="00AA7FCB">
                  <w:pPr>
                    <w:pStyle w:val="Corpsdetexte"/>
                  </w:pPr>
                  <w:r>
                    <w:br w:type="page"/>
                  </w:r>
                </w:p>
                <w:p w14:paraId="1E1EAD3D" w14:textId="14CA3EBE" w:rsidR="00145845" w:rsidRPr="00727F46" w:rsidRDefault="00145845" w:rsidP="00145845">
                  <w:pPr>
                    <w:pStyle w:val="Titre2"/>
                    <w:jc w:val="left"/>
                    <w:rPr>
                      <w:rFonts w:asciiTheme="minorHAnsi" w:hAnsiTheme="minorHAnsi"/>
                      <w:bCs/>
                      <w:caps w:val="0"/>
                      <w:color w:val="4F81BD" w:themeColor="accent1"/>
                      <w:sz w:val="32"/>
                      <w:u w:val="single"/>
                    </w:rPr>
                  </w:pPr>
                  <w:bookmarkStart w:id="82" w:name="_Toc414352886"/>
                  <w:bookmarkStart w:id="83" w:name="_Toc453836909"/>
                  <w:bookmarkStart w:id="84" w:name="_Toc170303006"/>
                  <w:r w:rsidRPr="00727F46">
                    <w:rPr>
                      <w:rFonts w:asciiTheme="minorHAnsi" w:hAnsiTheme="minorHAnsi"/>
                      <w:bCs/>
                      <w:caps w:val="0"/>
                      <w:color w:val="4F81BD" w:themeColor="accent1"/>
                      <w:sz w:val="32"/>
                    </w:rPr>
                    <w:lastRenderedPageBreak/>
                    <w:t xml:space="preserve">Chapitre 1.3. </w:t>
                  </w:r>
                  <w:bookmarkStart w:id="85" w:name="_Hlk168055136"/>
                  <w:bookmarkEnd w:id="43"/>
                  <w:bookmarkEnd w:id="44"/>
                  <w:bookmarkEnd w:id="45"/>
                  <w:bookmarkEnd w:id="46"/>
                  <w:bookmarkEnd w:id="47"/>
                  <w:bookmarkEnd w:id="48"/>
                  <w:bookmarkEnd w:id="49"/>
                  <w:bookmarkEnd w:id="50"/>
                  <w:bookmarkEnd w:id="51"/>
                  <w:bookmarkEnd w:id="52"/>
                  <w:bookmarkEnd w:id="53"/>
                  <w:bookmarkEnd w:id="82"/>
                  <w:bookmarkEnd w:id="83"/>
                  <w:r w:rsidR="00E77A3C" w:rsidRPr="00727F46">
                    <w:rPr>
                      <w:rFonts w:asciiTheme="minorHAnsi" w:hAnsiTheme="minorHAnsi"/>
                      <w:bCs/>
                      <w:caps w:val="0"/>
                      <w:color w:val="4F81BD" w:themeColor="accent1"/>
                      <w:sz w:val="32"/>
                      <w:u w:val="single"/>
                    </w:rPr>
                    <w:t>Les dispositifs de lutte pour l’accrochage scolaire</w:t>
                  </w:r>
                  <w:bookmarkEnd w:id="84"/>
                  <w:bookmarkEnd w:id="85"/>
                </w:p>
                <w:p w14:paraId="5400886A" w14:textId="77777777" w:rsidR="00EF2213" w:rsidRPr="00EF2213" w:rsidRDefault="00EF2213" w:rsidP="00EF2213">
                  <w:pPr>
                    <w:rPr>
                      <w:highlight w:val="yellow"/>
                      <w:lang w:eastAsia="fr-BE"/>
                    </w:rPr>
                  </w:pPr>
                </w:p>
                <w:p w14:paraId="4F247677" w14:textId="77777777" w:rsidR="0088697D" w:rsidRDefault="0088697D">
                  <w:pPr>
                    <w:jc w:val="both"/>
                    <w:rPr>
                      <w:rFonts w:asciiTheme="minorHAnsi" w:hAnsiTheme="minorHAnsi" w:cstheme="minorHAnsi"/>
                    </w:rPr>
                  </w:pPr>
                  <w:bookmarkStart w:id="86" w:name="_1.2.2.1._Démarches_au"/>
                  <w:bookmarkStart w:id="87" w:name="_1.2.2.2._Signalement_de"/>
                  <w:bookmarkStart w:id="88" w:name="_1.2.2.2._Signalement_de_1"/>
                  <w:bookmarkStart w:id="89" w:name="_1.3.2.2._Signalement_de"/>
                  <w:bookmarkEnd w:id="86"/>
                  <w:bookmarkEnd w:id="87"/>
                  <w:bookmarkEnd w:id="88"/>
                  <w:bookmarkEnd w:id="89"/>
                </w:p>
                <w:p w14:paraId="44E18188" w14:textId="465357CB" w:rsidR="003645F6" w:rsidRPr="00A25272" w:rsidRDefault="003645F6" w:rsidP="0030651F">
                  <w:pPr>
                    <w:pStyle w:val="StyleTitre3LatinCorpsCalibri14ptAccent1Avant"/>
                  </w:pPr>
                  <w:bookmarkStart w:id="90" w:name="_Toc170303007"/>
                  <w:r>
                    <w:t>Annexes</w:t>
                  </w:r>
                  <w:bookmarkEnd w:id="90"/>
                </w:p>
                <w:p w14:paraId="1A331121" w14:textId="38149CFA" w:rsidR="00062018" w:rsidRDefault="00062018">
                  <w:pPr>
                    <w:jc w:val="both"/>
                    <w:rPr>
                      <w:rFonts w:asciiTheme="minorHAnsi" w:hAnsiTheme="minorHAnsi" w:cstheme="minorHAnsi"/>
                    </w:rPr>
                  </w:pPr>
                  <w:r>
                    <w:rPr>
                      <w:rFonts w:asciiTheme="minorHAnsi" w:hAnsiTheme="minorHAnsi" w:cstheme="minorHAnsi"/>
                    </w:rPr>
                    <w:br w:type="page"/>
                  </w:r>
                </w:p>
                <w:p w14:paraId="3424E6D8" w14:textId="4E5D89B6" w:rsidR="000C77C7" w:rsidRPr="00727F46" w:rsidRDefault="000C77C7" w:rsidP="00DB1C51">
                  <w:pPr>
                    <w:pStyle w:val="Titre4"/>
                  </w:pPr>
                  <w:bookmarkStart w:id="91" w:name="annexe9"/>
                  <w:bookmarkStart w:id="92" w:name="_Toc412204101"/>
                  <w:bookmarkStart w:id="93" w:name="_Toc414352909"/>
                  <w:bookmarkStart w:id="94" w:name="_Toc453836932"/>
                  <w:r w:rsidRPr="00727F46">
                    <w:lastRenderedPageBreak/>
                    <w:t>Annexe 1 </w:t>
                  </w:r>
                  <w:bookmarkEnd w:id="91"/>
                  <w:r w:rsidRPr="00727F46">
                    <w:t>: Proposition de modèle de signalement au Conseiller de l'Aide à la Jeunesse des élèves mineurs en situation de difficulté ou de danger</w:t>
                  </w:r>
                  <w:bookmarkEnd w:id="92"/>
                  <w:bookmarkEnd w:id="93"/>
                  <w:bookmarkEnd w:id="94"/>
                </w:p>
                <w:p w14:paraId="046BE44F" w14:textId="7578E9AC" w:rsidR="00820AF4" w:rsidRDefault="00FF5E11" w:rsidP="00820AF4">
                  <w:pPr>
                    <w:pStyle w:val="CIRCnormal"/>
                    <w:rPr>
                      <w:i/>
                      <w:shd w:val="clear" w:color="auto" w:fill="DBE5F1" w:themeFill="accent1" w:themeFillTint="33"/>
                    </w:rPr>
                  </w:pPr>
                  <w:r>
                    <w:rPr>
                      <w:noProof/>
                      <w:lang w:eastAsia="fr-BE"/>
                    </w:rPr>
                    <w:drawing>
                      <wp:anchor distT="0" distB="0" distL="114300" distR="114300" simplePos="0" relativeHeight="251720192" behindDoc="0" locked="0" layoutInCell="1" allowOverlap="1" wp14:anchorId="3994BC19" wp14:editId="4664C3A3">
                        <wp:simplePos x="0" y="0"/>
                        <wp:positionH relativeFrom="column">
                          <wp:posOffset>5822315</wp:posOffset>
                        </wp:positionH>
                        <wp:positionV relativeFrom="paragraph">
                          <wp:posOffset>0</wp:posOffset>
                        </wp:positionV>
                        <wp:extent cx="521970" cy="521970"/>
                        <wp:effectExtent l="0" t="0" r="0" b="0"/>
                        <wp:wrapSquare wrapText="bothSides"/>
                        <wp:docPr id="41" name="Imag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21970" cy="521970"/>
                                </a:xfrm>
                                <a:prstGeom prst="rect">
                                  <a:avLst/>
                                </a:prstGeom>
                              </pic:spPr>
                            </pic:pic>
                          </a:graphicData>
                        </a:graphic>
                        <wp14:sizeRelH relativeFrom="margin">
                          <wp14:pctWidth>0</wp14:pctWidth>
                        </wp14:sizeRelH>
                        <wp14:sizeRelV relativeFrom="margin">
                          <wp14:pctHeight>0</wp14:pctHeight>
                        </wp14:sizeRelV>
                      </wp:anchor>
                    </w:drawing>
                  </w:r>
                  <w:r w:rsidR="00820AF4">
                    <w:rPr>
                      <w:i/>
                      <w:shd w:val="clear" w:color="auto" w:fill="DBE5F1" w:themeFill="accent1" w:themeFillTint="33"/>
                    </w:rPr>
                    <w:t xml:space="preserve">Il s’agit d’une nouvelle version de l’Annexe 1 </w:t>
                  </w:r>
                </w:p>
                <w:p w14:paraId="78B95D34" w14:textId="009624A0" w:rsidR="004F0BDA" w:rsidRPr="004F0BDA" w:rsidRDefault="004F0BDA" w:rsidP="004F0BDA">
                  <w:pPr>
                    <w:rPr>
                      <w:highlight w:val="yellow"/>
                    </w:rPr>
                  </w:pPr>
                </w:p>
                <w:p w14:paraId="2478D227" w14:textId="13E68AAA" w:rsidR="004F0BDA" w:rsidRPr="00727F46" w:rsidRDefault="004F0BDA" w:rsidP="004F0BDA">
                  <w:pPr>
                    <w:jc w:val="center"/>
                    <w:rPr>
                      <w:rFonts w:asciiTheme="minorHAnsi" w:hAnsiTheme="minorHAnsi" w:cstheme="minorHAnsi"/>
                      <w:b/>
                    </w:rPr>
                  </w:pPr>
                  <w:r w:rsidRPr="00727F46">
                    <w:rPr>
                      <w:rFonts w:asciiTheme="minorHAnsi" w:hAnsiTheme="minorHAnsi" w:cstheme="minorHAnsi"/>
                      <w:b/>
                    </w:rPr>
                    <w:t>SIGNALEMENT TYPE AU SAJ</w:t>
                  </w:r>
                </w:p>
                <w:p w14:paraId="4A22E275" w14:textId="03276C6C" w:rsidR="004F0BDA" w:rsidRPr="00727F46" w:rsidRDefault="004F0BDA" w:rsidP="004F0BDA">
                  <w:pPr>
                    <w:jc w:val="center"/>
                    <w:rPr>
                      <w:rFonts w:asciiTheme="minorHAnsi" w:hAnsiTheme="minorHAnsi" w:cstheme="minorHAnsi"/>
                      <w:b/>
                    </w:rPr>
                  </w:pPr>
                  <w:r w:rsidRPr="00727F46">
                    <w:rPr>
                      <w:rFonts w:asciiTheme="minorHAnsi" w:hAnsiTheme="minorHAnsi" w:cstheme="minorHAnsi"/>
                      <w:b/>
                    </w:rPr>
                    <w:t>Date :      /     /</w:t>
                  </w:r>
                </w:p>
                <w:p w14:paraId="09FF5BFE" w14:textId="77777777" w:rsidR="004F0BDA" w:rsidRPr="00727F46" w:rsidRDefault="004F0BDA" w:rsidP="004F0BDA">
                  <w:pPr>
                    <w:rPr>
                      <w:rFonts w:asciiTheme="minorHAnsi" w:hAnsiTheme="minorHAnsi" w:cstheme="minorHAnsi"/>
                    </w:rPr>
                  </w:pPr>
                </w:p>
                <w:p w14:paraId="06B8CDBB" w14:textId="77777777" w:rsidR="000C77C7" w:rsidRPr="00727F46" w:rsidRDefault="000C77C7" w:rsidP="000C77C7">
                  <w:pPr>
                    <w:rPr>
                      <w:rFonts w:asciiTheme="minorHAnsi" w:hAnsiTheme="minorHAnsi" w:cstheme="minorHAnsi"/>
                      <w:b/>
                      <w:bCs/>
                    </w:rPr>
                  </w:pPr>
                </w:p>
                <w:p w14:paraId="55A2C51A" w14:textId="77777777" w:rsidR="004F0BDA" w:rsidRPr="00727F46" w:rsidRDefault="004F0BDA" w:rsidP="004F0BDA">
                  <w:pPr>
                    <w:pStyle w:val="Sansinterligne"/>
                    <w:rPr>
                      <w:rFonts w:cstheme="minorHAnsi"/>
                      <w:b/>
                    </w:rPr>
                  </w:pPr>
                  <w:r w:rsidRPr="00727F46">
                    <w:rPr>
                      <w:rFonts w:cstheme="minorHAnsi"/>
                      <w:b/>
                    </w:rPr>
                    <w:t>En cas d’urgence, contactez immédiatement la police au 101 ou le Parquet.</w:t>
                  </w:r>
                </w:p>
                <w:p w14:paraId="6070589A" w14:textId="77777777" w:rsidR="004F0BDA" w:rsidRPr="00727F46" w:rsidRDefault="004F0BDA" w:rsidP="004F0BDA">
                  <w:pPr>
                    <w:pStyle w:val="Sansinterligne"/>
                    <w:rPr>
                      <w:rFonts w:cstheme="minorHAnsi"/>
                      <w:b/>
                    </w:rPr>
                  </w:pPr>
                </w:p>
                <w:p w14:paraId="5103E3D6" w14:textId="77777777" w:rsidR="004F0BDA" w:rsidRPr="00727F46" w:rsidRDefault="004F0BDA" w:rsidP="003C05E8">
                  <w:pPr>
                    <w:pStyle w:val="Sansinterligne"/>
                    <w:numPr>
                      <w:ilvl w:val="0"/>
                      <w:numId w:val="244"/>
                    </w:numPr>
                    <w:rPr>
                      <w:rFonts w:cstheme="minorHAnsi"/>
                      <w:b/>
                      <w:u w:val="single"/>
                    </w:rPr>
                  </w:pPr>
                  <w:r w:rsidRPr="00727F46">
                    <w:rPr>
                      <w:rFonts w:cstheme="minorHAnsi"/>
                      <w:b/>
                      <w:u w:val="single"/>
                    </w:rPr>
                    <w:t>Identité et coordonnées</w:t>
                  </w:r>
                </w:p>
                <w:p w14:paraId="1D48650E" w14:textId="77777777" w:rsidR="004F0BDA" w:rsidRPr="00727F46" w:rsidRDefault="004F0BDA" w:rsidP="004F0BDA">
                  <w:pPr>
                    <w:pStyle w:val="Sansinterligne"/>
                    <w:rPr>
                      <w:rFonts w:cstheme="minorHAnsi"/>
                      <w:b/>
                      <w:u w:val="single"/>
                    </w:rPr>
                  </w:pPr>
                </w:p>
                <w:p w14:paraId="7D599B88" w14:textId="77777777" w:rsidR="004F0BDA" w:rsidRPr="00727F46" w:rsidRDefault="004F0BDA" w:rsidP="004F0BDA">
                  <w:pPr>
                    <w:pStyle w:val="Sansinterligne"/>
                    <w:rPr>
                      <w:rFonts w:cstheme="minorHAnsi"/>
                    </w:rPr>
                  </w:pPr>
                  <w:r w:rsidRPr="00727F46">
                    <w:rPr>
                      <w:rFonts w:cstheme="minorHAnsi"/>
                    </w:rPr>
                    <w:t xml:space="preserve"> </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88"/>
                  </w:tblGrid>
                  <w:tr w:rsidR="004F0BDA" w:rsidRPr="00727F46" w14:paraId="7C04D522" w14:textId="77777777" w:rsidTr="00604C5F">
                    <w:tc>
                      <w:tcPr>
                        <w:tcW w:w="9388" w:type="dxa"/>
                        <w:shd w:val="clear" w:color="auto" w:fill="auto"/>
                      </w:tcPr>
                      <w:p w14:paraId="71B09B40" w14:textId="77777777" w:rsidR="004F0BDA" w:rsidRPr="00727F46" w:rsidRDefault="004F0BDA" w:rsidP="00604C5F">
                        <w:pPr>
                          <w:pStyle w:val="Sansinterligne"/>
                          <w:rPr>
                            <w:rFonts w:cstheme="minorHAnsi"/>
                            <w:b/>
                            <w:u w:val="single"/>
                          </w:rPr>
                        </w:pPr>
                        <w:r w:rsidRPr="00727F46">
                          <w:rPr>
                            <w:rFonts w:cstheme="minorHAnsi"/>
                            <w:b/>
                            <w:u w:val="single"/>
                          </w:rPr>
                          <w:t>Élève</w:t>
                        </w:r>
                      </w:p>
                      <w:p w14:paraId="1F40E75B" w14:textId="77777777" w:rsidR="004F0BDA" w:rsidRPr="00727F46" w:rsidRDefault="004F0BDA" w:rsidP="00604C5F">
                        <w:pPr>
                          <w:pStyle w:val="Sansinterligne"/>
                          <w:rPr>
                            <w:rFonts w:cstheme="minorHAnsi"/>
                          </w:rPr>
                        </w:pPr>
                      </w:p>
                      <w:p w14:paraId="17F84057" w14:textId="77777777" w:rsidR="004F0BDA" w:rsidRPr="00727F46" w:rsidRDefault="004F0BDA" w:rsidP="00604C5F">
                        <w:pPr>
                          <w:pStyle w:val="Sansinterligne"/>
                          <w:rPr>
                            <w:rFonts w:cstheme="minorHAnsi"/>
                          </w:rPr>
                        </w:pPr>
                        <w:r w:rsidRPr="00727F46">
                          <w:rPr>
                            <w:rFonts w:cstheme="minorHAnsi"/>
                          </w:rPr>
                          <w:t>Nom :</w:t>
                        </w:r>
                        <w:r w:rsidRPr="00727F46">
                          <w:rPr>
                            <w:rFonts w:cstheme="minorHAnsi"/>
                          </w:rPr>
                          <w:tab/>
                        </w:r>
                        <w:r w:rsidRPr="00727F46">
                          <w:rPr>
                            <w:rFonts w:cstheme="minorHAnsi"/>
                          </w:rPr>
                          <w:tab/>
                        </w:r>
                      </w:p>
                      <w:p w14:paraId="29C8F883" w14:textId="77777777" w:rsidR="004F0BDA" w:rsidRPr="00727F46" w:rsidRDefault="004F0BDA" w:rsidP="00604C5F">
                        <w:pPr>
                          <w:pStyle w:val="Sansinterligne"/>
                          <w:rPr>
                            <w:rFonts w:cstheme="minorHAnsi"/>
                          </w:rPr>
                        </w:pPr>
                        <w:r w:rsidRPr="00727F46">
                          <w:rPr>
                            <w:rFonts w:cstheme="minorHAnsi"/>
                          </w:rPr>
                          <w:t>Prénom :</w:t>
                        </w:r>
                        <w:r w:rsidRPr="00727F46">
                          <w:rPr>
                            <w:rFonts w:cstheme="minorHAnsi"/>
                          </w:rPr>
                          <w:tab/>
                        </w:r>
                      </w:p>
                      <w:p w14:paraId="1DF28831" w14:textId="77777777" w:rsidR="004F0BDA" w:rsidRPr="00727F46" w:rsidRDefault="004F0BDA" w:rsidP="00604C5F">
                        <w:pPr>
                          <w:pStyle w:val="Sansinterligne"/>
                          <w:rPr>
                            <w:rFonts w:cstheme="minorHAnsi"/>
                          </w:rPr>
                        </w:pPr>
                        <w:r w:rsidRPr="00727F46">
                          <w:rPr>
                            <w:rFonts w:cstheme="minorHAnsi"/>
                          </w:rPr>
                          <w:t>Sexe : F/M/X</w:t>
                        </w:r>
                        <w:r w:rsidRPr="00727F46">
                          <w:rPr>
                            <w:rFonts w:cstheme="minorHAnsi"/>
                          </w:rPr>
                          <w:tab/>
                        </w:r>
                      </w:p>
                      <w:p w14:paraId="7C5F8807" w14:textId="77777777" w:rsidR="004F0BDA" w:rsidRPr="00727F46" w:rsidRDefault="004F0BDA" w:rsidP="00604C5F">
                        <w:pPr>
                          <w:pStyle w:val="Sansinterligne"/>
                          <w:rPr>
                            <w:rFonts w:cstheme="minorHAnsi"/>
                          </w:rPr>
                        </w:pPr>
                        <w:r w:rsidRPr="00727F46">
                          <w:rPr>
                            <w:rFonts w:cstheme="minorHAnsi"/>
                          </w:rPr>
                          <w:t xml:space="preserve">N° registre national ou date de naissance : </w:t>
                        </w:r>
                      </w:p>
                      <w:p w14:paraId="77F278A3" w14:textId="77777777" w:rsidR="004F0BDA" w:rsidRPr="00727F46" w:rsidRDefault="004F0BDA" w:rsidP="00604C5F">
                        <w:pPr>
                          <w:pStyle w:val="Sansinterligne"/>
                          <w:rPr>
                            <w:rFonts w:cstheme="minorHAnsi"/>
                          </w:rPr>
                        </w:pPr>
                        <w:r w:rsidRPr="00727F46">
                          <w:rPr>
                            <w:rFonts w:cstheme="minorHAnsi"/>
                          </w:rPr>
                          <w:t>Adresse officielle :</w:t>
                        </w:r>
                      </w:p>
                      <w:p w14:paraId="2C0B0E69" w14:textId="77777777" w:rsidR="004F0BDA" w:rsidRPr="00727F46" w:rsidRDefault="004F0BDA" w:rsidP="00604C5F">
                        <w:pPr>
                          <w:pStyle w:val="Sansinterligne"/>
                          <w:rPr>
                            <w:rFonts w:cstheme="minorHAnsi"/>
                          </w:rPr>
                        </w:pPr>
                        <w:r w:rsidRPr="00727F46">
                          <w:rPr>
                            <w:rFonts w:cstheme="minorHAnsi"/>
                          </w:rPr>
                          <w:t>Adresse de résidence (si différente) :</w:t>
                        </w:r>
                        <w:r w:rsidRPr="00727F46">
                          <w:rPr>
                            <w:rFonts w:cstheme="minorHAnsi"/>
                          </w:rPr>
                          <w:tab/>
                        </w:r>
                        <w:r w:rsidRPr="00727F46">
                          <w:rPr>
                            <w:rFonts w:cstheme="minorHAnsi"/>
                          </w:rPr>
                          <w:tab/>
                        </w:r>
                      </w:p>
                      <w:p w14:paraId="3F349C19" w14:textId="77777777" w:rsidR="004F0BDA" w:rsidRPr="00727F46" w:rsidRDefault="004F0BDA" w:rsidP="00604C5F">
                        <w:pPr>
                          <w:pStyle w:val="Sansinterligne"/>
                          <w:rPr>
                            <w:rFonts w:cstheme="minorHAnsi"/>
                          </w:rPr>
                        </w:pPr>
                        <w:r w:rsidRPr="00727F46">
                          <w:rPr>
                            <w:rFonts w:cstheme="minorHAnsi"/>
                          </w:rPr>
                          <w:t>N° GSM :</w:t>
                        </w:r>
                      </w:p>
                      <w:p w14:paraId="60554FA2" w14:textId="77777777" w:rsidR="004F0BDA" w:rsidRPr="00727F46" w:rsidRDefault="004F0BDA" w:rsidP="00604C5F">
                        <w:pPr>
                          <w:pStyle w:val="Sansinterligne"/>
                          <w:rPr>
                            <w:rFonts w:cstheme="minorHAnsi"/>
                          </w:rPr>
                        </w:pPr>
                        <w:r w:rsidRPr="00727F46">
                          <w:rPr>
                            <w:rFonts w:cstheme="minorHAnsi"/>
                          </w:rPr>
                          <w:t>Mail :</w:t>
                        </w:r>
                      </w:p>
                      <w:p w14:paraId="43DCF0EA" w14:textId="77777777" w:rsidR="004F0BDA" w:rsidRPr="00727F46" w:rsidRDefault="004F0BDA" w:rsidP="00604C5F">
                        <w:pPr>
                          <w:pStyle w:val="Sansinterligne"/>
                          <w:rPr>
                            <w:rFonts w:cstheme="minorHAnsi"/>
                          </w:rPr>
                        </w:pPr>
                        <w:r w:rsidRPr="00727F46">
                          <w:rPr>
                            <w:rFonts w:cstheme="minorHAnsi"/>
                          </w:rPr>
                          <w:t>Ecole – Classe – Option :</w:t>
                        </w:r>
                      </w:p>
                      <w:p w14:paraId="0E130C8A" w14:textId="77777777" w:rsidR="004F0BDA" w:rsidRPr="00727F46" w:rsidRDefault="004F0BDA" w:rsidP="00604C5F">
                        <w:pPr>
                          <w:pStyle w:val="Sansinterligne"/>
                          <w:rPr>
                            <w:rFonts w:cstheme="minorHAnsi"/>
                          </w:rPr>
                        </w:pPr>
                        <w:r w:rsidRPr="00727F46">
                          <w:rPr>
                            <w:rFonts w:cstheme="minorHAnsi"/>
                          </w:rPr>
                          <w:t>Absences injustifiées : □      Absences justifiées : certificat médical  □ autres □</w:t>
                        </w:r>
                      </w:p>
                      <w:p w14:paraId="0BD4C135" w14:textId="77777777" w:rsidR="004F0BDA" w:rsidRPr="00727F46" w:rsidRDefault="004F0BDA" w:rsidP="00604C5F">
                        <w:pPr>
                          <w:pStyle w:val="Sansinterligne"/>
                          <w:rPr>
                            <w:rFonts w:cstheme="minorHAnsi"/>
                            <w:b/>
                          </w:rPr>
                        </w:pPr>
                      </w:p>
                    </w:tc>
                  </w:tr>
                </w:tbl>
                <w:p w14:paraId="6071731C" w14:textId="77777777" w:rsidR="004F0BDA" w:rsidRPr="00727F46" w:rsidRDefault="004F0BDA" w:rsidP="004F0BDA">
                  <w:pPr>
                    <w:pStyle w:val="Sansinterligne"/>
                    <w:rPr>
                      <w:rFonts w:cstheme="minorHAnsi"/>
                      <w:b/>
                    </w:rPr>
                  </w:pPr>
                </w:p>
                <w:p w14:paraId="7B59D974" w14:textId="77777777" w:rsidR="004F0BDA" w:rsidRPr="00727F46" w:rsidRDefault="004F0BDA" w:rsidP="004F0BDA">
                  <w:pPr>
                    <w:pStyle w:val="Sansinterligne"/>
                    <w:rPr>
                      <w:rFonts w:cstheme="minorHAnsi"/>
                      <w:u w:val="single"/>
                    </w:rPr>
                  </w:pPr>
                </w:p>
                <w:tbl>
                  <w:tblPr>
                    <w:tblW w:w="9681"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1"/>
                  </w:tblGrid>
                  <w:tr w:rsidR="004F0BDA" w:rsidRPr="00727F46" w14:paraId="7B2B9307" w14:textId="77777777" w:rsidTr="00604C5F">
                    <w:trPr>
                      <w:trHeight w:val="5017"/>
                    </w:trPr>
                    <w:tc>
                      <w:tcPr>
                        <w:tcW w:w="9681" w:type="dxa"/>
                        <w:shd w:val="clear" w:color="auto" w:fill="auto"/>
                      </w:tcPr>
                      <w:p w14:paraId="40F820A4" w14:textId="77777777" w:rsidR="004F0BDA" w:rsidRPr="00727F46" w:rsidRDefault="004F0BDA" w:rsidP="00604C5F">
                        <w:pPr>
                          <w:pStyle w:val="Sansinterligne"/>
                          <w:rPr>
                            <w:rFonts w:cstheme="minorHAnsi"/>
                            <w:b/>
                            <w:u w:val="single"/>
                          </w:rPr>
                        </w:pPr>
                        <w:r w:rsidRPr="00727F46">
                          <w:rPr>
                            <w:rFonts w:cstheme="minorHAnsi"/>
                            <w:b/>
                            <w:u w:val="single"/>
                          </w:rPr>
                          <w:t>Schéma familial</w:t>
                        </w:r>
                      </w:p>
                      <w:p w14:paraId="0A0903D4" w14:textId="77777777" w:rsidR="004F0BDA" w:rsidRPr="00727F46" w:rsidRDefault="004F0BDA" w:rsidP="00604C5F">
                        <w:pPr>
                          <w:pStyle w:val="Sansinterligne"/>
                          <w:rPr>
                            <w:rFonts w:cstheme="minorHAnsi"/>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5"/>
                          <w:gridCol w:w="2414"/>
                          <w:gridCol w:w="2414"/>
                          <w:gridCol w:w="2415"/>
                        </w:tblGrid>
                        <w:tr w:rsidR="004F0BDA" w:rsidRPr="00727F46" w14:paraId="64308109" w14:textId="77777777" w:rsidTr="00604C5F">
                          <w:tc>
                            <w:tcPr>
                              <w:tcW w:w="1575" w:type="dxa"/>
                              <w:shd w:val="clear" w:color="auto" w:fill="auto"/>
                            </w:tcPr>
                            <w:p w14:paraId="16E4A419" w14:textId="77777777" w:rsidR="004F0BDA" w:rsidRPr="00727F46" w:rsidRDefault="004F0BDA" w:rsidP="00604C5F">
                              <w:pPr>
                                <w:pStyle w:val="Sansinterligne"/>
                                <w:rPr>
                                  <w:rFonts w:cstheme="minorHAnsi"/>
                                </w:rPr>
                              </w:pPr>
                            </w:p>
                          </w:tc>
                          <w:tc>
                            <w:tcPr>
                              <w:tcW w:w="2414" w:type="dxa"/>
                              <w:shd w:val="clear" w:color="auto" w:fill="auto"/>
                            </w:tcPr>
                            <w:p w14:paraId="5C7822E1" w14:textId="77777777" w:rsidR="004F0BDA" w:rsidRPr="00727F46" w:rsidRDefault="004F0BDA" w:rsidP="00604C5F">
                              <w:pPr>
                                <w:pStyle w:val="Sansinterligne"/>
                                <w:jc w:val="center"/>
                                <w:rPr>
                                  <w:rFonts w:cstheme="minorHAnsi"/>
                                </w:rPr>
                              </w:pPr>
                              <w:r w:rsidRPr="00727F46">
                                <w:rPr>
                                  <w:rFonts w:cstheme="minorHAnsi"/>
                                </w:rPr>
                                <w:t>1</w:t>
                              </w:r>
                              <w:r w:rsidRPr="00727F46">
                                <w:rPr>
                                  <w:rFonts w:cstheme="minorHAnsi"/>
                                  <w:vertAlign w:val="superscript"/>
                                </w:rPr>
                                <w:t>er</w:t>
                              </w:r>
                              <w:r w:rsidRPr="00727F46">
                                <w:rPr>
                                  <w:rFonts w:cstheme="minorHAnsi"/>
                                </w:rPr>
                                <w:t xml:space="preserve"> parent</w:t>
                              </w:r>
                            </w:p>
                          </w:tc>
                          <w:tc>
                            <w:tcPr>
                              <w:tcW w:w="2414" w:type="dxa"/>
                              <w:shd w:val="clear" w:color="auto" w:fill="auto"/>
                            </w:tcPr>
                            <w:p w14:paraId="07DEFCBD" w14:textId="77777777" w:rsidR="004F0BDA" w:rsidRPr="00727F46" w:rsidRDefault="004F0BDA" w:rsidP="00604C5F">
                              <w:pPr>
                                <w:pStyle w:val="Sansinterligne"/>
                                <w:jc w:val="center"/>
                                <w:rPr>
                                  <w:rFonts w:cstheme="minorHAnsi"/>
                                </w:rPr>
                              </w:pPr>
                              <w:r w:rsidRPr="00727F46">
                                <w:rPr>
                                  <w:rFonts w:cstheme="minorHAnsi"/>
                                </w:rPr>
                                <w:t>2</w:t>
                              </w:r>
                              <w:r w:rsidRPr="00727F46">
                                <w:rPr>
                                  <w:rFonts w:cstheme="minorHAnsi"/>
                                  <w:vertAlign w:val="superscript"/>
                                </w:rPr>
                                <w:t>ème</w:t>
                              </w:r>
                              <w:r w:rsidRPr="00727F46">
                                <w:rPr>
                                  <w:rFonts w:cstheme="minorHAnsi"/>
                                </w:rPr>
                                <w:t xml:space="preserve"> parent</w:t>
                              </w:r>
                            </w:p>
                          </w:tc>
                          <w:tc>
                            <w:tcPr>
                              <w:tcW w:w="2415" w:type="dxa"/>
                              <w:shd w:val="clear" w:color="auto" w:fill="auto"/>
                            </w:tcPr>
                            <w:p w14:paraId="1092A0D3" w14:textId="77777777" w:rsidR="004F0BDA" w:rsidRPr="00727F46" w:rsidRDefault="004F0BDA" w:rsidP="00604C5F">
                              <w:pPr>
                                <w:pStyle w:val="Sansinterligne"/>
                                <w:jc w:val="center"/>
                                <w:rPr>
                                  <w:rFonts w:cstheme="minorHAnsi"/>
                                </w:rPr>
                              </w:pPr>
                              <w:r w:rsidRPr="00727F46">
                                <w:rPr>
                                  <w:rFonts w:cstheme="minorHAnsi"/>
                                </w:rPr>
                                <w:t>Tuteur-tutrice</w:t>
                              </w:r>
                            </w:p>
                          </w:tc>
                        </w:tr>
                        <w:tr w:rsidR="004F0BDA" w:rsidRPr="00727F46" w14:paraId="158F5C48" w14:textId="77777777" w:rsidTr="00604C5F">
                          <w:tc>
                            <w:tcPr>
                              <w:tcW w:w="1575" w:type="dxa"/>
                              <w:shd w:val="clear" w:color="auto" w:fill="auto"/>
                            </w:tcPr>
                            <w:p w14:paraId="33D333ED" w14:textId="77777777" w:rsidR="004F0BDA" w:rsidRPr="00727F46" w:rsidRDefault="004F0BDA" w:rsidP="00604C5F">
                              <w:pPr>
                                <w:pStyle w:val="Sansinterligne"/>
                                <w:rPr>
                                  <w:rFonts w:cstheme="minorHAnsi"/>
                                </w:rPr>
                              </w:pPr>
                              <w:r w:rsidRPr="00727F46">
                                <w:rPr>
                                  <w:rFonts w:cstheme="minorHAnsi"/>
                                </w:rPr>
                                <w:t>Nom</w:t>
                              </w:r>
                            </w:p>
                            <w:p w14:paraId="487BD607" w14:textId="77777777" w:rsidR="004F0BDA" w:rsidRPr="00727F46" w:rsidRDefault="004F0BDA" w:rsidP="00604C5F">
                              <w:pPr>
                                <w:pStyle w:val="Sansinterligne"/>
                                <w:rPr>
                                  <w:rFonts w:cstheme="minorHAnsi"/>
                                </w:rPr>
                              </w:pPr>
                            </w:p>
                          </w:tc>
                          <w:tc>
                            <w:tcPr>
                              <w:tcW w:w="2414" w:type="dxa"/>
                              <w:shd w:val="clear" w:color="auto" w:fill="auto"/>
                            </w:tcPr>
                            <w:p w14:paraId="51CE9698" w14:textId="77777777" w:rsidR="004F0BDA" w:rsidRPr="00727F46" w:rsidRDefault="004F0BDA" w:rsidP="00604C5F">
                              <w:pPr>
                                <w:pStyle w:val="Sansinterligne"/>
                                <w:rPr>
                                  <w:rFonts w:cstheme="minorHAnsi"/>
                                </w:rPr>
                              </w:pPr>
                            </w:p>
                          </w:tc>
                          <w:tc>
                            <w:tcPr>
                              <w:tcW w:w="2414" w:type="dxa"/>
                              <w:shd w:val="clear" w:color="auto" w:fill="auto"/>
                            </w:tcPr>
                            <w:p w14:paraId="7D742D11" w14:textId="77777777" w:rsidR="004F0BDA" w:rsidRPr="00727F46" w:rsidRDefault="004F0BDA" w:rsidP="00604C5F">
                              <w:pPr>
                                <w:pStyle w:val="Sansinterligne"/>
                                <w:rPr>
                                  <w:rFonts w:cstheme="minorHAnsi"/>
                                </w:rPr>
                              </w:pPr>
                            </w:p>
                          </w:tc>
                          <w:tc>
                            <w:tcPr>
                              <w:tcW w:w="2415" w:type="dxa"/>
                              <w:shd w:val="clear" w:color="auto" w:fill="auto"/>
                            </w:tcPr>
                            <w:p w14:paraId="6CF1DBEF" w14:textId="77777777" w:rsidR="004F0BDA" w:rsidRPr="00727F46" w:rsidRDefault="004F0BDA" w:rsidP="00604C5F">
                              <w:pPr>
                                <w:pStyle w:val="Sansinterligne"/>
                                <w:rPr>
                                  <w:rFonts w:cstheme="minorHAnsi"/>
                                </w:rPr>
                              </w:pPr>
                            </w:p>
                          </w:tc>
                        </w:tr>
                        <w:tr w:rsidR="004F0BDA" w:rsidRPr="00727F46" w14:paraId="7AD4D41C" w14:textId="77777777" w:rsidTr="00604C5F">
                          <w:tc>
                            <w:tcPr>
                              <w:tcW w:w="1575" w:type="dxa"/>
                              <w:shd w:val="clear" w:color="auto" w:fill="auto"/>
                            </w:tcPr>
                            <w:p w14:paraId="37D404C2" w14:textId="77777777" w:rsidR="004F0BDA" w:rsidRPr="00727F46" w:rsidRDefault="004F0BDA" w:rsidP="00604C5F">
                              <w:pPr>
                                <w:pStyle w:val="Sansinterligne"/>
                                <w:rPr>
                                  <w:rFonts w:cstheme="minorHAnsi"/>
                                </w:rPr>
                              </w:pPr>
                              <w:r w:rsidRPr="00727F46">
                                <w:rPr>
                                  <w:rFonts w:cstheme="minorHAnsi"/>
                                </w:rPr>
                                <w:t>Prénom</w:t>
                              </w:r>
                            </w:p>
                            <w:p w14:paraId="5BC74EB5" w14:textId="77777777" w:rsidR="004F0BDA" w:rsidRPr="00727F46" w:rsidRDefault="004F0BDA" w:rsidP="00604C5F">
                              <w:pPr>
                                <w:pStyle w:val="Sansinterligne"/>
                                <w:rPr>
                                  <w:rFonts w:cstheme="minorHAnsi"/>
                                </w:rPr>
                              </w:pPr>
                            </w:p>
                          </w:tc>
                          <w:tc>
                            <w:tcPr>
                              <w:tcW w:w="2414" w:type="dxa"/>
                              <w:shd w:val="clear" w:color="auto" w:fill="auto"/>
                            </w:tcPr>
                            <w:p w14:paraId="0823537E" w14:textId="77777777" w:rsidR="004F0BDA" w:rsidRPr="00727F46" w:rsidRDefault="004F0BDA" w:rsidP="00604C5F">
                              <w:pPr>
                                <w:pStyle w:val="Sansinterligne"/>
                                <w:rPr>
                                  <w:rFonts w:cstheme="minorHAnsi"/>
                                </w:rPr>
                              </w:pPr>
                            </w:p>
                          </w:tc>
                          <w:tc>
                            <w:tcPr>
                              <w:tcW w:w="2414" w:type="dxa"/>
                              <w:shd w:val="clear" w:color="auto" w:fill="auto"/>
                            </w:tcPr>
                            <w:p w14:paraId="4E46C52A" w14:textId="77777777" w:rsidR="004F0BDA" w:rsidRPr="00727F46" w:rsidRDefault="004F0BDA" w:rsidP="00604C5F">
                              <w:pPr>
                                <w:pStyle w:val="Sansinterligne"/>
                                <w:rPr>
                                  <w:rFonts w:cstheme="minorHAnsi"/>
                                </w:rPr>
                              </w:pPr>
                            </w:p>
                          </w:tc>
                          <w:tc>
                            <w:tcPr>
                              <w:tcW w:w="2415" w:type="dxa"/>
                              <w:shd w:val="clear" w:color="auto" w:fill="auto"/>
                            </w:tcPr>
                            <w:p w14:paraId="0C06C589" w14:textId="77777777" w:rsidR="004F0BDA" w:rsidRPr="00727F46" w:rsidRDefault="004F0BDA" w:rsidP="00604C5F">
                              <w:pPr>
                                <w:pStyle w:val="Sansinterligne"/>
                                <w:rPr>
                                  <w:rFonts w:cstheme="minorHAnsi"/>
                                </w:rPr>
                              </w:pPr>
                            </w:p>
                          </w:tc>
                        </w:tr>
                        <w:tr w:rsidR="004F0BDA" w:rsidRPr="00727F46" w14:paraId="616B10B5" w14:textId="77777777" w:rsidTr="00604C5F">
                          <w:tc>
                            <w:tcPr>
                              <w:tcW w:w="1575" w:type="dxa"/>
                              <w:shd w:val="clear" w:color="auto" w:fill="auto"/>
                            </w:tcPr>
                            <w:p w14:paraId="51DA30FB" w14:textId="77777777" w:rsidR="004F0BDA" w:rsidRPr="00727F46" w:rsidRDefault="004F0BDA" w:rsidP="00604C5F">
                              <w:pPr>
                                <w:pStyle w:val="Sansinterligne"/>
                                <w:rPr>
                                  <w:rFonts w:cstheme="minorHAnsi"/>
                                </w:rPr>
                              </w:pPr>
                              <w:r w:rsidRPr="00727F46">
                                <w:rPr>
                                  <w:rFonts w:cstheme="minorHAnsi"/>
                                </w:rPr>
                                <w:t>Date de naissance</w:t>
                              </w:r>
                            </w:p>
                          </w:tc>
                          <w:tc>
                            <w:tcPr>
                              <w:tcW w:w="2414" w:type="dxa"/>
                              <w:shd w:val="clear" w:color="auto" w:fill="auto"/>
                            </w:tcPr>
                            <w:p w14:paraId="3A95DBEF" w14:textId="77777777" w:rsidR="004F0BDA" w:rsidRPr="00727F46" w:rsidRDefault="004F0BDA" w:rsidP="00604C5F">
                              <w:pPr>
                                <w:pStyle w:val="Sansinterligne"/>
                                <w:rPr>
                                  <w:rFonts w:cstheme="minorHAnsi"/>
                                </w:rPr>
                              </w:pPr>
                            </w:p>
                          </w:tc>
                          <w:tc>
                            <w:tcPr>
                              <w:tcW w:w="2414" w:type="dxa"/>
                              <w:shd w:val="clear" w:color="auto" w:fill="auto"/>
                            </w:tcPr>
                            <w:p w14:paraId="222335FE" w14:textId="77777777" w:rsidR="004F0BDA" w:rsidRPr="00727F46" w:rsidRDefault="004F0BDA" w:rsidP="00604C5F">
                              <w:pPr>
                                <w:pStyle w:val="Sansinterligne"/>
                                <w:rPr>
                                  <w:rFonts w:cstheme="minorHAnsi"/>
                                </w:rPr>
                              </w:pPr>
                            </w:p>
                          </w:tc>
                          <w:tc>
                            <w:tcPr>
                              <w:tcW w:w="2415" w:type="dxa"/>
                              <w:shd w:val="clear" w:color="auto" w:fill="auto"/>
                            </w:tcPr>
                            <w:p w14:paraId="3BDB26C4" w14:textId="77777777" w:rsidR="004F0BDA" w:rsidRPr="00727F46" w:rsidRDefault="004F0BDA" w:rsidP="00604C5F">
                              <w:pPr>
                                <w:pStyle w:val="Sansinterligne"/>
                                <w:rPr>
                                  <w:rFonts w:cstheme="minorHAnsi"/>
                                </w:rPr>
                              </w:pPr>
                            </w:p>
                          </w:tc>
                        </w:tr>
                        <w:tr w:rsidR="004F0BDA" w:rsidRPr="00727F46" w14:paraId="172B7C53" w14:textId="77777777" w:rsidTr="00604C5F">
                          <w:tc>
                            <w:tcPr>
                              <w:tcW w:w="1575" w:type="dxa"/>
                              <w:shd w:val="clear" w:color="auto" w:fill="auto"/>
                            </w:tcPr>
                            <w:p w14:paraId="636CD1FC" w14:textId="77777777" w:rsidR="004F0BDA" w:rsidRPr="00727F46" w:rsidRDefault="004F0BDA" w:rsidP="00604C5F">
                              <w:pPr>
                                <w:pStyle w:val="Sansinterligne"/>
                                <w:rPr>
                                  <w:rFonts w:cstheme="minorHAnsi"/>
                                </w:rPr>
                              </w:pPr>
                              <w:r w:rsidRPr="00727F46">
                                <w:rPr>
                                  <w:rFonts w:cstheme="minorHAnsi"/>
                                </w:rPr>
                                <w:t>Adresse</w:t>
                              </w:r>
                            </w:p>
                            <w:p w14:paraId="60C08F68" w14:textId="77777777" w:rsidR="004F0BDA" w:rsidRPr="00727F46" w:rsidRDefault="004F0BDA" w:rsidP="00604C5F">
                              <w:pPr>
                                <w:pStyle w:val="Sansinterligne"/>
                                <w:rPr>
                                  <w:rFonts w:cstheme="minorHAnsi"/>
                                </w:rPr>
                              </w:pPr>
                            </w:p>
                          </w:tc>
                          <w:tc>
                            <w:tcPr>
                              <w:tcW w:w="2414" w:type="dxa"/>
                              <w:shd w:val="clear" w:color="auto" w:fill="auto"/>
                            </w:tcPr>
                            <w:p w14:paraId="564A60F9" w14:textId="77777777" w:rsidR="004F0BDA" w:rsidRPr="00727F46" w:rsidRDefault="004F0BDA" w:rsidP="00604C5F">
                              <w:pPr>
                                <w:pStyle w:val="Sansinterligne"/>
                                <w:rPr>
                                  <w:rFonts w:cstheme="minorHAnsi"/>
                                </w:rPr>
                              </w:pPr>
                            </w:p>
                          </w:tc>
                          <w:tc>
                            <w:tcPr>
                              <w:tcW w:w="2414" w:type="dxa"/>
                              <w:shd w:val="clear" w:color="auto" w:fill="auto"/>
                            </w:tcPr>
                            <w:p w14:paraId="7E770246" w14:textId="77777777" w:rsidR="004F0BDA" w:rsidRPr="00727F46" w:rsidRDefault="004F0BDA" w:rsidP="00604C5F">
                              <w:pPr>
                                <w:pStyle w:val="Sansinterligne"/>
                                <w:rPr>
                                  <w:rFonts w:cstheme="minorHAnsi"/>
                                </w:rPr>
                              </w:pPr>
                            </w:p>
                          </w:tc>
                          <w:tc>
                            <w:tcPr>
                              <w:tcW w:w="2415" w:type="dxa"/>
                              <w:shd w:val="clear" w:color="auto" w:fill="auto"/>
                            </w:tcPr>
                            <w:p w14:paraId="369F451F" w14:textId="77777777" w:rsidR="004F0BDA" w:rsidRPr="00727F46" w:rsidRDefault="004F0BDA" w:rsidP="00604C5F">
                              <w:pPr>
                                <w:pStyle w:val="Sansinterligne"/>
                                <w:rPr>
                                  <w:rFonts w:cstheme="minorHAnsi"/>
                                </w:rPr>
                              </w:pPr>
                            </w:p>
                          </w:tc>
                        </w:tr>
                        <w:tr w:rsidR="004F0BDA" w:rsidRPr="00727F46" w14:paraId="6DD7CC19" w14:textId="77777777" w:rsidTr="00604C5F">
                          <w:tc>
                            <w:tcPr>
                              <w:tcW w:w="1575" w:type="dxa"/>
                              <w:shd w:val="clear" w:color="auto" w:fill="auto"/>
                            </w:tcPr>
                            <w:p w14:paraId="7A4D2942" w14:textId="77777777" w:rsidR="004F0BDA" w:rsidRPr="00727F46" w:rsidRDefault="004F0BDA" w:rsidP="00604C5F">
                              <w:pPr>
                                <w:pStyle w:val="Sansinterligne"/>
                                <w:rPr>
                                  <w:rFonts w:cstheme="minorHAnsi"/>
                                </w:rPr>
                              </w:pPr>
                              <w:r w:rsidRPr="00727F46">
                                <w:rPr>
                                  <w:rFonts w:cstheme="minorHAnsi"/>
                                </w:rPr>
                                <w:t>N° téléphone</w:t>
                              </w:r>
                            </w:p>
                            <w:p w14:paraId="7D34B026" w14:textId="77777777" w:rsidR="004F0BDA" w:rsidRPr="00727F46" w:rsidRDefault="004F0BDA" w:rsidP="00604C5F">
                              <w:pPr>
                                <w:pStyle w:val="Sansinterligne"/>
                                <w:rPr>
                                  <w:rFonts w:cstheme="minorHAnsi"/>
                                </w:rPr>
                              </w:pPr>
                            </w:p>
                          </w:tc>
                          <w:tc>
                            <w:tcPr>
                              <w:tcW w:w="2414" w:type="dxa"/>
                              <w:shd w:val="clear" w:color="auto" w:fill="auto"/>
                            </w:tcPr>
                            <w:p w14:paraId="6956A6A6" w14:textId="77777777" w:rsidR="004F0BDA" w:rsidRPr="00727F46" w:rsidRDefault="004F0BDA" w:rsidP="00604C5F">
                              <w:pPr>
                                <w:pStyle w:val="Sansinterligne"/>
                                <w:rPr>
                                  <w:rFonts w:cstheme="minorHAnsi"/>
                                </w:rPr>
                              </w:pPr>
                            </w:p>
                          </w:tc>
                          <w:tc>
                            <w:tcPr>
                              <w:tcW w:w="2414" w:type="dxa"/>
                              <w:shd w:val="clear" w:color="auto" w:fill="auto"/>
                            </w:tcPr>
                            <w:p w14:paraId="3C443075" w14:textId="77777777" w:rsidR="004F0BDA" w:rsidRPr="00727F46" w:rsidRDefault="004F0BDA" w:rsidP="00604C5F">
                              <w:pPr>
                                <w:pStyle w:val="Sansinterligne"/>
                                <w:rPr>
                                  <w:rFonts w:cstheme="minorHAnsi"/>
                                </w:rPr>
                              </w:pPr>
                            </w:p>
                          </w:tc>
                          <w:tc>
                            <w:tcPr>
                              <w:tcW w:w="2415" w:type="dxa"/>
                              <w:shd w:val="clear" w:color="auto" w:fill="auto"/>
                            </w:tcPr>
                            <w:p w14:paraId="1F03BF8A" w14:textId="77777777" w:rsidR="004F0BDA" w:rsidRPr="00727F46" w:rsidRDefault="004F0BDA" w:rsidP="00604C5F">
                              <w:pPr>
                                <w:pStyle w:val="Sansinterligne"/>
                                <w:rPr>
                                  <w:rFonts w:cstheme="minorHAnsi"/>
                                </w:rPr>
                              </w:pPr>
                            </w:p>
                          </w:tc>
                        </w:tr>
                        <w:tr w:rsidR="004F0BDA" w:rsidRPr="00727F46" w14:paraId="0F124C7B" w14:textId="77777777" w:rsidTr="00604C5F">
                          <w:tc>
                            <w:tcPr>
                              <w:tcW w:w="1575" w:type="dxa"/>
                              <w:shd w:val="clear" w:color="auto" w:fill="auto"/>
                            </w:tcPr>
                            <w:p w14:paraId="0ABDD96A" w14:textId="77777777" w:rsidR="004F0BDA" w:rsidRPr="00727F46" w:rsidRDefault="004F0BDA" w:rsidP="00604C5F">
                              <w:pPr>
                                <w:pStyle w:val="Sansinterligne"/>
                                <w:rPr>
                                  <w:rFonts w:cstheme="minorHAnsi"/>
                                </w:rPr>
                              </w:pPr>
                              <w:r w:rsidRPr="00727F46">
                                <w:rPr>
                                  <w:rFonts w:cstheme="minorHAnsi"/>
                                </w:rPr>
                                <w:t>Contact avec l’élève</w:t>
                              </w:r>
                            </w:p>
                          </w:tc>
                          <w:tc>
                            <w:tcPr>
                              <w:tcW w:w="2414" w:type="dxa"/>
                              <w:shd w:val="clear" w:color="auto" w:fill="auto"/>
                            </w:tcPr>
                            <w:p w14:paraId="304A7493" w14:textId="77777777" w:rsidR="004F0BDA" w:rsidRPr="00727F46" w:rsidRDefault="004F0BDA" w:rsidP="00604C5F">
                              <w:pPr>
                                <w:pStyle w:val="Sansinterligne"/>
                                <w:jc w:val="center"/>
                                <w:rPr>
                                  <w:rFonts w:cstheme="minorHAnsi"/>
                                </w:rPr>
                              </w:pPr>
                              <w:r w:rsidRPr="00727F46">
                                <w:rPr>
                                  <w:rFonts w:cstheme="minorHAnsi"/>
                                </w:rPr>
                                <w:t>Oui/Non</w:t>
                              </w:r>
                            </w:p>
                          </w:tc>
                          <w:tc>
                            <w:tcPr>
                              <w:tcW w:w="2414" w:type="dxa"/>
                              <w:shd w:val="clear" w:color="auto" w:fill="auto"/>
                            </w:tcPr>
                            <w:p w14:paraId="336706AB" w14:textId="77777777" w:rsidR="004F0BDA" w:rsidRPr="00727F46" w:rsidRDefault="004F0BDA" w:rsidP="00604C5F">
                              <w:pPr>
                                <w:pStyle w:val="Sansinterligne"/>
                                <w:jc w:val="center"/>
                                <w:rPr>
                                  <w:rFonts w:cstheme="minorHAnsi"/>
                                </w:rPr>
                              </w:pPr>
                              <w:r w:rsidRPr="00727F46">
                                <w:rPr>
                                  <w:rFonts w:cstheme="minorHAnsi"/>
                                </w:rPr>
                                <w:t>Oui/Non</w:t>
                              </w:r>
                            </w:p>
                          </w:tc>
                          <w:tc>
                            <w:tcPr>
                              <w:tcW w:w="2415" w:type="dxa"/>
                              <w:shd w:val="clear" w:color="auto" w:fill="auto"/>
                            </w:tcPr>
                            <w:p w14:paraId="12778ABE" w14:textId="77777777" w:rsidR="004F0BDA" w:rsidRPr="00727F46" w:rsidRDefault="004F0BDA" w:rsidP="00604C5F">
                              <w:pPr>
                                <w:pStyle w:val="Sansinterligne"/>
                                <w:jc w:val="center"/>
                                <w:rPr>
                                  <w:rFonts w:cstheme="minorHAnsi"/>
                                </w:rPr>
                              </w:pPr>
                              <w:r w:rsidRPr="00727F46">
                                <w:rPr>
                                  <w:rFonts w:cstheme="minorHAnsi"/>
                                </w:rPr>
                                <w:t>Oui/Non</w:t>
                              </w:r>
                            </w:p>
                          </w:tc>
                        </w:tr>
                      </w:tbl>
                      <w:p w14:paraId="4C0CB9AA" w14:textId="77777777" w:rsidR="004F0BDA" w:rsidRPr="00727F46" w:rsidRDefault="004F0BDA" w:rsidP="00604C5F">
                        <w:pPr>
                          <w:pStyle w:val="Sansinterligne"/>
                          <w:rPr>
                            <w:rFonts w:cstheme="minorHAnsi"/>
                          </w:rPr>
                        </w:pPr>
                      </w:p>
                      <w:p w14:paraId="1F3B8454" w14:textId="77777777" w:rsidR="004F0BDA" w:rsidRPr="00727F46" w:rsidRDefault="004F0BDA" w:rsidP="00604C5F">
                        <w:pPr>
                          <w:pStyle w:val="Sansinterligne"/>
                          <w:rPr>
                            <w:rFonts w:cstheme="minorHAnsi"/>
                          </w:rPr>
                        </w:pPr>
                        <w:r w:rsidRPr="00727F46">
                          <w:rPr>
                            <w:rFonts w:cstheme="minorHAnsi"/>
                          </w:rPr>
                          <w:t xml:space="preserve">Autres informations que vous jugez importantes (fratrie, autres contacts…) : </w:t>
                        </w:r>
                      </w:p>
                      <w:p w14:paraId="49504EA0" w14:textId="77777777" w:rsidR="004F0BDA" w:rsidRPr="00727F46" w:rsidRDefault="004F0BDA" w:rsidP="00604C5F">
                        <w:pPr>
                          <w:pStyle w:val="Sansinterligne"/>
                          <w:rPr>
                            <w:rFonts w:cstheme="minorHAnsi"/>
                          </w:rPr>
                        </w:pPr>
                      </w:p>
                      <w:p w14:paraId="28E52E3D" w14:textId="77777777" w:rsidR="004F0BDA" w:rsidRPr="00727F46" w:rsidRDefault="004F0BDA" w:rsidP="00604C5F">
                        <w:pPr>
                          <w:pStyle w:val="Sansinterligne"/>
                          <w:rPr>
                            <w:rFonts w:cstheme="minorHAnsi"/>
                          </w:rPr>
                        </w:pPr>
                      </w:p>
                    </w:tc>
                  </w:tr>
                </w:tbl>
                <w:p w14:paraId="51B46E93" w14:textId="77777777" w:rsidR="004F0BDA" w:rsidRPr="00727F46" w:rsidRDefault="004F0BDA" w:rsidP="004F0BDA">
                  <w:pPr>
                    <w:pStyle w:val="Sansinterligne"/>
                    <w:rPr>
                      <w:rFonts w:cstheme="minorHAnsi"/>
                      <w:b/>
                      <w:u w:val="single"/>
                    </w:rPr>
                  </w:pPr>
                </w:p>
                <w:tbl>
                  <w:tblPr>
                    <w:tblW w:w="9923"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3"/>
                  </w:tblGrid>
                  <w:tr w:rsidR="004F0BDA" w:rsidRPr="00727F46" w14:paraId="30661326" w14:textId="77777777" w:rsidTr="00604C5F">
                    <w:trPr>
                      <w:trHeight w:val="3027"/>
                    </w:trPr>
                    <w:tc>
                      <w:tcPr>
                        <w:tcW w:w="9923" w:type="dxa"/>
                        <w:shd w:val="clear" w:color="auto" w:fill="auto"/>
                      </w:tcPr>
                      <w:p w14:paraId="1202E123" w14:textId="77777777" w:rsidR="004F0BDA" w:rsidRPr="00727F46" w:rsidRDefault="004F0BDA" w:rsidP="00604C5F">
                        <w:pPr>
                          <w:pStyle w:val="Sansinterligne"/>
                          <w:rPr>
                            <w:rFonts w:cstheme="minorHAnsi"/>
                            <w:b/>
                            <w:u w:val="single"/>
                          </w:rPr>
                        </w:pPr>
                        <w:r w:rsidRPr="00727F46">
                          <w:rPr>
                            <w:rFonts w:cstheme="minorHAnsi"/>
                            <w:b/>
                            <w:u w:val="single"/>
                          </w:rPr>
                          <w:lastRenderedPageBreak/>
                          <w:t>Demandeur(s) (nom, prénom, téléphone et mail)</w:t>
                        </w:r>
                        <w:r w:rsidRPr="00727F46">
                          <w:rPr>
                            <w:rFonts w:cstheme="minorHAnsi"/>
                            <w:b/>
                          </w:rPr>
                          <w:t> :</w:t>
                        </w:r>
                      </w:p>
                      <w:p w14:paraId="1383A621" w14:textId="77777777" w:rsidR="004F0BDA" w:rsidRPr="00727F46" w:rsidRDefault="004F0BDA" w:rsidP="00604C5F">
                        <w:pPr>
                          <w:pStyle w:val="Sansinterligne"/>
                          <w:rPr>
                            <w:rFonts w:cstheme="minorHAnsi"/>
                            <w:b/>
                            <w:u w:val="single"/>
                          </w:rPr>
                        </w:pPr>
                      </w:p>
                      <w:p w14:paraId="3C88EC1F" w14:textId="77777777" w:rsidR="004F0BDA" w:rsidRPr="00727F46" w:rsidRDefault="004F0BDA" w:rsidP="003C05E8">
                        <w:pPr>
                          <w:pStyle w:val="Sansinterligne"/>
                          <w:numPr>
                            <w:ilvl w:val="0"/>
                            <w:numId w:val="246"/>
                          </w:numPr>
                          <w:rPr>
                            <w:rFonts w:cstheme="minorHAnsi"/>
                          </w:rPr>
                        </w:pPr>
                        <w:r w:rsidRPr="00727F46">
                          <w:rPr>
                            <w:rFonts w:cstheme="minorHAnsi"/>
                          </w:rPr>
                          <w:t>ÉCOLE :</w:t>
                        </w:r>
                      </w:p>
                      <w:p w14:paraId="6BD73A93" w14:textId="77777777" w:rsidR="004F0BDA" w:rsidRPr="00727F46" w:rsidRDefault="004F0BDA" w:rsidP="00604C5F">
                        <w:pPr>
                          <w:pStyle w:val="Sansinterligne"/>
                          <w:ind w:left="1080"/>
                          <w:rPr>
                            <w:rFonts w:cstheme="minorHAnsi"/>
                          </w:rPr>
                        </w:pPr>
                      </w:p>
                      <w:p w14:paraId="3AEF0706" w14:textId="77777777" w:rsidR="004F0BDA" w:rsidRPr="00727F46" w:rsidRDefault="004F0BDA" w:rsidP="003C05E8">
                        <w:pPr>
                          <w:pStyle w:val="Sansinterligne"/>
                          <w:numPr>
                            <w:ilvl w:val="0"/>
                            <w:numId w:val="247"/>
                          </w:numPr>
                          <w:rPr>
                            <w:rFonts w:cstheme="minorHAnsi"/>
                          </w:rPr>
                        </w:pPr>
                        <w:r w:rsidRPr="00727F46">
                          <w:rPr>
                            <w:rFonts w:cstheme="minorHAnsi"/>
                          </w:rPr>
                          <w:t xml:space="preserve">Direction : </w:t>
                        </w:r>
                      </w:p>
                      <w:p w14:paraId="7EED4120" w14:textId="77777777" w:rsidR="004F0BDA" w:rsidRPr="00727F46" w:rsidRDefault="004F0BDA" w:rsidP="003C05E8">
                        <w:pPr>
                          <w:pStyle w:val="Sansinterligne"/>
                          <w:numPr>
                            <w:ilvl w:val="0"/>
                            <w:numId w:val="247"/>
                          </w:numPr>
                          <w:rPr>
                            <w:rFonts w:cstheme="minorHAnsi"/>
                          </w:rPr>
                        </w:pPr>
                        <w:r w:rsidRPr="00727F46">
                          <w:rPr>
                            <w:rFonts w:cstheme="minorHAnsi"/>
                          </w:rPr>
                          <w:t>Personne de référence :</w:t>
                        </w:r>
                      </w:p>
                      <w:p w14:paraId="6EE8618F" w14:textId="77777777" w:rsidR="004F0BDA" w:rsidRPr="00727F46" w:rsidRDefault="004F0BDA" w:rsidP="00604C5F">
                        <w:pPr>
                          <w:pStyle w:val="Sansinterligne"/>
                          <w:ind w:left="1440"/>
                          <w:rPr>
                            <w:rFonts w:cstheme="minorHAnsi"/>
                          </w:rPr>
                        </w:pPr>
                      </w:p>
                      <w:p w14:paraId="63F38B61" w14:textId="77777777" w:rsidR="004F0BDA" w:rsidRPr="00727F46" w:rsidRDefault="004F0BDA" w:rsidP="003C05E8">
                        <w:pPr>
                          <w:pStyle w:val="Sansinterligne"/>
                          <w:numPr>
                            <w:ilvl w:val="0"/>
                            <w:numId w:val="246"/>
                          </w:numPr>
                          <w:rPr>
                            <w:rFonts w:cstheme="minorHAnsi"/>
                          </w:rPr>
                        </w:pPr>
                        <w:r w:rsidRPr="00727F46">
                          <w:rPr>
                            <w:rFonts w:cstheme="minorHAnsi"/>
                          </w:rPr>
                          <w:t>CPMS :   O/N</w:t>
                        </w:r>
                      </w:p>
                      <w:p w14:paraId="1136FFC1" w14:textId="77777777" w:rsidR="004F0BDA" w:rsidRPr="00727F46" w:rsidRDefault="004F0BDA" w:rsidP="003C05E8">
                        <w:pPr>
                          <w:pStyle w:val="Sansinterligne"/>
                          <w:numPr>
                            <w:ilvl w:val="0"/>
                            <w:numId w:val="246"/>
                          </w:numPr>
                          <w:rPr>
                            <w:rFonts w:cstheme="minorHAnsi"/>
                          </w:rPr>
                        </w:pPr>
                        <w:r w:rsidRPr="00727F46">
                          <w:rPr>
                            <w:rFonts w:cstheme="minorHAnsi"/>
                          </w:rPr>
                          <w:t>PSE :       O/N</w:t>
                        </w:r>
                      </w:p>
                      <w:p w14:paraId="05FE37BA" w14:textId="77777777" w:rsidR="004F0BDA" w:rsidRPr="00727F46" w:rsidRDefault="004F0BDA" w:rsidP="003C05E8">
                        <w:pPr>
                          <w:pStyle w:val="Sansinterligne"/>
                          <w:numPr>
                            <w:ilvl w:val="0"/>
                            <w:numId w:val="246"/>
                          </w:numPr>
                          <w:rPr>
                            <w:rFonts w:cstheme="minorHAnsi"/>
                          </w:rPr>
                        </w:pPr>
                        <w:r w:rsidRPr="00727F46">
                          <w:rPr>
                            <w:rFonts w:cstheme="minorHAnsi"/>
                          </w:rPr>
                          <w:t>AUTRE : O/N</w:t>
                        </w:r>
                      </w:p>
                      <w:p w14:paraId="04AC9F49" w14:textId="77777777" w:rsidR="004F0BDA" w:rsidRPr="00727F46" w:rsidRDefault="004F0BDA" w:rsidP="00604C5F">
                        <w:pPr>
                          <w:pStyle w:val="Sansinterligne"/>
                          <w:rPr>
                            <w:rFonts w:cstheme="minorHAnsi"/>
                          </w:rPr>
                        </w:pPr>
                      </w:p>
                      <w:p w14:paraId="6D675649" w14:textId="77777777" w:rsidR="004F0BDA" w:rsidRPr="00727F46" w:rsidRDefault="004F0BDA" w:rsidP="00604C5F">
                        <w:pPr>
                          <w:pStyle w:val="Sansinterligne"/>
                          <w:rPr>
                            <w:rFonts w:cstheme="minorHAnsi"/>
                          </w:rPr>
                        </w:pPr>
                      </w:p>
                    </w:tc>
                  </w:tr>
                </w:tbl>
                <w:p w14:paraId="56F9708B" w14:textId="77777777" w:rsidR="004F0BDA" w:rsidRPr="00727F46" w:rsidRDefault="004F0BDA" w:rsidP="004F0BDA">
                  <w:pPr>
                    <w:pStyle w:val="Sansinterligne"/>
                    <w:rPr>
                      <w:rFonts w:cstheme="minorHAnsi"/>
                      <w:b/>
                    </w:rPr>
                  </w:pPr>
                </w:p>
                <w:p w14:paraId="3A5F793C" w14:textId="77777777" w:rsidR="004F0BDA" w:rsidRPr="00727F46" w:rsidRDefault="004F0BDA" w:rsidP="003C05E8">
                  <w:pPr>
                    <w:pStyle w:val="Sansinterligne"/>
                    <w:numPr>
                      <w:ilvl w:val="0"/>
                      <w:numId w:val="244"/>
                    </w:numPr>
                    <w:rPr>
                      <w:rFonts w:cstheme="minorHAnsi"/>
                      <w:b/>
                      <w:u w:val="single"/>
                    </w:rPr>
                  </w:pPr>
                  <w:r w:rsidRPr="00727F46">
                    <w:rPr>
                      <w:rFonts w:cstheme="minorHAnsi"/>
                      <w:b/>
                      <w:u w:val="single"/>
                    </w:rPr>
                    <w:t>Demande commune vers les services suivants :</w:t>
                  </w:r>
                </w:p>
                <w:p w14:paraId="7BBACC7C" w14:textId="77777777" w:rsidR="004F0BDA" w:rsidRPr="00727F46" w:rsidRDefault="004F0BDA" w:rsidP="004F0BDA">
                  <w:pPr>
                    <w:pStyle w:val="Sansinterligne"/>
                    <w:rPr>
                      <w:rFonts w:cstheme="minorHAnsi"/>
                    </w:rPr>
                  </w:pPr>
                </w:p>
                <w:p w14:paraId="48439B25" w14:textId="77777777" w:rsidR="004F0BDA" w:rsidRPr="00727F46" w:rsidRDefault="004F0BDA" w:rsidP="004F0BDA">
                  <w:pPr>
                    <w:pStyle w:val="Sansinterligne"/>
                    <w:rPr>
                      <w:rFonts w:cstheme="minorHAnsi"/>
                    </w:rPr>
                  </w:pPr>
                </w:p>
                <w:p w14:paraId="64A3BC12" w14:textId="77777777" w:rsidR="004F0BDA" w:rsidRPr="00727F46" w:rsidRDefault="004F0BDA" w:rsidP="004F0BDA">
                  <w:pPr>
                    <w:pStyle w:val="Sansinterligne"/>
                    <w:rPr>
                      <w:rFonts w:cstheme="minorHAnsi"/>
                    </w:rPr>
                  </w:pPr>
                  <w:r w:rsidRPr="00727F46">
                    <w:rPr>
                      <w:rFonts w:cstheme="minorHAnsi"/>
                      <w:b/>
                    </w:rPr>
                    <w:t>Double signalement SAJ-Parquet :</w:t>
                  </w:r>
                  <w:r w:rsidRPr="00727F46">
                    <w:rPr>
                      <w:rFonts w:cstheme="minorHAnsi"/>
                    </w:rPr>
                    <w:t xml:space="preserve">                      </w:t>
                  </w:r>
                  <w:r w:rsidRPr="00727F46">
                    <w:rPr>
                      <w:rFonts w:cstheme="minorHAnsi"/>
                    </w:rPr>
                    <w:tab/>
                    <w:t>OUI - NON</w:t>
                  </w:r>
                </w:p>
                <w:p w14:paraId="7872F260" w14:textId="77777777" w:rsidR="004F0BDA" w:rsidRPr="00727F46" w:rsidRDefault="004F0BDA" w:rsidP="004F0BDA">
                  <w:pPr>
                    <w:pStyle w:val="Sansinterligne"/>
                    <w:rPr>
                      <w:rFonts w:cstheme="minorHAnsi"/>
                    </w:rPr>
                  </w:pPr>
                </w:p>
                <w:p w14:paraId="6CC94608" w14:textId="77777777" w:rsidR="004F0BDA" w:rsidRPr="00727F46" w:rsidRDefault="004F0BDA" w:rsidP="004F0BDA">
                  <w:pPr>
                    <w:pStyle w:val="Sansinterligne"/>
                    <w:rPr>
                      <w:rFonts w:cstheme="minorHAnsi"/>
                    </w:rPr>
                  </w:pPr>
                </w:p>
                <w:p w14:paraId="0090962C" w14:textId="77777777" w:rsidR="004F0BDA" w:rsidRPr="00727F46" w:rsidRDefault="004F0BDA" w:rsidP="003C05E8">
                  <w:pPr>
                    <w:pStyle w:val="Sansinterligne"/>
                    <w:numPr>
                      <w:ilvl w:val="0"/>
                      <w:numId w:val="244"/>
                    </w:numPr>
                    <w:rPr>
                      <w:rFonts w:cstheme="minorHAnsi"/>
                      <w:b/>
                      <w:u w:val="single"/>
                    </w:rPr>
                  </w:pPr>
                  <w:r w:rsidRPr="00727F46">
                    <w:rPr>
                      <w:rFonts w:cstheme="minorHAnsi"/>
                      <w:b/>
                      <w:u w:val="single"/>
                    </w:rPr>
                    <w:t>Démarches auprès des représentants légaux/de l’élève précédant le signalement :</w:t>
                  </w:r>
                </w:p>
                <w:p w14:paraId="45DDD3CD" w14:textId="77777777" w:rsidR="004F0BDA" w:rsidRPr="00727F46" w:rsidRDefault="004F0BDA" w:rsidP="004F0BDA">
                  <w:pPr>
                    <w:pStyle w:val="Sansinterligne"/>
                    <w:rPr>
                      <w:rFonts w:cstheme="minorHAnsi"/>
                      <w:b/>
                      <w:u w:val="single"/>
                    </w:rPr>
                  </w:pPr>
                </w:p>
                <w:p w14:paraId="6A1333B1" w14:textId="77777777" w:rsidR="004F0BDA" w:rsidRPr="00727F46" w:rsidRDefault="004F0BDA" w:rsidP="004F0BDA">
                  <w:pPr>
                    <w:pStyle w:val="Sansinterligne"/>
                    <w:rPr>
                      <w:rFonts w:cstheme="minorHAnsi"/>
                      <w:i/>
                    </w:rPr>
                  </w:pPr>
                  <w:r w:rsidRPr="00727F46">
                    <w:rPr>
                      <w:rFonts w:cstheme="minorHAnsi"/>
                      <w:i/>
                    </w:rPr>
                    <w:t>→ Informez les représentants légaux/l’élève du signalement (être transparent et cohérent dans les messages transmis aux intéressés)</w:t>
                  </w:r>
                </w:p>
                <w:p w14:paraId="7DB2F8E5" w14:textId="77777777" w:rsidR="004F0BDA" w:rsidRPr="00727F46" w:rsidRDefault="004F0BDA" w:rsidP="004F0BDA">
                  <w:pPr>
                    <w:pStyle w:val="Sansinterligne"/>
                    <w:rPr>
                      <w:rFonts w:cstheme="minorHAnsi"/>
                      <w:i/>
                    </w:rPr>
                  </w:pPr>
                  <w:r w:rsidRPr="00727F46">
                    <w:rPr>
                      <w:rFonts w:cstheme="minorHAnsi"/>
                      <w:i/>
                    </w:rPr>
                    <w:t>→ Énoncez vos inquiétudes à l’égard de la situation</w:t>
                  </w:r>
                </w:p>
                <w:tbl>
                  <w:tblPr>
                    <w:tblW w:w="0" w:type="auto"/>
                    <w:tblLook w:val="04A0" w:firstRow="1" w:lastRow="0" w:firstColumn="1" w:lastColumn="0" w:noHBand="0" w:noVBand="1"/>
                  </w:tblPr>
                  <w:tblGrid>
                    <w:gridCol w:w="9212"/>
                  </w:tblGrid>
                  <w:tr w:rsidR="004F0BDA" w:rsidRPr="00727F46" w14:paraId="24CD98AA" w14:textId="77777777" w:rsidTr="00604C5F">
                    <w:tc>
                      <w:tcPr>
                        <w:tcW w:w="9212" w:type="dxa"/>
                        <w:tcBorders>
                          <w:top w:val="single" w:sz="4" w:space="0" w:color="auto"/>
                          <w:left w:val="single" w:sz="4" w:space="0" w:color="auto"/>
                          <w:bottom w:val="single" w:sz="4" w:space="0" w:color="auto"/>
                          <w:right w:val="single" w:sz="4" w:space="0" w:color="auto"/>
                        </w:tcBorders>
                        <w:shd w:val="clear" w:color="auto" w:fill="auto"/>
                      </w:tcPr>
                      <w:p w14:paraId="56036319" w14:textId="77777777" w:rsidR="004F0BDA" w:rsidRPr="00727F46" w:rsidRDefault="004F0BDA" w:rsidP="00604C5F">
                        <w:pPr>
                          <w:pStyle w:val="Sansinterligne"/>
                          <w:ind w:left="720"/>
                          <w:rPr>
                            <w:rFonts w:cstheme="min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6"/>
                          <w:gridCol w:w="1983"/>
                          <w:gridCol w:w="1983"/>
                          <w:gridCol w:w="1984"/>
                        </w:tblGrid>
                        <w:tr w:rsidR="004F0BDA" w:rsidRPr="00727F46" w14:paraId="18B470BB" w14:textId="77777777" w:rsidTr="00604C5F">
                          <w:tc>
                            <w:tcPr>
                              <w:tcW w:w="3036" w:type="dxa"/>
                              <w:shd w:val="clear" w:color="auto" w:fill="auto"/>
                            </w:tcPr>
                            <w:p w14:paraId="5AFDA44D" w14:textId="77777777" w:rsidR="004F0BDA" w:rsidRPr="00727F46" w:rsidRDefault="004F0BDA" w:rsidP="00604C5F">
                              <w:pPr>
                                <w:pStyle w:val="Sansinterligne"/>
                                <w:rPr>
                                  <w:rFonts w:cstheme="minorHAnsi"/>
                                </w:rPr>
                              </w:pPr>
                            </w:p>
                          </w:tc>
                          <w:tc>
                            <w:tcPr>
                              <w:tcW w:w="1983" w:type="dxa"/>
                              <w:shd w:val="clear" w:color="auto" w:fill="auto"/>
                            </w:tcPr>
                            <w:p w14:paraId="4F94FF3B" w14:textId="77777777" w:rsidR="004F0BDA" w:rsidRPr="00727F46" w:rsidRDefault="004F0BDA" w:rsidP="00604C5F">
                              <w:pPr>
                                <w:pStyle w:val="Sansinterligne"/>
                                <w:jc w:val="center"/>
                                <w:rPr>
                                  <w:rFonts w:cstheme="minorHAnsi"/>
                                </w:rPr>
                              </w:pPr>
                            </w:p>
                            <w:p w14:paraId="22104B6F" w14:textId="77777777" w:rsidR="004F0BDA" w:rsidRPr="00727F46" w:rsidRDefault="004F0BDA" w:rsidP="00604C5F">
                              <w:pPr>
                                <w:pStyle w:val="Sansinterligne"/>
                                <w:jc w:val="center"/>
                                <w:rPr>
                                  <w:rFonts w:cstheme="minorHAnsi"/>
                                </w:rPr>
                              </w:pPr>
                              <w:r w:rsidRPr="00727F46">
                                <w:rPr>
                                  <w:rFonts w:cstheme="minorHAnsi"/>
                                </w:rPr>
                                <w:t>1</w:t>
                              </w:r>
                              <w:r w:rsidRPr="00727F46">
                                <w:rPr>
                                  <w:rFonts w:cstheme="minorHAnsi"/>
                                  <w:vertAlign w:val="superscript"/>
                                </w:rPr>
                                <w:t>er</w:t>
                              </w:r>
                              <w:r w:rsidRPr="00727F46">
                                <w:rPr>
                                  <w:rFonts w:cstheme="minorHAnsi"/>
                                </w:rPr>
                                <w:t xml:space="preserve"> parent</w:t>
                              </w:r>
                            </w:p>
                            <w:p w14:paraId="662AA25C" w14:textId="77777777" w:rsidR="004F0BDA" w:rsidRPr="00727F46" w:rsidRDefault="004F0BDA" w:rsidP="00604C5F">
                              <w:pPr>
                                <w:pStyle w:val="Sansinterligne"/>
                                <w:jc w:val="center"/>
                                <w:rPr>
                                  <w:rFonts w:cstheme="minorHAnsi"/>
                                </w:rPr>
                              </w:pPr>
                            </w:p>
                          </w:tc>
                          <w:tc>
                            <w:tcPr>
                              <w:tcW w:w="1983" w:type="dxa"/>
                              <w:shd w:val="clear" w:color="auto" w:fill="auto"/>
                            </w:tcPr>
                            <w:p w14:paraId="0CA396BD" w14:textId="77777777" w:rsidR="004F0BDA" w:rsidRPr="00727F46" w:rsidRDefault="004F0BDA" w:rsidP="00604C5F">
                              <w:pPr>
                                <w:pStyle w:val="Sansinterligne"/>
                                <w:jc w:val="center"/>
                                <w:rPr>
                                  <w:rFonts w:cstheme="minorHAnsi"/>
                                </w:rPr>
                              </w:pPr>
                            </w:p>
                            <w:p w14:paraId="7ADA990A" w14:textId="77777777" w:rsidR="004F0BDA" w:rsidRPr="00727F46" w:rsidRDefault="004F0BDA" w:rsidP="00604C5F">
                              <w:pPr>
                                <w:pStyle w:val="Sansinterligne"/>
                                <w:jc w:val="center"/>
                                <w:rPr>
                                  <w:rFonts w:cstheme="minorHAnsi"/>
                                </w:rPr>
                              </w:pPr>
                              <w:r w:rsidRPr="00727F46">
                                <w:rPr>
                                  <w:rFonts w:cstheme="minorHAnsi"/>
                                </w:rPr>
                                <w:t>2</w:t>
                              </w:r>
                              <w:r w:rsidRPr="00727F46">
                                <w:rPr>
                                  <w:rFonts w:cstheme="minorHAnsi"/>
                                  <w:vertAlign w:val="superscript"/>
                                </w:rPr>
                                <w:t>ème</w:t>
                              </w:r>
                              <w:r w:rsidRPr="00727F46">
                                <w:rPr>
                                  <w:rFonts w:cstheme="minorHAnsi"/>
                                </w:rPr>
                                <w:t xml:space="preserve"> parent</w:t>
                              </w:r>
                            </w:p>
                          </w:tc>
                          <w:tc>
                            <w:tcPr>
                              <w:tcW w:w="1984" w:type="dxa"/>
                              <w:shd w:val="clear" w:color="auto" w:fill="auto"/>
                            </w:tcPr>
                            <w:p w14:paraId="2F2E004E" w14:textId="77777777" w:rsidR="004F0BDA" w:rsidRPr="00727F46" w:rsidRDefault="004F0BDA" w:rsidP="00604C5F">
                              <w:pPr>
                                <w:pStyle w:val="Sansinterligne"/>
                                <w:jc w:val="center"/>
                                <w:rPr>
                                  <w:rFonts w:cstheme="minorHAnsi"/>
                                </w:rPr>
                              </w:pPr>
                            </w:p>
                            <w:p w14:paraId="12CE8AED" w14:textId="77777777" w:rsidR="004F0BDA" w:rsidRPr="00727F46" w:rsidRDefault="004F0BDA" w:rsidP="00604C5F">
                              <w:pPr>
                                <w:pStyle w:val="Sansinterligne"/>
                                <w:jc w:val="center"/>
                                <w:rPr>
                                  <w:rFonts w:cstheme="minorHAnsi"/>
                                </w:rPr>
                              </w:pPr>
                              <w:r w:rsidRPr="00727F46">
                                <w:rPr>
                                  <w:rFonts w:cstheme="minorHAnsi"/>
                                </w:rPr>
                                <w:t>Tuteur ou tutrice</w:t>
                              </w:r>
                            </w:p>
                          </w:tc>
                        </w:tr>
                        <w:tr w:rsidR="004F0BDA" w:rsidRPr="00727F46" w14:paraId="44E5001A" w14:textId="77777777" w:rsidTr="00604C5F">
                          <w:tc>
                            <w:tcPr>
                              <w:tcW w:w="3036" w:type="dxa"/>
                              <w:shd w:val="clear" w:color="auto" w:fill="auto"/>
                            </w:tcPr>
                            <w:p w14:paraId="5D55661C" w14:textId="77777777" w:rsidR="004F0BDA" w:rsidRPr="00727F46" w:rsidRDefault="004F0BDA" w:rsidP="00604C5F">
                              <w:pPr>
                                <w:pStyle w:val="Sansinterligne"/>
                                <w:rPr>
                                  <w:rFonts w:cstheme="minorHAnsi"/>
                                </w:rPr>
                              </w:pPr>
                            </w:p>
                            <w:p w14:paraId="303B3882" w14:textId="77777777" w:rsidR="004F0BDA" w:rsidRPr="00727F46" w:rsidRDefault="004F0BDA" w:rsidP="00604C5F">
                              <w:pPr>
                                <w:pStyle w:val="Sansinterligne"/>
                                <w:rPr>
                                  <w:rFonts w:cstheme="minorHAnsi"/>
                                </w:rPr>
                              </w:pPr>
                              <w:r w:rsidRPr="00727F46">
                                <w:rPr>
                                  <w:rFonts w:cstheme="minorHAnsi"/>
                                </w:rPr>
                                <w:t>Informé du signalement</w:t>
                              </w:r>
                            </w:p>
                            <w:p w14:paraId="6AF3A220" w14:textId="77777777" w:rsidR="004F0BDA" w:rsidRPr="00727F46" w:rsidRDefault="004F0BDA" w:rsidP="00604C5F">
                              <w:pPr>
                                <w:pStyle w:val="Sansinterligne"/>
                                <w:rPr>
                                  <w:rFonts w:cstheme="minorHAnsi"/>
                                </w:rPr>
                              </w:pPr>
                            </w:p>
                          </w:tc>
                          <w:tc>
                            <w:tcPr>
                              <w:tcW w:w="1983" w:type="dxa"/>
                              <w:shd w:val="clear" w:color="auto" w:fill="auto"/>
                            </w:tcPr>
                            <w:p w14:paraId="1F9F89BB" w14:textId="77777777" w:rsidR="004F0BDA" w:rsidRPr="00727F46" w:rsidRDefault="004F0BDA" w:rsidP="00604C5F">
                              <w:pPr>
                                <w:pStyle w:val="Sansinterligne"/>
                                <w:jc w:val="center"/>
                                <w:rPr>
                                  <w:rFonts w:cstheme="minorHAnsi"/>
                                </w:rPr>
                              </w:pPr>
                            </w:p>
                            <w:p w14:paraId="4673982F" w14:textId="77777777" w:rsidR="004F0BDA" w:rsidRPr="00727F46" w:rsidRDefault="004F0BDA" w:rsidP="00604C5F">
                              <w:pPr>
                                <w:pStyle w:val="Sansinterligne"/>
                                <w:jc w:val="center"/>
                                <w:rPr>
                                  <w:rFonts w:cstheme="minorHAnsi"/>
                                </w:rPr>
                              </w:pPr>
                              <w:r w:rsidRPr="00727F46">
                                <w:rPr>
                                  <w:rFonts w:cstheme="minorHAnsi"/>
                                </w:rPr>
                                <w:t>Oui/Non</w:t>
                              </w:r>
                            </w:p>
                          </w:tc>
                          <w:tc>
                            <w:tcPr>
                              <w:tcW w:w="1983" w:type="dxa"/>
                              <w:shd w:val="clear" w:color="auto" w:fill="auto"/>
                            </w:tcPr>
                            <w:p w14:paraId="5BA22754" w14:textId="77777777" w:rsidR="004F0BDA" w:rsidRPr="00727F46" w:rsidRDefault="004F0BDA" w:rsidP="00604C5F">
                              <w:pPr>
                                <w:pStyle w:val="Sansinterligne"/>
                                <w:jc w:val="center"/>
                                <w:rPr>
                                  <w:rFonts w:cstheme="minorHAnsi"/>
                                </w:rPr>
                              </w:pPr>
                            </w:p>
                            <w:p w14:paraId="76CB9CB3" w14:textId="77777777" w:rsidR="004F0BDA" w:rsidRPr="00727F46" w:rsidRDefault="004F0BDA" w:rsidP="00604C5F">
                              <w:pPr>
                                <w:pStyle w:val="Sansinterligne"/>
                                <w:jc w:val="center"/>
                                <w:rPr>
                                  <w:rFonts w:cstheme="minorHAnsi"/>
                                </w:rPr>
                              </w:pPr>
                              <w:r w:rsidRPr="00727F46">
                                <w:rPr>
                                  <w:rFonts w:cstheme="minorHAnsi"/>
                                </w:rPr>
                                <w:t>Oui/Non</w:t>
                              </w:r>
                            </w:p>
                          </w:tc>
                          <w:tc>
                            <w:tcPr>
                              <w:tcW w:w="1984" w:type="dxa"/>
                              <w:shd w:val="clear" w:color="auto" w:fill="auto"/>
                            </w:tcPr>
                            <w:p w14:paraId="7C478166" w14:textId="77777777" w:rsidR="004F0BDA" w:rsidRPr="00727F46" w:rsidRDefault="004F0BDA" w:rsidP="00604C5F">
                              <w:pPr>
                                <w:pStyle w:val="Sansinterligne"/>
                                <w:jc w:val="center"/>
                                <w:rPr>
                                  <w:rFonts w:cstheme="minorHAnsi"/>
                                </w:rPr>
                              </w:pPr>
                            </w:p>
                            <w:p w14:paraId="5E3C285A" w14:textId="77777777" w:rsidR="004F0BDA" w:rsidRPr="00727F46" w:rsidRDefault="004F0BDA" w:rsidP="00604C5F">
                              <w:pPr>
                                <w:pStyle w:val="Sansinterligne"/>
                                <w:jc w:val="center"/>
                                <w:rPr>
                                  <w:rFonts w:cstheme="minorHAnsi"/>
                                </w:rPr>
                              </w:pPr>
                              <w:r w:rsidRPr="00727F46">
                                <w:rPr>
                                  <w:rFonts w:cstheme="minorHAnsi"/>
                                </w:rPr>
                                <w:t>Oui/Non</w:t>
                              </w:r>
                            </w:p>
                          </w:tc>
                        </w:tr>
                        <w:tr w:rsidR="004F0BDA" w:rsidRPr="00727F46" w14:paraId="18F7F71E" w14:textId="77777777" w:rsidTr="00604C5F">
                          <w:tc>
                            <w:tcPr>
                              <w:tcW w:w="8986" w:type="dxa"/>
                              <w:gridSpan w:val="4"/>
                              <w:shd w:val="clear" w:color="auto" w:fill="auto"/>
                            </w:tcPr>
                            <w:p w14:paraId="2041C581" w14:textId="77777777" w:rsidR="004F0BDA" w:rsidRPr="00727F46" w:rsidRDefault="004F0BDA" w:rsidP="00604C5F">
                              <w:pPr>
                                <w:pStyle w:val="Sansinterligne"/>
                                <w:rPr>
                                  <w:rFonts w:cstheme="minorHAnsi"/>
                                </w:rPr>
                              </w:pPr>
                              <w:r w:rsidRPr="00727F46">
                                <w:rPr>
                                  <w:rFonts w:cstheme="minorHAnsi"/>
                                </w:rPr>
                                <w:t>Si non, expliquez :</w:t>
                              </w:r>
                            </w:p>
                            <w:p w14:paraId="1642BA76" w14:textId="77777777" w:rsidR="004F0BDA" w:rsidRPr="00727F46" w:rsidRDefault="004F0BDA" w:rsidP="00604C5F">
                              <w:pPr>
                                <w:pStyle w:val="Sansinterligne"/>
                                <w:rPr>
                                  <w:rFonts w:cstheme="minorHAnsi"/>
                                </w:rPr>
                              </w:pPr>
                            </w:p>
                          </w:tc>
                        </w:tr>
                        <w:tr w:rsidR="004F0BDA" w:rsidRPr="00727F46" w14:paraId="2F260229" w14:textId="77777777" w:rsidTr="00604C5F">
                          <w:tc>
                            <w:tcPr>
                              <w:tcW w:w="3036" w:type="dxa"/>
                              <w:shd w:val="clear" w:color="auto" w:fill="auto"/>
                            </w:tcPr>
                            <w:p w14:paraId="7BD000DA" w14:textId="77777777" w:rsidR="004F0BDA" w:rsidRPr="00727F46" w:rsidRDefault="004F0BDA" w:rsidP="00604C5F">
                              <w:pPr>
                                <w:pStyle w:val="Sansinterligne"/>
                                <w:rPr>
                                  <w:rFonts w:cstheme="minorHAnsi"/>
                                </w:rPr>
                              </w:pPr>
                            </w:p>
                            <w:p w14:paraId="75BDABEB" w14:textId="77777777" w:rsidR="004F0BDA" w:rsidRPr="00727F46" w:rsidRDefault="004F0BDA" w:rsidP="00604C5F">
                              <w:pPr>
                                <w:pStyle w:val="Sansinterligne"/>
                                <w:rPr>
                                  <w:rFonts w:cstheme="minorHAnsi"/>
                                </w:rPr>
                              </w:pPr>
                              <w:r w:rsidRPr="00727F46">
                                <w:rPr>
                                  <w:rFonts w:cstheme="minorHAnsi"/>
                                </w:rPr>
                                <w:t>Collaboration effective</w:t>
                              </w:r>
                            </w:p>
                            <w:p w14:paraId="087958FA" w14:textId="77777777" w:rsidR="004F0BDA" w:rsidRPr="00727F46" w:rsidRDefault="004F0BDA" w:rsidP="00604C5F">
                              <w:pPr>
                                <w:pStyle w:val="Sansinterligne"/>
                                <w:rPr>
                                  <w:rFonts w:cstheme="minorHAnsi"/>
                                </w:rPr>
                              </w:pPr>
                            </w:p>
                          </w:tc>
                          <w:tc>
                            <w:tcPr>
                              <w:tcW w:w="1983" w:type="dxa"/>
                              <w:shd w:val="clear" w:color="auto" w:fill="auto"/>
                            </w:tcPr>
                            <w:p w14:paraId="32571303" w14:textId="77777777" w:rsidR="004F0BDA" w:rsidRPr="00727F46" w:rsidRDefault="004F0BDA" w:rsidP="00604C5F">
                              <w:pPr>
                                <w:pStyle w:val="Sansinterligne"/>
                                <w:jc w:val="center"/>
                                <w:rPr>
                                  <w:rFonts w:cstheme="minorHAnsi"/>
                                </w:rPr>
                              </w:pPr>
                            </w:p>
                            <w:p w14:paraId="518129AA" w14:textId="77777777" w:rsidR="004F0BDA" w:rsidRPr="00727F46" w:rsidRDefault="004F0BDA" w:rsidP="00604C5F">
                              <w:pPr>
                                <w:pStyle w:val="Sansinterligne"/>
                                <w:jc w:val="center"/>
                                <w:rPr>
                                  <w:rFonts w:cstheme="minorHAnsi"/>
                                </w:rPr>
                              </w:pPr>
                              <w:r w:rsidRPr="00727F46">
                                <w:rPr>
                                  <w:rFonts w:cstheme="minorHAnsi"/>
                                </w:rPr>
                                <w:t>Oui/Non</w:t>
                              </w:r>
                            </w:p>
                          </w:tc>
                          <w:tc>
                            <w:tcPr>
                              <w:tcW w:w="1983" w:type="dxa"/>
                              <w:shd w:val="clear" w:color="auto" w:fill="auto"/>
                            </w:tcPr>
                            <w:p w14:paraId="632834D9" w14:textId="77777777" w:rsidR="004F0BDA" w:rsidRPr="00727F46" w:rsidRDefault="004F0BDA" w:rsidP="00604C5F">
                              <w:pPr>
                                <w:pStyle w:val="Sansinterligne"/>
                                <w:jc w:val="center"/>
                                <w:rPr>
                                  <w:rFonts w:cstheme="minorHAnsi"/>
                                </w:rPr>
                              </w:pPr>
                            </w:p>
                            <w:p w14:paraId="18805DB9" w14:textId="77777777" w:rsidR="004F0BDA" w:rsidRPr="00727F46" w:rsidRDefault="004F0BDA" w:rsidP="00604C5F">
                              <w:pPr>
                                <w:pStyle w:val="Sansinterligne"/>
                                <w:jc w:val="center"/>
                                <w:rPr>
                                  <w:rFonts w:cstheme="minorHAnsi"/>
                                </w:rPr>
                              </w:pPr>
                              <w:r w:rsidRPr="00727F46">
                                <w:rPr>
                                  <w:rFonts w:cstheme="minorHAnsi"/>
                                </w:rPr>
                                <w:t>Oui/Non</w:t>
                              </w:r>
                            </w:p>
                          </w:tc>
                          <w:tc>
                            <w:tcPr>
                              <w:tcW w:w="1984" w:type="dxa"/>
                              <w:shd w:val="clear" w:color="auto" w:fill="auto"/>
                            </w:tcPr>
                            <w:p w14:paraId="0F984379" w14:textId="77777777" w:rsidR="004F0BDA" w:rsidRPr="00727F46" w:rsidRDefault="004F0BDA" w:rsidP="00604C5F">
                              <w:pPr>
                                <w:pStyle w:val="Sansinterligne"/>
                                <w:jc w:val="center"/>
                                <w:rPr>
                                  <w:rFonts w:cstheme="minorHAnsi"/>
                                </w:rPr>
                              </w:pPr>
                            </w:p>
                            <w:p w14:paraId="5F613473" w14:textId="77777777" w:rsidR="004F0BDA" w:rsidRPr="00727F46" w:rsidRDefault="004F0BDA" w:rsidP="00604C5F">
                              <w:pPr>
                                <w:pStyle w:val="Sansinterligne"/>
                                <w:jc w:val="center"/>
                                <w:rPr>
                                  <w:rFonts w:cstheme="minorHAnsi"/>
                                </w:rPr>
                              </w:pPr>
                              <w:r w:rsidRPr="00727F46">
                                <w:rPr>
                                  <w:rFonts w:cstheme="minorHAnsi"/>
                                </w:rPr>
                                <w:t>Oui/Non</w:t>
                              </w:r>
                            </w:p>
                          </w:tc>
                        </w:tr>
                        <w:tr w:rsidR="004F0BDA" w:rsidRPr="00727F46" w14:paraId="0A2442CE" w14:textId="77777777" w:rsidTr="00604C5F">
                          <w:tc>
                            <w:tcPr>
                              <w:tcW w:w="8986" w:type="dxa"/>
                              <w:gridSpan w:val="4"/>
                              <w:shd w:val="clear" w:color="auto" w:fill="auto"/>
                            </w:tcPr>
                            <w:p w14:paraId="602DA553" w14:textId="77777777" w:rsidR="004F0BDA" w:rsidRPr="00727F46" w:rsidRDefault="004F0BDA" w:rsidP="00604C5F">
                              <w:pPr>
                                <w:pStyle w:val="Sansinterligne"/>
                                <w:rPr>
                                  <w:rFonts w:cstheme="minorHAnsi"/>
                                </w:rPr>
                              </w:pPr>
                              <w:r w:rsidRPr="00727F46">
                                <w:rPr>
                                  <w:rFonts w:cstheme="minorHAnsi"/>
                                </w:rPr>
                                <w:t>Si refus, expliquez :</w:t>
                              </w:r>
                            </w:p>
                            <w:p w14:paraId="522C5777" w14:textId="77777777" w:rsidR="004F0BDA" w:rsidRPr="00727F46" w:rsidRDefault="004F0BDA" w:rsidP="00604C5F">
                              <w:pPr>
                                <w:pStyle w:val="Sansinterligne"/>
                                <w:jc w:val="center"/>
                                <w:rPr>
                                  <w:rFonts w:cstheme="minorHAnsi"/>
                                </w:rPr>
                              </w:pPr>
                            </w:p>
                          </w:tc>
                        </w:tr>
                        <w:tr w:rsidR="004F0BDA" w:rsidRPr="00727F46" w14:paraId="62D9459D" w14:textId="77777777" w:rsidTr="00604C5F">
                          <w:tc>
                            <w:tcPr>
                              <w:tcW w:w="8986" w:type="dxa"/>
                              <w:gridSpan w:val="4"/>
                              <w:shd w:val="clear" w:color="auto" w:fill="auto"/>
                            </w:tcPr>
                            <w:p w14:paraId="2C2392C2" w14:textId="77777777" w:rsidR="004F0BDA" w:rsidRPr="00727F46" w:rsidRDefault="004F0BDA" w:rsidP="00604C5F">
                              <w:pPr>
                                <w:pStyle w:val="Sansinterligne"/>
                                <w:rPr>
                                  <w:rFonts w:cstheme="minorHAnsi"/>
                                </w:rPr>
                              </w:pPr>
                            </w:p>
                            <w:p w14:paraId="6BC1DF9C" w14:textId="77777777" w:rsidR="004F0BDA" w:rsidRPr="00727F46" w:rsidRDefault="004F0BDA" w:rsidP="00604C5F">
                              <w:pPr>
                                <w:pStyle w:val="Sansinterligne"/>
                                <w:rPr>
                                  <w:rFonts w:cstheme="minorHAnsi"/>
                                </w:rPr>
                              </w:pPr>
                              <w:r w:rsidRPr="00727F46">
                                <w:rPr>
                                  <w:rFonts w:cstheme="minorHAnsi"/>
                                </w:rPr>
                                <w:t xml:space="preserve">Avis des intéressés : </w:t>
                              </w:r>
                            </w:p>
                            <w:p w14:paraId="07AC5A4A" w14:textId="77777777" w:rsidR="004F0BDA" w:rsidRPr="00727F46" w:rsidRDefault="004F0BDA" w:rsidP="00604C5F">
                              <w:pPr>
                                <w:pStyle w:val="Sansinterligne"/>
                                <w:rPr>
                                  <w:rFonts w:cstheme="minorHAnsi"/>
                                </w:rPr>
                              </w:pPr>
                            </w:p>
                            <w:p w14:paraId="7A106AAC" w14:textId="77777777" w:rsidR="004F0BDA" w:rsidRPr="00727F46" w:rsidRDefault="004F0BDA" w:rsidP="00604C5F">
                              <w:pPr>
                                <w:pStyle w:val="Sansinterligne"/>
                                <w:jc w:val="center"/>
                                <w:rPr>
                                  <w:rFonts w:cstheme="minorHAnsi"/>
                                </w:rPr>
                              </w:pPr>
                            </w:p>
                          </w:tc>
                        </w:tr>
                      </w:tbl>
                      <w:p w14:paraId="44507F10" w14:textId="77777777" w:rsidR="004F0BDA" w:rsidRPr="00727F46" w:rsidRDefault="004F0BDA" w:rsidP="00604C5F">
                        <w:pPr>
                          <w:pStyle w:val="Sansinterligne"/>
                          <w:rPr>
                            <w:rFonts w:cstheme="minorHAnsi"/>
                            <w:b/>
                          </w:rPr>
                        </w:pPr>
                      </w:p>
                      <w:p w14:paraId="5F275949" w14:textId="77777777" w:rsidR="004F0BDA" w:rsidRPr="00727F46" w:rsidRDefault="004F0BDA" w:rsidP="00604C5F">
                        <w:pPr>
                          <w:pStyle w:val="Sansinterligne"/>
                          <w:ind w:left="720"/>
                          <w:rPr>
                            <w:rFonts w:cstheme="minorHAnsi"/>
                            <w:b/>
                          </w:rPr>
                        </w:pPr>
                      </w:p>
                      <w:p w14:paraId="03992282" w14:textId="77777777" w:rsidR="004F0BDA" w:rsidRPr="00727F46" w:rsidRDefault="004F0BDA" w:rsidP="00604C5F">
                        <w:pPr>
                          <w:pStyle w:val="Sansinterligne"/>
                          <w:rPr>
                            <w:rFonts w:cstheme="minorHAnsi"/>
                          </w:rPr>
                        </w:pPr>
                      </w:p>
                    </w:tc>
                  </w:tr>
                </w:tbl>
                <w:p w14:paraId="7E667783" w14:textId="77777777" w:rsidR="004F0BDA" w:rsidRPr="00727F46" w:rsidRDefault="004F0BDA" w:rsidP="004F0BDA">
                  <w:pPr>
                    <w:pStyle w:val="Sansinterligne"/>
                    <w:rPr>
                      <w:rFonts w:cstheme="min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12"/>
                  </w:tblGrid>
                  <w:tr w:rsidR="004F0BDA" w:rsidRPr="00727F46" w14:paraId="1A992791" w14:textId="77777777" w:rsidTr="00604C5F">
                    <w:tc>
                      <w:tcPr>
                        <w:tcW w:w="9212" w:type="dxa"/>
                        <w:shd w:val="clear" w:color="auto" w:fill="auto"/>
                      </w:tcPr>
                      <w:p w14:paraId="3C03E0EA" w14:textId="77777777" w:rsidR="004F0BDA" w:rsidRPr="00727F46" w:rsidRDefault="004F0BDA" w:rsidP="00604C5F">
                        <w:pPr>
                          <w:pStyle w:val="Sansinterligne"/>
                          <w:ind w:left="720"/>
                          <w:rPr>
                            <w:rFonts w:cstheme="minorHAnsi"/>
                          </w:rPr>
                        </w:pPr>
                        <w:r w:rsidRPr="00727F46">
                          <w:rPr>
                            <w:rFonts w:cstheme="minorHAnsi"/>
                            <w:b/>
                          </w:rPr>
                          <w:t>ÉLÈVE (+ 12 ans)</w:t>
                        </w:r>
                      </w:p>
                      <w:p w14:paraId="7BD84274" w14:textId="77777777" w:rsidR="004F0BDA" w:rsidRPr="00727F46" w:rsidRDefault="004F0BDA" w:rsidP="00604C5F">
                        <w:pPr>
                          <w:pStyle w:val="Sansinterligne"/>
                          <w:rPr>
                            <w:rFonts w:cstheme="minorHAnsi"/>
                            <w:b/>
                          </w:rPr>
                        </w:pPr>
                      </w:p>
                      <w:p w14:paraId="327A46FD" w14:textId="77777777" w:rsidR="004F0BDA" w:rsidRPr="00727F46" w:rsidRDefault="004F0BDA" w:rsidP="003C05E8">
                        <w:pPr>
                          <w:pStyle w:val="Sansinterligne"/>
                          <w:numPr>
                            <w:ilvl w:val="0"/>
                            <w:numId w:val="245"/>
                          </w:numPr>
                          <w:rPr>
                            <w:rFonts w:cstheme="minorHAnsi"/>
                          </w:rPr>
                        </w:pPr>
                        <w:r w:rsidRPr="00727F46">
                          <w:rPr>
                            <w:rFonts w:cstheme="minorHAnsi"/>
                            <w:b/>
                          </w:rPr>
                          <w:t>Informé du signalement </w:t>
                        </w:r>
                        <w:r w:rsidRPr="00727F46">
                          <w:rPr>
                            <w:rFonts w:cstheme="minorHAnsi"/>
                          </w:rPr>
                          <w:t xml:space="preserve">: OUI - NON </w:t>
                        </w:r>
                      </w:p>
                      <w:p w14:paraId="180232A7" w14:textId="77777777" w:rsidR="004F0BDA" w:rsidRPr="00727F46" w:rsidRDefault="004F0BDA" w:rsidP="00604C5F">
                        <w:pPr>
                          <w:pStyle w:val="Sansinterligne"/>
                          <w:ind w:left="720"/>
                          <w:rPr>
                            <w:rFonts w:cstheme="minorHAnsi"/>
                          </w:rPr>
                        </w:pPr>
                        <w:r w:rsidRPr="00727F46">
                          <w:rPr>
                            <w:rFonts w:cstheme="minorHAnsi"/>
                          </w:rPr>
                          <w:t>Si non, expliquez </w:t>
                        </w:r>
                      </w:p>
                      <w:p w14:paraId="275DE2DF" w14:textId="77777777" w:rsidR="004F0BDA" w:rsidRPr="00727F46" w:rsidRDefault="004F0BDA" w:rsidP="00604C5F">
                        <w:pPr>
                          <w:pStyle w:val="Sansinterligne"/>
                          <w:rPr>
                            <w:rFonts w:cstheme="minorHAnsi"/>
                          </w:rPr>
                        </w:pPr>
                      </w:p>
                      <w:p w14:paraId="57D55350" w14:textId="77777777" w:rsidR="004F0BDA" w:rsidRPr="00727F46" w:rsidRDefault="004F0BDA" w:rsidP="00604C5F">
                        <w:pPr>
                          <w:pStyle w:val="Sansinterligne"/>
                          <w:rPr>
                            <w:rFonts w:cstheme="minorHAnsi"/>
                          </w:rPr>
                        </w:pPr>
                      </w:p>
                      <w:p w14:paraId="2DE9F6C9" w14:textId="77777777" w:rsidR="004F0BDA" w:rsidRPr="00727F46" w:rsidRDefault="004F0BDA" w:rsidP="00604C5F">
                        <w:pPr>
                          <w:pStyle w:val="Sansinterligne"/>
                          <w:rPr>
                            <w:rFonts w:cstheme="minorHAnsi"/>
                          </w:rPr>
                        </w:pPr>
                      </w:p>
                      <w:p w14:paraId="03AD44E1" w14:textId="77777777" w:rsidR="004F0BDA" w:rsidRPr="00727F46" w:rsidRDefault="004F0BDA" w:rsidP="00604C5F">
                        <w:pPr>
                          <w:pStyle w:val="Sansinterligne"/>
                          <w:rPr>
                            <w:rFonts w:cstheme="minorHAnsi"/>
                          </w:rPr>
                        </w:pPr>
                      </w:p>
                      <w:p w14:paraId="293826A2" w14:textId="77777777" w:rsidR="004F0BDA" w:rsidRPr="00727F46" w:rsidRDefault="004F0BDA" w:rsidP="003C05E8">
                        <w:pPr>
                          <w:pStyle w:val="Sansinterligne"/>
                          <w:numPr>
                            <w:ilvl w:val="0"/>
                            <w:numId w:val="245"/>
                          </w:numPr>
                          <w:rPr>
                            <w:rFonts w:cstheme="minorHAnsi"/>
                          </w:rPr>
                        </w:pPr>
                        <w:r w:rsidRPr="00727F46">
                          <w:rPr>
                            <w:rFonts w:cstheme="minorHAnsi"/>
                            <w:b/>
                          </w:rPr>
                          <w:t xml:space="preserve">Collaboration effective </w:t>
                        </w:r>
                        <w:r w:rsidRPr="00727F46">
                          <w:rPr>
                            <w:rFonts w:cstheme="minorHAnsi"/>
                          </w:rPr>
                          <w:t>: OUI - NON</w:t>
                        </w:r>
                      </w:p>
                      <w:p w14:paraId="6A2EE5D9" w14:textId="77777777" w:rsidR="004F0BDA" w:rsidRPr="00727F46" w:rsidRDefault="004F0BDA" w:rsidP="00604C5F">
                        <w:pPr>
                          <w:pStyle w:val="Sansinterligne"/>
                          <w:ind w:firstLine="360"/>
                          <w:rPr>
                            <w:rFonts w:cstheme="minorHAnsi"/>
                          </w:rPr>
                        </w:pPr>
                        <w:r w:rsidRPr="00727F46">
                          <w:rPr>
                            <w:rFonts w:cstheme="minorHAnsi"/>
                            <w:b/>
                          </w:rPr>
                          <w:lastRenderedPageBreak/>
                          <w:t xml:space="preserve"> </w:t>
                        </w:r>
                        <w:r w:rsidRPr="00727F46">
                          <w:rPr>
                            <w:rFonts w:cstheme="minorHAnsi"/>
                            <w:b/>
                          </w:rPr>
                          <w:tab/>
                        </w:r>
                        <w:r w:rsidRPr="00727F46">
                          <w:rPr>
                            <w:rFonts w:cstheme="minorHAnsi"/>
                          </w:rPr>
                          <w:t>Si refus, expliquez </w:t>
                        </w:r>
                      </w:p>
                      <w:p w14:paraId="24349D3C" w14:textId="77777777" w:rsidR="004F0BDA" w:rsidRPr="00727F46" w:rsidRDefault="004F0BDA" w:rsidP="00604C5F">
                        <w:pPr>
                          <w:pStyle w:val="Sansinterligne"/>
                          <w:ind w:firstLine="360"/>
                          <w:rPr>
                            <w:rFonts w:cstheme="minorHAnsi"/>
                          </w:rPr>
                        </w:pPr>
                      </w:p>
                      <w:p w14:paraId="1180D3C0" w14:textId="77777777" w:rsidR="004F0BDA" w:rsidRPr="00727F46" w:rsidRDefault="004F0BDA" w:rsidP="00604C5F">
                        <w:pPr>
                          <w:pStyle w:val="Sansinterligne"/>
                          <w:ind w:firstLine="360"/>
                          <w:rPr>
                            <w:rFonts w:cstheme="minorHAnsi"/>
                          </w:rPr>
                        </w:pPr>
                      </w:p>
                      <w:p w14:paraId="16483522" w14:textId="77777777" w:rsidR="004F0BDA" w:rsidRPr="00727F46" w:rsidRDefault="004F0BDA" w:rsidP="00604C5F">
                        <w:pPr>
                          <w:pStyle w:val="Sansinterligne"/>
                          <w:ind w:firstLine="360"/>
                          <w:rPr>
                            <w:rFonts w:cstheme="minorHAnsi"/>
                          </w:rPr>
                        </w:pPr>
                      </w:p>
                      <w:p w14:paraId="6B2B1EA8" w14:textId="77777777" w:rsidR="004F0BDA" w:rsidRPr="00727F46" w:rsidRDefault="004F0BDA" w:rsidP="00604C5F">
                        <w:pPr>
                          <w:pStyle w:val="Sansinterligne"/>
                          <w:ind w:firstLine="360"/>
                          <w:rPr>
                            <w:rFonts w:cstheme="minorHAnsi"/>
                          </w:rPr>
                        </w:pPr>
                      </w:p>
                      <w:p w14:paraId="704413E8" w14:textId="77777777" w:rsidR="004F0BDA" w:rsidRPr="00727F46" w:rsidRDefault="004F0BDA" w:rsidP="003C05E8">
                        <w:pPr>
                          <w:pStyle w:val="Sansinterligne"/>
                          <w:numPr>
                            <w:ilvl w:val="0"/>
                            <w:numId w:val="245"/>
                          </w:numPr>
                          <w:rPr>
                            <w:rFonts w:cstheme="minorHAnsi"/>
                            <w:b/>
                          </w:rPr>
                        </w:pPr>
                        <w:r w:rsidRPr="00727F46">
                          <w:rPr>
                            <w:rFonts w:cstheme="minorHAnsi"/>
                            <w:b/>
                          </w:rPr>
                          <w:t>Avis de l’intéressé :</w:t>
                        </w:r>
                      </w:p>
                      <w:p w14:paraId="7EBC954D" w14:textId="77777777" w:rsidR="004F0BDA" w:rsidRPr="00727F46" w:rsidRDefault="004F0BDA" w:rsidP="00604C5F">
                        <w:pPr>
                          <w:pStyle w:val="Sansinterligne"/>
                          <w:rPr>
                            <w:rFonts w:cstheme="minorHAnsi"/>
                          </w:rPr>
                        </w:pPr>
                      </w:p>
                      <w:p w14:paraId="23B8AC13" w14:textId="77777777" w:rsidR="004F0BDA" w:rsidRPr="00727F46" w:rsidRDefault="004F0BDA" w:rsidP="00604C5F">
                        <w:pPr>
                          <w:pStyle w:val="Sansinterligne"/>
                          <w:rPr>
                            <w:rFonts w:cstheme="minorHAnsi"/>
                            <w:b/>
                          </w:rPr>
                        </w:pPr>
                      </w:p>
                      <w:p w14:paraId="7EAE2D8A" w14:textId="77777777" w:rsidR="004F0BDA" w:rsidRPr="00727F46" w:rsidRDefault="004F0BDA" w:rsidP="00604C5F">
                        <w:pPr>
                          <w:pStyle w:val="Sansinterligne"/>
                          <w:rPr>
                            <w:rFonts w:cstheme="minorHAnsi"/>
                            <w:b/>
                          </w:rPr>
                        </w:pPr>
                      </w:p>
                      <w:p w14:paraId="7B1602C3" w14:textId="77777777" w:rsidR="004F0BDA" w:rsidRPr="00727F46" w:rsidRDefault="004F0BDA" w:rsidP="00604C5F">
                        <w:pPr>
                          <w:pStyle w:val="Sansinterligne"/>
                          <w:rPr>
                            <w:rFonts w:cstheme="minorHAnsi"/>
                            <w:b/>
                          </w:rPr>
                        </w:pPr>
                      </w:p>
                      <w:p w14:paraId="1674E7F5" w14:textId="77777777" w:rsidR="004F0BDA" w:rsidRPr="00727F46" w:rsidRDefault="004F0BDA" w:rsidP="00604C5F">
                        <w:pPr>
                          <w:pStyle w:val="Sansinterligne"/>
                          <w:rPr>
                            <w:rFonts w:cstheme="minorHAnsi"/>
                          </w:rPr>
                        </w:pPr>
                      </w:p>
                      <w:p w14:paraId="1DF351E3" w14:textId="77777777" w:rsidR="004F0BDA" w:rsidRPr="00727F46" w:rsidRDefault="004F0BDA" w:rsidP="00604C5F">
                        <w:pPr>
                          <w:pStyle w:val="Sansinterligne"/>
                          <w:rPr>
                            <w:rFonts w:cstheme="minorHAnsi"/>
                            <w:b/>
                          </w:rPr>
                        </w:pPr>
                      </w:p>
                    </w:tc>
                  </w:tr>
                </w:tbl>
                <w:p w14:paraId="008F9EB3" w14:textId="77777777" w:rsidR="004F0BDA" w:rsidRPr="00727F46" w:rsidRDefault="004F0BDA" w:rsidP="004F0BDA">
                  <w:pPr>
                    <w:pStyle w:val="Sansinterligne"/>
                    <w:rPr>
                      <w:rFonts w:cstheme="minorHAnsi"/>
                    </w:rPr>
                  </w:pPr>
                </w:p>
                <w:p w14:paraId="20C7F546" w14:textId="77777777" w:rsidR="004F0BDA" w:rsidRPr="00727F46" w:rsidRDefault="004F0BDA" w:rsidP="004F0BDA">
                  <w:pPr>
                    <w:pStyle w:val="Sansinterligne"/>
                    <w:rPr>
                      <w:rFonts w:cstheme="minorHAnsi"/>
                    </w:rPr>
                  </w:pPr>
                </w:p>
                <w:p w14:paraId="32193368" w14:textId="77777777" w:rsidR="004F0BDA" w:rsidRPr="00727F46" w:rsidRDefault="004F0BDA" w:rsidP="004F0BDA">
                  <w:pPr>
                    <w:pStyle w:val="Sansinterligne"/>
                    <w:rPr>
                      <w:rFonts w:cstheme="minorHAnsi"/>
                    </w:rPr>
                  </w:pPr>
                </w:p>
                <w:p w14:paraId="0BD5EBDF" w14:textId="77777777" w:rsidR="004F0BDA" w:rsidRPr="00727F46" w:rsidRDefault="004F0BDA" w:rsidP="003C05E8">
                  <w:pPr>
                    <w:pStyle w:val="Sansinterligne"/>
                    <w:numPr>
                      <w:ilvl w:val="0"/>
                      <w:numId w:val="244"/>
                    </w:numPr>
                    <w:rPr>
                      <w:rFonts w:cstheme="minorHAnsi"/>
                      <w:b/>
                      <w:u w:val="single"/>
                    </w:rPr>
                  </w:pPr>
                  <w:r w:rsidRPr="00727F46">
                    <w:rPr>
                      <w:rFonts w:cstheme="minorHAnsi"/>
                      <w:b/>
                      <w:u w:val="single"/>
                    </w:rPr>
                    <w:t>Démarches auprès des services de 1</w:t>
                  </w:r>
                  <w:r w:rsidRPr="00727F46">
                    <w:rPr>
                      <w:rFonts w:cstheme="minorHAnsi"/>
                      <w:b/>
                      <w:u w:val="single"/>
                      <w:vertAlign w:val="superscript"/>
                    </w:rPr>
                    <w:t>re</w:t>
                  </w:r>
                  <w:r w:rsidRPr="00727F46">
                    <w:rPr>
                      <w:rFonts w:cstheme="minorHAnsi"/>
                      <w:b/>
                      <w:u w:val="single"/>
                    </w:rPr>
                    <w:t xml:space="preserve"> ligne précédant le signalement :</w:t>
                  </w:r>
                </w:p>
                <w:p w14:paraId="28C685FE" w14:textId="77777777" w:rsidR="004F0BDA" w:rsidRPr="00727F46" w:rsidRDefault="004F0BDA" w:rsidP="004F0BDA">
                  <w:pPr>
                    <w:pStyle w:val="Sansinterligne"/>
                    <w:rPr>
                      <w:rFonts w:cstheme="minorHAnsi"/>
                      <w:b/>
                      <w:u w:val="single"/>
                    </w:rPr>
                  </w:pPr>
                </w:p>
                <w:p w14:paraId="630F3767" w14:textId="77777777" w:rsidR="004F0BDA" w:rsidRPr="00727F46" w:rsidRDefault="004F0BDA" w:rsidP="004F0BDA">
                  <w:pPr>
                    <w:pStyle w:val="Sansinterligne"/>
                    <w:rPr>
                      <w:rFonts w:cstheme="minorHAnsi"/>
                      <w:i/>
                    </w:rPr>
                  </w:pPr>
                  <w:r w:rsidRPr="00727F46">
                    <w:rPr>
                      <w:rFonts w:cstheme="minorHAnsi"/>
                      <w:i/>
                    </w:rPr>
                    <w:t xml:space="preserve">→ Veillez à noter les coordonnées complètes des services et/ou de l’intervenant de référence. </w:t>
                  </w:r>
                </w:p>
                <w:p w14:paraId="59CD4F9B" w14:textId="77777777" w:rsidR="004F0BDA" w:rsidRPr="00727F46" w:rsidRDefault="004F0BDA" w:rsidP="004F0BDA">
                  <w:pPr>
                    <w:pStyle w:val="Sansinterligne"/>
                    <w:rPr>
                      <w:rFonts w:cstheme="minorHAnsi"/>
                    </w:rPr>
                  </w:pPr>
                </w:p>
                <w:p w14:paraId="3473E618" w14:textId="77777777" w:rsidR="004F0BDA" w:rsidRPr="00727F46" w:rsidRDefault="004F0BDA" w:rsidP="004F0BDA">
                  <w:pPr>
                    <w:pStyle w:val="Sansinterligne"/>
                    <w:rPr>
                      <w:rFonts w:cstheme="minorHAnsi"/>
                    </w:rPr>
                  </w:pPr>
                  <w:r w:rsidRPr="00727F46">
                    <w:rPr>
                      <w:rFonts w:cstheme="minorHAnsi"/>
                      <w:b/>
                    </w:rPr>
                    <w:t>Services contactés</w:t>
                  </w:r>
                  <w:r w:rsidRPr="00727F46">
                    <w:rPr>
                      <w:rFonts w:cstheme="minorHAnsi"/>
                    </w:rPr>
                    <w:t xml:space="preserve"> (secteur Enseignement) – PMS – PSE - Médiation scolaire - Equipes mobiles -  SAS (service d’accrochage scolaire) : </w:t>
                  </w:r>
                </w:p>
                <w:p w14:paraId="5D4EF910" w14:textId="77777777" w:rsidR="004F0BDA" w:rsidRPr="00727F46" w:rsidRDefault="004F0BDA" w:rsidP="004F0BDA">
                  <w:pPr>
                    <w:pStyle w:val="Sansinterligne"/>
                    <w:rPr>
                      <w:rFonts w:cstheme="minorHAnsi"/>
                    </w:rPr>
                  </w:pPr>
                </w:p>
                <w:p w14:paraId="39B5CC8E" w14:textId="77777777" w:rsidR="004F0BDA" w:rsidRPr="00727F46" w:rsidRDefault="004F0BDA" w:rsidP="004F0BDA">
                  <w:pPr>
                    <w:pStyle w:val="Sansinterligne"/>
                    <w:rPr>
                      <w:rFonts w:cstheme="minorHAnsi"/>
                    </w:rPr>
                  </w:pPr>
                </w:p>
                <w:p w14:paraId="0E753317" w14:textId="77777777" w:rsidR="004F0BDA" w:rsidRPr="00727F46" w:rsidRDefault="004F0BDA" w:rsidP="004F0BDA">
                  <w:pPr>
                    <w:pStyle w:val="Sansinterligne"/>
                    <w:rPr>
                      <w:rFonts w:cstheme="minorHAnsi"/>
                    </w:rPr>
                  </w:pPr>
                </w:p>
                <w:p w14:paraId="4135A21E" w14:textId="77777777" w:rsidR="004F0BDA" w:rsidRPr="00727F46" w:rsidRDefault="004F0BDA" w:rsidP="004F0BDA">
                  <w:pPr>
                    <w:pStyle w:val="Sansinterligne"/>
                    <w:rPr>
                      <w:rFonts w:cstheme="minorHAnsi"/>
                    </w:rPr>
                  </w:pPr>
                  <w:r w:rsidRPr="00727F46">
                    <w:rPr>
                      <w:rFonts w:cstheme="minorHAnsi"/>
                      <w:b/>
                    </w:rPr>
                    <w:t>Autre(s) service(s) contactés</w:t>
                  </w:r>
                  <w:r w:rsidRPr="00727F46">
                    <w:rPr>
                      <w:rFonts w:cstheme="minorHAnsi"/>
                    </w:rPr>
                    <w:t xml:space="preserve"> (secteur Aide à la jeunesse ou autre) : AMO – SDJ – SSM - Planning familial – CPAS - autres services - autres professionnels, etc. : </w:t>
                  </w:r>
                </w:p>
                <w:p w14:paraId="2C285AC0" w14:textId="77777777" w:rsidR="004F0BDA" w:rsidRPr="00727F46" w:rsidRDefault="004F0BDA" w:rsidP="004F0BDA">
                  <w:pPr>
                    <w:pStyle w:val="Sansinterligne"/>
                    <w:rPr>
                      <w:rFonts w:cstheme="minorHAnsi"/>
                    </w:rPr>
                  </w:pPr>
                </w:p>
                <w:p w14:paraId="232E36C4" w14:textId="77777777" w:rsidR="004F0BDA" w:rsidRPr="00727F46" w:rsidRDefault="004F0BDA" w:rsidP="004F0BDA">
                  <w:pPr>
                    <w:pStyle w:val="Sansinterligne"/>
                    <w:rPr>
                      <w:rFonts w:cstheme="minorHAnsi"/>
                    </w:rPr>
                  </w:pPr>
                </w:p>
                <w:p w14:paraId="3EF7CDD4" w14:textId="77777777" w:rsidR="004F0BDA" w:rsidRPr="00727F46" w:rsidRDefault="004F0BDA" w:rsidP="004F0BDA">
                  <w:pPr>
                    <w:pStyle w:val="Sansinterligne"/>
                    <w:rPr>
                      <w:rFonts w:cstheme="minorHAnsi"/>
                    </w:rPr>
                  </w:pPr>
                  <w:r w:rsidRPr="00727F46">
                    <w:rPr>
                      <w:rFonts w:cstheme="minorHAnsi"/>
                      <w:b/>
                    </w:rPr>
                    <w:t>Suivi (s) en cours</w:t>
                  </w:r>
                  <w:r w:rsidRPr="00727F46">
                    <w:rPr>
                      <w:rFonts w:cstheme="minorHAnsi"/>
                    </w:rPr>
                    <w:t>: OUI – NON</w:t>
                  </w:r>
                </w:p>
                <w:p w14:paraId="43A00293" w14:textId="77777777" w:rsidR="004F0BDA" w:rsidRPr="00727F46" w:rsidRDefault="004F0BDA" w:rsidP="004F0BDA">
                  <w:pPr>
                    <w:pStyle w:val="Sansinterligne"/>
                    <w:rPr>
                      <w:rFonts w:cstheme="minorHAnsi"/>
                    </w:rPr>
                  </w:pPr>
                  <w:r w:rsidRPr="00727F46">
                    <w:rPr>
                      <w:rFonts w:cstheme="minorHAnsi"/>
                    </w:rPr>
                    <w:t xml:space="preserve">Si oui, précisez l’effet des aides apportées : </w:t>
                  </w:r>
                </w:p>
                <w:p w14:paraId="7FC8D15D" w14:textId="77777777" w:rsidR="004F0BDA" w:rsidRPr="00727F46" w:rsidRDefault="004F0BDA" w:rsidP="004F0BDA">
                  <w:pPr>
                    <w:pStyle w:val="Sansinterligne"/>
                    <w:rPr>
                      <w:rFonts w:cstheme="minorHAnsi"/>
                    </w:rPr>
                  </w:pPr>
                </w:p>
                <w:p w14:paraId="5614D891" w14:textId="77777777" w:rsidR="004F0BDA" w:rsidRPr="00727F46" w:rsidRDefault="004F0BDA" w:rsidP="004F0BDA">
                  <w:pPr>
                    <w:pStyle w:val="Sansinterligne"/>
                    <w:rPr>
                      <w:rFonts w:cstheme="minorHAnsi"/>
                    </w:rPr>
                  </w:pPr>
                </w:p>
                <w:p w14:paraId="78C50F36" w14:textId="77777777" w:rsidR="004F0BDA" w:rsidRPr="00727F46" w:rsidRDefault="004F0BDA" w:rsidP="003C05E8">
                  <w:pPr>
                    <w:pStyle w:val="Sansinterligne"/>
                    <w:numPr>
                      <w:ilvl w:val="0"/>
                      <w:numId w:val="244"/>
                    </w:numPr>
                    <w:rPr>
                      <w:rFonts w:cstheme="minorHAnsi"/>
                      <w:b/>
                      <w:u w:val="single"/>
                    </w:rPr>
                  </w:pPr>
                  <w:r w:rsidRPr="00727F46">
                    <w:rPr>
                      <w:rFonts w:cstheme="minorHAnsi"/>
                      <w:b/>
                      <w:u w:val="single"/>
                    </w:rPr>
                    <w:t>Problématiques rencontrées et description détaillée de la situation du jeune</w:t>
                  </w:r>
                </w:p>
                <w:p w14:paraId="3AE570F8" w14:textId="77777777" w:rsidR="004F0BDA" w:rsidRPr="00727F46" w:rsidRDefault="004F0BDA" w:rsidP="004F0BDA">
                  <w:pPr>
                    <w:pStyle w:val="Sansinterligne"/>
                    <w:rPr>
                      <w:rFonts w:cstheme="minorHAnsi"/>
                      <w:b/>
                      <w:u w:val="single"/>
                    </w:rPr>
                  </w:pPr>
                </w:p>
                <w:p w14:paraId="0F2BB8BB" w14:textId="77777777" w:rsidR="004F0BDA" w:rsidRPr="00727F46" w:rsidRDefault="004F0BDA" w:rsidP="004F0BDA">
                  <w:pPr>
                    <w:pStyle w:val="Sansinterligne"/>
                    <w:rPr>
                      <w:rFonts w:cstheme="minorHAnsi"/>
                      <w:i/>
                    </w:rPr>
                  </w:pPr>
                  <w:r w:rsidRPr="00727F46">
                    <w:rPr>
                      <w:rFonts w:cstheme="minorHAnsi"/>
                      <w:i/>
                    </w:rPr>
                    <w:t xml:space="preserve">→ </w:t>
                  </w:r>
                  <w:r w:rsidRPr="00727F46">
                    <w:rPr>
                      <w:rFonts w:cstheme="minorHAnsi"/>
                      <w:b/>
                      <w:i/>
                    </w:rPr>
                    <w:t>Liste non exhaustive de problématiques</w:t>
                  </w:r>
                  <w:r w:rsidRPr="00727F46">
                    <w:rPr>
                      <w:rFonts w:cstheme="minorHAnsi"/>
                      <w:i/>
                    </w:rPr>
                    <w:t> : violence, harcèlement, logement, santé mentale, assuétudes, rejet, maltraitance, séparation parentale conflictuelle…</w:t>
                  </w:r>
                </w:p>
                <w:p w14:paraId="1B5AA139" w14:textId="77777777" w:rsidR="004F0BDA" w:rsidRPr="00727F46" w:rsidRDefault="004F0BDA" w:rsidP="004F0BDA">
                  <w:pPr>
                    <w:pStyle w:val="Sansinterligne"/>
                    <w:rPr>
                      <w:rFonts w:cstheme="minorHAnsi"/>
                      <w:i/>
                    </w:rPr>
                  </w:pPr>
                  <w:r w:rsidRPr="00727F46">
                    <w:rPr>
                      <w:rFonts w:cstheme="minorHAnsi"/>
                      <w:i/>
                    </w:rPr>
                    <w:t>→ Si décrochage scolaire (déclaration DGEO : oui – non, intervention de l’Equipe mobile : oui – non).</w:t>
                  </w:r>
                </w:p>
                <w:p w14:paraId="7EE7BF86" w14:textId="77777777" w:rsidR="004F0BDA" w:rsidRPr="00727F46" w:rsidRDefault="004F0BDA" w:rsidP="004F0BDA">
                  <w:pPr>
                    <w:pStyle w:val="Sansinterligne"/>
                    <w:rPr>
                      <w:rFonts w:cstheme="minorHAnsi"/>
                      <w:i/>
                    </w:rPr>
                  </w:pPr>
                  <w:r w:rsidRPr="00727F46">
                    <w:rPr>
                      <w:rFonts w:cstheme="minorHAnsi"/>
                      <w:i/>
                    </w:rPr>
                    <w:t>→ Situation scolaire, familiale et personnelle du jeune et/ou de ses représentants légaux.</w:t>
                  </w:r>
                </w:p>
                <w:p w14:paraId="1BAB843F" w14:textId="77777777" w:rsidR="004F0BDA" w:rsidRPr="00727F46" w:rsidRDefault="004F0BDA" w:rsidP="004F0BDA">
                  <w:pPr>
                    <w:pStyle w:val="Sansinterligne"/>
                    <w:rPr>
                      <w:rFonts w:cstheme="minorHAnsi"/>
                      <w: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12"/>
                  </w:tblGrid>
                  <w:tr w:rsidR="004F0BDA" w:rsidRPr="00727F46" w14:paraId="29C6F2FA" w14:textId="77777777" w:rsidTr="00604C5F">
                    <w:tc>
                      <w:tcPr>
                        <w:tcW w:w="9212" w:type="dxa"/>
                        <w:shd w:val="clear" w:color="auto" w:fill="auto"/>
                      </w:tcPr>
                      <w:p w14:paraId="1DFD3570" w14:textId="77777777" w:rsidR="004F0BDA" w:rsidRPr="00727F46" w:rsidRDefault="004F0BDA" w:rsidP="00604C5F">
                        <w:pPr>
                          <w:pStyle w:val="Sansinterligne"/>
                          <w:rPr>
                            <w:rFonts w:cstheme="minorHAnsi"/>
                          </w:rPr>
                        </w:pPr>
                      </w:p>
                      <w:p w14:paraId="15F7C748" w14:textId="77777777" w:rsidR="004F0BDA" w:rsidRPr="00727F46" w:rsidRDefault="004F0BDA" w:rsidP="00604C5F">
                        <w:pPr>
                          <w:pStyle w:val="Sansinterligne"/>
                          <w:rPr>
                            <w:rFonts w:cstheme="minorHAnsi"/>
                          </w:rPr>
                        </w:pPr>
                      </w:p>
                      <w:p w14:paraId="5DA4D478" w14:textId="77777777" w:rsidR="004F0BDA" w:rsidRPr="00727F46" w:rsidRDefault="004F0BDA" w:rsidP="003C05E8">
                        <w:pPr>
                          <w:pStyle w:val="Sansinterligne"/>
                          <w:numPr>
                            <w:ilvl w:val="0"/>
                            <w:numId w:val="248"/>
                          </w:numPr>
                          <w:rPr>
                            <w:rFonts w:cstheme="minorHAnsi"/>
                          </w:rPr>
                        </w:pPr>
                        <w:r w:rsidRPr="00727F46">
                          <w:rPr>
                            <w:rFonts w:cstheme="minorHAnsi"/>
                          </w:rPr>
                          <w:t>Plaintes ? Inquiétudes ?</w:t>
                        </w:r>
                      </w:p>
                      <w:p w14:paraId="1777EC18" w14:textId="77777777" w:rsidR="004F0BDA" w:rsidRPr="00727F46" w:rsidRDefault="004F0BDA" w:rsidP="00604C5F">
                        <w:pPr>
                          <w:pStyle w:val="Sansinterligne"/>
                          <w:rPr>
                            <w:rFonts w:cstheme="minorHAnsi"/>
                          </w:rPr>
                        </w:pPr>
                      </w:p>
                      <w:p w14:paraId="6EA908CB" w14:textId="77777777" w:rsidR="004F0BDA" w:rsidRPr="00727F46" w:rsidRDefault="004F0BDA" w:rsidP="00604C5F">
                        <w:pPr>
                          <w:pStyle w:val="Sansinterligne"/>
                          <w:rPr>
                            <w:rFonts w:cstheme="minorHAnsi"/>
                          </w:rPr>
                        </w:pPr>
                      </w:p>
                      <w:p w14:paraId="65C336CD" w14:textId="77777777" w:rsidR="004F0BDA" w:rsidRPr="00727F46" w:rsidRDefault="004F0BDA" w:rsidP="00604C5F">
                        <w:pPr>
                          <w:pStyle w:val="Sansinterligne"/>
                          <w:rPr>
                            <w:rFonts w:cstheme="minorHAnsi"/>
                          </w:rPr>
                        </w:pPr>
                      </w:p>
                      <w:p w14:paraId="0D1A3569" w14:textId="77777777" w:rsidR="004F0BDA" w:rsidRPr="00727F46" w:rsidRDefault="004F0BDA" w:rsidP="00604C5F">
                        <w:pPr>
                          <w:pStyle w:val="Sansinterligne"/>
                          <w:rPr>
                            <w:rFonts w:cstheme="minorHAnsi"/>
                          </w:rPr>
                        </w:pPr>
                      </w:p>
                      <w:p w14:paraId="417FB5F1" w14:textId="77777777" w:rsidR="004F0BDA" w:rsidRPr="00727F46" w:rsidRDefault="004F0BDA" w:rsidP="00604C5F">
                        <w:pPr>
                          <w:pStyle w:val="Sansinterligne"/>
                          <w:ind w:left="720"/>
                          <w:rPr>
                            <w:rFonts w:cstheme="minorHAnsi"/>
                          </w:rPr>
                        </w:pPr>
                      </w:p>
                      <w:p w14:paraId="5B73AC40" w14:textId="77777777" w:rsidR="004F0BDA" w:rsidRPr="00727F46" w:rsidRDefault="004F0BDA" w:rsidP="00604C5F">
                        <w:pPr>
                          <w:pStyle w:val="Sansinterligne"/>
                          <w:ind w:left="720"/>
                          <w:rPr>
                            <w:rFonts w:cstheme="minorHAnsi"/>
                          </w:rPr>
                        </w:pPr>
                      </w:p>
                      <w:p w14:paraId="7FA3FAF2" w14:textId="77777777" w:rsidR="004F0BDA" w:rsidRPr="00727F46" w:rsidRDefault="004F0BDA" w:rsidP="003C05E8">
                        <w:pPr>
                          <w:pStyle w:val="Sansinterligne"/>
                          <w:numPr>
                            <w:ilvl w:val="0"/>
                            <w:numId w:val="248"/>
                          </w:numPr>
                          <w:rPr>
                            <w:rFonts w:cstheme="minorHAnsi"/>
                          </w:rPr>
                        </w:pPr>
                        <w:r w:rsidRPr="00727F46">
                          <w:rPr>
                            <w:rFonts w:cstheme="minorHAnsi"/>
                          </w:rPr>
                          <w:t>Qu’est-ce qui va bien et qui ne devrait pas changer ?</w:t>
                        </w:r>
                      </w:p>
                      <w:p w14:paraId="50DF251A" w14:textId="77777777" w:rsidR="004F0BDA" w:rsidRPr="00727F46" w:rsidRDefault="004F0BDA" w:rsidP="00604C5F">
                        <w:pPr>
                          <w:pStyle w:val="Sansinterligne"/>
                          <w:rPr>
                            <w:rFonts w:cstheme="minorHAnsi"/>
                          </w:rPr>
                        </w:pPr>
                      </w:p>
                      <w:p w14:paraId="1B9F34C8" w14:textId="77777777" w:rsidR="004F0BDA" w:rsidRPr="00727F46" w:rsidRDefault="004F0BDA" w:rsidP="00604C5F">
                        <w:pPr>
                          <w:pStyle w:val="Sansinterligne"/>
                          <w:rPr>
                            <w:rFonts w:cstheme="minorHAnsi"/>
                          </w:rPr>
                        </w:pPr>
                      </w:p>
                      <w:p w14:paraId="45B8AA6F" w14:textId="77777777" w:rsidR="004F0BDA" w:rsidRPr="00727F46" w:rsidRDefault="004F0BDA" w:rsidP="00604C5F">
                        <w:pPr>
                          <w:pStyle w:val="Sansinterligne"/>
                          <w:rPr>
                            <w:rFonts w:cstheme="minorHAnsi"/>
                          </w:rPr>
                        </w:pPr>
                      </w:p>
                      <w:p w14:paraId="586F2CA1" w14:textId="77777777" w:rsidR="004F0BDA" w:rsidRPr="00727F46" w:rsidRDefault="004F0BDA" w:rsidP="00604C5F">
                        <w:pPr>
                          <w:pStyle w:val="Sansinterligne"/>
                          <w:rPr>
                            <w:rFonts w:cstheme="minorHAnsi"/>
                          </w:rPr>
                        </w:pPr>
                      </w:p>
                      <w:p w14:paraId="3C100131" w14:textId="77777777" w:rsidR="004F0BDA" w:rsidRPr="00727F46" w:rsidRDefault="004F0BDA" w:rsidP="00604C5F">
                        <w:pPr>
                          <w:pStyle w:val="Sansinterligne"/>
                          <w:rPr>
                            <w:rFonts w:cstheme="minorHAnsi"/>
                          </w:rPr>
                        </w:pPr>
                      </w:p>
                      <w:p w14:paraId="4D0A936F" w14:textId="77777777" w:rsidR="004F0BDA" w:rsidRPr="00727F46" w:rsidRDefault="004F0BDA" w:rsidP="00604C5F">
                        <w:pPr>
                          <w:pStyle w:val="Sansinterligne"/>
                          <w:rPr>
                            <w:rFonts w:cstheme="minorHAnsi"/>
                            <w:i/>
                          </w:rPr>
                        </w:pPr>
                      </w:p>
                    </w:tc>
                  </w:tr>
                </w:tbl>
                <w:p w14:paraId="506418A4" w14:textId="77777777" w:rsidR="004F0BDA" w:rsidRPr="00727F46" w:rsidRDefault="004F0BDA" w:rsidP="004F0BDA">
                  <w:pPr>
                    <w:pStyle w:val="Sansinterligne"/>
                    <w:rPr>
                      <w:rFonts w:cstheme="minorHAnsi"/>
                      <w:i/>
                    </w:rPr>
                  </w:pPr>
                </w:p>
                <w:p w14:paraId="2B1231C8" w14:textId="77777777" w:rsidR="004F0BDA" w:rsidRPr="00727F46" w:rsidRDefault="004F0BDA" w:rsidP="003C05E8">
                  <w:pPr>
                    <w:pStyle w:val="Sansinterligne"/>
                    <w:numPr>
                      <w:ilvl w:val="0"/>
                      <w:numId w:val="244"/>
                    </w:numPr>
                    <w:rPr>
                      <w:rFonts w:cstheme="minorHAnsi"/>
                      <w:u w:val="single"/>
                    </w:rPr>
                  </w:pPr>
                  <w:r w:rsidRPr="00727F46">
                    <w:rPr>
                      <w:rFonts w:cstheme="minorHAnsi"/>
                      <w:b/>
                      <w:u w:val="single"/>
                    </w:rPr>
                    <w:t>Contact téléphonique avec le SAJ :</w:t>
                  </w:r>
                  <w:r w:rsidRPr="00727F46">
                    <w:rPr>
                      <w:rFonts w:cstheme="minorHAnsi"/>
                      <w:b/>
                    </w:rPr>
                    <w:t xml:space="preserve"> </w:t>
                  </w:r>
                  <w:r w:rsidRPr="00727F46">
                    <w:rPr>
                      <w:rFonts w:cstheme="minorHAnsi"/>
                    </w:rPr>
                    <w:t>OUI-NON</w:t>
                  </w:r>
                </w:p>
                <w:p w14:paraId="740C9634" w14:textId="77777777" w:rsidR="004F0BDA" w:rsidRPr="00727F46" w:rsidRDefault="004F0BDA" w:rsidP="004F0BDA">
                  <w:pPr>
                    <w:pStyle w:val="Sansinterligne"/>
                    <w:ind w:left="720"/>
                    <w:rPr>
                      <w:rFonts w:cstheme="minorHAnsi"/>
                    </w:rPr>
                  </w:pPr>
                </w:p>
                <w:p w14:paraId="21EB2CD9" w14:textId="77777777" w:rsidR="004F0BDA" w:rsidRPr="00727F46" w:rsidRDefault="004F0BDA" w:rsidP="004F0BDA">
                  <w:pPr>
                    <w:pStyle w:val="Sansinterligne"/>
                    <w:ind w:left="720"/>
                    <w:rPr>
                      <w:rFonts w:cstheme="minorHAnsi"/>
                    </w:rPr>
                  </w:pPr>
                  <w:r w:rsidRPr="00727F46">
                    <w:rPr>
                      <w:rFonts w:cstheme="minorHAnsi"/>
                    </w:rPr>
                    <w:t xml:space="preserve">Si OUI à quelle date :    /    /                + Nom du correspondant : </w:t>
                  </w:r>
                </w:p>
                <w:p w14:paraId="5624404C" w14:textId="77777777" w:rsidR="004F0BDA" w:rsidRPr="00727F46" w:rsidRDefault="004F0BDA" w:rsidP="004F0BDA">
                  <w:pPr>
                    <w:pStyle w:val="Sansinterligne"/>
                    <w:rPr>
                      <w:rFonts w:cstheme="minorHAnsi"/>
                    </w:rPr>
                  </w:pPr>
                </w:p>
                <w:p w14:paraId="47C377AE" w14:textId="77777777" w:rsidR="004F0BDA" w:rsidRPr="00727F46" w:rsidRDefault="004F0BDA" w:rsidP="004F0BDA">
                  <w:pPr>
                    <w:pStyle w:val="Sansinterligne"/>
                    <w:rPr>
                      <w:rFonts w:cstheme="minorHAnsi"/>
                    </w:rPr>
                  </w:pPr>
                </w:p>
                <w:p w14:paraId="30D32069" w14:textId="77777777" w:rsidR="004F0BDA" w:rsidRPr="00727F46" w:rsidRDefault="004F0BDA" w:rsidP="004F0BDA">
                  <w:pPr>
                    <w:pStyle w:val="Sansinterligne"/>
                    <w:rPr>
                      <w:rFonts w:cstheme="minorHAnsi"/>
                    </w:rPr>
                  </w:pPr>
                  <w:r w:rsidRPr="00727F46">
                    <w:rPr>
                      <w:rFonts w:cstheme="minorHAnsi"/>
                    </w:rPr>
                    <w:t xml:space="preserve">→ !!! </w:t>
                  </w:r>
                  <w:r w:rsidRPr="00727F46">
                    <w:rPr>
                      <w:rFonts w:cstheme="minorHAnsi"/>
                      <w:u w:val="single"/>
                    </w:rPr>
                    <w:t>En cas d’urgence</w:t>
                  </w:r>
                  <w:r w:rsidRPr="00727F46">
                    <w:rPr>
                      <w:rFonts w:cstheme="minorHAnsi"/>
                    </w:rPr>
                    <w:t>, il est souhaité qu’un contact téléphonique soit effectué (avant ou après l’envoi de la demande écrite).</w:t>
                  </w:r>
                </w:p>
                <w:p w14:paraId="2E8F1996" w14:textId="77777777" w:rsidR="004F0BDA" w:rsidRPr="00727F46" w:rsidRDefault="004F0BDA" w:rsidP="004F0BDA">
                  <w:pPr>
                    <w:pStyle w:val="Sansinterligne"/>
                    <w:rPr>
                      <w:rFonts w:cstheme="minorHAnsi"/>
                      <w:b/>
                      <w:u w:val="single"/>
                    </w:rPr>
                  </w:pPr>
                </w:p>
                <w:p w14:paraId="42D5673C" w14:textId="77777777" w:rsidR="004F0BDA" w:rsidRPr="00727F46" w:rsidRDefault="004F0BDA" w:rsidP="004F0BDA">
                  <w:pPr>
                    <w:pStyle w:val="Sansinterligne"/>
                    <w:rPr>
                      <w:rFonts w:cstheme="minorHAnsi"/>
                      <w:color w:val="FF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12"/>
                  </w:tblGrid>
                  <w:tr w:rsidR="004F0BDA" w:rsidRPr="006F0E97" w14:paraId="42BC2288" w14:textId="77777777" w:rsidTr="00604C5F">
                    <w:tc>
                      <w:tcPr>
                        <w:tcW w:w="9212" w:type="dxa"/>
                        <w:shd w:val="clear" w:color="auto" w:fill="auto"/>
                      </w:tcPr>
                      <w:p w14:paraId="0FE6372D" w14:textId="77777777" w:rsidR="004F0BDA" w:rsidRPr="00727F46" w:rsidRDefault="004F0BDA" w:rsidP="00604C5F">
                        <w:pPr>
                          <w:pStyle w:val="Sansinterligne"/>
                          <w:ind w:left="720"/>
                          <w:rPr>
                            <w:rFonts w:cstheme="minorHAnsi"/>
                          </w:rPr>
                        </w:pPr>
                      </w:p>
                      <w:p w14:paraId="0DDF6CAD" w14:textId="77777777" w:rsidR="004F0BDA" w:rsidRPr="00727F46" w:rsidRDefault="004F0BDA" w:rsidP="00604C5F">
                        <w:pPr>
                          <w:pStyle w:val="Sansinterligne"/>
                          <w:ind w:left="720"/>
                          <w:rPr>
                            <w:rFonts w:cstheme="minorHAnsi"/>
                          </w:rPr>
                        </w:pPr>
                        <w:r w:rsidRPr="00727F46">
                          <w:rPr>
                            <w:rFonts w:cstheme="minorHAnsi"/>
                          </w:rPr>
                          <w:t xml:space="preserve">→ Pour les </w:t>
                        </w:r>
                        <w:r w:rsidRPr="00727F46">
                          <w:rPr>
                            <w:rFonts w:cstheme="minorHAnsi"/>
                            <w:b/>
                            <w:u w:val="single"/>
                          </w:rPr>
                          <w:t>adresses SAJ</w:t>
                        </w:r>
                        <w:r w:rsidRPr="00727F46">
                          <w:rPr>
                            <w:rFonts w:cstheme="minorHAnsi"/>
                          </w:rPr>
                          <w:t xml:space="preserve">, consultez le site suivant : </w:t>
                        </w:r>
                        <w:hyperlink r:id="rId33" w:history="1">
                          <w:r w:rsidRPr="00727F46">
                            <w:rPr>
                              <w:rStyle w:val="Lienhypertexte"/>
                              <w:rFonts w:cstheme="minorHAnsi"/>
                            </w:rPr>
                            <w:t>http://www.aidealajeunesse.cfwb.be/index.php?id=359</w:t>
                          </w:r>
                        </w:hyperlink>
                      </w:p>
                      <w:p w14:paraId="4F58EC95" w14:textId="77777777" w:rsidR="004F0BDA" w:rsidRPr="00727F46" w:rsidRDefault="004F0BDA" w:rsidP="00604C5F">
                        <w:pPr>
                          <w:pStyle w:val="Sansinterligne"/>
                          <w:rPr>
                            <w:rFonts w:cstheme="minorHAnsi"/>
                            <w:b/>
                          </w:rPr>
                        </w:pPr>
                      </w:p>
                      <w:p w14:paraId="2178F1C3" w14:textId="77777777" w:rsidR="004F0BDA" w:rsidRPr="00727F46" w:rsidRDefault="004F0BDA" w:rsidP="00604C5F">
                        <w:pPr>
                          <w:pStyle w:val="Sansinterligne"/>
                          <w:ind w:left="720"/>
                          <w:rPr>
                            <w:rFonts w:cstheme="minorHAnsi"/>
                          </w:rPr>
                        </w:pPr>
                        <w:r w:rsidRPr="00727F46">
                          <w:rPr>
                            <w:rFonts w:cstheme="minorHAnsi"/>
                            <w:b/>
                          </w:rPr>
                          <w:t xml:space="preserve">→ </w:t>
                        </w:r>
                        <w:r w:rsidRPr="00727F46">
                          <w:rPr>
                            <w:rFonts w:cstheme="minorHAnsi"/>
                          </w:rPr>
                          <w:t xml:space="preserve">Pour les </w:t>
                        </w:r>
                        <w:r w:rsidRPr="00727F46">
                          <w:rPr>
                            <w:rFonts w:cstheme="minorHAnsi"/>
                            <w:b/>
                            <w:u w:val="single"/>
                          </w:rPr>
                          <w:t>adresses des Parquets</w:t>
                        </w:r>
                        <w:r w:rsidRPr="00727F46">
                          <w:rPr>
                            <w:rFonts w:cstheme="minorHAnsi"/>
                          </w:rPr>
                          <w:t>, consultez le site suivant :</w:t>
                        </w:r>
                      </w:p>
                      <w:p w14:paraId="37DF9351" w14:textId="77777777" w:rsidR="004F0BDA" w:rsidRPr="006F0E97" w:rsidRDefault="00F57E00" w:rsidP="00604C5F">
                        <w:pPr>
                          <w:pStyle w:val="Sansinterligne"/>
                          <w:ind w:left="720"/>
                          <w:rPr>
                            <w:rFonts w:cstheme="minorHAnsi"/>
                          </w:rPr>
                        </w:pPr>
                        <w:hyperlink r:id="rId34" w:history="1">
                          <w:r w:rsidR="004F0BDA" w:rsidRPr="00727F46">
                            <w:rPr>
                              <w:rStyle w:val="Lienhypertexte"/>
                              <w:rFonts w:cstheme="minorHAnsi"/>
                            </w:rPr>
                            <w:t>https://www.om-mp.be/fr/contacts#</w:t>
                          </w:r>
                        </w:hyperlink>
                      </w:p>
                      <w:p w14:paraId="17235D39" w14:textId="77777777" w:rsidR="004F0BDA" w:rsidRPr="006F0E97" w:rsidRDefault="004F0BDA" w:rsidP="00604C5F">
                        <w:pPr>
                          <w:pStyle w:val="Sansinterligne"/>
                          <w:rPr>
                            <w:rFonts w:cstheme="minorHAnsi"/>
                            <w:color w:val="FF0000"/>
                          </w:rPr>
                        </w:pPr>
                      </w:p>
                    </w:tc>
                  </w:tr>
                </w:tbl>
                <w:p w14:paraId="4685988B" w14:textId="77777777" w:rsidR="004F0BDA" w:rsidRDefault="004F0BDA" w:rsidP="004F0BDA">
                  <w:pPr>
                    <w:pStyle w:val="Sansinterligne"/>
                    <w:rPr>
                      <w:color w:val="FF0000"/>
                    </w:rPr>
                  </w:pPr>
                </w:p>
                <w:p w14:paraId="4D8DD7EA" w14:textId="77777777" w:rsidR="000C77C7" w:rsidRPr="00274A30" w:rsidRDefault="000C77C7" w:rsidP="000C77C7">
                  <w:pPr>
                    <w:rPr>
                      <w:rFonts w:asciiTheme="minorHAnsi" w:hAnsiTheme="minorHAnsi" w:cstheme="minorHAnsi"/>
                    </w:rPr>
                    <w:sectPr w:rsidR="000C77C7" w:rsidRPr="00274A30" w:rsidSect="00381929">
                      <w:headerReference w:type="even" r:id="rId35"/>
                      <w:headerReference w:type="default" r:id="rId36"/>
                      <w:footerReference w:type="even" r:id="rId37"/>
                      <w:headerReference w:type="first" r:id="rId38"/>
                      <w:footerReference w:type="first" r:id="rId39"/>
                      <w:pgSz w:w="11906" w:h="16838"/>
                      <w:pgMar w:top="567" w:right="1134" w:bottom="567" w:left="1134" w:header="567" w:footer="567" w:gutter="0"/>
                      <w:cols w:space="720"/>
                      <w:docGrid w:linePitch="360"/>
                    </w:sectPr>
                  </w:pPr>
                </w:p>
                <w:p w14:paraId="55A10CAA" w14:textId="018F1567" w:rsidR="000C77C7" w:rsidRPr="00274A30" w:rsidRDefault="00C348B6" w:rsidP="00DB1C51">
                  <w:pPr>
                    <w:pStyle w:val="Titre4"/>
                  </w:pPr>
                  <w:bookmarkStart w:id="95" w:name="_Annexe_10_:_1"/>
                  <w:bookmarkStart w:id="96" w:name="_Annexe_7_:"/>
                  <w:bookmarkStart w:id="97" w:name="_Annexe_2_:"/>
                  <w:bookmarkStart w:id="98" w:name="annexe10"/>
                  <w:bookmarkStart w:id="99" w:name="_Toc412204102"/>
                  <w:bookmarkStart w:id="100" w:name="_Toc414352910"/>
                  <w:bookmarkStart w:id="101" w:name="_Toc453836933"/>
                  <w:bookmarkEnd w:id="95"/>
                  <w:bookmarkEnd w:id="96"/>
                  <w:bookmarkEnd w:id="97"/>
                  <w:r>
                    <w:rPr>
                      <w:noProof/>
                      <w:lang w:eastAsia="fr-BE"/>
                    </w:rPr>
                    <w:lastRenderedPageBreak/>
                    <w:drawing>
                      <wp:anchor distT="0" distB="0" distL="114300" distR="114300" simplePos="0" relativeHeight="251721216" behindDoc="0" locked="0" layoutInCell="1" allowOverlap="1" wp14:anchorId="461F668A" wp14:editId="0037A5FB">
                        <wp:simplePos x="0" y="0"/>
                        <wp:positionH relativeFrom="column">
                          <wp:posOffset>5554133</wp:posOffset>
                        </wp:positionH>
                        <wp:positionV relativeFrom="paragraph">
                          <wp:posOffset>-203835</wp:posOffset>
                        </wp:positionV>
                        <wp:extent cx="385898" cy="385898"/>
                        <wp:effectExtent l="0" t="0" r="0" b="0"/>
                        <wp:wrapSquare wrapText="bothSides"/>
                        <wp:docPr id="54" name="Imag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85898" cy="385898"/>
                                </a:xfrm>
                                <a:prstGeom prst="rect">
                                  <a:avLst/>
                                </a:prstGeom>
                              </pic:spPr>
                            </pic:pic>
                          </a:graphicData>
                        </a:graphic>
                      </wp:anchor>
                    </w:drawing>
                  </w:r>
                  <w:r w:rsidR="000C77C7" w:rsidRPr="00274A30">
                    <w:t xml:space="preserve">Annexe </w:t>
                  </w:r>
                  <w:r w:rsidR="000C77C7">
                    <w:t>2</w:t>
                  </w:r>
                  <w:r w:rsidR="000C77C7" w:rsidRPr="00274A30">
                    <w:t> </w:t>
                  </w:r>
                  <w:bookmarkEnd w:id="98"/>
                  <w:r w:rsidR="000C77C7" w:rsidRPr="00274A30">
                    <w:t>: Coordonnées des Conseillers de l’Aide à la Jeunesse</w:t>
                  </w:r>
                  <w:bookmarkEnd w:id="99"/>
                  <w:bookmarkEnd w:id="100"/>
                  <w:bookmarkEnd w:id="101"/>
                </w:p>
                <w:p w14:paraId="1E6FBBBD" w14:textId="77777777" w:rsidR="000C77C7" w:rsidRPr="00274A30" w:rsidRDefault="000C77C7" w:rsidP="000C77C7">
                  <w:pPr>
                    <w:rPr>
                      <w:rFonts w:asciiTheme="minorHAnsi" w:hAnsiTheme="minorHAnsi" w:cstheme="minorHAnsi"/>
                    </w:rPr>
                  </w:pPr>
                </w:p>
                <w:tbl>
                  <w:tblPr>
                    <w:tblStyle w:val="Grilledutableau"/>
                    <w:tblW w:w="9634" w:type="dxa"/>
                    <w:tblLook w:val="04A0" w:firstRow="1" w:lastRow="0" w:firstColumn="1" w:lastColumn="0" w:noHBand="0" w:noVBand="1"/>
                  </w:tblPr>
                  <w:tblGrid>
                    <w:gridCol w:w="1271"/>
                    <w:gridCol w:w="3544"/>
                    <w:gridCol w:w="1398"/>
                    <w:gridCol w:w="3421"/>
                  </w:tblGrid>
                  <w:tr w:rsidR="003C05E8" w:rsidRPr="00274A30" w14:paraId="571CAAAC" w14:textId="77777777" w:rsidTr="00086829">
                    <w:tc>
                      <w:tcPr>
                        <w:tcW w:w="1271" w:type="dxa"/>
                      </w:tcPr>
                      <w:p w14:paraId="3F81FD4E" w14:textId="77777777" w:rsidR="003C05E8" w:rsidRPr="00274A30" w:rsidRDefault="003C05E8" w:rsidP="003C05E8">
                        <w:pPr>
                          <w:jc w:val="center"/>
                          <w:rPr>
                            <w:rFonts w:asciiTheme="minorHAnsi" w:hAnsiTheme="minorHAnsi" w:cstheme="minorHAnsi"/>
                            <w:b/>
                          </w:rPr>
                        </w:pPr>
                        <w:r w:rsidRPr="00274A30">
                          <w:rPr>
                            <w:rFonts w:asciiTheme="minorHAnsi" w:hAnsiTheme="minorHAnsi" w:cstheme="minorHAnsi"/>
                            <w:b/>
                          </w:rPr>
                          <w:t>SAJ d’Arlon</w:t>
                        </w:r>
                      </w:p>
                    </w:tc>
                    <w:tc>
                      <w:tcPr>
                        <w:tcW w:w="3544" w:type="dxa"/>
                      </w:tcPr>
                      <w:p w14:paraId="5BBA97F0" w14:textId="77777777" w:rsidR="003C05E8" w:rsidRPr="00727F46" w:rsidRDefault="003C05E8" w:rsidP="004E525F">
                        <w:pPr>
                          <w:pStyle w:val="Corpsdetexte"/>
                        </w:pPr>
                        <w:r w:rsidRPr="00727F46">
                          <w:t xml:space="preserve">Madame Elodie Poncelet  Conseillère de l’Aide à la jeunesse </w:t>
                        </w:r>
                      </w:p>
                      <w:p w14:paraId="2063C042" w14:textId="77777777" w:rsidR="003C05E8" w:rsidRPr="00727F46" w:rsidRDefault="003C05E8" w:rsidP="004E525F">
                        <w:pPr>
                          <w:pStyle w:val="Corpsdetexte"/>
                        </w:pPr>
                        <w:r w:rsidRPr="00727F46">
                          <w:t xml:space="preserve">Rue de Sesselich, 59/A </w:t>
                        </w:r>
                      </w:p>
                      <w:p w14:paraId="2DD3774C" w14:textId="77777777" w:rsidR="003C05E8" w:rsidRPr="00727F46" w:rsidRDefault="003C05E8" w:rsidP="004E525F">
                        <w:pPr>
                          <w:pStyle w:val="Corpsdetexte"/>
                        </w:pPr>
                        <w:r w:rsidRPr="00727F46">
                          <w:t>6700  ARLON</w:t>
                        </w:r>
                      </w:p>
                      <w:p w14:paraId="249477DA" w14:textId="77777777" w:rsidR="003C05E8" w:rsidRPr="00727F46" w:rsidRDefault="003C05E8" w:rsidP="004E525F">
                        <w:pPr>
                          <w:pStyle w:val="Corpsdetexte"/>
                        </w:pPr>
                        <w:r w:rsidRPr="00727F46">
                          <w:sym w:font="Wingdings" w:char="F028"/>
                        </w:r>
                        <w:r w:rsidRPr="00727F46">
                          <w:t> : 063/60.83.60</w:t>
                        </w:r>
                      </w:p>
                      <w:p w14:paraId="4992EAFD" w14:textId="6EC6A67B" w:rsidR="003C05E8" w:rsidRPr="00727F46" w:rsidRDefault="003C05E8" w:rsidP="004E525F">
                        <w:pPr>
                          <w:pStyle w:val="Corpsdetexte"/>
                        </w:pPr>
                        <w:r w:rsidRPr="00727F46">
                          <w:rPr>
                            <w:bCs/>
                          </w:rPr>
                          <w:sym w:font="Wingdings" w:char="F03A"/>
                        </w:r>
                        <w:r w:rsidRPr="00727F46">
                          <w:rPr>
                            <w:bCs/>
                          </w:rPr>
                          <w:t xml:space="preserve"> : </w:t>
                        </w:r>
                        <w:hyperlink r:id="rId40" w:history="1">
                          <w:r w:rsidRPr="00727F46">
                            <w:rPr>
                              <w:rStyle w:val="Lienhypertexte"/>
                              <w:rFonts w:cstheme="minorHAnsi"/>
                              <w:szCs w:val="22"/>
                            </w:rPr>
                            <w:t>saj.arlon@cfwb.be</w:t>
                          </w:r>
                        </w:hyperlink>
                      </w:p>
                    </w:tc>
                    <w:tc>
                      <w:tcPr>
                        <w:tcW w:w="1398" w:type="dxa"/>
                      </w:tcPr>
                      <w:p w14:paraId="244DD9E8" w14:textId="1B93EC4D" w:rsidR="003C05E8" w:rsidRPr="00727F46" w:rsidRDefault="003C05E8" w:rsidP="003C05E8">
                        <w:pPr>
                          <w:jc w:val="center"/>
                          <w:rPr>
                            <w:rFonts w:asciiTheme="minorHAnsi" w:hAnsiTheme="minorHAnsi" w:cstheme="minorHAnsi"/>
                            <w:b/>
                          </w:rPr>
                        </w:pPr>
                        <w:r w:rsidRPr="00727F46">
                          <w:rPr>
                            <w:rFonts w:asciiTheme="minorHAnsi" w:hAnsiTheme="minorHAnsi" w:cstheme="minorHAnsi"/>
                            <w:b/>
                          </w:rPr>
                          <w:t>SAJ de Bruxelles</w:t>
                        </w:r>
                      </w:p>
                    </w:tc>
                    <w:tc>
                      <w:tcPr>
                        <w:tcW w:w="3421" w:type="dxa"/>
                      </w:tcPr>
                      <w:p w14:paraId="7F823E1B" w14:textId="77777777" w:rsidR="003C05E8" w:rsidRPr="00727F46" w:rsidRDefault="003C05E8" w:rsidP="004E525F">
                        <w:pPr>
                          <w:pStyle w:val="Corpsdetexte"/>
                        </w:pPr>
                        <w:r w:rsidRPr="00727F46">
                          <w:t>Madame Valérie LATAWIEC</w:t>
                        </w:r>
                      </w:p>
                      <w:p w14:paraId="42958A71" w14:textId="77777777" w:rsidR="003C05E8" w:rsidRPr="00727F46" w:rsidRDefault="003C05E8" w:rsidP="004E525F">
                        <w:pPr>
                          <w:pStyle w:val="Corpsdetexte"/>
                        </w:pPr>
                        <w:r w:rsidRPr="00727F46">
                          <w:t>Conseillère de l’Aide à la Jeunesse</w:t>
                        </w:r>
                      </w:p>
                      <w:p w14:paraId="7DECFBF8" w14:textId="77777777" w:rsidR="003C05E8" w:rsidRPr="00727F46" w:rsidRDefault="003C05E8" w:rsidP="004E525F">
                        <w:pPr>
                          <w:pStyle w:val="Corpsdetexte"/>
                        </w:pPr>
                        <w:r w:rsidRPr="00727F46">
                          <w:t>Rue de Birmingham, 60</w:t>
                        </w:r>
                      </w:p>
                      <w:p w14:paraId="078B6104" w14:textId="77777777" w:rsidR="003C05E8" w:rsidRPr="00727F46" w:rsidRDefault="003C05E8" w:rsidP="004E525F">
                        <w:pPr>
                          <w:pStyle w:val="Corpsdetexte"/>
                        </w:pPr>
                        <w:r w:rsidRPr="00727F46">
                          <w:t>1080 MOLENBEEK SAINT JEAN</w:t>
                        </w:r>
                      </w:p>
                      <w:p w14:paraId="09159D1D" w14:textId="77777777" w:rsidR="003C05E8" w:rsidRPr="00727F46" w:rsidRDefault="003C05E8" w:rsidP="004E525F">
                        <w:pPr>
                          <w:pStyle w:val="Corpsdetexte"/>
                        </w:pPr>
                        <w:r w:rsidRPr="00727F46">
                          <w:sym w:font="Wingdings" w:char="F028"/>
                        </w:r>
                        <w:r w:rsidRPr="00727F46">
                          <w:t> : 02/413.39.18</w:t>
                        </w:r>
                      </w:p>
                      <w:p w14:paraId="67EBAB6F" w14:textId="1D392007" w:rsidR="003C05E8" w:rsidRPr="00727F46" w:rsidRDefault="003C05E8" w:rsidP="004E525F">
                        <w:pPr>
                          <w:pStyle w:val="Corpsdetexte"/>
                          <w:rPr>
                            <w:bCs/>
                          </w:rPr>
                        </w:pPr>
                        <w:r w:rsidRPr="00727F46">
                          <w:rPr>
                            <w:bCs/>
                          </w:rPr>
                          <w:sym w:font="Wingdings" w:char="F03A"/>
                        </w:r>
                        <w:r w:rsidRPr="00727F46">
                          <w:rPr>
                            <w:bCs/>
                          </w:rPr>
                          <w:t xml:space="preserve"> : </w:t>
                        </w:r>
                        <w:hyperlink r:id="rId41" w:history="1">
                          <w:r w:rsidRPr="00727F46">
                            <w:rPr>
                              <w:rStyle w:val="Lienhypertexte"/>
                              <w:rFonts w:cstheme="minorHAnsi"/>
                              <w:szCs w:val="22"/>
                              <w:lang w:val="pt-PT"/>
                            </w:rPr>
                            <w:t>saj.bruxelles@cfwb.be</w:t>
                          </w:r>
                        </w:hyperlink>
                      </w:p>
                    </w:tc>
                  </w:tr>
                  <w:tr w:rsidR="003C05E8" w:rsidRPr="00274A30" w14:paraId="57160971" w14:textId="77777777" w:rsidTr="00086829">
                    <w:tc>
                      <w:tcPr>
                        <w:tcW w:w="1271" w:type="dxa"/>
                      </w:tcPr>
                      <w:p w14:paraId="01CC712A" w14:textId="77777777" w:rsidR="003C05E8" w:rsidRPr="00274A30" w:rsidRDefault="003C05E8" w:rsidP="003C05E8">
                        <w:pPr>
                          <w:jc w:val="center"/>
                          <w:rPr>
                            <w:rFonts w:asciiTheme="minorHAnsi" w:hAnsiTheme="minorHAnsi" w:cstheme="minorHAnsi"/>
                            <w:b/>
                          </w:rPr>
                        </w:pPr>
                        <w:r w:rsidRPr="00274A30">
                          <w:rPr>
                            <w:rFonts w:asciiTheme="minorHAnsi" w:hAnsiTheme="minorHAnsi" w:cstheme="minorHAnsi"/>
                            <w:b/>
                            <w:lang w:val="pt-PT"/>
                          </w:rPr>
                          <w:t>SAJ de Charleroi</w:t>
                        </w:r>
                      </w:p>
                    </w:tc>
                    <w:tc>
                      <w:tcPr>
                        <w:tcW w:w="3544" w:type="dxa"/>
                      </w:tcPr>
                      <w:p w14:paraId="7AD51127" w14:textId="77777777" w:rsidR="003C05E8" w:rsidRPr="00727F46" w:rsidRDefault="003C05E8" w:rsidP="004E525F">
                        <w:pPr>
                          <w:pStyle w:val="Corpsdetexte"/>
                          <w:rPr>
                            <w:lang w:val="pt-PT"/>
                          </w:rPr>
                        </w:pPr>
                        <w:r w:rsidRPr="00727F46">
                          <w:rPr>
                            <w:lang w:val="pt-PT"/>
                          </w:rPr>
                          <w:t>Madame Lydia LA CORTE</w:t>
                        </w:r>
                      </w:p>
                      <w:p w14:paraId="5B000A77" w14:textId="77777777" w:rsidR="003C05E8" w:rsidRPr="00727F46" w:rsidRDefault="003C05E8" w:rsidP="004E525F">
                        <w:pPr>
                          <w:pStyle w:val="Corpsdetexte"/>
                        </w:pPr>
                        <w:r w:rsidRPr="00727F46">
                          <w:t>Conseillère de l’Aide à la jeunesse</w:t>
                        </w:r>
                      </w:p>
                      <w:p w14:paraId="2B9E5677" w14:textId="77777777" w:rsidR="003C05E8" w:rsidRPr="00727F46" w:rsidRDefault="003C05E8" w:rsidP="004E525F">
                        <w:pPr>
                          <w:pStyle w:val="Corpsdetexte"/>
                        </w:pPr>
                        <w:r w:rsidRPr="00727F46">
                          <w:t>rue de la Rivelaine, 7</w:t>
                        </w:r>
                      </w:p>
                      <w:p w14:paraId="7467E7E6" w14:textId="77777777" w:rsidR="003C05E8" w:rsidRPr="00727F46" w:rsidRDefault="003C05E8" w:rsidP="004E525F">
                        <w:pPr>
                          <w:pStyle w:val="Corpsdetexte"/>
                        </w:pPr>
                        <w:r w:rsidRPr="00727F46">
                          <w:t>Site St-Charles</w:t>
                        </w:r>
                      </w:p>
                      <w:p w14:paraId="51384622" w14:textId="77777777" w:rsidR="003C05E8" w:rsidRPr="00727F46" w:rsidRDefault="003C05E8" w:rsidP="004E525F">
                        <w:pPr>
                          <w:pStyle w:val="Corpsdetexte"/>
                          <w:rPr>
                            <w:caps/>
                          </w:rPr>
                        </w:pPr>
                        <w:r w:rsidRPr="00727F46">
                          <w:t>6061 MONTIGNIES-</w:t>
                        </w:r>
                        <w:r w:rsidRPr="00727F46">
                          <w:rPr>
                            <w:caps/>
                          </w:rPr>
                          <w:t>sur-Sambre</w:t>
                        </w:r>
                      </w:p>
                      <w:p w14:paraId="76E76F9F" w14:textId="77777777" w:rsidR="003C05E8" w:rsidRPr="00727F46" w:rsidRDefault="003C05E8" w:rsidP="004E525F">
                        <w:pPr>
                          <w:pStyle w:val="Corpsdetexte"/>
                        </w:pPr>
                        <w:r w:rsidRPr="00727F46">
                          <w:sym w:font="Wingdings" w:char="F028"/>
                        </w:r>
                        <w:r w:rsidRPr="00727F46">
                          <w:t> : 071/896 011</w:t>
                        </w:r>
                      </w:p>
                      <w:p w14:paraId="078DE046" w14:textId="27B22ED5" w:rsidR="003C05E8" w:rsidRPr="00727F46" w:rsidRDefault="003C05E8" w:rsidP="004E525F">
                        <w:pPr>
                          <w:pStyle w:val="Corpsdetexte"/>
                          <w:rPr>
                            <w:bCs/>
                          </w:rPr>
                        </w:pPr>
                        <w:r w:rsidRPr="00727F46">
                          <w:rPr>
                            <w:bCs/>
                          </w:rPr>
                          <w:sym w:font="Wingdings" w:char="F03A"/>
                        </w:r>
                        <w:r w:rsidRPr="00727F46">
                          <w:rPr>
                            <w:bCs/>
                          </w:rPr>
                          <w:t xml:space="preserve"> : </w:t>
                        </w:r>
                        <w:hyperlink r:id="rId42" w:history="1">
                          <w:r w:rsidRPr="00727F46">
                            <w:rPr>
                              <w:rStyle w:val="Lienhypertexte"/>
                              <w:rFonts w:cstheme="minorHAnsi"/>
                              <w:szCs w:val="22"/>
                            </w:rPr>
                            <w:t>saj.charleroi@cfwb.be</w:t>
                          </w:r>
                        </w:hyperlink>
                      </w:p>
                    </w:tc>
                    <w:tc>
                      <w:tcPr>
                        <w:tcW w:w="1398" w:type="dxa"/>
                      </w:tcPr>
                      <w:p w14:paraId="68E19ADE" w14:textId="27A3EE54" w:rsidR="003C05E8" w:rsidRPr="00727F46" w:rsidRDefault="003C05E8" w:rsidP="003C05E8">
                        <w:pPr>
                          <w:jc w:val="center"/>
                          <w:rPr>
                            <w:rFonts w:asciiTheme="minorHAnsi" w:hAnsiTheme="minorHAnsi" w:cstheme="minorHAnsi"/>
                            <w:b/>
                          </w:rPr>
                        </w:pPr>
                        <w:r w:rsidRPr="00727F46">
                          <w:rPr>
                            <w:rFonts w:asciiTheme="minorHAnsi" w:hAnsiTheme="minorHAnsi" w:cstheme="minorHAnsi"/>
                            <w:b/>
                          </w:rPr>
                          <w:t>SAJ de Dinant</w:t>
                        </w:r>
                      </w:p>
                    </w:tc>
                    <w:tc>
                      <w:tcPr>
                        <w:tcW w:w="3421" w:type="dxa"/>
                      </w:tcPr>
                      <w:p w14:paraId="56FADBDD" w14:textId="77777777" w:rsidR="003C05E8" w:rsidRPr="00727F46" w:rsidRDefault="003C05E8" w:rsidP="004E525F">
                        <w:pPr>
                          <w:pStyle w:val="Corpsdetexte"/>
                        </w:pPr>
                        <w:r w:rsidRPr="00727F46">
                          <w:t xml:space="preserve">Monsieur Guillaume Van Der Meersh </w:t>
                        </w:r>
                      </w:p>
                      <w:p w14:paraId="70D194D5" w14:textId="77777777" w:rsidR="003C05E8" w:rsidRPr="00727F46" w:rsidRDefault="003C05E8" w:rsidP="004E525F">
                        <w:pPr>
                          <w:pStyle w:val="Corpsdetexte"/>
                          <w:rPr>
                            <w:bCs/>
                          </w:rPr>
                        </w:pPr>
                        <w:r w:rsidRPr="00727F46">
                          <w:t>Conseillère de l’Aide à la jeunesse</w:t>
                        </w:r>
                      </w:p>
                      <w:p w14:paraId="3347B0A2" w14:textId="77777777" w:rsidR="003C05E8" w:rsidRPr="00727F46" w:rsidRDefault="003C05E8" w:rsidP="004E525F">
                        <w:pPr>
                          <w:pStyle w:val="Corpsdetexte"/>
                        </w:pPr>
                        <w:r w:rsidRPr="00727F46">
                          <w:t>Rue Grande 62/5</w:t>
                        </w:r>
                      </w:p>
                      <w:p w14:paraId="604FF710" w14:textId="77777777" w:rsidR="003C05E8" w:rsidRPr="00727F46" w:rsidRDefault="003C05E8" w:rsidP="004E525F">
                        <w:pPr>
                          <w:pStyle w:val="Corpsdetexte"/>
                        </w:pPr>
                        <w:r w:rsidRPr="00727F46">
                          <w:t>5500   DINANT</w:t>
                        </w:r>
                      </w:p>
                      <w:p w14:paraId="76C61433" w14:textId="77777777" w:rsidR="003C05E8" w:rsidRPr="00727F46" w:rsidRDefault="003C05E8" w:rsidP="004E525F">
                        <w:pPr>
                          <w:pStyle w:val="Corpsdetexte"/>
                        </w:pPr>
                        <w:r w:rsidRPr="00727F46">
                          <w:sym w:font="Wingdings" w:char="F028"/>
                        </w:r>
                        <w:r w:rsidRPr="00727F46">
                          <w:t> : 082/22.43.88</w:t>
                        </w:r>
                      </w:p>
                      <w:p w14:paraId="2801DE3E" w14:textId="77777777" w:rsidR="003C05E8" w:rsidRPr="00727F46" w:rsidRDefault="003C05E8" w:rsidP="004E525F">
                        <w:pPr>
                          <w:pStyle w:val="Corpsdetexte"/>
                          <w:rPr>
                            <w:bCs/>
                          </w:rPr>
                        </w:pPr>
                        <w:r w:rsidRPr="00727F46">
                          <w:rPr>
                            <w:bCs/>
                          </w:rPr>
                          <w:sym w:font="Wingdings" w:char="F03A"/>
                        </w:r>
                        <w:r w:rsidRPr="00727F46">
                          <w:rPr>
                            <w:bCs/>
                          </w:rPr>
                          <w:t xml:space="preserve"> : </w:t>
                        </w:r>
                        <w:hyperlink r:id="rId43" w:history="1">
                          <w:r w:rsidRPr="00727F46">
                            <w:rPr>
                              <w:rStyle w:val="Lienhypertexte"/>
                              <w:rFonts w:cstheme="minorHAnsi"/>
                              <w:szCs w:val="22"/>
                            </w:rPr>
                            <w:t>saj.dinant@cfwb.be</w:t>
                          </w:r>
                        </w:hyperlink>
                      </w:p>
                      <w:p w14:paraId="2B4D7F36" w14:textId="77777777" w:rsidR="003C05E8" w:rsidRPr="00727F46" w:rsidRDefault="003C05E8" w:rsidP="004E525F">
                        <w:pPr>
                          <w:pStyle w:val="Corpsdetexte"/>
                        </w:pPr>
                      </w:p>
                    </w:tc>
                  </w:tr>
                  <w:tr w:rsidR="003C05E8" w:rsidRPr="00274A30" w14:paraId="6481955E" w14:textId="77777777" w:rsidTr="00086829">
                    <w:tc>
                      <w:tcPr>
                        <w:tcW w:w="1271" w:type="dxa"/>
                      </w:tcPr>
                      <w:p w14:paraId="03751131" w14:textId="77777777" w:rsidR="003C05E8" w:rsidRPr="00274A30" w:rsidRDefault="003C05E8" w:rsidP="003C05E8">
                        <w:pPr>
                          <w:jc w:val="center"/>
                          <w:rPr>
                            <w:rFonts w:asciiTheme="minorHAnsi" w:hAnsiTheme="minorHAnsi" w:cstheme="minorHAnsi"/>
                            <w:b/>
                          </w:rPr>
                        </w:pPr>
                        <w:r w:rsidRPr="00274A30">
                          <w:rPr>
                            <w:rFonts w:asciiTheme="minorHAnsi" w:hAnsiTheme="minorHAnsi" w:cstheme="minorHAnsi"/>
                            <w:b/>
                          </w:rPr>
                          <w:t>SAJ de Huy</w:t>
                        </w:r>
                      </w:p>
                    </w:tc>
                    <w:tc>
                      <w:tcPr>
                        <w:tcW w:w="3544" w:type="dxa"/>
                      </w:tcPr>
                      <w:p w14:paraId="242C4DE1" w14:textId="09AF1CDD" w:rsidR="003C05E8" w:rsidRPr="00727F46" w:rsidRDefault="003C05E8" w:rsidP="004E525F">
                        <w:pPr>
                          <w:pStyle w:val="Corpsdetexte"/>
                        </w:pPr>
                        <w:r w:rsidRPr="00727F46">
                          <w:t xml:space="preserve">Madame Julie Dock </w:t>
                        </w:r>
                      </w:p>
                      <w:p w14:paraId="52B46CC1" w14:textId="77777777" w:rsidR="003C05E8" w:rsidRPr="00727F46" w:rsidRDefault="003C05E8" w:rsidP="004E525F">
                        <w:pPr>
                          <w:pStyle w:val="Corpsdetexte"/>
                        </w:pPr>
                        <w:r w:rsidRPr="00727F46">
                          <w:t>Conseillère de l’Aide à la jeunesse</w:t>
                        </w:r>
                      </w:p>
                      <w:p w14:paraId="6EBD14E8" w14:textId="77777777" w:rsidR="003C05E8" w:rsidRPr="00727F46" w:rsidRDefault="003C05E8" w:rsidP="004E525F">
                        <w:pPr>
                          <w:pStyle w:val="Corpsdetexte"/>
                        </w:pPr>
                        <w:r w:rsidRPr="00727F46">
                          <w:t>Avenue du Condroz, 3/1</w:t>
                        </w:r>
                      </w:p>
                      <w:p w14:paraId="66D7FE97" w14:textId="77777777" w:rsidR="003C05E8" w:rsidRPr="00727F46" w:rsidRDefault="003C05E8" w:rsidP="004E525F">
                        <w:pPr>
                          <w:pStyle w:val="Corpsdetexte"/>
                        </w:pPr>
                        <w:r w:rsidRPr="00727F46">
                          <w:t>1</w:t>
                        </w:r>
                        <w:r w:rsidRPr="00727F46">
                          <w:rPr>
                            <w:vertAlign w:val="superscript"/>
                          </w:rPr>
                          <w:t>er</w:t>
                        </w:r>
                        <w:r w:rsidRPr="00727F46">
                          <w:t xml:space="preserve"> et 2</w:t>
                        </w:r>
                        <w:r w:rsidRPr="00727F46">
                          <w:rPr>
                            <w:vertAlign w:val="superscript"/>
                          </w:rPr>
                          <w:t>ème</w:t>
                        </w:r>
                        <w:r w:rsidRPr="00727F46">
                          <w:t xml:space="preserve"> étage</w:t>
                        </w:r>
                      </w:p>
                      <w:p w14:paraId="074EDFDE" w14:textId="77777777" w:rsidR="003C05E8" w:rsidRPr="00727F46" w:rsidRDefault="003C05E8" w:rsidP="004E525F">
                        <w:pPr>
                          <w:pStyle w:val="Corpsdetexte"/>
                          <w:rPr>
                            <w:lang w:val="es-ES_tradnl"/>
                          </w:rPr>
                        </w:pPr>
                        <w:r w:rsidRPr="00727F46">
                          <w:rPr>
                            <w:lang w:val="es-ES_tradnl"/>
                          </w:rPr>
                          <w:t>4500  HUY</w:t>
                        </w:r>
                      </w:p>
                      <w:p w14:paraId="77EF0889" w14:textId="77777777" w:rsidR="003C05E8" w:rsidRPr="00727F46" w:rsidRDefault="003C05E8" w:rsidP="004E525F">
                        <w:pPr>
                          <w:pStyle w:val="Corpsdetexte"/>
                          <w:rPr>
                            <w:lang w:val="es-ES_tradnl"/>
                          </w:rPr>
                        </w:pPr>
                        <w:r w:rsidRPr="00727F46">
                          <w:sym w:font="Wingdings" w:char="F028"/>
                        </w:r>
                        <w:r w:rsidRPr="00727F46">
                          <w:rPr>
                            <w:lang w:val="es-ES_tradnl"/>
                          </w:rPr>
                          <w:t> : 085/ 27.86.40</w:t>
                        </w:r>
                      </w:p>
                      <w:p w14:paraId="1E8565BA" w14:textId="28275526" w:rsidR="003C05E8" w:rsidRPr="00727F46" w:rsidRDefault="003C05E8" w:rsidP="004E525F">
                        <w:pPr>
                          <w:pStyle w:val="Corpsdetexte"/>
                          <w:rPr>
                            <w:bCs/>
                            <w:lang w:val="es-ES_tradnl"/>
                          </w:rPr>
                        </w:pPr>
                        <w:r w:rsidRPr="00727F46">
                          <w:rPr>
                            <w:bCs/>
                          </w:rPr>
                          <w:sym w:font="Wingdings" w:char="F03A"/>
                        </w:r>
                        <w:r w:rsidRPr="00727F46">
                          <w:rPr>
                            <w:bCs/>
                            <w:lang w:val="es-ES_tradnl"/>
                          </w:rPr>
                          <w:t xml:space="preserve"> : </w:t>
                        </w:r>
                        <w:hyperlink r:id="rId44" w:history="1">
                          <w:r w:rsidRPr="00727F46">
                            <w:rPr>
                              <w:rStyle w:val="Lienhypertexte"/>
                              <w:rFonts w:cstheme="minorHAnsi"/>
                              <w:szCs w:val="22"/>
                              <w:lang w:val="es-ES_tradnl"/>
                            </w:rPr>
                            <w:t>saj.huy@cfwb.be</w:t>
                          </w:r>
                        </w:hyperlink>
                      </w:p>
                    </w:tc>
                    <w:tc>
                      <w:tcPr>
                        <w:tcW w:w="1398" w:type="dxa"/>
                      </w:tcPr>
                      <w:p w14:paraId="7E9C5FEA" w14:textId="2BC81764" w:rsidR="003C05E8" w:rsidRPr="00727F46" w:rsidRDefault="003C05E8" w:rsidP="003C05E8">
                        <w:pPr>
                          <w:jc w:val="center"/>
                          <w:rPr>
                            <w:rFonts w:asciiTheme="minorHAnsi" w:hAnsiTheme="minorHAnsi" w:cstheme="minorHAnsi"/>
                            <w:b/>
                          </w:rPr>
                        </w:pPr>
                        <w:r w:rsidRPr="00727F46">
                          <w:rPr>
                            <w:rFonts w:asciiTheme="minorHAnsi" w:hAnsiTheme="minorHAnsi" w:cstheme="minorHAnsi"/>
                            <w:b/>
                          </w:rPr>
                          <w:t>SAJ de Nivelles</w:t>
                        </w:r>
                      </w:p>
                    </w:tc>
                    <w:tc>
                      <w:tcPr>
                        <w:tcW w:w="3421" w:type="dxa"/>
                      </w:tcPr>
                      <w:p w14:paraId="363634C4" w14:textId="77777777" w:rsidR="003C05E8" w:rsidRPr="00727F46" w:rsidRDefault="003C05E8" w:rsidP="004E525F">
                        <w:pPr>
                          <w:pStyle w:val="Corpsdetexte"/>
                        </w:pPr>
                        <w:r w:rsidRPr="00727F46">
                          <w:t>Madame Thérèse BINCZYK</w:t>
                        </w:r>
                      </w:p>
                      <w:p w14:paraId="58930A16" w14:textId="77777777" w:rsidR="003C05E8" w:rsidRPr="00727F46" w:rsidRDefault="003C05E8" w:rsidP="004E525F">
                        <w:pPr>
                          <w:pStyle w:val="Corpsdetexte"/>
                        </w:pPr>
                        <w:r w:rsidRPr="00727F46">
                          <w:t>Conseillère f.f. de l’Aide à la jeunesse</w:t>
                        </w:r>
                      </w:p>
                      <w:p w14:paraId="1BF6C164" w14:textId="77777777" w:rsidR="003C05E8" w:rsidRPr="00727F46" w:rsidRDefault="003C05E8" w:rsidP="004E525F">
                        <w:pPr>
                          <w:pStyle w:val="Corpsdetexte"/>
                        </w:pPr>
                        <w:r w:rsidRPr="00727F46">
                          <w:t>Chée de Nivelles, 81</w:t>
                        </w:r>
                      </w:p>
                      <w:p w14:paraId="6465D32C" w14:textId="77777777" w:rsidR="003C05E8" w:rsidRPr="00727F46" w:rsidRDefault="003C05E8" w:rsidP="004E525F">
                        <w:pPr>
                          <w:pStyle w:val="Corpsdetexte"/>
                        </w:pPr>
                        <w:r w:rsidRPr="00727F46">
                          <w:t>1420 BRAINE-L’ALLEUD</w:t>
                        </w:r>
                      </w:p>
                      <w:p w14:paraId="31632184" w14:textId="77777777" w:rsidR="003C05E8" w:rsidRPr="00727F46" w:rsidRDefault="003C05E8" w:rsidP="004E525F">
                        <w:pPr>
                          <w:pStyle w:val="Corpsdetexte"/>
                        </w:pPr>
                        <w:r w:rsidRPr="00727F46">
                          <w:sym w:font="Wingdings" w:char="F028"/>
                        </w:r>
                        <w:r w:rsidRPr="00727F46">
                          <w:t> : 067/ 89.59.60</w:t>
                        </w:r>
                      </w:p>
                      <w:p w14:paraId="43099953" w14:textId="77777777" w:rsidR="003C05E8" w:rsidRPr="00727F46" w:rsidRDefault="003C05E8" w:rsidP="004E525F">
                        <w:pPr>
                          <w:pStyle w:val="Corpsdetexte"/>
                          <w:rPr>
                            <w:bCs/>
                          </w:rPr>
                        </w:pPr>
                        <w:r w:rsidRPr="00727F46">
                          <w:rPr>
                            <w:bCs/>
                          </w:rPr>
                          <w:sym w:font="Wingdings" w:char="F03A"/>
                        </w:r>
                        <w:r w:rsidRPr="00727F46">
                          <w:rPr>
                            <w:bCs/>
                          </w:rPr>
                          <w:t xml:space="preserve"> : </w:t>
                        </w:r>
                        <w:hyperlink r:id="rId45" w:history="1">
                          <w:r w:rsidRPr="00727F46">
                            <w:rPr>
                              <w:rStyle w:val="Lienhypertexte"/>
                              <w:rFonts w:cstheme="minorHAnsi"/>
                              <w:szCs w:val="22"/>
                            </w:rPr>
                            <w:t>saj.nivelles@cfwb.be</w:t>
                          </w:r>
                        </w:hyperlink>
                      </w:p>
                      <w:p w14:paraId="0B555A9B" w14:textId="77777777" w:rsidR="003C05E8" w:rsidRPr="00727F46" w:rsidRDefault="003C05E8" w:rsidP="004E525F">
                        <w:pPr>
                          <w:pStyle w:val="Corpsdetexte"/>
                        </w:pPr>
                      </w:p>
                    </w:tc>
                  </w:tr>
                  <w:tr w:rsidR="003C05E8" w:rsidRPr="00274A30" w14:paraId="60D56425" w14:textId="77777777" w:rsidTr="00086829">
                    <w:tc>
                      <w:tcPr>
                        <w:tcW w:w="1271" w:type="dxa"/>
                      </w:tcPr>
                      <w:p w14:paraId="5A4C25AB" w14:textId="77777777" w:rsidR="003C05E8" w:rsidRPr="00274A30" w:rsidRDefault="003C05E8" w:rsidP="003C05E8">
                        <w:pPr>
                          <w:jc w:val="center"/>
                          <w:rPr>
                            <w:rFonts w:asciiTheme="minorHAnsi" w:hAnsiTheme="minorHAnsi" w:cstheme="minorHAnsi"/>
                            <w:b/>
                          </w:rPr>
                        </w:pPr>
                        <w:r w:rsidRPr="00274A30">
                          <w:rPr>
                            <w:rFonts w:asciiTheme="minorHAnsi" w:hAnsiTheme="minorHAnsi" w:cstheme="minorHAnsi"/>
                            <w:b/>
                          </w:rPr>
                          <w:t>SAJ de Verviers</w:t>
                        </w:r>
                      </w:p>
                    </w:tc>
                    <w:tc>
                      <w:tcPr>
                        <w:tcW w:w="3544" w:type="dxa"/>
                      </w:tcPr>
                      <w:p w14:paraId="10FEE73F" w14:textId="3911D8E7" w:rsidR="003C05E8" w:rsidRPr="00727F46" w:rsidRDefault="003C05E8" w:rsidP="003C05E8">
                        <w:pPr>
                          <w:jc w:val="both"/>
                          <w:rPr>
                            <w:rFonts w:asciiTheme="minorHAnsi" w:hAnsiTheme="minorHAnsi" w:cstheme="minorHAnsi"/>
                            <w:color w:val="000000" w:themeColor="text1"/>
                            <w:lang w:eastAsia="ar-SA"/>
                          </w:rPr>
                        </w:pPr>
                        <w:r w:rsidRPr="00727F46">
                          <w:rPr>
                            <w:rFonts w:asciiTheme="minorHAnsi" w:hAnsiTheme="minorHAnsi" w:cstheme="minorHAnsi"/>
                            <w:color w:val="000000" w:themeColor="text1"/>
                            <w:lang w:eastAsia="ar-SA"/>
                          </w:rPr>
                          <w:t>Madame Catherine Hodeige</w:t>
                        </w:r>
                      </w:p>
                      <w:p w14:paraId="1DFA0EC4" w14:textId="77777777" w:rsidR="003C05E8" w:rsidRPr="00727F46" w:rsidRDefault="003C05E8" w:rsidP="004E525F">
                        <w:pPr>
                          <w:pStyle w:val="Corpsdetexte"/>
                        </w:pPr>
                        <w:r w:rsidRPr="00727F46">
                          <w:t>Conseillère a.i. de l’Aide à la jeunesse</w:t>
                        </w:r>
                      </w:p>
                      <w:p w14:paraId="1D15357E" w14:textId="77777777" w:rsidR="003C05E8" w:rsidRPr="00727F46" w:rsidRDefault="003C05E8" w:rsidP="004E525F">
                        <w:pPr>
                          <w:pStyle w:val="Corpsdetexte"/>
                        </w:pPr>
                        <w:r w:rsidRPr="00727F46">
                          <w:t>Rue de Dinant 13-15</w:t>
                        </w:r>
                      </w:p>
                      <w:p w14:paraId="51B1F6C4" w14:textId="77777777" w:rsidR="003C05E8" w:rsidRPr="00727F46" w:rsidRDefault="003C05E8" w:rsidP="004E525F">
                        <w:pPr>
                          <w:pStyle w:val="Corpsdetexte"/>
                        </w:pPr>
                        <w:r w:rsidRPr="00727F46">
                          <w:t>4800  VERVIERS</w:t>
                        </w:r>
                      </w:p>
                      <w:p w14:paraId="3354AECC" w14:textId="77777777" w:rsidR="003C05E8" w:rsidRPr="00727F46" w:rsidRDefault="003C05E8" w:rsidP="004E525F">
                        <w:pPr>
                          <w:pStyle w:val="Corpsdetexte"/>
                        </w:pPr>
                        <w:r w:rsidRPr="00727F46">
                          <w:sym w:font="Wingdings" w:char="F028"/>
                        </w:r>
                        <w:r w:rsidRPr="00727F46">
                          <w:t> : 087/ 29.95.00</w:t>
                        </w:r>
                      </w:p>
                      <w:p w14:paraId="6CE14B87" w14:textId="52C289AC" w:rsidR="003C05E8" w:rsidRPr="00727F46" w:rsidRDefault="003C05E8" w:rsidP="004E525F">
                        <w:pPr>
                          <w:pStyle w:val="Corpsdetexte"/>
                          <w:rPr>
                            <w:bCs/>
                          </w:rPr>
                        </w:pPr>
                        <w:r w:rsidRPr="00727F46">
                          <w:rPr>
                            <w:bCs/>
                          </w:rPr>
                          <w:sym w:font="Wingdings" w:char="F03A"/>
                        </w:r>
                        <w:r w:rsidRPr="00727F46">
                          <w:rPr>
                            <w:bCs/>
                          </w:rPr>
                          <w:t xml:space="preserve"> : </w:t>
                        </w:r>
                        <w:hyperlink r:id="rId46" w:history="1">
                          <w:r w:rsidRPr="00727F46">
                            <w:rPr>
                              <w:rStyle w:val="Lienhypertexte"/>
                              <w:rFonts w:cstheme="minorHAnsi"/>
                              <w:szCs w:val="22"/>
                            </w:rPr>
                            <w:t>saj.verviers@cfwb.be</w:t>
                          </w:r>
                        </w:hyperlink>
                      </w:p>
                    </w:tc>
                    <w:tc>
                      <w:tcPr>
                        <w:tcW w:w="1398" w:type="dxa"/>
                      </w:tcPr>
                      <w:p w14:paraId="1A1B5DB3" w14:textId="04651719" w:rsidR="003C05E8" w:rsidRPr="00727F46" w:rsidRDefault="003C05E8" w:rsidP="003C05E8">
                        <w:pPr>
                          <w:jc w:val="center"/>
                          <w:rPr>
                            <w:rFonts w:asciiTheme="minorHAnsi" w:hAnsiTheme="minorHAnsi" w:cstheme="minorHAnsi"/>
                            <w:b/>
                          </w:rPr>
                        </w:pPr>
                        <w:r w:rsidRPr="00727F46">
                          <w:rPr>
                            <w:rFonts w:asciiTheme="minorHAnsi" w:hAnsiTheme="minorHAnsi" w:cstheme="minorHAnsi"/>
                            <w:b/>
                            <w:lang w:val="pt-PT"/>
                          </w:rPr>
                          <w:t>SAJ de Liège</w:t>
                        </w:r>
                      </w:p>
                    </w:tc>
                    <w:tc>
                      <w:tcPr>
                        <w:tcW w:w="3421" w:type="dxa"/>
                      </w:tcPr>
                      <w:p w14:paraId="3533BBA7" w14:textId="77777777" w:rsidR="003C05E8" w:rsidRPr="00727F46" w:rsidRDefault="003C05E8" w:rsidP="003C05E8">
                        <w:pPr>
                          <w:jc w:val="both"/>
                          <w:rPr>
                            <w:rFonts w:asciiTheme="minorHAnsi" w:hAnsiTheme="minorHAnsi" w:cstheme="minorHAnsi"/>
                            <w:color w:val="000000" w:themeColor="text1"/>
                            <w:lang w:eastAsia="ar-SA"/>
                          </w:rPr>
                        </w:pPr>
                        <w:r w:rsidRPr="00727F46">
                          <w:rPr>
                            <w:rFonts w:asciiTheme="minorHAnsi" w:hAnsiTheme="minorHAnsi" w:cstheme="minorHAnsi"/>
                            <w:color w:val="000000" w:themeColor="text1"/>
                            <w:lang w:eastAsia="ar-SA"/>
                          </w:rPr>
                          <w:t>Madame Joëlle PIQUARD</w:t>
                        </w:r>
                      </w:p>
                      <w:p w14:paraId="1CB2B788" w14:textId="77777777" w:rsidR="003C05E8" w:rsidRPr="00727F46" w:rsidRDefault="003C05E8" w:rsidP="004E525F">
                        <w:pPr>
                          <w:pStyle w:val="Corpsdetexte"/>
                        </w:pPr>
                        <w:r w:rsidRPr="00727F46">
                          <w:t>Conseillère f.f. de l’Aide à la jeunesse</w:t>
                        </w:r>
                      </w:p>
                      <w:p w14:paraId="0F37A949" w14:textId="77777777" w:rsidR="003C05E8" w:rsidRPr="00727F46" w:rsidRDefault="003C05E8" w:rsidP="004E525F">
                        <w:pPr>
                          <w:pStyle w:val="Corpsdetexte"/>
                        </w:pPr>
                        <w:r w:rsidRPr="00727F46">
                          <w:t>Place Xavier Neujean, 1</w:t>
                        </w:r>
                      </w:p>
                      <w:p w14:paraId="656616EE" w14:textId="77777777" w:rsidR="003C05E8" w:rsidRPr="00727F46" w:rsidRDefault="003C05E8" w:rsidP="004E525F">
                        <w:pPr>
                          <w:pStyle w:val="Corpsdetexte"/>
                        </w:pPr>
                        <w:r w:rsidRPr="00727F46">
                          <w:t>4000  LIEGE</w:t>
                        </w:r>
                      </w:p>
                      <w:p w14:paraId="188A9842" w14:textId="77777777" w:rsidR="003C05E8" w:rsidRPr="00727F46" w:rsidRDefault="003C05E8" w:rsidP="004E525F">
                        <w:pPr>
                          <w:pStyle w:val="Corpsdetexte"/>
                        </w:pPr>
                        <w:r w:rsidRPr="00727F46">
                          <w:sym w:font="Wingdings" w:char="F028"/>
                        </w:r>
                        <w:r w:rsidRPr="00727F46">
                          <w:t> :04/220.67.20</w:t>
                        </w:r>
                        <w:r w:rsidRPr="00727F46">
                          <w:rPr>
                            <w:bCs/>
                          </w:rPr>
                          <w:br/>
                        </w:r>
                        <w:r w:rsidRPr="00727F46">
                          <w:rPr>
                            <w:bCs/>
                          </w:rPr>
                          <w:sym w:font="Wingdings" w:char="F03A"/>
                        </w:r>
                        <w:r w:rsidRPr="00727F46">
                          <w:rPr>
                            <w:bCs/>
                          </w:rPr>
                          <w:t xml:space="preserve"> : </w:t>
                        </w:r>
                        <w:hyperlink r:id="rId47" w:history="1">
                          <w:r w:rsidRPr="00727F46">
                            <w:rPr>
                              <w:rStyle w:val="Lienhypertexte"/>
                              <w:rFonts w:cstheme="minorHAnsi"/>
                              <w:szCs w:val="22"/>
                            </w:rPr>
                            <w:t>saj.liege@cfwb.be</w:t>
                          </w:r>
                        </w:hyperlink>
                      </w:p>
                      <w:p w14:paraId="13C3FD34" w14:textId="77777777" w:rsidR="003C05E8" w:rsidRPr="00727F46" w:rsidRDefault="003C05E8" w:rsidP="004E525F">
                        <w:pPr>
                          <w:pStyle w:val="Corpsdetexte"/>
                        </w:pPr>
                      </w:p>
                    </w:tc>
                  </w:tr>
                  <w:tr w:rsidR="000C77C7" w:rsidRPr="00274A30" w14:paraId="264FE227" w14:textId="77777777" w:rsidTr="00351D51">
                    <w:tc>
                      <w:tcPr>
                        <w:tcW w:w="1271" w:type="dxa"/>
                      </w:tcPr>
                      <w:p w14:paraId="756FB861" w14:textId="77777777" w:rsidR="000C77C7" w:rsidRPr="00274A30" w:rsidRDefault="000C77C7" w:rsidP="00086829">
                        <w:pPr>
                          <w:jc w:val="center"/>
                          <w:rPr>
                            <w:rFonts w:asciiTheme="minorHAnsi" w:hAnsiTheme="minorHAnsi" w:cstheme="minorHAnsi"/>
                            <w:b/>
                          </w:rPr>
                        </w:pPr>
                        <w:r w:rsidRPr="00274A30">
                          <w:rPr>
                            <w:rFonts w:asciiTheme="minorHAnsi" w:hAnsiTheme="minorHAnsi" w:cstheme="minorHAnsi"/>
                            <w:b/>
                          </w:rPr>
                          <w:t>SAJ de Marche-en-Famenne</w:t>
                        </w:r>
                      </w:p>
                    </w:tc>
                    <w:tc>
                      <w:tcPr>
                        <w:tcW w:w="3544" w:type="dxa"/>
                      </w:tcPr>
                      <w:p w14:paraId="5A015261" w14:textId="77777777" w:rsidR="000C77C7" w:rsidRPr="00727F46" w:rsidRDefault="000C77C7" w:rsidP="004E525F">
                        <w:pPr>
                          <w:pStyle w:val="Corpsdetexte"/>
                        </w:pPr>
                        <w:r w:rsidRPr="00727F46">
                          <w:t>Monsieur Julien BOLLAND</w:t>
                        </w:r>
                      </w:p>
                      <w:p w14:paraId="7FC237DD" w14:textId="77777777" w:rsidR="000C77C7" w:rsidRPr="00727F46" w:rsidRDefault="000C77C7" w:rsidP="004E525F">
                        <w:pPr>
                          <w:pStyle w:val="Corpsdetexte"/>
                        </w:pPr>
                        <w:r w:rsidRPr="00727F46">
                          <w:t>Conseiller de l’Aide à la jeunesse</w:t>
                        </w:r>
                      </w:p>
                      <w:p w14:paraId="58E61750" w14:textId="77777777" w:rsidR="000C77C7" w:rsidRPr="00727F46" w:rsidRDefault="000C77C7" w:rsidP="004E525F">
                        <w:pPr>
                          <w:pStyle w:val="Corpsdetexte"/>
                        </w:pPr>
                        <w:r w:rsidRPr="00727F46">
                          <w:t>Rue des Trois  Bosses, 11a</w:t>
                        </w:r>
                      </w:p>
                      <w:p w14:paraId="0E1945FC" w14:textId="77777777" w:rsidR="000C77C7" w:rsidRPr="00727F46" w:rsidRDefault="000C77C7" w:rsidP="004E525F">
                        <w:pPr>
                          <w:pStyle w:val="Corpsdetexte"/>
                        </w:pPr>
                        <w:r w:rsidRPr="00727F46">
                          <w:t>6900  MARCHE-EN-FAMENNE</w:t>
                        </w:r>
                      </w:p>
                      <w:p w14:paraId="7A9E99ED" w14:textId="77777777" w:rsidR="000C77C7" w:rsidRPr="00727F46" w:rsidRDefault="000C77C7" w:rsidP="004E525F">
                        <w:pPr>
                          <w:pStyle w:val="Corpsdetexte"/>
                        </w:pPr>
                        <w:r w:rsidRPr="00727F46">
                          <w:sym w:font="Wingdings" w:char="F028"/>
                        </w:r>
                        <w:r w:rsidRPr="00727F46">
                          <w:t> : 084/37.44.00</w:t>
                        </w:r>
                      </w:p>
                      <w:p w14:paraId="318420F2" w14:textId="77777777" w:rsidR="000C77C7" w:rsidRPr="00727F46" w:rsidRDefault="000C77C7" w:rsidP="004E525F">
                        <w:pPr>
                          <w:pStyle w:val="Corpsdetexte"/>
                          <w:rPr>
                            <w:bCs/>
                          </w:rPr>
                        </w:pPr>
                        <w:r w:rsidRPr="00727F46">
                          <w:rPr>
                            <w:bCs/>
                          </w:rPr>
                          <w:sym w:font="Wingdings" w:char="F03A"/>
                        </w:r>
                        <w:r w:rsidRPr="00727F46">
                          <w:rPr>
                            <w:bCs/>
                          </w:rPr>
                          <w:t xml:space="preserve"> : </w:t>
                        </w:r>
                        <w:hyperlink r:id="rId48" w:history="1">
                          <w:r w:rsidRPr="00727F46">
                            <w:rPr>
                              <w:rStyle w:val="Lienhypertexte"/>
                              <w:rFonts w:cstheme="minorHAnsi"/>
                              <w:szCs w:val="22"/>
                            </w:rPr>
                            <w:t>saj.marche@cfwb.be</w:t>
                          </w:r>
                        </w:hyperlink>
                      </w:p>
                    </w:tc>
                    <w:tc>
                      <w:tcPr>
                        <w:tcW w:w="1398" w:type="dxa"/>
                        <w:tcBorders>
                          <w:bottom w:val="single" w:sz="4" w:space="0" w:color="auto"/>
                        </w:tcBorders>
                      </w:tcPr>
                      <w:p w14:paraId="34F0A387" w14:textId="77777777" w:rsidR="000C77C7" w:rsidRPr="00727F46" w:rsidRDefault="000C77C7" w:rsidP="00086829">
                        <w:pPr>
                          <w:jc w:val="center"/>
                          <w:rPr>
                            <w:rFonts w:asciiTheme="minorHAnsi" w:hAnsiTheme="minorHAnsi" w:cstheme="minorHAnsi"/>
                            <w:b/>
                          </w:rPr>
                        </w:pPr>
                        <w:r w:rsidRPr="00727F46">
                          <w:rPr>
                            <w:rFonts w:asciiTheme="minorHAnsi" w:hAnsiTheme="minorHAnsi" w:cstheme="minorHAnsi"/>
                            <w:b/>
                          </w:rPr>
                          <w:t>SAJ de Mons</w:t>
                        </w:r>
                      </w:p>
                    </w:tc>
                    <w:tc>
                      <w:tcPr>
                        <w:tcW w:w="3421" w:type="dxa"/>
                        <w:tcBorders>
                          <w:bottom w:val="single" w:sz="4" w:space="0" w:color="auto"/>
                        </w:tcBorders>
                      </w:tcPr>
                      <w:p w14:paraId="0EBE540D" w14:textId="1CF062DF" w:rsidR="000C77C7" w:rsidRPr="00727F46" w:rsidRDefault="000C77C7" w:rsidP="004E525F">
                        <w:pPr>
                          <w:pStyle w:val="Corpsdetexte"/>
                        </w:pPr>
                        <w:r w:rsidRPr="00727F46">
                          <w:t xml:space="preserve">Monsieur </w:t>
                        </w:r>
                        <w:r w:rsidR="007C5323" w:rsidRPr="00727F46">
                          <w:t>Aziz HALOUI</w:t>
                        </w:r>
                      </w:p>
                      <w:p w14:paraId="36AB40AE" w14:textId="77777777" w:rsidR="000C77C7" w:rsidRPr="00727F46" w:rsidRDefault="000C77C7" w:rsidP="004E525F">
                        <w:pPr>
                          <w:pStyle w:val="Corpsdetexte"/>
                        </w:pPr>
                        <w:r w:rsidRPr="00727F46">
                          <w:t>Conseiller de l’Aide à la jeunesse</w:t>
                        </w:r>
                      </w:p>
                      <w:p w14:paraId="62DD1166" w14:textId="77777777" w:rsidR="000C77C7" w:rsidRPr="00727F46" w:rsidRDefault="000C77C7" w:rsidP="004E525F">
                        <w:pPr>
                          <w:pStyle w:val="Corpsdetexte"/>
                        </w:pPr>
                        <w:r w:rsidRPr="00727F46">
                          <w:t>Rue du Chemin de Fer, 433</w:t>
                        </w:r>
                      </w:p>
                      <w:p w14:paraId="55F16D1D" w14:textId="77777777" w:rsidR="000C77C7" w:rsidRPr="00727F46" w:rsidRDefault="000C77C7" w:rsidP="004E525F">
                        <w:pPr>
                          <w:pStyle w:val="Corpsdetexte"/>
                          <w:rPr>
                            <w:lang w:val="es-ES_tradnl"/>
                          </w:rPr>
                        </w:pPr>
                        <w:r w:rsidRPr="00727F46">
                          <w:rPr>
                            <w:lang w:val="es-ES_tradnl"/>
                          </w:rPr>
                          <w:t>7033  CUESMES</w:t>
                        </w:r>
                      </w:p>
                      <w:p w14:paraId="29F3E36E" w14:textId="77777777" w:rsidR="000C77C7" w:rsidRPr="00727F46" w:rsidRDefault="000C77C7" w:rsidP="00086829">
                        <w:pPr>
                          <w:rPr>
                            <w:rFonts w:asciiTheme="minorHAnsi" w:hAnsiTheme="minorHAnsi" w:cstheme="minorHAnsi"/>
                            <w:bCs/>
                            <w:lang w:val="es-ES_tradnl"/>
                          </w:rPr>
                        </w:pPr>
                        <w:r w:rsidRPr="00727F46">
                          <w:rPr>
                            <w:rFonts w:asciiTheme="minorHAnsi" w:hAnsiTheme="minorHAnsi" w:cstheme="minorHAnsi"/>
                          </w:rPr>
                          <w:sym w:font="Wingdings" w:char="F028"/>
                        </w:r>
                        <w:r w:rsidRPr="00727F46">
                          <w:rPr>
                            <w:rFonts w:asciiTheme="minorHAnsi" w:hAnsiTheme="minorHAnsi" w:cstheme="minorHAnsi"/>
                            <w:lang w:val="es-ES_tradnl"/>
                          </w:rPr>
                          <w:t xml:space="preserve"> : </w:t>
                        </w:r>
                        <w:r w:rsidRPr="00727F46">
                          <w:rPr>
                            <w:rFonts w:asciiTheme="minorHAnsi" w:hAnsiTheme="minorHAnsi" w:cstheme="minorHAnsi"/>
                            <w:bCs/>
                            <w:lang w:val="es-ES_tradnl"/>
                          </w:rPr>
                          <w:t>065/ 39.58.50</w:t>
                        </w:r>
                      </w:p>
                      <w:p w14:paraId="0C68AA09" w14:textId="77777777" w:rsidR="000C77C7" w:rsidRPr="00727F46" w:rsidRDefault="000C77C7" w:rsidP="00086829">
                        <w:pPr>
                          <w:rPr>
                            <w:rFonts w:asciiTheme="minorHAnsi" w:hAnsiTheme="minorHAnsi" w:cstheme="minorHAnsi"/>
                            <w:bCs/>
                            <w:lang w:val="es-ES_tradnl"/>
                          </w:rPr>
                        </w:pPr>
                        <w:r w:rsidRPr="00727F46">
                          <w:rPr>
                            <w:rFonts w:asciiTheme="minorHAnsi" w:hAnsiTheme="minorHAnsi" w:cstheme="minorHAnsi"/>
                            <w:bCs/>
                          </w:rPr>
                          <w:sym w:font="Wingdings" w:char="F03A"/>
                        </w:r>
                        <w:r w:rsidRPr="00727F46">
                          <w:rPr>
                            <w:rFonts w:asciiTheme="minorHAnsi" w:hAnsiTheme="minorHAnsi" w:cstheme="minorHAnsi"/>
                            <w:bCs/>
                            <w:lang w:val="es-ES_tradnl"/>
                          </w:rPr>
                          <w:t xml:space="preserve"> : </w:t>
                        </w:r>
                        <w:hyperlink r:id="rId49" w:history="1">
                          <w:r w:rsidRPr="00727F46">
                            <w:rPr>
                              <w:rStyle w:val="Lienhypertexte"/>
                              <w:rFonts w:asciiTheme="minorHAnsi" w:hAnsiTheme="minorHAnsi" w:cstheme="minorHAnsi"/>
                              <w:lang w:val="es-ES_tradnl"/>
                            </w:rPr>
                            <w:t>saj.mons@cfwb.be</w:t>
                          </w:r>
                        </w:hyperlink>
                      </w:p>
                    </w:tc>
                  </w:tr>
                  <w:tr w:rsidR="000C77C7" w:rsidRPr="00274A30" w14:paraId="47EE06EC" w14:textId="77777777" w:rsidTr="00351D51">
                    <w:tc>
                      <w:tcPr>
                        <w:tcW w:w="1271" w:type="dxa"/>
                      </w:tcPr>
                      <w:p w14:paraId="61A3C590" w14:textId="77777777" w:rsidR="000C77C7" w:rsidRPr="00274A30" w:rsidRDefault="000C77C7" w:rsidP="00086829">
                        <w:pPr>
                          <w:jc w:val="center"/>
                          <w:rPr>
                            <w:rFonts w:asciiTheme="minorHAnsi" w:hAnsiTheme="minorHAnsi" w:cstheme="minorHAnsi"/>
                            <w:b/>
                          </w:rPr>
                        </w:pPr>
                        <w:r w:rsidRPr="00274A30">
                          <w:rPr>
                            <w:rFonts w:asciiTheme="minorHAnsi" w:hAnsiTheme="minorHAnsi" w:cstheme="minorHAnsi"/>
                            <w:b/>
                          </w:rPr>
                          <w:t>SAJ de Namur</w:t>
                        </w:r>
                      </w:p>
                    </w:tc>
                    <w:tc>
                      <w:tcPr>
                        <w:tcW w:w="3544" w:type="dxa"/>
                      </w:tcPr>
                      <w:p w14:paraId="62DF0585" w14:textId="77777777" w:rsidR="000C77C7" w:rsidRPr="00727F46" w:rsidRDefault="000C77C7" w:rsidP="004E525F">
                        <w:pPr>
                          <w:pStyle w:val="Corpsdetexte"/>
                        </w:pPr>
                        <w:r w:rsidRPr="00727F46">
                          <w:t>Madame Anne-Sophie BOCA</w:t>
                        </w:r>
                      </w:p>
                      <w:p w14:paraId="20E3A1D9" w14:textId="77777777" w:rsidR="000C77C7" w:rsidRPr="00727F46" w:rsidRDefault="000C77C7" w:rsidP="004E525F">
                        <w:pPr>
                          <w:pStyle w:val="Corpsdetexte"/>
                        </w:pPr>
                        <w:r w:rsidRPr="00727F46">
                          <w:t>Conseillère de l’Aide à la jeunesse</w:t>
                        </w:r>
                      </w:p>
                      <w:p w14:paraId="57C4D633" w14:textId="77777777" w:rsidR="000C77C7" w:rsidRPr="00727F46" w:rsidRDefault="000C77C7" w:rsidP="004E525F">
                        <w:pPr>
                          <w:pStyle w:val="Corpsdetexte"/>
                        </w:pPr>
                        <w:r w:rsidRPr="00727F46">
                          <w:t>Place  Monseigneur Heylen, 4</w:t>
                        </w:r>
                      </w:p>
                      <w:p w14:paraId="355A5099" w14:textId="77777777" w:rsidR="000C77C7" w:rsidRPr="00727F46" w:rsidRDefault="000C77C7" w:rsidP="004E525F">
                        <w:pPr>
                          <w:pStyle w:val="Corpsdetexte"/>
                        </w:pPr>
                        <w:r w:rsidRPr="00727F46">
                          <w:t>5000  NAMUR</w:t>
                        </w:r>
                      </w:p>
                      <w:p w14:paraId="64D2D0E6" w14:textId="77777777" w:rsidR="000C77C7" w:rsidRPr="00727F46" w:rsidRDefault="000C77C7" w:rsidP="004E525F">
                        <w:pPr>
                          <w:pStyle w:val="Corpsdetexte"/>
                        </w:pPr>
                        <w:r w:rsidRPr="00727F46">
                          <w:sym w:font="Wingdings" w:char="F028"/>
                        </w:r>
                        <w:r w:rsidRPr="00727F46">
                          <w:t> : 081/23.75.75</w:t>
                        </w:r>
                      </w:p>
                      <w:p w14:paraId="06A50729" w14:textId="77777777" w:rsidR="000C77C7" w:rsidRPr="00727F46" w:rsidRDefault="000C77C7" w:rsidP="004E525F">
                        <w:pPr>
                          <w:pStyle w:val="Corpsdetexte"/>
                          <w:rPr>
                            <w:bCs/>
                          </w:rPr>
                        </w:pPr>
                        <w:r w:rsidRPr="00727F46">
                          <w:rPr>
                            <w:bCs/>
                          </w:rPr>
                          <w:sym w:font="Wingdings" w:char="F03A"/>
                        </w:r>
                        <w:r w:rsidRPr="00727F46">
                          <w:rPr>
                            <w:bCs/>
                          </w:rPr>
                          <w:t xml:space="preserve"> : </w:t>
                        </w:r>
                        <w:hyperlink r:id="rId50" w:history="1">
                          <w:r w:rsidRPr="00727F46">
                            <w:rPr>
                              <w:rStyle w:val="Lienhypertexte"/>
                              <w:rFonts w:cstheme="minorHAnsi"/>
                              <w:szCs w:val="22"/>
                            </w:rPr>
                            <w:t>saj.namur@cfwb.be</w:t>
                          </w:r>
                        </w:hyperlink>
                      </w:p>
                    </w:tc>
                    <w:tc>
                      <w:tcPr>
                        <w:tcW w:w="1398" w:type="dxa"/>
                        <w:tcBorders>
                          <w:top w:val="single" w:sz="4" w:space="0" w:color="auto"/>
                          <w:bottom w:val="single" w:sz="4" w:space="0" w:color="auto"/>
                          <w:right w:val="single" w:sz="4" w:space="0" w:color="auto"/>
                        </w:tcBorders>
                      </w:tcPr>
                      <w:p w14:paraId="04107030" w14:textId="77777777" w:rsidR="000C77C7" w:rsidRPr="00727F46" w:rsidRDefault="000C77C7" w:rsidP="00086829">
                        <w:pPr>
                          <w:jc w:val="center"/>
                          <w:rPr>
                            <w:rFonts w:asciiTheme="minorHAnsi" w:hAnsiTheme="minorHAnsi" w:cstheme="minorHAnsi"/>
                            <w:b/>
                          </w:rPr>
                        </w:pPr>
                        <w:r w:rsidRPr="00727F46">
                          <w:rPr>
                            <w:rFonts w:asciiTheme="minorHAnsi" w:hAnsiTheme="minorHAnsi" w:cstheme="minorHAnsi"/>
                            <w:b/>
                          </w:rPr>
                          <w:t>SAJ de Neufchâteau</w:t>
                        </w:r>
                      </w:p>
                    </w:tc>
                    <w:tc>
                      <w:tcPr>
                        <w:tcW w:w="3421" w:type="dxa"/>
                        <w:tcBorders>
                          <w:top w:val="single" w:sz="4" w:space="0" w:color="auto"/>
                          <w:left w:val="single" w:sz="4" w:space="0" w:color="auto"/>
                          <w:bottom w:val="single" w:sz="4" w:space="0" w:color="auto"/>
                          <w:right w:val="single" w:sz="4" w:space="0" w:color="auto"/>
                        </w:tcBorders>
                      </w:tcPr>
                      <w:p w14:paraId="05AC8F13" w14:textId="77777777" w:rsidR="000C77C7" w:rsidRPr="00727F46" w:rsidRDefault="000C77C7" w:rsidP="004E525F">
                        <w:pPr>
                          <w:pStyle w:val="Corpsdetexte"/>
                        </w:pPr>
                        <w:r w:rsidRPr="00727F46">
                          <w:t>Monsieur Joël TANGHE</w:t>
                        </w:r>
                      </w:p>
                      <w:p w14:paraId="47F970C4" w14:textId="77777777" w:rsidR="000C77C7" w:rsidRPr="00727F46" w:rsidRDefault="000C77C7" w:rsidP="004E525F">
                        <w:pPr>
                          <w:pStyle w:val="Corpsdetexte"/>
                        </w:pPr>
                        <w:r w:rsidRPr="00727F46">
                          <w:t>Conseiller de l’Aide à la jeunesse</w:t>
                        </w:r>
                      </w:p>
                      <w:p w14:paraId="4767F721" w14:textId="77777777" w:rsidR="000C77C7" w:rsidRPr="00727F46" w:rsidRDefault="000C77C7" w:rsidP="007C5323">
                        <w:pPr>
                          <w:tabs>
                            <w:tab w:val="left" w:pos="3875"/>
                            <w:tab w:val="left" w:pos="5535"/>
                            <w:tab w:val="left" w:pos="7795"/>
                            <w:tab w:val="left" w:pos="10335"/>
                            <w:tab w:val="left" w:pos="11675"/>
                            <w:tab w:val="left" w:pos="12895"/>
                            <w:tab w:val="left" w:pos="14355"/>
                            <w:tab w:val="left" w:pos="15775"/>
                            <w:tab w:val="left" w:pos="17135"/>
                            <w:tab w:val="left" w:pos="20535"/>
                          </w:tabs>
                          <w:rPr>
                            <w:rFonts w:asciiTheme="minorHAnsi" w:hAnsiTheme="minorHAnsi" w:cstheme="minorHAnsi"/>
                            <w:color w:val="000000" w:themeColor="text1"/>
                            <w:lang w:eastAsia="ar-SA"/>
                          </w:rPr>
                        </w:pPr>
                        <w:r w:rsidRPr="00727F46">
                          <w:rPr>
                            <w:rFonts w:asciiTheme="minorHAnsi" w:hAnsiTheme="minorHAnsi" w:cstheme="minorHAnsi"/>
                            <w:color w:val="000000" w:themeColor="text1"/>
                            <w:lang w:eastAsia="ar-SA"/>
                          </w:rPr>
                          <w:t>Rue du Serpont, 123</w:t>
                        </w:r>
                      </w:p>
                      <w:p w14:paraId="7A80845A" w14:textId="77777777" w:rsidR="000C77C7" w:rsidRPr="00727F46" w:rsidRDefault="000C77C7" w:rsidP="007C5323">
                        <w:pPr>
                          <w:tabs>
                            <w:tab w:val="left" w:pos="3875"/>
                            <w:tab w:val="left" w:pos="5535"/>
                            <w:tab w:val="left" w:pos="7795"/>
                            <w:tab w:val="left" w:pos="10335"/>
                            <w:tab w:val="left" w:pos="11675"/>
                            <w:tab w:val="left" w:pos="12895"/>
                            <w:tab w:val="left" w:pos="14355"/>
                            <w:tab w:val="left" w:pos="15775"/>
                            <w:tab w:val="left" w:pos="17135"/>
                            <w:tab w:val="left" w:pos="20535"/>
                          </w:tabs>
                          <w:rPr>
                            <w:rFonts w:asciiTheme="minorHAnsi" w:hAnsiTheme="minorHAnsi" w:cstheme="minorHAnsi"/>
                            <w:color w:val="000000" w:themeColor="text1"/>
                            <w:lang w:eastAsia="ar-SA"/>
                          </w:rPr>
                        </w:pPr>
                        <w:r w:rsidRPr="00727F46">
                          <w:rPr>
                            <w:rFonts w:asciiTheme="minorHAnsi" w:hAnsiTheme="minorHAnsi" w:cstheme="minorHAnsi"/>
                            <w:color w:val="000000" w:themeColor="text1"/>
                            <w:lang w:eastAsia="ar-SA"/>
                          </w:rPr>
                          <w:t>6800 LIBRAMONT-CHEVIGNY</w:t>
                        </w:r>
                      </w:p>
                      <w:p w14:paraId="2F6268F5" w14:textId="77777777" w:rsidR="000C77C7" w:rsidRPr="00727F46" w:rsidRDefault="000C77C7" w:rsidP="004E525F">
                        <w:pPr>
                          <w:pStyle w:val="Corpsdetexte"/>
                        </w:pPr>
                        <w:r w:rsidRPr="00727F46">
                          <w:sym w:font="Wingdings" w:char="F028"/>
                        </w:r>
                        <w:r w:rsidRPr="00727F46">
                          <w:t> :061/41.03.80</w:t>
                        </w:r>
                      </w:p>
                      <w:p w14:paraId="6D614702" w14:textId="77777777" w:rsidR="000C77C7" w:rsidRPr="00727F46" w:rsidRDefault="000C77C7" w:rsidP="004E525F">
                        <w:pPr>
                          <w:pStyle w:val="Corpsdetexte"/>
                          <w:rPr>
                            <w:bCs/>
                          </w:rPr>
                        </w:pPr>
                        <w:r w:rsidRPr="00727F46">
                          <w:rPr>
                            <w:bCs/>
                          </w:rPr>
                          <w:sym w:font="Wingdings" w:char="F03A"/>
                        </w:r>
                        <w:r w:rsidRPr="00727F46">
                          <w:rPr>
                            <w:bCs/>
                          </w:rPr>
                          <w:t xml:space="preserve"> : </w:t>
                        </w:r>
                        <w:hyperlink r:id="rId51" w:history="1">
                          <w:r w:rsidRPr="00727F46">
                            <w:rPr>
                              <w:rStyle w:val="Lienhypertexte"/>
                              <w:rFonts w:cstheme="minorHAnsi"/>
                              <w:szCs w:val="22"/>
                            </w:rPr>
                            <w:t>saj.neufchateau@cfwb.be</w:t>
                          </w:r>
                        </w:hyperlink>
                      </w:p>
                    </w:tc>
                  </w:tr>
                  <w:tr w:rsidR="000C77C7" w:rsidRPr="00274A30" w14:paraId="72CA190F" w14:textId="77777777" w:rsidTr="00351D51">
                    <w:tc>
                      <w:tcPr>
                        <w:tcW w:w="1271" w:type="dxa"/>
                      </w:tcPr>
                      <w:p w14:paraId="118C547E" w14:textId="77777777" w:rsidR="000C77C7" w:rsidRPr="00274A30" w:rsidRDefault="000C77C7" w:rsidP="00086829">
                        <w:pPr>
                          <w:jc w:val="center"/>
                          <w:rPr>
                            <w:rFonts w:asciiTheme="minorHAnsi" w:hAnsiTheme="minorHAnsi" w:cstheme="minorHAnsi"/>
                            <w:b/>
                          </w:rPr>
                        </w:pPr>
                        <w:r w:rsidRPr="00274A30">
                          <w:rPr>
                            <w:rFonts w:asciiTheme="minorHAnsi" w:hAnsiTheme="minorHAnsi" w:cstheme="minorHAnsi"/>
                            <w:b/>
                          </w:rPr>
                          <w:t>SAJ de Tournai</w:t>
                        </w:r>
                      </w:p>
                    </w:tc>
                    <w:tc>
                      <w:tcPr>
                        <w:tcW w:w="3544" w:type="dxa"/>
                      </w:tcPr>
                      <w:p w14:paraId="4F92278F" w14:textId="77777777" w:rsidR="000C77C7" w:rsidRPr="00727F46" w:rsidRDefault="000C77C7" w:rsidP="004E525F">
                        <w:pPr>
                          <w:pStyle w:val="Corpsdetexte"/>
                        </w:pPr>
                        <w:r w:rsidRPr="00727F46">
                          <w:t>Madame  Lucie VASKO</w:t>
                        </w:r>
                      </w:p>
                      <w:p w14:paraId="35048539" w14:textId="77777777" w:rsidR="000C77C7" w:rsidRPr="00727F46" w:rsidRDefault="000C77C7" w:rsidP="004E525F">
                        <w:pPr>
                          <w:pStyle w:val="Corpsdetexte"/>
                        </w:pPr>
                        <w:r w:rsidRPr="00727F46">
                          <w:t>Conseillère de l’Aide à la jeunesse</w:t>
                        </w:r>
                      </w:p>
                      <w:p w14:paraId="0977A13F" w14:textId="77777777" w:rsidR="000C77C7" w:rsidRPr="00727F46" w:rsidRDefault="000C77C7" w:rsidP="004E525F">
                        <w:pPr>
                          <w:pStyle w:val="Corpsdetexte"/>
                        </w:pPr>
                        <w:r w:rsidRPr="00727F46">
                          <w:t>Place du Becquerelle, 21</w:t>
                        </w:r>
                      </w:p>
                      <w:p w14:paraId="4D719094" w14:textId="77777777" w:rsidR="000C77C7" w:rsidRPr="00727F46" w:rsidRDefault="000C77C7" w:rsidP="004E525F">
                        <w:pPr>
                          <w:pStyle w:val="Corpsdetexte"/>
                        </w:pPr>
                        <w:r w:rsidRPr="00727F46">
                          <w:t>7500  TOURNAI</w:t>
                        </w:r>
                      </w:p>
                      <w:p w14:paraId="18C45B6E" w14:textId="77777777" w:rsidR="000C77C7" w:rsidRPr="00727F46" w:rsidRDefault="000C77C7" w:rsidP="004E525F">
                        <w:pPr>
                          <w:pStyle w:val="Corpsdetexte"/>
                        </w:pPr>
                        <w:r w:rsidRPr="00727F46">
                          <w:sym w:font="Wingdings" w:char="F028"/>
                        </w:r>
                        <w:r w:rsidRPr="00727F46">
                          <w:t> : 069/53.28.40</w:t>
                        </w:r>
                      </w:p>
                      <w:p w14:paraId="3FF44063" w14:textId="77777777" w:rsidR="000C77C7" w:rsidRPr="00727F46" w:rsidRDefault="000C77C7" w:rsidP="004E525F">
                        <w:pPr>
                          <w:pStyle w:val="Corpsdetexte"/>
                        </w:pPr>
                        <w:r w:rsidRPr="00727F46">
                          <w:rPr>
                            <w:bCs/>
                          </w:rPr>
                          <w:sym w:font="Wingdings" w:char="F03A"/>
                        </w:r>
                        <w:r w:rsidRPr="00727F46">
                          <w:rPr>
                            <w:bCs/>
                          </w:rPr>
                          <w:t xml:space="preserve"> : </w:t>
                        </w:r>
                        <w:hyperlink r:id="rId52" w:history="1">
                          <w:r w:rsidRPr="00727F46">
                            <w:rPr>
                              <w:rStyle w:val="Lienhypertexte"/>
                              <w:rFonts w:cstheme="minorHAnsi"/>
                              <w:szCs w:val="22"/>
                            </w:rPr>
                            <w:t>saj.tournai@cfwb.be</w:t>
                          </w:r>
                        </w:hyperlink>
                      </w:p>
                    </w:tc>
                    <w:tc>
                      <w:tcPr>
                        <w:tcW w:w="1398" w:type="dxa"/>
                        <w:tcBorders>
                          <w:top w:val="single" w:sz="4" w:space="0" w:color="auto"/>
                        </w:tcBorders>
                      </w:tcPr>
                      <w:p w14:paraId="1856DD00" w14:textId="77777777" w:rsidR="000C77C7" w:rsidRPr="00727F46" w:rsidRDefault="000C77C7" w:rsidP="004E525F">
                        <w:pPr>
                          <w:pStyle w:val="Corpsdetexte"/>
                        </w:pPr>
                      </w:p>
                    </w:tc>
                    <w:tc>
                      <w:tcPr>
                        <w:tcW w:w="3421" w:type="dxa"/>
                        <w:tcBorders>
                          <w:top w:val="single" w:sz="4" w:space="0" w:color="auto"/>
                        </w:tcBorders>
                      </w:tcPr>
                      <w:p w14:paraId="576903F8" w14:textId="77777777" w:rsidR="000C77C7" w:rsidRPr="00727F46" w:rsidRDefault="000C77C7" w:rsidP="004E525F">
                        <w:pPr>
                          <w:pStyle w:val="Corpsdetexte"/>
                        </w:pPr>
                      </w:p>
                    </w:tc>
                  </w:tr>
                </w:tbl>
                <w:p w14:paraId="4E3037BB" w14:textId="1F6673B8" w:rsidR="0009786B" w:rsidRPr="00274A30" w:rsidRDefault="000C77C7" w:rsidP="00DB1C51">
                  <w:pPr>
                    <w:pStyle w:val="Titre4"/>
                  </w:pPr>
                  <w:bookmarkStart w:id="102" w:name="_Annexe_8_:_1"/>
                  <w:bookmarkStart w:id="103" w:name="_Annexe_3:_Coordonnées"/>
                  <w:bookmarkEnd w:id="102"/>
                  <w:bookmarkEnd w:id="103"/>
                  <w:r>
                    <w:rPr>
                      <w:rFonts w:cstheme="minorHAnsi"/>
                    </w:rPr>
                    <w:br w:type="page"/>
                  </w:r>
                  <w:r w:rsidR="0028752C">
                    <w:rPr>
                      <w:noProof/>
                      <w:lang w:eastAsia="fr-BE"/>
                    </w:rPr>
                    <w:lastRenderedPageBreak/>
                    <w:drawing>
                      <wp:anchor distT="0" distB="0" distL="114300" distR="114300" simplePos="0" relativeHeight="251686400" behindDoc="0" locked="0" layoutInCell="1" allowOverlap="1" wp14:anchorId="1069F77B" wp14:editId="2D61448E">
                        <wp:simplePos x="0" y="0"/>
                        <wp:positionH relativeFrom="column">
                          <wp:posOffset>5995035</wp:posOffset>
                        </wp:positionH>
                        <wp:positionV relativeFrom="paragraph">
                          <wp:posOffset>234315</wp:posOffset>
                        </wp:positionV>
                        <wp:extent cx="385445" cy="385445"/>
                        <wp:effectExtent l="0" t="0" r="0" b="0"/>
                        <wp:wrapSquare wrapText="bothSides"/>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85445" cy="385445"/>
                                </a:xfrm>
                                <a:prstGeom prst="rect">
                                  <a:avLst/>
                                </a:prstGeom>
                              </pic:spPr>
                            </pic:pic>
                          </a:graphicData>
                        </a:graphic>
                      </wp:anchor>
                    </w:drawing>
                  </w:r>
                  <w:r w:rsidR="0009786B" w:rsidRPr="00274A30">
                    <w:t xml:space="preserve">Annexe </w:t>
                  </w:r>
                  <w:r w:rsidR="0009786B">
                    <w:t>3</w:t>
                  </w:r>
                  <w:r w:rsidR="0009786B" w:rsidRPr="00274A30">
                    <w:t>: Coordonnées des services d’accrochage-scolaire (articles 1.7.129 à 1.7.131 du code de l’enseignement fondamental et de l’enseignement secondaire)</w:t>
                  </w:r>
                  <w:r w:rsidR="00375E76" w:rsidRPr="00375E76">
                    <w:rPr>
                      <w:noProof/>
                      <w:lang w:eastAsia="fr-BE"/>
                    </w:rPr>
                    <w:t xml:space="preserve"> </w:t>
                  </w:r>
                </w:p>
                <w:tbl>
                  <w:tblPr>
                    <w:tblStyle w:val="Grilledutableau"/>
                    <w:tblpPr w:leftFromText="141" w:rightFromText="141" w:vertAnchor="text" w:horzAnchor="margin" w:tblpXSpec="center" w:tblpY="178"/>
                    <w:tblW w:w="0" w:type="auto"/>
                    <w:tblLook w:val="04A0" w:firstRow="1" w:lastRow="0" w:firstColumn="1" w:lastColumn="0" w:noHBand="0" w:noVBand="1"/>
                  </w:tblPr>
                  <w:tblGrid>
                    <w:gridCol w:w="4531"/>
                    <w:gridCol w:w="4531"/>
                  </w:tblGrid>
                  <w:tr w:rsidR="0009786B" w:rsidRPr="00274A30" w14:paraId="0DB68513" w14:textId="77777777" w:rsidTr="00086829">
                    <w:tc>
                      <w:tcPr>
                        <w:tcW w:w="9062" w:type="dxa"/>
                        <w:gridSpan w:val="2"/>
                        <w:shd w:val="clear" w:color="auto" w:fill="F2F2F2" w:themeFill="background1" w:themeFillShade="F2"/>
                        <w:tcMar>
                          <w:top w:w="284" w:type="dxa"/>
                          <w:left w:w="284" w:type="dxa"/>
                          <w:bottom w:w="284" w:type="dxa"/>
                          <w:right w:w="284" w:type="dxa"/>
                        </w:tcMar>
                      </w:tcPr>
                      <w:p w14:paraId="2AD6CE56" w14:textId="77777777" w:rsidR="0009786B" w:rsidRPr="00274A30" w:rsidRDefault="0009786B" w:rsidP="00086829">
                        <w:pPr>
                          <w:jc w:val="center"/>
                          <w:rPr>
                            <w:rFonts w:asciiTheme="minorHAnsi" w:hAnsiTheme="minorHAnsi" w:cstheme="minorHAnsi"/>
                            <w:b/>
                            <w:sz w:val="22"/>
                            <w:szCs w:val="22"/>
                          </w:rPr>
                        </w:pPr>
                        <w:r w:rsidRPr="00274A30">
                          <w:rPr>
                            <w:rFonts w:asciiTheme="minorHAnsi" w:hAnsiTheme="minorHAnsi" w:cstheme="minorHAnsi"/>
                            <w:b/>
                            <w:sz w:val="22"/>
                            <w:szCs w:val="22"/>
                          </w:rPr>
                          <w:t>Pour la Région de Bruxelles-Capitale</w:t>
                        </w:r>
                      </w:p>
                    </w:tc>
                  </w:tr>
                  <w:tr w:rsidR="0009786B" w:rsidRPr="00727F46" w14:paraId="2D1783F0" w14:textId="77777777" w:rsidTr="00086829">
                    <w:trPr>
                      <w:trHeight w:val="1566"/>
                    </w:trPr>
                    <w:tc>
                      <w:tcPr>
                        <w:tcW w:w="4531" w:type="dxa"/>
                        <w:tcMar>
                          <w:top w:w="284" w:type="dxa"/>
                          <w:left w:w="284" w:type="dxa"/>
                          <w:bottom w:w="284" w:type="dxa"/>
                          <w:right w:w="284" w:type="dxa"/>
                        </w:tcMar>
                      </w:tcPr>
                      <w:p w14:paraId="2E1BD67C" w14:textId="77777777" w:rsidR="0009786B" w:rsidRPr="00727F46" w:rsidRDefault="0009786B" w:rsidP="00086829">
                        <w:pPr>
                          <w:rPr>
                            <w:rFonts w:asciiTheme="minorHAnsi" w:hAnsiTheme="minorHAnsi" w:cstheme="minorHAnsi"/>
                            <w:sz w:val="22"/>
                            <w:szCs w:val="22"/>
                          </w:rPr>
                        </w:pPr>
                        <w:r w:rsidRPr="00727F46">
                          <w:rPr>
                            <w:rFonts w:asciiTheme="minorHAnsi" w:hAnsiTheme="minorHAnsi" w:cstheme="minorHAnsi"/>
                            <w:b/>
                            <w:sz w:val="22"/>
                            <w:szCs w:val="22"/>
                          </w:rPr>
                          <w:t>PARENTHESE – SAS de Bruxelles</w:t>
                        </w:r>
                        <w:r w:rsidRPr="00727F46">
                          <w:rPr>
                            <w:rFonts w:asciiTheme="minorHAnsi" w:hAnsiTheme="minorHAnsi" w:cstheme="minorHAnsi"/>
                            <w:b/>
                            <w:sz w:val="22"/>
                            <w:szCs w:val="22"/>
                          </w:rPr>
                          <w:br/>
                        </w:r>
                        <w:r w:rsidRPr="00727F46">
                          <w:rPr>
                            <w:rFonts w:asciiTheme="minorHAnsi" w:hAnsiTheme="minorHAnsi" w:cstheme="minorHAnsi"/>
                            <w:sz w:val="22"/>
                            <w:szCs w:val="22"/>
                          </w:rPr>
                          <w:t>Rue Haute 88 - 1000 BRUXELLES</w:t>
                        </w:r>
                        <w:r w:rsidRPr="00727F46">
                          <w:rPr>
                            <w:rFonts w:asciiTheme="minorHAnsi" w:hAnsiTheme="minorHAnsi" w:cstheme="minorHAnsi"/>
                            <w:sz w:val="22"/>
                            <w:szCs w:val="22"/>
                          </w:rPr>
                          <w:tab/>
                        </w:r>
                      </w:p>
                      <w:p w14:paraId="7D002FCE" w14:textId="12EEAE27" w:rsidR="0009786B" w:rsidRPr="00727F46" w:rsidRDefault="0009786B" w:rsidP="00086829">
                        <w:pPr>
                          <w:rPr>
                            <w:rFonts w:asciiTheme="minorHAnsi" w:hAnsiTheme="minorHAnsi" w:cstheme="minorHAnsi"/>
                            <w:sz w:val="22"/>
                            <w:szCs w:val="22"/>
                          </w:rPr>
                        </w:pPr>
                        <w:r w:rsidRPr="00727F46">
                          <w:rPr>
                            <w:rFonts w:asciiTheme="minorHAnsi" w:hAnsiTheme="minorHAnsi" w:cstheme="minorHAnsi"/>
                            <w:sz w:val="22"/>
                            <w:szCs w:val="22"/>
                          </w:rPr>
                          <w:t>Téléphone : 02 514 93 15</w:t>
                        </w:r>
                        <w:r w:rsidRPr="00727F46">
                          <w:rPr>
                            <w:rFonts w:asciiTheme="minorHAnsi" w:hAnsiTheme="minorHAnsi" w:cstheme="minorHAnsi"/>
                            <w:sz w:val="22"/>
                            <w:szCs w:val="22"/>
                          </w:rPr>
                          <w:br/>
                          <w:t>Mobile : 0486 18 88 89</w:t>
                        </w:r>
                      </w:p>
                      <w:p w14:paraId="0B36ED19" w14:textId="77777777" w:rsidR="0009786B" w:rsidRPr="00727F46" w:rsidRDefault="0009786B" w:rsidP="00086829">
                        <w:pPr>
                          <w:rPr>
                            <w:rFonts w:asciiTheme="minorHAnsi" w:hAnsiTheme="minorHAnsi" w:cstheme="minorHAnsi"/>
                            <w:sz w:val="22"/>
                            <w:szCs w:val="22"/>
                          </w:rPr>
                        </w:pPr>
                        <w:r w:rsidRPr="00727F46">
                          <w:rPr>
                            <w:rFonts w:asciiTheme="minorHAnsi" w:hAnsiTheme="minorHAnsi" w:cstheme="minorHAnsi"/>
                            <w:sz w:val="22"/>
                            <w:szCs w:val="22"/>
                          </w:rPr>
                          <w:t xml:space="preserve">Courriel : </w:t>
                        </w:r>
                        <w:r w:rsidRPr="00727F46">
                          <w:rPr>
                            <w:rFonts w:asciiTheme="minorHAnsi" w:hAnsiTheme="minorHAnsi" w:cstheme="minorHAnsi"/>
                            <w:color w:val="0070C0"/>
                            <w:sz w:val="22"/>
                            <w:szCs w:val="22"/>
                          </w:rPr>
                          <w:t>info@sas-parenthese.be</w:t>
                        </w:r>
                        <w:r w:rsidRPr="00727F46">
                          <w:rPr>
                            <w:rFonts w:asciiTheme="minorHAnsi" w:hAnsiTheme="minorHAnsi" w:cstheme="minorHAnsi"/>
                            <w:color w:val="0070C0"/>
                            <w:sz w:val="22"/>
                            <w:szCs w:val="22"/>
                          </w:rPr>
                          <w:br/>
                        </w:r>
                        <w:r w:rsidRPr="00727F46">
                          <w:rPr>
                            <w:rFonts w:asciiTheme="minorHAnsi" w:hAnsiTheme="minorHAnsi" w:cstheme="minorHAnsi"/>
                            <w:b/>
                            <w:sz w:val="22"/>
                            <w:szCs w:val="22"/>
                          </w:rPr>
                          <w:t>Contact :</w:t>
                        </w:r>
                        <w:r w:rsidRPr="00727F46">
                          <w:rPr>
                            <w:rFonts w:asciiTheme="minorHAnsi" w:hAnsiTheme="minorHAnsi" w:cstheme="minorHAnsi"/>
                            <w:sz w:val="22"/>
                            <w:szCs w:val="22"/>
                          </w:rPr>
                          <w:t xml:space="preserve"> Maurice CORNIL</w:t>
                        </w:r>
                      </w:p>
                    </w:tc>
                    <w:tc>
                      <w:tcPr>
                        <w:tcW w:w="4531" w:type="dxa"/>
                        <w:tcMar>
                          <w:top w:w="284" w:type="dxa"/>
                          <w:left w:w="284" w:type="dxa"/>
                          <w:bottom w:w="284" w:type="dxa"/>
                          <w:right w:w="284" w:type="dxa"/>
                        </w:tcMar>
                      </w:tcPr>
                      <w:p w14:paraId="553283EA" w14:textId="77777777" w:rsidR="0009786B" w:rsidRPr="00727F46" w:rsidRDefault="0009786B" w:rsidP="00086829">
                        <w:pPr>
                          <w:rPr>
                            <w:rFonts w:asciiTheme="minorHAnsi" w:hAnsiTheme="minorHAnsi" w:cstheme="minorHAnsi"/>
                            <w:b/>
                            <w:sz w:val="22"/>
                            <w:szCs w:val="22"/>
                          </w:rPr>
                        </w:pPr>
                        <w:r w:rsidRPr="00727F46">
                          <w:rPr>
                            <w:rFonts w:asciiTheme="minorHAnsi" w:hAnsiTheme="minorHAnsi" w:cstheme="minorHAnsi"/>
                            <w:b/>
                            <w:sz w:val="22"/>
                            <w:szCs w:val="22"/>
                          </w:rPr>
                          <w:t>Le SAS Bruxelles-Midi</w:t>
                        </w:r>
                      </w:p>
                      <w:p w14:paraId="0DFB8BD1" w14:textId="77777777" w:rsidR="0009786B" w:rsidRPr="00727F46" w:rsidRDefault="0009786B" w:rsidP="00086829">
                        <w:pPr>
                          <w:rPr>
                            <w:rFonts w:asciiTheme="minorHAnsi" w:hAnsiTheme="minorHAnsi" w:cstheme="minorHAnsi"/>
                            <w:sz w:val="22"/>
                            <w:szCs w:val="22"/>
                          </w:rPr>
                        </w:pPr>
                        <w:r w:rsidRPr="00727F46">
                          <w:rPr>
                            <w:rFonts w:asciiTheme="minorHAnsi" w:hAnsiTheme="minorHAnsi" w:cstheme="minorHAnsi"/>
                            <w:sz w:val="22"/>
                            <w:szCs w:val="22"/>
                          </w:rPr>
                          <w:t>Avenue Clémenceau 22 - 1070 BRUXELLES</w:t>
                        </w:r>
                      </w:p>
                      <w:p w14:paraId="062F824F" w14:textId="77777777" w:rsidR="0009786B" w:rsidRPr="00727F46" w:rsidRDefault="0009786B" w:rsidP="00086829">
                        <w:pPr>
                          <w:rPr>
                            <w:rFonts w:asciiTheme="minorHAnsi" w:hAnsiTheme="minorHAnsi" w:cstheme="minorHAnsi"/>
                            <w:sz w:val="22"/>
                            <w:szCs w:val="22"/>
                          </w:rPr>
                        </w:pPr>
                        <w:r w:rsidRPr="00727F46">
                          <w:rPr>
                            <w:rFonts w:asciiTheme="minorHAnsi" w:hAnsiTheme="minorHAnsi" w:cstheme="minorHAnsi"/>
                            <w:sz w:val="22"/>
                            <w:szCs w:val="22"/>
                          </w:rPr>
                          <w:t xml:space="preserve">Téléphone : 02 640 25 20 </w:t>
                        </w:r>
                      </w:p>
                      <w:p w14:paraId="67A6B8B5" w14:textId="77777777" w:rsidR="0009786B" w:rsidRPr="00727F46" w:rsidRDefault="0009786B" w:rsidP="00086829">
                        <w:pPr>
                          <w:rPr>
                            <w:rFonts w:asciiTheme="minorHAnsi" w:hAnsiTheme="minorHAnsi" w:cstheme="minorHAnsi"/>
                            <w:sz w:val="22"/>
                            <w:szCs w:val="22"/>
                          </w:rPr>
                        </w:pPr>
                        <w:r w:rsidRPr="00727F46">
                          <w:rPr>
                            <w:rFonts w:asciiTheme="minorHAnsi" w:hAnsiTheme="minorHAnsi" w:cstheme="minorHAnsi"/>
                            <w:sz w:val="22"/>
                            <w:szCs w:val="22"/>
                          </w:rPr>
                          <w:t>Mobile : 0473 12 93 52</w:t>
                        </w:r>
                        <w:r w:rsidRPr="00727F46">
                          <w:rPr>
                            <w:rFonts w:asciiTheme="minorHAnsi" w:hAnsiTheme="minorHAnsi" w:cstheme="minorHAnsi"/>
                            <w:sz w:val="22"/>
                            <w:szCs w:val="22"/>
                          </w:rPr>
                          <w:br/>
                          <w:t xml:space="preserve">Courriel 1 : </w:t>
                        </w:r>
                        <w:r w:rsidRPr="00727F46">
                          <w:rPr>
                            <w:rFonts w:asciiTheme="minorHAnsi" w:hAnsiTheme="minorHAnsi" w:cstheme="minorHAnsi"/>
                            <w:color w:val="0070C0"/>
                            <w:sz w:val="22"/>
                            <w:szCs w:val="22"/>
                          </w:rPr>
                          <w:t>sasbxlmidi@sasbxlmidi.net</w:t>
                        </w:r>
                      </w:p>
                      <w:p w14:paraId="0208F7CF" w14:textId="77777777" w:rsidR="0009786B" w:rsidRPr="00727F46" w:rsidRDefault="0009786B" w:rsidP="00086829">
                        <w:pPr>
                          <w:rPr>
                            <w:rFonts w:asciiTheme="minorHAnsi" w:hAnsiTheme="minorHAnsi" w:cstheme="minorHAnsi"/>
                            <w:sz w:val="22"/>
                            <w:szCs w:val="22"/>
                          </w:rPr>
                        </w:pPr>
                        <w:r w:rsidRPr="00727F46">
                          <w:rPr>
                            <w:rFonts w:asciiTheme="minorHAnsi" w:hAnsiTheme="minorHAnsi" w:cstheme="minorHAnsi"/>
                            <w:sz w:val="22"/>
                            <w:szCs w:val="22"/>
                          </w:rPr>
                          <w:t xml:space="preserve">Courriel 2 : </w:t>
                        </w:r>
                        <w:r w:rsidRPr="00727F46">
                          <w:rPr>
                            <w:rFonts w:asciiTheme="minorHAnsi" w:hAnsiTheme="minorHAnsi" w:cstheme="minorHAnsi"/>
                            <w:color w:val="0070C0"/>
                            <w:sz w:val="22"/>
                            <w:szCs w:val="22"/>
                          </w:rPr>
                          <w:t>Educ.prof@sasbxlmidi.net</w:t>
                        </w:r>
                        <w:r w:rsidRPr="00727F46">
                          <w:rPr>
                            <w:rFonts w:asciiTheme="minorHAnsi" w:hAnsiTheme="minorHAnsi" w:cstheme="minorHAnsi"/>
                            <w:color w:val="0070C0"/>
                            <w:sz w:val="22"/>
                            <w:szCs w:val="22"/>
                          </w:rPr>
                          <w:br/>
                        </w:r>
                        <w:r w:rsidRPr="00727F46">
                          <w:rPr>
                            <w:rFonts w:asciiTheme="minorHAnsi" w:hAnsiTheme="minorHAnsi" w:cstheme="minorHAnsi"/>
                            <w:b/>
                            <w:sz w:val="22"/>
                            <w:szCs w:val="22"/>
                          </w:rPr>
                          <w:t>Contact :</w:t>
                        </w:r>
                        <w:r w:rsidRPr="00727F46">
                          <w:rPr>
                            <w:rFonts w:asciiTheme="minorHAnsi" w:hAnsiTheme="minorHAnsi" w:cstheme="minorHAnsi"/>
                            <w:sz w:val="22"/>
                            <w:szCs w:val="22"/>
                          </w:rPr>
                          <w:t xml:space="preserve"> Kheira LARDJAM</w:t>
                        </w:r>
                      </w:p>
                    </w:tc>
                  </w:tr>
                  <w:tr w:rsidR="0009786B" w:rsidRPr="00727F46" w14:paraId="23146701" w14:textId="77777777" w:rsidTr="00086829">
                    <w:tc>
                      <w:tcPr>
                        <w:tcW w:w="4531" w:type="dxa"/>
                        <w:tcMar>
                          <w:top w:w="284" w:type="dxa"/>
                          <w:left w:w="284" w:type="dxa"/>
                          <w:bottom w:w="284" w:type="dxa"/>
                          <w:right w:w="284" w:type="dxa"/>
                        </w:tcMar>
                      </w:tcPr>
                      <w:p w14:paraId="7A2D4974" w14:textId="0201591F" w:rsidR="0009786B" w:rsidRPr="00727F46" w:rsidRDefault="0009786B" w:rsidP="00086829">
                        <w:pPr>
                          <w:rPr>
                            <w:rFonts w:asciiTheme="minorHAnsi" w:hAnsiTheme="minorHAnsi" w:cstheme="minorHAnsi"/>
                            <w:sz w:val="22"/>
                            <w:szCs w:val="22"/>
                          </w:rPr>
                        </w:pPr>
                        <w:r w:rsidRPr="00727F46">
                          <w:rPr>
                            <w:rFonts w:asciiTheme="minorHAnsi" w:hAnsiTheme="minorHAnsi" w:cstheme="minorHAnsi"/>
                            <w:b/>
                            <w:sz w:val="22"/>
                            <w:szCs w:val="22"/>
                          </w:rPr>
                          <w:t>ASBL « SEUIL » – BRUXELLES / IXELLES</w:t>
                        </w:r>
                        <w:r w:rsidRPr="00727F46">
                          <w:rPr>
                            <w:rFonts w:asciiTheme="minorHAnsi" w:hAnsiTheme="minorHAnsi" w:cstheme="minorHAnsi"/>
                            <w:b/>
                            <w:sz w:val="22"/>
                            <w:szCs w:val="22"/>
                          </w:rPr>
                          <w:br/>
                        </w:r>
                        <w:r w:rsidR="003C05E8" w:rsidRPr="00727F46">
                          <w:rPr>
                            <w:rFonts w:asciiTheme="minorHAnsi" w:hAnsiTheme="minorHAnsi" w:cstheme="minorHAnsi"/>
                            <w:color w:val="000000"/>
                            <w:sz w:val="22"/>
                            <w:szCs w:val="22"/>
                          </w:rPr>
                          <w:t>Rue de Theux 51</w:t>
                        </w:r>
                        <w:r w:rsidRPr="00727F46">
                          <w:rPr>
                            <w:rFonts w:asciiTheme="minorHAnsi" w:hAnsiTheme="minorHAnsi" w:cstheme="minorHAnsi"/>
                            <w:color w:val="000000"/>
                            <w:sz w:val="22"/>
                            <w:szCs w:val="22"/>
                          </w:rPr>
                          <w:t xml:space="preserve"> </w:t>
                        </w:r>
                        <w:r w:rsidRPr="00727F46">
                          <w:rPr>
                            <w:rFonts w:asciiTheme="minorHAnsi" w:hAnsiTheme="minorHAnsi" w:cstheme="minorHAnsi"/>
                            <w:sz w:val="22"/>
                            <w:szCs w:val="22"/>
                          </w:rPr>
                          <w:t>- 1040 BRUXELLES</w:t>
                        </w:r>
                        <w:r w:rsidRPr="00727F46">
                          <w:rPr>
                            <w:rFonts w:asciiTheme="minorHAnsi" w:hAnsiTheme="minorHAnsi" w:cstheme="minorHAnsi"/>
                            <w:sz w:val="22"/>
                            <w:szCs w:val="22"/>
                          </w:rPr>
                          <w:br/>
                          <w:t>Téléphone : 02 644 46 42</w:t>
                        </w:r>
                      </w:p>
                      <w:p w14:paraId="3667F1FC" w14:textId="77777777" w:rsidR="0009786B" w:rsidRPr="00727F46" w:rsidRDefault="0009786B" w:rsidP="00086829">
                        <w:pPr>
                          <w:rPr>
                            <w:rFonts w:asciiTheme="minorHAnsi" w:hAnsiTheme="minorHAnsi" w:cstheme="minorHAnsi"/>
                            <w:sz w:val="22"/>
                            <w:szCs w:val="22"/>
                          </w:rPr>
                        </w:pPr>
                        <w:r w:rsidRPr="00727F46">
                          <w:rPr>
                            <w:rFonts w:asciiTheme="minorHAnsi" w:hAnsiTheme="minorHAnsi" w:cstheme="minorHAnsi"/>
                            <w:sz w:val="22"/>
                            <w:szCs w:val="22"/>
                          </w:rPr>
                          <w:t>Mobile : 0479 33 69 06</w:t>
                        </w:r>
                      </w:p>
                      <w:p w14:paraId="4CBB1A5A" w14:textId="77777777" w:rsidR="0009786B" w:rsidRPr="00727F46" w:rsidRDefault="0009786B" w:rsidP="00086829">
                        <w:pPr>
                          <w:rPr>
                            <w:rFonts w:asciiTheme="minorHAnsi" w:hAnsiTheme="minorHAnsi" w:cstheme="minorHAnsi"/>
                            <w:sz w:val="22"/>
                            <w:szCs w:val="22"/>
                            <w:lang w:val="en-US"/>
                          </w:rPr>
                        </w:pPr>
                        <w:r w:rsidRPr="00727F46">
                          <w:rPr>
                            <w:rFonts w:asciiTheme="minorHAnsi" w:hAnsiTheme="minorHAnsi" w:cstheme="minorHAnsi"/>
                            <w:sz w:val="22"/>
                            <w:szCs w:val="22"/>
                            <w:lang w:val="en-US"/>
                          </w:rPr>
                          <w:t xml:space="preserve">Courriel : </w:t>
                        </w:r>
                        <w:r w:rsidRPr="00727F46">
                          <w:rPr>
                            <w:rFonts w:asciiTheme="minorHAnsi" w:hAnsiTheme="minorHAnsi" w:cstheme="minorHAnsi"/>
                            <w:color w:val="0070C0"/>
                            <w:sz w:val="22"/>
                            <w:szCs w:val="22"/>
                            <w:lang w:val="en-US"/>
                          </w:rPr>
                          <w:t>info@seuil.be</w:t>
                        </w:r>
                        <w:r w:rsidRPr="00727F46">
                          <w:rPr>
                            <w:rFonts w:asciiTheme="minorHAnsi" w:hAnsiTheme="minorHAnsi" w:cstheme="minorHAnsi"/>
                            <w:color w:val="0070C0"/>
                            <w:sz w:val="22"/>
                            <w:szCs w:val="22"/>
                            <w:lang w:val="en-US"/>
                          </w:rPr>
                          <w:br/>
                        </w:r>
                        <w:r w:rsidRPr="00727F46">
                          <w:rPr>
                            <w:rFonts w:asciiTheme="minorHAnsi" w:hAnsiTheme="minorHAnsi" w:cstheme="minorHAnsi"/>
                            <w:b/>
                            <w:sz w:val="22"/>
                            <w:szCs w:val="22"/>
                            <w:lang w:val="en-US"/>
                          </w:rPr>
                          <w:t>Contact :</w:t>
                        </w:r>
                        <w:r w:rsidRPr="00727F46">
                          <w:rPr>
                            <w:rFonts w:asciiTheme="minorHAnsi" w:hAnsiTheme="minorHAnsi" w:cstheme="minorHAnsi"/>
                            <w:sz w:val="22"/>
                            <w:szCs w:val="22"/>
                            <w:lang w:val="en-US"/>
                          </w:rPr>
                          <w:t xml:space="preserve"> Catherine OTTE</w:t>
                        </w:r>
                      </w:p>
                    </w:tc>
                    <w:tc>
                      <w:tcPr>
                        <w:tcW w:w="4531" w:type="dxa"/>
                        <w:tcMar>
                          <w:top w:w="284" w:type="dxa"/>
                          <w:left w:w="284" w:type="dxa"/>
                          <w:bottom w:w="284" w:type="dxa"/>
                          <w:right w:w="284" w:type="dxa"/>
                        </w:tcMar>
                      </w:tcPr>
                      <w:p w14:paraId="40EEC550" w14:textId="77777777" w:rsidR="0009786B" w:rsidRPr="00727F46" w:rsidRDefault="0009786B" w:rsidP="00086829">
                        <w:pPr>
                          <w:rPr>
                            <w:rFonts w:asciiTheme="minorHAnsi" w:hAnsiTheme="minorHAnsi" w:cstheme="minorHAnsi"/>
                            <w:sz w:val="22"/>
                            <w:szCs w:val="22"/>
                            <w:lang w:val="en-US"/>
                          </w:rPr>
                        </w:pPr>
                      </w:p>
                    </w:tc>
                  </w:tr>
                </w:tbl>
                <w:p w14:paraId="60C05C24" w14:textId="2B70D78D" w:rsidR="0009786B" w:rsidRPr="00727F46" w:rsidRDefault="0009786B" w:rsidP="0009786B"/>
                <w:tbl>
                  <w:tblPr>
                    <w:tblStyle w:val="Grilledutableau"/>
                    <w:tblW w:w="9002" w:type="dxa"/>
                    <w:jc w:val="center"/>
                    <w:tblLook w:val="04A0" w:firstRow="1" w:lastRow="0" w:firstColumn="1" w:lastColumn="0" w:noHBand="0" w:noVBand="1"/>
                  </w:tblPr>
                  <w:tblGrid>
                    <w:gridCol w:w="4232"/>
                    <w:gridCol w:w="4770"/>
                  </w:tblGrid>
                  <w:tr w:rsidR="0009786B" w:rsidRPr="00727F46" w14:paraId="4690F8AE" w14:textId="77777777" w:rsidTr="004D1AD1">
                    <w:trPr>
                      <w:jc w:val="center"/>
                    </w:trPr>
                    <w:tc>
                      <w:tcPr>
                        <w:tcW w:w="9002" w:type="dxa"/>
                        <w:gridSpan w:val="2"/>
                        <w:shd w:val="clear" w:color="auto" w:fill="F2F2F2" w:themeFill="background1" w:themeFillShade="F2"/>
                        <w:tcMar>
                          <w:top w:w="284" w:type="dxa"/>
                          <w:left w:w="284" w:type="dxa"/>
                          <w:bottom w:w="284" w:type="dxa"/>
                          <w:right w:w="284" w:type="dxa"/>
                        </w:tcMar>
                      </w:tcPr>
                      <w:p w14:paraId="4E9BB58E" w14:textId="77777777" w:rsidR="0009786B" w:rsidRPr="00727F46" w:rsidRDefault="0009786B" w:rsidP="00086829">
                        <w:pPr>
                          <w:jc w:val="center"/>
                          <w:rPr>
                            <w:rFonts w:asciiTheme="minorHAnsi" w:hAnsiTheme="minorHAnsi" w:cstheme="minorHAnsi"/>
                            <w:sz w:val="22"/>
                            <w:szCs w:val="22"/>
                          </w:rPr>
                        </w:pPr>
                        <w:r w:rsidRPr="00727F46">
                          <w:rPr>
                            <w:rFonts w:asciiTheme="minorHAnsi" w:hAnsiTheme="minorHAnsi" w:cstheme="minorHAnsi"/>
                            <w:b/>
                            <w:sz w:val="22"/>
                            <w:szCs w:val="22"/>
                          </w:rPr>
                          <w:t>Pour les Provinces du Brabant-Wallon et du Hainaut</w:t>
                        </w:r>
                      </w:p>
                    </w:tc>
                  </w:tr>
                  <w:tr w:rsidR="0009786B" w:rsidRPr="00727F46" w14:paraId="1809254D" w14:textId="77777777" w:rsidTr="004D1AD1">
                    <w:trPr>
                      <w:jc w:val="center"/>
                    </w:trPr>
                    <w:tc>
                      <w:tcPr>
                        <w:tcW w:w="4232" w:type="dxa"/>
                        <w:tcMar>
                          <w:top w:w="284" w:type="dxa"/>
                          <w:left w:w="284" w:type="dxa"/>
                          <w:bottom w:w="284" w:type="dxa"/>
                          <w:right w:w="284" w:type="dxa"/>
                        </w:tcMar>
                      </w:tcPr>
                      <w:p w14:paraId="42A0FADC" w14:textId="77777777" w:rsidR="0009786B" w:rsidRPr="00727F46" w:rsidRDefault="0009786B" w:rsidP="00086829">
                        <w:pPr>
                          <w:rPr>
                            <w:rFonts w:asciiTheme="minorHAnsi" w:hAnsiTheme="minorHAnsi" w:cstheme="minorHAnsi"/>
                            <w:sz w:val="22"/>
                            <w:szCs w:val="22"/>
                          </w:rPr>
                        </w:pPr>
                        <w:r w:rsidRPr="00727F46">
                          <w:rPr>
                            <w:rFonts w:asciiTheme="minorHAnsi" w:hAnsiTheme="minorHAnsi" w:cstheme="minorHAnsi"/>
                            <w:b/>
                            <w:sz w:val="22"/>
                            <w:szCs w:val="22"/>
                          </w:rPr>
                          <w:t>SAS Brabant Wallon</w:t>
                        </w:r>
                        <w:r w:rsidRPr="00727F46">
                          <w:rPr>
                            <w:rFonts w:asciiTheme="minorHAnsi" w:hAnsiTheme="minorHAnsi" w:cstheme="minorHAnsi"/>
                            <w:sz w:val="22"/>
                            <w:szCs w:val="22"/>
                          </w:rPr>
                          <w:br/>
                          <w:t>Rue des Fontaines 18-20 - 1300 WAVRE</w:t>
                        </w:r>
                      </w:p>
                      <w:p w14:paraId="34C4A6FC" w14:textId="77777777" w:rsidR="0009786B" w:rsidRPr="00727F46" w:rsidRDefault="0009786B" w:rsidP="00086829">
                        <w:pPr>
                          <w:rPr>
                            <w:rFonts w:asciiTheme="minorHAnsi" w:hAnsiTheme="minorHAnsi" w:cstheme="minorHAnsi"/>
                            <w:sz w:val="22"/>
                            <w:szCs w:val="22"/>
                          </w:rPr>
                        </w:pPr>
                        <w:r w:rsidRPr="00727F46">
                          <w:rPr>
                            <w:rFonts w:asciiTheme="minorHAnsi" w:hAnsiTheme="minorHAnsi" w:cstheme="minorHAnsi"/>
                            <w:sz w:val="22"/>
                            <w:szCs w:val="22"/>
                          </w:rPr>
                          <w:t>Téléphone : 010 24 79 99</w:t>
                        </w:r>
                      </w:p>
                      <w:p w14:paraId="7746DBF3" w14:textId="77777777" w:rsidR="0009786B" w:rsidRPr="00727F46" w:rsidRDefault="0009786B" w:rsidP="00086829">
                        <w:pPr>
                          <w:rPr>
                            <w:rFonts w:asciiTheme="minorHAnsi" w:hAnsiTheme="minorHAnsi" w:cstheme="minorHAnsi"/>
                            <w:sz w:val="22"/>
                            <w:szCs w:val="22"/>
                          </w:rPr>
                        </w:pPr>
                        <w:r w:rsidRPr="00727F46">
                          <w:rPr>
                            <w:rFonts w:asciiTheme="minorHAnsi" w:hAnsiTheme="minorHAnsi" w:cstheme="minorHAnsi"/>
                            <w:sz w:val="22"/>
                            <w:szCs w:val="22"/>
                          </w:rPr>
                          <w:t>Mobile : 0479 99 47 35</w:t>
                        </w:r>
                        <w:r w:rsidRPr="00727F46">
                          <w:rPr>
                            <w:rFonts w:asciiTheme="minorHAnsi" w:hAnsiTheme="minorHAnsi" w:cstheme="minorHAnsi"/>
                            <w:sz w:val="22"/>
                            <w:szCs w:val="22"/>
                          </w:rPr>
                          <w:br/>
                          <w:t xml:space="preserve">Courriel 1 : </w:t>
                        </w:r>
                        <w:r w:rsidRPr="00727F46">
                          <w:rPr>
                            <w:rFonts w:asciiTheme="minorHAnsi" w:hAnsiTheme="minorHAnsi" w:cstheme="minorHAnsi"/>
                            <w:color w:val="0070C0"/>
                            <w:sz w:val="22"/>
                            <w:szCs w:val="22"/>
                          </w:rPr>
                          <w:t>asblsasbw@gmail.com</w:t>
                        </w:r>
                      </w:p>
                      <w:p w14:paraId="7470E146" w14:textId="77777777" w:rsidR="0009786B" w:rsidRPr="00727F46" w:rsidRDefault="0009786B" w:rsidP="00086829">
                        <w:pPr>
                          <w:rPr>
                            <w:rFonts w:asciiTheme="minorHAnsi" w:hAnsiTheme="minorHAnsi" w:cstheme="minorHAnsi"/>
                            <w:sz w:val="22"/>
                            <w:szCs w:val="22"/>
                          </w:rPr>
                        </w:pPr>
                        <w:r w:rsidRPr="00727F46">
                          <w:rPr>
                            <w:rFonts w:asciiTheme="minorHAnsi" w:hAnsiTheme="minorHAnsi" w:cstheme="minorHAnsi"/>
                            <w:sz w:val="22"/>
                            <w:szCs w:val="22"/>
                          </w:rPr>
                          <w:t xml:space="preserve">Courriel 2 : </w:t>
                        </w:r>
                        <w:r w:rsidRPr="00727F46">
                          <w:rPr>
                            <w:rFonts w:asciiTheme="minorHAnsi" w:hAnsiTheme="minorHAnsi" w:cstheme="minorHAnsi"/>
                            <w:color w:val="0070C0"/>
                            <w:sz w:val="22"/>
                            <w:szCs w:val="22"/>
                          </w:rPr>
                          <w:t>direction.sasbw@gmail.com</w:t>
                        </w:r>
                        <w:r w:rsidRPr="00727F46">
                          <w:rPr>
                            <w:rFonts w:asciiTheme="minorHAnsi" w:hAnsiTheme="minorHAnsi" w:cstheme="minorHAnsi"/>
                            <w:sz w:val="22"/>
                            <w:szCs w:val="22"/>
                          </w:rPr>
                          <w:br/>
                        </w:r>
                        <w:r w:rsidRPr="00727F46">
                          <w:rPr>
                            <w:rFonts w:asciiTheme="minorHAnsi" w:hAnsiTheme="minorHAnsi" w:cstheme="minorHAnsi"/>
                            <w:b/>
                            <w:sz w:val="22"/>
                            <w:szCs w:val="22"/>
                          </w:rPr>
                          <w:t xml:space="preserve">Contact : </w:t>
                        </w:r>
                        <w:r w:rsidRPr="00727F46">
                          <w:rPr>
                            <w:rFonts w:asciiTheme="minorHAnsi" w:hAnsiTheme="minorHAnsi" w:cstheme="minorHAnsi"/>
                            <w:sz w:val="22"/>
                            <w:szCs w:val="22"/>
                          </w:rPr>
                          <w:t>Quentin DERRIKS</w:t>
                        </w:r>
                      </w:p>
                    </w:tc>
                    <w:tc>
                      <w:tcPr>
                        <w:tcW w:w="4770" w:type="dxa"/>
                        <w:tcMar>
                          <w:top w:w="284" w:type="dxa"/>
                          <w:left w:w="284" w:type="dxa"/>
                          <w:bottom w:w="284" w:type="dxa"/>
                          <w:right w:w="284" w:type="dxa"/>
                        </w:tcMar>
                      </w:tcPr>
                      <w:p w14:paraId="297F3F21" w14:textId="77777777" w:rsidR="0009786B" w:rsidRPr="00727F46" w:rsidRDefault="0009786B" w:rsidP="00086829">
                        <w:pPr>
                          <w:tabs>
                            <w:tab w:val="left" w:pos="3045"/>
                          </w:tabs>
                          <w:rPr>
                            <w:rFonts w:asciiTheme="minorHAnsi" w:hAnsiTheme="minorHAnsi" w:cstheme="minorHAnsi"/>
                            <w:sz w:val="22"/>
                            <w:szCs w:val="22"/>
                          </w:rPr>
                        </w:pPr>
                        <w:r w:rsidRPr="00727F46">
                          <w:rPr>
                            <w:rFonts w:asciiTheme="minorHAnsi" w:hAnsiTheme="minorHAnsi" w:cstheme="minorHAnsi"/>
                            <w:b/>
                            <w:sz w:val="22"/>
                            <w:szCs w:val="22"/>
                          </w:rPr>
                          <w:t>« SENS-SAS» ASBL</w:t>
                        </w:r>
                        <w:r w:rsidRPr="00727F46">
                          <w:rPr>
                            <w:rFonts w:asciiTheme="minorHAnsi" w:hAnsiTheme="minorHAnsi" w:cstheme="minorHAnsi"/>
                            <w:sz w:val="22"/>
                            <w:szCs w:val="22"/>
                          </w:rPr>
                          <w:br/>
                          <w:t>Rue des Fougères 85 - 6110 MONTIGNY-LE-TILLEUL</w:t>
                        </w:r>
                      </w:p>
                      <w:p w14:paraId="11A5A2D8" w14:textId="77777777" w:rsidR="0009786B" w:rsidRPr="00727F46" w:rsidRDefault="0009786B" w:rsidP="00086829">
                        <w:pPr>
                          <w:tabs>
                            <w:tab w:val="left" w:pos="3045"/>
                          </w:tabs>
                          <w:rPr>
                            <w:rFonts w:asciiTheme="minorHAnsi" w:hAnsiTheme="minorHAnsi" w:cstheme="minorHAnsi"/>
                            <w:sz w:val="22"/>
                            <w:szCs w:val="22"/>
                          </w:rPr>
                        </w:pPr>
                        <w:r w:rsidRPr="00727F46">
                          <w:rPr>
                            <w:rFonts w:asciiTheme="minorHAnsi" w:hAnsiTheme="minorHAnsi" w:cstheme="minorHAnsi"/>
                            <w:sz w:val="22"/>
                            <w:szCs w:val="22"/>
                          </w:rPr>
                          <w:t>Téléphone : 071 70 34 50</w:t>
                        </w:r>
                      </w:p>
                      <w:p w14:paraId="1A64E162" w14:textId="77777777" w:rsidR="0009786B" w:rsidRPr="00727F46" w:rsidRDefault="0009786B" w:rsidP="00086829">
                        <w:pPr>
                          <w:tabs>
                            <w:tab w:val="left" w:pos="3045"/>
                          </w:tabs>
                          <w:rPr>
                            <w:rFonts w:asciiTheme="minorHAnsi" w:hAnsiTheme="minorHAnsi" w:cstheme="minorHAnsi"/>
                            <w:sz w:val="22"/>
                            <w:szCs w:val="22"/>
                          </w:rPr>
                        </w:pPr>
                        <w:r w:rsidRPr="00727F46">
                          <w:rPr>
                            <w:rFonts w:asciiTheme="minorHAnsi" w:hAnsiTheme="minorHAnsi" w:cstheme="minorHAnsi"/>
                            <w:sz w:val="22"/>
                            <w:szCs w:val="22"/>
                          </w:rPr>
                          <w:t xml:space="preserve">Courriel : </w:t>
                        </w:r>
                        <w:r w:rsidRPr="00727F46">
                          <w:rPr>
                            <w:rFonts w:asciiTheme="minorHAnsi" w:hAnsiTheme="minorHAnsi" w:cstheme="minorHAnsi"/>
                            <w:color w:val="0070C0"/>
                            <w:sz w:val="22"/>
                            <w:szCs w:val="22"/>
                          </w:rPr>
                          <w:t>sens-sas@hotmail.com</w:t>
                        </w:r>
                      </w:p>
                      <w:p w14:paraId="2B2726D3" w14:textId="77777777" w:rsidR="0009786B" w:rsidRPr="00727F46" w:rsidRDefault="0009786B" w:rsidP="00086829">
                        <w:pPr>
                          <w:rPr>
                            <w:rFonts w:asciiTheme="minorHAnsi" w:hAnsiTheme="minorHAnsi" w:cstheme="minorHAnsi"/>
                            <w:sz w:val="22"/>
                            <w:szCs w:val="22"/>
                          </w:rPr>
                        </w:pPr>
                        <w:r w:rsidRPr="00727F46">
                          <w:rPr>
                            <w:rFonts w:asciiTheme="minorHAnsi" w:hAnsiTheme="minorHAnsi" w:cstheme="minorHAnsi"/>
                            <w:b/>
                            <w:sz w:val="22"/>
                            <w:szCs w:val="22"/>
                          </w:rPr>
                          <w:t>Contact :</w:t>
                        </w:r>
                        <w:r w:rsidRPr="00727F46">
                          <w:rPr>
                            <w:rFonts w:asciiTheme="minorHAnsi" w:hAnsiTheme="minorHAnsi" w:cstheme="minorHAnsi"/>
                            <w:sz w:val="22"/>
                            <w:szCs w:val="22"/>
                          </w:rPr>
                          <w:t xml:space="preserve"> Jean QUERIAT</w:t>
                        </w:r>
                      </w:p>
                    </w:tc>
                  </w:tr>
                  <w:tr w:rsidR="0009786B" w:rsidRPr="00274A30" w14:paraId="530FB997" w14:textId="77777777" w:rsidTr="004D1AD1">
                    <w:trPr>
                      <w:jc w:val="center"/>
                    </w:trPr>
                    <w:tc>
                      <w:tcPr>
                        <w:tcW w:w="4232" w:type="dxa"/>
                        <w:tcMar>
                          <w:top w:w="284" w:type="dxa"/>
                          <w:left w:w="284" w:type="dxa"/>
                          <w:bottom w:w="284" w:type="dxa"/>
                          <w:right w:w="284" w:type="dxa"/>
                        </w:tcMar>
                      </w:tcPr>
                      <w:p w14:paraId="31E8BABD" w14:textId="77777777" w:rsidR="0009786B" w:rsidRPr="00727F46" w:rsidRDefault="0009786B" w:rsidP="00086829">
                        <w:pPr>
                          <w:tabs>
                            <w:tab w:val="left" w:pos="3045"/>
                          </w:tabs>
                          <w:rPr>
                            <w:rFonts w:asciiTheme="minorHAnsi" w:hAnsiTheme="minorHAnsi" w:cstheme="minorHAnsi"/>
                            <w:sz w:val="22"/>
                            <w:szCs w:val="22"/>
                          </w:rPr>
                        </w:pPr>
                        <w:r w:rsidRPr="00727F46">
                          <w:rPr>
                            <w:rFonts w:asciiTheme="minorHAnsi" w:hAnsiTheme="minorHAnsi" w:cstheme="minorHAnsi"/>
                            <w:b/>
                            <w:sz w:val="22"/>
                            <w:szCs w:val="22"/>
                          </w:rPr>
                          <w:t>« SAS de MONS » ASBL</w:t>
                        </w:r>
                        <w:r w:rsidRPr="00727F46">
                          <w:rPr>
                            <w:rFonts w:asciiTheme="minorHAnsi" w:hAnsiTheme="minorHAnsi" w:cstheme="minorHAnsi"/>
                            <w:sz w:val="22"/>
                            <w:szCs w:val="22"/>
                          </w:rPr>
                          <w:br/>
                          <w:t>Rue Lecat 1-1/4 - 7020 NIMY (MONS)</w:t>
                        </w:r>
                      </w:p>
                      <w:p w14:paraId="4850AE3D" w14:textId="77777777" w:rsidR="0009786B" w:rsidRPr="00727F46" w:rsidRDefault="0009786B" w:rsidP="00086829">
                        <w:pPr>
                          <w:tabs>
                            <w:tab w:val="left" w:pos="3045"/>
                          </w:tabs>
                          <w:rPr>
                            <w:rFonts w:asciiTheme="minorHAnsi" w:hAnsiTheme="minorHAnsi" w:cstheme="minorHAnsi"/>
                            <w:sz w:val="22"/>
                            <w:szCs w:val="22"/>
                          </w:rPr>
                        </w:pPr>
                        <w:r w:rsidRPr="00727F46">
                          <w:rPr>
                            <w:rFonts w:asciiTheme="minorHAnsi" w:hAnsiTheme="minorHAnsi" w:cstheme="minorHAnsi"/>
                            <w:sz w:val="22"/>
                            <w:szCs w:val="22"/>
                          </w:rPr>
                          <w:t>Téléphone : 065 84 80 77</w:t>
                        </w:r>
                        <w:r w:rsidRPr="00727F46">
                          <w:rPr>
                            <w:rFonts w:asciiTheme="minorHAnsi" w:hAnsiTheme="minorHAnsi" w:cstheme="minorHAnsi"/>
                            <w:sz w:val="22"/>
                            <w:szCs w:val="22"/>
                          </w:rPr>
                          <w:br/>
                          <w:t xml:space="preserve">Courriel : </w:t>
                        </w:r>
                        <w:r w:rsidRPr="00727F46">
                          <w:rPr>
                            <w:rFonts w:asciiTheme="minorHAnsi" w:hAnsiTheme="minorHAnsi" w:cstheme="minorHAnsi"/>
                            <w:color w:val="0070C0"/>
                            <w:sz w:val="22"/>
                            <w:szCs w:val="22"/>
                          </w:rPr>
                          <w:t>sasdemons@yahoo.fr</w:t>
                        </w:r>
                      </w:p>
                      <w:p w14:paraId="5A39423C" w14:textId="77777777" w:rsidR="0009786B" w:rsidRPr="00727F46" w:rsidRDefault="0009786B" w:rsidP="00086829">
                        <w:pPr>
                          <w:rPr>
                            <w:rFonts w:asciiTheme="minorHAnsi" w:hAnsiTheme="minorHAnsi" w:cstheme="minorHAnsi"/>
                            <w:b/>
                            <w:sz w:val="22"/>
                            <w:szCs w:val="22"/>
                          </w:rPr>
                        </w:pPr>
                        <w:r w:rsidRPr="00727F46">
                          <w:rPr>
                            <w:rFonts w:asciiTheme="minorHAnsi" w:hAnsiTheme="minorHAnsi" w:cstheme="minorHAnsi"/>
                            <w:b/>
                            <w:sz w:val="22"/>
                            <w:szCs w:val="22"/>
                          </w:rPr>
                          <w:t>Contact :</w:t>
                        </w:r>
                        <w:r w:rsidRPr="00727F46">
                          <w:rPr>
                            <w:rFonts w:asciiTheme="minorHAnsi" w:hAnsiTheme="minorHAnsi" w:cstheme="minorHAnsi"/>
                            <w:sz w:val="22"/>
                            <w:szCs w:val="22"/>
                          </w:rPr>
                          <w:t xml:space="preserve"> Michaël DELCOURT</w:t>
                        </w:r>
                      </w:p>
                    </w:tc>
                    <w:tc>
                      <w:tcPr>
                        <w:tcW w:w="4770" w:type="dxa"/>
                        <w:tcMar>
                          <w:top w:w="284" w:type="dxa"/>
                          <w:left w:w="284" w:type="dxa"/>
                          <w:bottom w:w="284" w:type="dxa"/>
                          <w:right w:w="284" w:type="dxa"/>
                        </w:tcMar>
                      </w:tcPr>
                      <w:p w14:paraId="61AEDD19" w14:textId="754C83A0" w:rsidR="0009786B" w:rsidRPr="00727F46" w:rsidRDefault="0009786B" w:rsidP="00086829">
                        <w:pPr>
                          <w:tabs>
                            <w:tab w:val="left" w:pos="3045"/>
                          </w:tabs>
                          <w:rPr>
                            <w:rFonts w:asciiTheme="minorHAnsi" w:hAnsiTheme="minorHAnsi" w:cstheme="minorHAnsi"/>
                            <w:b/>
                            <w:sz w:val="22"/>
                            <w:szCs w:val="22"/>
                          </w:rPr>
                        </w:pPr>
                        <w:r w:rsidRPr="00727F46">
                          <w:rPr>
                            <w:rFonts w:asciiTheme="minorHAnsi" w:hAnsiTheme="minorHAnsi" w:cstheme="minorHAnsi"/>
                            <w:b/>
                            <w:sz w:val="22"/>
                            <w:szCs w:val="22"/>
                          </w:rPr>
                          <w:t>« SAS-HO » ASBL</w:t>
                        </w:r>
                      </w:p>
                      <w:p w14:paraId="0C64F81A" w14:textId="36FC2F46" w:rsidR="0009786B" w:rsidRPr="00727F46" w:rsidRDefault="003C05E8" w:rsidP="00086829">
                        <w:pPr>
                          <w:tabs>
                            <w:tab w:val="left" w:pos="3045"/>
                          </w:tabs>
                          <w:rPr>
                            <w:rFonts w:asciiTheme="minorHAnsi" w:hAnsiTheme="minorHAnsi" w:cstheme="minorHAnsi"/>
                            <w:sz w:val="22"/>
                            <w:szCs w:val="22"/>
                          </w:rPr>
                        </w:pPr>
                        <w:r w:rsidRPr="00727F46">
                          <w:rPr>
                            <w:rFonts w:asciiTheme="minorHAnsi" w:hAnsiTheme="minorHAnsi" w:cstheme="minorHAnsi"/>
                            <w:sz w:val="22"/>
                            <w:szCs w:val="22"/>
                          </w:rPr>
                          <w:t>Chaussée</w:t>
                        </w:r>
                        <w:r w:rsidR="0009786B" w:rsidRPr="00727F46">
                          <w:rPr>
                            <w:rFonts w:asciiTheme="minorHAnsi" w:hAnsiTheme="minorHAnsi" w:cstheme="minorHAnsi"/>
                            <w:sz w:val="22"/>
                            <w:szCs w:val="22"/>
                          </w:rPr>
                          <w:t xml:space="preserve"> de Lille 2</w:t>
                        </w:r>
                        <w:r w:rsidRPr="00727F46">
                          <w:rPr>
                            <w:rFonts w:asciiTheme="minorHAnsi" w:hAnsiTheme="minorHAnsi" w:cstheme="minorHAnsi"/>
                            <w:sz w:val="22"/>
                            <w:szCs w:val="22"/>
                          </w:rPr>
                          <w:t>75</w:t>
                        </w:r>
                        <w:r w:rsidR="0009786B" w:rsidRPr="00727F46">
                          <w:rPr>
                            <w:rFonts w:asciiTheme="minorHAnsi" w:hAnsiTheme="minorHAnsi" w:cstheme="minorHAnsi"/>
                            <w:sz w:val="22"/>
                            <w:szCs w:val="22"/>
                          </w:rPr>
                          <w:t xml:space="preserve"> - 7500 TOURNAI</w:t>
                        </w:r>
                        <w:r w:rsidR="0009786B" w:rsidRPr="00727F46">
                          <w:rPr>
                            <w:rFonts w:asciiTheme="minorHAnsi" w:hAnsiTheme="minorHAnsi" w:cstheme="minorHAnsi"/>
                            <w:sz w:val="22"/>
                            <w:szCs w:val="22"/>
                          </w:rPr>
                          <w:br/>
                          <w:t>Téléphone : 069 77 72 96</w:t>
                        </w:r>
                      </w:p>
                      <w:p w14:paraId="188EC621" w14:textId="77777777" w:rsidR="0009786B" w:rsidRPr="00727F46" w:rsidRDefault="0009786B" w:rsidP="00086829">
                        <w:pPr>
                          <w:tabs>
                            <w:tab w:val="left" w:pos="3045"/>
                          </w:tabs>
                          <w:rPr>
                            <w:rFonts w:asciiTheme="minorHAnsi" w:hAnsiTheme="minorHAnsi" w:cstheme="minorHAnsi"/>
                            <w:sz w:val="22"/>
                            <w:szCs w:val="22"/>
                          </w:rPr>
                        </w:pPr>
                        <w:r w:rsidRPr="00727F46">
                          <w:rPr>
                            <w:rFonts w:asciiTheme="minorHAnsi" w:hAnsiTheme="minorHAnsi" w:cstheme="minorHAnsi"/>
                            <w:sz w:val="22"/>
                            <w:szCs w:val="22"/>
                          </w:rPr>
                          <w:t>Mobile : 0475/89.82.37</w:t>
                        </w:r>
                      </w:p>
                      <w:p w14:paraId="38539ACF" w14:textId="4013EFD9" w:rsidR="0009786B" w:rsidRPr="00727F46" w:rsidRDefault="0009786B" w:rsidP="00086829">
                        <w:pPr>
                          <w:tabs>
                            <w:tab w:val="left" w:pos="3045"/>
                          </w:tabs>
                          <w:rPr>
                            <w:rFonts w:asciiTheme="minorHAnsi" w:hAnsiTheme="minorHAnsi" w:cstheme="minorHAnsi"/>
                            <w:sz w:val="22"/>
                            <w:szCs w:val="22"/>
                          </w:rPr>
                        </w:pPr>
                        <w:r w:rsidRPr="00727F46">
                          <w:rPr>
                            <w:rFonts w:asciiTheme="minorHAnsi" w:hAnsiTheme="minorHAnsi" w:cstheme="minorHAnsi"/>
                            <w:sz w:val="22"/>
                            <w:szCs w:val="22"/>
                          </w:rPr>
                          <w:t xml:space="preserve">Courriel : </w:t>
                        </w:r>
                        <w:r w:rsidRPr="00727F46">
                          <w:rPr>
                            <w:rFonts w:asciiTheme="minorHAnsi" w:hAnsiTheme="minorHAnsi" w:cstheme="minorHAnsi"/>
                            <w:color w:val="0070C0"/>
                            <w:sz w:val="22"/>
                            <w:szCs w:val="22"/>
                          </w:rPr>
                          <w:t xml:space="preserve">info@sasho.be </w:t>
                        </w:r>
                      </w:p>
                      <w:p w14:paraId="7A66C13A" w14:textId="77777777" w:rsidR="0009786B" w:rsidRPr="00274A30" w:rsidRDefault="0009786B" w:rsidP="00086829">
                        <w:pPr>
                          <w:tabs>
                            <w:tab w:val="left" w:pos="3045"/>
                          </w:tabs>
                          <w:rPr>
                            <w:rFonts w:asciiTheme="minorHAnsi" w:hAnsiTheme="minorHAnsi" w:cstheme="minorHAnsi"/>
                            <w:b/>
                            <w:sz w:val="22"/>
                            <w:szCs w:val="22"/>
                          </w:rPr>
                        </w:pPr>
                        <w:r w:rsidRPr="00727F46">
                          <w:rPr>
                            <w:rFonts w:asciiTheme="minorHAnsi" w:hAnsiTheme="minorHAnsi" w:cstheme="minorHAnsi"/>
                            <w:b/>
                            <w:sz w:val="22"/>
                            <w:szCs w:val="22"/>
                          </w:rPr>
                          <w:t>Contact :</w:t>
                        </w:r>
                        <w:r w:rsidRPr="00727F46">
                          <w:rPr>
                            <w:rFonts w:asciiTheme="minorHAnsi" w:hAnsiTheme="minorHAnsi" w:cstheme="minorHAnsi"/>
                            <w:sz w:val="22"/>
                            <w:szCs w:val="22"/>
                          </w:rPr>
                          <w:t xml:space="preserve"> Antoine VANDENHOVEN</w:t>
                        </w:r>
                      </w:p>
                    </w:tc>
                  </w:tr>
                </w:tbl>
                <w:p w14:paraId="1D4FC8DF" w14:textId="13EF77A6" w:rsidR="0009786B" w:rsidRPr="00274A30" w:rsidRDefault="0009786B" w:rsidP="0009786B"/>
                <w:p w14:paraId="18D9E5E3" w14:textId="6D6E2E25" w:rsidR="0009786B" w:rsidRPr="00274A30" w:rsidRDefault="0009786B" w:rsidP="0009786B">
                  <w:r w:rsidRPr="00274A30">
                    <w:br w:type="page"/>
                  </w:r>
                </w:p>
                <w:tbl>
                  <w:tblPr>
                    <w:tblStyle w:val="Grilledutableau"/>
                    <w:tblW w:w="0" w:type="auto"/>
                    <w:jc w:val="center"/>
                    <w:tblLook w:val="04A0" w:firstRow="1" w:lastRow="0" w:firstColumn="1" w:lastColumn="0" w:noHBand="0" w:noVBand="1"/>
                  </w:tblPr>
                  <w:tblGrid>
                    <w:gridCol w:w="4531"/>
                    <w:gridCol w:w="4531"/>
                  </w:tblGrid>
                  <w:tr w:rsidR="0009786B" w:rsidRPr="00274A30" w14:paraId="25DDFE35" w14:textId="77777777" w:rsidTr="004D1AD1">
                    <w:trPr>
                      <w:jc w:val="center"/>
                    </w:trPr>
                    <w:tc>
                      <w:tcPr>
                        <w:tcW w:w="9062" w:type="dxa"/>
                        <w:gridSpan w:val="2"/>
                        <w:shd w:val="clear" w:color="auto" w:fill="F2F2F2" w:themeFill="background1" w:themeFillShade="F2"/>
                        <w:tcMar>
                          <w:top w:w="284" w:type="dxa"/>
                          <w:left w:w="284" w:type="dxa"/>
                          <w:bottom w:w="284" w:type="dxa"/>
                          <w:right w:w="284" w:type="dxa"/>
                        </w:tcMar>
                      </w:tcPr>
                      <w:p w14:paraId="7A54E4E4" w14:textId="77777777" w:rsidR="0009786B" w:rsidRPr="00274A30" w:rsidRDefault="0009786B" w:rsidP="00086829">
                        <w:pPr>
                          <w:jc w:val="center"/>
                          <w:rPr>
                            <w:rFonts w:asciiTheme="minorHAnsi" w:hAnsiTheme="minorHAnsi" w:cstheme="minorHAnsi"/>
                            <w:b/>
                            <w:sz w:val="22"/>
                            <w:szCs w:val="22"/>
                          </w:rPr>
                        </w:pPr>
                        <w:r w:rsidRPr="00274A30">
                          <w:rPr>
                            <w:rFonts w:asciiTheme="minorHAnsi" w:hAnsiTheme="minorHAnsi" w:cstheme="minorHAnsi"/>
                            <w:b/>
                            <w:sz w:val="22"/>
                            <w:szCs w:val="22"/>
                          </w:rPr>
                          <w:lastRenderedPageBreak/>
                          <w:t>Pour la Province de Liège</w:t>
                        </w:r>
                      </w:p>
                    </w:tc>
                  </w:tr>
                  <w:tr w:rsidR="003C05E8" w:rsidRPr="00274A30" w14:paraId="23A108AE" w14:textId="77777777" w:rsidTr="004D1AD1">
                    <w:trPr>
                      <w:trHeight w:val="807"/>
                      <w:jc w:val="center"/>
                    </w:trPr>
                    <w:tc>
                      <w:tcPr>
                        <w:tcW w:w="4531" w:type="dxa"/>
                        <w:tcMar>
                          <w:top w:w="284" w:type="dxa"/>
                          <w:left w:w="284" w:type="dxa"/>
                          <w:bottom w:w="284" w:type="dxa"/>
                          <w:right w:w="284" w:type="dxa"/>
                        </w:tcMar>
                      </w:tcPr>
                      <w:p w14:paraId="153FE35D" w14:textId="77777777" w:rsidR="003C05E8" w:rsidRPr="00727F46" w:rsidRDefault="003C05E8" w:rsidP="003C05E8">
                        <w:pPr>
                          <w:tabs>
                            <w:tab w:val="left" w:pos="3045"/>
                          </w:tabs>
                          <w:rPr>
                            <w:rFonts w:asciiTheme="minorHAnsi" w:hAnsiTheme="minorHAnsi" w:cstheme="minorHAnsi"/>
                            <w:sz w:val="22"/>
                            <w:szCs w:val="22"/>
                          </w:rPr>
                        </w:pPr>
                        <w:r w:rsidRPr="00727F46">
                          <w:rPr>
                            <w:rFonts w:asciiTheme="minorHAnsi" w:hAnsiTheme="minorHAnsi" w:cstheme="minorHAnsi"/>
                            <w:b/>
                            <w:sz w:val="22"/>
                            <w:szCs w:val="22"/>
                          </w:rPr>
                          <w:t>Rebonds ASBL</w:t>
                        </w:r>
                        <w:r w:rsidRPr="00727F46">
                          <w:rPr>
                            <w:rFonts w:asciiTheme="minorHAnsi" w:hAnsiTheme="minorHAnsi" w:cstheme="minorHAnsi"/>
                            <w:sz w:val="22"/>
                            <w:szCs w:val="22"/>
                          </w:rPr>
                          <w:br/>
                        </w:r>
                      </w:p>
                      <w:p w14:paraId="4F021AA3" w14:textId="77777777" w:rsidR="003C05E8" w:rsidRPr="00727F46" w:rsidRDefault="003C05E8" w:rsidP="003C05E8">
                        <w:pPr>
                          <w:autoSpaceDE w:val="0"/>
                          <w:autoSpaceDN w:val="0"/>
                          <w:adjustRightInd w:val="0"/>
                          <w:rPr>
                            <w:rFonts w:asciiTheme="minorHAnsi" w:hAnsiTheme="minorHAnsi" w:cstheme="minorHAnsi"/>
                            <w:sz w:val="22"/>
                            <w:szCs w:val="22"/>
                          </w:rPr>
                        </w:pPr>
                        <w:r w:rsidRPr="00727F46">
                          <w:rPr>
                            <w:rFonts w:asciiTheme="minorHAnsi" w:hAnsiTheme="minorHAnsi" w:cstheme="minorHAnsi"/>
                            <w:sz w:val="22"/>
                            <w:szCs w:val="22"/>
                          </w:rPr>
                          <w:t xml:space="preserve">Antenne à LIEGE </w:t>
                        </w:r>
                      </w:p>
                      <w:p w14:paraId="1EC4AD5E" w14:textId="77777777" w:rsidR="003C05E8" w:rsidRPr="00727F46" w:rsidRDefault="003C05E8" w:rsidP="003C05E8">
                        <w:pPr>
                          <w:autoSpaceDE w:val="0"/>
                          <w:autoSpaceDN w:val="0"/>
                          <w:adjustRightInd w:val="0"/>
                          <w:rPr>
                            <w:rFonts w:asciiTheme="minorHAnsi" w:hAnsiTheme="minorHAnsi" w:cstheme="minorHAnsi"/>
                            <w:sz w:val="22"/>
                            <w:szCs w:val="22"/>
                          </w:rPr>
                        </w:pPr>
                        <w:r w:rsidRPr="00727F46">
                          <w:rPr>
                            <w:rFonts w:asciiTheme="minorHAnsi" w:hAnsiTheme="minorHAnsi" w:cstheme="minorHAnsi"/>
                            <w:sz w:val="22"/>
                            <w:szCs w:val="22"/>
                          </w:rPr>
                          <w:t>Rue Vivegnis 71 - 4000 LIEGE</w:t>
                        </w:r>
                        <w:r w:rsidRPr="00727F46">
                          <w:rPr>
                            <w:rFonts w:asciiTheme="minorHAnsi" w:hAnsiTheme="minorHAnsi" w:cstheme="minorHAnsi"/>
                            <w:sz w:val="22"/>
                            <w:szCs w:val="22"/>
                          </w:rPr>
                          <w:br/>
                        </w:r>
                      </w:p>
                      <w:p w14:paraId="7A3BB3EE" w14:textId="77777777" w:rsidR="003C05E8" w:rsidRPr="00727F46" w:rsidRDefault="003C05E8" w:rsidP="003C05E8">
                        <w:pPr>
                          <w:autoSpaceDE w:val="0"/>
                          <w:autoSpaceDN w:val="0"/>
                          <w:adjustRightInd w:val="0"/>
                          <w:rPr>
                            <w:rFonts w:asciiTheme="minorHAnsi" w:hAnsiTheme="minorHAnsi" w:cstheme="minorHAnsi"/>
                            <w:sz w:val="22"/>
                            <w:szCs w:val="22"/>
                          </w:rPr>
                        </w:pPr>
                        <w:r w:rsidRPr="00727F46">
                          <w:rPr>
                            <w:rFonts w:asciiTheme="minorHAnsi" w:hAnsiTheme="minorHAnsi" w:cstheme="minorHAnsi"/>
                            <w:sz w:val="22"/>
                            <w:szCs w:val="22"/>
                          </w:rPr>
                          <w:t>Antenne à GRIVEGNEE</w:t>
                        </w:r>
                      </w:p>
                      <w:p w14:paraId="5F72A7EC" w14:textId="77777777" w:rsidR="003C05E8" w:rsidRPr="00727F46" w:rsidRDefault="003C05E8" w:rsidP="003C05E8">
                        <w:pPr>
                          <w:tabs>
                            <w:tab w:val="left" w:pos="3045"/>
                          </w:tabs>
                          <w:rPr>
                            <w:rFonts w:asciiTheme="minorHAnsi" w:hAnsiTheme="minorHAnsi" w:cstheme="minorHAnsi"/>
                            <w:sz w:val="22"/>
                            <w:szCs w:val="22"/>
                          </w:rPr>
                        </w:pPr>
                        <w:r w:rsidRPr="00727F46">
                          <w:rPr>
                            <w:rFonts w:asciiTheme="minorHAnsi" w:hAnsiTheme="minorHAnsi" w:cstheme="minorHAnsi"/>
                            <w:sz w:val="22"/>
                            <w:szCs w:val="22"/>
                          </w:rPr>
                          <w:t>Rue Nicolas Coumans, 8 à 4030 GRIVEGNEE</w:t>
                        </w:r>
                      </w:p>
                      <w:p w14:paraId="4CA0E951" w14:textId="77777777" w:rsidR="003C05E8" w:rsidRPr="00727F46" w:rsidRDefault="003C05E8" w:rsidP="003C05E8">
                        <w:pPr>
                          <w:tabs>
                            <w:tab w:val="left" w:pos="3045"/>
                          </w:tabs>
                          <w:rPr>
                            <w:rFonts w:asciiTheme="minorHAnsi" w:hAnsiTheme="minorHAnsi" w:cstheme="minorHAnsi"/>
                            <w:sz w:val="22"/>
                            <w:szCs w:val="22"/>
                          </w:rPr>
                        </w:pPr>
                        <w:r w:rsidRPr="00727F46">
                          <w:rPr>
                            <w:rFonts w:asciiTheme="minorHAnsi" w:hAnsiTheme="minorHAnsi" w:cstheme="minorHAnsi"/>
                            <w:sz w:val="22"/>
                            <w:szCs w:val="22"/>
                          </w:rPr>
                          <w:br/>
                          <w:t>Téléphone : 04 225 95 96</w:t>
                        </w:r>
                        <w:r w:rsidRPr="00727F46">
                          <w:rPr>
                            <w:rFonts w:asciiTheme="minorHAnsi" w:hAnsiTheme="minorHAnsi" w:cstheme="minorHAnsi"/>
                            <w:sz w:val="22"/>
                            <w:szCs w:val="22"/>
                          </w:rPr>
                          <w:br/>
                          <w:t xml:space="preserve">Courriel : </w:t>
                        </w:r>
                        <w:r w:rsidRPr="00727F46">
                          <w:rPr>
                            <w:rFonts w:asciiTheme="minorHAnsi" w:hAnsiTheme="minorHAnsi" w:cstheme="minorHAnsi"/>
                            <w:color w:val="0070C0"/>
                            <w:sz w:val="22"/>
                            <w:szCs w:val="22"/>
                          </w:rPr>
                          <w:t>asbl.rebonds@gmail.com</w:t>
                        </w:r>
                        <w:r w:rsidRPr="00727F46">
                          <w:rPr>
                            <w:rFonts w:asciiTheme="minorHAnsi" w:hAnsiTheme="minorHAnsi" w:cstheme="minorHAnsi"/>
                            <w:sz w:val="22"/>
                            <w:szCs w:val="22"/>
                          </w:rPr>
                          <w:br/>
                        </w:r>
                        <w:r w:rsidRPr="00727F46">
                          <w:rPr>
                            <w:rFonts w:asciiTheme="minorHAnsi" w:hAnsiTheme="minorHAnsi" w:cstheme="minorHAnsi"/>
                            <w:b/>
                            <w:sz w:val="22"/>
                            <w:szCs w:val="22"/>
                          </w:rPr>
                          <w:t>Contact :</w:t>
                        </w:r>
                        <w:r w:rsidRPr="00727F46">
                          <w:rPr>
                            <w:rFonts w:asciiTheme="minorHAnsi" w:hAnsiTheme="minorHAnsi" w:cstheme="minorHAnsi"/>
                            <w:sz w:val="22"/>
                            <w:szCs w:val="22"/>
                          </w:rPr>
                          <w:t xml:space="preserve"> Stéphanie SARLET</w:t>
                        </w:r>
                      </w:p>
                      <w:p w14:paraId="285C255C" w14:textId="77777777" w:rsidR="003C05E8" w:rsidRPr="00727F46" w:rsidRDefault="003C05E8" w:rsidP="003C05E8">
                        <w:pPr>
                          <w:rPr>
                            <w:rFonts w:asciiTheme="minorHAnsi" w:hAnsiTheme="minorHAnsi" w:cstheme="minorHAnsi"/>
                            <w:b/>
                            <w:sz w:val="22"/>
                            <w:szCs w:val="22"/>
                          </w:rPr>
                        </w:pPr>
                      </w:p>
                    </w:tc>
                    <w:tc>
                      <w:tcPr>
                        <w:tcW w:w="4531" w:type="dxa"/>
                        <w:tcMar>
                          <w:top w:w="284" w:type="dxa"/>
                          <w:left w:w="284" w:type="dxa"/>
                          <w:bottom w:w="284" w:type="dxa"/>
                          <w:right w:w="284" w:type="dxa"/>
                        </w:tcMar>
                      </w:tcPr>
                      <w:p w14:paraId="76DB3373" w14:textId="77777777" w:rsidR="003C05E8" w:rsidRPr="00727F46" w:rsidRDefault="003C05E8" w:rsidP="003C05E8">
                        <w:pPr>
                          <w:rPr>
                            <w:rFonts w:asciiTheme="minorHAnsi" w:hAnsiTheme="minorHAnsi" w:cstheme="minorHAnsi"/>
                            <w:b/>
                            <w:sz w:val="22"/>
                            <w:szCs w:val="22"/>
                          </w:rPr>
                        </w:pPr>
                        <w:r w:rsidRPr="00727F46">
                          <w:rPr>
                            <w:rFonts w:asciiTheme="minorHAnsi" w:hAnsiTheme="minorHAnsi" w:cstheme="minorHAnsi"/>
                            <w:b/>
                            <w:sz w:val="22"/>
                            <w:szCs w:val="22"/>
                          </w:rPr>
                          <w:t>« Aux Sources » ASBL</w:t>
                        </w:r>
                      </w:p>
                      <w:p w14:paraId="5251B2B8" w14:textId="77777777" w:rsidR="003C05E8" w:rsidRPr="00727F46" w:rsidRDefault="003C05E8" w:rsidP="003C05E8">
                        <w:pPr>
                          <w:rPr>
                            <w:rFonts w:asciiTheme="minorHAnsi" w:hAnsiTheme="minorHAnsi" w:cstheme="minorHAnsi"/>
                            <w:sz w:val="22"/>
                            <w:szCs w:val="22"/>
                          </w:rPr>
                        </w:pPr>
                      </w:p>
                      <w:p w14:paraId="23422512" w14:textId="77777777" w:rsidR="003C05E8" w:rsidRPr="00727F46" w:rsidRDefault="003C05E8" w:rsidP="003C05E8">
                        <w:pPr>
                          <w:rPr>
                            <w:rFonts w:asciiTheme="minorHAnsi" w:hAnsiTheme="minorHAnsi" w:cstheme="minorHAnsi"/>
                            <w:sz w:val="22"/>
                            <w:szCs w:val="22"/>
                          </w:rPr>
                        </w:pPr>
                        <w:r w:rsidRPr="00727F46">
                          <w:rPr>
                            <w:rFonts w:asciiTheme="minorHAnsi" w:hAnsiTheme="minorHAnsi" w:cstheme="minorHAnsi"/>
                            <w:sz w:val="22"/>
                            <w:szCs w:val="22"/>
                          </w:rPr>
                          <w:t>Antenne à HUY</w:t>
                        </w:r>
                      </w:p>
                      <w:p w14:paraId="3B94F06B" w14:textId="77777777" w:rsidR="003C05E8" w:rsidRPr="00727F46" w:rsidRDefault="003C05E8" w:rsidP="003C05E8">
                        <w:pPr>
                          <w:rPr>
                            <w:rFonts w:asciiTheme="minorHAnsi" w:hAnsiTheme="minorHAnsi" w:cstheme="minorHAnsi"/>
                            <w:sz w:val="22"/>
                            <w:szCs w:val="22"/>
                          </w:rPr>
                        </w:pPr>
                        <w:r w:rsidRPr="00727F46">
                          <w:rPr>
                            <w:rFonts w:asciiTheme="minorHAnsi" w:hAnsiTheme="minorHAnsi" w:cstheme="minorHAnsi"/>
                            <w:sz w:val="22"/>
                            <w:szCs w:val="22"/>
                          </w:rPr>
                          <w:t>Avenue Albert 1</w:t>
                        </w:r>
                        <w:r w:rsidRPr="00727F46">
                          <w:rPr>
                            <w:rFonts w:asciiTheme="minorHAnsi" w:hAnsiTheme="minorHAnsi" w:cstheme="minorHAnsi"/>
                            <w:sz w:val="22"/>
                            <w:szCs w:val="22"/>
                            <w:vertAlign w:val="superscript"/>
                          </w:rPr>
                          <w:t>er</w:t>
                        </w:r>
                        <w:r w:rsidRPr="00727F46">
                          <w:rPr>
                            <w:rFonts w:asciiTheme="minorHAnsi" w:hAnsiTheme="minorHAnsi" w:cstheme="minorHAnsi"/>
                            <w:sz w:val="22"/>
                            <w:szCs w:val="22"/>
                          </w:rPr>
                          <w:t xml:space="preserve"> 59 - 4500 HUY</w:t>
                        </w:r>
                      </w:p>
                      <w:p w14:paraId="5BD7FA48" w14:textId="77777777" w:rsidR="003C05E8" w:rsidRPr="00727F46" w:rsidRDefault="003C05E8" w:rsidP="003C05E8">
                        <w:pPr>
                          <w:rPr>
                            <w:rFonts w:asciiTheme="minorHAnsi" w:hAnsiTheme="minorHAnsi" w:cstheme="minorHAnsi"/>
                            <w:sz w:val="22"/>
                            <w:szCs w:val="22"/>
                          </w:rPr>
                        </w:pPr>
                      </w:p>
                      <w:p w14:paraId="07A98BF4" w14:textId="77777777" w:rsidR="003C05E8" w:rsidRPr="00727F46" w:rsidRDefault="003C05E8" w:rsidP="003C05E8">
                        <w:pPr>
                          <w:rPr>
                            <w:rFonts w:asciiTheme="minorHAnsi" w:hAnsiTheme="minorHAnsi" w:cstheme="minorHAnsi"/>
                            <w:sz w:val="22"/>
                            <w:szCs w:val="22"/>
                          </w:rPr>
                        </w:pPr>
                        <w:r w:rsidRPr="00727F46">
                          <w:rPr>
                            <w:rFonts w:asciiTheme="minorHAnsi" w:hAnsiTheme="minorHAnsi" w:cstheme="minorHAnsi"/>
                            <w:sz w:val="22"/>
                            <w:szCs w:val="22"/>
                          </w:rPr>
                          <w:t>Antenne à HANNUT</w:t>
                        </w:r>
                      </w:p>
                      <w:p w14:paraId="0E6AC36B" w14:textId="77777777" w:rsidR="003C05E8" w:rsidRPr="00727F46" w:rsidRDefault="003C05E8" w:rsidP="003C05E8">
                        <w:pPr>
                          <w:rPr>
                            <w:rFonts w:asciiTheme="minorHAnsi" w:hAnsiTheme="minorHAnsi" w:cstheme="minorHAnsi"/>
                            <w:sz w:val="22"/>
                            <w:szCs w:val="22"/>
                          </w:rPr>
                        </w:pPr>
                        <w:r w:rsidRPr="00727F46">
                          <w:rPr>
                            <w:rFonts w:asciiTheme="minorHAnsi" w:hAnsiTheme="minorHAnsi" w:cstheme="minorHAnsi"/>
                            <w:sz w:val="22"/>
                            <w:szCs w:val="22"/>
                          </w:rPr>
                          <w:t>Rue Ernest Malvoz, 24 – 4280 HANNUT</w:t>
                        </w:r>
                      </w:p>
                      <w:p w14:paraId="30D7A70E" w14:textId="77777777" w:rsidR="003C05E8" w:rsidRPr="00727F46" w:rsidRDefault="003C05E8" w:rsidP="003C05E8">
                        <w:pPr>
                          <w:rPr>
                            <w:rFonts w:asciiTheme="minorHAnsi" w:hAnsiTheme="minorHAnsi" w:cstheme="minorHAnsi"/>
                            <w:sz w:val="22"/>
                            <w:szCs w:val="22"/>
                          </w:rPr>
                        </w:pPr>
                      </w:p>
                      <w:p w14:paraId="5C308CFD" w14:textId="77777777" w:rsidR="003C05E8" w:rsidRPr="00727F46" w:rsidRDefault="003C05E8" w:rsidP="003C05E8">
                        <w:pPr>
                          <w:rPr>
                            <w:rFonts w:asciiTheme="minorHAnsi" w:hAnsiTheme="minorHAnsi" w:cstheme="minorHAnsi"/>
                            <w:sz w:val="22"/>
                            <w:szCs w:val="22"/>
                          </w:rPr>
                        </w:pPr>
                        <w:r w:rsidRPr="00727F46">
                          <w:rPr>
                            <w:rFonts w:asciiTheme="minorHAnsi" w:hAnsiTheme="minorHAnsi" w:cstheme="minorHAnsi"/>
                            <w:sz w:val="22"/>
                            <w:szCs w:val="22"/>
                          </w:rPr>
                          <w:t>Téléphone : 085 25 28 40</w:t>
                        </w:r>
                        <w:r w:rsidRPr="00727F46">
                          <w:rPr>
                            <w:rFonts w:asciiTheme="minorHAnsi" w:hAnsiTheme="minorHAnsi" w:cstheme="minorHAnsi"/>
                            <w:sz w:val="22"/>
                            <w:szCs w:val="22"/>
                          </w:rPr>
                          <w:br/>
                          <w:t xml:space="preserve">Courriel : </w:t>
                        </w:r>
                        <w:r w:rsidRPr="00727F46">
                          <w:rPr>
                            <w:rFonts w:asciiTheme="minorHAnsi" w:hAnsiTheme="minorHAnsi" w:cstheme="minorHAnsi"/>
                            <w:color w:val="0070C0"/>
                            <w:sz w:val="22"/>
                            <w:szCs w:val="22"/>
                          </w:rPr>
                          <w:t xml:space="preserve">sasauxsources@live.be </w:t>
                        </w:r>
                      </w:p>
                      <w:p w14:paraId="4D9DBBFF" w14:textId="77777777" w:rsidR="003C05E8" w:rsidRPr="00727F46" w:rsidRDefault="003C05E8" w:rsidP="003C05E8">
                        <w:pPr>
                          <w:rPr>
                            <w:rFonts w:asciiTheme="minorHAnsi" w:hAnsiTheme="minorHAnsi" w:cstheme="minorHAnsi"/>
                            <w:sz w:val="22"/>
                            <w:szCs w:val="22"/>
                          </w:rPr>
                        </w:pPr>
                        <w:r w:rsidRPr="00727F46">
                          <w:rPr>
                            <w:rFonts w:asciiTheme="minorHAnsi" w:hAnsiTheme="minorHAnsi" w:cstheme="minorHAnsi"/>
                            <w:sz w:val="22"/>
                            <w:szCs w:val="22"/>
                          </w:rPr>
                          <w:t xml:space="preserve">Web : </w:t>
                        </w:r>
                        <w:r w:rsidRPr="00727F46">
                          <w:rPr>
                            <w:rFonts w:asciiTheme="minorHAnsi" w:hAnsiTheme="minorHAnsi" w:cstheme="minorHAnsi"/>
                            <w:color w:val="0070C0"/>
                            <w:sz w:val="22"/>
                            <w:szCs w:val="22"/>
                          </w:rPr>
                          <w:t>www.sasauxsources.be</w:t>
                        </w:r>
                      </w:p>
                      <w:p w14:paraId="092D22E9" w14:textId="374209AB" w:rsidR="003C05E8" w:rsidRPr="00727F46" w:rsidRDefault="003C05E8" w:rsidP="003C05E8">
                        <w:pPr>
                          <w:rPr>
                            <w:rFonts w:asciiTheme="minorHAnsi" w:hAnsiTheme="minorHAnsi" w:cstheme="minorHAnsi"/>
                            <w:b/>
                            <w:sz w:val="22"/>
                            <w:szCs w:val="22"/>
                          </w:rPr>
                        </w:pPr>
                        <w:r w:rsidRPr="00727F46">
                          <w:rPr>
                            <w:rFonts w:asciiTheme="minorHAnsi" w:hAnsiTheme="minorHAnsi" w:cstheme="minorHAnsi"/>
                            <w:b/>
                            <w:sz w:val="22"/>
                            <w:szCs w:val="22"/>
                          </w:rPr>
                          <w:t>Contact :</w:t>
                        </w:r>
                        <w:r w:rsidRPr="00727F46">
                          <w:rPr>
                            <w:rFonts w:asciiTheme="minorHAnsi" w:hAnsiTheme="minorHAnsi" w:cstheme="minorHAnsi"/>
                            <w:sz w:val="22"/>
                            <w:szCs w:val="22"/>
                          </w:rPr>
                          <w:t xml:space="preserve"> Jean-Marc CANTINAUX</w:t>
                        </w:r>
                      </w:p>
                    </w:tc>
                  </w:tr>
                  <w:tr w:rsidR="0009786B" w:rsidRPr="00274A30" w14:paraId="53000FB1" w14:textId="77777777" w:rsidTr="004D1AD1">
                    <w:trPr>
                      <w:trHeight w:val="807"/>
                      <w:jc w:val="center"/>
                    </w:trPr>
                    <w:tc>
                      <w:tcPr>
                        <w:tcW w:w="4531" w:type="dxa"/>
                        <w:tcMar>
                          <w:top w:w="284" w:type="dxa"/>
                          <w:left w:w="284" w:type="dxa"/>
                          <w:bottom w:w="284" w:type="dxa"/>
                          <w:right w:w="284" w:type="dxa"/>
                        </w:tcMar>
                      </w:tcPr>
                      <w:p w14:paraId="73D6D25A" w14:textId="77777777" w:rsidR="0009786B" w:rsidRPr="00274A30" w:rsidRDefault="0009786B" w:rsidP="00086829">
                        <w:pPr>
                          <w:rPr>
                            <w:rFonts w:asciiTheme="minorHAnsi" w:hAnsiTheme="minorHAnsi" w:cstheme="minorHAnsi"/>
                            <w:b/>
                            <w:sz w:val="22"/>
                            <w:szCs w:val="22"/>
                          </w:rPr>
                        </w:pPr>
                        <w:r w:rsidRPr="00274A30">
                          <w:rPr>
                            <w:rFonts w:asciiTheme="minorHAnsi" w:hAnsiTheme="minorHAnsi" w:cstheme="minorHAnsi"/>
                            <w:b/>
                            <w:sz w:val="22"/>
                            <w:szCs w:val="22"/>
                          </w:rPr>
                          <w:t>Compas format – Siège social</w:t>
                        </w:r>
                      </w:p>
                      <w:p w14:paraId="1350AA0E" w14:textId="77777777" w:rsidR="0009786B" w:rsidRPr="00274A30" w:rsidRDefault="0009786B" w:rsidP="00086829">
                        <w:pPr>
                          <w:rPr>
                            <w:rFonts w:asciiTheme="minorHAnsi" w:hAnsiTheme="minorHAnsi" w:cstheme="minorHAnsi"/>
                            <w:sz w:val="22"/>
                            <w:szCs w:val="22"/>
                          </w:rPr>
                        </w:pPr>
                        <w:r w:rsidRPr="00274A30">
                          <w:rPr>
                            <w:rFonts w:asciiTheme="minorHAnsi" w:hAnsiTheme="minorHAnsi" w:cstheme="minorHAnsi"/>
                            <w:sz w:val="22"/>
                            <w:szCs w:val="22"/>
                          </w:rPr>
                          <w:t>Rue Cahorday 1 - 4671 SAIVE</w:t>
                        </w:r>
                      </w:p>
                      <w:p w14:paraId="1898892B" w14:textId="77777777" w:rsidR="0009786B" w:rsidRPr="00274A30" w:rsidRDefault="0009786B" w:rsidP="00086829">
                        <w:pPr>
                          <w:rPr>
                            <w:rFonts w:asciiTheme="minorHAnsi" w:hAnsiTheme="minorHAnsi" w:cstheme="minorHAnsi"/>
                            <w:sz w:val="22"/>
                            <w:szCs w:val="22"/>
                          </w:rPr>
                        </w:pPr>
                        <w:r w:rsidRPr="00274A30">
                          <w:rPr>
                            <w:rFonts w:asciiTheme="minorHAnsi" w:hAnsiTheme="minorHAnsi" w:cstheme="minorHAnsi"/>
                            <w:sz w:val="22"/>
                            <w:szCs w:val="22"/>
                          </w:rPr>
                          <w:t>Téléphone : 043 70 21 48</w:t>
                        </w:r>
                        <w:r w:rsidRPr="00274A30">
                          <w:rPr>
                            <w:rFonts w:asciiTheme="minorHAnsi" w:hAnsiTheme="minorHAnsi" w:cstheme="minorHAnsi"/>
                            <w:sz w:val="22"/>
                            <w:szCs w:val="22"/>
                          </w:rPr>
                          <w:br/>
                          <w:t>Mobile : 0495 94 84 27</w:t>
                        </w:r>
                        <w:r w:rsidRPr="00274A30">
                          <w:rPr>
                            <w:rFonts w:asciiTheme="minorHAnsi" w:hAnsiTheme="minorHAnsi" w:cstheme="minorHAnsi"/>
                            <w:sz w:val="22"/>
                            <w:szCs w:val="22"/>
                          </w:rPr>
                          <w:br/>
                          <w:t xml:space="preserve">Courriel : </w:t>
                        </w:r>
                        <w:hyperlink r:id="rId53" w:history="1">
                          <w:r w:rsidRPr="00274A30">
                            <w:rPr>
                              <w:rStyle w:val="Lienhypertexte"/>
                              <w:rFonts w:asciiTheme="minorHAnsi" w:eastAsiaTheme="minorEastAsia" w:hAnsiTheme="minorHAnsi" w:cstheme="minorHAnsi"/>
                              <w:sz w:val="22"/>
                              <w:szCs w:val="22"/>
                            </w:rPr>
                            <w:t>alain.moriau@compas-format.eu</w:t>
                          </w:r>
                        </w:hyperlink>
                      </w:p>
                      <w:p w14:paraId="2ED3054C" w14:textId="77777777" w:rsidR="0009786B" w:rsidRPr="00274A30" w:rsidRDefault="0009786B" w:rsidP="00086829">
                        <w:pPr>
                          <w:rPr>
                            <w:rFonts w:asciiTheme="minorHAnsi" w:hAnsiTheme="minorHAnsi" w:cstheme="minorHAnsi"/>
                            <w:sz w:val="22"/>
                            <w:szCs w:val="22"/>
                          </w:rPr>
                        </w:pPr>
                        <w:r w:rsidRPr="00274A30">
                          <w:rPr>
                            <w:rFonts w:asciiTheme="minorHAnsi" w:hAnsiTheme="minorHAnsi" w:cstheme="minorHAnsi"/>
                            <w:sz w:val="22"/>
                            <w:szCs w:val="22"/>
                          </w:rPr>
                          <w:t xml:space="preserve">                 </w:t>
                        </w:r>
                        <w:hyperlink r:id="rId54" w:history="1">
                          <w:r w:rsidRPr="00274A30">
                            <w:rPr>
                              <w:rStyle w:val="Lienhypertexte"/>
                              <w:rFonts w:asciiTheme="minorHAnsi" w:eastAsiaTheme="minorEastAsia" w:hAnsiTheme="minorHAnsi" w:cstheme="minorHAnsi"/>
                              <w:sz w:val="22"/>
                              <w:szCs w:val="22"/>
                            </w:rPr>
                            <w:t>secretariat@compas-format.eu</w:t>
                          </w:r>
                        </w:hyperlink>
                        <w:r w:rsidRPr="00274A30">
                          <w:rPr>
                            <w:rFonts w:asciiTheme="minorHAnsi" w:hAnsiTheme="minorHAnsi" w:cstheme="minorHAnsi"/>
                            <w:sz w:val="22"/>
                            <w:szCs w:val="22"/>
                          </w:rPr>
                          <w:t xml:space="preserve"> </w:t>
                        </w:r>
                        <w:r w:rsidRPr="00274A30">
                          <w:rPr>
                            <w:rFonts w:asciiTheme="minorHAnsi" w:hAnsiTheme="minorHAnsi" w:cstheme="minorHAnsi"/>
                            <w:sz w:val="22"/>
                            <w:szCs w:val="22"/>
                          </w:rPr>
                          <w:br/>
                        </w:r>
                        <w:r w:rsidRPr="00274A30">
                          <w:rPr>
                            <w:rFonts w:asciiTheme="minorHAnsi" w:hAnsiTheme="minorHAnsi" w:cstheme="minorHAnsi"/>
                            <w:b/>
                            <w:sz w:val="22"/>
                            <w:szCs w:val="22"/>
                          </w:rPr>
                          <w:t>Contact :</w:t>
                        </w:r>
                        <w:r w:rsidRPr="00274A30">
                          <w:rPr>
                            <w:rFonts w:asciiTheme="minorHAnsi" w:hAnsiTheme="minorHAnsi" w:cstheme="minorHAnsi"/>
                            <w:sz w:val="22"/>
                            <w:szCs w:val="22"/>
                          </w:rPr>
                          <w:t xml:space="preserve"> Alain MORIAU</w:t>
                        </w:r>
                      </w:p>
                    </w:tc>
                    <w:tc>
                      <w:tcPr>
                        <w:tcW w:w="4531" w:type="dxa"/>
                        <w:tcMar>
                          <w:top w:w="284" w:type="dxa"/>
                          <w:left w:w="284" w:type="dxa"/>
                          <w:bottom w:w="284" w:type="dxa"/>
                          <w:right w:w="284" w:type="dxa"/>
                        </w:tcMar>
                      </w:tcPr>
                      <w:p w14:paraId="707F03CE" w14:textId="77777777" w:rsidR="0009786B" w:rsidRPr="00274A30" w:rsidRDefault="0009786B" w:rsidP="00086829">
                        <w:pPr>
                          <w:rPr>
                            <w:rFonts w:asciiTheme="minorHAnsi" w:hAnsiTheme="minorHAnsi" w:cstheme="minorHAnsi"/>
                            <w:b/>
                            <w:sz w:val="22"/>
                            <w:szCs w:val="22"/>
                          </w:rPr>
                        </w:pPr>
                        <w:r w:rsidRPr="00274A30">
                          <w:rPr>
                            <w:rFonts w:asciiTheme="minorHAnsi" w:hAnsiTheme="minorHAnsi" w:cstheme="minorHAnsi"/>
                            <w:b/>
                            <w:sz w:val="22"/>
                            <w:szCs w:val="22"/>
                          </w:rPr>
                          <w:t>« Compas-Format » ASBL</w:t>
                        </w:r>
                        <w:r w:rsidRPr="00274A30">
                          <w:rPr>
                            <w:rFonts w:asciiTheme="minorHAnsi" w:hAnsiTheme="minorHAnsi" w:cstheme="minorHAnsi"/>
                            <w:b/>
                            <w:sz w:val="22"/>
                            <w:szCs w:val="22"/>
                          </w:rPr>
                          <w:br/>
                        </w:r>
                        <w:r w:rsidRPr="00274A30">
                          <w:rPr>
                            <w:rFonts w:asciiTheme="minorHAnsi" w:hAnsiTheme="minorHAnsi" w:cstheme="minorHAnsi"/>
                            <w:sz w:val="22"/>
                            <w:szCs w:val="22"/>
                          </w:rPr>
                          <w:t>Avenue du Centenaire 311 - 4102 OUGREE</w:t>
                        </w:r>
                        <w:r w:rsidRPr="00274A30">
                          <w:rPr>
                            <w:rFonts w:asciiTheme="minorHAnsi" w:hAnsiTheme="minorHAnsi" w:cstheme="minorHAnsi"/>
                            <w:sz w:val="22"/>
                            <w:szCs w:val="22"/>
                          </w:rPr>
                          <w:br/>
                          <w:t xml:space="preserve">Téléphone : 04 330 97 10 </w:t>
                        </w:r>
                      </w:p>
                      <w:p w14:paraId="53C1F5D0" w14:textId="77777777" w:rsidR="0009786B" w:rsidRPr="00274A30" w:rsidRDefault="0009786B" w:rsidP="00086829">
                        <w:pPr>
                          <w:rPr>
                            <w:rFonts w:asciiTheme="minorHAnsi" w:hAnsiTheme="minorHAnsi" w:cstheme="minorHAnsi"/>
                            <w:sz w:val="22"/>
                            <w:szCs w:val="22"/>
                          </w:rPr>
                        </w:pPr>
                        <w:r w:rsidRPr="00274A30">
                          <w:rPr>
                            <w:rFonts w:asciiTheme="minorHAnsi" w:hAnsiTheme="minorHAnsi" w:cstheme="minorHAnsi"/>
                            <w:sz w:val="22"/>
                            <w:szCs w:val="22"/>
                          </w:rPr>
                          <w:t>Mobile : 0494 82 53 28</w:t>
                        </w:r>
                        <w:r w:rsidRPr="00274A30">
                          <w:rPr>
                            <w:rFonts w:asciiTheme="minorHAnsi" w:hAnsiTheme="minorHAnsi" w:cstheme="minorHAnsi"/>
                            <w:sz w:val="22"/>
                            <w:szCs w:val="22"/>
                          </w:rPr>
                          <w:br/>
                          <w:t xml:space="preserve">Courriel : </w:t>
                        </w:r>
                        <w:r w:rsidRPr="00274A30">
                          <w:rPr>
                            <w:rFonts w:asciiTheme="minorHAnsi" w:hAnsiTheme="minorHAnsi" w:cstheme="minorHAnsi"/>
                            <w:color w:val="0070C0"/>
                            <w:sz w:val="22"/>
                            <w:szCs w:val="22"/>
                          </w:rPr>
                          <w:t>frederic.duprez@compas-format.eu</w:t>
                        </w:r>
                        <w:r w:rsidRPr="00274A30">
                          <w:rPr>
                            <w:rFonts w:asciiTheme="minorHAnsi" w:hAnsiTheme="minorHAnsi" w:cstheme="minorHAnsi"/>
                            <w:sz w:val="22"/>
                            <w:szCs w:val="22"/>
                          </w:rPr>
                          <w:br/>
                        </w:r>
                        <w:r w:rsidRPr="00274A30">
                          <w:rPr>
                            <w:rFonts w:asciiTheme="minorHAnsi" w:hAnsiTheme="minorHAnsi" w:cstheme="minorHAnsi"/>
                            <w:b/>
                            <w:sz w:val="22"/>
                            <w:szCs w:val="22"/>
                          </w:rPr>
                          <w:t>Contact :</w:t>
                        </w:r>
                        <w:r w:rsidRPr="00274A30">
                          <w:rPr>
                            <w:rFonts w:asciiTheme="minorHAnsi" w:hAnsiTheme="minorHAnsi" w:cstheme="minorHAnsi"/>
                            <w:sz w:val="22"/>
                            <w:szCs w:val="22"/>
                          </w:rPr>
                          <w:t xml:space="preserve"> Frédéric DUPREZ </w:t>
                        </w:r>
                      </w:p>
                    </w:tc>
                  </w:tr>
                  <w:tr w:rsidR="0009786B" w:rsidRPr="00274A30" w14:paraId="26440222" w14:textId="77777777" w:rsidTr="004D1AD1">
                    <w:trPr>
                      <w:jc w:val="center"/>
                    </w:trPr>
                    <w:tc>
                      <w:tcPr>
                        <w:tcW w:w="4531" w:type="dxa"/>
                        <w:tcMar>
                          <w:top w:w="284" w:type="dxa"/>
                          <w:left w:w="284" w:type="dxa"/>
                          <w:bottom w:w="284" w:type="dxa"/>
                          <w:right w:w="284" w:type="dxa"/>
                        </w:tcMar>
                      </w:tcPr>
                      <w:p w14:paraId="4466DF0E" w14:textId="77777777" w:rsidR="0009786B" w:rsidRPr="00274A30" w:rsidRDefault="0009786B" w:rsidP="00086829">
                        <w:pPr>
                          <w:rPr>
                            <w:rFonts w:asciiTheme="minorHAnsi" w:hAnsiTheme="minorHAnsi" w:cstheme="minorHAnsi"/>
                            <w:sz w:val="22"/>
                            <w:szCs w:val="22"/>
                          </w:rPr>
                        </w:pPr>
                        <w:r w:rsidRPr="00274A30">
                          <w:rPr>
                            <w:rFonts w:asciiTheme="minorHAnsi" w:hAnsiTheme="minorHAnsi" w:cstheme="minorHAnsi"/>
                            <w:b/>
                            <w:sz w:val="22"/>
                            <w:szCs w:val="22"/>
                          </w:rPr>
                          <w:t>« Compas-Format » ASBL</w:t>
                        </w:r>
                      </w:p>
                      <w:p w14:paraId="3987E930" w14:textId="77777777" w:rsidR="0009786B" w:rsidRPr="00274A30" w:rsidRDefault="0009786B" w:rsidP="00086829">
                        <w:pPr>
                          <w:rPr>
                            <w:rFonts w:asciiTheme="minorHAnsi" w:hAnsiTheme="minorHAnsi" w:cstheme="minorHAnsi"/>
                            <w:sz w:val="22"/>
                            <w:szCs w:val="22"/>
                          </w:rPr>
                        </w:pPr>
                        <w:r w:rsidRPr="00274A30">
                          <w:rPr>
                            <w:rFonts w:asciiTheme="minorHAnsi" w:hAnsiTheme="minorHAnsi" w:cstheme="minorHAnsi"/>
                            <w:sz w:val="22"/>
                            <w:szCs w:val="22"/>
                          </w:rPr>
                          <w:t>Rue du Warhiet 32A - 4300  WAREMME</w:t>
                        </w:r>
                      </w:p>
                      <w:p w14:paraId="2E09ACC2" w14:textId="77777777" w:rsidR="0009786B" w:rsidRPr="00274A30" w:rsidRDefault="0009786B" w:rsidP="00086829">
                        <w:pPr>
                          <w:rPr>
                            <w:rFonts w:asciiTheme="minorHAnsi" w:hAnsiTheme="minorHAnsi" w:cstheme="minorHAnsi"/>
                            <w:sz w:val="22"/>
                            <w:szCs w:val="22"/>
                          </w:rPr>
                        </w:pPr>
                        <w:r w:rsidRPr="00274A30">
                          <w:rPr>
                            <w:rFonts w:asciiTheme="minorHAnsi" w:hAnsiTheme="minorHAnsi" w:cstheme="minorHAnsi"/>
                            <w:sz w:val="22"/>
                            <w:szCs w:val="22"/>
                          </w:rPr>
                          <w:t>Téléphone : 019 67 72 03</w:t>
                        </w:r>
                      </w:p>
                      <w:p w14:paraId="44354B8B" w14:textId="77777777" w:rsidR="0009786B" w:rsidRPr="00274A30" w:rsidRDefault="0009786B" w:rsidP="00086829">
                        <w:pPr>
                          <w:rPr>
                            <w:rFonts w:asciiTheme="minorHAnsi" w:hAnsiTheme="minorHAnsi" w:cstheme="minorHAnsi"/>
                            <w:sz w:val="22"/>
                            <w:szCs w:val="22"/>
                          </w:rPr>
                        </w:pPr>
                        <w:r w:rsidRPr="00274A30">
                          <w:rPr>
                            <w:rFonts w:asciiTheme="minorHAnsi" w:hAnsiTheme="minorHAnsi" w:cstheme="minorHAnsi"/>
                            <w:sz w:val="22"/>
                            <w:szCs w:val="22"/>
                          </w:rPr>
                          <w:t>Mobile : 0498 50 32 15</w:t>
                        </w:r>
                        <w:r w:rsidRPr="00274A30">
                          <w:rPr>
                            <w:rFonts w:asciiTheme="minorHAnsi" w:hAnsiTheme="minorHAnsi" w:cstheme="minorHAnsi"/>
                            <w:sz w:val="22"/>
                            <w:szCs w:val="22"/>
                          </w:rPr>
                          <w:br/>
                          <w:t xml:space="preserve">Courriel : </w:t>
                        </w:r>
                        <w:r w:rsidRPr="00274A30">
                          <w:rPr>
                            <w:rFonts w:asciiTheme="minorHAnsi" w:hAnsiTheme="minorHAnsi" w:cstheme="minorHAnsi"/>
                            <w:color w:val="0070C0"/>
                            <w:sz w:val="22"/>
                            <w:szCs w:val="22"/>
                          </w:rPr>
                          <w:t>samuel.palladino@compas-format.eu</w:t>
                        </w:r>
                        <w:r w:rsidRPr="00274A30">
                          <w:rPr>
                            <w:rFonts w:asciiTheme="minorHAnsi" w:hAnsiTheme="minorHAnsi" w:cstheme="minorHAnsi"/>
                            <w:sz w:val="22"/>
                            <w:szCs w:val="22"/>
                          </w:rPr>
                          <w:br/>
                        </w:r>
                        <w:r w:rsidRPr="00274A30">
                          <w:rPr>
                            <w:rFonts w:asciiTheme="minorHAnsi" w:hAnsiTheme="minorHAnsi" w:cstheme="minorHAnsi"/>
                            <w:b/>
                            <w:sz w:val="22"/>
                            <w:szCs w:val="22"/>
                          </w:rPr>
                          <w:t>Contact :</w:t>
                        </w:r>
                        <w:r w:rsidRPr="00274A30">
                          <w:rPr>
                            <w:rFonts w:asciiTheme="minorHAnsi" w:hAnsiTheme="minorHAnsi" w:cstheme="minorHAnsi"/>
                            <w:sz w:val="22"/>
                            <w:szCs w:val="22"/>
                          </w:rPr>
                          <w:t xml:space="preserve"> Samuel PALLADINO</w:t>
                        </w:r>
                      </w:p>
                    </w:tc>
                    <w:tc>
                      <w:tcPr>
                        <w:tcW w:w="4531" w:type="dxa"/>
                        <w:tcMar>
                          <w:top w:w="284" w:type="dxa"/>
                          <w:left w:w="284" w:type="dxa"/>
                          <w:bottom w:w="284" w:type="dxa"/>
                          <w:right w:w="284" w:type="dxa"/>
                        </w:tcMar>
                      </w:tcPr>
                      <w:p w14:paraId="4B9FEEC2" w14:textId="77777777" w:rsidR="0009786B" w:rsidRPr="00274A30" w:rsidRDefault="0009786B" w:rsidP="00086829">
                        <w:pPr>
                          <w:rPr>
                            <w:rFonts w:asciiTheme="minorHAnsi" w:hAnsiTheme="minorHAnsi" w:cstheme="minorHAnsi"/>
                            <w:b/>
                            <w:sz w:val="22"/>
                            <w:szCs w:val="22"/>
                          </w:rPr>
                        </w:pPr>
                        <w:r w:rsidRPr="00274A30">
                          <w:rPr>
                            <w:rFonts w:asciiTheme="minorHAnsi" w:hAnsiTheme="minorHAnsi" w:cstheme="minorHAnsi"/>
                            <w:b/>
                            <w:sz w:val="22"/>
                            <w:szCs w:val="22"/>
                          </w:rPr>
                          <w:t>Compas-Format ASBL / Espace Tremplin</w:t>
                        </w:r>
                        <w:r w:rsidRPr="00274A30">
                          <w:rPr>
                            <w:rFonts w:asciiTheme="minorHAnsi" w:hAnsiTheme="minorHAnsi" w:cstheme="minorHAnsi"/>
                            <w:b/>
                            <w:sz w:val="22"/>
                            <w:szCs w:val="22"/>
                          </w:rPr>
                          <w:br/>
                        </w:r>
                        <w:r w:rsidRPr="00274A30">
                          <w:rPr>
                            <w:rFonts w:asciiTheme="minorHAnsi" w:hAnsiTheme="minorHAnsi" w:cstheme="minorHAnsi"/>
                            <w:sz w:val="22"/>
                            <w:szCs w:val="22"/>
                          </w:rPr>
                          <w:t>Rue de l’Est, 20 - 4800 VERVIERS</w:t>
                        </w:r>
                        <w:r w:rsidRPr="00274A30">
                          <w:rPr>
                            <w:rFonts w:asciiTheme="minorHAnsi" w:hAnsiTheme="minorHAnsi" w:cstheme="minorHAnsi"/>
                            <w:sz w:val="22"/>
                            <w:szCs w:val="22"/>
                          </w:rPr>
                          <w:br/>
                          <w:t>Téléphone : 087 56 06 53</w:t>
                        </w:r>
                        <w:r w:rsidRPr="00274A30">
                          <w:rPr>
                            <w:rFonts w:asciiTheme="minorHAnsi" w:hAnsiTheme="minorHAnsi" w:cstheme="minorHAnsi"/>
                            <w:sz w:val="22"/>
                            <w:szCs w:val="22"/>
                          </w:rPr>
                          <w:br/>
                          <w:t>Mobile : 0493 54 72 76</w:t>
                        </w:r>
                      </w:p>
                      <w:p w14:paraId="51976B75" w14:textId="77777777" w:rsidR="0009786B" w:rsidRPr="00274A30" w:rsidRDefault="0009786B" w:rsidP="00086829">
                        <w:pPr>
                          <w:rPr>
                            <w:rFonts w:asciiTheme="minorHAnsi" w:hAnsiTheme="minorHAnsi" w:cstheme="minorHAnsi"/>
                            <w:sz w:val="22"/>
                            <w:szCs w:val="22"/>
                          </w:rPr>
                        </w:pPr>
                        <w:r w:rsidRPr="00274A30">
                          <w:rPr>
                            <w:rFonts w:asciiTheme="minorHAnsi" w:hAnsiTheme="minorHAnsi" w:cstheme="minorHAnsi"/>
                            <w:sz w:val="22"/>
                            <w:szCs w:val="22"/>
                          </w:rPr>
                          <w:t xml:space="preserve">Courriel : </w:t>
                        </w:r>
                        <w:r w:rsidRPr="00274A30">
                          <w:rPr>
                            <w:rFonts w:asciiTheme="minorHAnsi" w:hAnsiTheme="minorHAnsi" w:cstheme="minorHAnsi"/>
                            <w:color w:val="0070C0"/>
                            <w:sz w:val="22"/>
                            <w:szCs w:val="22"/>
                          </w:rPr>
                          <w:t xml:space="preserve">florian.zangas@compas-format.eu </w:t>
                        </w:r>
                      </w:p>
                      <w:p w14:paraId="39023F52" w14:textId="77777777" w:rsidR="0009786B" w:rsidRPr="00274A30" w:rsidRDefault="0009786B" w:rsidP="00086829">
                        <w:pPr>
                          <w:rPr>
                            <w:rFonts w:asciiTheme="minorHAnsi" w:hAnsiTheme="minorHAnsi" w:cstheme="minorHAnsi"/>
                            <w:sz w:val="22"/>
                            <w:szCs w:val="22"/>
                          </w:rPr>
                        </w:pPr>
                        <w:r w:rsidRPr="00274A30">
                          <w:rPr>
                            <w:rFonts w:asciiTheme="minorHAnsi" w:hAnsiTheme="minorHAnsi" w:cstheme="minorHAnsi"/>
                            <w:b/>
                            <w:sz w:val="22"/>
                            <w:szCs w:val="22"/>
                          </w:rPr>
                          <w:t>Contact :</w:t>
                        </w:r>
                        <w:r w:rsidRPr="00274A30">
                          <w:rPr>
                            <w:rFonts w:asciiTheme="minorHAnsi" w:hAnsiTheme="minorHAnsi" w:cstheme="minorHAnsi"/>
                            <w:sz w:val="22"/>
                            <w:szCs w:val="22"/>
                          </w:rPr>
                          <w:t xml:space="preserve"> Florian ZANGAS</w:t>
                        </w:r>
                      </w:p>
                    </w:tc>
                  </w:tr>
                </w:tbl>
                <w:p w14:paraId="1A12A7EC" w14:textId="77777777" w:rsidR="0009786B" w:rsidRPr="00274A30" w:rsidRDefault="0009786B" w:rsidP="0009786B"/>
                <w:tbl>
                  <w:tblPr>
                    <w:tblStyle w:val="Grilledutableau"/>
                    <w:tblW w:w="0" w:type="auto"/>
                    <w:jc w:val="center"/>
                    <w:tblLook w:val="04A0" w:firstRow="1" w:lastRow="0" w:firstColumn="1" w:lastColumn="0" w:noHBand="0" w:noVBand="1"/>
                  </w:tblPr>
                  <w:tblGrid>
                    <w:gridCol w:w="4531"/>
                    <w:gridCol w:w="4531"/>
                  </w:tblGrid>
                  <w:tr w:rsidR="0009786B" w:rsidRPr="00274A30" w14:paraId="777F5893" w14:textId="77777777" w:rsidTr="00357F83">
                    <w:trPr>
                      <w:jc w:val="center"/>
                    </w:trPr>
                    <w:tc>
                      <w:tcPr>
                        <w:tcW w:w="9062" w:type="dxa"/>
                        <w:gridSpan w:val="2"/>
                        <w:shd w:val="clear" w:color="auto" w:fill="F2F2F2" w:themeFill="background1" w:themeFillShade="F2"/>
                        <w:tcMar>
                          <w:top w:w="284" w:type="dxa"/>
                          <w:left w:w="284" w:type="dxa"/>
                          <w:bottom w:w="284" w:type="dxa"/>
                          <w:right w:w="284" w:type="dxa"/>
                        </w:tcMar>
                      </w:tcPr>
                      <w:p w14:paraId="58C0CCD8" w14:textId="77777777" w:rsidR="0009786B" w:rsidRPr="00274A30" w:rsidRDefault="0009786B" w:rsidP="00086829">
                        <w:pPr>
                          <w:jc w:val="center"/>
                          <w:rPr>
                            <w:rFonts w:asciiTheme="minorHAnsi" w:hAnsiTheme="minorHAnsi" w:cstheme="minorHAnsi"/>
                            <w:sz w:val="22"/>
                            <w:szCs w:val="22"/>
                          </w:rPr>
                        </w:pPr>
                        <w:r w:rsidRPr="00274A30">
                          <w:rPr>
                            <w:rFonts w:asciiTheme="minorHAnsi" w:hAnsiTheme="minorHAnsi" w:cstheme="minorHAnsi"/>
                            <w:b/>
                            <w:sz w:val="22"/>
                            <w:szCs w:val="22"/>
                          </w:rPr>
                          <w:t>Pour les Provinces de Namur - Luxembourg</w:t>
                        </w:r>
                      </w:p>
                    </w:tc>
                  </w:tr>
                  <w:tr w:rsidR="0009786B" w:rsidRPr="00274A30" w14:paraId="466DF3B9" w14:textId="77777777" w:rsidTr="00357F83">
                    <w:trPr>
                      <w:trHeight w:val="1601"/>
                      <w:jc w:val="center"/>
                    </w:trPr>
                    <w:tc>
                      <w:tcPr>
                        <w:tcW w:w="4531" w:type="dxa"/>
                        <w:tcMar>
                          <w:top w:w="284" w:type="dxa"/>
                          <w:left w:w="284" w:type="dxa"/>
                          <w:bottom w:w="284" w:type="dxa"/>
                          <w:right w:w="284" w:type="dxa"/>
                        </w:tcMar>
                      </w:tcPr>
                      <w:p w14:paraId="6B7604FF" w14:textId="77777777" w:rsidR="0009786B" w:rsidRPr="00274A30" w:rsidRDefault="0009786B" w:rsidP="00086829">
                        <w:pPr>
                          <w:tabs>
                            <w:tab w:val="left" w:pos="3045"/>
                          </w:tabs>
                          <w:rPr>
                            <w:rFonts w:asciiTheme="minorHAnsi" w:hAnsiTheme="minorHAnsi" w:cstheme="minorHAnsi"/>
                            <w:sz w:val="22"/>
                            <w:szCs w:val="22"/>
                          </w:rPr>
                        </w:pPr>
                        <w:r w:rsidRPr="00274A30">
                          <w:rPr>
                            <w:rFonts w:asciiTheme="minorHAnsi" w:hAnsiTheme="minorHAnsi" w:cstheme="minorHAnsi"/>
                            <w:b/>
                            <w:sz w:val="22"/>
                            <w:szCs w:val="22"/>
                          </w:rPr>
                          <w:t>« Carrefour accueil » - Carrefour ASBL</w:t>
                        </w:r>
                        <w:r w:rsidRPr="00274A30">
                          <w:rPr>
                            <w:rFonts w:asciiTheme="minorHAnsi" w:hAnsiTheme="minorHAnsi" w:cstheme="minorHAnsi"/>
                            <w:sz w:val="22"/>
                            <w:szCs w:val="22"/>
                          </w:rPr>
                          <w:br/>
                          <w:t>Rue Louis Loiseau 39 - 5000 NAMUR</w:t>
                        </w:r>
                      </w:p>
                      <w:p w14:paraId="29AAA5BF" w14:textId="77777777" w:rsidR="0009786B" w:rsidRPr="00274A30" w:rsidRDefault="0009786B" w:rsidP="00086829">
                        <w:pPr>
                          <w:tabs>
                            <w:tab w:val="left" w:pos="3045"/>
                          </w:tabs>
                          <w:rPr>
                            <w:rFonts w:asciiTheme="minorHAnsi" w:hAnsiTheme="minorHAnsi" w:cstheme="minorHAnsi"/>
                            <w:sz w:val="22"/>
                            <w:szCs w:val="22"/>
                          </w:rPr>
                        </w:pPr>
                        <w:r w:rsidRPr="00274A30">
                          <w:rPr>
                            <w:rFonts w:asciiTheme="minorHAnsi" w:hAnsiTheme="minorHAnsi" w:cstheme="minorHAnsi"/>
                            <w:sz w:val="22"/>
                            <w:szCs w:val="22"/>
                          </w:rPr>
                          <w:t>Téléphone : 081 71 74 28</w:t>
                        </w:r>
                      </w:p>
                      <w:p w14:paraId="12A554A6" w14:textId="77777777" w:rsidR="0009786B" w:rsidRPr="00274A30" w:rsidRDefault="0009786B" w:rsidP="00086829">
                        <w:pPr>
                          <w:tabs>
                            <w:tab w:val="left" w:pos="3045"/>
                          </w:tabs>
                          <w:rPr>
                            <w:rFonts w:asciiTheme="minorHAnsi" w:hAnsiTheme="minorHAnsi" w:cstheme="minorHAnsi"/>
                            <w:sz w:val="22"/>
                            <w:szCs w:val="22"/>
                          </w:rPr>
                        </w:pPr>
                        <w:r w:rsidRPr="00274A30">
                          <w:rPr>
                            <w:rFonts w:asciiTheme="minorHAnsi" w:hAnsiTheme="minorHAnsi" w:cstheme="minorHAnsi"/>
                            <w:sz w:val="22"/>
                            <w:szCs w:val="22"/>
                          </w:rPr>
                          <w:t xml:space="preserve">Courriel : </w:t>
                        </w:r>
                        <w:r w:rsidRPr="00274A30">
                          <w:rPr>
                            <w:rFonts w:asciiTheme="minorHAnsi" w:hAnsiTheme="minorHAnsi" w:cstheme="minorHAnsi"/>
                            <w:color w:val="0070C0"/>
                            <w:sz w:val="22"/>
                            <w:szCs w:val="22"/>
                          </w:rPr>
                          <w:t>carrefour.accueil@gmail.com</w:t>
                        </w:r>
                        <w:r w:rsidRPr="00274A30">
                          <w:rPr>
                            <w:rFonts w:asciiTheme="minorHAnsi" w:hAnsiTheme="minorHAnsi" w:cstheme="minorHAnsi"/>
                            <w:color w:val="0070C0"/>
                            <w:sz w:val="22"/>
                            <w:szCs w:val="22"/>
                          </w:rPr>
                          <w:br/>
                        </w:r>
                        <w:r w:rsidRPr="00274A30">
                          <w:rPr>
                            <w:rFonts w:asciiTheme="minorHAnsi" w:hAnsiTheme="minorHAnsi" w:cstheme="minorHAnsi"/>
                            <w:b/>
                            <w:sz w:val="22"/>
                            <w:szCs w:val="22"/>
                          </w:rPr>
                          <w:t>Contact :</w:t>
                        </w:r>
                        <w:r w:rsidRPr="00274A30">
                          <w:rPr>
                            <w:rFonts w:asciiTheme="minorHAnsi" w:hAnsiTheme="minorHAnsi" w:cstheme="minorHAnsi"/>
                            <w:sz w:val="22"/>
                            <w:szCs w:val="22"/>
                          </w:rPr>
                          <w:t xml:space="preserve"> Joëlle COENRAETS</w:t>
                        </w:r>
                      </w:p>
                    </w:tc>
                    <w:tc>
                      <w:tcPr>
                        <w:tcW w:w="4531" w:type="dxa"/>
                        <w:tcMar>
                          <w:top w:w="284" w:type="dxa"/>
                          <w:left w:w="284" w:type="dxa"/>
                          <w:bottom w:w="284" w:type="dxa"/>
                          <w:right w:w="284" w:type="dxa"/>
                        </w:tcMar>
                      </w:tcPr>
                      <w:p w14:paraId="6BAD29FC" w14:textId="77777777" w:rsidR="0009786B" w:rsidRPr="00274A30" w:rsidRDefault="0009786B" w:rsidP="00086829">
                        <w:pPr>
                          <w:rPr>
                            <w:rFonts w:asciiTheme="minorHAnsi" w:hAnsiTheme="minorHAnsi" w:cstheme="minorHAnsi"/>
                            <w:b/>
                            <w:sz w:val="22"/>
                            <w:szCs w:val="22"/>
                          </w:rPr>
                        </w:pPr>
                        <w:r w:rsidRPr="00274A30">
                          <w:rPr>
                            <w:rFonts w:asciiTheme="minorHAnsi" w:hAnsiTheme="minorHAnsi" w:cstheme="minorHAnsi"/>
                            <w:b/>
                            <w:sz w:val="22"/>
                            <w:szCs w:val="22"/>
                          </w:rPr>
                          <w:t>Service « Emergence » - Carrefour ASBL</w:t>
                        </w:r>
                      </w:p>
                      <w:p w14:paraId="6D30A5E6" w14:textId="77777777" w:rsidR="0009786B" w:rsidRPr="00274A30" w:rsidRDefault="0009786B" w:rsidP="00086829">
                        <w:pPr>
                          <w:rPr>
                            <w:rFonts w:asciiTheme="minorHAnsi" w:hAnsiTheme="minorHAnsi" w:cstheme="minorHAnsi"/>
                            <w:sz w:val="22"/>
                            <w:szCs w:val="22"/>
                          </w:rPr>
                        </w:pPr>
                        <w:r w:rsidRPr="00274A30">
                          <w:rPr>
                            <w:rFonts w:asciiTheme="minorHAnsi" w:hAnsiTheme="minorHAnsi" w:cstheme="minorHAnsi"/>
                            <w:sz w:val="22"/>
                            <w:szCs w:val="22"/>
                          </w:rPr>
                          <w:t>Rue des Mélèzes 2 - 6800 LIBRAMONT</w:t>
                        </w:r>
                      </w:p>
                      <w:p w14:paraId="7E596468" w14:textId="77777777" w:rsidR="0009786B" w:rsidRPr="00274A30" w:rsidRDefault="0009786B" w:rsidP="00086829">
                        <w:pPr>
                          <w:rPr>
                            <w:rFonts w:asciiTheme="minorHAnsi" w:hAnsiTheme="minorHAnsi" w:cstheme="minorHAnsi"/>
                            <w:sz w:val="22"/>
                            <w:szCs w:val="22"/>
                          </w:rPr>
                        </w:pPr>
                        <w:r w:rsidRPr="00274A30">
                          <w:rPr>
                            <w:rFonts w:asciiTheme="minorHAnsi" w:hAnsiTheme="minorHAnsi" w:cstheme="minorHAnsi"/>
                            <w:sz w:val="22"/>
                            <w:szCs w:val="22"/>
                          </w:rPr>
                          <w:t>Téléphone : 061 23 32 07</w:t>
                        </w:r>
                        <w:r w:rsidRPr="00274A30">
                          <w:rPr>
                            <w:rFonts w:asciiTheme="minorHAnsi" w:hAnsiTheme="minorHAnsi" w:cstheme="minorHAnsi"/>
                            <w:sz w:val="22"/>
                            <w:szCs w:val="22"/>
                          </w:rPr>
                          <w:br/>
                          <w:t xml:space="preserve">Courriel : </w:t>
                        </w:r>
                        <w:r w:rsidRPr="00274A30">
                          <w:rPr>
                            <w:rFonts w:asciiTheme="minorHAnsi" w:hAnsiTheme="minorHAnsi" w:cstheme="minorHAnsi"/>
                            <w:color w:val="0070C0"/>
                            <w:sz w:val="22"/>
                            <w:szCs w:val="22"/>
                          </w:rPr>
                          <w:t xml:space="preserve">emergenceaccueil@gmail.com </w:t>
                        </w:r>
                        <w:r w:rsidRPr="00274A30">
                          <w:rPr>
                            <w:rFonts w:asciiTheme="minorHAnsi" w:hAnsiTheme="minorHAnsi" w:cstheme="minorHAnsi"/>
                            <w:sz w:val="22"/>
                            <w:szCs w:val="22"/>
                          </w:rPr>
                          <w:br/>
                        </w:r>
                        <w:r w:rsidRPr="00274A30">
                          <w:rPr>
                            <w:rFonts w:asciiTheme="minorHAnsi" w:hAnsiTheme="minorHAnsi" w:cstheme="minorHAnsi"/>
                            <w:b/>
                            <w:sz w:val="22"/>
                            <w:szCs w:val="22"/>
                          </w:rPr>
                          <w:t xml:space="preserve">Contact : </w:t>
                        </w:r>
                        <w:r w:rsidRPr="00274A30">
                          <w:rPr>
                            <w:rFonts w:asciiTheme="minorHAnsi" w:hAnsiTheme="minorHAnsi" w:cstheme="minorHAnsi"/>
                            <w:sz w:val="22"/>
                            <w:szCs w:val="22"/>
                          </w:rPr>
                          <w:t>Florence SCHMIT</w:t>
                        </w:r>
                      </w:p>
                    </w:tc>
                  </w:tr>
                </w:tbl>
                <w:p w14:paraId="032BE97C" w14:textId="77777777" w:rsidR="0009786B" w:rsidRPr="00274A30" w:rsidRDefault="0009786B" w:rsidP="0009786B"/>
                <w:p w14:paraId="46A8F564" w14:textId="77777777" w:rsidR="0009786B" w:rsidRPr="00274A30" w:rsidRDefault="0009786B" w:rsidP="00DB1C51">
                  <w:pPr>
                    <w:pStyle w:val="Titre4"/>
                  </w:pPr>
                  <w:r w:rsidRPr="00274A30">
                    <w:br w:type="page"/>
                  </w:r>
                </w:p>
                <w:p w14:paraId="5ADAD1C6" w14:textId="6CB5415A" w:rsidR="0009786B" w:rsidRPr="00274A30" w:rsidRDefault="0009786B" w:rsidP="00DB1C51">
                  <w:pPr>
                    <w:pStyle w:val="Titre4"/>
                  </w:pPr>
                  <w:bookmarkStart w:id="104" w:name="_Annexe_4._Demande"/>
                  <w:bookmarkEnd w:id="104"/>
                  <w:r w:rsidRPr="00274A30">
                    <w:lastRenderedPageBreak/>
                    <w:t xml:space="preserve">Annexe </w:t>
                  </w:r>
                  <w:r>
                    <w:t>4</w:t>
                  </w:r>
                  <w:r w:rsidRPr="00274A30">
                    <w:t xml:space="preserve">. Demande de moyens humains supplémentaires suite à la ré(intégration) d’un élève à l’issue d’une prise en charge par un SAS en application des </w:t>
                  </w:r>
                  <w:r w:rsidRPr="00727F46">
                    <w:t>articles 1.7.1</w:t>
                  </w:r>
                  <w:r w:rsidR="003C05E8" w:rsidRPr="00727F46">
                    <w:t>-48</w:t>
                  </w:r>
                  <w:r w:rsidRPr="00727F46">
                    <w:t xml:space="preserve"> du code</w:t>
                  </w:r>
                  <w:r w:rsidRPr="00274A30">
                    <w:t xml:space="preserve"> de l’enseignement fondamental et de l’enseignement secondaire </w:t>
                  </w:r>
                </w:p>
                <w:p w14:paraId="17AE7E9C" w14:textId="77777777" w:rsidR="0009786B" w:rsidRPr="00274A30" w:rsidRDefault="0009786B" w:rsidP="0009786B">
                  <w:pPr>
                    <w:tabs>
                      <w:tab w:val="right" w:pos="9356"/>
                    </w:tabs>
                    <w:ind w:right="-1"/>
                    <w:jc w:val="center"/>
                    <w:rPr>
                      <w:rFonts w:asciiTheme="minorHAnsi" w:hAnsiTheme="minorHAnsi" w:cstheme="minorHAnsi"/>
                      <w:iCs/>
                    </w:rPr>
                  </w:pPr>
                </w:p>
                <w:p w14:paraId="1C3BECCF" w14:textId="77777777" w:rsidR="0009786B" w:rsidRPr="00274A30" w:rsidRDefault="0009786B" w:rsidP="0009786B">
                  <w:pPr>
                    <w:tabs>
                      <w:tab w:val="left" w:pos="6096"/>
                    </w:tabs>
                    <w:ind w:right="-1"/>
                    <w:rPr>
                      <w:rFonts w:asciiTheme="minorHAnsi" w:hAnsiTheme="minorHAnsi" w:cstheme="minorHAnsi"/>
                      <w:b/>
                      <w:bCs/>
                      <w:u w:val="single"/>
                    </w:rPr>
                  </w:pPr>
                </w:p>
                <w:p w14:paraId="41F87546" w14:textId="77777777" w:rsidR="0009786B" w:rsidRPr="00274A30" w:rsidRDefault="0009786B" w:rsidP="0009786B">
                  <w:pPr>
                    <w:tabs>
                      <w:tab w:val="left" w:pos="6096"/>
                    </w:tabs>
                    <w:ind w:right="-1"/>
                    <w:rPr>
                      <w:rFonts w:asciiTheme="minorHAnsi" w:hAnsiTheme="minorHAnsi" w:cstheme="minorHAnsi"/>
                      <w:b/>
                      <w:bCs/>
                    </w:rPr>
                  </w:pPr>
                  <w:r w:rsidRPr="00274A30">
                    <w:rPr>
                      <w:rFonts w:asciiTheme="minorHAnsi" w:hAnsiTheme="minorHAnsi" w:cstheme="minorHAnsi"/>
                      <w:b/>
                      <w:bCs/>
                      <w:u w:val="single"/>
                    </w:rPr>
                    <w:t>Etablissement</w:t>
                  </w:r>
                  <w:r w:rsidRPr="00274A30">
                    <w:rPr>
                      <w:rFonts w:asciiTheme="minorHAnsi" w:hAnsiTheme="minorHAnsi" w:cstheme="minorHAnsi"/>
                      <w:b/>
                      <w:bCs/>
                    </w:rPr>
                    <w:t xml:space="preserve"> :</w:t>
                  </w:r>
                </w:p>
                <w:p w14:paraId="73B7E17B" w14:textId="77777777" w:rsidR="0009786B" w:rsidRPr="00274A30" w:rsidRDefault="0009786B" w:rsidP="0009786B">
                  <w:pPr>
                    <w:tabs>
                      <w:tab w:val="left" w:pos="1701"/>
                    </w:tabs>
                    <w:ind w:left="709" w:right="-1"/>
                    <w:rPr>
                      <w:rFonts w:asciiTheme="minorHAnsi" w:hAnsiTheme="minorHAnsi" w:cstheme="minorHAnsi"/>
                      <w:u w:val="single"/>
                    </w:rPr>
                  </w:pPr>
                </w:p>
                <w:p w14:paraId="705230D4" w14:textId="77777777" w:rsidR="0009786B" w:rsidRPr="00274A30" w:rsidRDefault="0009786B" w:rsidP="0009786B">
                  <w:pPr>
                    <w:tabs>
                      <w:tab w:val="left" w:pos="1701"/>
                    </w:tabs>
                    <w:ind w:right="-1"/>
                    <w:rPr>
                      <w:rFonts w:asciiTheme="minorHAnsi" w:hAnsiTheme="minorHAnsi" w:cstheme="minorHAnsi"/>
                      <w:bCs/>
                    </w:rPr>
                  </w:pPr>
                  <w:r w:rsidRPr="00274A30">
                    <w:rPr>
                      <w:rFonts w:asciiTheme="minorHAnsi" w:hAnsiTheme="minorHAnsi" w:cstheme="minorHAnsi"/>
                      <w:bCs/>
                    </w:rPr>
                    <w:t>DENOMINATION</w:t>
                  </w:r>
                  <w:r w:rsidRPr="00274A30">
                    <w:rPr>
                      <w:rFonts w:asciiTheme="minorHAnsi" w:hAnsiTheme="minorHAnsi" w:cstheme="minorHAnsi"/>
                      <w:bCs/>
                    </w:rPr>
                    <w:tab/>
                    <w:t>………………………………………………………………………..……..…</w:t>
                  </w:r>
                </w:p>
                <w:p w14:paraId="1C282CAE" w14:textId="77777777" w:rsidR="0009786B" w:rsidRPr="00274A30" w:rsidRDefault="0009786B" w:rsidP="0009786B">
                  <w:pPr>
                    <w:tabs>
                      <w:tab w:val="left" w:pos="1701"/>
                    </w:tabs>
                    <w:ind w:right="-1"/>
                    <w:rPr>
                      <w:rFonts w:asciiTheme="minorHAnsi" w:hAnsiTheme="minorHAnsi" w:cstheme="minorHAnsi"/>
                      <w:bCs/>
                    </w:rPr>
                  </w:pPr>
                  <w:r w:rsidRPr="00274A30">
                    <w:rPr>
                      <w:rFonts w:asciiTheme="minorHAnsi" w:hAnsiTheme="minorHAnsi" w:cstheme="minorHAnsi"/>
                      <w:bCs/>
                    </w:rPr>
                    <w:t>ADRESSE</w:t>
                  </w:r>
                  <w:r w:rsidRPr="00274A30">
                    <w:rPr>
                      <w:rFonts w:asciiTheme="minorHAnsi" w:hAnsiTheme="minorHAnsi" w:cstheme="minorHAnsi"/>
                      <w:bCs/>
                    </w:rPr>
                    <w:tab/>
                  </w:r>
                  <w:r w:rsidRPr="00274A30">
                    <w:rPr>
                      <w:rFonts w:asciiTheme="minorHAnsi" w:hAnsiTheme="minorHAnsi" w:cstheme="minorHAnsi"/>
                      <w:bCs/>
                    </w:rPr>
                    <w:tab/>
                    <w:t>………………………………………………………..…………….……</w:t>
                  </w:r>
                </w:p>
                <w:p w14:paraId="4C46C5D5" w14:textId="77777777" w:rsidR="0009786B" w:rsidRPr="00274A30" w:rsidRDefault="0009786B" w:rsidP="0009786B">
                  <w:pPr>
                    <w:tabs>
                      <w:tab w:val="left" w:pos="1701"/>
                    </w:tabs>
                    <w:ind w:right="-1"/>
                    <w:rPr>
                      <w:rFonts w:asciiTheme="minorHAnsi" w:hAnsiTheme="minorHAnsi" w:cstheme="minorHAnsi"/>
                    </w:rPr>
                  </w:pPr>
                  <w:r w:rsidRPr="00274A30">
                    <w:rPr>
                      <w:rFonts w:asciiTheme="minorHAnsi" w:hAnsiTheme="minorHAnsi" w:cstheme="minorHAnsi"/>
                      <w:bCs/>
                    </w:rPr>
                    <w:t>CP LOCALITE</w:t>
                  </w:r>
                  <w:r w:rsidRPr="00274A30">
                    <w:rPr>
                      <w:rFonts w:asciiTheme="minorHAnsi" w:hAnsiTheme="minorHAnsi" w:cstheme="minorHAnsi"/>
                      <w:bCs/>
                    </w:rPr>
                    <w:tab/>
                  </w:r>
                  <w:r w:rsidRPr="00274A30">
                    <w:rPr>
                      <w:rFonts w:asciiTheme="minorHAnsi" w:hAnsiTheme="minorHAnsi" w:cstheme="minorHAnsi"/>
                      <w:b/>
                    </w:rPr>
                    <w:tab/>
                  </w:r>
                  <w:r w:rsidRPr="00274A30">
                    <w:rPr>
                      <w:rFonts w:asciiTheme="minorHAnsi" w:hAnsiTheme="minorHAnsi" w:cstheme="minorHAnsi"/>
                    </w:rPr>
                    <w:t>……………………………………………………….............................</w:t>
                  </w:r>
                </w:p>
                <w:p w14:paraId="5220662D" w14:textId="77777777" w:rsidR="0009786B" w:rsidRPr="00274A30" w:rsidRDefault="0009786B" w:rsidP="0009786B">
                  <w:pPr>
                    <w:tabs>
                      <w:tab w:val="left" w:pos="1701"/>
                    </w:tabs>
                    <w:ind w:right="-1"/>
                    <w:rPr>
                      <w:rFonts w:asciiTheme="minorHAnsi" w:hAnsiTheme="minorHAnsi" w:cstheme="minorHAnsi"/>
                    </w:rPr>
                  </w:pPr>
                  <w:r w:rsidRPr="00274A30">
                    <w:rPr>
                      <w:rFonts w:asciiTheme="minorHAnsi" w:hAnsiTheme="minorHAnsi" w:cstheme="minorHAnsi"/>
                    </w:rPr>
                    <w:t>TEL.</w:t>
                  </w:r>
                  <w:r w:rsidRPr="00274A30">
                    <w:rPr>
                      <w:rFonts w:asciiTheme="minorHAnsi" w:hAnsiTheme="minorHAnsi" w:cstheme="minorHAnsi"/>
                    </w:rPr>
                    <w:tab/>
                  </w:r>
                  <w:r w:rsidRPr="00274A30">
                    <w:rPr>
                      <w:rFonts w:asciiTheme="minorHAnsi" w:hAnsiTheme="minorHAnsi" w:cstheme="minorHAnsi"/>
                    </w:rPr>
                    <w:tab/>
                    <w:t>…………………………………………………………….……………...</w:t>
                  </w:r>
                </w:p>
                <w:p w14:paraId="3FFCB878" w14:textId="77777777" w:rsidR="0009786B" w:rsidRPr="00274A30" w:rsidRDefault="0009786B" w:rsidP="0009786B">
                  <w:pPr>
                    <w:tabs>
                      <w:tab w:val="left" w:pos="1701"/>
                    </w:tabs>
                    <w:ind w:right="-1"/>
                    <w:rPr>
                      <w:rFonts w:asciiTheme="minorHAnsi" w:hAnsiTheme="minorHAnsi" w:cstheme="minorHAnsi"/>
                    </w:rPr>
                  </w:pPr>
                  <w:r w:rsidRPr="00274A30">
                    <w:rPr>
                      <w:rFonts w:asciiTheme="minorHAnsi" w:hAnsiTheme="minorHAnsi" w:cstheme="minorHAnsi"/>
                    </w:rPr>
                    <w:t>N° FASE</w:t>
                  </w:r>
                  <w:r w:rsidRPr="00274A30">
                    <w:rPr>
                      <w:rFonts w:asciiTheme="minorHAnsi" w:hAnsiTheme="minorHAnsi" w:cstheme="minorHAnsi"/>
                    </w:rPr>
                    <w:tab/>
                  </w:r>
                  <w:r w:rsidRPr="00274A30">
                    <w:rPr>
                      <w:rFonts w:asciiTheme="minorHAnsi" w:hAnsiTheme="minorHAnsi" w:cstheme="minorHAnsi"/>
                    </w:rPr>
                    <w:tab/>
                    <w:t>………………………………………………………………….………...</w:t>
                  </w:r>
                </w:p>
                <w:p w14:paraId="5D3DB18D" w14:textId="77777777" w:rsidR="0009786B" w:rsidRPr="00274A30" w:rsidRDefault="0009786B" w:rsidP="0009786B">
                  <w:pPr>
                    <w:tabs>
                      <w:tab w:val="left" w:pos="2388"/>
                    </w:tabs>
                    <w:ind w:right="-1"/>
                    <w:jc w:val="both"/>
                    <w:rPr>
                      <w:rFonts w:asciiTheme="minorHAnsi" w:hAnsiTheme="minorHAnsi" w:cstheme="minorHAnsi"/>
                    </w:rPr>
                  </w:pPr>
                  <w:r w:rsidRPr="00274A30">
                    <w:rPr>
                      <w:rFonts w:asciiTheme="minorHAnsi" w:hAnsiTheme="minorHAnsi" w:cstheme="minorHAnsi"/>
                    </w:rPr>
                    <w:t>N° FASE DE L’IMPLANTATION …………………………………………………………….....</w:t>
                  </w:r>
                </w:p>
                <w:p w14:paraId="22D165E3" w14:textId="77777777" w:rsidR="0009786B" w:rsidRPr="00274A30" w:rsidRDefault="0009786B" w:rsidP="0009786B">
                  <w:pPr>
                    <w:tabs>
                      <w:tab w:val="left" w:pos="2388"/>
                    </w:tabs>
                    <w:ind w:right="-1"/>
                    <w:jc w:val="both"/>
                    <w:rPr>
                      <w:rFonts w:asciiTheme="minorHAnsi" w:hAnsiTheme="minorHAnsi" w:cstheme="minorHAnsi"/>
                    </w:rPr>
                  </w:pPr>
                </w:p>
                <w:p w14:paraId="563E6C03" w14:textId="77777777" w:rsidR="0009786B" w:rsidRPr="00274A30" w:rsidRDefault="0009786B" w:rsidP="0009786B">
                  <w:pPr>
                    <w:tabs>
                      <w:tab w:val="left" w:pos="2388"/>
                    </w:tabs>
                    <w:ind w:right="-1"/>
                    <w:jc w:val="both"/>
                    <w:rPr>
                      <w:rFonts w:asciiTheme="minorHAnsi" w:hAnsiTheme="minorHAnsi" w:cstheme="minorHAnsi"/>
                    </w:rPr>
                  </w:pPr>
                  <w:r w:rsidRPr="00274A30">
                    <w:rPr>
                      <w:rFonts w:asciiTheme="minorHAnsi" w:hAnsiTheme="minorHAnsi" w:cstheme="minorHAnsi"/>
                      <w:b/>
                      <w:bCs/>
                      <w:u w:val="single"/>
                    </w:rPr>
                    <w:t>Elève accueilli</w:t>
                  </w:r>
                  <w:r w:rsidRPr="00274A30">
                    <w:rPr>
                      <w:rFonts w:asciiTheme="minorHAnsi" w:hAnsiTheme="minorHAnsi" w:cstheme="minorHAnsi"/>
                    </w:rPr>
                    <w:t> :</w:t>
                  </w:r>
                </w:p>
                <w:p w14:paraId="33C291EC" w14:textId="77777777" w:rsidR="0009786B" w:rsidRPr="00274A30" w:rsidRDefault="0009786B" w:rsidP="0009786B">
                  <w:pPr>
                    <w:tabs>
                      <w:tab w:val="left" w:pos="2388"/>
                    </w:tabs>
                    <w:ind w:right="-1"/>
                    <w:rPr>
                      <w:rFonts w:asciiTheme="minorHAnsi" w:hAnsiTheme="minorHAnsi" w:cstheme="minorHAnsi"/>
                    </w:rPr>
                  </w:pPr>
                </w:p>
                <w:p w14:paraId="4A64D49D" w14:textId="77777777" w:rsidR="0009786B" w:rsidRPr="00274A30" w:rsidRDefault="0009786B" w:rsidP="0009786B">
                  <w:pPr>
                    <w:tabs>
                      <w:tab w:val="left" w:pos="2388"/>
                    </w:tabs>
                    <w:ind w:right="-1"/>
                    <w:rPr>
                      <w:rFonts w:asciiTheme="minorHAnsi" w:hAnsiTheme="minorHAnsi" w:cstheme="minorHAnsi"/>
                    </w:rPr>
                  </w:pPr>
                  <w:r w:rsidRPr="00274A30">
                    <w:rPr>
                      <w:rFonts w:asciiTheme="minorHAnsi" w:hAnsiTheme="minorHAnsi" w:cstheme="minorHAnsi"/>
                    </w:rPr>
                    <w:t>NOM : …………………………………………………………………………………………….</w:t>
                  </w:r>
                </w:p>
                <w:p w14:paraId="193D68A0" w14:textId="77777777" w:rsidR="0009786B" w:rsidRPr="00274A30" w:rsidRDefault="0009786B" w:rsidP="0009786B">
                  <w:pPr>
                    <w:tabs>
                      <w:tab w:val="left" w:pos="2388"/>
                    </w:tabs>
                    <w:ind w:right="-1"/>
                    <w:rPr>
                      <w:rFonts w:asciiTheme="minorHAnsi" w:hAnsiTheme="minorHAnsi" w:cstheme="minorHAnsi"/>
                    </w:rPr>
                  </w:pPr>
                  <w:r w:rsidRPr="00274A30">
                    <w:rPr>
                      <w:rFonts w:asciiTheme="minorHAnsi" w:hAnsiTheme="minorHAnsi" w:cstheme="minorHAnsi"/>
                    </w:rPr>
                    <w:t>PRENOM : …………………………………………………………………………………..….</w:t>
                  </w:r>
                </w:p>
                <w:p w14:paraId="63E37094" w14:textId="77777777" w:rsidR="0009786B" w:rsidRPr="00274A30" w:rsidRDefault="0009786B" w:rsidP="004E525F">
                  <w:pPr>
                    <w:pStyle w:val="Corpsdetexte"/>
                  </w:pPr>
                  <w:r w:rsidRPr="00274A30">
                    <w:t xml:space="preserve">DATE DE NAISSANCE (JJ/MM/AA) :  </w:t>
                  </w:r>
                  <w:r w:rsidRPr="00274A30">
                    <w:sym w:font="Webdings" w:char="F063"/>
                  </w:r>
                  <w:r w:rsidRPr="00274A30">
                    <w:sym w:font="Webdings" w:char="F063"/>
                  </w:r>
                  <w:r w:rsidRPr="00274A30">
                    <w:sym w:font="Webdings" w:char="F063"/>
                  </w:r>
                  <w:r w:rsidRPr="00274A30">
                    <w:sym w:font="Webdings" w:char="F063"/>
                  </w:r>
                  <w:r w:rsidRPr="00274A30">
                    <w:sym w:font="Webdings" w:char="F063"/>
                  </w:r>
                  <w:r w:rsidRPr="00274A30">
                    <w:sym w:font="Webdings" w:char="F063"/>
                  </w:r>
                </w:p>
                <w:p w14:paraId="2762CF49" w14:textId="77777777" w:rsidR="0009786B" w:rsidRPr="00274A30" w:rsidRDefault="0009786B" w:rsidP="0009786B">
                  <w:pPr>
                    <w:jc w:val="both"/>
                    <w:rPr>
                      <w:rFonts w:asciiTheme="minorHAnsi" w:hAnsiTheme="minorHAnsi" w:cstheme="minorHAnsi"/>
                    </w:rPr>
                  </w:pPr>
                  <w:r w:rsidRPr="00274A30">
                    <w:rPr>
                      <w:rFonts w:asciiTheme="minorHAnsi" w:hAnsiTheme="minorHAnsi" w:cstheme="minorHAnsi"/>
                    </w:rPr>
                    <w:t>Année d’études : ……………………………………………....</w:t>
                  </w:r>
                </w:p>
                <w:p w14:paraId="14B6DE1E" w14:textId="77777777" w:rsidR="0009786B" w:rsidRPr="00274A30" w:rsidRDefault="0009786B" w:rsidP="0009786B">
                  <w:pPr>
                    <w:jc w:val="both"/>
                    <w:rPr>
                      <w:rFonts w:asciiTheme="minorHAnsi" w:hAnsiTheme="minorHAnsi" w:cstheme="minorHAnsi"/>
                    </w:rPr>
                  </w:pPr>
                  <w:r w:rsidRPr="00274A30">
                    <w:rPr>
                      <w:rFonts w:asciiTheme="minorHAnsi" w:hAnsiTheme="minorHAnsi" w:cstheme="minorHAnsi"/>
                    </w:rPr>
                    <w:t>Forme : 1-2-3-4 (Biffer les mentions inutiles)</w:t>
                  </w:r>
                </w:p>
                <w:p w14:paraId="4673DA06" w14:textId="77777777" w:rsidR="0009786B" w:rsidRPr="00274A30" w:rsidRDefault="0009786B" w:rsidP="0009786B">
                  <w:pPr>
                    <w:tabs>
                      <w:tab w:val="left" w:pos="2388"/>
                    </w:tabs>
                    <w:ind w:right="-1"/>
                    <w:rPr>
                      <w:rFonts w:asciiTheme="minorHAnsi" w:hAnsiTheme="minorHAnsi" w:cstheme="minorHAnsi"/>
                    </w:rPr>
                  </w:pPr>
                  <w:r w:rsidRPr="00274A30">
                    <w:rPr>
                      <w:rFonts w:asciiTheme="minorHAnsi" w:hAnsiTheme="minorHAnsi" w:cstheme="minorHAnsi"/>
                    </w:rPr>
                    <w:t xml:space="preserve">Inscrit depuis le (JJ/MM/AA) :  </w:t>
                  </w:r>
                  <w:r w:rsidRPr="00274A30">
                    <w:rPr>
                      <w:rFonts w:asciiTheme="minorHAnsi" w:hAnsiTheme="minorHAnsi" w:cstheme="minorHAnsi"/>
                    </w:rPr>
                    <w:sym w:font="Webdings" w:char="F063"/>
                  </w:r>
                  <w:r w:rsidRPr="00274A30">
                    <w:rPr>
                      <w:rFonts w:asciiTheme="minorHAnsi" w:hAnsiTheme="minorHAnsi" w:cstheme="minorHAnsi"/>
                    </w:rPr>
                    <w:sym w:font="Webdings" w:char="F063"/>
                  </w:r>
                  <w:r w:rsidRPr="00274A30">
                    <w:rPr>
                      <w:rFonts w:asciiTheme="minorHAnsi" w:hAnsiTheme="minorHAnsi" w:cstheme="minorHAnsi"/>
                    </w:rPr>
                    <w:sym w:font="Webdings" w:char="F063"/>
                  </w:r>
                  <w:r w:rsidRPr="00274A30">
                    <w:rPr>
                      <w:rFonts w:asciiTheme="minorHAnsi" w:hAnsiTheme="minorHAnsi" w:cstheme="minorHAnsi"/>
                    </w:rPr>
                    <w:sym w:font="Webdings" w:char="F063"/>
                  </w:r>
                  <w:r w:rsidRPr="00274A30">
                    <w:rPr>
                      <w:rFonts w:asciiTheme="minorHAnsi" w:hAnsiTheme="minorHAnsi" w:cstheme="minorHAnsi"/>
                    </w:rPr>
                    <w:sym w:font="Webdings" w:char="F063"/>
                  </w:r>
                  <w:r w:rsidRPr="00274A30">
                    <w:rPr>
                      <w:rFonts w:asciiTheme="minorHAnsi" w:hAnsiTheme="minorHAnsi" w:cstheme="minorHAnsi"/>
                    </w:rPr>
                    <w:sym w:font="Webdings" w:char="F063"/>
                  </w:r>
                </w:p>
                <w:p w14:paraId="657FE9B3" w14:textId="77777777" w:rsidR="0009786B" w:rsidRPr="00274A30" w:rsidRDefault="0009786B" w:rsidP="0009786B">
                  <w:pPr>
                    <w:tabs>
                      <w:tab w:val="left" w:pos="2388"/>
                    </w:tabs>
                    <w:ind w:right="-1"/>
                    <w:rPr>
                      <w:rFonts w:asciiTheme="minorHAnsi" w:hAnsiTheme="minorHAnsi" w:cstheme="minorHAnsi"/>
                    </w:rPr>
                  </w:pPr>
                  <w:r w:rsidRPr="00274A30">
                    <w:rPr>
                      <w:rFonts w:asciiTheme="minorHAnsi" w:hAnsiTheme="minorHAnsi" w:cstheme="minorHAnsi"/>
                    </w:rPr>
                    <w:t xml:space="preserve">Date d’intégration/réintégration (JJ/MM/AA) :  </w:t>
                  </w:r>
                  <w:r w:rsidRPr="00274A30">
                    <w:rPr>
                      <w:rFonts w:asciiTheme="minorHAnsi" w:hAnsiTheme="minorHAnsi" w:cstheme="minorHAnsi"/>
                    </w:rPr>
                    <w:sym w:font="Webdings" w:char="F063"/>
                  </w:r>
                  <w:r w:rsidRPr="00274A30">
                    <w:rPr>
                      <w:rFonts w:asciiTheme="minorHAnsi" w:hAnsiTheme="minorHAnsi" w:cstheme="minorHAnsi"/>
                    </w:rPr>
                    <w:sym w:font="Webdings" w:char="F063"/>
                  </w:r>
                  <w:r w:rsidRPr="00274A30">
                    <w:rPr>
                      <w:rFonts w:asciiTheme="minorHAnsi" w:hAnsiTheme="minorHAnsi" w:cstheme="minorHAnsi"/>
                    </w:rPr>
                    <w:sym w:font="Webdings" w:char="F063"/>
                  </w:r>
                  <w:r w:rsidRPr="00274A30">
                    <w:rPr>
                      <w:rFonts w:asciiTheme="minorHAnsi" w:hAnsiTheme="minorHAnsi" w:cstheme="minorHAnsi"/>
                    </w:rPr>
                    <w:sym w:font="Webdings" w:char="F063"/>
                  </w:r>
                  <w:r w:rsidRPr="00274A30">
                    <w:rPr>
                      <w:rFonts w:asciiTheme="minorHAnsi" w:hAnsiTheme="minorHAnsi" w:cstheme="minorHAnsi"/>
                    </w:rPr>
                    <w:sym w:font="Webdings" w:char="F063"/>
                  </w:r>
                  <w:r w:rsidRPr="00274A30">
                    <w:rPr>
                      <w:rFonts w:asciiTheme="minorHAnsi" w:hAnsiTheme="minorHAnsi" w:cstheme="minorHAnsi"/>
                    </w:rPr>
                    <w:sym w:font="Webdings" w:char="F063"/>
                  </w:r>
                </w:p>
                <w:p w14:paraId="773569D7" w14:textId="77777777" w:rsidR="0009786B" w:rsidRPr="00274A30" w:rsidRDefault="0009786B" w:rsidP="0009786B">
                  <w:pPr>
                    <w:tabs>
                      <w:tab w:val="left" w:pos="2388"/>
                    </w:tabs>
                    <w:ind w:right="-1"/>
                    <w:rPr>
                      <w:rFonts w:asciiTheme="minorHAnsi" w:hAnsiTheme="minorHAnsi" w:cstheme="minorHAnsi"/>
                    </w:rPr>
                  </w:pPr>
                </w:p>
                <w:p w14:paraId="572A59EF" w14:textId="77777777" w:rsidR="0009786B" w:rsidRPr="00274A30" w:rsidRDefault="0009786B" w:rsidP="0009786B">
                  <w:pPr>
                    <w:tabs>
                      <w:tab w:val="left" w:pos="2388"/>
                    </w:tabs>
                    <w:ind w:right="-1"/>
                    <w:rPr>
                      <w:rFonts w:asciiTheme="minorHAnsi" w:hAnsiTheme="minorHAnsi" w:cstheme="minorHAnsi"/>
                      <w:b/>
                      <w:bCs/>
                      <w:u w:val="single"/>
                    </w:rPr>
                  </w:pPr>
                  <w:r w:rsidRPr="00274A30">
                    <w:rPr>
                      <w:rFonts w:asciiTheme="minorHAnsi" w:hAnsiTheme="minorHAnsi" w:cstheme="minorHAnsi"/>
                      <w:b/>
                      <w:bCs/>
                      <w:u w:val="single"/>
                    </w:rPr>
                    <w:t>Service d’accrochage scolaire :</w:t>
                  </w:r>
                </w:p>
                <w:p w14:paraId="0EC91758" w14:textId="77777777" w:rsidR="0009786B" w:rsidRPr="00274A30" w:rsidRDefault="0009786B" w:rsidP="0009786B">
                  <w:pPr>
                    <w:tabs>
                      <w:tab w:val="left" w:pos="2388"/>
                    </w:tabs>
                    <w:ind w:right="-1"/>
                    <w:rPr>
                      <w:rFonts w:asciiTheme="minorHAnsi" w:hAnsiTheme="minorHAnsi" w:cstheme="minorHAnsi"/>
                      <w:b/>
                      <w:bCs/>
                      <w:u w:val="single"/>
                    </w:rPr>
                  </w:pPr>
                </w:p>
                <w:p w14:paraId="53914590" w14:textId="77777777" w:rsidR="0009786B" w:rsidRPr="00274A30" w:rsidRDefault="0009786B" w:rsidP="0009786B">
                  <w:pPr>
                    <w:tabs>
                      <w:tab w:val="left" w:pos="1701"/>
                    </w:tabs>
                    <w:ind w:right="-1"/>
                    <w:rPr>
                      <w:rFonts w:asciiTheme="minorHAnsi" w:hAnsiTheme="minorHAnsi" w:cstheme="minorHAnsi"/>
                    </w:rPr>
                  </w:pPr>
                  <w:r w:rsidRPr="00274A30">
                    <w:rPr>
                      <w:rFonts w:asciiTheme="minorHAnsi" w:hAnsiTheme="minorHAnsi" w:cstheme="minorHAnsi"/>
                      <w:bCs/>
                    </w:rPr>
                    <w:t>DENOMINATION : ………………………………………………………………………………………</w:t>
                  </w:r>
                </w:p>
                <w:p w14:paraId="072680CE" w14:textId="77777777" w:rsidR="0009786B" w:rsidRPr="00274A30" w:rsidRDefault="0009786B" w:rsidP="0009786B">
                  <w:pPr>
                    <w:ind w:right="-1"/>
                    <w:rPr>
                      <w:rFonts w:asciiTheme="minorHAnsi" w:hAnsiTheme="minorHAnsi" w:cstheme="minorHAnsi"/>
                    </w:rPr>
                  </w:pPr>
                </w:p>
                <w:p w14:paraId="6B2809FE" w14:textId="77777777" w:rsidR="0009786B" w:rsidRPr="00274A30" w:rsidRDefault="0009786B" w:rsidP="0009786B">
                  <w:pPr>
                    <w:ind w:right="-1"/>
                    <w:rPr>
                      <w:rFonts w:asciiTheme="minorHAnsi" w:hAnsiTheme="minorHAnsi" w:cstheme="minorHAnsi"/>
                    </w:rPr>
                  </w:pPr>
                </w:p>
                <w:p w14:paraId="7A144716" w14:textId="77777777" w:rsidR="0009786B" w:rsidRPr="00274A30" w:rsidRDefault="0009786B" w:rsidP="0009786B">
                  <w:pPr>
                    <w:ind w:right="-1"/>
                    <w:rPr>
                      <w:rFonts w:asciiTheme="minorHAnsi" w:hAnsiTheme="minorHAnsi" w:cstheme="minorHAnsi"/>
                    </w:rPr>
                  </w:pPr>
                  <w:r w:rsidRPr="00274A30">
                    <w:rPr>
                      <w:rFonts w:asciiTheme="minorHAnsi" w:hAnsiTheme="minorHAnsi" w:cstheme="minorHAnsi"/>
                    </w:rPr>
                    <w:t xml:space="preserve">Date : </w:t>
                  </w:r>
                  <w:r w:rsidRPr="00274A30">
                    <w:rPr>
                      <w:rFonts w:asciiTheme="minorHAnsi" w:hAnsiTheme="minorHAnsi" w:cstheme="minorHAnsi"/>
                    </w:rPr>
                    <w:tab/>
                  </w:r>
                  <w:r w:rsidRPr="00274A30">
                    <w:rPr>
                      <w:rFonts w:asciiTheme="minorHAnsi" w:hAnsiTheme="minorHAnsi" w:cstheme="minorHAnsi"/>
                    </w:rPr>
                    <w:tab/>
                  </w:r>
                  <w:r w:rsidRPr="00274A30">
                    <w:rPr>
                      <w:rFonts w:asciiTheme="minorHAnsi" w:hAnsiTheme="minorHAnsi" w:cstheme="minorHAnsi"/>
                    </w:rPr>
                    <w:tab/>
                  </w:r>
                  <w:r w:rsidRPr="00274A30">
                    <w:rPr>
                      <w:rFonts w:asciiTheme="minorHAnsi" w:hAnsiTheme="minorHAnsi" w:cstheme="minorHAnsi"/>
                    </w:rPr>
                    <w:tab/>
                    <w:t>NOM et prénom du (de la) Directeur(trice):</w:t>
                  </w:r>
                </w:p>
                <w:p w14:paraId="76F813E5" w14:textId="77777777" w:rsidR="0009786B" w:rsidRPr="00274A30" w:rsidRDefault="0009786B" w:rsidP="0009786B">
                  <w:pPr>
                    <w:ind w:left="2124" w:right="-1" w:firstLine="708"/>
                    <w:rPr>
                      <w:rFonts w:asciiTheme="minorHAnsi" w:hAnsiTheme="minorHAnsi" w:cstheme="minorHAnsi"/>
                    </w:rPr>
                  </w:pPr>
                  <w:r w:rsidRPr="00274A30">
                    <w:rPr>
                      <w:rFonts w:asciiTheme="minorHAnsi" w:hAnsiTheme="minorHAnsi" w:cstheme="minorHAnsi"/>
                    </w:rPr>
                    <w:t>Signature :</w:t>
                  </w:r>
                </w:p>
                <w:p w14:paraId="2620309A" w14:textId="77777777" w:rsidR="0009786B" w:rsidRPr="00274A30" w:rsidRDefault="0009786B" w:rsidP="0009786B">
                  <w:pPr>
                    <w:tabs>
                      <w:tab w:val="right" w:pos="9072"/>
                    </w:tabs>
                    <w:ind w:right="-1"/>
                    <w:rPr>
                      <w:rFonts w:asciiTheme="minorHAnsi" w:hAnsiTheme="minorHAnsi" w:cstheme="minorHAnsi"/>
                      <w:b/>
                      <w:u w:val="single"/>
                    </w:rPr>
                  </w:pPr>
                </w:p>
                <w:p w14:paraId="3BF559E3" w14:textId="77777777" w:rsidR="0009786B" w:rsidRPr="00274A30" w:rsidRDefault="0009786B" w:rsidP="0009786B">
                  <w:pPr>
                    <w:tabs>
                      <w:tab w:val="right" w:pos="9072"/>
                    </w:tabs>
                    <w:ind w:right="-1"/>
                    <w:rPr>
                      <w:rFonts w:asciiTheme="minorHAnsi" w:hAnsiTheme="minorHAnsi" w:cstheme="minorHAnsi"/>
                      <w:b/>
                      <w:u w:val="single"/>
                    </w:rPr>
                  </w:pPr>
                </w:p>
                <w:p w14:paraId="4E86406A" w14:textId="77777777" w:rsidR="0009786B" w:rsidRPr="00274A30" w:rsidRDefault="0009786B" w:rsidP="0009786B">
                  <w:pPr>
                    <w:tabs>
                      <w:tab w:val="right" w:pos="9072"/>
                    </w:tabs>
                    <w:ind w:right="-1"/>
                    <w:rPr>
                      <w:rFonts w:asciiTheme="minorHAnsi" w:hAnsiTheme="minorHAnsi" w:cstheme="minorHAnsi"/>
                      <w:b/>
                      <w:u w:val="single"/>
                    </w:rPr>
                  </w:pPr>
                </w:p>
                <w:p w14:paraId="0F621261" w14:textId="77777777" w:rsidR="0009786B" w:rsidRPr="00274A30" w:rsidRDefault="0009786B" w:rsidP="0009786B">
                  <w:pPr>
                    <w:tabs>
                      <w:tab w:val="right" w:pos="9072"/>
                    </w:tabs>
                    <w:ind w:right="-1"/>
                    <w:rPr>
                      <w:rFonts w:asciiTheme="minorHAnsi" w:hAnsiTheme="minorHAnsi" w:cstheme="minorHAnsi"/>
                      <w:b/>
                      <w:u w:val="single"/>
                    </w:rPr>
                  </w:pPr>
                  <w:r w:rsidRPr="00274A30">
                    <w:rPr>
                      <w:rFonts w:asciiTheme="minorHAnsi" w:hAnsiTheme="minorHAnsi" w:cstheme="minorHAnsi"/>
                      <w:b/>
                      <w:u w:val="single"/>
                    </w:rPr>
                    <w:t>________________________________________________________________</w:t>
                  </w:r>
                </w:p>
                <w:p w14:paraId="4067CDFB" w14:textId="77777777" w:rsidR="0009786B" w:rsidRPr="00274A30" w:rsidRDefault="0009786B" w:rsidP="0009786B">
                  <w:pPr>
                    <w:tabs>
                      <w:tab w:val="right" w:pos="9072"/>
                    </w:tabs>
                    <w:ind w:right="-1"/>
                    <w:rPr>
                      <w:rFonts w:asciiTheme="minorHAnsi" w:hAnsiTheme="minorHAnsi" w:cstheme="minorHAnsi"/>
                      <w:b/>
                      <w:u w:val="single"/>
                    </w:rPr>
                  </w:pPr>
                </w:p>
                <w:p w14:paraId="6955FF9B" w14:textId="77777777" w:rsidR="0009786B" w:rsidRPr="00274A30" w:rsidRDefault="0009786B" w:rsidP="0009786B">
                  <w:pPr>
                    <w:tabs>
                      <w:tab w:val="left" w:pos="2388"/>
                    </w:tabs>
                    <w:ind w:right="-1"/>
                    <w:rPr>
                      <w:rFonts w:asciiTheme="minorHAnsi" w:hAnsiTheme="minorHAnsi" w:cstheme="minorHAnsi"/>
                      <w:b/>
                      <w:bCs/>
                      <w:u w:val="single"/>
                    </w:rPr>
                  </w:pPr>
                  <w:r w:rsidRPr="00274A30">
                    <w:rPr>
                      <w:rFonts w:asciiTheme="minorHAnsi" w:hAnsiTheme="minorHAnsi" w:cstheme="minorHAnsi"/>
                      <w:b/>
                      <w:bCs/>
                      <w:u w:val="single"/>
                    </w:rPr>
                    <w:t>PARTIE RESERVEE A L’ADMINISTRATION</w:t>
                  </w:r>
                </w:p>
                <w:p w14:paraId="233BCCF4" w14:textId="77777777" w:rsidR="0009786B" w:rsidRPr="00274A30" w:rsidRDefault="0009786B" w:rsidP="0009786B">
                  <w:pPr>
                    <w:rPr>
                      <w:rFonts w:asciiTheme="minorHAnsi" w:hAnsiTheme="minorHAnsi" w:cstheme="minorHAnsi"/>
                    </w:rPr>
                  </w:pPr>
                </w:p>
                <w:p w14:paraId="483278D8" w14:textId="77777777" w:rsidR="0009786B" w:rsidRPr="00274A30" w:rsidRDefault="0009786B" w:rsidP="0009786B">
                  <w:pPr>
                    <w:pBdr>
                      <w:top w:val="single" w:sz="4" w:space="1" w:color="auto"/>
                      <w:left w:val="single" w:sz="4" w:space="4" w:color="auto"/>
                      <w:bottom w:val="single" w:sz="4" w:space="1" w:color="auto"/>
                      <w:right w:val="single" w:sz="4" w:space="4" w:color="auto"/>
                    </w:pBdr>
                    <w:rPr>
                      <w:rFonts w:asciiTheme="minorHAnsi" w:hAnsiTheme="minorHAnsi" w:cstheme="minorHAnsi"/>
                    </w:rPr>
                  </w:pPr>
                  <w:r w:rsidRPr="00274A30">
                    <w:rPr>
                      <w:rFonts w:asciiTheme="minorHAnsi" w:hAnsiTheme="minorHAnsi" w:cstheme="minorHAnsi"/>
                    </w:rPr>
                    <w:t>Visa de l’agent :</w:t>
                  </w:r>
                </w:p>
                <w:p w14:paraId="5352C5E4" w14:textId="77777777" w:rsidR="0009786B" w:rsidRPr="00274A30" w:rsidRDefault="0009786B" w:rsidP="0009786B">
                  <w:pPr>
                    <w:pBdr>
                      <w:top w:val="single" w:sz="4" w:space="1" w:color="auto"/>
                      <w:left w:val="single" w:sz="4" w:space="4" w:color="auto"/>
                      <w:bottom w:val="single" w:sz="4" w:space="1" w:color="auto"/>
                      <w:right w:val="single" w:sz="4" w:space="4" w:color="auto"/>
                    </w:pBdr>
                    <w:rPr>
                      <w:rFonts w:asciiTheme="minorHAnsi" w:hAnsiTheme="minorHAnsi" w:cstheme="minorHAnsi"/>
                    </w:rPr>
                  </w:pPr>
                </w:p>
                <w:p w14:paraId="297EAA59" w14:textId="77777777" w:rsidR="0009786B" w:rsidRPr="00274A30" w:rsidRDefault="0009786B" w:rsidP="0009786B">
                  <w:pPr>
                    <w:pBdr>
                      <w:top w:val="single" w:sz="4" w:space="1" w:color="auto"/>
                      <w:left w:val="single" w:sz="4" w:space="4" w:color="auto"/>
                      <w:bottom w:val="single" w:sz="4" w:space="1" w:color="auto"/>
                      <w:right w:val="single" w:sz="4" w:space="4" w:color="auto"/>
                    </w:pBdr>
                    <w:rPr>
                      <w:rFonts w:asciiTheme="minorHAnsi" w:hAnsiTheme="minorHAnsi" w:cstheme="minorHAnsi"/>
                    </w:rPr>
                  </w:pPr>
                </w:p>
                <w:p w14:paraId="7B59EF18" w14:textId="77777777" w:rsidR="0009786B" w:rsidRPr="00274A30" w:rsidRDefault="0009786B" w:rsidP="0009786B">
                  <w:pPr>
                    <w:pBdr>
                      <w:top w:val="single" w:sz="4" w:space="1" w:color="auto"/>
                      <w:left w:val="single" w:sz="4" w:space="4" w:color="auto"/>
                      <w:bottom w:val="single" w:sz="4" w:space="1" w:color="auto"/>
                      <w:right w:val="single" w:sz="4" w:space="4" w:color="auto"/>
                    </w:pBdr>
                    <w:rPr>
                      <w:rFonts w:asciiTheme="minorHAnsi" w:hAnsiTheme="minorHAnsi" w:cstheme="minorHAnsi"/>
                    </w:rPr>
                  </w:pPr>
                  <w:r w:rsidRPr="00274A30">
                    <w:rPr>
                      <w:rFonts w:asciiTheme="minorHAnsi" w:hAnsiTheme="minorHAnsi" w:cstheme="minorHAnsi"/>
                    </w:rPr>
                    <w:t>Le (la) Directeur(trice),</w:t>
                  </w:r>
                  <w:r w:rsidRPr="00274A30">
                    <w:rPr>
                      <w:rFonts w:asciiTheme="minorHAnsi" w:hAnsiTheme="minorHAnsi" w:cstheme="minorHAnsi"/>
                    </w:rPr>
                    <w:tab/>
                  </w:r>
                  <w:r w:rsidRPr="00274A30">
                    <w:rPr>
                      <w:rFonts w:asciiTheme="minorHAnsi" w:hAnsiTheme="minorHAnsi" w:cstheme="minorHAnsi"/>
                    </w:rPr>
                    <w:tab/>
                  </w:r>
                  <w:r w:rsidRPr="00274A30">
                    <w:rPr>
                      <w:rFonts w:asciiTheme="minorHAnsi" w:hAnsiTheme="minorHAnsi" w:cstheme="minorHAnsi"/>
                    </w:rPr>
                    <w:tab/>
                  </w:r>
                  <w:r w:rsidRPr="00274A30">
                    <w:rPr>
                      <w:rFonts w:asciiTheme="minorHAnsi" w:hAnsiTheme="minorHAnsi" w:cstheme="minorHAnsi"/>
                    </w:rPr>
                    <w:tab/>
                  </w:r>
                  <w:r w:rsidRPr="00274A30">
                    <w:rPr>
                      <w:rFonts w:asciiTheme="minorHAnsi" w:hAnsiTheme="minorHAnsi" w:cstheme="minorHAnsi"/>
                    </w:rPr>
                    <w:tab/>
                  </w:r>
                  <w:r w:rsidRPr="00274A30">
                    <w:rPr>
                      <w:rFonts w:asciiTheme="minorHAnsi" w:hAnsiTheme="minorHAnsi" w:cstheme="minorHAnsi"/>
                    </w:rPr>
                    <w:tab/>
                  </w:r>
                  <w:r w:rsidRPr="00274A30">
                    <w:rPr>
                      <w:rFonts w:asciiTheme="minorHAnsi" w:hAnsiTheme="minorHAnsi" w:cstheme="minorHAnsi"/>
                    </w:rPr>
                    <w:tab/>
                  </w:r>
                  <w:r w:rsidRPr="00274A30">
                    <w:rPr>
                      <w:rFonts w:asciiTheme="minorHAnsi" w:hAnsiTheme="minorHAnsi" w:cstheme="minorHAnsi"/>
                    </w:rPr>
                    <w:tab/>
                    <w:t>Date : ….../….../……..</w:t>
                  </w:r>
                </w:p>
                <w:p w14:paraId="443678F5" w14:textId="77777777" w:rsidR="0009786B" w:rsidRPr="00274A30" w:rsidRDefault="0009786B" w:rsidP="0009786B">
                  <w:pPr>
                    <w:pBdr>
                      <w:top w:val="single" w:sz="4" w:space="1" w:color="auto"/>
                      <w:left w:val="single" w:sz="4" w:space="4" w:color="auto"/>
                      <w:bottom w:val="single" w:sz="4" w:space="1" w:color="auto"/>
                      <w:right w:val="single" w:sz="4" w:space="4" w:color="auto"/>
                    </w:pBdr>
                    <w:rPr>
                      <w:rFonts w:asciiTheme="minorHAnsi" w:hAnsiTheme="minorHAnsi" w:cstheme="minorHAnsi"/>
                    </w:rPr>
                  </w:pPr>
                </w:p>
                <w:p w14:paraId="78CB37FA" w14:textId="77777777" w:rsidR="007B45E2" w:rsidRDefault="0009786B" w:rsidP="005B6907">
                  <w:pPr>
                    <w:rPr>
                      <w:rFonts w:asciiTheme="minorHAnsi" w:hAnsiTheme="minorHAnsi" w:cstheme="minorHAnsi"/>
                    </w:rPr>
                  </w:pPr>
                  <w:r>
                    <w:rPr>
                      <w:rFonts w:asciiTheme="minorHAnsi" w:hAnsiTheme="minorHAnsi" w:cstheme="minorHAnsi"/>
                    </w:rPr>
                    <w:br w:type="page"/>
                  </w:r>
                </w:p>
                <w:p w14:paraId="272F5E05" w14:textId="0889ED86" w:rsidR="00E91EDB" w:rsidRPr="00E91EDB" w:rsidRDefault="00E91EDB" w:rsidP="00DB1C51">
                  <w:pPr>
                    <w:pStyle w:val="Titre4"/>
                  </w:pPr>
                  <w:bookmarkStart w:id="105" w:name="_Annexe_5_:"/>
                  <w:bookmarkStart w:id="106" w:name="annexe21"/>
                  <w:bookmarkStart w:id="107" w:name="_Toc412204115"/>
                  <w:bookmarkStart w:id="108" w:name="_Toc414352923"/>
                  <w:bookmarkStart w:id="109" w:name="_Toc453836947"/>
                  <w:bookmarkEnd w:id="105"/>
                  <w:r w:rsidRPr="00E91EDB">
                    <w:lastRenderedPageBreak/>
                    <w:t>Annexe 5 </w:t>
                  </w:r>
                  <w:bookmarkEnd w:id="106"/>
                  <w:r w:rsidRPr="00E91EDB">
                    <w:t>: Schéma des degrés de parenté ou d’alliance</w:t>
                  </w:r>
                  <w:bookmarkEnd w:id="107"/>
                  <w:bookmarkEnd w:id="108"/>
                  <w:bookmarkEnd w:id="109"/>
                </w:p>
                <w:p w14:paraId="5F36A461" w14:textId="49C7A6DF" w:rsidR="00E91EDB" w:rsidRPr="00E91EDB" w:rsidRDefault="009F60B3" w:rsidP="00E91EDB">
                  <w:pPr>
                    <w:pStyle w:val="Default"/>
                    <w:spacing w:after="120" w:line="360" w:lineRule="auto"/>
                    <w:jc w:val="both"/>
                    <w:rPr>
                      <w:rFonts w:asciiTheme="minorHAnsi" w:hAnsiTheme="minorHAnsi" w:cstheme="minorHAnsi"/>
                      <w:color w:val="auto"/>
                      <w:sz w:val="22"/>
                      <w:szCs w:val="22"/>
                      <w:lang w:val="fr-BE"/>
                    </w:rPr>
                  </w:pPr>
                  <w:r w:rsidRPr="009F60B3">
                    <w:rPr>
                      <w:rFonts w:asciiTheme="minorHAnsi" w:hAnsiTheme="minorHAnsi" w:cstheme="minorHAnsi"/>
                      <w:noProof/>
                      <w:color w:val="auto"/>
                      <w:sz w:val="22"/>
                      <w:szCs w:val="22"/>
                      <w:lang w:val="fr-BE" w:eastAsia="fr-BE"/>
                    </w:rPr>
                    <w:drawing>
                      <wp:inline distT="0" distB="0" distL="0" distR="0" wp14:anchorId="0B598EF5" wp14:editId="133F2AC4">
                        <wp:extent cx="5989320" cy="5637930"/>
                        <wp:effectExtent l="0" t="0" r="0" b="127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
                                <a:srcRect l="6158"/>
                                <a:stretch/>
                              </pic:blipFill>
                              <pic:spPr bwMode="auto">
                                <a:xfrm>
                                  <a:off x="0" y="0"/>
                                  <a:ext cx="5997159" cy="5645310"/>
                                </a:xfrm>
                                <a:prstGeom prst="rect">
                                  <a:avLst/>
                                </a:prstGeom>
                                <a:ln>
                                  <a:noFill/>
                                </a:ln>
                                <a:extLst>
                                  <a:ext uri="{53640926-AAD7-44D8-BBD7-CCE9431645EC}">
                                    <a14:shadowObscured xmlns:a14="http://schemas.microsoft.com/office/drawing/2010/main"/>
                                  </a:ext>
                                </a:extLst>
                              </pic:spPr>
                            </pic:pic>
                          </a:graphicData>
                        </a:graphic>
                      </wp:inline>
                    </w:drawing>
                  </w:r>
                </w:p>
                <w:p w14:paraId="35220A76" w14:textId="77777777" w:rsidR="009F60B3" w:rsidRDefault="009F60B3">
                  <w:pPr>
                    <w:rPr>
                      <w:rFonts w:asciiTheme="minorHAnsi" w:eastAsiaTheme="minorEastAsia" w:hAnsiTheme="minorHAnsi"/>
                      <w:b/>
                      <w:bCs/>
                      <w:color w:val="4F81BD" w:themeColor="accent1"/>
                      <w:sz w:val="32"/>
                      <w:lang w:eastAsia="fr-BE"/>
                    </w:rPr>
                  </w:pPr>
                  <w:bookmarkStart w:id="110" w:name="_1.3._Sanctions_disciplinaires"/>
                  <w:bookmarkStart w:id="111" w:name="_1.4._Sanctions_disciplinaires"/>
                  <w:bookmarkStart w:id="112" w:name="_Toc477623819"/>
                  <w:bookmarkStart w:id="113" w:name="_Toc477767671"/>
                  <w:bookmarkStart w:id="114" w:name="_Toc293653633"/>
                  <w:bookmarkStart w:id="115" w:name="_Toc293654244"/>
                  <w:bookmarkStart w:id="116" w:name="_Toc294004824"/>
                  <w:bookmarkStart w:id="117" w:name="_Toc294185320"/>
                  <w:bookmarkStart w:id="118" w:name="_Toc324767186"/>
                  <w:bookmarkStart w:id="119" w:name="_Toc412204079"/>
                  <w:bookmarkStart w:id="120" w:name="_Toc414352887"/>
                  <w:bookmarkStart w:id="121" w:name="_Toc453836910"/>
                  <w:bookmarkEnd w:id="110"/>
                  <w:bookmarkEnd w:id="111"/>
                  <w:r>
                    <w:rPr>
                      <w:rFonts w:asciiTheme="minorHAnsi" w:hAnsiTheme="minorHAnsi"/>
                      <w:bCs/>
                      <w:caps/>
                      <w:color w:val="4F81BD" w:themeColor="accent1"/>
                      <w:sz w:val="32"/>
                    </w:rPr>
                    <w:br w:type="page"/>
                  </w:r>
                </w:p>
                <w:p w14:paraId="612E27DD" w14:textId="065BCE4E" w:rsidR="006451CD" w:rsidRDefault="006451CD" w:rsidP="008C07BC">
                  <w:pPr>
                    <w:pStyle w:val="Titre2"/>
                    <w:jc w:val="left"/>
                    <w:rPr>
                      <w:rFonts w:asciiTheme="minorHAnsi" w:hAnsiTheme="minorHAnsi"/>
                      <w:bCs/>
                      <w:caps w:val="0"/>
                      <w:color w:val="4F81BD" w:themeColor="accent1"/>
                      <w:sz w:val="32"/>
                    </w:rPr>
                  </w:pPr>
                  <w:bookmarkStart w:id="122" w:name="_Chapitre_1.4._Sanctions"/>
                  <w:bookmarkStart w:id="123" w:name="_Chapitre_1.5_:"/>
                  <w:bookmarkStart w:id="124" w:name="_Chapitre_1.4._Bien-être"/>
                  <w:bookmarkStart w:id="125" w:name="_Toc170303008"/>
                  <w:bookmarkEnd w:id="122"/>
                  <w:bookmarkEnd w:id="123"/>
                  <w:bookmarkEnd w:id="124"/>
                  <w:r w:rsidRPr="00727F46">
                    <w:rPr>
                      <w:rFonts w:asciiTheme="minorHAnsi" w:hAnsiTheme="minorHAnsi"/>
                      <w:bCs/>
                      <w:caps w:val="0"/>
                      <w:color w:val="4F81BD" w:themeColor="accent1"/>
                      <w:sz w:val="32"/>
                    </w:rPr>
                    <w:lastRenderedPageBreak/>
                    <w:t xml:space="preserve">Chapitre 1.4. </w:t>
                  </w:r>
                  <w:bookmarkStart w:id="126" w:name="_Hlk168055173"/>
                  <w:r w:rsidRPr="00727F46">
                    <w:rPr>
                      <w:rFonts w:asciiTheme="minorHAnsi" w:hAnsiTheme="minorHAnsi"/>
                      <w:bCs/>
                      <w:caps w:val="0"/>
                      <w:color w:val="4F81BD" w:themeColor="accent1"/>
                      <w:sz w:val="32"/>
                      <w:u w:val="single"/>
                    </w:rPr>
                    <w:t>Bien-être des élèves et climat scolaire</w:t>
                  </w:r>
                  <w:bookmarkEnd w:id="125"/>
                  <w:r w:rsidRPr="00727F46">
                    <w:rPr>
                      <w:rFonts w:asciiTheme="minorHAnsi" w:hAnsiTheme="minorHAnsi"/>
                      <w:bCs/>
                      <w:caps w:val="0"/>
                      <w:color w:val="4F81BD" w:themeColor="accent1"/>
                      <w:sz w:val="32"/>
                    </w:rPr>
                    <w:t xml:space="preserve"> </w:t>
                  </w:r>
                  <w:bookmarkEnd w:id="126"/>
                </w:p>
                <w:p w14:paraId="0B93B354" w14:textId="77777777" w:rsidR="00B801FC" w:rsidRDefault="00B801FC" w:rsidP="00B801FC">
                  <w:pPr>
                    <w:rPr>
                      <w:lang w:eastAsia="fr-BE"/>
                    </w:rPr>
                  </w:pPr>
                </w:p>
                <w:p w14:paraId="6525BD1F" w14:textId="77777777" w:rsidR="00B801FC" w:rsidRDefault="00B801FC" w:rsidP="00B801FC">
                  <w:pPr>
                    <w:rPr>
                      <w:lang w:eastAsia="fr-BE"/>
                    </w:rPr>
                  </w:pPr>
                </w:p>
                <w:p w14:paraId="7FD7128B" w14:textId="77777777" w:rsidR="00B801FC" w:rsidRPr="009B2DCE" w:rsidRDefault="00B801FC" w:rsidP="00B801FC">
                  <w:pPr>
                    <w:pStyle w:val="StyleTitre3LatinCorpsCalibri14ptAccent1Avant"/>
                  </w:pPr>
                  <w:bookmarkStart w:id="127" w:name="_Toc170303009"/>
                  <w:r>
                    <w:t>Pas d’annexes pour ce chapitre</w:t>
                  </w:r>
                  <w:bookmarkEnd w:id="127"/>
                </w:p>
                <w:p w14:paraId="576CB135" w14:textId="77777777" w:rsidR="00B801FC" w:rsidRPr="00B801FC" w:rsidRDefault="00B801FC" w:rsidP="00B801FC">
                  <w:pPr>
                    <w:rPr>
                      <w:lang w:eastAsia="fr-BE"/>
                    </w:rPr>
                  </w:pPr>
                </w:p>
                <w:p w14:paraId="1ADD6FF7" w14:textId="77777777" w:rsidR="00EF2213" w:rsidRPr="00727F46" w:rsidRDefault="00EF2213" w:rsidP="00EF2213">
                  <w:pPr>
                    <w:rPr>
                      <w:lang w:eastAsia="fr-BE"/>
                    </w:rPr>
                  </w:pPr>
                </w:p>
                <w:p w14:paraId="75348215" w14:textId="77777777" w:rsidR="006451CD" w:rsidRPr="00A01D15" w:rsidRDefault="006451CD" w:rsidP="007F0758">
                  <w:pPr>
                    <w:pStyle w:val="Corpsdetexte"/>
                  </w:pPr>
                </w:p>
                <w:p w14:paraId="7D8A8B7C" w14:textId="77777777" w:rsidR="006451CD" w:rsidRDefault="006451CD" w:rsidP="007F0758">
                  <w:pPr>
                    <w:pStyle w:val="Corpsdetexte"/>
                  </w:pPr>
                  <w:r>
                    <w:br w:type="page"/>
                  </w:r>
                </w:p>
                <w:p w14:paraId="3528D7C9" w14:textId="2DD5B19A" w:rsidR="007C54A1" w:rsidRPr="00727F46" w:rsidRDefault="007C54A1" w:rsidP="008C07BC">
                  <w:pPr>
                    <w:pStyle w:val="Titre2"/>
                    <w:jc w:val="left"/>
                    <w:rPr>
                      <w:rFonts w:asciiTheme="minorHAnsi" w:hAnsiTheme="minorHAnsi"/>
                      <w:bCs/>
                      <w:caps w:val="0"/>
                      <w:color w:val="4F81BD" w:themeColor="accent1"/>
                      <w:sz w:val="32"/>
                    </w:rPr>
                  </w:pPr>
                  <w:bookmarkStart w:id="128" w:name="_Chapitre_1.5._Sanctions"/>
                  <w:bookmarkStart w:id="129" w:name="_Toc170303010"/>
                  <w:bookmarkEnd w:id="128"/>
                  <w:r w:rsidRPr="00727F46">
                    <w:rPr>
                      <w:rFonts w:asciiTheme="minorHAnsi" w:hAnsiTheme="minorHAnsi"/>
                      <w:bCs/>
                      <w:caps w:val="0"/>
                      <w:color w:val="4F81BD" w:themeColor="accent1"/>
                      <w:sz w:val="32"/>
                    </w:rPr>
                    <w:lastRenderedPageBreak/>
                    <w:t>Chapitre 1.</w:t>
                  </w:r>
                  <w:r w:rsidR="00A7138F" w:rsidRPr="00727F46">
                    <w:rPr>
                      <w:rFonts w:asciiTheme="minorHAnsi" w:hAnsiTheme="minorHAnsi"/>
                      <w:bCs/>
                      <w:caps w:val="0"/>
                      <w:color w:val="4F81BD" w:themeColor="accent1"/>
                      <w:sz w:val="32"/>
                    </w:rPr>
                    <w:t>5</w:t>
                  </w:r>
                  <w:r w:rsidRPr="00727F46">
                    <w:rPr>
                      <w:rFonts w:asciiTheme="minorHAnsi" w:hAnsiTheme="minorHAnsi"/>
                      <w:bCs/>
                      <w:caps w:val="0"/>
                      <w:color w:val="4F81BD" w:themeColor="accent1"/>
                      <w:sz w:val="32"/>
                    </w:rPr>
                    <w:t xml:space="preserve">. </w:t>
                  </w:r>
                  <w:bookmarkStart w:id="130" w:name="_Hlk168055214"/>
                  <w:r w:rsidRPr="00727F46">
                    <w:rPr>
                      <w:rFonts w:asciiTheme="minorHAnsi" w:hAnsiTheme="minorHAnsi"/>
                      <w:bCs/>
                      <w:caps w:val="0"/>
                      <w:color w:val="4F81BD" w:themeColor="accent1"/>
                      <w:sz w:val="32"/>
                      <w:u w:val="single"/>
                    </w:rPr>
                    <w:t>Sanctions disciplinaires</w:t>
                  </w:r>
                  <w:bookmarkEnd w:id="129"/>
                  <w:r w:rsidRPr="00727F46">
                    <w:rPr>
                      <w:rFonts w:asciiTheme="minorHAnsi" w:hAnsiTheme="minorHAnsi"/>
                      <w:bCs/>
                      <w:caps w:val="0"/>
                      <w:color w:val="4F81BD" w:themeColor="accent1"/>
                      <w:sz w:val="32"/>
                    </w:rPr>
                    <w:t xml:space="preserve"> </w:t>
                  </w:r>
                  <w:bookmarkEnd w:id="130"/>
                </w:p>
                <w:p w14:paraId="10849883" w14:textId="77777777" w:rsidR="00EF2213" w:rsidRPr="00EF2213" w:rsidRDefault="00EF2213" w:rsidP="00EF2213">
                  <w:pPr>
                    <w:rPr>
                      <w:highlight w:val="yellow"/>
                      <w:lang w:eastAsia="fr-BE"/>
                    </w:rPr>
                  </w:pPr>
                </w:p>
                <w:p w14:paraId="3950FD7C" w14:textId="77777777" w:rsidR="007C54A1" w:rsidRPr="00A01D15" w:rsidRDefault="007C54A1" w:rsidP="007C54A1">
                  <w:pPr>
                    <w:rPr>
                      <w:rFonts w:eastAsia="Calibri" w:cs="Arial"/>
                      <w:bCs/>
                      <w:caps/>
                      <w:color w:val="4F81BD"/>
                      <w:sz w:val="32"/>
                    </w:rPr>
                  </w:pPr>
                </w:p>
                <w:p w14:paraId="73193D95" w14:textId="78EF6BF5" w:rsidR="007C54A1" w:rsidRPr="00A01D15" w:rsidRDefault="007C54A1" w:rsidP="007C54A1">
                  <w:pPr>
                    <w:spacing w:before="120" w:after="120" w:line="259" w:lineRule="auto"/>
                    <w:jc w:val="both"/>
                    <w:outlineLvl w:val="2"/>
                    <w:rPr>
                      <w:rFonts w:eastAsia="Calibri" w:cs="Arial"/>
                      <w:b/>
                      <w:bCs/>
                      <w:color w:val="365F91"/>
                      <w:sz w:val="28"/>
                      <w:u w:val="single"/>
                    </w:rPr>
                  </w:pPr>
                  <w:bookmarkStart w:id="131" w:name="_Toc170303011"/>
                  <w:r w:rsidRPr="00A01D15">
                    <w:rPr>
                      <w:rFonts w:eastAsia="Calibri" w:cs="Arial"/>
                      <w:b/>
                      <w:bCs/>
                      <w:color w:val="365F91"/>
                      <w:sz w:val="28"/>
                      <w:u w:val="single"/>
                    </w:rPr>
                    <w:t>Annexes</w:t>
                  </w:r>
                  <w:bookmarkEnd w:id="131"/>
                </w:p>
                <w:p w14:paraId="2A5C7E88" w14:textId="77777777" w:rsidR="007C54A1" w:rsidRPr="00A01D15" w:rsidRDefault="007C54A1" w:rsidP="007C54A1">
                  <w:pPr>
                    <w:rPr>
                      <w:rFonts w:eastAsia="Calibri" w:cs="Arial"/>
                      <w:bCs/>
                      <w:caps/>
                      <w:color w:val="4F81BD"/>
                      <w:sz w:val="32"/>
                    </w:rPr>
                  </w:pPr>
                </w:p>
                <w:p w14:paraId="396EF58F" w14:textId="77777777" w:rsidR="007C54A1" w:rsidRPr="00A01D15" w:rsidRDefault="007C54A1" w:rsidP="007C54A1">
                  <w:pPr>
                    <w:keepNext/>
                    <w:keepLines/>
                    <w:spacing w:after="120" w:line="259" w:lineRule="auto"/>
                    <w:jc w:val="both"/>
                    <w:outlineLvl w:val="3"/>
                    <w:rPr>
                      <w:rFonts w:eastAsia="MS Gothic" w:cs="Times New Roman"/>
                      <w:b/>
                      <w:iCs/>
                      <w:color w:val="E36C0A"/>
                      <w:sz w:val="24"/>
                      <w:u w:val="single"/>
                      <w:lang w:val="fr-FR"/>
                    </w:rPr>
                  </w:pPr>
                  <w:r w:rsidRPr="00A01D15">
                    <w:rPr>
                      <w:rFonts w:eastAsia="MS Gothic" w:cs="Times New Roman"/>
                      <w:b/>
                      <w:iCs/>
                      <w:color w:val="E36C0A"/>
                      <w:sz w:val="24"/>
                      <w:u w:val="single"/>
                    </w:rPr>
                    <w:br w:type="page"/>
                  </w:r>
                </w:p>
                <w:p w14:paraId="70CF33BB" w14:textId="051F0BEA" w:rsidR="007C54A1" w:rsidRPr="00C13B36" w:rsidRDefault="00E723DF" w:rsidP="007C54A1">
                  <w:pPr>
                    <w:keepNext/>
                    <w:keepLines/>
                    <w:spacing w:after="120" w:line="259" w:lineRule="auto"/>
                    <w:jc w:val="both"/>
                    <w:outlineLvl w:val="3"/>
                    <w:rPr>
                      <w:rFonts w:eastAsia="MS Gothic" w:cs="Times New Roman"/>
                      <w:b/>
                      <w:iCs/>
                      <w:color w:val="E36C0A"/>
                      <w:sz w:val="24"/>
                      <w:u w:val="single"/>
                    </w:rPr>
                  </w:pPr>
                  <w:bookmarkStart w:id="132" w:name="_Annexe_1_:_23"/>
                  <w:bookmarkEnd w:id="132"/>
                  <w:r w:rsidRPr="00C13B36">
                    <w:rPr>
                      <w:rFonts w:asciiTheme="minorHAnsi" w:hAnsiTheme="minorHAnsi"/>
                      <w:bCs/>
                      <w:caps/>
                      <w:noProof/>
                      <w:color w:val="4F81BD" w:themeColor="accent1"/>
                      <w:sz w:val="32"/>
                    </w:rPr>
                    <w:lastRenderedPageBreak/>
                    <w:drawing>
                      <wp:anchor distT="0" distB="0" distL="114300" distR="114300" simplePos="0" relativeHeight="251722240" behindDoc="0" locked="0" layoutInCell="1" allowOverlap="1" wp14:anchorId="5D1DA7F9" wp14:editId="71E75118">
                        <wp:simplePos x="0" y="0"/>
                        <wp:positionH relativeFrom="margin">
                          <wp:posOffset>6002867</wp:posOffset>
                        </wp:positionH>
                        <wp:positionV relativeFrom="paragraph">
                          <wp:posOffset>309033</wp:posOffset>
                        </wp:positionV>
                        <wp:extent cx="465667" cy="465667"/>
                        <wp:effectExtent l="0" t="0" r="0" b="0"/>
                        <wp:wrapNone/>
                        <wp:docPr id="2007791165" name="Image 2007791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65667" cy="465667"/>
                                </a:xfrm>
                                <a:prstGeom prst="rect">
                                  <a:avLst/>
                                </a:prstGeom>
                              </pic:spPr>
                            </pic:pic>
                          </a:graphicData>
                        </a:graphic>
                        <wp14:sizeRelH relativeFrom="margin">
                          <wp14:pctWidth>0</wp14:pctWidth>
                        </wp14:sizeRelH>
                        <wp14:sizeRelV relativeFrom="margin">
                          <wp14:pctHeight>0</wp14:pctHeight>
                        </wp14:sizeRelV>
                      </wp:anchor>
                    </w:drawing>
                  </w:r>
                  <w:r w:rsidR="007C54A1" w:rsidRPr="00C13B36">
                    <w:rPr>
                      <w:rFonts w:eastAsia="MS Gothic" w:cs="Times New Roman"/>
                      <w:b/>
                      <w:iCs/>
                      <w:color w:val="E36C0A"/>
                      <w:sz w:val="24"/>
                      <w:u w:val="single"/>
                    </w:rPr>
                    <w:t xml:space="preserve">Annexe 1 : Sanctions disciplinaires et modalités selon lesquelles elles sont prises dans les écoles organisées par la </w:t>
                  </w:r>
                  <w:r w:rsidR="004F4840" w:rsidRPr="00C13B36">
                    <w:rPr>
                      <w:rFonts w:eastAsia="MS Gothic" w:cs="Times New Roman"/>
                      <w:b/>
                      <w:iCs/>
                      <w:color w:val="E36C0A"/>
                      <w:sz w:val="24"/>
                      <w:u w:val="single"/>
                    </w:rPr>
                    <w:t xml:space="preserve">Fédération Wallonie-Bruxelles </w:t>
                  </w:r>
                  <w:r w:rsidR="007C54A1" w:rsidRPr="00C13B36">
                    <w:rPr>
                      <w:rFonts w:eastAsia="MS Gothic" w:cs="Times New Roman"/>
                      <w:b/>
                      <w:iCs/>
                      <w:color w:val="E36C0A"/>
                      <w:sz w:val="24"/>
                      <w:u w:val="single"/>
                    </w:rPr>
                    <w:t>(AGCF du 12 janvier 1999)</w:t>
                  </w:r>
                </w:p>
                <w:p w14:paraId="58008365" w14:textId="274A971F" w:rsidR="007C54A1" w:rsidRPr="00C13B36" w:rsidRDefault="007C54A1" w:rsidP="007C54A1">
                  <w:pPr>
                    <w:rPr>
                      <w:rFonts w:eastAsia="Calibri" w:cs="Arial"/>
                      <w:b/>
                      <w:u w:val="single"/>
                    </w:rPr>
                  </w:pPr>
                </w:p>
                <w:p w14:paraId="26BD9A47" w14:textId="0705C5F9" w:rsidR="007C54A1" w:rsidRPr="00C13B36" w:rsidRDefault="007C54A1" w:rsidP="00853D2E">
                  <w:pPr>
                    <w:jc w:val="both"/>
                    <w:rPr>
                      <w:rFonts w:eastAsia="Calibri" w:cs="Arial"/>
                      <w:b/>
                    </w:rPr>
                  </w:pPr>
                  <w:r w:rsidRPr="00C13B36">
                    <w:rPr>
                      <w:rFonts w:eastAsia="Calibri" w:cs="Arial"/>
                      <w:b/>
                    </w:rPr>
                    <w:t>Point d’attention pour les écoles organisées</w:t>
                  </w:r>
                </w:p>
                <w:p w14:paraId="0A754A76" w14:textId="77777777" w:rsidR="00853D2E" w:rsidRPr="00C13B36" w:rsidRDefault="00853D2E" w:rsidP="00853D2E">
                  <w:pPr>
                    <w:jc w:val="both"/>
                    <w:rPr>
                      <w:rFonts w:eastAsia="Calibri" w:cs="Arial"/>
                      <w:b/>
                    </w:rPr>
                  </w:pPr>
                </w:p>
                <w:p w14:paraId="52D44E70" w14:textId="77777777" w:rsidR="007C54A1" w:rsidRPr="00C13B36" w:rsidRDefault="007C54A1" w:rsidP="00853D2E">
                  <w:pPr>
                    <w:jc w:val="both"/>
                    <w:rPr>
                      <w:rFonts w:eastAsia="Calibri" w:cs="Arial"/>
                      <w:b/>
                    </w:rPr>
                  </w:pPr>
                  <w:r w:rsidRPr="00C13B36">
                    <w:rPr>
                      <w:rFonts w:eastAsia="Calibri" w:cs="Arial"/>
                      <w:b/>
                    </w:rPr>
                    <w:t>Liste des sanctions pouvant être prononcées à l’égard de l’élève dans l’enseignement organisé :</w:t>
                  </w:r>
                </w:p>
                <w:p w14:paraId="53A81259" w14:textId="77777777" w:rsidR="00853D2E" w:rsidRPr="00C13B36" w:rsidRDefault="00853D2E" w:rsidP="00853D2E">
                  <w:pPr>
                    <w:jc w:val="both"/>
                    <w:rPr>
                      <w:rFonts w:eastAsia="Calibri" w:cs="Arial"/>
                      <w:b/>
                    </w:rPr>
                  </w:pPr>
                </w:p>
                <w:p w14:paraId="35D204D1" w14:textId="77777777" w:rsidR="007C54A1" w:rsidRPr="00C13B36" w:rsidRDefault="007C54A1" w:rsidP="00853D2E">
                  <w:pPr>
                    <w:ind w:left="426" w:hanging="426"/>
                    <w:jc w:val="both"/>
                    <w:rPr>
                      <w:rFonts w:eastAsia="Calibri" w:cs="Arial"/>
                    </w:rPr>
                  </w:pPr>
                  <w:r w:rsidRPr="00C13B36">
                    <w:rPr>
                      <w:rFonts w:eastAsia="Calibri" w:cs="Arial"/>
                    </w:rPr>
                    <w:t>1°</w:t>
                  </w:r>
                  <w:r w:rsidRPr="00C13B36">
                    <w:rPr>
                      <w:rFonts w:eastAsia="Calibri" w:cs="Arial"/>
                    </w:rPr>
                    <w:tab/>
                    <w:t>le rappel à l’ordre par une note au journal de classe à faire signer pour le lendemain par les parents ou l’élève majeur ;</w:t>
                  </w:r>
                </w:p>
                <w:p w14:paraId="550F8F81" w14:textId="77777777" w:rsidR="007C54A1" w:rsidRPr="00C13B36" w:rsidRDefault="007C54A1" w:rsidP="00853D2E">
                  <w:pPr>
                    <w:ind w:left="426" w:hanging="426"/>
                    <w:jc w:val="both"/>
                    <w:rPr>
                      <w:rFonts w:eastAsia="Calibri" w:cs="Arial"/>
                    </w:rPr>
                  </w:pPr>
                  <w:r w:rsidRPr="00C13B36">
                    <w:rPr>
                      <w:rFonts w:eastAsia="Calibri" w:cs="Arial"/>
                    </w:rPr>
                    <w:t>2°</w:t>
                  </w:r>
                  <w:r w:rsidRPr="00C13B36">
                    <w:rPr>
                      <w:rFonts w:eastAsia="Calibri" w:cs="Arial"/>
                    </w:rPr>
                    <w:tab/>
                    <w:t>la retenue à l’établissement, en dehors du cadre de la journée scolaire, sous la surveillance d’un membre du personnel ;</w:t>
                  </w:r>
                </w:p>
                <w:p w14:paraId="51012FF0" w14:textId="77777777" w:rsidR="007C54A1" w:rsidRPr="00C13B36" w:rsidRDefault="007C54A1" w:rsidP="00853D2E">
                  <w:pPr>
                    <w:ind w:left="426" w:hanging="426"/>
                    <w:jc w:val="both"/>
                    <w:rPr>
                      <w:rFonts w:eastAsia="Calibri" w:cs="Arial"/>
                    </w:rPr>
                  </w:pPr>
                  <w:r w:rsidRPr="00C13B36">
                    <w:rPr>
                      <w:rFonts w:eastAsia="Calibri" w:cs="Arial"/>
                    </w:rPr>
                    <w:t>3°</w:t>
                  </w:r>
                  <w:r w:rsidRPr="00C13B36">
                    <w:rPr>
                      <w:rFonts w:eastAsia="Calibri" w:cs="Arial"/>
                    </w:rPr>
                    <w:tab/>
                    <w:t>l’exclusion temporaire d’un cours ou de tous les cours d’un même enseignant dans le respect des dispositions de l’article 1.7.9-3 du Code de l’Enseignement ; l’élève reste à l’établissement sous la surveillance d’un membre du personnel ;</w:t>
                  </w:r>
                </w:p>
                <w:p w14:paraId="3598EF7E" w14:textId="77777777" w:rsidR="007C54A1" w:rsidRPr="00C13B36" w:rsidRDefault="007C54A1" w:rsidP="00853D2E">
                  <w:pPr>
                    <w:ind w:left="426" w:hanging="426"/>
                    <w:jc w:val="both"/>
                    <w:rPr>
                      <w:rFonts w:eastAsia="Calibri" w:cs="Arial"/>
                    </w:rPr>
                  </w:pPr>
                  <w:r w:rsidRPr="00C13B36">
                    <w:rPr>
                      <w:rFonts w:eastAsia="Calibri" w:cs="Arial"/>
                    </w:rPr>
                    <w:t>4°</w:t>
                  </w:r>
                  <w:r w:rsidRPr="00C13B36">
                    <w:rPr>
                      <w:rFonts w:eastAsia="Calibri" w:cs="Arial"/>
                    </w:rPr>
                    <w:tab/>
                    <w:t>l’exclusion temporaire de tous les cours dans le respect des dispositions de l’article 1.7.9-3 du Code de l’Enseignement ;</w:t>
                  </w:r>
                </w:p>
                <w:p w14:paraId="47287E6E" w14:textId="77777777" w:rsidR="007C54A1" w:rsidRPr="00C13B36" w:rsidRDefault="007C54A1" w:rsidP="00853D2E">
                  <w:pPr>
                    <w:ind w:left="426" w:hanging="426"/>
                    <w:jc w:val="both"/>
                    <w:rPr>
                      <w:rFonts w:eastAsia="Calibri" w:cs="Arial"/>
                    </w:rPr>
                  </w:pPr>
                  <w:r w:rsidRPr="00C13B36">
                    <w:rPr>
                      <w:rFonts w:eastAsia="Calibri" w:cs="Arial"/>
                    </w:rPr>
                    <w:t>5°</w:t>
                  </w:r>
                  <w:r w:rsidRPr="00C13B36">
                    <w:rPr>
                      <w:rFonts w:eastAsia="Calibri" w:cs="Arial"/>
                    </w:rPr>
                    <w:tab/>
                    <w:t>l’exclusion définitive de l’établissement dans le respect des dispositions de l’article 1.7.9-4 à l’article 1.7.9-9 du Code de l’Enseignement Une notification écrite est adressée, s’il échet, à l’Administration de l’internat où l’élève est inscrit.</w:t>
                  </w:r>
                </w:p>
                <w:p w14:paraId="60F8E534" w14:textId="77777777" w:rsidR="00853D2E" w:rsidRPr="00C13B36" w:rsidRDefault="00853D2E" w:rsidP="00853D2E">
                  <w:pPr>
                    <w:jc w:val="both"/>
                    <w:rPr>
                      <w:rFonts w:eastAsia="Calibri" w:cs="Arial"/>
                      <w:b/>
                    </w:rPr>
                  </w:pPr>
                </w:p>
                <w:p w14:paraId="77870AA3" w14:textId="03FECC86" w:rsidR="007C54A1" w:rsidRPr="00C13B36" w:rsidRDefault="007C54A1" w:rsidP="00853D2E">
                  <w:pPr>
                    <w:jc w:val="both"/>
                    <w:rPr>
                      <w:rFonts w:eastAsia="Calibri" w:cs="Arial"/>
                      <w:b/>
                    </w:rPr>
                  </w:pPr>
                  <w:r w:rsidRPr="00C13B36">
                    <w:rPr>
                      <w:rFonts w:eastAsia="Calibri" w:cs="Arial"/>
                      <w:b/>
                    </w:rPr>
                    <w:t>Les sanctions disciplinaires prononcées à l'encontre d'un élève ne peuvent pas être prises en compte dans l'évaluation des compétences.</w:t>
                  </w:r>
                </w:p>
                <w:p w14:paraId="436302C0" w14:textId="77777777" w:rsidR="00853D2E" w:rsidRPr="00C13B36" w:rsidRDefault="00853D2E" w:rsidP="00853D2E">
                  <w:pPr>
                    <w:jc w:val="both"/>
                    <w:rPr>
                      <w:rFonts w:eastAsia="Calibri" w:cs="Arial"/>
                    </w:rPr>
                  </w:pPr>
                </w:p>
                <w:p w14:paraId="12B016C3" w14:textId="477DE264" w:rsidR="007C54A1" w:rsidRPr="00C13B36" w:rsidRDefault="007C54A1" w:rsidP="00853D2E">
                  <w:pPr>
                    <w:jc w:val="both"/>
                    <w:rPr>
                      <w:rFonts w:eastAsia="Calibri" w:cs="Arial"/>
                    </w:rPr>
                  </w:pPr>
                  <w:r w:rsidRPr="00C13B36">
                    <w:rPr>
                      <w:rFonts w:eastAsia="Calibri" w:cs="Arial"/>
                    </w:rPr>
                    <w:t>En cas d’exclusion temporaire, l’élève est tenu de mettre ses documents scolaires en ordre et l’école veille à ce que l’élève soit mis en situation de satisfaire à cette exigence.</w:t>
                  </w:r>
                </w:p>
                <w:p w14:paraId="4E59B293" w14:textId="77777777" w:rsidR="00853D2E" w:rsidRPr="00C13B36" w:rsidRDefault="00853D2E" w:rsidP="00853D2E">
                  <w:pPr>
                    <w:jc w:val="both"/>
                    <w:rPr>
                      <w:rFonts w:eastAsia="Calibri" w:cs="Arial"/>
                    </w:rPr>
                  </w:pPr>
                </w:p>
                <w:p w14:paraId="086600F3" w14:textId="77777777" w:rsidR="007C54A1" w:rsidRPr="00C13B36" w:rsidRDefault="007C54A1" w:rsidP="00853D2E">
                  <w:pPr>
                    <w:jc w:val="both"/>
                    <w:rPr>
                      <w:rFonts w:eastAsia="Calibri" w:cs="Arial"/>
                    </w:rPr>
                  </w:pPr>
                  <w:r w:rsidRPr="00C13B36">
                    <w:rPr>
                      <w:rFonts w:eastAsia="Calibri" w:cs="Arial"/>
                    </w:rPr>
                    <w:t>Les sanctions prévues ci-dessus aux points 1°, 2°, 3° et 4°, peuvent s’accompagner d’une mesure diminuant la note d’évaluation du comportement social et personnel si l’école a fait le choix d’une note chiffrée pour évaluer ce comportement.</w:t>
                  </w:r>
                </w:p>
                <w:p w14:paraId="79B3C94C" w14:textId="77777777" w:rsidR="00853D2E" w:rsidRPr="00C13B36" w:rsidRDefault="00853D2E" w:rsidP="00853D2E">
                  <w:pPr>
                    <w:jc w:val="both"/>
                    <w:rPr>
                      <w:rFonts w:eastAsia="Calibri" w:cs="Arial"/>
                    </w:rPr>
                  </w:pPr>
                </w:p>
                <w:p w14:paraId="4C3F100A" w14:textId="77777777" w:rsidR="007C54A1" w:rsidRPr="00C13B36" w:rsidRDefault="007C54A1" w:rsidP="00853D2E">
                  <w:pPr>
                    <w:jc w:val="both"/>
                    <w:rPr>
                      <w:rFonts w:eastAsia="Calibri" w:cs="Arial"/>
                    </w:rPr>
                  </w:pPr>
                  <w:r w:rsidRPr="00C13B36">
                    <w:rPr>
                      <w:rFonts w:eastAsia="Calibri" w:cs="Arial"/>
                    </w:rPr>
                    <w:t>Le rappel à l’ordre est prononcé par tout membre du personnel directeur et enseignant et du personnel auxiliaire d’éducation. Il peut être accompagné de tâches supplémentaires qui font l’objet d’une évaluation par le membre du personnel qui prononce la sanction. Si l’évaluation n’est pas satisfaisante, le directeur peut imposer une nouvelle tâche.</w:t>
                  </w:r>
                </w:p>
                <w:p w14:paraId="251E7286" w14:textId="77777777" w:rsidR="00853D2E" w:rsidRPr="00C13B36" w:rsidRDefault="00853D2E" w:rsidP="00853D2E">
                  <w:pPr>
                    <w:jc w:val="both"/>
                    <w:rPr>
                      <w:rFonts w:eastAsia="Calibri" w:cs="Arial"/>
                    </w:rPr>
                  </w:pPr>
                </w:p>
                <w:p w14:paraId="2A573E74" w14:textId="486D5338" w:rsidR="007C54A1" w:rsidRPr="00C13B36" w:rsidRDefault="007C54A1" w:rsidP="00853D2E">
                  <w:pPr>
                    <w:jc w:val="both"/>
                    <w:rPr>
                      <w:rFonts w:eastAsia="Calibri" w:cs="Arial"/>
                    </w:rPr>
                  </w:pPr>
                  <w:r w:rsidRPr="00C13B36">
                    <w:rPr>
                      <w:rFonts w:eastAsia="Calibri" w:cs="Arial"/>
                    </w:rPr>
                    <w:t>Les sanctions prévues ci-dessus aux points 2°, 3° et 4°, sont prononcées par le directeur ou son délégué après avoir préalablement entendu l’élève. Les sanctions et la motivation qui les fondent sont communiquées à l’élève, à ses parents par la voie du journal de classe ou par un autre moyen jugé plus approprié. L’élève doit toujours être en mesure de présenter son journal de classe au membre du personnel qui le réclame.</w:t>
                  </w:r>
                </w:p>
                <w:p w14:paraId="016C5251" w14:textId="77777777" w:rsidR="00853D2E" w:rsidRPr="00C13B36" w:rsidRDefault="00853D2E" w:rsidP="00853D2E">
                  <w:pPr>
                    <w:jc w:val="both"/>
                    <w:rPr>
                      <w:rFonts w:eastAsia="Calibri" w:cs="Arial"/>
                    </w:rPr>
                  </w:pPr>
                </w:p>
                <w:p w14:paraId="7003B46A" w14:textId="1C1C36BB" w:rsidR="007C54A1" w:rsidRPr="00C13B36" w:rsidRDefault="007C54A1" w:rsidP="00853D2E">
                  <w:pPr>
                    <w:jc w:val="both"/>
                    <w:rPr>
                      <w:rFonts w:eastAsia="Calibri" w:cs="Arial"/>
                    </w:rPr>
                  </w:pPr>
                  <w:r w:rsidRPr="00C13B36">
                    <w:rPr>
                      <w:rFonts w:eastAsia="Calibri" w:cs="Arial"/>
                    </w:rPr>
                    <w:t>Les sanctions visées à l’alinéa précédent sont accompagnées de tâches supplémentaires qui font l’objet d’une évaluation par le membre du personnel que le directeur ou son délégué désigne. Si l’évaluation n’est pas satisfaisante, le directeur peut imposer une nouvelle tâche.</w:t>
                  </w:r>
                </w:p>
                <w:p w14:paraId="1992F171" w14:textId="77777777" w:rsidR="00853D2E" w:rsidRPr="00C13B36" w:rsidRDefault="00853D2E" w:rsidP="00853D2E">
                  <w:pPr>
                    <w:jc w:val="both"/>
                    <w:rPr>
                      <w:rFonts w:eastAsia="Calibri" w:cs="Arial"/>
                    </w:rPr>
                  </w:pPr>
                </w:p>
                <w:p w14:paraId="592D4343" w14:textId="18DAB65E" w:rsidR="007C54A1" w:rsidRPr="00C13B36" w:rsidRDefault="007C54A1" w:rsidP="00853D2E">
                  <w:pPr>
                    <w:jc w:val="both"/>
                    <w:rPr>
                      <w:rFonts w:eastAsia="Calibri" w:cs="Arial"/>
                    </w:rPr>
                  </w:pPr>
                  <w:r w:rsidRPr="00C13B36">
                    <w:rPr>
                      <w:rFonts w:eastAsia="Calibri" w:cs="Arial"/>
                    </w:rPr>
                    <w:t>Les tâches supplémentaires, en particulier celles qui accompagnent la retenue à l’établissement, doivent chaque fois que possible consister en la réparation des torts causés à la victime ou en un travail d’intérêt général qui place l’élève dans une situation de responsabilisation par rapport à l’acte, au comportement ou à l’abstention répréhensible qui sont à l’origine de la sanction. Elles peuvent aussi prendre la forme d’un travail pédagogique.</w:t>
                  </w:r>
                </w:p>
                <w:p w14:paraId="6A1092C0" w14:textId="77777777" w:rsidR="00853D2E" w:rsidRPr="00C13B36" w:rsidRDefault="00853D2E" w:rsidP="00853D2E">
                  <w:pPr>
                    <w:jc w:val="both"/>
                    <w:rPr>
                      <w:rFonts w:eastAsia="Calibri" w:cs="Arial"/>
                    </w:rPr>
                  </w:pPr>
                </w:p>
                <w:p w14:paraId="387A4BD0" w14:textId="339EB19D" w:rsidR="007C54A1" w:rsidRPr="00C13B36" w:rsidRDefault="007C54A1" w:rsidP="00853D2E">
                  <w:pPr>
                    <w:jc w:val="both"/>
                    <w:rPr>
                      <w:rFonts w:eastAsia="Calibri" w:cs="Arial"/>
                    </w:rPr>
                  </w:pPr>
                  <w:r w:rsidRPr="00C13B36">
                    <w:rPr>
                      <w:rFonts w:eastAsia="Calibri" w:cs="Arial"/>
                    </w:rPr>
                    <w:t>Les tâches supplémentaires à caractère pédagogique imposées à l’élève en complément des sanctions disciplinaires ne peuvent faire l’objet de notations. Leur évaluation ne pourra influencer le cours des délibérations et, en outre, elles ne consisteront jamais en tâches répétitives et vides de sens.</w:t>
                  </w:r>
                </w:p>
                <w:p w14:paraId="46BB48AC" w14:textId="64F44022" w:rsidR="007C54A1" w:rsidRPr="00C13B36" w:rsidRDefault="007C54A1" w:rsidP="007C54A1">
                  <w:pPr>
                    <w:keepNext/>
                    <w:keepLines/>
                    <w:spacing w:after="120" w:line="259" w:lineRule="auto"/>
                    <w:jc w:val="both"/>
                    <w:outlineLvl w:val="3"/>
                    <w:rPr>
                      <w:rFonts w:eastAsia="Calibri" w:cs="Calibri"/>
                      <w:b/>
                      <w:iCs/>
                      <w:color w:val="E36C0A"/>
                      <w:u w:val="single"/>
                    </w:rPr>
                  </w:pPr>
                  <w:bookmarkStart w:id="133" w:name="_Annexe_1bis_:"/>
                  <w:bookmarkEnd w:id="133"/>
                  <w:r w:rsidRPr="00C13B36">
                    <w:rPr>
                      <w:rFonts w:eastAsia="MS Gothic" w:cs="Times New Roman"/>
                      <w:b/>
                      <w:iCs/>
                      <w:color w:val="E36C0A"/>
                      <w:sz w:val="24"/>
                      <w:u w:val="single"/>
                    </w:rPr>
                    <w:br w:type="page"/>
                  </w:r>
                  <w:r w:rsidR="00E723DF" w:rsidRPr="00C13B36">
                    <w:rPr>
                      <w:rFonts w:asciiTheme="minorHAnsi" w:hAnsiTheme="minorHAnsi"/>
                      <w:bCs/>
                      <w:caps/>
                      <w:noProof/>
                      <w:color w:val="4F81BD" w:themeColor="accent1"/>
                      <w:sz w:val="32"/>
                    </w:rPr>
                    <w:lastRenderedPageBreak/>
                    <w:drawing>
                      <wp:anchor distT="0" distB="0" distL="114300" distR="114300" simplePos="0" relativeHeight="251723264" behindDoc="0" locked="0" layoutInCell="1" allowOverlap="1" wp14:anchorId="3F43D4C3" wp14:editId="521EE76D">
                        <wp:simplePos x="0" y="0"/>
                        <wp:positionH relativeFrom="margin">
                          <wp:posOffset>5850466</wp:posOffset>
                        </wp:positionH>
                        <wp:positionV relativeFrom="paragraph">
                          <wp:posOffset>22437</wp:posOffset>
                        </wp:positionV>
                        <wp:extent cx="465667" cy="465667"/>
                        <wp:effectExtent l="0" t="0" r="0" b="0"/>
                        <wp:wrapNone/>
                        <wp:docPr id="2007791166" name="Image 2007791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65667" cy="465667"/>
                                </a:xfrm>
                                <a:prstGeom prst="rect">
                                  <a:avLst/>
                                </a:prstGeom>
                              </pic:spPr>
                            </pic:pic>
                          </a:graphicData>
                        </a:graphic>
                        <wp14:sizeRelH relativeFrom="margin">
                          <wp14:pctWidth>0</wp14:pctWidth>
                        </wp14:sizeRelH>
                        <wp14:sizeRelV relativeFrom="margin">
                          <wp14:pctHeight>0</wp14:pctHeight>
                        </wp14:sizeRelV>
                      </wp:anchor>
                    </w:drawing>
                  </w:r>
                  <w:r w:rsidRPr="00C13B36">
                    <w:rPr>
                      <w:rFonts w:eastAsia="MS Gothic" w:cs="Times New Roman"/>
                      <w:b/>
                      <w:iCs/>
                      <w:color w:val="E36C0A"/>
                      <w:sz w:val="24"/>
                      <w:u w:val="single"/>
                    </w:rPr>
                    <w:t>Annexe 1bis : Récapitulatif de la procédure d’exclusion définitive et explications</w:t>
                  </w:r>
                </w:p>
                <w:p w14:paraId="19DFCDB9" w14:textId="088E7164" w:rsidR="007C54A1" w:rsidRPr="00C13B36" w:rsidRDefault="007C54A1" w:rsidP="007C54A1">
                  <w:pPr>
                    <w:rPr>
                      <w:rFonts w:eastAsia="Calibri" w:cs="Arial"/>
                      <w:sz w:val="12"/>
                      <w:szCs w:val="12"/>
                    </w:rPr>
                  </w:pPr>
                </w:p>
                <w:p w14:paraId="39E3E083" w14:textId="6E5C45F2" w:rsidR="007C54A1" w:rsidRPr="00C13B36" w:rsidRDefault="007C54A1" w:rsidP="003C05E8">
                  <w:pPr>
                    <w:numPr>
                      <w:ilvl w:val="0"/>
                      <w:numId w:val="205"/>
                    </w:numPr>
                    <w:jc w:val="both"/>
                    <w:rPr>
                      <w:rFonts w:eastAsia="Calibri" w:cs="Arial"/>
                      <w:b/>
                      <w:lang w:val="fr-FR"/>
                    </w:rPr>
                  </w:pPr>
                  <w:r w:rsidRPr="00C13B36">
                    <w:rPr>
                      <w:rFonts w:eastAsia="Calibri" w:cs="Arial"/>
                      <w:b/>
                      <w:lang w:val="fr-FR"/>
                    </w:rPr>
                    <w:t>Motifs</w:t>
                  </w:r>
                </w:p>
                <w:p w14:paraId="7628E52B" w14:textId="77777777" w:rsidR="007C54A1" w:rsidRPr="00C13B36" w:rsidRDefault="007C54A1" w:rsidP="007C54A1">
                  <w:pPr>
                    <w:jc w:val="both"/>
                    <w:rPr>
                      <w:rFonts w:eastAsia="Calibri" w:cs="Arial"/>
                      <w:b/>
                      <w:lang w:val="fr-FR"/>
                    </w:rPr>
                  </w:pPr>
                </w:p>
                <w:p w14:paraId="19EC8BD3" w14:textId="77777777" w:rsidR="007C54A1" w:rsidRPr="00C13B36" w:rsidRDefault="007C54A1" w:rsidP="007C54A1">
                  <w:pPr>
                    <w:jc w:val="both"/>
                    <w:rPr>
                      <w:rFonts w:eastAsia="Calibri" w:cs="Arial"/>
                      <w:lang w:val="fr-FR"/>
                    </w:rPr>
                  </w:pPr>
                  <w:r w:rsidRPr="00C13B36">
                    <w:rPr>
                      <w:rFonts w:eastAsia="Calibri" w:cs="Arial"/>
                      <w:lang w:val="fr-FR"/>
                    </w:rPr>
                    <w:t>Etre certain que le(s) fait(s) reproché(s) à l’élève constitue(nt) un motif d’exclusion et s’assurer que ceux-ci sont précis et prouvés.</w:t>
                  </w:r>
                </w:p>
                <w:p w14:paraId="22BCD208" w14:textId="77777777" w:rsidR="007C54A1" w:rsidRPr="00C13B36" w:rsidRDefault="007C54A1" w:rsidP="007C54A1">
                  <w:pPr>
                    <w:jc w:val="both"/>
                    <w:rPr>
                      <w:rFonts w:eastAsia="Calibri" w:cs="Arial"/>
                      <w:lang w:val="fr-FR"/>
                    </w:rPr>
                  </w:pPr>
                </w:p>
                <w:p w14:paraId="40D22F1C" w14:textId="77777777" w:rsidR="007C54A1" w:rsidRPr="00C13B36" w:rsidRDefault="007C54A1" w:rsidP="003C05E8">
                  <w:pPr>
                    <w:numPr>
                      <w:ilvl w:val="0"/>
                      <w:numId w:val="205"/>
                    </w:numPr>
                    <w:jc w:val="both"/>
                    <w:rPr>
                      <w:rFonts w:eastAsia="Calibri" w:cs="Arial"/>
                      <w:lang w:val="fr-FR"/>
                    </w:rPr>
                  </w:pPr>
                  <w:r w:rsidRPr="00C13B36">
                    <w:rPr>
                      <w:rFonts w:eastAsia="Calibri" w:cs="Arial"/>
                      <w:b/>
                      <w:lang w:val="fr-FR"/>
                    </w:rPr>
                    <w:t>Procédure</w:t>
                  </w:r>
                </w:p>
                <w:p w14:paraId="5A661378" w14:textId="77777777" w:rsidR="007C54A1" w:rsidRPr="00C13B36" w:rsidRDefault="007C54A1" w:rsidP="007C54A1">
                  <w:pPr>
                    <w:jc w:val="both"/>
                    <w:rPr>
                      <w:rFonts w:eastAsia="Calibri" w:cs="Arial"/>
                      <w:lang w:val="fr-FR"/>
                    </w:rPr>
                  </w:pPr>
                </w:p>
                <w:p w14:paraId="1905DBAE" w14:textId="77777777" w:rsidR="007C54A1" w:rsidRPr="00C13B36" w:rsidRDefault="007C54A1" w:rsidP="003C05E8">
                  <w:pPr>
                    <w:numPr>
                      <w:ilvl w:val="0"/>
                      <w:numId w:val="206"/>
                    </w:numPr>
                    <w:jc w:val="both"/>
                    <w:rPr>
                      <w:rFonts w:eastAsia="Calibri" w:cs="Arial"/>
                      <w:b/>
                      <w:lang w:val="fr-FR"/>
                    </w:rPr>
                  </w:pPr>
                  <w:r w:rsidRPr="00C13B36">
                    <w:rPr>
                      <w:rFonts w:eastAsia="Calibri" w:cs="Arial"/>
                      <w:b/>
                      <w:lang w:val="fr-FR"/>
                    </w:rPr>
                    <w:t>Convocation à l’audition</w:t>
                  </w:r>
                </w:p>
                <w:p w14:paraId="10C96A12" w14:textId="013A83A0" w:rsidR="007C54A1" w:rsidRPr="00C13B36" w:rsidRDefault="007C54A1" w:rsidP="003C05E8">
                  <w:pPr>
                    <w:numPr>
                      <w:ilvl w:val="0"/>
                      <w:numId w:val="207"/>
                    </w:numPr>
                    <w:jc w:val="both"/>
                    <w:rPr>
                      <w:rFonts w:eastAsia="Calibri" w:cs="Arial"/>
                      <w:lang w:val="fr-FR"/>
                    </w:rPr>
                  </w:pPr>
                  <w:r w:rsidRPr="00C13B36">
                    <w:rPr>
                      <w:rFonts w:eastAsia="Calibri" w:cs="Arial"/>
                      <w:lang w:val="fr-FR"/>
                    </w:rPr>
                    <w:t>inviter les parents et l’élève mineur par lettre recommandée</w:t>
                  </w:r>
                  <w:r w:rsidR="00A3539E" w:rsidRPr="00C13B36">
                    <w:rPr>
                      <w:rFonts w:eastAsia="Calibri" w:cs="Arial"/>
                    </w:rPr>
                    <w:t xml:space="preserve"> </w:t>
                  </w:r>
                  <w:r w:rsidRPr="00C13B36">
                    <w:rPr>
                      <w:rFonts w:eastAsia="Calibri" w:cs="Arial"/>
                    </w:rPr>
                    <w:t>ou en remettant la convocation en main propre contre un accusé de réception</w:t>
                  </w:r>
                </w:p>
                <w:p w14:paraId="19F6EF6F" w14:textId="77777777" w:rsidR="007C54A1" w:rsidRPr="00C13B36" w:rsidRDefault="007C54A1" w:rsidP="003C05E8">
                  <w:pPr>
                    <w:numPr>
                      <w:ilvl w:val="0"/>
                      <w:numId w:val="207"/>
                    </w:numPr>
                    <w:jc w:val="both"/>
                    <w:rPr>
                      <w:rFonts w:eastAsia="Calibri" w:cs="Arial"/>
                      <w:lang w:val="fr-FR"/>
                    </w:rPr>
                  </w:pPr>
                  <w:r w:rsidRPr="00C13B36">
                    <w:rPr>
                      <w:rFonts w:eastAsia="Calibri" w:cs="Arial"/>
                      <w:lang w:val="fr-FR"/>
                    </w:rPr>
                    <w:t>indiquer explicitement qu’une procédure pouvant conduire à l’exclusion définitive est engagée</w:t>
                  </w:r>
                </w:p>
                <w:p w14:paraId="314C4653" w14:textId="77777777" w:rsidR="007C54A1" w:rsidRPr="00C13B36" w:rsidRDefault="007C54A1" w:rsidP="003C05E8">
                  <w:pPr>
                    <w:numPr>
                      <w:ilvl w:val="0"/>
                      <w:numId w:val="207"/>
                    </w:numPr>
                    <w:jc w:val="both"/>
                    <w:rPr>
                      <w:rFonts w:eastAsia="Calibri" w:cs="Arial"/>
                      <w:lang w:val="fr-FR"/>
                    </w:rPr>
                  </w:pPr>
                  <w:r w:rsidRPr="00C13B36">
                    <w:rPr>
                      <w:rFonts w:eastAsia="Calibri" w:cs="Arial"/>
                      <w:lang w:val="fr-FR"/>
                    </w:rPr>
                    <w:t>la date proposée aux parents est au plus tôt le 4</w:t>
                  </w:r>
                  <w:r w:rsidRPr="00C13B36">
                    <w:rPr>
                      <w:rFonts w:eastAsia="Calibri" w:cs="Arial"/>
                      <w:vertAlign w:val="superscript"/>
                      <w:lang w:val="fr-FR"/>
                    </w:rPr>
                    <w:t>ème</w:t>
                  </w:r>
                  <w:r w:rsidRPr="00C13B36">
                    <w:rPr>
                      <w:rFonts w:eastAsia="Calibri" w:cs="Arial"/>
                      <w:lang w:val="fr-FR"/>
                    </w:rPr>
                    <w:t xml:space="preserve"> jour ouvrable scolaire qui suit la présentation de la lettre d’invitation</w:t>
                  </w:r>
                </w:p>
                <w:p w14:paraId="56329F30" w14:textId="77777777" w:rsidR="007C54A1" w:rsidRPr="00C13B36" w:rsidRDefault="007C54A1" w:rsidP="003C05E8">
                  <w:pPr>
                    <w:numPr>
                      <w:ilvl w:val="0"/>
                      <w:numId w:val="207"/>
                    </w:numPr>
                    <w:jc w:val="both"/>
                    <w:rPr>
                      <w:rFonts w:eastAsia="Calibri" w:cs="Arial"/>
                      <w:lang w:val="fr-FR"/>
                    </w:rPr>
                  </w:pPr>
                  <w:r w:rsidRPr="00C13B36">
                    <w:rPr>
                      <w:rFonts w:eastAsia="Calibri" w:cs="Arial"/>
                      <w:lang w:val="fr-FR"/>
                    </w:rPr>
                    <w:t>préciser de manière claire, précise et concrète le(s) fait(s) pris en considération</w:t>
                  </w:r>
                </w:p>
                <w:p w14:paraId="6F11E7C0" w14:textId="77777777" w:rsidR="007C54A1" w:rsidRPr="00C13B36" w:rsidRDefault="007C54A1" w:rsidP="003C05E8">
                  <w:pPr>
                    <w:numPr>
                      <w:ilvl w:val="0"/>
                      <w:numId w:val="207"/>
                    </w:numPr>
                    <w:jc w:val="both"/>
                    <w:rPr>
                      <w:rFonts w:eastAsia="Calibri" w:cs="Arial"/>
                      <w:b/>
                      <w:lang w:val="fr-FR"/>
                    </w:rPr>
                  </w:pPr>
                  <w:r w:rsidRPr="00C13B36">
                    <w:rPr>
                      <w:rFonts w:eastAsia="Calibri" w:cs="Arial"/>
                      <w:lang w:val="fr-FR"/>
                    </w:rPr>
                    <w:t>préciser que si les parents ne peuvent se libérer pour la date, un déplacement de l’audition est possible dans des délais raisonnables</w:t>
                  </w:r>
                </w:p>
                <w:p w14:paraId="1CF49F7F" w14:textId="77777777" w:rsidR="007C54A1" w:rsidRPr="00C13B36" w:rsidRDefault="007C54A1" w:rsidP="003C05E8">
                  <w:pPr>
                    <w:numPr>
                      <w:ilvl w:val="0"/>
                      <w:numId w:val="207"/>
                    </w:numPr>
                    <w:jc w:val="both"/>
                    <w:rPr>
                      <w:rFonts w:eastAsia="Calibri" w:cs="Arial"/>
                      <w:lang w:val="fr-FR"/>
                    </w:rPr>
                  </w:pPr>
                  <w:r w:rsidRPr="00C13B36">
                    <w:rPr>
                      <w:rFonts w:eastAsia="Calibri" w:cs="Arial"/>
                      <w:lang w:val="fr-FR"/>
                    </w:rPr>
                    <w:t>indiquer qu’une copie du dossier disciplinaire est mise gratuitement à disposition des parents avant/pendant/après l’audition</w:t>
                  </w:r>
                </w:p>
                <w:p w14:paraId="6F979098" w14:textId="77777777" w:rsidR="007C54A1" w:rsidRPr="00C13B36" w:rsidRDefault="007C54A1" w:rsidP="003C05E8">
                  <w:pPr>
                    <w:numPr>
                      <w:ilvl w:val="0"/>
                      <w:numId w:val="207"/>
                    </w:numPr>
                    <w:jc w:val="both"/>
                    <w:rPr>
                      <w:rFonts w:eastAsia="Calibri" w:cs="Arial"/>
                      <w:b/>
                      <w:lang w:val="fr-FR"/>
                    </w:rPr>
                  </w:pPr>
                  <w:r w:rsidRPr="00C13B36">
                    <w:rPr>
                      <w:rFonts w:eastAsia="Calibri" w:cs="Arial"/>
                      <w:lang w:val="fr-FR"/>
                    </w:rPr>
                    <w:t>indiquer qu’ils peuvent se faire assister d’une personne majeure de leur choix</w:t>
                  </w:r>
                </w:p>
                <w:p w14:paraId="2492FFAC" w14:textId="77777777" w:rsidR="007C54A1" w:rsidRPr="00C13B36" w:rsidRDefault="007C54A1" w:rsidP="003C05E8">
                  <w:pPr>
                    <w:numPr>
                      <w:ilvl w:val="0"/>
                      <w:numId w:val="207"/>
                    </w:numPr>
                    <w:jc w:val="both"/>
                    <w:rPr>
                      <w:rFonts w:eastAsia="Calibri" w:cs="Arial"/>
                      <w:lang w:val="fr-FR"/>
                    </w:rPr>
                  </w:pPr>
                  <w:r w:rsidRPr="00C13B36">
                    <w:rPr>
                      <w:rFonts w:eastAsia="Calibri" w:cs="Arial"/>
                      <w:lang w:val="fr-FR"/>
                    </w:rPr>
                    <w:t>si la gravité des faits le justifie, par exemple, si les faits qui ont entraîné l’exclusion ont mis en danger une autre personne, le directeur peut écarter provisoirement l’élève de l’établissement pendant la procédure d’exclusion. Ceci doit être précisé dans la convocation</w:t>
                  </w:r>
                </w:p>
                <w:p w14:paraId="3667250E" w14:textId="77777777" w:rsidR="007C54A1" w:rsidRPr="00C13B36" w:rsidRDefault="007C54A1" w:rsidP="007C54A1">
                  <w:pPr>
                    <w:jc w:val="both"/>
                    <w:rPr>
                      <w:rFonts w:eastAsia="Calibri" w:cs="Arial"/>
                      <w:b/>
                      <w:lang w:val="fr-FR"/>
                    </w:rPr>
                  </w:pPr>
                </w:p>
                <w:p w14:paraId="2E054D13" w14:textId="77777777" w:rsidR="007C54A1" w:rsidRPr="00C13B36" w:rsidRDefault="007C54A1" w:rsidP="003C05E8">
                  <w:pPr>
                    <w:numPr>
                      <w:ilvl w:val="0"/>
                      <w:numId w:val="206"/>
                    </w:numPr>
                    <w:jc w:val="both"/>
                    <w:rPr>
                      <w:rFonts w:eastAsia="Calibri" w:cs="Arial"/>
                      <w:b/>
                      <w:lang w:val="fr-FR"/>
                    </w:rPr>
                  </w:pPr>
                  <w:r w:rsidRPr="00C13B36">
                    <w:rPr>
                      <w:rFonts w:eastAsia="Calibri" w:cs="Arial"/>
                      <w:b/>
                      <w:lang w:val="fr-FR"/>
                    </w:rPr>
                    <w:t>Audition</w:t>
                  </w:r>
                </w:p>
                <w:p w14:paraId="1C6A9437" w14:textId="77777777" w:rsidR="007C54A1" w:rsidRPr="00C13B36" w:rsidRDefault="007C54A1" w:rsidP="003C05E8">
                  <w:pPr>
                    <w:numPr>
                      <w:ilvl w:val="0"/>
                      <w:numId w:val="208"/>
                    </w:numPr>
                    <w:jc w:val="both"/>
                    <w:rPr>
                      <w:rFonts w:eastAsia="Calibri" w:cs="Arial"/>
                      <w:lang w:val="fr-FR"/>
                    </w:rPr>
                  </w:pPr>
                  <w:r w:rsidRPr="00C13B36">
                    <w:rPr>
                      <w:rFonts w:eastAsia="Calibri" w:cs="Arial"/>
                      <w:lang w:val="fr-FR"/>
                    </w:rPr>
                    <w:t>le directeur expose les faits</w:t>
                  </w:r>
                </w:p>
                <w:p w14:paraId="3FC4D24E" w14:textId="77777777" w:rsidR="007C54A1" w:rsidRPr="00C13B36" w:rsidRDefault="007C54A1" w:rsidP="003C05E8">
                  <w:pPr>
                    <w:numPr>
                      <w:ilvl w:val="0"/>
                      <w:numId w:val="208"/>
                    </w:numPr>
                    <w:jc w:val="both"/>
                    <w:rPr>
                      <w:rFonts w:eastAsia="Calibri" w:cs="Arial"/>
                      <w:lang w:val="fr-FR"/>
                    </w:rPr>
                  </w:pPr>
                  <w:r w:rsidRPr="00C13B36">
                    <w:rPr>
                      <w:rFonts w:eastAsia="Calibri" w:cs="Arial"/>
                      <w:lang w:val="fr-FR"/>
                    </w:rPr>
                    <w:t>il met le dossier disciplinaire à disposition des parents</w:t>
                  </w:r>
                </w:p>
                <w:p w14:paraId="7CC4C962" w14:textId="77777777" w:rsidR="007C54A1" w:rsidRPr="00C13B36" w:rsidRDefault="007C54A1" w:rsidP="003C05E8">
                  <w:pPr>
                    <w:numPr>
                      <w:ilvl w:val="0"/>
                      <w:numId w:val="208"/>
                    </w:numPr>
                    <w:jc w:val="both"/>
                    <w:rPr>
                      <w:rFonts w:eastAsia="Calibri" w:cs="Arial"/>
                      <w:lang w:val="fr-FR"/>
                    </w:rPr>
                  </w:pPr>
                  <w:r w:rsidRPr="00C13B36">
                    <w:rPr>
                      <w:rFonts w:eastAsia="Calibri" w:cs="Arial"/>
                      <w:lang w:val="fr-FR"/>
                    </w:rPr>
                    <w:t>il entend le point de vue des intéressés</w:t>
                  </w:r>
                </w:p>
                <w:p w14:paraId="246EA6A5" w14:textId="77777777" w:rsidR="007C54A1" w:rsidRPr="00C13B36" w:rsidRDefault="007C54A1" w:rsidP="003C05E8">
                  <w:pPr>
                    <w:numPr>
                      <w:ilvl w:val="0"/>
                      <w:numId w:val="208"/>
                    </w:numPr>
                    <w:jc w:val="both"/>
                    <w:rPr>
                      <w:rFonts w:eastAsia="Calibri" w:cs="Arial"/>
                      <w:lang w:val="fr-FR"/>
                    </w:rPr>
                  </w:pPr>
                  <w:r w:rsidRPr="00C13B36">
                    <w:rPr>
                      <w:rFonts w:eastAsia="Calibri" w:cs="Arial"/>
                      <w:lang w:val="fr-FR"/>
                    </w:rPr>
                    <w:t xml:space="preserve">il dresse un procès-verbal de l’audition reprenant les différents avis et joint la liste éventuelle des pièces dont les personnes ont pris connaissance  </w:t>
                  </w:r>
                </w:p>
                <w:p w14:paraId="43FBCD1A" w14:textId="77777777" w:rsidR="007C54A1" w:rsidRPr="00C13B36" w:rsidRDefault="007C54A1" w:rsidP="003C05E8">
                  <w:pPr>
                    <w:numPr>
                      <w:ilvl w:val="0"/>
                      <w:numId w:val="208"/>
                    </w:numPr>
                    <w:jc w:val="both"/>
                    <w:rPr>
                      <w:rFonts w:eastAsia="Calibri" w:cs="Arial"/>
                      <w:lang w:val="fr-FR"/>
                    </w:rPr>
                  </w:pPr>
                  <w:r w:rsidRPr="00C13B36">
                    <w:rPr>
                      <w:rFonts w:eastAsia="Calibri" w:cs="Arial"/>
                      <w:lang w:val="fr-FR"/>
                    </w:rPr>
                    <w:t>les parents, après avoir éventuellement ajouté une remarque, et le directeur signent le procès-verbal d’audition</w:t>
                  </w:r>
                </w:p>
                <w:p w14:paraId="2DF82B06" w14:textId="77777777" w:rsidR="007C54A1" w:rsidRPr="00C13B36" w:rsidRDefault="007C54A1" w:rsidP="003C05E8">
                  <w:pPr>
                    <w:numPr>
                      <w:ilvl w:val="0"/>
                      <w:numId w:val="208"/>
                    </w:numPr>
                    <w:jc w:val="both"/>
                    <w:rPr>
                      <w:rFonts w:eastAsia="Calibri" w:cs="Arial"/>
                      <w:lang w:val="fr-FR"/>
                    </w:rPr>
                  </w:pPr>
                  <w:r w:rsidRPr="00C13B36">
                    <w:rPr>
                      <w:rFonts w:eastAsia="Calibri" w:cs="Arial"/>
                      <w:lang w:val="fr-FR"/>
                    </w:rPr>
                    <w:t>au cas où les intéressés refusent de signer le procès-verbal ou ne répondent pas à la convocation du directeur, un procès-verbal de carence est établi et signé par un membre du personnel enseignant ou auxiliaire d’éducation et par le directeur</w:t>
                  </w:r>
                </w:p>
                <w:p w14:paraId="24975116" w14:textId="77777777" w:rsidR="007C54A1" w:rsidRPr="00C13B36" w:rsidRDefault="007C54A1" w:rsidP="007C54A1">
                  <w:pPr>
                    <w:jc w:val="both"/>
                    <w:rPr>
                      <w:rFonts w:eastAsia="Calibri" w:cs="Arial"/>
                      <w:b/>
                      <w:lang w:val="fr-FR"/>
                    </w:rPr>
                  </w:pPr>
                </w:p>
                <w:p w14:paraId="5C0E6C8B" w14:textId="77777777" w:rsidR="007C54A1" w:rsidRPr="00C13B36" w:rsidRDefault="007C54A1" w:rsidP="003C05E8">
                  <w:pPr>
                    <w:numPr>
                      <w:ilvl w:val="0"/>
                      <w:numId w:val="206"/>
                    </w:numPr>
                    <w:jc w:val="both"/>
                    <w:rPr>
                      <w:rFonts w:eastAsia="Calibri" w:cs="Arial"/>
                      <w:b/>
                      <w:lang w:val="fr-FR"/>
                    </w:rPr>
                  </w:pPr>
                  <w:r w:rsidRPr="00C13B36">
                    <w:rPr>
                      <w:rFonts w:eastAsia="Calibri" w:cs="Arial"/>
                      <w:b/>
                      <w:lang w:val="fr-FR"/>
                    </w:rPr>
                    <w:t>Conseil de classe</w:t>
                  </w:r>
                </w:p>
                <w:p w14:paraId="3066E923" w14:textId="77777777" w:rsidR="007C54A1" w:rsidRPr="00C13B36" w:rsidRDefault="007C54A1" w:rsidP="003C05E8">
                  <w:pPr>
                    <w:numPr>
                      <w:ilvl w:val="1"/>
                      <w:numId w:val="209"/>
                    </w:numPr>
                    <w:jc w:val="both"/>
                    <w:rPr>
                      <w:rFonts w:eastAsia="Calibri" w:cs="Arial"/>
                      <w:lang w:val="fr-FR"/>
                    </w:rPr>
                  </w:pPr>
                  <w:r w:rsidRPr="00C13B36">
                    <w:rPr>
                      <w:rFonts w:eastAsia="Calibri" w:cs="Arial"/>
                      <w:lang w:val="fr-FR"/>
                    </w:rPr>
                    <w:t>le directeur énonce, devant le conseil de classe, les faits reprochés et lit le procès-verbal d’audition</w:t>
                  </w:r>
                </w:p>
                <w:p w14:paraId="770AB8FB" w14:textId="77777777" w:rsidR="007C54A1" w:rsidRPr="00C13B36" w:rsidRDefault="007C54A1" w:rsidP="003C05E8">
                  <w:pPr>
                    <w:numPr>
                      <w:ilvl w:val="1"/>
                      <w:numId w:val="209"/>
                    </w:numPr>
                    <w:jc w:val="both"/>
                    <w:rPr>
                      <w:rFonts w:eastAsia="Calibri" w:cs="Arial"/>
                      <w:lang w:val="fr-FR"/>
                    </w:rPr>
                  </w:pPr>
                  <w:r w:rsidRPr="00C13B36">
                    <w:rPr>
                      <w:rFonts w:eastAsia="Calibri" w:cs="Arial"/>
                      <w:lang w:val="fr-FR"/>
                    </w:rPr>
                    <w:t>le conseil de classe émet un avis</w:t>
                  </w:r>
                </w:p>
                <w:p w14:paraId="71676A25" w14:textId="77777777" w:rsidR="007C54A1" w:rsidRPr="00C13B36" w:rsidRDefault="007C54A1" w:rsidP="003C05E8">
                  <w:pPr>
                    <w:numPr>
                      <w:ilvl w:val="1"/>
                      <w:numId w:val="209"/>
                    </w:numPr>
                    <w:jc w:val="both"/>
                    <w:rPr>
                      <w:rFonts w:eastAsia="Calibri" w:cs="Arial"/>
                      <w:lang w:val="fr-FR"/>
                    </w:rPr>
                  </w:pPr>
                  <w:r w:rsidRPr="00C13B36">
                    <w:rPr>
                      <w:rFonts w:eastAsia="Calibri" w:cs="Arial"/>
                      <w:lang w:val="fr-FR"/>
                    </w:rPr>
                    <w:t>un procès-verbal de la réunion du conseil de classe est rédigé et signé par les membres présents</w:t>
                  </w:r>
                </w:p>
                <w:p w14:paraId="275FFC1D" w14:textId="77777777" w:rsidR="007C54A1" w:rsidRPr="00C13B36" w:rsidRDefault="007C54A1" w:rsidP="007C54A1">
                  <w:pPr>
                    <w:jc w:val="both"/>
                    <w:rPr>
                      <w:rFonts w:eastAsia="Calibri" w:cs="Arial"/>
                      <w:b/>
                      <w:lang w:val="fr-FR"/>
                    </w:rPr>
                  </w:pPr>
                </w:p>
                <w:p w14:paraId="2857A2F4" w14:textId="77777777" w:rsidR="007C54A1" w:rsidRPr="00C13B36" w:rsidRDefault="007C54A1" w:rsidP="003C05E8">
                  <w:pPr>
                    <w:numPr>
                      <w:ilvl w:val="0"/>
                      <w:numId w:val="206"/>
                    </w:numPr>
                    <w:jc w:val="both"/>
                    <w:rPr>
                      <w:rFonts w:eastAsia="Calibri" w:cs="Arial"/>
                      <w:b/>
                      <w:lang w:val="fr-FR"/>
                    </w:rPr>
                  </w:pPr>
                  <w:r w:rsidRPr="00C13B36">
                    <w:rPr>
                      <w:rFonts w:eastAsia="Calibri" w:cs="Arial"/>
                      <w:b/>
                      <w:lang w:val="fr-FR"/>
                    </w:rPr>
                    <w:t>Décision</w:t>
                  </w:r>
                </w:p>
                <w:p w14:paraId="451329E1" w14:textId="77777777" w:rsidR="007C54A1" w:rsidRPr="00C13B36" w:rsidRDefault="007C54A1" w:rsidP="003C05E8">
                  <w:pPr>
                    <w:numPr>
                      <w:ilvl w:val="1"/>
                      <w:numId w:val="209"/>
                    </w:numPr>
                    <w:jc w:val="both"/>
                    <w:rPr>
                      <w:rFonts w:eastAsia="Calibri" w:cs="Arial"/>
                      <w:lang w:val="fr-FR"/>
                    </w:rPr>
                  </w:pPr>
                  <w:r w:rsidRPr="00C13B36">
                    <w:rPr>
                      <w:rFonts w:eastAsia="Calibri" w:cs="Arial"/>
                      <w:lang w:val="fr-FR"/>
                    </w:rPr>
                    <w:t>par le directeur dans l’enseignement organisé</w:t>
                  </w:r>
                </w:p>
                <w:p w14:paraId="0B3A8245" w14:textId="77777777" w:rsidR="007C54A1" w:rsidRPr="00C13B36" w:rsidRDefault="007C54A1" w:rsidP="003C05E8">
                  <w:pPr>
                    <w:numPr>
                      <w:ilvl w:val="1"/>
                      <w:numId w:val="209"/>
                    </w:numPr>
                    <w:jc w:val="both"/>
                    <w:rPr>
                      <w:rFonts w:eastAsia="Calibri" w:cs="Arial"/>
                      <w:lang w:val="fr-FR"/>
                    </w:rPr>
                  </w:pPr>
                  <w:r w:rsidRPr="00C13B36">
                    <w:rPr>
                      <w:rFonts w:eastAsia="Calibri" w:cs="Arial"/>
                      <w:lang w:val="fr-FR"/>
                    </w:rPr>
                    <w:t>par le PO ou son délégué dans l’enseignement subventionné</w:t>
                  </w:r>
                </w:p>
                <w:p w14:paraId="5EA44943" w14:textId="77777777" w:rsidR="007C54A1" w:rsidRPr="00C13B36" w:rsidRDefault="007C54A1" w:rsidP="007C54A1">
                  <w:pPr>
                    <w:jc w:val="both"/>
                    <w:rPr>
                      <w:rFonts w:eastAsia="Calibri" w:cs="Arial"/>
                      <w:b/>
                      <w:lang w:val="fr-FR"/>
                    </w:rPr>
                  </w:pPr>
                </w:p>
                <w:p w14:paraId="5F9B7205" w14:textId="77777777" w:rsidR="007C54A1" w:rsidRPr="00C13B36" w:rsidRDefault="007C54A1" w:rsidP="003C05E8">
                  <w:pPr>
                    <w:numPr>
                      <w:ilvl w:val="0"/>
                      <w:numId w:val="206"/>
                    </w:numPr>
                    <w:jc w:val="both"/>
                    <w:rPr>
                      <w:rFonts w:eastAsia="Calibri" w:cs="Arial"/>
                      <w:b/>
                      <w:lang w:val="fr-FR"/>
                    </w:rPr>
                  </w:pPr>
                  <w:r w:rsidRPr="00C13B36">
                    <w:rPr>
                      <w:rFonts w:eastAsia="Calibri" w:cs="Arial"/>
                      <w:b/>
                      <w:lang w:val="fr-FR"/>
                    </w:rPr>
                    <w:t>Notification de la décision</w:t>
                  </w:r>
                </w:p>
                <w:p w14:paraId="69720C1F" w14:textId="77777777" w:rsidR="007C54A1" w:rsidRPr="00C13B36" w:rsidRDefault="007C54A1" w:rsidP="003C05E8">
                  <w:pPr>
                    <w:numPr>
                      <w:ilvl w:val="1"/>
                      <w:numId w:val="209"/>
                    </w:numPr>
                    <w:jc w:val="both"/>
                    <w:rPr>
                      <w:rFonts w:eastAsia="Calibri" w:cs="Arial"/>
                      <w:lang w:val="fr-FR"/>
                    </w:rPr>
                  </w:pPr>
                  <w:r w:rsidRPr="00C13B36">
                    <w:rPr>
                      <w:rFonts w:eastAsia="Calibri" w:cs="Arial"/>
                      <w:lang w:val="fr-FR"/>
                    </w:rPr>
                    <w:t>par lettre recommandée avec AR</w:t>
                  </w:r>
                </w:p>
                <w:p w14:paraId="5747E717" w14:textId="77777777" w:rsidR="007C54A1" w:rsidRPr="00C13B36" w:rsidRDefault="007C54A1" w:rsidP="003C05E8">
                  <w:pPr>
                    <w:numPr>
                      <w:ilvl w:val="1"/>
                      <w:numId w:val="209"/>
                    </w:numPr>
                    <w:jc w:val="both"/>
                    <w:rPr>
                      <w:rFonts w:eastAsia="Calibri" w:cs="Arial"/>
                      <w:lang w:val="fr-FR"/>
                    </w:rPr>
                  </w:pPr>
                  <w:r w:rsidRPr="00C13B36">
                    <w:rPr>
                      <w:rFonts w:eastAsia="Calibri" w:cs="Arial"/>
                      <w:lang w:val="fr-FR"/>
                    </w:rPr>
                    <w:t>indiquer précisément la date à partir de laquelle l’élève est exclu de l’école</w:t>
                  </w:r>
                </w:p>
                <w:p w14:paraId="7C79316C" w14:textId="77777777" w:rsidR="007C54A1" w:rsidRPr="00C13B36" w:rsidRDefault="007C54A1" w:rsidP="003C05E8">
                  <w:pPr>
                    <w:numPr>
                      <w:ilvl w:val="1"/>
                      <w:numId w:val="209"/>
                    </w:numPr>
                    <w:jc w:val="both"/>
                    <w:rPr>
                      <w:rFonts w:eastAsia="Calibri" w:cs="Arial"/>
                      <w:lang w:val="fr-FR"/>
                    </w:rPr>
                  </w:pPr>
                  <w:r w:rsidRPr="00C13B36">
                    <w:rPr>
                      <w:rFonts w:eastAsia="Calibri" w:cs="Arial"/>
                      <w:lang w:val="fr-FR"/>
                    </w:rPr>
                    <w:t>préciser de manière claire, précise et concrète le(s) fait(s) pris en considération</w:t>
                  </w:r>
                </w:p>
                <w:p w14:paraId="5069F4CB" w14:textId="77777777" w:rsidR="007C54A1" w:rsidRPr="00C13B36" w:rsidRDefault="007C54A1" w:rsidP="003C05E8">
                  <w:pPr>
                    <w:numPr>
                      <w:ilvl w:val="1"/>
                      <w:numId w:val="209"/>
                    </w:numPr>
                    <w:jc w:val="both"/>
                    <w:rPr>
                      <w:rFonts w:eastAsia="Calibri" w:cs="Arial"/>
                      <w:lang w:val="fr-FR"/>
                    </w:rPr>
                  </w:pPr>
                  <w:r w:rsidRPr="00C13B36">
                    <w:rPr>
                      <w:rFonts w:eastAsia="Calibri" w:cs="Arial"/>
                      <w:lang w:val="fr-FR"/>
                    </w:rPr>
                    <w:t>motiver la décision en se basant sur le dossier de l’élève, sur l’audition, sur les informations transmises lors du Conseil de classe, etc</w:t>
                  </w:r>
                </w:p>
                <w:p w14:paraId="0BE0F3A1" w14:textId="77777777" w:rsidR="007C54A1" w:rsidRPr="00C13B36" w:rsidRDefault="007C54A1" w:rsidP="003C05E8">
                  <w:pPr>
                    <w:numPr>
                      <w:ilvl w:val="1"/>
                      <w:numId w:val="209"/>
                    </w:numPr>
                    <w:jc w:val="both"/>
                    <w:rPr>
                      <w:rFonts w:eastAsia="Calibri" w:cs="Arial"/>
                      <w:lang w:val="fr-FR"/>
                    </w:rPr>
                  </w:pPr>
                  <w:r w:rsidRPr="00C13B36">
                    <w:rPr>
                      <w:rFonts w:eastAsia="Calibri" w:cs="Arial"/>
                      <w:lang w:val="fr-FR"/>
                    </w:rPr>
                    <w:t>informer les parents des possibilités de recours</w:t>
                  </w:r>
                </w:p>
                <w:p w14:paraId="4FEF1FD5" w14:textId="77777777" w:rsidR="007C54A1" w:rsidRPr="00C13B36" w:rsidRDefault="007C54A1" w:rsidP="003C05E8">
                  <w:pPr>
                    <w:numPr>
                      <w:ilvl w:val="1"/>
                      <w:numId w:val="209"/>
                    </w:numPr>
                    <w:jc w:val="both"/>
                    <w:rPr>
                      <w:rFonts w:eastAsia="Calibri" w:cs="Arial"/>
                      <w:lang w:val="fr-FR"/>
                    </w:rPr>
                  </w:pPr>
                  <w:r w:rsidRPr="00C13B36">
                    <w:rPr>
                      <w:rFonts w:eastAsia="Calibri" w:cs="Arial"/>
                      <w:lang w:val="fr-FR"/>
                    </w:rPr>
                    <w:lastRenderedPageBreak/>
                    <w:t>informer les parents des modalités de mise en place d’un accompagnement pédagogique</w:t>
                  </w:r>
                </w:p>
                <w:p w14:paraId="23A51F00" w14:textId="77777777" w:rsidR="007C54A1" w:rsidRPr="00C13B36" w:rsidRDefault="007C54A1" w:rsidP="003C05E8">
                  <w:pPr>
                    <w:numPr>
                      <w:ilvl w:val="1"/>
                      <w:numId w:val="209"/>
                    </w:numPr>
                    <w:jc w:val="both"/>
                    <w:rPr>
                      <w:rFonts w:eastAsia="Calibri" w:cs="Arial"/>
                      <w:lang w:val="fr-FR"/>
                    </w:rPr>
                  </w:pPr>
                  <w:r w:rsidRPr="00C13B36">
                    <w:rPr>
                      <w:rFonts w:eastAsia="Calibri" w:cs="Arial"/>
                      <w:lang w:val="fr-FR"/>
                    </w:rPr>
                    <w:t>transmettre les coordonnées des services pouvant apporter une aide à la recherche d’une nouvelle école</w:t>
                  </w:r>
                </w:p>
                <w:p w14:paraId="10A2F6B4" w14:textId="77777777" w:rsidR="007C54A1" w:rsidRPr="00C13B36" w:rsidRDefault="007C54A1" w:rsidP="007C54A1">
                  <w:pPr>
                    <w:jc w:val="both"/>
                    <w:rPr>
                      <w:rFonts w:eastAsia="Calibri" w:cs="Arial"/>
                      <w:lang w:val="fr-FR"/>
                    </w:rPr>
                  </w:pPr>
                </w:p>
                <w:p w14:paraId="56DF179A" w14:textId="77777777" w:rsidR="007C54A1" w:rsidRPr="00C13B36" w:rsidRDefault="007C54A1" w:rsidP="003C05E8">
                  <w:pPr>
                    <w:numPr>
                      <w:ilvl w:val="0"/>
                      <w:numId w:val="205"/>
                    </w:numPr>
                    <w:jc w:val="both"/>
                    <w:rPr>
                      <w:rFonts w:eastAsia="Calibri" w:cs="Arial"/>
                      <w:lang w:val="fr-FR"/>
                    </w:rPr>
                  </w:pPr>
                  <w:r w:rsidRPr="00C13B36">
                    <w:rPr>
                      <w:rFonts w:eastAsia="Calibri" w:cs="Arial"/>
                      <w:b/>
                      <w:lang w:val="fr-FR"/>
                    </w:rPr>
                    <w:t>Transmission dossier / FE</w:t>
                  </w:r>
                </w:p>
                <w:p w14:paraId="47996256" w14:textId="77777777" w:rsidR="007C54A1" w:rsidRPr="00C13B36" w:rsidRDefault="007C54A1" w:rsidP="003C05E8">
                  <w:pPr>
                    <w:numPr>
                      <w:ilvl w:val="1"/>
                      <w:numId w:val="209"/>
                    </w:numPr>
                    <w:jc w:val="both"/>
                    <w:rPr>
                      <w:rFonts w:eastAsia="Calibri" w:cs="Arial"/>
                      <w:lang w:val="fr-FR"/>
                    </w:rPr>
                  </w:pPr>
                  <w:r w:rsidRPr="00C13B36">
                    <w:rPr>
                      <w:rFonts w:eastAsia="Calibri" w:cs="Arial"/>
                      <w:lang w:val="fr-FR"/>
                    </w:rPr>
                    <w:t>dans l’enseignement organisé : dans les 2 jours d’ouverture d’école qui suivent la date d’exclusion</w:t>
                  </w:r>
                </w:p>
                <w:p w14:paraId="625E4C97" w14:textId="77777777" w:rsidR="007C54A1" w:rsidRPr="00C13B36" w:rsidRDefault="007C54A1" w:rsidP="003C05E8">
                  <w:pPr>
                    <w:numPr>
                      <w:ilvl w:val="2"/>
                      <w:numId w:val="209"/>
                    </w:numPr>
                    <w:jc w:val="both"/>
                    <w:rPr>
                      <w:rFonts w:eastAsia="Calibri" w:cs="Arial"/>
                      <w:lang w:val="fr-FR"/>
                    </w:rPr>
                  </w:pPr>
                  <w:r w:rsidRPr="00C13B36">
                    <w:rPr>
                      <w:rFonts w:eastAsia="Calibri" w:cs="Arial"/>
                      <w:lang w:val="fr-FR"/>
                    </w:rPr>
                    <w:t>Formulaire électronique à la DGEO</w:t>
                  </w:r>
                </w:p>
                <w:p w14:paraId="56AD2468" w14:textId="5A661595" w:rsidR="007C54A1" w:rsidRPr="00C13B36" w:rsidRDefault="007C54A1" w:rsidP="003C05E8">
                  <w:pPr>
                    <w:numPr>
                      <w:ilvl w:val="2"/>
                      <w:numId w:val="209"/>
                    </w:numPr>
                    <w:jc w:val="both"/>
                    <w:rPr>
                      <w:rFonts w:eastAsia="Calibri" w:cs="Arial"/>
                      <w:lang w:val="fr-FR"/>
                    </w:rPr>
                  </w:pPr>
                  <w:r w:rsidRPr="00C13B36">
                    <w:rPr>
                      <w:rFonts w:eastAsia="Calibri" w:cs="Arial"/>
                      <w:lang w:val="fr-FR"/>
                    </w:rPr>
                    <w:t xml:space="preserve">Dossier administratif à la CZI et à la </w:t>
                  </w:r>
                  <w:bookmarkStart w:id="134" w:name="_Hlk168580561"/>
                  <w:r w:rsidR="005C371C" w:rsidRPr="00C13B36">
                    <w:rPr>
                      <w:rFonts w:eastAsia="Calibri" w:cs="Calibri"/>
                    </w:rPr>
                    <w:t>Fédération Wallonie Bruxelles</w:t>
                  </w:r>
                  <w:bookmarkEnd w:id="134"/>
                </w:p>
                <w:p w14:paraId="4B5A84AB" w14:textId="77777777" w:rsidR="007C54A1" w:rsidRPr="00C13B36" w:rsidRDefault="007C54A1" w:rsidP="003C05E8">
                  <w:pPr>
                    <w:numPr>
                      <w:ilvl w:val="1"/>
                      <w:numId w:val="209"/>
                    </w:numPr>
                    <w:jc w:val="both"/>
                    <w:rPr>
                      <w:rFonts w:eastAsia="Calibri" w:cs="Arial"/>
                      <w:lang w:val="fr-FR"/>
                    </w:rPr>
                  </w:pPr>
                  <w:r w:rsidRPr="00C13B36">
                    <w:rPr>
                      <w:rFonts w:eastAsia="Calibri" w:cs="Arial"/>
                      <w:lang w:val="fr-FR"/>
                    </w:rPr>
                    <w:t>dans l’enseignement subventionné : dans les 10 jours d’ouverture d’école qui suivent la date d’exclusion :</w:t>
                  </w:r>
                </w:p>
                <w:p w14:paraId="6AA07A9F" w14:textId="77777777" w:rsidR="007C54A1" w:rsidRPr="00C13B36" w:rsidRDefault="007C54A1" w:rsidP="003C05E8">
                  <w:pPr>
                    <w:numPr>
                      <w:ilvl w:val="2"/>
                      <w:numId w:val="209"/>
                    </w:numPr>
                    <w:jc w:val="both"/>
                    <w:rPr>
                      <w:rFonts w:eastAsia="Calibri" w:cs="Arial"/>
                      <w:lang w:val="fr-FR"/>
                    </w:rPr>
                  </w:pPr>
                  <w:r w:rsidRPr="00C13B36">
                    <w:rPr>
                      <w:rFonts w:eastAsia="Calibri" w:cs="Arial"/>
                      <w:lang w:val="fr-FR"/>
                    </w:rPr>
                    <w:t>Formulaire électronique à la DGEO</w:t>
                  </w:r>
                </w:p>
                <w:p w14:paraId="298D122F" w14:textId="77777777" w:rsidR="007C54A1" w:rsidRPr="00C13B36" w:rsidRDefault="007C54A1" w:rsidP="003C05E8">
                  <w:pPr>
                    <w:numPr>
                      <w:ilvl w:val="2"/>
                      <w:numId w:val="209"/>
                    </w:numPr>
                    <w:jc w:val="both"/>
                    <w:rPr>
                      <w:rFonts w:eastAsia="Calibri" w:cs="Arial"/>
                      <w:lang w:val="fr-FR"/>
                    </w:rPr>
                  </w:pPr>
                  <w:r w:rsidRPr="00C13B36">
                    <w:rPr>
                      <w:rFonts w:eastAsia="Calibri" w:cs="Arial"/>
                      <w:lang w:val="fr-FR"/>
                    </w:rPr>
                    <w:t>Dossier administratif à la FPO si pas de solution de scolarisation au sein du PO</w:t>
                  </w:r>
                </w:p>
                <w:p w14:paraId="23FF688C" w14:textId="77777777" w:rsidR="007C54A1" w:rsidRDefault="007C54A1" w:rsidP="007C54A1">
                  <w:pPr>
                    <w:rPr>
                      <w:rFonts w:eastAsia="Calibri" w:cs="Arial"/>
                    </w:rPr>
                  </w:pPr>
                  <w:r w:rsidRPr="00A01D15">
                    <w:rPr>
                      <w:rFonts w:eastAsia="Calibri" w:cs="Arial"/>
                    </w:rPr>
                    <w:br w:type="page"/>
                  </w:r>
                </w:p>
                <w:p w14:paraId="74CD8004" w14:textId="77777777" w:rsidR="00EC7459" w:rsidRDefault="00EC7459" w:rsidP="007C54A1">
                  <w:pPr>
                    <w:rPr>
                      <w:rFonts w:eastAsia="Calibri" w:cs="Arial"/>
                    </w:rPr>
                    <w:sectPr w:rsidR="00EC7459" w:rsidSect="005C193A">
                      <w:headerReference w:type="default" r:id="rId56"/>
                      <w:footerReference w:type="default" r:id="rId57"/>
                      <w:type w:val="nextColumn"/>
                      <w:pgSz w:w="11906" w:h="16838"/>
                      <w:pgMar w:top="567" w:right="1134" w:bottom="567" w:left="1134" w:header="567" w:footer="567" w:gutter="0"/>
                      <w:cols w:space="720"/>
                      <w:docGrid w:linePitch="299"/>
                    </w:sectPr>
                  </w:pPr>
                </w:p>
                <w:p w14:paraId="185A83AD" w14:textId="15348898" w:rsidR="007C54A1" w:rsidRDefault="004E500A" w:rsidP="007C54A1">
                  <w:pPr>
                    <w:rPr>
                      <w:rFonts w:eastAsia="Calibri" w:cs="Arial"/>
                    </w:rPr>
                  </w:pPr>
                  <w:r w:rsidRPr="00A01D15">
                    <w:rPr>
                      <w:rFonts w:eastAsia="Calibri" w:cs="Arial"/>
                      <w:noProof/>
                    </w:rPr>
                    <w:lastRenderedPageBreak/>
                    <w:drawing>
                      <wp:inline distT="0" distB="0" distL="0" distR="0" wp14:anchorId="1B68F50E" wp14:editId="509583E2">
                        <wp:extent cx="9763432" cy="5855439"/>
                        <wp:effectExtent l="0" t="0" r="9525"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8"/>
                                <a:srcRect r="3792"/>
                                <a:stretch/>
                              </pic:blipFill>
                              <pic:spPr bwMode="auto">
                                <a:xfrm>
                                  <a:off x="0" y="0"/>
                                  <a:ext cx="9786991" cy="5869568"/>
                                </a:xfrm>
                                <a:prstGeom prst="rect">
                                  <a:avLst/>
                                </a:prstGeom>
                                <a:ln>
                                  <a:noFill/>
                                </a:ln>
                                <a:extLst>
                                  <a:ext uri="{53640926-AAD7-44D8-BBD7-CCE9431645EC}">
                                    <a14:shadowObscured xmlns:a14="http://schemas.microsoft.com/office/drawing/2010/main"/>
                                  </a:ext>
                                </a:extLst>
                              </pic:spPr>
                            </pic:pic>
                          </a:graphicData>
                        </a:graphic>
                      </wp:inline>
                    </w:drawing>
                  </w:r>
                </w:p>
                <w:p w14:paraId="30B28FA7" w14:textId="77777777" w:rsidR="004E500A" w:rsidRDefault="004E500A" w:rsidP="007C54A1">
                  <w:pPr>
                    <w:rPr>
                      <w:rFonts w:eastAsia="Calibri" w:cs="Arial"/>
                    </w:rPr>
                  </w:pPr>
                </w:p>
                <w:p w14:paraId="0AB4FD1D" w14:textId="77777777" w:rsidR="00EC7459" w:rsidRDefault="00EC7459" w:rsidP="007C54A1">
                  <w:pPr>
                    <w:jc w:val="both"/>
                    <w:rPr>
                      <w:rFonts w:eastAsia="Calibri" w:cs="Arial"/>
                    </w:rPr>
                    <w:sectPr w:rsidR="00EC7459" w:rsidSect="00EC7459">
                      <w:type w:val="nextColumn"/>
                      <w:pgSz w:w="16838" w:h="11906" w:orient="landscape"/>
                      <w:pgMar w:top="1134" w:right="567" w:bottom="1134" w:left="567" w:header="567" w:footer="567" w:gutter="0"/>
                      <w:cols w:space="720"/>
                      <w:docGrid w:linePitch="299"/>
                    </w:sectPr>
                  </w:pPr>
                </w:p>
                <w:bookmarkStart w:id="135" w:name="_Annexe_14_:"/>
                <w:bookmarkStart w:id="136" w:name="_Annexe_9:_Modèle"/>
                <w:bookmarkStart w:id="137" w:name="_Verso_des_annexes_1"/>
                <w:bookmarkStart w:id="138" w:name="_Annexe_9_–"/>
                <w:bookmarkStart w:id="139" w:name="_Annexe_2_–"/>
                <w:bookmarkStart w:id="140" w:name="_Toc412204110"/>
                <w:bookmarkStart w:id="141" w:name="_Toc414352918"/>
                <w:bookmarkStart w:id="142" w:name="_Toc453836942"/>
                <w:bookmarkEnd w:id="135"/>
                <w:bookmarkEnd w:id="136"/>
                <w:bookmarkEnd w:id="137"/>
                <w:bookmarkEnd w:id="138"/>
                <w:bookmarkEnd w:id="139"/>
                <w:p w14:paraId="635894EF" w14:textId="77777777" w:rsidR="007C54A1" w:rsidRPr="00A01D15" w:rsidRDefault="007C54A1" w:rsidP="007C54A1">
                  <w:pPr>
                    <w:keepNext/>
                    <w:keepLines/>
                    <w:spacing w:after="120" w:line="259" w:lineRule="auto"/>
                    <w:jc w:val="both"/>
                    <w:outlineLvl w:val="3"/>
                    <w:rPr>
                      <w:rFonts w:eastAsia="MS Gothic" w:cs="Times New Roman"/>
                      <w:b/>
                      <w:iCs/>
                      <w:color w:val="E36C0A"/>
                      <w:sz w:val="24"/>
                      <w:u w:val="single"/>
                    </w:rPr>
                  </w:pPr>
                  <w:r w:rsidRPr="00A01D15">
                    <w:rPr>
                      <w:rFonts w:eastAsia="MS Gothic" w:cs="Times New Roman"/>
                      <w:b/>
                      <w:iCs/>
                      <w:noProof/>
                      <w:color w:val="E36C0A"/>
                      <w:sz w:val="24"/>
                      <w:u w:val="single"/>
                      <w:lang w:eastAsia="fr-BE"/>
                    </w:rPr>
                    <w:lastRenderedPageBreak/>
                    <mc:AlternateContent>
                      <mc:Choice Requires="wps">
                        <w:drawing>
                          <wp:anchor distT="0" distB="0" distL="114299" distR="114299" simplePos="0" relativeHeight="251621888" behindDoc="0" locked="0" layoutInCell="1" allowOverlap="1" wp14:anchorId="4643E2B8" wp14:editId="77F80DC9">
                            <wp:simplePos x="0" y="0"/>
                            <wp:positionH relativeFrom="column">
                              <wp:posOffset>6813549</wp:posOffset>
                            </wp:positionH>
                            <wp:positionV relativeFrom="paragraph">
                              <wp:posOffset>6350</wp:posOffset>
                            </wp:positionV>
                            <wp:extent cx="0" cy="152400"/>
                            <wp:effectExtent l="0" t="0" r="19050" b="19050"/>
                            <wp:wrapNone/>
                            <wp:docPr id="15" name="Connecteur droit 46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52400"/>
                                    </a:xfrm>
                                    <a:prstGeom prst="line">
                                      <a:avLst/>
                                    </a:prstGeom>
                                    <a:noFill/>
                                    <a:ln w="6350" cap="flat" cmpd="sng" algn="ctr">
                                      <a:solidFill>
                                        <a:sysClr val="windowText" lastClr="000000"/>
                                      </a:solidFill>
                                      <a:prstDash val="solid"/>
                                      <a:miter lim="800000"/>
                                    </a:ln>
                                    <a:effectLst/>
                                  </wps:spPr>
                                  <wps:bodyPr/>
                                </wps:wsp>
                              </a:graphicData>
                            </a:graphic>
                            <wp14:sizeRelH relativeFrom="page">
                              <wp14:pctWidth>0</wp14:pctWidth>
                            </wp14:sizeRelH>
                            <wp14:sizeRelV relativeFrom="margin">
                              <wp14:pctHeight>0</wp14:pctHeight>
                            </wp14:sizeRelV>
                          </wp:anchor>
                        </w:drawing>
                      </mc:Choice>
                      <mc:Fallback>
                        <w:pict>
                          <v:line w14:anchorId="716A8AE3" id="Connecteur droit 467" o:spid="_x0000_s1026" style="position:absolute;z-index:25162188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margin" from="536.5pt,.5pt" to="536.5pt,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" strokecolor="windowText" strokeweight=".5pt">
                            <v:stroke joinstyle="miter"/>
                            <o:lock v:ext="edit" shapetype="f"/>
                          </v:line>
                        </w:pict>
                      </mc:Fallback>
                    </mc:AlternateContent>
                  </w:r>
                  <w:r w:rsidRPr="00A01D15">
                    <w:rPr>
                      <w:rFonts w:eastAsia="MS Gothic" w:cs="Times New Roman"/>
                      <w:b/>
                      <w:iCs/>
                      <w:color w:val="E36C0A"/>
                      <w:sz w:val="24"/>
                      <w:u w:val="single"/>
                    </w:rPr>
                    <w:t>Annexe 2 – Modèle de lettre – Convocation à l’audition</w:t>
                  </w:r>
                </w:p>
                <w:p w14:paraId="58567F5F" w14:textId="77777777" w:rsidR="007C54A1" w:rsidRPr="00A01D15" w:rsidRDefault="007C54A1" w:rsidP="007C54A1">
                  <w:pPr>
                    <w:rPr>
                      <w:rFonts w:eastAsia="Calibri" w:cs="Arial"/>
                      <w:lang w:val="fr-FR"/>
                    </w:rPr>
                  </w:pPr>
                </w:p>
                <w:p w14:paraId="09614498" w14:textId="77777777" w:rsidR="007C54A1" w:rsidRPr="00A01D15" w:rsidRDefault="007C54A1" w:rsidP="007C54A1">
                  <w:pPr>
                    <w:rPr>
                      <w:rFonts w:eastAsia="Calibri" w:cs="Arial"/>
                      <w:lang w:val="fr-FR"/>
                    </w:rPr>
                  </w:pPr>
                </w:p>
                <w:p w14:paraId="73912FF7" w14:textId="77777777" w:rsidR="007C54A1" w:rsidRPr="00A01D15" w:rsidRDefault="007C54A1" w:rsidP="007C54A1">
                  <w:pPr>
                    <w:tabs>
                      <w:tab w:val="left" w:pos="6237"/>
                    </w:tabs>
                    <w:jc w:val="both"/>
                    <w:rPr>
                      <w:rFonts w:eastAsia="Calibri" w:cs="Arial"/>
                      <w:b/>
                      <w:i/>
                      <w:lang w:val="fr-FR"/>
                    </w:rPr>
                  </w:pPr>
                  <w:r w:rsidRPr="00A01D15">
                    <w:rPr>
                      <w:rFonts w:eastAsia="Calibri" w:cs="Arial"/>
                      <w:b/>
                      <w:i/>
                      <w:lang w:val="fr-FR"/>
                    </w:rPr>
                    <w:t>Nom de l’école</w:t>
                  </w:r>
                  <w:r w:rsidRPr="00A01D15">
                    <w:rPr>
                      <w:rFonts w:eastAsia="Calibri" w:cs="Arial"/>
                      <w:b/>
                      <w:i/>
                      <w:lang w:val="fr-FR"/>
                    </w:rPr>
                    <w:tab/>
                    <w:t>Lieu, date</w:t>
                  </w:r>
                </w:p>
                <w:p w14:paraId="23EA1224" w14:textId="77777777" w:rsidR="007C54A1" w:rsidRPr="00A01D15" w:rsidRDefault="007C54A1" w:rsidP="007C54A1">
                  <w:pPr>
                    <w:jc w:val="both"/>
                    <w:rPr>
                      <w:rFonts w:eastAsia="Calibri" w:cs="Arial"/>
                      <w:b/>
                      <w:i/>
                      <w:lang w:val="fr-FR"/>
                    </w:rPr>
                  </w:pPr>
                  <w:r w:rsidRPr="00A01D15">
                    <w:rPr>
                      <w:rFonts w:eastAsia="Calibri" w:cs="Arial"/>
                      <w:b/>
                      <w:i/>
                      <w:lang w:val="fr-FR"/>
                    </w:rPr>
                    <w:t>Adresse</w:t>
                  </w:r>
                </w:p>
                <w:p w14:paraId="65C6A8D9" w14:textId="77777777" w:rsidR="007C54A1" w:rsidRPr="00A01D15" w:rsidRDefault="007C54A1" w:rsidP="007C54A1">
                  <w:pPr>
                    <w:jc w:val="both"/>
                    <w:rPr>
                      <w:rFonts w:eastAsia="Calibri" w:cs="Arial"/>
                      <w:lang w:val="fr-FR"/>
                    </w:rPr>
                  </w:pPr>
                </w:p>
                <w:p w14:paraId="11486866" w14:textId="77777777" w:rsidR="007C54A1" w:rsidRPr="00A01D15" w:rsidRDefault="007C54A1" w:rsidP="007C54A1">
                  <w:pPr>
                    <w:tabs>
                      <w:tab w:val="left" w:pos="6237"/>
                    </w:tabs>
                    <w:jc w:val="both"/>
                    <w:rPr>
                      <w:rFonts w:eastAsia="Calibri" w:cs="Arial"/>
                      <w:b/>
                      <w:i/>
                      <w:lang w:val="fr-FR"/>
                    </w:rPr>
                  </w:pPr>
                  <w:r w:rsidRPr="00A01D15">
                    <w:rPr>
                      <w:rFonts w:eastAsia="Calibri" w:cs="Arial"/>
                      <w:lang w:val="fr-FR"/>
                    </w:rPr>
                    <w:t>ENVOI PAR RECOMMANDE ou REMISE EN MAIN PROPRE + AR</w:t>
                  </w:r>
                  <w:r w:rsidRPr="00A01D15">
                    <w:rPr>
                      <w:rFonts w:eastAsia="Calibri" w:cs="Arial"/>
                      <w:lang w:val="fr-FR"/>
                    </w:rPr>
                    <w:tab/>
                  </w:r>
                  <w:r w:rsidRPr="00A01D15">
                    <w:rPr>
                      <w:rFonts w:eastAsia="Calibri" w:cs="Arial"/>
                      <w:b/>
                      <w:i/>
                      <w:lang w:val="fr-FR"/>
                    </w:rPr>
                    <w:t>Nom des deux parents / du RL</w:t>
                  </w:r>
                </w:p>
                <w:p w14:paraId="21D9C32F" w14:textId="77777777" w:rsidR="007C54A1" w:rsidRPr="00A01D15" w:rsidRDefault="007C54A1" w:rsidP="007C54A1">
                  <w:pPr>
                    <w:tabs>
                      <w:tab w:val="left" w:pos="6237"/>
                    </w:tabs>
                    <w:jc w:val="both"/>
                    <w:rPr>
                      <w:rFonts w:eastAsia="Calibri" w:cs="Arial"/>
                      <w:b/>
                      <w:i/>
                      <w:lang w:val="fr-FR"/>
                    </w:rPr>
                  </w:pPr>
                  <w:r w:rsidRPr="00A01D15">
                    <w:rPr>
                      <w:rFonts w:eastAsia="Calibri" w:cs="Arial"/>
                      <w:b/>
                      <w:i/>
                      <w:lang w:val="fr-FR"/>
                    </w:rPr>
                    <w:tab/>
                    <w:t>Adresse</w:t>
                  </w:r>
                </w:p>
                <w:p w14:paraId="3A21A968" w14:textId="77777777" w:rsidR="007C54A1" w:rsidRPr="00A01D15" w:rsidRDefault="007C54A1" w:rsidP="007C54A1">
                  <w:pPr>
                    <w:rPr>
                      <w:rFonts w:eastAsia="Calibri" w:cs="Arial"/>
                      <w:lang w:val="fr-FR"/>
                    </w:rPr>
                  </w:pPr>
                </w:p>
                <w:p w14:paraId="386CD1A0" w14:textId="77777777" w:rsidR="007C54A1" w:rsidRPr="00A01D15" w:rsidRDefault="007C54A1" w:rsidP="007C54A1">
                  <w:pPr>
                    <w:rPr>
                      <w:rFonts w:eastAsia="Calibri" w:cs="Arial"/>
                      <w:lang w:val="fr-FR"/>
                    </w:rPr>
                  </w:pPr>
                </w:p>
                <w:p w14:paraId="41B2AE9B" w14:textId="77777777" w:rsidR="007C54A1" w:rsidRPr="00A01D15" w:rsidRDefault="007C54A1" w:rsidP="007C54A1">
                  <w:pPr>
                    <w:jc w:val="both"/>
                    <w:rPr>
                      <w:rFonts w:eastAsia="Calibri" w:cs="Arial"/>
                      <w:b/>
                      <w:u w:val="single"/>
                      <w:lang w:val="fr-FR"/>
                    </w:rPr>
                  </w:pPr>
                  <w:r w:rsidRPr="00A01D15">
                    <w:rPr>
                      <w:rFonts w:eastAsia="Calibri" w:cs="Arial"/>
                      <w:b/>
                      <w:u w:val="single"/>
                      <w:lang w:val="fr-FR"/>
                    </w:rPr>
                    <w:t xml:space="preserve">Objet : Procédure pouvant mener à l’exclusion définitive de </w:t>
                  </w:r>
                  <w:r w:rsidRPr="00A01D15">
                    <w:rPr>
                      <w:rFonts w:eastAsia="Calibri" w:cs="Arial"/>
                      <w:b/>
                      <w:i/>
                      <w:u w:val="single"/>
                      <w:lang w:val="fr-FR"/>
                    </w:rPr>
                    <w:t>NOM ELEVE</w:t>
                  </w:r>
                  <w:r w:rsidRPr="00A01D15">
                    <w:rPr>
                      <w:rFonts w:eastAsia="Calibri" w:cs="Arial"/>
                      <w:b/>
                      <w:u w:val="single"/>
                      <w:lang w:val="fr-FR"/>
                    </w:rPr>
                    <w:t xml:space="preserve"> – Convocation à une audition</w:t>
                  </w:r>
                </w:p>
                <w:p w14:paraId="7EE15515" w14:textId="77777777" w:rsidR="007C54A1" w:rsidRPr="00A01D15" w:rsidRDefault="007C54A1" w:rsidP="007C54A1">
                  <w:pPr>
                    <w:jc w:val="both"/>
                    <w:rPr>
                      <w:rFonts w:eastAsia="Calibri" w:cs="Arial"/>
                      <w:lang w:val="fr-FR"/>
                    </w:rPr>
                  </w:pPr>
                </w:p>
                <w:p w14:paraId="258A1299" w14:textId="77777777" w:rsidR="007C54A1" w:rsidRPr="00A01D15" w:rsidRDefault="007C54A1" w:rsidP="007C54A1">
                  <w:pPr>
                    <w:jc w:val="both"/>
                    <w:rPr>
                      <w:rFonts w:eastAsia="Calibri" w:cs="Arial"/>
                      <w:b/>
                      <w:i/>
                      <w:lang w:val="fr-FR"/>
                    </w:rPr>
                  </w:pPr>
                  <w:r w:rsidRPr="00A01D15">
                    <w:rPr>
                      <w:rFonts w:eastAsia="Calibri" w:cs="Arial"/>
                      <w:b/>
                      <w:i/>
                      <w:lang w:val="fr-FR"/>
                    </w:rPr>
                    <w:t>Madame,</w:t>
                  </w:r>
                </w:p>
                <w:p w14:paraId="3CF836BF" w14:textId="77777777" w:rsidR="007C54A1" w:rsidRPr="00A01D15" w:rsidRDefault="007C54A1" w:rsidP="007C54A1">
                  <w:pPr>
                    <w:jc w:val="both"/>
                    <w:rPr>
                      <w:rFonts w:eastAsia="Calibri" w:cs="Arial"/>
                      <w:b/>
                      <w:i/>
                      <w:lang w:val="fr-FR"/>
                    </w:rPr>
                  </w:pPr>
                  <w:r w:rsidRPr="00A01D15">
                    <w:rPr>
                      <w:rFonts w:eastAsia="Calibri" w:cs="Arial"/>
                      <w:b/>
                      <w:i/>
                      <w:lang w:val="fr-FR"/>
                    </w:rPr>
                    <w:t>Monsieur,</w:t>
                  </w:r>
                </w:p>
                <w:p w14:paraId="19591BF3" w14:textId="77777777" w:rsidR="007C54A1" w:rsidRPr="00A01D15" w:rsidRDefault="007C54A1" w:rsidP="007C54A1">
                  <w:pPr>
                    <w:jc w:val="both"/>
                    <w:rPr>
                      <w:rFonts w:eastAsia="Calibri" w:cs="Arial"/>
                      <w:lang w:val="fr-FR"/>
                    </w:rPr>
                  </w:pPr>
                </w:p>
                <w:p w14:paraId="0A91F599" w14:textId="77777777" w:rsidR="007C54A1" w:rsidRPr="00A01D15" w:rsidRDefault="007C54A1" w:rsidP="007C54A1">
                  <w:pPr>
                    <w:jc w:val="both"/>
                    <w:rPr>
                      <w:rFonts w:eastAsia="Calibri" w:cs="Arial"/>
                      <w:lang w:val="fr-FR"/>
                    </w:rPr>
                  </w:pPr>
                  <w:r w:rsidRPr="00A01D15">
                    <w:rPr>
                      <w:rFonts w:eastAsia="Calibri" w:cs="Arial"/>
                      <w:lang w:val="fr-FR"/>
                    </w:rPr>
                    <w:t xml:space="preserve">Je vous invite à vous présenter en mon bureau ce </w:t>
                  </w:r>
                  <w:r w:rsidRPr="00A01D15">
                    <w:rPr>
                      <w:rFonts w:eastAsia="Calibri" w:cs="Arial"/>
                      <w:b/>
                      <w:i/>
                      <w:lang w:val="fr-FR"/>
                    </w:rPr>
                    <w:t>date</w:t>
                  </w:r>
                  <w:r w:rsidRPr="00A01D15">
                    <w:rPr>
                      <w:rFonts w:eastAsia="Calibri" w:cs="Arial"/>
                      <w:lang w:val="fr-FR"/>
                    </w:rPr>
                    <w:t xml:space="preserve"> à </w:t>
                  </w:r>
                  <w:r w:rsidRPr="00A01D15">
                    <w:rPr>
                      <w:rFonts w:eastAsia="Calibri" w:cs="Arial"/>
                      <w:b/>
                      <w:i/>
                      <w:lang w:val="fr-FR"/>
                    </w:rPr>
                    <w:t>heure</w:t>
                  </w:r>
                  <w:r w:rsidRPr="00A01D15">
                    <w:rPr>
                      <w:rFonts w:eastAsia="Calibri" w:cs="Arial"/>
                      <w:lang w:val="fr-FR"/>
                    </w:rPr>
                    <w:t xml:space="preserve"> aux fins d'y être </w:t>
                  </w:r>
                  <w:r w:rsidRPr="00A01D15">
                    <w:rPr>
                      <w:rFonts w:eastAsia="Calibri" w:cs="Arial"/>
                      <w:b/>
                      <w:i/>
                      <w:lang w:val="fr-FR"/>
                    </w:rPr>
                    <w:t>entendu(e)(s)</w:t>
                  </w:r>
                  <w:r w:rsidRPr="00A01D15">
                    <w:rPr>
                      <w:rFonts w:eastAsia="Calibri" w:cs="Arial"/>
                      <w:lang w:val="fr-FR"/>
                    </w:rPr>
                    <w:t xml:space="preserve"> avec votre </w:t>
                  </w:r>
                  <w:r w:rsidRPr="00A01D15">
                    <w:rPr>
                      <w:rFonts w:eastAsia="Calibri" w:cs="Arial"/>
                      <w:b/>
                      <w:i/>
                      <w:lang w:val="fr-FR"/>
                    </w:rPr>
                    <w:t>fils (fille)</w:t>
                  </w:r>
                  <w:r w:rsidRPr="00A01D15">
                    <w:rPr>
                      <w:rFonts w:eastAsia="Calibri" w:cs="Arial"/>
                      <w:lang w:val="fr-FR"/>
                    </w:rPr>
                    <w:t xml:space="preserve"> </w:t>
                  </w:r>
                  <w:r w:rsidRPr="00A01D15">
                    <w:rPr>
                      <w:rFonts w:eastAsia="Calibri" w:cs="Arial"/>
                      <w:b/>
                      <w:i/>
                      <w:lang w:val="fr-FR"/>
                    </w:rPr>
                    <w:t>Nom-Prénom</w:t>
                  </w:r>
                  <w:r w:rsidRPr="00A01D15">
                    <w:rPr>
                      <w:rFonts w:eastAsia="Calibri" w:cs="Arial"/>
                      <w:lang w:val="fr-FR"/>
                    </w:rPr>
                    <w:t xml:space="preserve"> élève de </w:t>
                  </w:r>
                  <w:r w:rsidRPr="00A01D15">
                    <w:rPr>
                      <w:rFonts w:eastAsia="Calibri" w:cs="Arial"/>
                      <w:b/>
                      <w:i/>
                      <w:lang w:val="fr-FR"/>
                    </w:rPr>
                    <w:t>classe</w:t>
                  </w:r>
                  <w:r w:rsidRPr="00A01D15">
                    <w:rPr>
                      <w:rFonts w:eastAsia="Calibri" w:cs="Arial"/>
                      <w:lang w:val="fr-FR"/>
                    </w:rPr>
                    <w:t xml:space="preserve"> sur </w:t>
                  </w:r>
                  <w:r w:rsidRPr="00A01D15">
                    <w:rPr>
                      <w:rFonts w:eastAsia="Calibri" w:cs="Arial"/>
                      <w:b/>
                      <w:lang w:val="fr-FR"/>
                    </w:rPr>
                    <w:t>le(s) fait(s)</w:t>
                  </w:r>
                  <w:r w:rsidRPr="00A01D15">
                    <w:rPr>
                      <w:rFonts w:eastAsia="Calibri" w:cs="Arial"/>
                      <w:lang w:val="fr-FR"/>
                    </w:rPr>
                    <w:t xml:space="preserve"> repris ci-dessous qui lui </w:t>
                  </w:r>
                  <w:r w:rsidRPr="00A01D15">
                    <w:rPr>
                      <w:rFonts w:eastAsia="Calibri" w:cs="Arial"/>
                      <w:b/>
                      <w:lang w:val="fr-FR"/>
                    </w:rPr>
                    <w:t>est (sont)</w:t>
                  </w:r>
                  <w:r w:rsidRPr="00A01D15">
                    <w:rPr>
                      <w:rFonts w:eastAsia="Calibri" w:cs="Arial"/>
                      <w:lang w:val="fr-FR"/>
                    </w:rPr>
                    <w:t xml:space="preserve"> </w:t>
                  </w:r>
                  <w:r w:rsidRPr="00A01D15">
                    <w:rPr>
                      <w:rFonts w:eastAsia="Calibri" w:cs="Arial"/>
                      <w:b/>
                      <w:lang w:val="fr-FR"/>
                    </w:rPr>
                    <w:t>reproché(s)</w:t>
                  </w:r>
                  <w:r w:rsidRPr="00A01D15">
                    <w:rPr>
                      <w:rFonts w:eastAsia="Calibri" w:cs="Arial"/>
                      <w:lang w:val="fr-FR"/>
                    </w:rPr>
                    <w:t>:</w:t>
                  </w:r>
                </w:p>
                <w:p w14:paraId="1C87AA87" w14:textId="77777777" w:rsidR="007C54A1" w:rsidRPr="00A01D15" w:rsidRDefault="007C54A1" w:rsidP="007C54A1">
                  <w:pPr>
                    <w:jc w:val="both"/>
                    <w:rPr>
                      <w:rFonts w:eastAsia="Calibri" w:cs="Arial"/>
                      <w:lang w:val="fr-FR"/>
                    </w:rPr>
                  </w:pPr>
                  <w:r w:rsidRPr="00A01D15">
                    <w:rPr>
                      <w:rFonts w:eastAsia="Calibri" w:cs="Arial"/>
                      <w:lang w:val="fr-FR"/>
                    </w:rPr>
                    <w:t>-</w:t>
                  </w:r>
                  <w:r w:rsidRPr="00A01D15">
                    <w:rPr>
                      <w:rFonts w:eastAsia="Calibri" w:cs="Arial"/>
                      <w:lang w:val="fr-FR"/>
                    </w:rPr>
                    <w:tab/>
                    <w:t>……………………………………………………………………………………………………</w:t>
                  </w:r>
                </w:p>
                <w:p w14:paraId="1BA5BC83" w14:textId="77777777" w:rsidR="007C54A1" w:rsidRPr="00A01D15" w:rsidRDefault="007C54A1" w:rsidP="007C54A1">
                  <w:pPr>
                    <w:jc w:val="both"/>
                    <w:rPr>
                      <w:rFonts w:eastAsia="Calibri" w:cs="Arial"/>
                      <w:lang w:val="fr-FR"/>
                    </w:rPr>
                  </w:pPr>
                  <w:r w:rsidRPr="00A01D15">
                    <w:rPr>
                      <w:rFonts w:eastAsia="Calibri" w:cs="Arial"/>
                      <w:lang w:val="fr-FR"/>
                    </w:rPr>
                    <w:t>-</w:t>
                  </w:r>
                  <w:r w:rsidRPr="00A01D15">
                    <w:rPr>
                      <w:rFonts w:eastAsia="Calibri" w:cs="Arial"/>
                      <w:lang w:val="fr-FR"/>
                    </w:rPr>
                    <w:tab/>
                    <w:t>……………………………………………………………………………………………………</w:t>
                  </w:r>
                </w:p>
                <w:p w14:paraId="403D9B4C" w14:textId="77777777" w:rsidR="007C54A1" w:rsidRPr="00A01D15" w:rsidRDefault="007C54A1" w:rsidP="007C54A1">
                  <w:pPr>
                    <w:jc w:val="both"/>
                    <w:rPr>
                      <w:rFonts w:eastAsia="Calibri" w:cs="Arial"/>
                      <w:lang w:val="fr-FR"/>
                    </w:rPr>
                  </w:pPr>
                  <w:r w:rsidRPr="00A01D15">
                    <w:rPr>
                      <w:rFonts w:eastAsia="Calibri" w:cs="Arial"/>
                      <w:lang w:val="fr-FR"/>
                    </w:rPr>
                    <w:t>-</w:t>
                  </w:r>
                  <w:r w:rsidRPr="00A01D15">
                    <w:rPr>
                      <w:rFonts w:eastAsia="Calibri" w:cs="Arial"/>
                      <w:lang w:val="fr-FR"/>
                    </w:rPr>
                    <w:tab/>
                    <w:t>……………………………………………………………………………………………………</w:t>
                  </w:r>
                </w:p>
                <w:p w14:paraId="167B84CF" w14:textId="77777777" w:rsidR="007C54A1" w:rsidRPr="00A01D15" w:rsidRDefault="007C54A1" w:rsidP="007C54A1">
                  <w:pPr>
                    <w:jc w:val="both"/>
                    <w:rPr>
                      <w:rFonts w:eastAsia="Calibri" w:cs="Arial"/>
                      <w:lang w:val="fr-FR"/>
                    </w:rPr>
                  </w:pPr>
                  <w:r w:rsidRPr="00A01D15">
                    <w:rPr>
                      <w:rFonts w:eastAsia="Calibri" w:cs="Arial"/>
                      <w:lang w:val="fr-FR"/>
                    </w:rPr>
                    <w:t>-</w:t>
                  </w:r>
                  <w:r w:rsidRPr="00A01D15">
                    <w:rPr>
                      <w:rFonts w:eastAsia="Calibri" w:cs="Arial"/>
                      <w:lang w:val="fr-FR"/>
                    </w:rPr>
                    <w:tab/>
                    <w:t>……………………………………………………………………………………………………</w:t>
                  </w:r>
                </w:p>
                <w:p w14:paraId="1BA2B6A5" w14:textId="77777777" w:rsidR="007C54A1" w:rsidRPr="00A01D15" w:rsidRDefault="007C54A1" w:rsidP="007C54A1">
                  <w:pPr>
                    <w:jc w:val="both"/>
                    <w:rPr>
                      <w:rFonts w:eastAsia="Calibri" w:cs="Arial"/>
                      <w:lang w:val="fr-FR"/>
                    </w:rPr>
                  </w:pPr>
                  <w:r w:rsidRPr="00A01D15">
                    <w:rPr>
                      <w:rFonts w:eastAsia="Calibri" w:cs="Arial"/>
                      <w:lang w:val="fr-FR"/>
                    </w:rPr>
                    <w:t>-</w:t>
                  </w:r>
                  <w:r w:rsidRPr="00A01D15">
                    <w:rPr>
                      <w:rFonts w:eastAsia="Calibri" w:cs="Arial"/>
                      <w:lang w:val="fr-FR"/>
                    </w:rPr>
                    <w:tab/>
                    <w:t>……………………………………………………………………………………………………</w:t>
                  </w:r>
                </w:p>
                <w:p w14:paraId="4C458952" w14:textId="77777777" w:rsidR="007C54A1" w:rsidRPr="00A01D15" w:rsidRDefault="007C54A1" w:rsidP="007C54A1">
                  <w:pPr>
                    <w:jc w:val="both"/>
                    <w:rPr>
                      <w:rFonts w:eastAsia="Calibri" w:cs="Arial"/>
                      <w:lang w:val="fr-FR"/>
                    </w:rPr>
                  </w:pPr>
                </w:p>
                <w:p w14:paraId="22B1DD2B" w14:textId="77777777" w:rsidR="007C54A1" w:rsidRPr="00A01D15" w:rsidRDefault="007C54A1" w:rsidP="007C54A1">
                  <w:pPr>
                    <w:jc w:val="both"/>
                    <w:rPr>
                      <w:rFonts w:eastAsia="Calibri" w:cs="Arial"/>
                      <w:lang w:val="fr-FR"/>
                    </w:rPr>
                  </w:pPr>
                  <w:r w:rsidRPr="00A01D15">
                    <w:rPr>
                      <w:rFonts w:eastAsia="Calibri" w:cs="Arial"/>
                      <w:b/>
                      <w:lang w:val="fr-FR"/>
                    </w:rPr>
                    <w:t>Il(s) a (ont)</w:t>
                  </w:r>
                  <w:r w:rsidRPr="00A01D15">
                    <w:rPr>
                      <w:rFonts w:eastAsia="Calibri" w:cs="Arial"/>
                      <w:lang w:val="fr-FR"/>
                    </w:rPr>
                    <w:t xml:space="preserve"> fait l'objet :</w:t>
                  </w:r>
                  <w:r w:rsidRPr="00A01D15">
                    <w:rPr>
                      <w:rFonts w:eastAsia="Calibri" w:cs="Arial"/>
                      <w:noProof/>
                      <w:lang w:val="fr-FR" w:eastAsia="fr-BE"/>
                    </w:rPr>
                    <w:t xml:space="preserve"> </w:t>
                  </w:r>
                </w:p>
                <w:p w14:paraId="1C7E6DF3" w14:textId="77777777" w:rsidR="007C54A1" w:rsidRPr="00A01D15" w:rsidRDefault="007C54A1" w:rsidP="007C54A1">
                  <w:pPr>
                    <w:jc w:val="both"/>
                    <w:rPr>
                      <w:rFonts w:eastAsia="Calibri" w:cs="Arial"/>
                      <w:lang w:val="fr-FR"/>
                    </w:rPr>
                  </w:pPr>
                </w:p>
                <w:p w14:paraId="394CC703" w14:textId="77777777" w:rsidR="007C54A1" w:rsidRPr="00A01D15" w:rsidRDefault="007C54A1" w:rsidP="007C54A1">
                  <w:pPr>
                    <w:jc w:val="both"/>
                    <w:rPr>
                      <w:rFonts w:eastAsia="Calibri" w:cs="Arial"/>
                      <w:b/>
                      <w:i/>
                      <w:lang w:val="fr-FR"/>
                    </w:rPr>
                  </w:pPr>
                  <w:r w:rsidRPr="00A01D15">
                    <w:rPr>
                      <w:rFonts w:eastAsia="Calibri" w:cs="Arial"/>
                      <w:b/>
                      <w:i/>
                      <w:lang w:val="fr-FR"/>
                    </w:rPr>
                    <w:t>- de ma (mes) lettre(s) du (des) ...............................................…………………...</w:t>
                  </w:r>
                </w:p>
                <w:p w14:paraId="517B9FB8" w14:textId="77777777" w:rsidR="007C54A1" w:rsidRPr="00A01D15" w:rsidRDefault="007C54A1" w:rsidP="007C54A1">
                  <w:pPr>
                    <w:jc w:val="both"/>
                    <w:rPr>
                      <w:rFonts w:eastAsia="Calibri" w:cs="Arial"/>
                      <w:b/>
                      <w:i/>
                      <w:lang w:val="fr-FR"/>
                    </w:rPr>
                  </w:pPr>
                  <w:r w:rsidRPr="00A01D15">
                    <w:rPr>
                      <w:rFonts w:eastAsia="Calibri" w:cs="Arial"/>
                      <w:b/>
                      <w:i/>
                      <w:lang w:val="fr-FR"/>
                    </w:rPr>
                    <w:t>- de ma (mes) note(s) au journal de classe du (des) ...………………………………….</w:t>
                  </w:r>
                </w:p>
                <w:p w14:paraId="0EAB49B0" w14:textId="77777777" w:rsidR="007C54A1" w:rsidRPr="00A01D15" w:rsidRDefault="007C54A1" w:rsidP="007C54A1">
                  <w:pPr>
                    <w:jc w:val="both"/>
                    <w:rPr>
                      <w:rFonts w:eastAsia="Calibri" w:cs="Arial"/>
                      <w:b/>
                      <w:i/>
                      <w:lang w:val="fr-FR"/>
                    </w:rPr>
                  </w:pPr>
                  <w:r w:rsidRPr="00A01D15">
                    <w:rPr>
                      <w:rFonts w:eastAsia="Calibri" w:cs="Arial"/>
                      <w:b/>
                      <w:i/>
                      <w:lang w:val="fr-FR"/>
                    </w:rPr>
                    <w:t>- de l’audition de l’élève mineur en présence du responsable légal………………</w:t>
                  </w:r>
                </w:p>
                <w:p w14:paraId="5C36915E" w14:textId="77777777" w:rsidR="007C54A1" w:rsidRPr="00A01D15" w:rsidRDefault="007C54A1" w:rsidP="007C54A1">
                  <w:pPr>
                    <w:jc w:val="both"/>
                    <w:rPr>
                      <w:rFonts w:eastAsia="Calibri" w:cs="Arial"/>
                      <w:lang w:val="fr-FR"/>
                    </w:rPr>
                  </w:pPr>
                </w:p>
                <w:p w14:paraId="3473B856" w14:textId="77777777" w:rsidR="007C54A1" w:rsidRPr="00A01D15" w:rsidRDefault="007C54A1" w:rsidP="007C54A1">
                  <w:pPr>
                    <w:jc w:val="both"/>
                    <w:rPr>
                      <w:rFonts w:eastAsia="Calibri" w:cs="Arial"/>
                      <w:lang w:val="fr-FR"/>
                    </w:rPr>
                  </w:pPr>
                  <w:r w:rsidRPr="00A01D15">
                    <w:rPr>
                      <w:rFonts w:eastAsia="Calibri" w:cs="Arial"/>
                      <w:lang w:val="fr-FR"/>
                    </w:rPr>
                    <w:t xml:space="preserve">Suite à votre audition, la procédure ainsi entamée pourrait conduire à une décision d’exclusion définitive conformément aux prescrits des articles 1.7.9-4 à 1.7.9-8 </w:t>
                  </w:r>
                  <w:r w:rsidRPr="00A01D15">
                    <w:rPr>
                      <w:rFonts w:eastAsia="Calibri" w:cs="Arial"/>
                      <w:b/>
                      <w:i/>
                      <w:lang w:val="fr-FR"/>
                    </w:rPr>
                    <w:t>(article 1.7.9-11 si refus)</w:t>
                  </w:r>
                  <w:r w:rsidRPr="00A01D15">
                    <w:rPr>
                      <w:rFonts w:eastAsia="Calibri" w:cs="Arial"/>
                      <w:lang w:val="fr-FR"/>
                    </w:rPr>
                    <w:t xml:space="preserve"> du Code de l’enseignement fondamental et de l’enseignement secondaire.</w:t>
                  </w:r>
                </w:p>
                <w:p w14:paraId="56739861" w14:textId="77777777" w:rsidR="007C54A1" w:rsidRPr="00A01D15" w:rsidRDefault="007C54A1" w:rsidP="007C54A1">
                  <w:pPr>
                    <w:jc w:val="both"/>
                    <w:rPr>
                      <w:rFonts w:eastAsia="Calibri" w:cs="Arial"/>
                      <w:lang w:val="fr-FR"/>
                    </w:rPr>
                  </w:pPr>
                </w:p>
                <w:p w14:paraId="2BA9929D" w14:textId="77777777" w:rsidR="007C54A1" w:rsidRPr="00A01D15" w:rsidRDefault="007C54A1" w:rsidP="007C54A1">
                  <w:pPr>
                    <w:jc w:val="both"/>
                    <w:rPr>
                      <w:rFonts w:eastAsia="Calibri" w:cs="Arial"/>
                      <w:lang w:val="fr-FR"/>
                    </w:rPr>
                  </w:pPr>
                  <w:r w:rsidRPr="00A01D15">
                    <w:rPr>
                      <w:rFonts w:eastAsia="Calibri" w:cs="Arial"/>
                      <w:lang w:val="fr-FR"/>
                    </w:rPr>
                    <w:t xml:space="preserve">En cas d'impossibilité de vous libérer ce jour-là, je vous invite à prendre contact avec moi pour fixer un autre rendez-vous </w:t>
                  </w:r>
                  <w:r w:rsidRPr="00A01D15">
                    <w:rPr>
                      <w:rFonts w:eastAsia="Calibri" w:cs="Arial"/>
                      <w:i/>
                      <w:lang w:val="fr-FR"/>
                    </w:rPr>
                    <w:t>(</w:t>
                  </w:r>
                  <w:r w:rsidRPr="00A01D15">
                    <w:rPr>
                      <w:rFonts w:eastAsia="Calibri" w:cs="Arial"/>
                      <w:b/>
                      <w:i/>
                      <w:lang w:val="fr-FR"/>
                    </w:rPr>
                    <w:t>téléphone - adresse mail</w:t>
                  </w:r>
                  <w:r w:rsidRPr="00A01D15">
                    <w:rPr>
                      <w:rFonts w:eastAsia="Calibri" w:cs="Arial"/>
                      <w:i/>
                      <w:lang w:val="fr-FR"/>
                    </w:rPr>
                    <w:t>).</w:t>
                  </w:r>
                </w:p>
                <w:p w14:paraId="236A4E8E" w14:textId="77777777" w:rsidR="007C54A1" w:rsidRPr="00A01D15" w:rsidRDefault="007C54A1" w:rsidP="007C54A1">
                  <w:pPr>
                    <w:jc w:val="both"/>
                    <w:rPr>
                      <w:rFonts w:eastAsia="Calibri" w:cs="Arial"/>
                      <w:lang w:val="fr-FR"/>
                    </w:rPr>
                  </w:pPr>
                </w:p>
                <w:p w14:paraId="405455EF" w14:textId="77777777" w:rsidR="007C54A1" w:rsidRPr="00A01D15" w:rsidRDefault="007C54A1" w:rsidP="007C54A1">
                  <w:pPr>
                    <w:jc w:val="both"/>
                    <w:rPr>
                      <w:rFonts w:eastAsia="Calibri" w:cs="Arial"/>
                      <w:lang w:val="fr-FR"/>
                    </w:rPr>
                  </w:pPr>
                  <w:r w:rsidRPr="00A01D15">
                    <w:rPr>
                      <w:rFonts w:eastAsia="Calibri" w:cs="Arial"/>
                      <w:lang w:val="fr-FR"/>
                    </w:rPr>
                    <w:t>J'insiste sur l'urgence.</w:t>
                  </w:r>
                </w:p>
                <w:p w14:paraId="7E717C13" w14:textId="77777777" w:rsidR="007C54A1" w:rsidRPr="00A01D15" w:rsidRDefault="007C54A1" w:rsidP="007C54A1">
                  <w:pPr>
                    <w:jc w:val="both"/>
                    <w:rPr>
                      <w:rFonts w:eastAsia="Calibri" w:cs="Arial"/>
                      <w:lang w:val="fr-FR"/>
                    </w:rPr>
                  </w:pPr>
                </w:p>
                <w:p w14:paraId="62B1E554" w14:textId="77777777" w:rsidR="007C54A1" w:rsidRPr="00A01D15" w:rsidRDefault="007C54A1" w:rsidP="007C54A1">
                  <w:pPr>
                    <w:jc w:val="both"/>
                    <w:rPr>
                      <w:rFonts w:eastAsia="Calibri" w:cs="Arial"/>
                      <w:lang w:val="fr-FR"/>
                    </w:rPr>
                  </w:pPr>
                  <w:r w:rsidRPr="00A01D15">
                    <w:rPr>
                      <w:rFonts w:eastAsia="Calibri" w:cs="Arial"/>
                      <w:lang w:val="fr-FR"/>
                    </w:rPr>
                    <w:t>Une copie du dossier disciplinaire établi à charge de votre</w:t>
                  </w:r>
                  <w:r w:rsidRPr="00A01D15">
                    <w:rPr>
                      <w:rFonts w:eastAsia="Calibri" w:cs="Arial"/>
                      <w:b/>
                      <w:lang w:val="fr-FR"/>
                    </w:rPr>
                    <w:t xml:space="preserve"> fils (fille) </w:t>
                  </w:r>
                  <w:r w:rsidRPr="00A01D15">
                    <w:rPr>
                      <w:rFonts w:eastAsia="Calibri" w:cs="Arial"/>
                      <w:bCs/>
                      <w:lang w:val="fr-FR"/>
                    </w:rPr>
                    <w:t>est mise gratuitement à votre disposition</w:t>
                  </w:r>
                  <w:r w:rsidRPr="00A01D15">
                    <w:rPr>
                      <w:rFonts w:eastAsia="Calibri" w:cs="Arial"/>
                      <w:lang w:val="fr-FR"/>
                    </w:rPr>
                    <w:t>. Si vous souhaitez l’obtenir avant l’audition, vous pouvez en faire la demande + modalités. Vous pouvez vous faire assister, si vous le souhaitez, d'unee personne de votre choix.</w:t>
                  </w:r>
                </w:p>
                <w:p w14:paraId="5DB7AE3E" w14:textId="77777777" w:rsidR="007C54A1" w:rsidRPr="00A01D15" w:rsidRDefault="007C54A1" w:rsidP="007C54A1">
                  <w:pPr>
                    <w:jc w:val="both"/>
                    <w:rPr>
                      <w:rFonts w:eastAsia="Calibri" w:cs="Arial"/>
                      <w:lang w:val="fr-FR"/>
                    </w:rPr>
                  </w:pPr>
                </w:p>
                <w:p w14:paraId="6AA45B7C" w14:textId="77777777" w:rsidR="007C54A1" w:rsidRPr="00A01D15" w:rsidRDefault="007C54A1" w:rsidP="007C54A1">
                  <w:pPr>
                    <w:jc w:val="both"/>
                    <w:rPr>
                      <w:rFonts w:eastAsia="Calibri" w:cs="Arial"/>
                      <w:lang w:val="fr-FR"/>
                    </w:rPr>
                  </w:pPr>
                  <w:r w:rsidRPr="00A01D15">
                    <w:rPr>
                      <w:rFonts w:eastAsia="Calibri" w:cs="Arial"/>
                      <w:lang w:val="fr-FR"/>
                    </w:rPr>
                    <w:t>J’attire votre attention sur le fait que si vous n’estimiez pas devoir donner suite à la présente convocation, un procès-verbal de carence sera rédigé et la procédure disciplinaire se poursuivra d’office.</w:t>
                  </w:r>
                </w:p>
                <w:p w14:paraId="3E569184" w14:textId="77777777" w:rsidR="007C54A1" w:rsidRPr="00A01D15" w:rsidRDefault="007C54A1" w:rsidP="007C54A1">
                  <w:pPr>
                    <w:jc w:val="both"/>
                    <w:rPr>
                      <w:rFonts w:eastAsia="Calibri" w:cs="Arial"/>
                      <w:lang w:val="fr-FR"/>
                    </w:rPr>
                  </w:pPr>
                  <w:r w:rsidRPr="00A01D15">
                    <w:rPr>
                      <w:rFonts w:eastAsia="Calibri" w:cs="Arial"/>
                      <w:lang w:val="fr-FR"/>
                    </w:rPr>
                    <w:br w:type="page"/>
                  </w:r>
                  <w:r w:rsidRPr="00A01D15">
                    <w:rPr>
                      <w:rFonts w:eastAsia="Calibri" w:cs="Arial"/>
                      <w:b/>
                      <w:i/>
                      <w:lang w:val="fr-FR"/>
                    </w:rPr>
                    <w:lastRenderedPageBreak/>
                    <w:t>Eventuellement s’il y a danger </w:t>
                  </w:r>
                  <w:r w:rsidRPr="00A01D15">
                    <w:rPr>
                      <w:rFonts w:eastAsia="Calibri" w:cs="Arial"/>
                      <w:i/>
                      <w:lang w:val="fr-FR"/>
                    </w:rPr>
                    <w:t>:</w:t>
                  </w:r>
                </w:p>
                <w:p w14:paraId="1A195D42" w14:textId="77777777" w:rsidR="007C54A1" w:rsidRPr="00A01D15" w:rsidRDefault="007C54A1" w:rsidP="007C54A1">
                  <w:pPr>
                    <w:jc w:val="both"/>
                    <w:rPr>
                      <w:rFonts w:eastAsia="Calibri" w:cs="Arial"/>
                      <w:i/>
                      <w:lang w:val="fr-FR"/>
                    </w:rPr>
                  </w:pPr>
                </w:p>
                <w:p w14:paraId="5A1B5A75" w14:textId="77777777" w:rsidR="007C54A1" w:rsidRPr="00A01D15" w:rsidRDefault="007C54A1" w:rsidP="007C54A1">
                  <w:pPr>
                    <w:jc w:val="both"/>
                    <w:rPr>
                      <w:rFonts w:eastAsia="Calibri" w:cs="Arial"/>
                      <w:lang w:val="fr-FR"/>
                    </w:rPr>
                  </w:pPr>
                  <w:r w:rsidRPr="00A01D15">
                    <w:rPr>
                      <w:rFonts w:eastAsia="Calibri" w:cs="Arial"/>
                      <w:lang w:val="fr-FR"/>
                    </w:rPr>
                    <w:t xml:space="preserve">Eu égard à la gravité </w:t>
                  </w:r>
                  <w:r w:rsidRPr="00A01D15">
                    <w:rPr>
                      <w:rFonts w:eastAsia="Calibri" w:cs="Arial"/>
                      <w:b/>
                      <w:lang w:val="fr-FR"/>
                    </w:rPr>
                    <w:t>du (des) fait(s) susceptible(s)</w:t>
                  </w:r>
                  <w:r w:rsidRPr="00A01D15">
                    <w:rPr>
                      <w:rFonts w:eastAsia="Calibri" w:cs="Arial"/>
                      <w:lang w:val="fr-FR"/>
                    </w:rPr>
                    <w:t xml:space="preserve"> d'entraîner une exclusion définitive, je vous signale que votre </w:t>
                  </w:r>
                  <w:r w:rsidRPr="00A01D15">
                    <w:rPr>
                      <w:rFonts w:eastAsia="Calibri" w:cs="Arial"/>
                      <w:b/>
                      <w:lang w:val="fr-FR"/>
                    </w:rPr>
                    <w:t>fils (fille) est écarté(e)</w:t>
                  </w:r>
                  <w:r w:rsidRPr="00A01D15">
                    <w:rPr>
                      <w:rFonts w:eastAsia="Calibri" w:cs="Arial"/>
                      <w:vertAlign w:val="superscript"/>
                      <w:lang w:val="fr-FR"/>
                    </w:rPr>
                    <w:t>1</w:t>
                  </w:r>
                  <w:r w:rsidRPr="00A01D15">
                    <w:rPr>
                      <w:rFonts w:eastAsia="Calibri" w:cs="Arial"/>
                      <w:lang w:val="fr-FR"/>
                    </w:rPr>
                    <w:t xml:space="preserve"> provisoirement et ne pourra se rendre à l’école du </w:t>
                  </w:r>
                  <w:r w:rsidRPr="00A01D15">
                    <w:rPr>
                      <w:rFonts w:eastAsia="Calibri" w:cs="Arial"/>
                      <w:b/>
                      <w:i/>
                      <w:lang w:val="fr-FR"/>
                    </w:rPr>
                    <w:t>date</w:t>
                  </w:r>
                  <w:r w:rsidRPr="00A01D15">
                    <w:rPr>
                      <w:rFonts w:eastAsia="Calibri" w:cs="Arial"/>
                      <w:b/>
                      <w:lang w:val="fr-FR"/>
                    </w:rPr>
                    <w:t xml:space="preserve"> </w:t>
                  </w:r>
                  <w:r w:rsidRPr="00A01D15">
                    <w:rPr>
                      <w:rFonts w:eastAsia="Calibri" w:cs="Arial"/>
                      <w:lang w:val="fr-FR"/>
                    </w:rPr>
                    <w:t xml:space="preserve">au </w:t>
                  </w:r>
                  <w:r w:rsidRPr="00A01D15">
                    <w:rPr>
                      <w:rFonts w:eastAsia="Calibri" w:cs="Arial"/>
                      <w:b/>
                      <w:i/>
                      <w:lang w:val="fr-FR"/>
                    </w:rPr>
                    <w:t>date</w:t>
                  </w:r>
                  <w:r w:rsidRPr="00A01D15">
                    <w:rPr>
                      <w:rFonts w:eastAsia="Calibri" w:cs="Arial"/>
                      <w:lang w:val="fr-FR"/>
                    </w:rPr>
                    <w:t xml:space="preserve"> et ce conformément au prescrit de l’article 1.7.9-5 du Code de l’enseignement.</w:t>
                  </w:r>
                </w:p>
                <w:p w14:paraId="666A1E28" w14:textId="77777777" w:rsidR="007C54A1" w:rsidRPr="00A01D15" w:rsidRDefault="007C54A1" w:rsidP="007C54A1">
                  <w:pPr>
                    <w:jc w:val="both"/>
                    <w:rPr>
                      <w:rFonts w:eastAsia="Calibri" w:cs="Arial"/>
                      <w:lang w:val="fr-FR"/>
                    </w:rPr>
                  </w:pPr>
                </w:p>
                <w:p w14:paraId="1013D4B4" w14:textId="77777777" w:rsidR="007C54A1" w:rsidRPr="00A01D15" w:rsidRDefault="007C54A1" w:rsidP="007C54A1">
                  <w:pPr>
                    <w:jc w:val="both"/>
                    <w:rPr>
                      <w:rFonts w:eastAsia="Calibri" w:cs="Arial"/>
                      <w:b/>
                      <w:i/>
                      <w:lang w:val="fr-FR"/>
                    </w:rPr>
                  </w:pPr>
                  <w:r w:rsidRPr="00A01D15">
                    <w:rPr>
                      <w:rFonts w:eastAsia="Calibri" w:cs="Arial"/>
                      <w:b/>
                      <w:i/>
                      <w:lang w:val="fr-FR"/>
                    </w:rPr>
                    <w:t xml:space="preserve">Eu égard à son importance, la présente vous est à la fois adressée par pli ordinaire et par pli recommandé </w:t>
                  </w:r>
                  <w:r w:rsidRPr="00A01D15">
                    <w:rPr>
                      <w:rFonts w:eastAsia="Calibri" w:cs="Arial"/>
                      <w:vertAlign w:val="superscript"/>
                      <w:lang w:val="fr-FR"/>
                    </w:rPr>
                    <w:t>2</w:t>
                  </w:r>
                  <w:r w:rsidRPr="00A01D15">
                    <w:rPr>
                      <w:rFonts w:eastAsia="Calibri" w:cs="Arial"/>
                      <w:b/>
                      <w:i/>
                      <w:lang w:val="fr-FR"/>
                    </w:rPr>
                    <w:t>.</w:t>
                  </w:r>
                </w:p>
                <w:p w14:paraId="63D3ADA5" w14:textId="77777777" w:rsidR="007C54A1" w:rsidRPr="00A01D15" w:rsidRDefault="007C54A1" w:rsidP="007C54A1">
                  <w:pPr>
                    <w:jc w:val="both"/>
                    <w:rPr>
                      <w:rFonts w:eastAsia="Calibri" w:cs="Arial"/>
                      <w:lang w:val="fr-FR"/>
                    </w:rPr>
                  </w:pPr>
                </w:p>
                <w:p w14:paraId="4AB96BE2" w14:textId="77777777" w:rsidR="007C54A1" w:rsidRPr="00A01D15" w:rsidRDefault="007C54A1" w:rsidP="007C54A1">
                  <w:pPr>
                    <w:jc w:val="both"/>
                    <w:rPr>
                      <w:rFonts w:eastAsia="Calibri" w:cs="Arial"/>
                      <w:lang w:val="fr-FR"/>
                    </w:rPr>
                  </w:pPr>
                  <w:r w:rsidRPr="00A01D15">
                    <w:rPr>
                      <w:rFonts w:eastAsia="Calibri" w:cs="Arial"/>
                      <w:lang w:val="fr-FR"/>
                    </w:rPr>
                    <w:t xml:space="preserve">Nous restons à votre disposition pour tout complément d’information. Veuillez agréer, </w:t>
                  </w:r>
                  <w:r w:rsidRPr="00A01D15">
                    <w:rPr>
                      <w:rFonts w:eastAsia="Calibri" w:cs="Arial"/>
                      <w:b/>
                      <w:i/>
                      <w:lang w:val="fr-FR"/>
                    </w:rPr>
                    <w:t>Madame, Monsieur</w:t>
                  </w:r>
                  <w:r w:rsidRPr="00A01D15">
                    <w:rPr>
                      <w:rFonts w:eastAsia="Calibri" w:cs="Arial"/>
                      <w:i/>
                      <w:lang w:val="fr-FR"/>
                    </w:rPr>
                    <w:t>,</w:t>
                  </w:r>
                  <w:r w:rsidRPr="00A01D15">
                    <w:rPr>
                      <w:rFonts w:eastAsia="Calibri" w:cs="Arial"/>
                      <w:lang w:val="fr-FR"/>
                    </w:rPr>
                    <w:t xml:space="preserve"> l'assurance de ma considération distinguée.</w:t>
                  </w:r>
                </w:p>
                <w:p w14:paraId="466C87E1" w14:textId="77777777" w:rsidR="007C54A1" w:rsidRPr="00A01D15" w:rsidRDefault="007C54A1" w:rsidP="007C54A1">
                  <w:pPr>
                    <w:rPr>
                      <w:rFonts w:eastAsia="Calibri" w:cs="Arial"/>
                      <w:lang w:val="fr-FR"/>
                    </w:rPr>
                  </w:pPr>
                </w:p>
                <w:p w14:paraId="4CA5A737" w14:textId="77777777" w:rsidR="007C54A1" w:rsidRPr="00A01D15" w:rsidRDefault="007C54A1" w:rsidP="007C54A1">
                  <w:pPr>
                    <w:rPr>
                      <w:rFonts w:eastAsia="Calibri" w:cs="Arial"/>
                      <w:lang w:val="fr-FR"/>
                    </w:rPr>
                  </w:pPr>
                </w:p>
                <w:p w14:paraId="0A0CD914" w14:textId="77777777" w:rsidR="007C54A1" w:rsidRPr="00A01D15" w:rsidRDefault="007C54A1" w:rsidP="007C54A1">
                  <w:pPr>
                    <w:rPr>
                      <w:rFonts w:eastAsia="Calibri" w:cs="Arial"/>
                      <w:lang w:val="fr-FR"/>
                    </w:rPr>
                  </w:pPr>
                </w:p>
                <w:p w14:paraId="29F07D8E" w14:textId="77777777" w:rsidR="007C54A1" w:rsidRPr="00A01D15" w:rsidRDefault="007C54A1" w:rsidP="007C54A1">
                  <w:pPr>
                    <w:tabs>
                      <w:tab w:val="center" w:pos="6237"/>
                    </w:tabs>
                    <w:rPr>
                      <w:rFonts w:eastAsia="Calibri" w:cs="Arial"/>
                      <w:b/>
                      <w:i/>
                      <w:lang w:val="fr-FR"/>
                    </w:rPr>
                  </w:pPr>
                  <w:r w:rsidRPr="00A01D15">
                    <w:rPr>
                      <w:rFonts w:eastAsia="Calibri" w:cs="Arial"/>
                      <w:i/>
                      <w:lang w:val="fr-FR"/>
                    </w:rPr>
                    <w:tab/>
                  </w:r>
                  <w:r w:rsidRPr="00A01D15">
                    <w:rPr>
                      <w:rFonts w:eastAsia="Calibri" w:cs="Arial"/>
                      <w:b/>
                      <w:i/>
                      <w:lang w:val="fr-FR"/>
                    </w:rPr>
                    <w:t>Signature de la direction</w:t>
                  </w:r>
                </w:p>
                <w:p w14:paraId="0A0D674A" w14:textId="77777777" w:rsidR="007C54A1" w:rsidRPr="00A01D15" w:rsidRDefault="007C54A1" w:rsidP="007C54A1">
                  <w:pPr>
                    <w:tabs>
                      <w:tab w:val="center" w:pos="6237"/>
                    </w:tabs>
                    <w:rPr>
                      <w:rFonts w:eastAsia="Calibri" w:cs="Arial"/>
                      <w:b/>
                      <w:i/>
                      <w:lang w:val="fr-FR"/>
                    </w:rPr>
                  </w:pPr>
                  <w:r w:rsidRPr="00A01D15">
                    <w:rPr>
                      <w:rFonts w:eastAsia="Calibri" w:cs="Arial"/>
                      <w:b/>
                      <w:i/>
                      <w:lang w:val="fr-FR"/>
                    </w:rPr>
                    <w:tab/>
                    <w:t>Titre</w:t>
                  </w:r>
                </w:p>
                <w:p w14:paraId="3F4025EC" w14:textId="77777777" w:rsidR="007C54A1" w:rsidRPr="00A01D15" w:rsidRDefault="007C54A1" w:rsidP="007C54A1">
                  <w:pPr>
                    <w:rPr>
                      <w:rFonts w:eastAsia="Calibri" w:cs="Calibri"/>
                    </w:rPr>
                  </w:pPr>
                </w:p>
                <w:p w14:paraId="1AFBB6BD" w14:textId="77777777" w:rsidR="007C54A1" w:rsidRPr="00A01D15" w:rsidRDefault="007C54A1" w:rsidP="007C54A1">
                  <w:pPr>
                    <w:rPr>
                      <w:rFonts w:eastAsia="Calibri" w:cs="Calibri"/>
                    </w:rPr>
                  </w:pPr>
                </w:p>
                <w:p w14:paraId="459E28A2" w14:textId="77777777" w:rsidR="007C54A1" w:rsidRPr="00A01D15" w:rsidRDefault="007C54A1" w:rsidP="007C54A1">
                  <w:pPr>
                    <w:rPr>
                      <w:rFonts w:eastAsia="Calibri" w:cs="Calibri"/>
                    </w:rPr>
                  </w:pPr>
                </w:p>
                <w:p w14:paraId="5F899CA0" w14:textId="77777777" w:rsidR="007C54A1" w:rsidRPr="00A01D15" w:rsidRDefault="007C54A1" w:rsidP="007C54A1">
                  <w:pPr>
                    <w:rPr>
                      <w:rFonts w:eastAsia="Calibri" w:cs="Calibri"/>
                    </w:rPr>
                  </w:pPr>
                </w:p>
                <w:p w14:paraId="3D4A94CB" w14:textId="77777777" w:rsidR="007C54A1" w:rsidRPr="00A01D15" w:rsidRDefault="007C54A1" w:rsidP="007C54A1">
                  <w:pPr>
                    <w:rPr>
                      <w:rFonts w:eastAsia="Calibri" w:cs="Calibri"/>
                    </w:rPr>
                  </w:pPr>
                </w:p>
                <w:p w14:paraId="713B1472" w14:textId="77777777" w:rsidR="007C54A1" w:rsidRPr="00A01D15" w:rsidRDefault="007C54A1" w:rsidP="007C54A1">
                  <w:pPr>
                    <w:rPr>
                      <w:rFonts w:eastAsia="Calibri" w:cs="Calibri"/>
                    </w:rPr>
                  </w:pPr>
                </w:p>
                <w:p w14:paraId="028C5E6A" w14:textId="77777777" w:rsidR="007C54A1" w:rsidRPr="00A01D15" w:rsidRDefault="007C54A1" w:rsidP="007C54A1">
                  <w:pPr>
                    <w:rPr>
                      <w:rFonts w:eastAsia="Calibri" w:cs="Calibri"/>
                    </w:rPr>
                  </w:pPr>
                </w:p>
                <w:p w14:paraId="5E0ECBDE" w14:textId="77777777" w:rsidR="007C54A1" w:rsidRPr="00A01D15" w:rsidRDefault="007C54A1" w:rsidP="007C54A1">
                  <w:pPr>
                    <w:rPr>
                      <w:rFonts w:eastAsia="Calibri" w:cs="Calibri"/>
                    </w:rPr>
                  </w:pPr>
                </w:p>
                <w:p w14:paraId="78AFE8CD" w14:textId="77777777" w:rsidR="007C54A1" w:rsidRPr="00A01D15" w:rsidRDefault="007C54A1" w:rsidP="007C54A1">
                  <w:pPr>
                    <w:rPr>
                      <w:rFonts w:eastAsia="Calibri" w:cs="Calibri"/>
                    </w:rPr>
                  </w:pPr>
                </w:p>
                <w:p w14:paraId="0F82F98F" w14:textId="77777777" w:rsidR="007C54A1" w:rsidRPr="00A01D15" w:rsidRDefault="007C54A1" w:rsidP="007C54A1">
                  <w:pPr>
                    <w:rPr>
                      <w:rFonts w:eastAsia="Calibri" w:cs="Calibri"/>
                    </w:rPr>
                  </w:pPr>
                </w:p>
                <w:p w14:paraId="2EACAACF" w14:textId="77777777" w:rsidR="007C54A1" w:rsidRPr="00A01D15" w:rsidRDefault="007C54A1" w:rsidP="007C54A1">
                  <w:pPr>
                    <w:rPr>
                      <w:rFonts w:eastAsia="Calibri" w:cs="Calibri"/>
                    </w:rPr>
                  </w:pPr>
                </w:p>
                <w:p w14:paraId="31218218" w14:textId="77777777" w:rsidR="007C54A1" w:rsidRPr="00A01D15" w:rsidRDefault="007C54A1" w:rsidP="007C54A1">
                  <w:pPr>
                    <w:rPr>
                      <w:rFonts w:eastAsia="Calibri" w:cs="Calibri"/>
                    </w:rPr>
                  </w:pPr>
                </w:p>
                <w:p w14:paraId="6D88A3B7" w14:textId="77777777" w:rsidR="007C54A1" w:rsidRPr="00A01D15" w:rsidRDefault="007C54A1" w:rsidP="007C54A1">
                  <w:pPr>
                    <w:rPr>
                      <w:rFonts w:eastAsia="Calibri" w:cs="Calibri"/>
                    </w:rPr>
                  </w:pPr>
                </w:p>
                <w:p w14:paraId="2DFD8AE2" w14:textId="77777777" w:rsidR="007C54A1" w:rsidRPr="00A01D15" w:rsidRDefault="007C54A1" w:rsidP="007C54A1">
                  <w:pPr>
                    <w:rPr>
                      <w:rFonts w:eastAsia="Calibri" w:cs="Calibri"/>
                    </w:rPr>
                  </w:pPr>
                </w:p>
                <w:p w14:paraId="72C5CD0D" w14:textId="77777777" w:rsidR="007C54A1" w:rsidRPr="00A01D15" w:rsidRDefault="007C54A1" w:rsidP="007C54A1">
                  <w:pPr>
                    <w:rPr>
                      <w:rFonts w:eastAsia="Calibri" w:cs="Calibri"/>
                    </w:rPr>
                  </w:pPr>
                </w:p>
                <w:p w14:paraId="29585A78" w14:textId="77777777" w:rsidR="007C54A1" w:rsidRPr="00A01D15" w:rsidRDefault="007C54A1" w:rsidP="007C54A1">
                  <w:pPr>
                    <w:rPr>
                      <w:rFonts w:eastAsia="Calibri" w:cs="Calibri"/>
                    </w:rPr>
                  </w:pPr>
                </w:p>
                <w:p w14:paraId="3D93730E" w14:textId="77777777" w:rsidR="007C54A1" w:rsidRPr="00A01D15" w:rsidRDefault="007C54A1" w:rsidP="007C54A1">
                  <w:pPr>
                    <w:rPr>
                      <w:rFonts w:eastAsia="Calibri" w:cs="Calibri"/>
                    </w:rPr>
                  </w:pPr>
                </w:p>
                <w:p w14:paraId="5CB1A22C" w14:textId="77777777" w:rsidR="007C54A1" w:rsidRPr="00A01D15" w:rsidRDefault="007C54A1" w:rsidP="007C54A1">
                  <w:pPr>
                    <w:rPr>
                      <w:rFonts w:eastAsia="Calibri" w:cs="Calibri"/>
                    </w:rPr>
                  </w:pPr>
                </w:p>
                <w:p w14:paraId="25A753C5" w14:textId="77777777" w:rsidR="007C54A1" w:rsidRPr="00A01D15" w:rsidRDefault="007C54A1" w:rsidP="007C54A1">
                  <w:pPr>
                    <w:rPr>
                      <w:rFonts w:eastAsia="Calibri" w:cs="Calibri"/>
                    </w:rPr>
                  </w:pPr>
                </w:p>
                <w:p w14:paraId="1F45619E" w14:textId="77777777" w:rsidR="007C54A1" w:rsidRPr="00A01D15" w:rsidRDefault="007C54A1" w:rsidP="007C54A1">
                  <w:pPr>
                    <w:rPr>
                      <w:rFonts w:eastAsia="Calibri" w:cs="Calibri"/>
                    </w:rPr>
                  </w:pPr>
                </w:p>
                <w:p w14:paraId="43BEB4F4" w14:textId="77777777" w:rsidR="007C54A1" w:rsidRPr="00A01D15" w:rsidRDefault="007C54A1" w:rsidP="007C54A1">
                  <w:pPr>
                    <w:rPr>
                      <w:rFonts w:eastAsia="Calibri" w:cs="Calibri"/>
                    </w:rPr>
                  </w:pPr>
                </w:p>
                <w:p w14:paraId="0630C438" w14:textId="77777777" w:rsidR="007C54A1" w:rsidRPr="00A01D15" w:rsidRDefault="007C54A1" w:rsidP="007C54A1">
                  <w:pPr>
                    <w:rPr>
                      <w:rFonts w:eastAsia="Calibri" w:cs="Calibri"/>
                    </w:rPr>
                  </w:pPr>
                </w:p>
                <w:p w14:paraId="17E44813" w14:textId="77777777" w:rsidR="007C54A1" w:rsidRPr="00A01D15" w:rsidRDefault="007C54A1" w:rsidP="007C54A1">
                  <w:pPr>
                    <w:rPr>
                      <w:rFonts w:eastAsia="Calibri" w:cs="Calibri"/>
                    </w:rPr>
                  </w:pPr>
                </w:p>
                <w:p w14:paraId="2BADCF6E" w14:textId="77777777" w:rsidR="007C54A1" w:rsidRPr="00A01D15" w:rsidRDefault="007C54A1" w:rsidP="007C54A1">
                  <w:pPr>
                    <w:rPr>
                      <w:rFonts w:eastAsia="Calibri" w:cs="Calibri"/>
                    </w:rPr>
                  </w:pPr>
                </w:p>
                <w:p w14:paraId="45FB7039" w14:textId="77777777" w:rsidR="007C54A1" w:rsidRPr="00A01D15" w:rsidRDefault="007C54A1" w:rsidP="007C54A1">
                  <w:pPr>
                    <w:rPr>
                      <w:rFonts w:eastAsia="Calibri" w:cs="Calibri"/>
                    </w:rPr>
                  </w:pPr>
                </w:p>
                <w:p w14:paraId="5A0D1C90" w14:textId="77777777" w:rsidR="007C54A1" w:rsidRPr="00A01D15" w:rsidRDefault="007C54A1" w:rsidP="007C54A1">
                  <w:pPr>
                    <w:rPr>
                      <w:rFonts w:eastAsia="Calibri" w:cs="Calibri"/>
                    </w:rPr>
                  </w:pPr>
                </w:p>
                <w:p w14:paraId="440DA2B2" w14:textId="77777777" w:rsidR="007C54A1" w:rsidRPr="00A01D15" w:rsidRDefault="007C54A1" w:rsidP="007C54A1">
                  <w:pPr>
                    <w:rPr>
                      <w:rFonts w:eastAsia="Calibri" w:cs="Calibri"/>
                    </w:rPr>
                  </w:pPr>
                </w:p>
                <w:p w14:paraId="5A274D18" w14:textId="77777777" w:rsidR="007C54A1" w:rsidRDefault="007C54A1" w:rsidP="007C54A1">
                  <w:pPr>
                    <w:rPr>
                      <w:rFonts w:eastAsia="Calibri" w:cs="Calibri"/>
                    </w:rPr>
                  </w:pPr>
                </w:p>
                <w:p w14:paraId="2DA8960D" w14:textId="77777777" w:rsidR="00853D2E" w:rsidRDefault="00853D2E" w:rsidP="007C54A1">
                  <w:pPr>
                    <w:rPr>
                      <w:rFonts w:eastAsia="Calibri" w:cs="Calibri"/>
                    </w:rPr>
                  </w:pPr>
                </w:p>
                <w:p w14:paraId="596264F4" w14:textId="77777777" w:rsidR="00853D2E" w:rsidRDefault="00853D2E" w:rsidP="007C54A1">
                  <w:pPr>
                    <w:rPr>
                      <w:rFonts w:eastAsia="Calibri" w:cs="Calibri"/>
                    </w:rPr>
                  </w:pPr>
                </w:p>
                <w:p w14:paraId="402E02FE" w14:textId="77777777" w:rsidR="00853D2E" w:rsidRDefault="00853D2E" w:rsidP="007C54A1">
                  <w:pPr>
                    <w:rPr>
                      <w:rFonts w:eastAsia="Calibri" w:cs="Calibri"/>
                    </w:rPr>
                  </w:pPr>
                </w:p>
                <w:p w14:paraId="66053146" w14:textId="77777777" w:rsidR="00853D2E" w:rsidRPr="00A01D15" w:rsidRDefault="00853D2E" w:rsidP="007C54A1">
                  <w:pPr>
                    <w:rPr>
                      <w:rFonts w:eastAsia="Calibri" w:cs="Calibri"/>
                    </w:rPr>
                  </w:pPr>
                </w:p>
                <w:p w14:paraId="30C58808" w14:textId="77777777" w:rsidR="007C54A1" w:rsidRPr="00A01D15" w:rsidRDefault="007C54A1" w:rsidP="007C54A1">
                  <w:pPr>
                    <w:rPr>
                      <w:rFonts w:eastAsia="Calibri" w:cs="Calibri"/>
                    </w:rPr>
                  </w:pPr>
                </w:p>
                <w:p w14:paraId="25006D7B" w14:textId="77777777" w:rsidR="007C54A1" w:rsidRPr="00A01D15" w:rsidRDefault="007C54A1" w:rsidP="007C54A1">
                  <w:pPr>
                    <w:rPr>
                      <w:rFonts w:eastAsia="Calibri" w:cs="Calibri"/>
                    </w:rPr>
                  </w:pPr>
                </w:p>
                <w:p w14:paraId="1C74C19B" w14:textId="77777777" w:rsidR="007C54A1" w:rsidRPr="00A01D15" w:rsidRDefault="007C54A1" w:rsidP="007C54A1">
                  <w:pPr>
                    <w:rPr>
                      <w:rFonts w:eastAsia="Calibri" w:cs="Calibri"/>
                    </w:rPr>
                  </w:pPr>
                </w:p>
                <w:p w14:paraId="46341A72" w14:textId="77777777" w:rsidR="007C54A1" w:rsidRPr="00A01D15" w:rsidRDefault="007C54A1" w:rsidP="007C54A1">
                  <w:pPr>
                    <w:tabs>
                      <w:tab w:val="center" w:pos="6237"/>
                    </w:tabs>
                    <w:rPr>
                      <w:rFonts w:eastAsia="Calibri" w:cs="Arial"/>
                      <w:lang w:val="fr-FR"/>
                    </w:rPr>
                  </w:pPr>
                </w:p>
                <w:p w14:paraId="57E757A9" w14:textId="77777777" w:rsidR="007C54A1" w:rsidRPr="00A01D15" w:rsidRDefault="00F57E00" w:rsidP="007C54A1">
                  <w:pPr>
                    <w:tabs>
                      <w:tab w:val="center" w:pos="6237"/>
                    </w:tabs>
                    <w:rPr>
                      <w:rFonts w:eastAsia="Calibri" w:cs="Arial"/>
                      <w:lang w:val="fr-FR"/>
                    </w:rPr>
                  </w:pPr>
                  <w:r>
                    <w:rPr>
                      <w:rFonts w:eastAsia="Calibri" w:cs="Arial"/>
                      <w:iCs/>
                      <w:lang w:val="fr-FR"/>
                    </w:rPr>
                    <w:pict w14:anchorId="0997C63F">
                      <v:rect id="_x0000_i1027" style="width:170.1pt;height:1pt" o:hrpct="0" o:hrstd="t" o:hrnoshade="t" o:hr="t" fillcolor="black" stroked="f"/>
                    </w:pict>
                  </w:r>
                </w:p>
                <w:p w14:paraId="611ADCD6" w14:textId="77777777" w:rsidR="007C54A1" w:rsidRPr="00A01D15" w:rsidRDefault="007C54A1" w:rsidP="007C54A1">
                  <w:pPr>
                    <w:jc w:val="both"/>
                    <w:rPr>
                      <w:rFonts w:eastAsia="Calibri" w:cs="Arial"/>
                      <w:sz w:val="6"/>
                      <w:szCs w:val="6"/>
                      <w:lang w:val="fr-FR"/>
                    </w:rPr>
                  </w:pPr>
                </w:p>
                <w:p w14:paraId="5E96F3E7" w14:textId="77777777" w:rsidR="007C54A1" w:rsidRPr="00A01D15" w:rsidRDefault="007C54A1" w:rsidP="007C54A1">
                  <w:pPr>
                    <w:ind w:left="170" w:hanging="170"/>
                    <w:jc w:val="both"/>
                    <w:rPr>
                      <w:rFonts w:eastAsia="Calibri" w:cs="Arial"/>
                      <w:iCs/>
                      <w:sz w:val="16"/>
                      <w:szCs w:val="16"/>
                      <w:lang w:val="fr-FR"/>
                    </w:rPr>
                  </w:pPr>
                  <w:r w:rsidRPr="00A01D15">
                    <w:rPr>
                      <w:rFonts w:eastAsia="Calibri" w:cs="Arial"/>
                      <w:iCs/>
                      <w:sz w:val="18"/>
                      <w:szCs w:val="18"/>
                      <w:vertAlign w:val="superscript"/>
                      <w:lang w:val="fr-FR"/>
                    </w:rPr>
                    <w:t>1</w:t>
                  </w:r>
                  <w:r w:rsidRPr="00A01D15">
                    <w:rPr>
                      <w:rFonts w:eastAsia="Calibri" w:cs="Arial"/>
                      <w:iCs/>
                      <w:sz w:val="18"/>
                      <w:szCs w:val="18"/>
                      <w:lang w:val="fr-FR"/>
                    </w:rPr>
                    <w:t xml:space="preserve"> </w:t>
                  </w:r>
                  <w:r w:rsidRPr="00A01D15">
                    <w:rPr>
                      <w:rFonts w:eastAsia="Calibri" w:cs="Arial"/>
                      <w:iCs/>
                      <w:sz w:val="16"/>
                      <w:szCs w:val="16"/>
                    </w:rPr>
                    <w:t>L’écartement provisoire peut être appliqué uniquement si l’élève représente un danger</w:t>
                  </w:r>
                </w:p>
                <w:p w14:paraId="6017CFEA" w14:textId="77777777" w:rsidR="007C54A1" w:rsidRPr="00A01D15" w:rsidRDefault="007C54A1" w:rsidP="007C54A1">
                  <w:pPr>
                    <w:ind w:left="170" w:hanging="170"/>
                    <w:jc w:val="both"/>
                    <w:rPr>
                      <w:rFonts w:eastAsia="Calibri" w:cs="Arial"/>
                      <w:iCs/>
                      <w:sz w:val="16"/>
                      <w:szCs w:val="16"/>
                      <w:lang w:val="fr-FR"/>
                    </w:rPr>
                  </w:pPr>
                  <w:r w:rsidRPr="00A01D15">
                    <w:rPr>
                      <w:rFonts w:eastAsia="Calibri" w:cs="Arial"/>
                      <w:iCs/>
                      <w:sz w:val="18"/>
                      <w:szCs w:val="18"/>
                      <w:vertAlign w:val="superscript"/>
                      <w:lang w:val="fr-FR"/>
                    </w:rPr>
                    <w:t>2</w:t>
                  </w:r>
                  <w:r w:rsidRPr="00A01D15">
                    <w:rPr>
                      <w:rFonts w:eastAsia="Calibri" w:cs="Arial"/>
                      <w:iCs/>
                      <w:sz w:val="18"/>
                      <w:szCs w:val="18"/>
                      <w:lang w:val="fr-FR"/>
                    </w:rPr>
                    <w:t xml:space="preserve"> </w:t>
                  </w:r>
                  <w:r w:rsidRPr="00A01D15">
                    <w:rPr>
                      <w:rFonts w:eastAsia="Calibri" w:cs="Arial"/>
                      <w:iCs/>
                      <w:sz w:val="16"/>
                      <w:szCs w:val="16"/>
                    </w:rPr>
                    <w:t>Recommandation – pas obligation</w:t>
                  </w:r>
                </w:p>
                <w:p w14:paraId="0C902C89" w14:textId="77777777" w:rsidR="007C54A1" w:rsidRPr="00A01D15" w:rsidRDefault="007C54A1" w:rsidP="007C54A1">
                  <w:pPr>
                    <w:keepNext/>
                    <w:keepLines/>
                    <w:spacing w:after="120" w:line="259" w:lineRule="auto"/>
                    <w:jc w:val="both"/>
                    <w:outlineLvl w:val="3"/>
                    <w:rPr>
                      <w:rFonts w:eastAsia="MS Gothic" w:cs="Calibri"/>
                      <w:b/>
                      <w:bCs/>
                      <w:iCs/>
                      <w:color w:val="E36C0A"/>
                      <w:sz w:val="24"/>
                      <w:u w:val="single"/>
                    </w:rPr>
                  </w:pPr>
                  <w:bookmarkStart w:id="143" w:name="_Annexe_3_–"/>
                  <w:bookmarkEnd w:id="143"/>
                  <w:r w:rsidRPr="00A01D15">
                    <w:rPr>
                      <w:rFonts w:eastAsia="MS Gothic" w:cs="Calibri"/>
                      <w:b/>
                      <w:iCs/>
                      <w:color w:val="E36C0A"/>
                      <w:sz w:val="24"/>
                      <w:u w:val="single"/>
                    </w:rPr>
                    <w:br w:type="page"/>
                  </w:r>
                  <w:bookmarkStart w:id="144" w:name="_Annexe_10_–"/>
                  <w:bookmarkEnd w:id="144"/>
                  <w:r w:rsidRPr="00A01D15">
                    <w:rPr>
                      <w:rFonts w:eastAsia="MS Gothic" w:cs="Times New Roman"/>
                      <w:b/>
                      <w:iCs/>
                      <w:color w:val="E36C0A"/>
                      <w:sz w:val="24"/>
                      <w:u w:val="single"/>
                    </w:rPr>
                    <w:lastRenderedPageBreak/>
                    <w:t>Annexe 3 – Modèle de décision</w:t>
                  </w:r>
                </w:p>
                <w:p w14:paraId="12094629" w14:textId="77777777" w:rsidR="007C54A1" w:rsidRPr="00A01D15" w:rsidRDefault="007C54A1" w:rsidP="007C54A1">
                  <w:pPr>
                    <w:rPr>
                      <w:rFonts w:eastAsia="Calibri" w:cs="Arial"/>
                      <w:lang w:val="fr-FR"/>
                    </w:rPr>
                  </w:pPr>
                </w:p>
                <w:p w14:paraId="08D543D4" w14:textId="77777777" w:rsidR="007C54A1" w:rsidRPr="00A01D15" w:rsidRDefault="007C54A1" w:rsidP="007C54A1">
                  <w:pPr>
                    <w:tabs>
                      <w:tab w:val="left" w:pos="6237"/>
                    </w:tabs>
                    <w:rPr>
                      <w:rFonts w:eastAsia="Calibri" w:cs="Arial"/>
                      <w:b/>
                      <w:i/>
                      <w:lang w:val="fr-FR"/>
                    </w:rPr>
                  </w:pPr>
                  <w:r w:rsidRPr="00A01D15">
                    <w:rPr>
                      <w:rFonts w:eastAsia="Calibri" w:cs="Arial"/>
                      <w:b/>
                      <w:i/>
                      <w:lang w:val="fr-FR"/>
                    </w:rPr>
                    <w:t>Nom de l’école</w:t>
                  </w:r>
                  <w:r w:rsidRPr="00A01D15">
                    <w:rPr>
                      <w:rFonts w:eastAsia="Calibri" w:cs="Arial"/>
                      <w:b/>
                      <w:i/>
                      <w:lang w:val="fr-FR"/>
                    </w:rPr>
                    <w:tab/>
                    <w:t>Lieu, date</w:t>
                  </w:r>
                </w:p>
                <w:p w14:paraId="7897C094" w14:textId="77777777" w:rsidR="007C54A1" w:rsidRPr="00A01D15" w:rsidRDefault="007C54A1" w:rsidP="007C54A1">
                  <w:pPr>
                    <w:rPr>
                      <w:rFonts w:eastAsia="Calibri" w:cs="Arial"/>
                      <w:b/>
                      <w:i/>
                      <w:lang w:val="fr-FR"/>
                    </w:rPr>
                  </w:pPr>
                  <w:r w:rsidRPr="00A01D15">
                    <w:rPr>
                      <w:rFonts w:eastAsia="Calibri" w:cs="Arial"/>
                      <w:b/>
                      <w:i/>
                      <w:lang w:val="fr-FR"/>
                    </w:rPr>
                    <w:t>Adresse</w:t>
                  </w:r>
                </w:p>
                <w:p w14:paraId="70C3E02E" w14:textId="77777777" w:rsidR="007C54A1" w:rsidRPr="00A01D15" w:rsidRDefault="007C54A1" w:rsidP="007C54A1">
                  <w:pPr>
                    <w:rPr>
                      <w:rFonts w:eastAsia="Calibri" w:cs="Arial"/>
                      <w:lang w:val="fr-FR"/>
                    </w:rPr>
                  </w:pPr>
                </w:p>
                <w:p w14:paraId="257C2CA3" w14:textId="77777777" w:rsidR="007C54A1" w:rsidRPr="00A01D15" w:rsidRDefault="007C54A1" w:rsidP="007C54A1">
                  <w:pPr>
                    <w:tabs>
                      <w:tab w:val="left" w:pos="6237"/>
                    </w:tabs>
                    <w:rPr>
                      <w:rFonts w:eastAsia="Calibri" w:cs="Arial"/>
                      <w:b/>
                      <w:i/>
                      <w:lang w:val="fr-FR"/>
                    </w:rPr>
                  </w:pPr>
                  <w:r w:rsidRPr="00A01D15">
                    <w:rPr>
                      <w:rFonts w:eastAsia="Calibri" w:cs="Arial"/>
                      <w:lang w:val="fr-FR"/>
                    </w:rPr>
                    <w:t>ENVOI PAR RECOMMANDE</w:t>
                  </w:r>
                  <w:r w:rsidRPr="00A01D15">
                    <w:rPr>
                      <w:rFonts w:eastAsia="Calibri" w:cs="Arial"/>
                      <w:lang w:val="fr-FR"/>
                    </w:rPr>
                    <w:tab/>
                  </w:r>
                  <w:r w:rsidRPr="00A01D15">
                    <w:rPr>
                      <w:rFonts w:eastAsia="Calibri" w:cs="Arial"/>
                      <w:b/>
                      <w:i/>
                      <w:lang w:val="fr-FR"/>
                    </w:rPr>
                    <w:t>Nom des deux parents / du RL</w:t>
                  </w:r>
                </w:p>
                <w:p w14:paraId="27C940A8" w14:textId="77777777" w:rsidR="007C54A1" w:rsidRPr="00A01D15" w:rsidRDefault="007C54A1" w:rsidP="007C54A1">
                  <w:pPr>
                    <w:tabs>
                      <w:tab w:val="left" w:pos="6237"/>
                    </w:tabs>
                    <w:rPr>
                      <w:rFonts w:eastAsia="Calibri" w:cs="Arial"/>
                      <w:b/>
                      <w:i/>
                      <w:lang w:val="fr-FR"/>
                    </w:rPr>
                  </w:pPr>
                  <w:r w:rsidRPr="00A01D15">
                    <w:rPr>
                      <w:rFonts w:eastAsia="Calibri" w:cs="Arial"/>
                      <w:lang w:val="fr-FR"/>
                    </w:rPr>
                    <w:t>AVEC ACCUSE DE RECEPTION</w:t>
                  </w:r>
                  <w:r w:rsidRPr="00A01D15">
                    <w:rPr>
                      <w:rFonts w:eastAsia="Calibri" w:cs="Arial"/>
                      <w:b/>
                      <w:i/>
                      <w:lang w:val="fr-FR"/>
                    </w:rPr>
                    <w:tab/>
                    <w:t>Adresse</w:t>
                  </w:r>
                </w:p>
                <w:p w14:paraId="6EC245E5" w14:textId="77777777" w:rsidR="007C54A1" w:rsidRPr="00A01D15" w:rsidRDefault="007C54A1" w:rsidP="007C54A1">
                  <w:pPr>
                    <w:rPr>
                      <w:rFonts w:eastAsia="Calibri" w:cs="Arial"/>
                      <w:lang w:val="fr-FR"/>
                    </w:rPr>
                  </w:pPr>
                </w:p>
                <w:p w14:paraId="2E004C5E" w14:textId="77777777" w:rsidR="007C54A1" w:rsidRPr="00A01D15" w:rsidRDefault="007C54A1" w:rsidP="007C54A1">
                  <w:pPr>
                    <w:rPr>
                      <w:rFonts w:eastAsia="Calibri" w:cs="Arial"/>
                      <w:lang w:val="fr-FR"/>
                    </w:rPr>
                  </w:pPr>
                </w:p>
                <w:p w14:paraId="5C7E7475" w14:textId="77777777" w:rsidR="007C54A1" w:rsidRPr="00A01D15" w:rsidRDefault="007C54A1" w:rsidP="007C54A1">
                  <w:pPr>
                    <w:rPr>
                      <w:rFonts w:eastAsia="Calibri" w:cs="Arial"/>
                      <w:b/>
                      <w:u w:val="single"/>
                      <w:lang w:val="fr-FR"/>
                    </w:rPr>
                  </w:pPr>
                  <w:r w:rsidRPr="00A01D15">
                    <w:rPr>
                      <w:rFonts w:eastAsia="Calibri" w:cs="Arial"/>
                      <w:b/>
                      <w:u w:val="single"/>
                      <w:lang w:val="fr-FR"/>
                    </w:rPr>
                    <w:t xml:space="preserve">Objet : Sanction disciplinaire – Exclusion définitive/Refus de réinscription de </w:t>
                  </w:r>
                  <w:r w:rsidRPr="00A01D15">
                    <w:rPr>
                      <w:rFonts w:eastAsia="Calibri" w:cs="Arial"/>
                      <w:b/>
                      <w:i/>
                      <w:u w:val="single"/>
                      <w:lang w:val="fr-FR"/>
                    </w:rPr>
                    <w:t>Nom-Prénom élève</w:t>
                  </w:r>
                </w:p>
                <w:p w14:paraId="7A46A330" w14:textId="77777777" w:rsidR="007C54A1" w:rsidRPr="00A01D15" w:rsidRDefault="007C54A1" w:rsidP="007C54A1">
                  <w:pPr>
                    <w:rPr>
                      <w:rFonts w:eastAsia="Calibri" w:cs="Arial"/>
                      <w:lang w:val="fr-FR"/>
                    </w:rPr>
                  </w:pPr>
                </w:p>
                <w:p w14:paraId="02EF5DDB" w14:textId="77777777" w:rsidR="007C54A1" w:rsidRPr="00A01D15" w:rsidRDefault="007C54A1" w:rsidP="007C54A1">
                  <w:pPr>
                    <w:jc w:val="both"/>
                    <w:rPr>
                      <w:rFonts w:eastAsia="Calibri" w:cs="Arial"/>
                      <w:b/>
                      <w:lang w:val="fr-FR"/>
                    </w:rPr>
                  </w:pPr>
                  <w:r w:rsidRPr="00A01D15">
                    <w:rPr>
                      <w:rFonts w:eastAsia="Calibri" w:cs="Arial"/>
                      <w:b/>
                      <w:lang w:val="fr-FR"/>
                    </w:rPr>
                    <w:t>Madame,</w:t>
                  </w:r>
                </w:p>
                <w:p w14:paraId="33F03FF3" w14:textId="77777777" w:rsidR="007C54A1" w:rsidRPr="00A01D15" w:rsidRDefault="007C54A1" w:rsidP="007C54A1">
                  <w:pPr>
                    <w:jc w:val="both"/>
                    <w:rPr>
                      <w:rFonts w:eastAsia="Calibri" w:cs="Arial"/>
                      <w:b/>
                      <w:lang w:val="fr-FR"/>
                    </w:rPr>
                  </w:pPr>
                  <w:r w:rsidRPr="00A01D15">
                    <w:rPr>
                      <w:rFonts w:eastAsia="Calibri" w:cs="Arial"/>
                      <w:b/>
                      <w:lang w:val="fr-FR"/>
                    </w:rPr>
                    <w:t>Monsieur,</w:t>
                  </w:r>
                </w:p>
                <w:p w14:paraId="22D21942" w14:textId="77777777" w:rsidR="007C54A1" w:rsidRPr="00A01D15" w:rsidRDefault="007C54A1" w:rsidP="007C54A1">
                  <w:pPr>
                    <w:jc w:val="both"/>
                    <w:rPr>
                      <w:rFonts w:eastAsia="Calibri" w:cs="Arial"/>
                      <w:lang w:val="fr-FR"/>
                    </w:rPr>
                  </w:pPr>
                </w:p>
                <w:p w14:paraId="711FCA7F" w14:textId="77777777" w:rsidR="007C54A1" w:rsidRPr="00A01D15" w:rsidRDefault="007C54A1" w:rsidP="007C54A1">
                  <w:pPr>
                    <w:jc w:val="both"/>
                    <w:rPr>
                      <w:rFonts w:eastAsia="Calibri" w:cs="Arial"/>
                      <w:lang w:val="fr-FR"/>
                    </w:rPr>
                  </w:pPr>
                  <w:r w:rsidRPr="00A01D15">
                    <w:rPr>
                      <w:rFonts w:eastAsia="Calibri" w:cs="Arial"/>
                      <w:lang w:val="fr-FR"/>
                    </w:rPr>
                    <w:t xml:space="preserve">Vu la convocation notifiée le </w:t>
                  </w:r>
                  <w:r w:rsidRPr="00A01D15">
                    <w:rPr>
                      <w:rFonts w:eastAsia="Calibri" w:cs="Arial"/>
                      <w:b/>
                      <w:i/>
                      <w:lang w:val="fr-FR"/>
                    </w:rPr>
                    <w:t>date</w:t>
                  </w:r>
                  <w:r w:rsidRPr="00A01D15">
                    <w:rPr>
                      <w:rFonts w:eastAsia="Calibri" w:cs="Arial"/>
                      <w:lang w:val="fr-FR"/>
                    </w:rPr>
                    <w:t>.</w:t>
                  </w:r>
                </w:p>
                <w:p w14:paraId="6BA85BF3" w14:textId="77777777" w:rsidR="007C54A1" w:rsidRPr="00A01D15" w:rsidRDefault="007C54A1" w:rsidP="007C54A1">
                  <w:pPr>
                    <w:jc w:val="both"/>
                    <w:rPr>
                      <w:rFonts w:eastAsia="Calibri" w:cs="Arial"/>
                      <w:lang w:val="fr-FR"/>
                    </w:rPr>
                  </w:pPr>
                </w:p>
                <w:p w14:paraId="34DC762F" w14:textId="77777777" w:rsidR="007C54A1" w:rsidRPr="00A01D15" w:rsidRDefault="007C54A1" w:rsidP="007C54A1">
                  <w:pPr>
                    <w:jc w:val="both"/>
                    <w:rPr>
                      <w:rFonts w:eastAsia="Calibri" w:cs="Arial"/>
                      <w:lang w:val="fr-FR"/>
                    </w:rPr>
                  </w:pPr>
                  <w:r w:rsidRPr="00A01D15">
                    <w:rPr>
                      <w:rFonts w:eastAsia="Calibri" w:cs="Arial"/>
                      <w:lang w:val="fr-FR"/>
                    </w:rPr>
                    <w:t xml:space="preserve">Après vous avoir </w:t>
                  </w:r>
                  <w:r w:rsidRPr="00A01D15">
                    <w:rPr>
                      <w:rFonts w:eastAsia="Calibri" w:cs="Arial"/>
                      <w:b/>
                      <w:lang w:val="fr-FR"/>
                    </w:rPr>
                    <w:t>entendu(e)(s)</w:t>
                  </w:r>
                  <w:r w:rsidRPr="00A01D15">
                    <w:rPr>
                      <w:rFonts w:eastAsia="Calibri" w:cs="Arial"/>
                      <w:vertAlign w:val="superscript"/>
                      <w:lang w:val="fr-FR"/>
                    </w:rPr>
                    <w:t>1</w:t>
                  </w:r>
                  <w:r w:rsidRPr="00A01D15">
                    <w:rPr>
                      <w:rFonts w:eastAsia="Calibri" w:cs="Arial"/>
                      <w:lang w:val="fr-FR"/>
                    </w:rPr>
                    <w:t xml:space="preserve"> avec à votre </w:t>
                  </w:r>
                  <w:r w:rsidRPr="00A01D15">
                    <w:rPr>
                      <w:rFonts w:eastAsia="Calibri" w:cs="Arial"/>
                      <w:b/>
                      <w:lang w:val="fr-FR"/>
                    </w:rPr>
                    <w:t>fils (fille)</w:t>
                  </w:r>
                  <w:r w:rsidRPr="00A01D15">
                    <w:rPr>
                      <w:rFonts w:eastAsia="Calibri" w:cs="Arial"/>
                      <w:lang w:val="fr-FR"/>
                    </w:rPr>
                    <w:t xml:space="preserve"> </w:t>
                  </w:r>
                  <w:r w:rsidRPr="00A01D15">
                    <w:rPr>
                      <w:rFonts w:eastAsia="Calibri" w:cs="Arial"/>
                      <w:b/>
                      <w:i/>
                      <w:lang w:val="fr-FR"/>
                    </w:rPr>
                    <w:t>Nom-Prénom</w:t>
                  </w:r>
                  <w:r w:rsidRPr="00A01D15">
                    <w:rPr>
                      <w:rFonts w:eastAsia="Calibri" w:cs="Arial"/>
                      <w:lang w:val="fr-FR"/>
                    </w:rPr>
                    <w:t xml:space="preserve"> le </w:t>
                  </w:r>
                  <w:r w:rsidRPr="00A01D15">
                    <w:rPr>
                      <w:rFonts w:eastAsia="Calibri" w:cs="Arial"/>
                      <w:b/>
                      <w:i/>
                      <w:lang w:val="fr-FR"/>
                    </w:rPr>
                    <w:t>date</w:t>
                  </w:r>
                  <w:r w:rsidRPr="00A01D15">
                    <w:rPr>
                      <w:rFonts w:eastAsia="Calibri" w:cs="Arial"/>
                      <w:lang w:val="fr-FR"/>
                    </w:rPr>
                    <w:t xml:space="preserve"> </w:t>
                  </w:r>
                  <w:r w:rsidRPr="00A01D15">
                    <w:rPr>
                      <w:rFonts w:eastAsia="Calibri" w:cs="Arial"/>
                      <w:b/>
                      <w:i/>
                      <w:lang w:val="fr-FR"/>
                    </w:rPr>
                    <w:t>(assisté(e)(s) de votre conseil)</w:t>
                  </w:r>
                  <w:r w:rsidRPr="00A01D15">
                    <w:rPr>
                      <w:rFonts w:eastAsia="Calibri" w:cs="Arial"/>
                      <w:lang w:val="fr-FR"/>
                    </w:rPr>
                    <w:t xml:space="preserve"> à propos des faits reprochés ;</w:t>
                  </w:r>
                </w:p>
                <w:p w14:paraId="08AEBB20" w14:textId="77777777" w:rsidR="007C54A1" w:rsidRPr="00A01D15" w:rsidRDefault="007C54A1" w:rsidP="007C54A1">
                  <w:pPr>
                    <w:jc w:val="both"/>
                    <w:rPr>
                      <w:rFonts w:eastAsia="Calibri" w:cs="Arial"/>
                      <w:lang w:val="fr-FR"/>
                    </w:rPr>
                  </w:pPr>
                </w:p>
                <w:p w14:paraId="324D6A21" w14:textId="77777777" w:rsidR="007C54A1" w:rsidRPr="00A01D15" w:rsidRDefault="007C54A1" w:rsidP="007C54A1">
                  <w:pPr>
                    <w:jc w:val="both"/>
                    <w:rPr>
                      <w:rFonts w:eastAsia="Calibri" w:cs="Arial"/>
                      <w:b/>
                      <w:i/>
                      <w:lang w:val="fr-FR"/>
                    </w:rPr>
                  </w:pPr>
                  <w:r w:rsidRPr="00A01D15">
                    <w:rPr>
                      <w:rFonts w:eastAsia="Calibri" w:cs="Arial"/>
                      <w:b/>
                      <w:i/>
                      <w:lang w:val="fr-FR"/>
                    </w:rPr>
                    <w:t xml:space="preserve">Vu l'absence de réaction quant à cette convocation </w:t>
                  </w:r>
                  <w:r w:rsidRPr="00A01D15">
                    <w:rPr>
                      <w:rFonts w:eastAsia="Calibri" w:cs="Arial"/>
                      <w:b/>
                      <w:i/>
                      <w:vertAlign w:val="superscript"/>
                      <w:lang w:val="fr-FR"/>
                    </w:rPr>
                    <w:t>18</w:t>
                  </w:r>
                  <w:r w:rsidRPr="00A01D15">
                    <w:rPr>
                      <w:rFonts w:eastAsia="Calibri" w:cs="Arial"/>
                      <w:b/>
                      <w:i/>
                      <w:lang w:val="fr-FR"/>
                    </w:rPr>
                    <w:t xml:space="preserve"> ;</w:t>
                  </w:r>
                </w:p>
                <w:p w14:paraId="5EED53F8" w14:textId="77777777" w:rsidR="007C54A1" w:rsidRPr="00A01D15" w:rsidRDefault="007C54A1" w:rsidP="007C54A1">
                  <w:pPr>
                    <w:jc w:val="both"/>
                    <w:rPr>
                      <w:rFonts w:eastAsia="Calibri" w:cs="Arial"/>
                      <w:lang w:val="fr-FR"/>
                    </w:rPr>
                  </w:pPr>
                </w:p>
                <w:p w14:paraId="51BB4515" w14:textId="77777777" w:rsidR="007C54A1" w:rsidRPr="00A01D15" w:rsidRDefault="007C54A1" w:rsidP="007C54A1">
                  <w:pPr>
                    <w:jc w:val="both"/>
                    <w:rPr>
                      <w:rFonts w:eastAsia="Calibri" w:cs="Arial"/>
                      <w:lang w:val="fr-FR"/>
                    </w:rPr>
                  </w:pPr>
                  <w:r w:rsidRPr="00A01D15">
                    <w:rPr>
                      <w:rFonts w:eastAsia="Calibri" w:cs="Arial"/>
                      <w:lang w:val="fr-FR"/>
                    </w:rPr>
                    <w:t>Vu le dossier disciplinaire mis à votre disposition ;</w:t>
                  </w:r>
                </w:p>
                <w:p w14:paraId="1856175D" w14:textId="77777777" w:rsidR="007C54A1" w:rsidRPr="00A01D15" w:rsidRDefault="007C54A1" w:rsidP="007C54A1">
                  <w:pPr>
                    <w:jc w:val="both"/>
                    <w:rPr>
                      <w:rFonts w:eastAsia="Calibri" w:cs="Arial"/>
                      <w:lang w:val="fr-FR"/>
                    </w:rPr>
                  </w:pPr>
                </w:p>
                <w:p w14:paraId="39CB115E" w14:textId="77777777" w:rsidR="007C54A1" w:rsidRPr="00A01D15" w:rsidRDefault="007C54A1" w:rsidP="007C54A1">
                  <w:pPr>
                    <w:jc w:val="both"/>
                    <w:rPr>
                      <w:rFonts w:eastAsia="Calibri" w:cs="Arial"/>
                      <w:lang w:val="fr-FR"/>
                    </w:rPr>
                  </w:pPr>
                  <w:r w:rsidRPr="00A01D15">
                    <w:rPr>
                      <w:rFonts w:eastAsia="Calibri" w:cs="Arial"/>
                      <w:lang w:val="fr-FR"/>
                    </w:rPr>
                    <w:t xml:space="preserve">Vu l'avis émis le </w:t>
                  </w:r>
                  <w:r w:rsidRPr="00A01D15">
                    <w:rPr>
                      <w:rFonts w:eastAsia="Calibri" w:cs="Arial"/>
                      <w:b/>
                      <w:i/>
                      <w:lang w:val="fr-FR"/>
                    </w:rPr>
                    <w:t>date</w:t>
                  </w:r>
                  <w:r w:rsidRPr="00A01D15">
                    <w:rPr>
                      <w:rFonts w:eastAsia="Calibri" w:cs="Arial"/>
                      <w:lang w:val="fr-FR"/>
                    </w:rPr>
                    <w:t xml:space="preserve"> par le conseil de classe ;</w:t>
                  </w:r>
                </w:p>
                <w:p w14:paraId="3E662109" w14:textId="77777777" w:rsidR="007C54A1" w:rsidRPr="00A01D15" w:rsidRDefault="007C54A1" w:rsidP="007C54A1">
                  <w:pPr>
                    <w:jc w:val="both"/>
                    <w:rPr>
                      <w:rFonts w:eastAsia="Calibri" w:cs="Arial"/>
                      <w:lang w:val="fr-FR"/>
                    </w:rPr>
                  </w:pPr>
                </w:p>
                <w:p w14:paraId="6F0E2099" w14:textId="77777777" w:rsidR="007C54A1" w:rsidRPr="00A01D15" w:rsidRDefault="007C54A1" w:rsidP="007C54A1">
                  <w:pPr>
                    <w:jc w:val="both"/>
                    <w:rPr>
                      <w:rFonts w:eastAsia="Calibri" w:cs="Arial"/>
                      <w:lang w:val="fr-FR"/>
                    </w:rPr>
                  </w:pPr>
                  <w:r w:rsidRPr="00A01D15">
                    <w:rPr>
                      <w:rFonts w:eastAsia="Calibri" w:cs="Arial"/>
                      <w:lang w:val="fr-FR"/>
                    </w:rPr>
                    <w:t xml:space="preserve">Constatant que </w:t>
                  </w:r>
                  <w:r w:rsidRPr="00A01D15">
                    <w:rPr>
                      <w:rFonts w:eastAsia="Calibri" w:cs="Arial"/>
                      <w:b/>
                      <w:lang w:val="fr-FR"/>
                    </w:rPr>
                    <w:t>le(s) fait(s) suivant(s) peut (peuvent</w:t>
                  </w:r>
                  <w:r w:rsidRPr="00A01D15">
                    <w:rPr>
                      <w:rFonts w:eastAsia="Calibri" w:cs="Arial"/>
                      <w:lang w:val="fr-FR"/>
                    </w:rPr>
                    <w:t xml:space="preserve">) être </w:t>
                  </w:r>
                  <w:r w:rsidRPr="00A01D15">
                    <w:rPr>
                      <w:rFonts w:eastAsia="Calibri" w:cs="Arial"/>
                      <w:b/>
                      <w:lang w:val="fr-FR"/>
                    </w:rPr>
                    <w:t>retenu(s)</w:t>
                  </w:r>
                  <w:r w:rsidRPr="00A01D15">
                    <w:rPr>
                      <w:rFonts w:eastAsia="Calibri" w:cs="Arial"/>
                      <w:lang w:val="fr-FR"/>
                    </w:rPr>
                    <w:t xml:space="preserve"> à charge de votre </w:t>
                  </w:r>
                  <w:r w:rsidRPr="00A01D15">
                    <w:rPr>
                      <w:rFonts w:eastAsia="Calibri" w:cs="Arial"/>
                      <w:b/>
                      <w:lang w:val="fr-FR"/>
                    </w:rPr>
                    <w:t>fils (fille)</w:t>
                  </w:r>
                  <w:r w:rsidRPr="00A01D15">
                    <w:rPr>
                      <w:rFonts w:eastAsia="Calibri" w:cs="Arial"/>
                      <w:lang w:val="fr-FR"/>
                    </w:rPr>
                    <w:t> :</w:t>
                  </w:r>
                </w:p>
                <w:p w14:paraId="0C056E9E" w14:textId="77777777" w:rsidR="007C54A1" w:rsidRPr="00A01D15" w:rsidRDefault="007C54A1" w:rsidP="007C54A1">
                  <w:pPr>
                    <w:jc w:val="both"/>
                    <w:rPr>
                      <w:rFonts w:eastAsia="Calibri" w:cs="Arial"/>
                      <w:lang w:val="fr-FR"/>
                    </w:rPr>
                  </w:pPr>
                </w:p>
                <w:p w14:paraId="47715F91" w14:textId="77777777" w:rsidR="007C54A1" w:rsidRPr="00A01D15" w:rsidRDefault="007C54A1" w:rsidP="007C54A1">
                  <w:pPr>
                    <w:jc w:val="both"/>
                    <w:rPr>
                      <w:rFonts w:eastAsia="Calibri" w:cs="Arial"/>
                      <w:lang w:val="fr-FR"/>
                    </w:rPr>
                  </w:pPr>
                  <w:r w:rsidRPr="00A01D15">
                    <w:rPr>
                      <w:rFonts w:eastAsia="Calibri" w:cs="Arial"/>
                      <w:lang w:val="fr-FR"/>
                    </w:rPr>
                    <w:t>-</w:t>
                  </w:r>
                  <w:r w:rsidRPr="00A01D15">
                    <w:rPr>
                      <w:rFonts w:eastAsia="Calibri" w:cs="Arial"/>
                      <w:lang w:val="fr-FR"/>
                    </w:rPr>
                    <w:tab/>
                    <w:t>………………………………………………………………………………………………</w:t>
                  </w:r>
                </w:p>
                <w:p w14:paraId="636C120B" w14:textId="77777777" w:rsidR="007C54A1" w:rsidRPr="00A01D15" w:rsidRDefault="007C54A1" w:rsidP="007C54A1">
                  <w:pPr>
                    <w:jc w:val="both"/>
                    <w:rPr>
                      <w:rFonts w:eastAsia="Calibri" w:cs="Arial"/>
                      <w:lang w:val="fr-FR"/>
                    </w:rPr>
                  </w:pPr>
                  <w:r w:rsidRPr="00A01D15">
                    <w:rPr>
                      <w:rFonts w:eastAsia="Calibri" w:cs="Arial"/>
                      <w:lang w:val="fr-FR"/>
                    </w:rPr>
                    <w:t>-</w:t>
                  </w:r>
                  <w:r w:rsidRPr="00A01D15">
                    <w:rPr>
                      <w:rFonts w:eastAsia="Calibri" w:cs="Arial"/>
                      <w:lang w:val="fr-FR"/>
                    </w:rPr>
                    <w:tab/>
                    <w:t>………………………………………………………………………………………………</w:t>
                  </w:r>
                </w:p>
                <w:p w14:paraId="43FD1E11" w14:textId="77777777" w:rsidR="007C54A1" w:rsidRPr="00A01D15" w:rsidRDefault="007C54A1" w:rsidP="007C54A1">
                  <w:pPr>
                    <w:jc w:val="both"/>
                    <w:rPr>
                      <w:rFonts w:eastAsia="Calibri" w:cs="Arial"/>
                      <w:lang w:val="fr-FR"/>
                    </w:rPr>
                  </w:pPr>
                  <w:r w:rsidRPr="00A01D15">
                    <w:rPr>
                      <w:rFonts w:eastAsia="Calibri" w:cs="Arial"/>
                      <w:lang w:val="fr-FR"/>
                    </w:rPr>
                    <w:t>-</w:t>
                  </w:r>
                  <w:r w:rsidRPr="00A01D15">
                    <w:rPr>
                      <w:rFonts w:eastAsia="Calibri" w:cs="Arial"/>
                      <w:lang w:val="fr-FR"/>
                    </w:rPr>
                    <w:tab/>
                    <w:t>………………………………………………………………………………………………</w:t>
                  </w:r>
                </w:p>
                <w:p w14:paraId="6077457F" w14:textId="77777777" w:rsidR="007C54A1" w:rsidRPr="00A01D15" w:rsidRDefault="007C54A1" w:rsidP="007C54A1">
                  <w:pPr>
                    <w:jc w:val="both"/>
                    <w:rPr>
                      <w:rFonts w:eastAsia="Calibri" w:cs="Arial"/>
                      <w:lang w:val="fr-FR"/>
                    </w:rPr>
                  </w:pPr>
                  <w:r w:rsidRPr="00A01D15">
                    <w:rPr>
                      <w:rFonts w:eastAsia="Calibri" w:cs="Arial"/>
                      <w:lang w:val="fr-FR"/>
                    </w:rPr>
                    <w:t>-</w:t>
                  </w:r>
                  <w:r w:rsidRPr="00A01D15">
                    <w:rPr>
                      <w:rFonts w:eastAsia="Calibri" w:cs="Arial"/>
                      <w:lang w:val="fr-FR"/>
                    </w:rPr>
                    <w:tab/>
                    <w:t>………………………………………………………………………………………………</w:t>
                  </w:r>
                </w:p>
                <w:p w14:paraId="5AB1F260" w14:textId="77777777" w:rsidR="007C54A1" w:rsidRPr="00A01D15" w:rsidRDefault="007C54A1" w:rsidP="007C54A1">
                  <w:pPr>
                    <w:jc w:val="both"/>
                    <w:rPr>
                      <w:rFonts w:eastAsia="Calibri" w:cs="Arial"/>
                      <w:lang w:val="fr-FR"/>
                    </w:rPr>
                  </w:pPr>
                </w:p>
                <w:p w14:paraId="77AC3386" w14:textId="77777777" w:rsidR="007C54A1" w:rsidRPr="00A01D15" w:rsidRDefault="007C54A1" w:rsidP="007C54A1">
                  <w:pPr>
                    <w:jc w:val="both"/>
                    <w:rPr>
                      <w:rFonts w:eastAsia="Calibri" w:cs="Arial"/>
                      <w:lang w:val="fr-FR"/>
                    </w:rPr>
                  </w:pPr>
                  <w:r w:rsidRPr="00A01D15">
                    <w:rPr>
                      <w:rFonts w:eastAsia="Calibri" w:cs="Arial"/>
                      <w:lang w:val="fr-FR"/>
                    </w:rPr>
                    <w:t xml:space="preserve">Constatant que </w:t>
                  </w:r>
                  <w:r w:rsidRPr="00A01D15">
                    <w:rPr>
                      <w:rFonts w:eastAsia="Calibri" w:cs="Arial"/>
                      <w:b/>
                      <w:lang w:val="fr-FR"/>
                    </w:rPr>
                    <w:t xml:space="preserve">Motivation </w:t>
                  </w:r>
                </w:p>
                <w:p w14:paraId="2441960A" w14:textId="77777777" w:rsidR="007C54A1" w:rsidRPr="00A01D15" w:rsidRDefault="007C54A1" w:rsidP="007C54A1">
                  <w:pPr>
                    <w:jc w:val="both"/>
                    <w:rPr>
                      <w:rFonts w:eastAsia="Calibri" w:cs="Arial"/>
                      <w:lang w:val="fr-FR"/>
                    </w:rPr>
                  </w:pPr>
                </w:p>
                <w:p w14:paraId="0325C8F1" w14:textId="77777777" w:rsidR="007C54A1" w:rsidRPr="00A01D15" w:rsidRDefault="007C54A1" w:rsidP="007C54A1">
                  <w:pPr>
                    <w:jc w:val="both"/>
                    <w:rPr>
                      <w:rFonts w:eastAsia="Calibri" w:cs="Arial"/>
                      <w:lang w:val="fr-FR"/>
                    </w:rPr>
                  </w:pPr>
                  <w:r w:rsidRPr="00A01D15">
                    <w:rPr>
                      <w:rFonts w:eastAsia="Calibri" w:cs="Arial"/>
                      <w:lang w:val="fr-FR"/>
                    </w:rPr>
                    <w:t xml:space="preserve">Considérant dès lors que seule une sanction d'exclusion peut être prononcée, </w:t>
                  </w:r>
                  <w:r w:rsidRPr="00A01D15">
                    <w:rPr>
                      <w:rFonts w:eastAsia="Calibri" w:cs="Arial"/>
                      <w:b/>
                      <w:lang w:val="fr-FR"/>
                    </w:rPr>
                    <w:t>j'ai décidé</w:t>
                  </w:r>
                  <w:r w:rsidRPr="00A01D15">
                    <w:rPr>
                      <w:rFonts w:eastAsia="Calibri" w:cs="Arial"/>
                      <w:lang w:val="fr-FR"/>
                    </w:rPr>
                    <w:t xml:space="preserve"> de l'exclure définitivement de l’école à dater du </w:t>
                  </w:r>
                  <w:r w:rsidRPr="00A01D15">
                    <w:rPr>
                      <w:rFonts w:eastAsia="Calibri" w:cs="Arial"/>
                      <w:b/>
                      <w:i/>
                      <w:lang w:val="fr-FR"/>
                    </w:rPr>
                    <w:t>date</w:t>
                  </w:r>
                  <w:r w:rsidRPr="00A01D15">
                    <w:rPr>
                      <w:rFonts w:eastAsia="Calibri" w:cs="Arial"/>
                      <w:lang w:val="fr-FR"/>
                    </w:rPr>
                    <w:t xml:space="preserve"> </w:t>
                  </w:r>
                  <w:r w:rsidRPr="00A01D15">
                    <w:rPr>
                      <w:rFonts w:eastAsia="Calibri" w:cs="Arial"/>
                      <w:b/>
                      <w:i/>
                      <w:lang w:val="fr-FR"/>
                    </w:rPr>
                    <w:t xml:space="preserve">/ à partir de l’année scolaire 20…-20… </w:t>
                  </w:r>
                  <w:r w:rsidRPr="00A01D15">
                    <w:rPr>
                      <w:rFonts w:eastAsia="Calibri" w:cs="Arial"/>
                      <w:b/>
                      <w:lang w:val="fr-FR"/>
                    </w:rPr>
                    <w:t>(pour refus)</w:t>
                  </w:r>
                  <w:r w:rsidRPr="00A01D15">
                    <w:rPr>
                      <w:rFonts w:eastAsia="Calibri" w:cs="Arial"/>
                      <w:lang w:val="fr-FR"/>
                    </w:rPr>
                    <w:t xml:space="preserve"> et ce en application </w:t>
                  </w:r>
                  <w:r w:rsidRPr="00A01D15">
                    <w:rPr>
                      <w:rFonts w:eastAsia="Calibri" w:cs="Arial"/>
                      <w:u w:val="single"/>
                      <w:lang w:val="fr-FR"/>
                    </w:rPr>
                    <w:t xml:space="preserve">des articles 1.7.9-4 à 1.7.9-8 </w:t>
                  </w:r>
                  <w:r w:rsidRPr="00A01D15">
                    <w:rPr>
                      <w:rFonts w:eastAsia="Calibri" w:cs="Arial"/>
                      <w:b/>
                      <w:i/>
                      <w:u w:val="single"/>
                      <w:lang w:val="fr-FR"/>
                    </w:rPr>
                    <w:t>(article 1.7.9-11 si refus)</w:t>
                  </w:r>
                  <w:r w:rsidRPr="00A01D15">
                    <w:rPr>
                      <w:rFonts w:eastAsia="Calibri" w:cs="Arial"/>
                      <w:u w:val="single"/>
                      <w:lang w:val="fr-FR"/>
                    </w:rPr>
                    <w:t xml:space="preserve"> du Code de l’enseignement fondamental et de l’enseignement secondaire</w:t>
                  </w:r>
                  <w:r w:rsidRPr="00A01D15">
                    <w:rPr>
                      <w:rFonts w:eastAsia="Calibri" w:cs="Arial"/>
                      <w:lang w:val="fr-FR"/>
                    </w:rPr>
                    <w:t>.</w:t>
                  </w:r>
                </w:p>
                <w:p w14:paraId="5B9A67B7" w14:textId="77777777" w:rsidR="007C54A1" w:rsidRPr="00A01D15" w:rsidRDefault="007C54A1" w:rsidP="007C54A1">
                  <w:pPr>
                    <w:jc w:val="both"/>
                    <w:rPr>
                      <w:rFonts w:eastAsia="Calibri" w:cs="Arial"/>
                      <w:lang w:val="fr-FR"/>
                    </w:rPr>
                  </w:pPr>
                </w:p>
                <w:p w14:paraId="4D89D117" w14:textId="77777777" w:rsidR="007C54A1" w:rsidRPr="00A01D15" w:rsidRDefault="007C54A1" w:rsidP="007C54A1">
                  <w:pPr>
                    <w:jc w:val="both"/>
                    <w:rPr>
                      <w:rFonts w:eastAsia="Calibri" w:cs="Arial"/>
                      <w:lang w:val="fr-FR"/>
                    </w:rPr>
                  </w:pPr>
                  <w:r w:rsidRPr="00A01D15">
                    <w:rPr>
                      <w:rFonts w:eastAsia="Calibri" w:cs="Arial"/>
                      <w:lang w:val="fr-FR"/>
                    </w:rPr>
                    <w:t>Je vous rappelle qu'il vous est loisible d'introduire un recours auprès de </w:t>
                  </w:r>
                  <w:r w:rsidRPr="00A01D15">
                    <w:rPr>
                      <w:rFonts w:eastAsia="Calibri" w:cs="Arial"/>
                      <w:b/>
                      <w:i/>
                      <w:lang w:val="fr-FR"/>
                    </w:rPr>
                    <w:t>informations sur recours + adresse</w:t>
                  </w:r>
                  <w:r w:rsidRPr="00A01D15">
                    <w:rPr>
                      <w:rFonts w:eastAsia="Calibri" w:cs="Arial"/>
                      <w:lang w:val="fr-FR"/>
                    </w:rPr>
                    <w:t>.</w:t>
                  </w:r>
                </w:p>
                <w:p w14:paraId="3B2748A1" w14:textId="77777777" w:rsidR="007C54A1" w:rsidRPr="00A01D15" w:rsidRDefault="007C54A1" w:rsidP="007C54A1">
                  <w:pPr>
                    <w:jc w:val="both"/>
                    <w:rPr>
                      <w:rFonts w:eastAsia="Calibri" w:cs="Arial"/>
                      <w:lang w:val="fr-FR"/>
                    </w:rPr>
                  </w:pPr>
                  <w:r w:rsidRPr="00A01D15">
                    <w:rPr>
                      <w:rFonts w:eastAsia="Calibri" w:cs="Arial"/>
                      <w:lang w:val="fr-FR"/>
                    </w:rPr>
                    <w:t>Il doit être introduit par lettre recommandée dans les 10 jours ouvrables qui suivent la notification de l’exclusion définitive. Ce recours n'est toutefois pas suspensif de l'application de la sanction.</w:t>
                  </w:r>
                </w:p>
                <w:p w14:paraId="6D1A2A31" w14:textId="77777777" w:rsidR="007C54A1" w:rsidRPr="00A01D15" w:rsidRDefault="007C54A1" w:rsidP="007C54A1">
                  <w:pPr>
                    <w:jc w:val="both"/>
                    <w:rPr>
                      <w:rFonts w:eastAsia="Calibri" w:cs="Arial"/>
                      <w:lang w:val="fr-FR"/>
                    </w:rPr>
                  </w:pPr>
                </w:p>
                <w:p w14:paraId="1FD1949C" w14:textId="77777777" w:rsidR="007C54A1" w:rsidRPr="00A01D15" w:rsidRDefault="007C54A1" w:rsidP="007C54A1">
                  <w:pPr>
                    <w:jc w:val="both"/>
                    <w:rPr>
                      <w:rFonts w:eastAsia="Calibri" w:cs="Arial"/>
                      <w:lang w:val="fr-FR"/>
                    </w:rPr>
                  </w:pPr>
                  <w:r w:rsidRPr="00A01D15">
                    <w:rPr>
                      <w:rFonts w:eastAsia="Calibri" w:cs="Arial"/>
                      <w:lang w:val="fr-FR"/>
                    </w:rPr>
                    <w:t xml:space="preserve">Jusqu’à la réinscription de votre enfant dans une nouvelle école et, au plus tard, jusqu’à la fin de l’année scolaire, un suivi pédagogique est mis en place + </w:t>
                  </w:r>
                  <w:r w:rsidRPr="00A01D15">
                    <w:rPr>
                      <w:rFonts w:eastAsia="Calibri" w:cs="Arial"/>
                      <w:b/>
                      <w:bCs/>
                      <w:lang w:val="fr-FR"/>
                    </w:rPr>
                    <w:t>modalités</w:t>
                  </w:r>
                  <w:r w:rsidRPr="00A01D15">
                    <w:rPr>
                      <w:rFonts w:eastAsia="Calibri" w:cs="Arial"/>
                      <w:lang w:val="fr-FR"/>
                    </w:rPr>
                    <w:t>.</w:t>
                  </w:r>
                </w:p>
                <w:p w14:paraId="463EF36C" w14:textId="77777777" w:rsidR="007C54A1" w:rsidRPr="00A01D15" w:rsidRDefault="007C54A1" w:rsidP="007C54A1">
                  <w:pPr>
                    <w:jc w:val="both"/>
                    <w:rPr>
                      <w:rFonts w:eastAsia="Calibri" w:cs="Arial"/>
                      <w:lang w:val="fr-FR"/>
                    </w:rPr>
                  </w:pPr>
                </w:p>
                <w:p w14:paraId="780D4C66" w14:textId="77777777" w:rsidR="007C54A1" w:rsidRPr="00A01D15" w:rsidRDefault="007C54A1" w:rsidP="007C54A1">
                  <w:pPr>
                    <w:jc w:val="both"/>
                    <w:rPr>
                      <w:rFonts w:eastAsia="Calibri" w:cs="Arial"/>
                      <w:lang w:val="fr-FR"/>
                    </w:rPr>
                  </w:pPr>
                  <w:r w:rsidRPr="00A01D15">
                    <w:rPr>
                      <w:rFonts w:eastAsia="Calibri" w:cs="Arial"/>
                      <w:lang w:val="fr-FR"/>
                    </w:rPr>
                    <w:t xml:space="preserve">Afin de trouver une nouvelle école pour votre enfant, vous pouvez prendre contact avec la </w:t>
                  </w:r>
                  <w:r w:rsidRPr="00A01D15">
                    <w:rPr>
                      <w:rFonts w:eastAsia="Calibri" w:cs="Arial"/>
                      <w:b/>
                      <w:i/>
                      <w:lang w:val="fr-FR"/>
                    </w:rPr>
                    <w:t xml:space="preserve">CZI/commission décentralisée/FPO </w:t>
                  </w:r>
                  <w:r w:rsidRPr="00A01D15">
                    <w:rPr>
                      <w:rFonts w:eastAsia="Calibri" w:cs="Arial"/>
                      <w:lang w:val="fr-FR"/>
                    </w:rPr>
                    <w:t>qui vous apportera une aide</w:t>
                  </w:r>
                  <w:r w:rsidRPr="00A01D15">
                    <w:rPr>
                      <w:rFonts w:eastAsia="Calibri" w:cs="Arial"/>
                      <w:vertAlign w:val="superscript"/>
                      <w:lang w:val="fr-FR"/>
                    </w:rPr>
                    <w:t>2</w:t>
                  </w:r>
                  <w:r w:rsidRPr="00A01D15">
                    <w:rPr>
                      <w:rFonts w:eastAsia="Calibri" w:cs="Arial"/>
                      <w:lang w:val="fr-FR"/>
                    </w:rPr>
                    <w:t> :</w:t>
                  </w:r>
                </w:p>
                <w:p w14:paraId="3138E0EA" w14:textId="77777777" w:rsidR="007C54A1" w:rsidRPr="00A01D15" w:rsidRDefault="007C54A1" w:rsidP="007C54A1">
                  <w:pPr>
                    <w:rPr>
                      <w:rFonts w:eastAsia="Calibri" w:cs="Arial"/>
                      <w:lang w:val="fr-FR"/>
                    </w:rPr>
                  </w:pPr>
                </w:p>
                <w:p w14:paraId="6E192E39" w14:textId="77777777" w:rsidR="007C54A1" w:rsidRPr="00A01D15" w:rsidRDefault="007C54A1" w:rsidP="007C54A1">
                  <w:pPr>
                    <w:jc w:val="center"/>
                    <w:rPr>
                      <w:rFonts w:eastAsia="Calibri" w:cs="Arial"/>
                      <w:b/>
                      <w:i/>
                      <w:lang w:val="fr-FR"/>
                    </w:rPr>
                  </w:pPr>
                  <w:r w:rsidRPr="00A01D15">
                    <w:rPr>
                      <w:rFonts w:eastAsia="Calibri" w:cs="Arial"/>
                      <w:b/>
                      <w:lang w:val="fr-FR"/>
                    </w:rPr>
                    <w:t xml:space="preserve">Coordonnées </w:t>
                  </w:r>
                  <w:r w:rsidRPr="00A01D15">
                    <w:rPr>
                      <w:rFonts w:eastAsia="Calibri" w:cs="Arial"/>
                      <w:b/>
                      <w:i/>
                      <w:lang w:val="fr-FR"/>
                    </w:rPr>
                    <w:t>CZI/commission décentralisée/FPO</w:t>
                  </w:r>
                </w:p>
                <w:p w14:paraId="570F29E8" w14:textId="77777777" w:rsidR="007C54A1" w:rsidRDefault="007C54A1" w:rsidP="007C54A1">
                  <w:pPr>
                    <w:tabs>
                      <w:tab w:val="center" w:pos="6237"/>
                    </w:tabs>
                    <w:rPr>
                      <w:rFonts w:eastAsia="Calibri" w:cs="Arial"/>
                      <w:lang w:val="fr-FR"/>
                    </w:rPr>
                  </w:pPr>
                </w:p>
                <w:p w14:paraId="69266C71" w14:textId="77777777" w:rsidR="00853D2E" w:rsidRPr="00A01D15" w:rsidRDefault="00853D2E" w:rsidP="007C54A1">
                  <w:pPr>
                    <w:tabs>
                      <w:tab w:val="center" w:pos="6237"/>
                    </w:tabs>
                    <w:rPr>
                      <w:rFonts w:eastAsia="Calibri" w:cs="Arial"/>
                      <w:lang w:val="fr-FR"/>
                    </w:rPr>
                  </w:pPr>
                </w:p>
                <w:p w14:paraId="7BC78404" w14:textId="77777777" w:rsidR="007C54A1" w:rsidRPr="00A01D15" w:rsidRDefault="00F57E00" w:rsidP="007C54A1">
                  <w:pPr>
                    <w:tabs>
                      <w:tab w:val="center" w:pos="6237"/>
                    </w:tabs>
                    <w:rPr>
                      <w:rFonts w:eastAsia="Calibri" w:cs="Arial"/>
                      <w:lang w:val="fr-FR"/>
                    </w:rPr>
                  </w:pPr>
                  <w:r>
                    <w:rPr>
                      <w:rFonts w:eastAsia="Calibri" w:cs="Arial"/>
                      <w:iCs/>
                      <w:lang w:val="fr-FR"/>
                    </w:rPr>
                    <w:pict w14:anchorId="1E9D0BB2">
                      <v:rect id="_x0000_i1028" style="width:170.1pt;height:1pt" o:hrpct="0" o:hrstd="t" o:hrnoshade="t" o:hr="t" fillcolor="black" stroked="f"/>
                    </w:pict>
                  </w:r>
                </w:p>
                <w:p w14:paraId="30208C62" w14:textId="77777777" w:rsidR="007C54A1" w:rsidRPr="00A01D15" w:rsidRDefault="007C54A1" w:rsidP="007C54A1">
                  <w:pPr>
                    <w:jc w:val="both"/>
                    <w:rPr>
                      <w:rFonts w:eastAsia="Calibri" w:cs="Arial"/>
                      <w:sz w:val="6"/>
                      <w:szCs w:val="6"/>
                      <w:lang w:val="fr-FR"/>
                    </w:rPr>
                  </w:pPr>
                </w:p>
                <w:p w14:paraId="6BB65A0D" w14:textId="77777777" w:rsidR="007C54A1" w:rsidRPr="00A01D15" w:rsidRDefault="007C54A1" w:rsidP="007C54A1">
                  <w:pPr>
                    <w:ind w:left="170" w:hanging="170"/>
                    <w:jc w:val="both"/>
                    <w:rPr>
                      <w:rFonts w:eastAsia="Calibri" w:cs="Arial"/>
                      <w:iCs/>
                      <w:sz w:val="16"/>
                      <w:szCs w:val="16"/>
                      <w:lang w:val="fr-FR"/>
                    </w:rPr>
                  </w:pPr>
                  <w:r w:rsidRPr="00A01D15">
                    <w:rPr>
                      <w:rFonts w:eastAsia="Calibri" w:cs="Arial"/>
                      <w:iCs/>
                      <w:sz w:val="18"/>
                      <w:szCs w:val="18"/>
                      <w:vertAlign w:val="superscript"/>
                      <w:lang w:val="fr-FR"/>
                    </w:rPr>
                    <w:t>1</w:t>
                  </w:r>
                  <w:r w:rsidRPr="00A01D15">
                    <w:rPr>
                      <w:rFonts w:eastAsia="Calibri" w:cs="Arial"/>
                      <w:iCs/>
                      <w:sz w:val="18"/>
                      <w:szCs w:val="18"/>
                      <w:lang w:val="fr-FR"/>
                    </w:rPr>
                    <w:t xml:space="preserve"> </w:t>
                  </w:r>
                  <w:r w:rsidRPr="00A01D15">
                    <w:rPr>
                      <w:rFonts w:eastAsia="Calibri" w:cs="Arial"/>
                      <w:iCs/>
                      <w:sz w:val="16"/>
                      <w:szCs w:val="16"/>
                    </w:rPr>
                    <w:t>A choisir</w:t>
                  </w:r>
                </w:p>
                <w:p w14:paraId="4DA98561" w14:textId="77777777" w:rsidR="007C54A1" w:rsidRPr="00A01D15" w:rsidRDefault="007C54A1" w:rsidP="007C54A1">
                  <w:pPr>
                    <w:ind w:left="170" w:hanging="170"/>
                    <w:jc w:val="both"/>
                    <w:rPr>
                      <w:rFonts w:eastAsia="Calibri" w:cs="Arial"/>
                      <w:iCs/>
                      <w:sz w:val="16"/>
                      <w:szCs w:val="16"/>
                      <w:lang w:val="fr-FR"/>
                    </w:rPr>
                  </w:pPr>
                  <w:r w:rsidRPr="00A01D15">
                    <w:rPr>
                      <w:rFonts w:eastAsia="Calibri" w:cs="Arial"/>
                      <w:iCs/>
                      <w:sz w:val="18"/>
                      <w:szCs w:val="18"/>
                      <w:vertAlign w:val="superscript"/>
                      <w:lang w:val="fr-FR"/>
                    </w:rPr>
                    <w:t>2</w:t>
                  </w:r>
                  <w:r w:rsidRPr="00A01D15">
                    <w:rPr>
                      <w:rFonts w:eastAsia="Calibri" w:cs="Arial"/>
                      <w:iCs/>
                      <w:sz w:val="18"/>
                      <w:szCs w:val="18"/>
                      <w:lang w:val="fr-FR"/>
                    </w:rPr>
                    <w:t xml:space="preserve"> </w:t>
                  </w:r>
                  <w:r w:rsidRPr="00A01D15">
                    <w:rPr>
                      <w:rFonts w:eastAsia="Calibri" w:cs="Arial"/>
                      <w:iCs/>
                      <w:sz w:val="16"/>
                      <w:szCs w:val="16"/>
                    </w:rPr>
                    <w:t>Dans l’enseignement subventionné, à indiquer si le PO ne peut proposer une école</w:t>
                  </w:r>
                </w:p>
                <w:p w14:paraId="7B6EC05D" w14:textId="77777777" w:rsidR="007C54A1" w:rsidRPr="00A01D15" w:rsidRDefault="007C54A1" w:rsidP="007C54A1">
                  <w:pPr>
                    <w:jc w:val="both"/>
                    <w:rPr>
                      <w:rFonts w:eastAsia="Calibri" w:cs="Arial"/>
                      <w:lang w:val="fr-FR"/>
                    </w:rPr>
                  </w:pPr>
                  <w:r w:rsidRPr="00A01D15">
                    <w:rPr>
                      <w:rFonts w:eastAsia="Calibri" w:cs="Arial"/>
                      <w:lang w:val="fr-FR"/>
                    </w:rPr>
                    <w:lastRenderedPageBreak/>
                    <w:t>Le CPMS reste également à la disposition de votre enfant afin de l’aider dans ses recherches d’école et dans le cadre d’une éventuelle réorientation :</w:t>
                  </w:r>
                </w:p>
                <w:p w14:paraId="62D69FBA" w14:textId="77777777" w:rsidR="007C54A1" w:rsidRPr="00A01D15" w:rsidRDefault="007C54A1" w:rsidP="007C54A1">
                  <w:pPr>
                    <w:jc w:val="both"/>
                    <w:rPr>
                      <w:rFonts w:eastAsia="Calibri" w:cs="Arial"/>
                      <w:lang w:val="fr-FR"/>
                    </w:rPr>
                  </w:pPr>
                </w:p>
                <w:p w14:paraId="5EBA8ACB" w14:textId="77777777" w:rsidR="007C54A1" w:rsidRPr="00A01D15" w:rsidRDefault="007C54A1" w:rsidP="007C54A1">
                  <w:pPr>
                    <w:jc w:val="center"/>
                    <w:rPr>
                      <w:rFonts w:eastAsia="Calibri" w:cs="Arial"/>
                      <w:b/>
                      <w:lang w:val="fr-FR"/>
                    </w:rPr>
                  </w:pPr>
                  <w:r w:rsidRPr="00A01D15">
                    <w:rPr>
                      <w:rFonts w:eastAsia="Calibri" w:cs="Arial"/>
                      <w:b/>
                      <w:lang w:val="fr-FR"/>
                    </w:rPr>
                    <w:t>Coordonnées CPMS</w:t>
                  </w:r>
                </w:p>
                <w:p w14:paraId="356B80FD" w14:textId="77777777" w:rsidR="007C54A1" w:rsidRPr="00A01D15" w:rsidRDefault="007C54A1" w:rsidP="007C54A1">
                  <w:pPr>
                    <w:rPr>
                      <w:rFonts w:eastAsia="Calibri" w:cs="Arial"/>
                      <w:lang w:val="fr-FR"/>
                    </w:rPr>
                  </w:pPr>
                </w:p>
                <w:p w14:paraId="78402B52" w14:textId="77777777" w:rsidR="007C54A1" w:rsidRPr="00A01D15" w:rsidRDefault="007C54A1" w:rsidP="007C54A1">
                  <w:pPr>
                    <w:jc w:val="both"/>
                    <w:rPr>
                      <w:rFonts w:eastAsia="Calibri" w:cs="Arial"/>
                      <w:b/>
                      <w:i/>
                      <w:lang w:val="fr-FR"/>
                    </w:rPr>
                  </w:pPr>
                  <w:r w:rsidRPr="00A01D15">
                    <w:rPr>
                      <w:rFonts w:eastAsia="Calibri" w:cs="Arial"/>
                      <w:b/>
                      <w:i/>
                      <w:lang w:val="fr-FR"/>
                    </w:rPr>
                    <w:t xml:space="preserve">Eu égard à son importance, la présente vous est à la fois adressée par pli ordinaire et par pli recommandé </w:t>
                  </w:r>
                  <w:r w:rsidRPr="00A01D15">
                    <w:rPr>
                      <w:rFonts w:eastAsia="Calibri" w:cs="Arial"/>
                      <w:vertAlign w:val="superscript"/>
                      <w:lang w:val="fr-FR"/>
                    </w:rPr>
                    <w:t>3</w:t>
                  </w:r>
                  <w:r w:rsidRPr="00A01D15">
                    <w:rPr>
                      <w:rFonts w:eastAsia="Calibri" w:cs="Arial"/>
                      <w:b/>
                      <w:i/>
                      <w:lang w:val="fr-FR"/>
                    </w:rPr>
                    <w:t>.</w:t>
                  </w:r>
                </w:p>
                <w:p w14:paraId="50CAD895" w14:textId="77777777" w:rsidR="007C54A1" w:rsidRPr="00A01D15" w:rsidRDefault="007C54A1" w:rsidP="007C54A1">
                  <w:pPr>
                    <w:rPr>
                      <w:rFonts w:eastAsia="Calibri" w:cs="Arial"/>
                      <w:lang w:val="fr-FR"/>
                    </w:rPr>
                  </w:pPr>
                </w:p>
                <w:p w14:paraId="10E3A645" w14:textId="77777777" w:rsidR="007C54A1" w:rsidRPr="00A01D15" w:rsidRDefault="007C54A1" w:rsidP="007C54A1">
                  <w:pPr>
                    <w:jc w:val="both"/>
                    <w:rPr>
                      <w:rFonts w:eastAsia="Calibri" w:cs="Arial"/>
                      <w:lang w:val="fr-FR"/>
                    </w:rPr>
                  </w:pPr>
                  <w:r w:rsidRPr="00A01D15">
                    <w:rPr>
                      <w:rFonts w:eastAsia="Calibri" w:cs="Arial"/>
                      <w:lang w:val="fr-FR"/>
                    </w:rPr>
                    <w:t>Veuillez agréer, Madame, Monsieur, l'expression de ma considération distinguée.</w:t>
                  </w:r>
                </w:p>
                <w:p w14:paraId="086E6C41" w14:textId="77777777" w:rsidR="007C54A1" w:rsidRPr="00A01D15" w:rsidRDefault="007C54A1" w:rsidP="007C54A1">
                  <w:pPr>
                    <w:tabs>
                      <w:tab w:val="center" w:pos="6237"/>
                    </w:tabs>
                    <w:rPr>
                      <w:rFonts w:eastAsia="Calibri" w:cs="Arial"/>
                      <w:b/>
                      <w:i/>
                      <w:lang w:val="fr-FR"/>
                    </w:rPr>
                  </w:pPr>
                  <w:bookmarkStart w:id="145" w:name="_Toc50458554"/>
                  <w:bookmarkStart w:id="146" w:name="_Toc12529916"/>
                  <w:bookmarkStart w:id="147" w:name="Annexe12"/>
                </w:p>
                <w:p w14:paraId="0F3B9C29" w14:textId="77777777" w:rsidR="007C54A1" w:rsidRPr="00A01D15" w:rsidRDefault="007C54A1" w:rsidP="007C54A1">
                  <w:pPr>
                    <w:tabs>
                      <w:tab w:val="center" w:pos="6237"/>
                    </w:tabs>
                    <w:rPr>
                      <w:rFonts w:eastAsia="Calibri" w:cs="Arial"/>
                      <w:b/>
                      <w:i/>
                      <w:lang w:val="fr-FR"/>
                    </w:rPr>
                  </w:pPr>
                  <w:r w:rsidRPr="00A01D15">
                    <w:rPr>
                      <w:rFonts w:eastAsia="Calibri" w:cs="Arial"/>
                      <w:b/>
                      <w:i/>
                      <w:lang w:val="fr-FR"/>
                    </w:rPr>
                    <w:tab/>
                    <w:t xml:space="preserve">Signature du décisionnaire </w:t>
                  </w:r>
                  <w:r w:rsidRPr="00A01D15">
                    <w:rPr>
                      <w:rFonts w:eastAsia="Calibri" w:cs="Arial"/>
                      <w:vertAlign w:val="superscript"/>
                      <w:lang w:val="fr-FR"/>
                    </w:rPr>
                    <w:t>4</w:t>
                  </w:r>
                </w:p>
                <w:p w14:paraId="7CE27A40" w14:textId="77777777" w:rsidR="007C54A1" w:rsidRPr="00A01D15" w:rsidRDefault="007C54A1" w:rsidP="007C54A1">
                  <w:pPr>
                    <w:tabs>
                      <w:tab w:val="center" w:pos="6237"/>
                    </w:tabs>
                    <w:rPr>
                      <w:rFonts w:eastAsia="Calibri" w:cs="Arial"/>
                    </w:rPr>
                  </w:pPr>
                  <w:r w:rsidRPr="00A01D15">
                    <w:rPr>
                      <w:rFonts w:eastAsia="Calibri" w:cs="Arial"/>
                      <w:b/>
                      <w:i/>
                      <w:lang w:val="fr-FR"/>
                    </w:rPr>
                    <w:tab/>
                    <w:t>Titre</w:t>
                  </w:r>
                  <w:bookmarkEnd w:id="145"/>
                  <w:bookmarkEnd w:id="146"/>
                  <w:bookmarkEnd w:id="147"/>
                </w:p>
                <w:p w14:paraId="1778F3A5" w14:textId="77777777" w:rsidR="007C54A1" w:rsidRPr="00A01D15" w:rsidRDefault="007C54A1" w:rsidP="007C54A1">
                  <w:pPr>
                    <w:rPr>
                      <w:rFonts w:eastAsia="Calibri" w:cs="Arial"/>
                    </w:rPr>
                  </w:pPr>
                </w:p>
                <w:p w14:paraId="1627C74D" w14:textId="77777777" w:rsidR="007C54A1" w:rsidRPr="00A01D15" w:rsidRDefault="007C54A1" w:rsidP="007C54A1">
                  <w:pPr>
                    <w:rPr>
                      <w:rFonts w:eastAsia="Calibri" w:cs="Arial"/>
                      <w:b/>
                      <w:u w:val="single"/>
                    </w:rPr>
                  </w:pPr>
                </w:p>
                <w:p w14:paraId="0F159DF5" w14:textId="77777777" w:rsidR="007C54A1" w:rsidRPr="00A01D15" w:rsidRDefault="007C54A1" w:rsidP="007C54A1">
                  <w:pPr>
                    <w:rPr>
                      <w:rFonts w:eastAsia="Calibri" w:cs="Arial"/>
                      <w:b/>
                      <w:u w:val="single"/>
                    </w:rPr>
                  </w:pPr>
                </w:p>
                <w:p w14:paraId="4B597055" w14:textId="77777777" w:rsidR="007C54A1" w:rsidRPr="00A01D15" w:rsidRDefault="007C54A1" w:rsidP="007C54A1">
                  <w:pPr>
                    <w:rPr>
                      <w:rFonts w:eastAsia="Calibri" w:cs="Arial"/>
                      <w:b/>
                      <w:u w:val="single"/>
                    </w:rPr>
                  </w:pPr>
                </w:p>
                <w:p w14:paraId="41374CCA" w14:textId="77777777" w:rsidR="007C54A1" w:rsidRPr="00A01D15" w:rsidRDefault="007C54A1" w:rsidP="007C54A1">
                  <w:pPr>
                    <w:rPr>
                      <w:rFonts w:eastAsia="Calibri" w:cs="Arial"/>
                      <w:b/>
                      <w:u w:val="single"/>
                    </w:rPr>
                  </w:pPr>
                </w:p>
                <w:p w14:paraId="0189A80B" w14:textId="77777777" w:rsidR="007C54A1" w:rsidRPr="00A01D15" w:rsidRDefault="007C54A1" w:rsidP="007C54A1">
                  <w:pPr>
                    <w:rPr>
                      <w:rFonts w:eastAsia="Calibri" w:cs="Arial"/>
                      <w:b/>
                      <w:u w:val="single"/>
                    </w:rPr>
                  </w:pPr>
                </w:p>
                <w:p w14:paraId="19006C7D" w14:textId="77777777" w:rsidR="007C54A1" w:rsidRPr="00A01D15" w:rsidRDefault="007C54A1" w:rsidP="007C54A1">
                  <w:pPr>
                    <w:rPr>
                      <w:rFonts w:eastAsia="Calibri" w:cs="Arial"/>
                      <w:b/>
                      <w:u w:val="single"/>
                    </w:rPr>
                  </w:pPr>
                </w:p>
                <w:p w14:paraId="404EBD9F" w14:textId="77777777" w:rsidR="007C54A1" w:rsidRPr="00A01D15" w:rsidRDefault="007C54A1" w:rsidP="007C54A1">
                  <w:pPr>
                    <w:rPr>
                      <w:rFonts w:eastAsia="Calibri" w:cs="Arial"/>
                      <w:b/>
                      <w:u w:val="single"/>
                    </w:rPr>
                  </w:pPr>
                </w:p>
                <w:p w14:paraId="27CD434F" w14:textId="77777777" w:rsidR="007C54A1" w:rsidRPr="00A01D15" w:rsidRDefault="007C54A1" w:rsidP="007C54A1">
                  <w:pPr>
                    <w:rPr>
                      <w:rFonts w:eastAsia="Calibri" w:cs="Arial"/>
                      <w:b/>
                      <w:u w:val="single"/>
                    </w:rPr>
                  </w:pPr>
                </w:p>
                <w:p w14:paraId="089BF4E3" w14:textId="77777777" w:rsidR="007C54A1" w:rsidRPr="00A01D15" w:rsidRDefault="007C54A1" w:rsidP="007C54A1">
                  <w:pPr>
                    <w:rPr>
                      <w:rFonts w:eastAsia="Calibri" w:cs="Arial"/>
                      <w:b/>
                      <w:u w:val="single"/>
                    </w:rPr>
                  </w:pPr>
                </w:p>
                <w:p w14:paraId="620E4B01" w14:textId="77777777" w:rsidR="007C54A1" w:rsidRPr="00A01D15" w:rsidRDefault="007C54A1" w:rsidP="007C54A1">
                  <w:pPr>
                    <w:rPr>
                      <w:rFonts w:eastAsia="Calibri" w:cs="Arial"/>
                      <w:b/>
                      <w:u w:val="single"/>
                    </w:rPr>
                  </w:pPr>
                </w:p>
                <w:p w14:paraId="59605B73" w14:textId="77777777" w:rsidR="007C54A1" w:rsidRPr="00A01D15" w:rsidRDefault="007C54A1" w:rsidP="007C54A1">
                  <w:pPr>
                    <w:rPr>
                      <w:rFonts w:eastAsia="Calibri" w:cs="Arial"/>
                      <w:b/>
                      <w:u w:val="single"/>
                    </w:rPr>
                  </w:pPr>
                </w:p>
                <w:p w14:paraId="60A12ECE" w14:textId="77777777" w:rsidR="007C54A1" w:rsidRPr="00A01D15" w:rsidRDefault="007C54A1" w:rsidP="007C54A1">
                  <w:pPr>
                    <w:rPr>
                      <w:rFonts w:eastAsia="Calibri" w:cs="Arial"/>
                      <w:b/>
                      <w:u w:val="single"/>
                    </w:rPr>
                  </w:pPr>
                </w:p>
                <w:p w14:paraId="228D817C" w14:textId="77777777" w:rsidR="007C54A1" w:rsidRPr="00A01D15" w:rsidRDefault="007C54A1" w:rsidP="007C54A1">
                  <w:pPr>
                    <w:rPr>
                      <w:rFonts w:eastAsia="Calibri" w:cs="Arial"/>
                      <w:b/>
                      <w:u w:val="single"/>
                    </w:rPr>
                  </w:pPr>
                </w:p>
                <w:p w14:paraId="29AD340F" w14:textId="77777777" w:rsidR="007C54A1" w:rsidRPr="00A01D15" w:rsidRDefault="007C54A1" w:rsidP="007C54A1">
                  <w:pPr>
                    <w:rPr>
                      <w:rFonts w:eastAsia="Calibri" w:cs="Arial"/>
                      <w:b/>
                      <w:u w:val="single"/>
                    </w:rPr>
                  </w:pPr>
                </w:p>
                <w:p w14:paraId="74B2FE42" w14:textId="77777777" w:rsidR="007C54A1" w:rsidRPr="00A01D15" w:rsidRDefault="007C54A1" w:rsidP="007C54A1">
                  <w:pPr>
                    <w:rPr>
                      <w:rFonts w:eastAsia="Calibri" w:cs="Arial"/>
                      <w:b/>
                      <w:u w:val="single"/>
                    </w:rPr>
                  </w:pPr>
                </w:p>
                <w:p w14:paraId="11D12FE0" w14:textId="77777777" w:rsidR="007C54A1" w:rsidRPr="00A01D15" w:rsidRDefault="007C54A1" w:rsidP="007C54A1">
                  <w:pPr>
                    <w:rPr>
                      <w:rFonts w:eastAsia="Calibri" w:cs="Arial"/>
                      <w:b/>
                      <w:u w:val="single"/>
                    </w:rPr>
                  </w:pPr>
                </w:p>
                <w:p w14:paraId="21266EA2" w14:textId="77777777" w:rsidR="007C54A1" w:rsidRPr="00A01D15" w:rsidRDefault="007C54A1" w:rsidP="007C54A1">
                  <w:pPr>
                    <w:rPr>
                      <w:rFonts w:eastAsia="Calibri" w:cs="Arial"/>
                      <w:b/>
                      <w:u w:val="single"/>
                    </w:rPr>
                  </w:pPr>
                </w:p>
                <w:p w14:paraId="5A6EF08D" w14:textId="77777777" w:rsidR="007C54A1" w:rsidRPr="00A01D15" w:rsidRDefault="007C54A1" w:rsidP="007C54A1">
                  <w:pPr>
                    <w:rPr>
                      <w:rFonts w:eastAsia="Calibri" w:cs="Arial"/>
                      <w:b/>
                      <w:u w:val="single"/>
                    </w:rPr>
                  </w:pPr>
                </w:p>
                <w:p w14:paraId="6D0F37CC" w14:textId="77777777" w:rsidR="007C54A1" w:rsidRPr="00A01D15" w:rsidRDefault="007C54A1" w:rsidP="007C54A1">
                  <w:pPr>
                    <w:rPr>
                      <w:rFonts w:eastAsia="Calibri" w:cs="Arial"/>
                      <w:b/>
                      <w:u w:val="single"/>
                    </w:rPr>
                  </w:pPr>
                </w:p>
                <w:p w14:paraId="7BDC807F" w14:textId="77777777" w:rsidR="007C54A1" w:rsidRPr="00A01D15" w:rsidRDefault="007C54A1" w:rsidP="007C54A1">
                  <w:pPr>
                    <w:rPr>
                      <w:rFonts w:eastAsia="Calibri" w:cs="Arial"/>
                      <w:b/>
                      <w:u w:val="single"/>
                    </w:rPr>
                  </w:pPr>
                </w:p>
                <w:p w14:paraId="553A7DD9" w14:textId="77777777" w:rsidR="007C54A1" w:rsidRPr="00A01D15" w:rsidRDefault="007C54A1" w:rsidP="007C54A1">
                  <w:pPr>
                    <w:rPr>
                      <w:rFonts w:eastAsia="Calibri" w:cs="Arial"/>
                      <w:b/>
                      <w:u w:val="single"/>
                    </w:rPr>
                  </w:pPr>
                </w:p>
                <w:p w14:paraId="3FFAD575" w14:textId="77777777" w:rsidR="007C54A1" w:rsidRPr="00A01D15" w:rsidRDefault="007C54A1" w:rsidP="007C54A1">
                  <w:pPr>
                    <w:rPr>
                      <w:rFonts w:eastAsia="Calibri" w:cs="Arial"/>
                      <w:b/>
                      <w:u w:val="single"/>
                    </w:rPr>
                  </w:pPr>
                </w:p>
                <w:p w14:paraId="14DBCB5D" w14:textId="77777777" w:rsidR="007C54A1" w:rsidRPr="00A01D15" w:rsidRDefault="007C54A1" w:rsidP="007C54A1">
                  <w:pPr>
                    <w:rPr>
                      <w:rFonts w:eastAsia="Calibri" w:cs="Arial"/>
                      <w:b/>
                      <w:u w:val="single"/>
                    </w:rPr>
                  </w:pPr>
                </w:p>
                <w:p w14:paraId="4F156ACD" w14:textId="77777777" w:rsidR="007C54A1" w:rsidRPr="00A01D15" w:rsidRDefault="007C54A1" w:rsidP="007C54A1">
                  <w:pPr>
                    <w:rPr>
                      <w:rFonts w:eastAsia="Calibri" w:cs="Arial"/>
                      <w:b/>
                      <w:u w:val="single"/>
                    </w:rPr>
                  </w:pPr>
                </w:p>
                <w:p w14:paraId="03AF2746" w14:textId="77777777" w:rsidR="007C54A1" w:rsidRPr="00A01D15" w:rsidRDefault="007C54A1" w:rsidP="007C54A1">
                  <w:pPr>
                    <w:rPr>
                      <w:rFonts w:eastAsia="Calibri" w:cs="Arial"/>
                      <w:b/>
                      <w:u w:val="single"/>
                    </w:rPr>
                  </w:pPr>
                </w:p>
                <w:p w14:paraId="71825203" w14:textId="77777777" w:rsidR="007C54A1" w:rsidRPr="00A01D15" w:rsidRDefault="007C54A1" w:rsidP="007C54A1">
                  <w:pPr>
                    <w:rPr>
                      <w:rFonts w:eastAsia="Calibri" w:cs="Arial"/>
                      <w:b/>
                      <w:u w:val="single"/>
                    </w:rPr>
                  </w:pPr>
                </w:p>
                <w:p w14:paraId="2F913607" w14:textId="77777777" w:rsidR="007C54A1" w:rsidRPr="00A01D15" w:rsidRDefault="007C54A1" w:rsidP="007C54A1">
                  <w:pPr>
                    <w:rPr>
                      <w:rFonts w:eastAsia="Calibri" w:cs="Arial"/>
                      <w:b/>
                      <w:u w:val="single"/>
                    </w:rPr>
                  </w:pPr>
                </w:p>
                <w:p w14:paraId="70D2649C" w14:textId="77777777" w:rsidR="007C54A1" w:rsidRPr="00A01D15" w:rsidRDefault="007C54A1" w:rsidP="007C54A1">
                  <w:pPr>
                    <w:rPr>
                      <w:rFonts w:eastAsia="Calibri" w:cs="Arial"/>
                      <w:b/>
                      <w:u w:val="single"/>
                    </w:rPr>
                  </w:pPr>
                </w:p>
                <w:p w14:paraId="526AAC1B" w14:textId="77777777" w:rsidR="007C54A1" w:rsidRPr="00A01D15" w:rsidRDefault="007C54A1" w:rsidP="007C54A1">
                  <w:pPr>
                    <w:rPr>
                      <w:rFonts w:eastAsia="Calibri" w:cs="Arial"/>
                      <w:b/>
                      <w:u w:val="single"/>
                    </w:rPr>
                  </w:pPr>
                </w:p>
                <w:p w14:paraId="61597653" w14:textId="77777777" w:rsidR="007C54A1" w:rsidRPr="00A01D15" w:rsidRDefault="007C54A1" w:rsidP="007C54A1">
                  <w:pPr>
                    <w:rPr>
                      <w:rFonts w:eastAsia="Calibri" w:cs="Arial"/>
                      <w:b/>
                      <w:u w:val="single"/>
                    </w:rPr>
                  </w:pPr>
                </w:p>
                <w:p w14:paraId="401D4B48" w14:textId="77777777" w:rsidR="007C54A1" w:rsidRPr="00A01D15" w:rsidRDefault="007C54A1" w:rsidP="007C54A1">
                  <w:pPr>
                    <w:rPr>
                      <w:rFonts w:eastAsia="Calibri" w:cs="Arial"/>
                      <w:b/>
                      <w:u w:val="single"/>
                    </w:rPr>
                  </w:pPr>
                </w:p>
                <w:p w14:paraId="3EDDF008" w14:textId="77777777" w:rsidR="007C54A1" w:rsidRPr="00A01D15" w:rsidRDefault="007C54A1" w:rsidP="007C54A1">
                  <w:pPr>
                    <w:rPr>
                      <w:rFonts w:eastAsia="Calibri" w:cs="Arial"/>
                      <w:b/>
                      <w:u w:val="single"/>
                    </w:rPr>
                  </w:pPr>
                </w:p>
                <w:p w14:paraId="634E4BCE" w14:textId="77777777" w:rsidR="007C54A1" w:rsidRPr="00A01D15" w:rsidRDefault="007C54A1" w:rsidP="007C54A1">
                  <w:pPr>
                    <w:rPr>
                      <w:rFonts w:eastAsia="Calibri" w:cs="Arial"/>
                      <w:b/>
                      <w:u w:val="single"/>
                    </w:rPr>
                  </w:pPr>
                </w:p>
                <w:p w14:paraId="4DBF0310" w14:textId="77777777" w:rsidR="007C54A1" w:rsidRPr="00A01D15" w:rsidRDefault="007C54A1" w:rsidP="007C54A1">
                  <w:pPr>
                    <w:rPr>
                      <w:rFonts w:eastAsia="Calibri" w:cs="Arial"/>
                      <w:b/>
                      <w:u w:val="single"/>
                    </w:rPr>
                  </w:pPr>
                </w:p>
                <w:p w14:paraId="33E565DD" w14:textId="77777777" w:rsidR="007C54A1" w:rsidRPr="00A01D15" w:rsidRDefault="007C54A1" w:rsidP="007C54A1">
                  <w:pPr>
                    <w:tabs>
                      <w:tab w:val="center" w:pos="6237"/>
                    </w:tabs>
                    <w:rPr>
                      <w:rFonts w:eastAsia="Calibri" w:cs="Arial"/>
                      <w:lang w:val="fr-FR"/>
                    </w:rPr>
                  </w:pPr>
                </w:p>
                <w:p w14:paraId="02819C17" w14:textId="77777777" w:rsidR="007C54A1" w:rsidRPr="00A01D15" w:rsidRDefault="00F57E00" w:rsidP="007C54A1">
                  <w:pPr>
                    <w:tabs>
                      <w:tab w:val="center" w:pos="6237"/>
                    </w:tabs>
                    <w:rPr>
                      <w:rFonts w:eastAsia="Calibri" w:cs="Arial"/>
                      <w:lang w:val="fr-FR"/>
                    </w:rPr>
                  </w:pPr>
                  <w:r>
                    <w:rPr>
                      <w:rFonts w:eastAsia="Calibri" w:cs="Arial"/>
                      <w:iCs/>
                      <w:lang w:val="fr-FR"/>
                    </w:rPr>
                    <w:pict w14:anchorId="09D676F8">
                      <v:rect id="_x0000_i1029" style="width:170.1pt;height:1pt" o:hrpct="0" o:hrstd="t" o:hrnoshade="t" o:hr="t" fillcolor="black" stroked="f"/>
                    </w:pict>
                  </w:r>
                </w:p>
                <w:p w14:paraId="414DD8CD" w14:textId="77777777" w:rsidR="007C54A1" w:rsidRPr="00A01D15" w:rsidRDefault="007C54A1" w:rsidP="007C54A1">
                  <w:pPr>
                    <w:jc w:val="both"/>
                    <w:rPr>
                      <w:rFonts w:eastAsia="Calibri" w:cs="Arial"/>
                      <w:sz w:val="6"/>
                      <w:szCs w:val="6"/>
                      <w:lang w:val="fr-FR"/>
                    </w:rPr>
                  </w:pPr>
                </w:p>
                <w:p w14:paraId="6282FE06" w14:textId="77777777" w:rsidR="007C54A1" w:rsidRPr="00A01D15" w:rsidRDefault="007C54A1" w:rsidP="007C54A1">
                  <w:pPr>
                    <w:ind w:left="170" w:hanging="170"/>
                    <w:jc w:val="both"/>
                    <w:rPr>
                      <w:rFonts w:eastAsia="Calibri" w:cs="Arial"/>
                      <w:iCs/>
                      <w:sz w:val="16"/>
                      <w:szCs w:val="16"/>
                      <w:lang w:val="fr-FR"/>
                    </w:rPr>
                  </w:pPr>
                  <w:r w:rsidRPr="00A01D15">
                    <w:rPr>
                      <w:rFonts w:eastAsia="Calibri" w:cs="Arial"/>
                      <w:iCs/>
                      <w:sz w:val="18"/>
                      <w:szCs w:val="18"/>
                      <w:vertAlign w:val="superscript"/>
                      <w:lang w:val="fr-FR"/>
                    </w:rPr>
                    <w:t>3</w:t>
                  </w:r>
                  <w:r w:rsidRPr="00A01D15">
                    <w:rPr>
                      <w:rFonts w:eastAsia="Calibri" w:cs="Arial"/>
                      <w:iCs/>
                      <w:sz w:val="18"/>
                      <w:szCs w:val="18"/>
                      <w:lang w:val="fr-FR"/>
                    </w:rPr>
                    <w:t xml:space="preserve"> </w:t>
                  </w:r>
                  <w:r w:rsidRPr="00A01D15">
                    <w:rPr>
                      <w:rFonts w:eastAsia="Calibri" w:cs="Arial"/>
                      <w:iCs/>
                      <w:sz w:val="16"/>
                      <w:szCs w:val="16"/>
                    </w:rPr>
                    <w:t>Recommandation – pas obligation</w:t>
                  </w:r>
                </w:p>
                <w:p w14:paraId="56581CF2" w14:textId="77777777" w:rsidR="007C54A1" w:rsidRPr="00A01D15" w:rsidRDefault="007C54A1" w:rsidP="007C54A1">
                  <w:pPr>
                    <w:ind w:left="170" w:hanging="170"/>
                    <w:jc w:val="both"/>
                    <w:rPr>
                      <w:rFonts w:eastAsia="Calibri" w:cs="Arial"/>
                      <w:iCs/>
                      <w:sz w:val="16"/>
                      <w:szCs w:val="16"/>
                      <w:lang w:val="fr-FR"/>
                    </w:rPr>
                  </w:pPr>
                  <w:r w:rsidRPr="00A01D15">
                    <w:rPr>
                      <w:rFonts w:eastAsia="Calibri" w:cs="Arial"/>
                      <w:iCs/>
                      <w:sz w:val="18"/>
                      <w:szCs w:val="18"/>
                      <w:vertAlign w:val="superscript"/>
                      <w:lang w:val="fr-FR"/>
                    </w:rPr>
                    <w:t>4</w:t>
                  </w:r>
                  <w:r w:rsidRPr="00A01D15">
                    <w:rPr>
                      <w:rFonts w:eastAsia="Calibri" w:cs="Arial"/>
                      <w:iCs/>
                      <w:sz w:val="18"/>
                      <w:szCs w:val="18"/>
                      <w:lang w:val="fr-FR"/>
                    </w:rPr>
                    <w:t xml:space="preserve"> </w:t>
                  </w:r>
                  <w:r w:rsidRPr="00A01D15">
                    <w:rPr>
                      <w:rFonts w:eastAsia="Calibri" w:cs="Arial"/>
                      <w:iCs/>
                      <w:color w:val="000000"/>
                      <w:sz w:val="16"/>
                      <w:szCs w:val="16"/>
                    </w:rPr>
                    <w:t>Organisé : directeur   Subventionné : PO ou son délégué</w:t>
                  </w:r>
                </w:p>
                <w:p w14:paraId="0D5B57EB" w14:textId="6432527F" w:rsidR="00853D2E" w:rsidRDefault="00853D2E" w:rsidP="007C54A1">
                  <w:pPr>
                    <w:rPr>
                      <w:rFonts w:eastAsia="Calibri" w:cs="Arial"/>
                    </w:rPr>
                  </w:pPr>
                  <w:bookmarkStart w:id="148" w:name="annexe18"/>
                  <w:bookmarkStart w:id="149" w:name="_Toc412204111"/>
                  <w:bookmarkStart w:id="150" w:name="_Toc414352919"/>
                  <w:bookmarkStart w:id="151" w:name="_Toc453836943"/>
                  <w:bookmarkEnd w:id="140"/>
                  <w:bookmarkEnd w:id="141"/>
                  <w:bookmarkEnd w:id="142"/>
                  <w:r>
                    <w:rPr>
                      <w:rFonts w:eastAsia="Calibri" w:cs="Arial"/>
                    </w:rPr>
                    <w:br w:type="page"/>
                  </w:r>
                </w:p>
                <w:p w14:paraId="04488A59" w14:textId="428A3362" w:rsidR="007C54A1" w:rsidRPr="00A01D15" w:rsidRDefault="007C54A1" w:rsidP="007C54A1">
                  <w:pPr>
                    <w:keepNext/>
                    <w:keepLines/>
                    <w:spacing w:after="120" w:line="259" w:lineRule="auto"/>
                    <w:jc w:val="both"/>
                    <w:outlineLvl w:val="3"/>
                    <w:rPr>
                      <w:rFonts w:eastAsia="MS Gothic" w:cs="Times New Roman"/>
                      <w:b/>
                      <w:iCs/>
                      <w:color w:val="E36C0A"/>
                      <w:sz w:val="24"/>
                      <w:u w:val="single"/>
                    </w:rPr>
                  </w:pPr>
                  <w:bookmarkStart w:id="152" w:name="_Annexe_17_:"/>
                  <w:bookmarkStart w:id="153" w:name="_Annexe_11_:"/>
                  <w:bookmarkEnd w:id="148"/>
                  <w:bookmarkEnd w:id="149"/>
                  <w:bookmarkEnd w:id="150"/>
                  <w:bookmarkEnd w:id="151"/>
                  <w:bookmarkEnd w:id="152"/>
                  <w:bookmarkEnd w:id="153"/>
                  <w:r w:rsidRPr="00A01D15">
                    <w:rPr>
                      <w:rFonts w:eastAsia="MS Gothic" w:cs="Times New Roman"/>
                      <w:b/>
                      <w:iCs/>
                      <w:color w:val="E36C0A"/>
                      <w:sz w:val="24"/>
                      <w:u w:val="single"/>
                    </w:rPr>
                    <w:lastRenderedPageBreak/>
                    <w:t>Annexe 4 : Procédure d’exclusion définitive – Modèle de procès-verbal d’audition de l’élève et de ses parents/RL</w:t>
                  </w:r>
                </w:p>
                <w:p w14:paraId="6DF01FBE" w14:textId="77777777" w:rsidR="007C54A1" w:rsidRPr="00A01D15" w:rsidRDefault="007C54A1" w:rsidP="007C54A1">
                  <w:pPr>
                    <w:rPr>
                      <w:rFonts w:eastAsia="Calibri" w:cs="Arial"/>
                      <w:lang w:val="fr-FR"/>
                    </w:rPr>
                  </w:pPr>
                </w:p>
                <w:p w14:paraId="2FFEAAB2" w14:textId="77777777" w:rsidR="007C54A1" w:rsidRPr="00A01D15" w:rsidRDefault="007C54A1" w:rsidP="007C54A1">
                  <w:pPr>
                    <w:rPr>
                      <w:rFonts w:eastAsia="Calibri" w:cs="Arial"/>
                      <w:b/>
                      <w:lang w:val="fr-FR"/>
                    </w:rPr>
                  </w:pPr>
                  <w:r w:rsidRPr="00A01D15">
                    <w:rPr>
                      <w:rFonts w:eastAsia="Calibri" w:cs="Arial"/>
                      <w:b/>
                      <w:lang w:val="fr-FR"/>
                    </w:rPr>
                    <w:t>Nom :</w:t>
                  </w:r>
                </w:p>
                <w:p w14:paraId="57E72D14" w14:textId="77777777" w:rsidR="007C54A1" w:rsidRPr="00A01D15" w:rsidRDefault="007C54A1" w:rsidP="007C54A1">
                  <w:pPr>
                    <w:rPr>
                      <w:rFonts w:eastAsia="Calibri" w:cs="Arial"/>
                      <w:b/>
                      <w:lang w:val="fr-FR"/>
                    </w:rPr>
                  </w:pPr>
                  <w:r w:rsidRPr="00A01D15">
                    <w:rPr>
                      <w:rFonts w:eastAsia="Calibri" w:cs="Arial"/>
                      <w:b/>
                      <w:lang w:val="fr-FR"/>
                    </w:rPr>
                    <w:t>Prénom :</w:t>
                  </w:r>
                </w:p>
                <w:p w14:paraId="5AB93DDE" w14:textId="77777777" w:rsidR="007C54A1" w:rsidRPr="00A01D15" w:rsidRDefault="007C54A1" w:rsidP="007C54A1">
                  <w:pPr>
                    <w:rPr>
                      <w:rFonts w:eastAsia="Calibri" w:cs="Arial"/>
                      <w:b/>
                      <w:lang w:val="fr-FR"/>
                    </w:rPr>
                  </w:pPr>
                  <w:r w:rsidRPr="00A01D15">
                    <w:rPr>
                      <w:rFonts w:eastAsia="Calibri" w:cs="Arial"/>
                      <w:b/>
                      <w:lang w:val="fr-FR"/>
                    </w:rPr>
                    <w:t>Date de naissance :</w:t>
                  </w:r>
                </w:p>
                <w:p w14:paraId="0F87532E" w14:textId="77777777" w:rsidR="007C54A1" w:rsidRPr="00A01D15" w:rsidRDefault="007C54A1" w:rsidP="007C54A1">
                  <w:pPr>
                    <w:rPr>
                      <w:rFonts w:eastAsia="Calibri" w:cs="Arial"/>
                      <w:b/>
                      <w:lang w:val="fr-FR"/>
                    </w:rPr>
                  </w:pPr>
                  <w:r w:rsidRPr="00A01D15">
                    <w:rPr>
                      <w:rFonts w:eastAsia="Calibri" w:cs="Arial"/>
                      <w:b/>
                      <w:lang w:val="fr-FR"/>
                    </w:rPr>
                    <w:t>Classe :</w:t>
                  </w:r>
                </w:p>
                <w:p w14:paraId="558EC3E8" w14:textId="77777777" w:rsidR="007C54A1" w:rsidRPr="00A01D15" w:rsidRDefault="007C54A1" w:rsidP="007C54A1">
                  <w:pPr>
                    <w:rPr>
                      <w:rFonts w:eastAsia="Calibri" w:cs="Arial"/>
                      <w:lang w:val="fr-FR"/>
                    </w:rPr>
                  </w:pPr>
                </w:p>
                <w:p w14:paraId="60FE7DF6" w14:textId="77777777" w:rsidR="007C54A1" w:rsidRPr="00A01D15" w:rsidRDefault="007C54A1" w:rsidP="007C54A1">
                  <w:pPr>
                    <w:rPr>
                      <w:rFonts w:eastAsia="Calibri" w:cs="Arial"/>
                      <w:lang w:val="fr-FR"/>
                    </w:rPr>
                  </w:pPr>
                  <w:r w:rsidRPr="00A01D15">
                    <w:rPr>
                      <w:rFonts w:eastAsia="Calibri" w:cs="Arial"/>
                      <w:u w:val="single"/>
                      <w:lang w:val="fr-FR"/>
                    </w:rPr>
                    <w:t>Documents mis à disposition de l’élève</w:t>
                  </w:r>
                  <w:r w:rsidRPr="00A01D15">
                    <w:rPr>
                      <w:rFonts w:eastAsia="Calibri" w:cs="Arial"/>
                      <w:b/>
                      <w:i/>
                      <w:u w:val="single"/>
                      <w:lang w:val="fr-FR"/>
                    </w:rPr>
                    <w:t xml:space="preserve"> </w:t>
                  </w:r>
                  <w:r w:rsidRPr="00A01D15">
                    <w:rPr>
                      <w:rFonts w:eastAsia="Calibri" w:cs="Arial"/>
                      <w:u w:val="single"/>
                      <w:lang w:val="fr-FR"/>
                    </w:rPr>
                    <w:t>et</w:t>
                  </w:r>
                  <w:r w:rsidRPr="00A01D15">
                    <w:rPr>
                      <w:rFonts w:eastAsia="Calibri" w:cs="Arial"/>
                      <w:b/>
                      <w:i/>
                      <w:u w:val="single"/>
                      <w:lang w:val="fr-FR"/>
                    </w:rPr>
                    <w:t xml:space="preserve"> ses parents/RL</w:t>
                  </w:r>
                  <w:r w:rsidRPr="00A01D15">
                    <w:rPr>
                      <w:rFonts w:eastAsia="Calibri" w:cs="Arial"/>
                      <w:lang w:val="fr-FR"/>
                    </w:rPr>
                    <w:t> :</w:t>
                  </w:r>
                </w:p>
                <w:p w14:paraId="1E3328AD" w14:textId="77777777" w:rsidR="007C54A1" w:rsidRPr="00A01D15" w:rsidRDefault="007C54A1" w:rsidP="007C54A1">
                  <w:pPr>
                    <w:rPr>
                      <w:rFonts w:eastAsia="Calibri" w:cs="Arial"/>
                      <w:lang w:val="fr-FR"/>
                    </w:rPr>
                  </w:pPr>
                </w:p>
                <w:p w14:paraId="2BAC3450" w14:textId="77777777" w:rsidR="007C54A1" w:rsidRPr="00A01D15" w:rsidRDefault="007C54A1" w:rsidP="003C05E8">
                  <w:pPr>
                    <w:numPr>
                      <w:ilvl w:val="0"/>
                      <w:numId w:val="168"/>
                    </w:numPr>
                    <w:tabs>
                      <w:tab w:val="num" w:pos="720"/>
                    </w:tabs>
                    <w:ind w:left="720" w:hanging="360"/>
                    <w:jc w:val="both"/>
                    <w:rPr>
                      <w:rFonts w:eastAsia="Calibri" w:cs="Arial"/>
                      <w:lang w:val="fr-FR"/>
                    </w:rPr>
                  </w:pPr>
                  <w:r w:rsidRPr="00A01D15">
                    <w:rPr>
                      <w:rFonts w:eastAsia="Calibri" w:cs="Arial"/>
                      <w:lang w:val="fr-FR"/>
                    </w:rPr>
                    <w:t>dossier disciplinaire (faits antérieurs)</w:t>
                  </w:r>
                </w:p>
                <w:p w14:paraId="085FB523" w14:textId="77777777" w:rsidR="007C54A1" w:rsidRPr="00A01D15" w:rsidRDefault="007C54A1" w:rsidP="007C54A1">
                  <w:pPr>
                    <w:rPr>
                      <w:rFonts w:eastAsia="Calibri" w:cs="Arial"/>
                      <w:lang w:val="fr-FR"/>
                    </w:rPr>
                  </w:pPr>
                </w:p>
                <w:p w14:paraId="5AB4AB8C" w14:textId="77777777" w:rsidR="007C54A1" w:rsidRPr="00A01D15" w:rsidRDefault="007C54A1" w:rsidP="003C05E8">
                  <w:pPr>
                    <w:numPr>
                      <w:ilvl w:val="0"/>
                      <w:numId w:val="168"/>
                    </w:numPr>
                    <w:tabs>
                      <w:tab w:val="num" w:pos="720"/>
                    </w:tabs>
                    <w:ind w:left="720" w:hanging="360"/>
                    <w:jc w:val="both"/>
                    <w:rPr>
                      <w:rFonts w:eastAsia="Calibri" w:cs="Arial"/>
                      <w:lang w:val="fr-FR"/>
                    </w:rPr>
                  </w:pPr>
                  <w:r w:rsidRPr="00A01D15">
                    <w:rPr>
                      <w:rFonts w:eastAsia="Calibri" w:cs="Arial"/>
                      <w:lang w:val="fr-FR"/>
                    </w:rPr>
                    <w:t>rapport d’incident (fait(s) qui donne(nt) lieu à la procédure d’exclusion)</w:t>
                  </w:r>
                </w:p>
                <w:p w14:paraId="6025FDAA" w14:textId="77777777" w:rsidR="007C54A1" w:rsidRPr="00A01D15" w:rsidRDefault="007C54A1" w:rsidP="007C54A1">
                  <w:pPr>
                    <w:rPr>
                      <w:rFonts w:eastAsia="Calibri" w:cs="Arial"/>
                      <w:lang w:val="fr-FR"/>
                    </w:rPr>
                  </w:pPr>
                </w:p>
                <w:p w14:paraId="2C813A80" w14:textId="77777777" w:rsidR="007C54A1" w:rsidRPr="00A01D15" w:rsidRDefault="007C54A1" w:rsidP="003C05E8">
                  <w:pPr>
                    <w:numPr>
                      <w:ilvl w:val="0"/>
                      <w:numId w:val="168"/>
                    </w:numPr>
                    <w:tabs>
                      <w:tab w:val="num" w:pos="720"/>
                    </w:tabs>
                    <w:ind w:left="720" w:hanging="360"/>
                    <w:jc w:val="both"/>
                    <w:rPr>
                      <w:rFonts w:eastAsia="Calibri" w:cs="Arial"/>
                      <w:lang w:val="fr-FR"/>
                    </w:rPr>
                  </w:pPr>
                  <w:r w:rsidRPr="00A01D15">
                    <w:rPr>
                      <w:rFonts w:eastAsia="Calibri" w:cs="Arial"/>
                      <w:lang w:val="fr-FR"/>
                    </w:rPr>
                    <w:t>témoignages</w:t>
                  </w:r>
                </w:p>
                <w:p w14:paraId="74AE0EDF" w14:textId="77777777" w:rsidR="007C54A1" w:rsidRPr="00A01D15" w:rsidRDefault="007C54A1" w:rsidP="007C54A1">
                  <w:pPr>
                    <w:rPr>
                      <w:rFonts w:eastAsia="Calibri" w:cs="Arial"/>
                      <w:lang w:val="fr-FR"/>
                    </w:rPr>
                  </w:pPr>
                </w:p>
                <w:p w14:paraId="547D8110" w14:textId="77777777" w:rsidR="007C54A1" w:rsidRPr="00A01D15" w:rsidRDefault="007C54A1" w:rsidP="003C05E8">
                  <w:pPr>
                    <w:numPr>
                      <w:ilvl w:val="0"/>
                      <w:numId w:val="168"/>
                    </w:numPr>
                    <w:tabs>
                      <w:tab w:val="num" w:pos="720"/>
                    </w:tabs>
                    <w:ind w:left="720" w:hanging="360"/>
                    <w:jc w:val="both"/>
                    <w:rPr>
                      <w:rFonts w:eastAsia="Calibri" w:cs="Arial"/>
                      <w:lang w:val="fr-FR"/>
                    </w:rPr>
                  </w:pPr>
                  <w:r w:rsidRPr="00A01D15">
                    <w:rPr>
                      <w:rFonts w:eastAsia="Calibri" w:cs="Arial"/>
                      <w:lang w:val="fr-FR"/>
                    </w:rPr>
                    <w:t>autres (à préciser) :</w:t>
                  </w:r>
                </w:p>
                <w:p w14:paraId="6DCD2CFC" w14:textId="77777777" w:rsidR="007C54A1" w:rsidRPr="00A01D15" w:rsidRDefault="007C54A1" w:rsidP="007C54A1">
                  <w:pPr>
                    <w:rPr>
                      <w:rFonts w:eastAsia="Calibri" w:cs="Arial"/>
                      <w:lang w:val="fr-FR"/>
                    </w:rPr>
                  </w:pPr>
                </w:p>
                <w:p w14:paraId="7343A825" w14:textId="77777777" w:rsidR="007C54A1" w:rsidRPr="00A01D15" w:rsidRDefault="007C54A1" w:rsidP="007C54A1">
                  <w:pPr>
                    <w:rPr>
                      <w:rFonts w:eastAsia="Calibri" w:cs="Arial"/>
                      <w:lang w:val="fr-FR"/>
                    </w:rPr>
                  </w:pPr>
                  <w:r w:rsidRPr="00A01D15">
                    <w:rPr>
                      <w:rFonts w:eastAsia="Calibri" w:cs="Arial"/>
                      <w:u w:val="single"/>
                      <w:lang w:val="fr-FR"/>
                    </w:rPr>
                    <w:t xml:space="preserve">Eventuels documents remis par </w:t>
                  </w:r>
                  <w:r w:rsidRPr="00A01D15">
                    <w:rPr>
                      <w:rFonts w:eastAsia="Calibri" w:cs="Arial"/>
                      <w:b/>
                      <w:i/>
                      <w:u w:val="single"/>
                      <w:lang w:val="fr-FR"/>
                    </w:rPr>
                    <w:t>les parents/RL</w:t>
                  </w:r>
                  <w:r w:rsidRPr="00A01D15">
                    <w:rPr>
                      <w:rFonts w:eastAsia="Calibri" w:cs="Arial"/>
                      <w:u w:val="single"/>
                      <w:lang w:val="fr-FR"/>
                    </w:rPr>
                    <w:t xml:space="preserve"> au directeur</w:t>
                  </w:r>
                  <w:r w:rsidRPr="00A01D15">
                    <w:rPr>
                      <w:rFonts w:eastAsia="Calibri" w:cs="Arial"/>
                      <w:lang w:val="fr-FR"/>
                    </w:rPr>
                    <w:t> :</w:t>
                  </w:r>
                </w:p>
                <w:p w14:paraId="0596832A" w14:textId="77777777" w:rsidR="007C54A1" w:rsidRPr="00A01D15" w:rsidRDefault="007C54A1" w:rsidP="007C54A1">
                  <w:pPr>
                    <w:rPr>
                      <w:rFonts w:eastAsia="Calibri" w:cs="Arial"/>
                      <w:lang w:val="fr-FR"/>
                    </w:rPr>
                  </w:pPr>
                </w:p>
                <w:p w14:paraId="7A328F23" w14:textId="77777777" w:rsidR="007C54A1" w:rsidRPr="00A01D15" w:rsidRDefault="007C54A1" w:rsidP="007C54A1">
                  <w:pPr>
                    <w:rPr>
                      <w:rFonts w:eastAsia="Calibri" w:cs="Arial"/>
                      <w:lang w:val="fr-FR"/>
                    </w:rPr>
                  </w:pPr>
                </w:p>
                <w:p w14:paraId="00AA2A5B" w14:textId="77777777" w:rsidR="007C54A1" w:rsidRPr="00A01D15" w:rsidRDefault="007C54A1" w:rsidP="007C54A1">
                  <w:pPr>
                    <w:rPr>
                      <w:rFonts w:eastAsia="Calibri" w:cs="Arial"/>
                      <w:lang w:val="fr-FR"/>
                    </w:rPr>
                  </w:pPr>
                  <w:r w:rsidRPr="00A01D15">
                    <w:rPr>
                      <w:rFonts w:eastAsia="Calibri" w:cs="Arial"/>
                      <w:u w:val="single"/>
                      <w:lang w:val="fr-FR"/>
                    </w:rPr>
                    <w:t>Personnes présentes</w:t>
                  </w:r>
                  <w:r w:rsidRPr="00A01D15">
                    <w:rPr>
                      <w:rFonts w:eastAsia="Calibri" w:cs="Arial"/>
                      <w:lang w:val="fr-FR"/>
                    </w:rPr>
                    <w:t> :</w:t>
                  </w:r>
                </w:p>
                <w:p w14:paraId="1B278342" w14:textId="77777777" w:rsidR="007C54A1" w:rsidRPr="00A01D15" w:rsidRDefault="007C54A1" w:rsidP="007C54A1">
                  <w:pPr>
                    <w:rPr>
                      <w:rFonts w:eastAsia="Calibri" w:cs="Arial"/>
                      <w:lang w:val="fr-FR"/>
                    </w:rPr>
                  </w:pPr>
                </w:p>
                <w:p w14:paraId="55E3362C" w14:textId="77777777" w:rsidR="007C54A1" w:rsidRPr="00A01D15" w:rsidRDefault="007C54A1" w:rsidP="007C54A1">
                  <w:pPr>
                    <w:rPr>
                      <w:rFonts w:eastAsia="Calibri" w:cs="Arial"/>
                      <w:lang w:val="fr-FR"/>
                    </w:rPr>
                  </w:pPr>
                </w:p>
                <w:p w14:paraId="08A207FF" w14:textId="77777777" w:rsidR="007C54A1" w:rsidRPr="00A01D15" w:rsidRDefault="007C54A1" w:rsidP="007C54A1">
                  <w:pPr>
                    <w:rPr>
                      <w:rFonts w:eastAsia="Calibri" w:cs="Arial"/>
                      <w:lang w:val="fr-FR"/>
                    </w:rPr>
                  </w:pPr>
                </w:p>
                <w:p w14:paraId="4B1980E0" w14:textId="77777777" w:rsidR="007C54A1" w:rsidRPr="00A01D15" w:rsidRDefault="007C54A1" w:rsidP="007C54A1">
                  <w:pPr>
                    <w:rPr>
                      <w:rFonts w:eastAsia="Calibri" w:cs="Arial"/>
                      <w:lang w:val="fr-FR"/>
                    </w:rPr>
                  </w:pPr>
                </w:p>
                <w:p w14:paraId="2C71F6E8" w14:textId="77777777" w:rsidR="007C54A1" w:rsidRPr="00A01D15" w:rsidRDefault="007C54A1" w:rsidP="007C54A1">
                  <w:pPr>
                    <w:rPr>
                      <w:rFonts w:eastAsia="Calibri" w:cs="Arial"/>
                      <w:lang w:val="fr-FR"/>
                    </w:rPr>
                  </w:pPr>
                  <w:r w:rsidRPr="00A01D15">
                    <w:rPr>
                      <w:rFonts w:eastAsia="Calibri" w:cs="Arial"/>
                      <w:u w:val="single"/>
                      <w:lang w:val="fr-FR"/>
                    </w:rPr>
                    <w:t>Version des faits présentée par le directeur</w:t>
                  </w:r>
                  <w:r w:rsidRPr="00A01D15">
                    <w:rPr>
                      <w:rFonts w:eastAsia="Calibri" w:cs="Arial"/>
                      <w:lang w:val="fr-FR"/>
                    </w:rPr>
                    <w:t> :</w:t>
                  </w:r>
                </w:p>
                <w:p w14:paraId="2B19DA7B" w14:textId="77777777" w:rsidR="007C54A1" w:rsidRPr="00A01D15" w:rsidRDefault="007C54A1" w:rsidP="007C54A1">
                  <w:pPr>
                    <w:rPr>
                      <w:rFonts w:eastAsia="Calibri" w:cs="Arial"/>
                      <w:lang w:val="fr-FR"/>
                    </w:rPr>
                  </w:pPr>
                </w:p>
                <w:p w14:paraId="19DF5D01" w14:textId="77777777" w:rsidR="007C54A1" w:rsidRPr="00A01D15" w:rsidRDefault="007C54A1" w:rsidP="007C54A1">
                  <w:pPr>
                    <w:rPr>
                      <w:rFonts w:eastAsia="Calibri" w:cs="Arial"/>
                      <w:lang w:val="fr-FR"/>
                    </w:rPr>
                  </w:pPr>
                </w:p>
                <w:p w14:paraId="28FFAB4F" w14:textId="77777777" w:rsidR="007C54A1" w:rsidRPr="00A01D15" w:rsidRDefault="007C54A1" w:rsidP="007C54A1">
                  <w:pPr>
                    <w:rPr>
                      <w:rFonts w:eastAsia="Calibri" w:cs="Arial"/>
                      <w:lang w:val="fr-FR"/>
                    </w:rPr>
                  </w:pPr>
                </w:p>
                <w:p w14:paraId="735BB529" w14:textId="77777777" w:rsidR="007C54A1" w:rsidRPr="00A01D15" w:rsidRDefault="007C54A1" w:rsidP="007C54A1">
                  <w:pPr>
                    <w:rPr>
                      <w:rFonts w:eastAsia="Calibri" w:cs="Arial"/>
                      <w:lang w:val="fr-FR"/>
                    </w:rPr>
                  </w:pPr>
                </w:p>
                <w:p w14:paraId="2041E054" w14:textId="77777777" w:rsidR="007C54A1" w:rsidRPr="00A01D15" w:rsidRDefault="007C54A1" w:rsidP="007C54A1">
                  <w:pPr>
                    <w:rPr>
                      <w:rFonts w:eastAsia="Calibri" w:cs="Arial"/>
                      <w:lang w:val="fr-FR"/>
                    </w:rPr>
                  </w:pPr>
                </w:p>
                <w:p w14:paraId="1A47C8DD" w14:textId="77777777" w:rsidR="007C54A1" w:rsidRPr="00A01D15" w:rsidRDefault="007C54A1" w:rsidP="007C54A1">
                  <w:pPr>
                    <w:rPr>
                      <w:rFonts w:eastAsia="Calibri" w:cs="Arial"/>
                      <w:lang w:val="fr-FR"/>
                    </w:rPr>
                  </w:pPr>
                  <w:r w:rsidRPr="00A01D15">
                    <w:rPr>
                      <w:rFonts w:eastAsia="Calibri" w:cs="Arial"/>
                      <w:u w:val="single"/>
                      <w:lang w:val="fr-FR"/>
                    </w:rPr>
                    <w:t>Commentaires de l’élève/</w:t>
                  </w:r>
                  <w:r w:rsidRPr="00A01D15">
                    <w:rPr>
                      <w:rFonts w:eastAsia="Calibri" w:cs="Arial"/>
                      <w:b/>
                      <w:i/>
                      <w:u w:val="single"/>
                      <w:lang w:val="fr-FR"/>
                    </w:rPr>
                    <w:t>des parents/RL</w:t>
                  </w:r>
                  <w:r w:rsidRPr="00A01D15">
                    <w:rPr>
                      <w:rFonts w:eastAsia="Calibri" w:cs="Arial"/>
                      <w:lang w:val="fr-FR"/>
                    </w:rPr>
                    <w:t> :</w:t>
                  </w:r>
                </w:p>
                <w:p w14:paraId="4EF191AA" w14:textId="77777777" w:rsidR="007C54A1" w:rsidRPr="00A01D15" w:rsidRDefault="007C54A1" w:rsidP="007C54A1">
                  <w:pPr>
                    <w:rPr>
                      <w:rFonts w:eastAsia="Calibri" w:cs="Arial"/>
                      <w:lang w:val="fr-FR"/>
                    </w:rPr>
                  </w:pPr>
                </w:p>
                <w:p w14:paraId="246DF642" w14:textId="77777777" w:rsidR="007C54A1" w:rsidRPr="00A01D15" w:rsidRDefault="007C54A1" w:rsidP="007C54A1">
                  <w:pPr>
                    <w:rPr>
                      <w:rFonts w:eastAsia="Calibri" w:cs="Arial"/>
                      <w:lang w:val="fr-FR"/>
                    </w:rPr>
                  </w:pPr>
                </w:p>
                <w:p w14:paraId="298D111A" w14:textId="77777777" w:rsidR="007C54A1" w:rsidRPr="00A01D15" w:rsidRDefault="007C54A1" w:rsidP="007C54A1">
                  <w:pPr>
                    <w:rPr>
                      <w:rFonts w:eastAsia="Calibri" w:cs="Arial"/>
                      <w:lang w:val="fr-FR"/>
                    </w:rPr>
                  </w:pPr>
                </w:p>
                <w:p w14:paraId="23D5E518" w14:textId="77777777" w:rsidR="007C54A1" w:rsidRPr="00A01D15" w:rsidRDefault="007C54A1" w:rsidP="007C54A1">
                  <w:pPr>
                    <w:rPr>
                      <w:rFonts w:eastAsia="Calibri" w:cs="Arial"/>
                      <w:lang w:val="fr-FR"/>
                    </w:rPr>
                  </w:pPr>
                </w:p>
                <w:p w14:paraId="5FC28A9B" w14:textId="77777777" w:rsidR="007C54A1" w:rsidRPr="00A01D15" w:rsidRDefault="007C54A1" w:rsidP="007C54A1">
                  <w:pPr>
                    <w:rPr>
                      <w:rFonts w:eastAsia="Calibri" w:cs="Arial"/>
                      <w:lang w:val="fr-FR"/>
                    </w:rPr>
                  </w:pPr>
                </w:p>
                <w:p w14:paraId="454C41B0" w14:textId="77777777" w:rsidR="007C54A1" w:rsidRPr="00A01D15" w:rsidRDefault="007C54A1" w:rsidP="007C54A1">
                  <w:pPr>
                    <w:rPr>
                      <w:rFonts w:eastAsia="Calibri" w:cs="Arial"/>
                      <w:lang w:val="fr-FR"/>
                    </w:rPr>
                  </w:pPr>
                </w:p>
                <w:p w14:paraId="1980CD90" w14:textId="77777777" w:rsidR="007C54A1" w:rsidRPr="00A01D15" w:rsidRDefault="007C54A1" w:rsidP="007C54A1">
                  <w:pPr>
                    <w:rPr>
                      <w:rFonts w:eastAsia="Calibri" w:cs="Arial"/>
                      <w:lang w:val="fr-FR"/>
                    </w:rPr>
                  </w:pPr>
                </w:p>
                <w:p w14:paraId="7D5AD1DE" w14:textId="77777777" w:rsidR="007C54A1" w:rsidRPr="00A01D15" w:rsidRDefault="007C54A1" w:rsidP="007C54A1">
                  <w:pPr>
                    <w:rPr>
                      <w:rFonts w:eastAsia="Calibri" w:cs="Arial"/>
                      <w:lang w:val="fr-FR"/>
                    </w:rPr>
                  </w:pPr>
                  <w:r w:rsidRPr="00A01D15">
                    <w:rPr>
                      <w:rFonts w:eastAsia="Calibri" w:cs="Arial"/>
                      <w:lang w:val="fr-FR"/>
                    </w:rPr>
                    <w:t xml:space="preserve">Fait en deux exemplaires à ………………, le ………………                 </w:t>
                  </w:r>
                </w:p>
                <w:p w14:paraId="20323992" w14:textId="77777777" w:rsidR="007C54A1" w:rsidRPr="00A01D15" w:rsidRDefault="007C54A1" w:rsidP="007C54A1">
                  <w:pPr>
                    <w:rPr>
                      <w:rFonts w:eastAsia="Calibri" w:cs="Arial"/>
                      <w:lang w:val="fr-FR"/>
                    </w:rPr>
                  </w:pPr>
                  <w:r w:rsidRPr="00A01D15">
                    <w:rPr>
                      <w:rFonts w:eastAsia="Calibri" w:cs="Arial"/>
                      <w:lang w:val="fr-FR"/>
                    </w:rPr>
                    <w:t xml:space="preserve">           </w:t>
                  </w:r>
                </w:p>
                <w:p w14:paraId="41D75CB2" w14:textId="77777777" w:rsidR="007C54A1" w:rsidRPr="00A01D15" w:rsidRDefault="007C54A1" w:rsidP="007C54A1">
                  <w:pPr>
                    <w:rPr>
                      <w:rFonts w:eastAsia="Calibri" w:cs="Arial"/>
                      <w:lang w:val="fr-FR"/>
                    </w:rPr>
                  </w:pPr>
                </w:p>
                <w:p w14:paraId="7E0BFD84" w14:textId="77777777" w:rsidR="007C54A1" w:rsidRPr="00A01D15" w:rsidRDefault="007C54A1" w:rsidP="007C54A1">
                  <w:pPr>
                    <w:rPr>
                      <w:rFonts w:eastAsia="Calibri" w:cs="Arial"/>
                      <w:lang w:val="fr-FR"/>
                    </w:rPr>
                  </w:pPr>
                </w:p>
                <w:p w14:paraId="2D099D87" w14:textId="77777777" w:rsidR="007C54A1" w:rsidRPr="00A01D15" w:rsidRDefault="007C54A1" w:rsidP="007C54A1">
                  <w:pPr>
                    <w:rPr>
                      <w:rFonts w:eastAsia="Calibri" w:cs="Arial"/>
                      <w:lang w:val="fr-FR"/>
                    </w:rPr>
                  </w:pPr>
                </w:p>
                <w:p w14:paraId="64ECFF29" w14:textId="77777777" w:rsidR="007C54A1" w:rsidRPr="00A01D15" w:rsidRDefault="007C54A1" w:rsidP="007C54A1">
                  <w:pPr>
                    <w:rPr>
                      <w:rFonts w:eastAsia="Calibri" w:cs="Arial"/>
                      <w:lang w:val="fr-FR"/>
                    </w:rPr>
                  </w:pPr>
                  <w:r w:rsidRPr="00A01D15">
                    <w:rPr>
                      <w:rFonts w:eastAsia="Calibri" w:cs="Arial"/>
                      <w:u w:val="single"/>
                      <w:lang w:val="fr-FR"/>
                    </w:rPr>
                    <w:t>Signature des personnes présentes précédée de la mention « lu et approuvé »</w:t>
                  </w:r>
                  <w:r w:rsidRPr="00A01D15">
                    <w:rPr>
                      <w:rFonts w:eastAsia="Calibri" w:cs="Arial"/>
                      <w:lang w:val="fr-FR"/>
                    </w:rPr>
                    <w:t>:</w:t>
                  </w:r>
                </w:p>
                <w:p w14:paraId="7305ADCB" w14:textId="77777777" w:rsidR="007C54A1" w:rsidRPr="00A01D15" w:rsidRDefault="007C54A1" w:rsidP="007C54A1">
                  <w:pPr>
                    <w:rPr>
                      <w:rFonts w:eastAsia="Calibri" w:cs="Calibri"/>
                      <w:spacing w:val="-2"/>
                    </w:rPr>
                  </w:pPr>
                  <w:r w:rsidRPr="00A01D15">
                    <w:rPr>
                      <w:rFonts w:eastAsia="Calibri" w:cs="Calibri"/>
                      <w:spacing w:val="-2"/>
                    </w:rPr>
                    <w:t xml:space="preserve"> </w:t>
                  </w:r>
                </w:p>
                <w:p w14:paraId="3BE94626" w14:textId="4AE20893" w:rsidR="007C54A1" w:rsidRPr="00A01D15" w:rsidRDefault="007C54A1" w:rsidP="007C54A1">
                  <w:pPr>
                    <w:keepNext/>
                    <w:keepLines/>
                    <w:spacing w:after="120" w:line="259" w:lineRule="auto"/>
                    <w:jc w:val="both"/>
                    <w:outlineLvl w:val="3"/>
                    <w:rPr>
                      <w:rFonts w:eastAsia="MS Gothic" w:cs="Calibri"/>
                      <w:b/>
                      <w:bCs/>
                      <w:iCs/>
                      <w:color w:val="E36C0A"/>
                      <w:sz w:val="24"/>
                      <w:u w:val="single"/>
                    </w:rPr>
                  </w:pPr>
                  <w:bookmarkStart w:id="154" w:name="_Annexe_5_:_6"/>
                  <w:bookmarkEnd w:id="154"/>
                  <w:r w:rsidRPr="00A01D15">
                    <w:rPr>
                      <w:rFonts w:eastAsia="MS Gothic" w:cs="Calibri"/>
                      <w:b/>
                      <w:iCs/>
                      <w:color w:val="E36C0A"/>
                      <w:spacing w:val="-2"/>
                      <w:sz w:val="24"/>
                      <w:u w:val="single"/>
                    </w:rPr>
                    <w:br w:type="page"/>
                  </w:r>
                  <w:bookmarkStart w:id="155" w:name="_Annexe_12_:"/>
                  <w:bookmarkEnd w:id="155"/>
                  <w:r w:rsidRPr="00A01D15">
                    <w:rPr>
                      <w:rFonts w:eastAsia="MS Gothic" w:cs="Times New Roman"/>
                      <w:b/>
                      <w:iCs/>
                      <w:color w:val="E36C0A"/>
                      <w:sz w:val="24"/>
                      <w:u w:val="single"/>
                    </w:rPr>
                    <w:lastRenderedPageBreak/>
                    <w:t>Annexe 5 : Procédure d’exclusion définitive – modèle de procès-verbal de la réunion du conseil de classe d’exclusion</w:t>
                  </w:r>
                </w:p>
                <w:p w14:paraId="7F34EDF4" w14:textId="77777777" w:rsidR="007C54A1" w:rsidRPr="00A01D15" w:rsidRDefault="007C54A1" w:rsidP="007C54A1">
                  <w:pPr>
                    <w:rPr>
                      <w:rFonts w:eastAsia="Calibri" w:cs="Arial"/>
                      <w:u w:val="single"/>
                    </w:rPr>
                  </w:pPr>
                </w:p>
                <w:p w14:paraId="2C9994CA" w14:textId="77777777" w:rsidR="007C54A1" w:rsidRPr="00A01D15" w:rsidRDefault="007C54A1" w:rsidP="007C54A1">
                  <w:pPr>
                    <w:rPr>
                      <w:rFonts w:eastAsia="Calibri" w:cs="Arial"/>
                      <w:lang w:val="fr-FR"/>
                    </w:rPr>
                  </w:pPr>
                  <w:r w:rsidRPr="00A01D15">
                    <w:rPr>
                      <w:rFonts w:eastAsia="Calibri" w:cs="Arial"/>
                      <w:lang w:val="fr-FR"/>
                    </w:rPr>
                    <w:t>CONSEIL DE CLASSE du ………………………………………………………………………...</w:t>
                  </w:r>
                </w:p>
                <w:p w14:paraId="1AEDD9A2" w14:textId="77777777" w:rsidR="007C54A1" w:rsidRPr="00A01D15" w:rsidRDefault="007C54A1" w:rsidP="007C54A1">
                  <w:pPr>
                    <w:rPr>
                      <w:rFonts w:eastAsia="Calibri" w:cs="Arial"/>
                      <w:lang w:val="fr-FR"/>
                    </w:rPr>
                  </w:pPr>
                </w:p>
                <w:p w14:paraId="31C2E3EF" w14:textId="77777777" w:rsidR="007C54A1" w:rsidRPr="00A01D15" w:rsidRDefault="007C54A1" w:rsidP="007C54A1">
                  <w:pPr>
                    <w:rPr>
                      <w:rFonts w:eastAsia="Calibri" w:cs="Arial"/>
                      <w:lang w:val="fr-FR"/>
                    </w:rPr>
                  </w:pPr>
                  <w:r w:rsidRPr="00A01D15">
                    <w:rPr>
                      <w:rFonts w:eastAsia="Calibri" w:cs="Arial"/>
                      <w:b/>
                      <w:u w:val="single"/>
                      <w:lang w:val="fr-FR"/>
                    </w:rPr>
                    <w:t>Concerne</w:t>
                  </w:r>
                  <w:r w:rsidRPr="00A01D15">
                    <w:rPr>
                      <w:rFonts w:eastAsia="Calibri" w:cs="Arial"/>
                      <w:lang w:val="fr-FR"/>
                    </w:rPr>
                    <w:t xml:space="preserve"> : </w:t>
                  </w:r>
                  <w:r w:rsidRPr="00A01D15">
                    <w:rPr>
                      <w:rFonts w:eastAsia="Calibri" w:cs="Arial"/>
                      <w:lang w:val="fr-FR"/>
                    </w:rPr>
                    <w:tab/>
                    <w:t>........................................................................................ élève de …………………….</w:t>
                  </w:r>
                </w:p>
                <w:p w14:paraId="1CAF17A0" w14:textId="77777777" w:rsidR="007C54A1" w:rsidRPr="00A01D15" w:rsidRDefault="007C54A1" w:rsidP="007C54A1">
                  <w:pPr>
                    <w:rPr>
                      <w:rFonts w:eastAsia="Calibri" w:cs="Arial"/>
                      <w:b/>
                      <w:lang w:val="fr-FR"/>
                    </w:rPr>
                  </w:pPr>
                </w:p>
                <w:p w14:paraId="042A19C3" w14:textId="77777777" w:rsidR="007C54A1" w:rsidRPr="00A01D15" w:rsidRDefault="007C54A1" w:rsidP="007C54A1">
                  <w:pPr>
                    <w:rPr>
                      <w:rFonts w:eastAsia="Calibri" w:cs="Arial"/>
                      <w:lang w:val="fr-FR"/>
                    </w:rPr>
                  </w:pPr>
                  <w:r w:rsidRPr="00A01D15">
                    <w:rPr>
                      <w:rFonts w:eastAsia="Calibri" w:cs="Arial"/>
                      <w:b/>
                      <w:u w:val="single"/>
                      <w:lang w:val="fr-FR"/>
                    </w:rPr>
                    <w:t>Présents</w:t>
                  </w:r>
                  <w:r w:rsidRPr="00A01D15">
                    <w:rPr>
                      <w:rFonts w:eastAsia="Calibri" w:cs="Arial"/>
                      <w:b/>
                      <w:lang w:val="fr-FR"/>
                    </w:rPr>
                    <w:t xml:space="preserve"> :</w:t>
                  </w:r>
                  <w:r w:rsidRPr="00A01D15">
                    <w:rPr>
                      <w:rFonts w:eastAsia="Calibri" w:cs="Arial"/>
                      <w:b/>
                      <w:lang w:val="fr-FR"/>
                    </w:rPr>
                    <w:tab/>
                  </w:r>
                  <w:r w:rsidRPr="00A01D15">
                    <w:rPr>
                      <w:rFonts w:eastAsia="Calibri" w:cs="Arial"/>
                      <w:lang w:val="fr-FR"/>
                    </w:rPr>
                    <w:t>...............................................…………………………………, directeur,</w:t>
                  </w:r>
                </w:p>
                <w:p w14:paraId="5E2B1000" w14:textId="77777777" w:rsidR="007C54A1" w:rsidRPr="00A01D15" w:rsidRDefault="007C54A1" w:rsidP="007C54A1">
                  <w:pPr>
                    <w:rPr>
                      <w:rFonts w:eastAsia="Calibri" w:cs="Arial"/>
                      <w:lang w:val="fr-FR"/>
                    </w:rPr>
                  </w:pPr>
                </w:p>
                <w:p w14:paraId="3511B8C0" w14:textId="77777777" w:rsidR="007C54A1" w:rsidRPr="00A01D15" w:rsidRDefault="007C54A1" w:rsidP="007C54A1">
                  <w:pPr>
                    <w:rPr>
                      <w:rFonts w:eastAsia="Calibri" w:cs="Arial"/>
                      <w:lang w:val="fr-FR"/>
                    </w:rPr>
                  </w:pPr>
                  <w:r w:rsidRPr="00A01D15">
                    <w:rPr>
                      <w:rFonts w:eastAsia="Calibri" w:cs="Arial"/>
                      <w:lang w:val="fr-FR"/>
                    </w:rPr>
                    <w:t>Mesdames et Messieurs ...................................................…………………………………....………….……………………... ………………………………………………………………………………………………………..……………………………………………………………………………………………………….,professeurs,…</w:t>
                  </w:r>
                </w:p>
                <w:p w14:paraId="03E9750C" w14:textId="77777777" w:rsidR="007C54A1" w:rsidRPr="00A01D15" w:rsidRDefault="007C54A1" w:rsidP="007C54A1">
                  <w:pPr>
                    <w:rPr>
                      <w:rFonts w:eastAsia="Calibri" w:cs="Arial"/>
                      <w:lang w:val="fr-FR"/>
                    </w:rPr>
                  </w:pPr>
                </w:p>
                <w:p w14:paraId="2E3BF1ED" w14:textId="77777777" w:rsidR="007C54A1" w:rsidRPr="00A01D15" w:rsidRDefault="007C54A1" w:rsidP="007C54A1">
                  <w:pPr>
                    <w:rPr>
                      <w:rFonts w:eastAsia="Calibri" w:cs="Arial"/>
                      <w:lang w:val="fr-FR"/>
                    </w:rPr>
                  </w:pPr>
                  <w:r w:rsidRPr="00A01D15">
                    <w:rPr>
                      <w:rFonts w:eastAsia="Calibri" w:cs="Arial"/>
                      <w:b/>
                      <w:u w:val="single"/>
                      <w:lang w:val="fr-FR"/>
                    </w:rPr>
                    <w:t>Absents</w:t>
                  </w:r>
                  <w:r w:rsidRPr="00A01D15">
                    <w:rPr>
                      <w:rFonts w:eastAsia="Calibri" w:cs="Arial"/>
                      <w:b/>
                      <w:lang w:val="fr-FR"/>
                    </w:rPr>
                    <w:t xml:space="preserve"> : </w:t>
                  </w:r>
                  <w:r w:rsidRPr="00A01D15">
                    <w:rPr>
                      <w:rFonts w:eastAsia="Calibri" w:cs="Arial"/>
                      <w:lang w:val="fr-FR"/>
                    </w:rPr>
                    <w:t>…………………………………………………………………………………………….</w:t>
                  </w:r>
                </w:p>
                <w:p w14:paraId="4CBCDD26" w14:textId="77777777" w:rsidR="007C54A1" w:rsidRPr="00A01D15" w:rsidRDefault="007C54A1" w:rsidP="007C54A1">
                  <w:pPr>
                    <w:rPr>
                      <w:rFonts w:eastAsia="Calibri" w:cs="Arial"/>
                      <w:b/>
                      <w:lang w:val="fr-FR"/>
                    </w:rPr>
                  </w:pPr>
                </w:p>
                <w:p w14:paraId="047CE2A9" w14:textId="77777777" w:rsidR="007C54A1" w:rsidRPr="00A01D15" w:rsidRDefault="007C54A1" w:rsidP="007C54A1">
                  <w:pPr>
                    <w:jc w:val="both"/>
                    <w:rPr>
                      <w:rFonts w:eastAsia="Calibri" w:cs="Arial"/>
                      <w:lang w:val="fr-FR"/>
                    </w:rPr>
                  </w:pPr>
                  <w:r w:rsidRPr="00A01D15">
                    <w:rPr>
                      <w:rFonts w:eastAsia="Calibri" w:cs="Arial"/>
                      <w:b/>
                      <w:u w:val="single"/>
                      <w:lang w:val="fr-FR"/>
                    </w:rPr>
                    <w:t>Fait(s) reproché(s) à l'élève</w:t>
                  </w:r>
                  <w:r w:rsidRPr="00A01D15">
                    <w:rPr>
                      <w:rFonts w:eastAsia="Calibri" w:cs="Arial"/>
                      <w:lang w:val="fr-FR"/>
                    </w:rPr>
                    <w:t xml:space="preserve"> (identiques aux faits repris dans la convocation à l’audition de l’élève majeur ou des parents de l’élève mineur et de celui-ci):</w:t>
                  </w:r>
                </w:p>
                <w:p w14:paraId="4610176E" w14:textId="77777777" w:rsidR="007C54A1" w:rsidRPr="00A01D15" w:rsidRDefault="007C54A1" w:rsidP="007C54A1">
                  <w:pPr>
                    <w:rPr>
                      <w:rFonts w:eastAsia="Calibri" w:cs="Arial"/>
                      <w:lang w:val="fr-FR"/>
                    </w:rPr>
                  </w:pPr>
                </w:p>
                <w:p w14:paraId="725FACFA" w14:textId="77777777" w:rsidR="007C54A1" w:rsidRPr="00A01D15" w:rsidRDefault="007C54A1" w:rsidP="007C54A1">
                  <w:pPr>
                    <w:rPr>
                      <w:rFonts w:eastAsia="Calibri" w:cs="Arial"/>
                      <w:lang w:val="fr-FR"/>
                    </w:rPr>
                  </w:pPr>
                  <w:r w:rsidRPr="00A01D15">
                    <w:rPr>
                      <w:rFonts w:eastAsia="Calibri" w:cs="Arial"/>
                      <w:lang w:val="fr-FR"/>
                    </w:rPr>
                    <w:t>-   ................................................................................................................................................………</w:t>
                  </w:r>
                </w:p>
                <w:p w14:paraId="5B7BE0BD" w14:textId="77777777" w:rsidR="007C54A1" w:rsidRPr="00A01D15" w:rsidRDefault="007C54A1" w:rsidP="007C54A1">
                  <w:pPr>
                    <w:rPr>
                      <w:rFonts w:eastAsia="Calibri" w:cs="Arial"/>
                      <w:lang w:val="fr-FR"/>
                    </w:rPr>
                  </w:pPr>
                  <w:r w:rsidRPr="00A01D15">
                    <w:rPr>
                      <w:rFonts w:eastAsia="Calibri" w:cs="Arial"/>
                      <w:lang w:val="fr-FR"/>
                    </w:rPr>
                    <w:t>-   ...............................................................................................................................................………</w:t>
                  </w:r>
                </w:p>
                <w:p w14:paraId="3A699E7C" w14:textId="77777777" w:rsidR="007C54A1" w:rsidRPr="00A01D15" w:rsidRDefault="007C54A1" w:rsidP="007C54A1">
                  <w:pPr>
                    <w:rPr>
                      <w:rFonts w:eastAsia="Calibri" w:cs="Arial"/>
                      <w:lang w:val="fr-FR"/>
                    </w:rPr>
                  </w:pPr>
                  <w:r w:rsidRPr="00A01D15">
                    <w:rPr>
                      <w:rFonts w:eastAsia="Calibri" w:cs="Arial"/>
                      <w:lang w:val="fr-FR"/>
                    </w:rPr>
                    <w:t>-   ................................................................................................................................................………</w:t>
                  </w:r>
                </w:p>
                <w:p w14:paraId="00F1BD23" w14:textId="77777777" w:rsidR="007C54A1" w:rsidRPr="00A01D15" w:rsidRDefault="007C54A1" w:rsidP="007C54A1">
                  <w:pPr>
                    <w:rPr>
                      <w:rFonts w:eastAsia="Calibri" w:cs="Arial"/>
                      <w:lang w:val="fr-FR"/>
                    </w:rPr>
                  </w:pPr>
                  <w:r w:rsidRPr="00A01D15">
                    <w:rPr>
                      <w:rFonts w:eastAsia="Calibri" w:cs="Arial"/>
                      <w:lang w:val="fr-FR"/>
                    </w:rPr>
                    <w:t>-   ...............................................................................................................................................………</w:t>
                  </w:r>
                </w:p>
                <w:p w14:paraId="54F1A322" w14:textId="77777777" w:rsidR="007C54A1" w:rsidRPr="00A01D15" w:rsidRDefault="007C54A1" w:rsidP="007C54A1">
                  <w:pPr>
                    <w:rPr>
                      <w:rFonts w:eastAsia="Calibri" w:cs="Arial"/>
                      <w:lang w:val="fr-FR"/>
                    </w:rPr>
                  </w:pPr>
                  <w:r w:rsidRPr="00A01D15">
                    <w:rPr>
                      <w:rFonts w:eastAsia="Calibri" w:cs="Arial"/>
                      <w:lang w:val="fr-FR"/>
                    </w:rPr>
                    <w:t>-   ................................................................................................................................................………</w:t>
                  </w:r>
                </w:p>
                <w:p w14:paraId="550C2AC4" w14:textId="77777777" w:rsidR="007C54A1" w:rsidRPr="00A01D15" w:rsidRDefault="007C54A1" w:rsidP="007C54A1">
                  <w:pPr>
                    <w:rPr>
                      <w:rFonts w:eastAsia="Calibri" w:cs="Arial"/>
                      <w:lang w:val="fr-FR"/>
                    </w:rPr>
                  </w:pPr>
                </w:p>
                <w:p w14:paraId="4ED17738" w14:textId="77777777" w:rsidR="007C54A1" w:rsidRPr="00A01D15" w:rsidRDefault="007C54A1" w:rsidP="007C54A1">
                  <w:pPr>
                    <w:jc w:val="both"/>
                    <w:rPr>
                      <w:rFonts w:eastAsia="Calibri" w:cs="Arial"/>
                      <w:lang w:val="fr-FR"/>
                    </w:rPr>
                  </w:pPr>
                  <w:r w:rsidRPr="00A01D15">
                    <w:rPr>
                      <w:rFonts w:eastAsia="Calibri" w:cs="Arial"/>
                      <w:lang w:val="fr-FR"/>
                    </w:rPr>
                    <w:t>Ils ont fait l'objet :</w:t>
                  </w:r>
                </w:p>
                <w:p w14:paraId="54D78D43" w14:textId="77777777" w:rsidR="007C54A1" w:rsidRPr="00A01D15" w:rsidRDefault="007C54A1" w:rsidP="007C54A1">
                  <w:pPr>
                    <w:jc w:val="both"/>
                    <w:rPr>
                      <w:rFonts w:eastAsia="Calibri" w:cs="Arial"/>
                      <w:lang w:val="fr-FR"/>
                    </w:rPr>
                  </w:pPr>
                  <w:r w:rsidRPr="00A01D15">
                    <w:rPr>
                      <w:rFonts w:eastAsia="Calibri" w:cs="Arial"/>
                      <w:lang w:val="fr-FR"/>
                    </w:rPr>
                    <w:t xml:space="preserve">- de la (des) lettre(s) du (des) </w:t>
                  </w:r>
                </w:p>
                <w:p w14:paraId="6C532F16" w14:textId="77777777" w:rsidR="007C54A1" w:rsidRPr="00A01D15" w:rsidRDefault="007C54A1" w:rsidP="007C54A1">
                  <w:pPr>
                    <w:jc w:val="both"/>
                    <w:rPr>
                      <w:rFonts w:eastAsia="Calibri" w:cs="Arial"/>
                      <w:lang w:val="fr-FR"/>
                    </w:rPr>
                  </w:pPr>
                  <w:r w:rsidRPr="00A01D15">
                    <w:rPr>
                      <w:rFonts w:eastAsia="Calibri" w:cs="Arial"/>
                      <w:lang w:val="fr-FR"/>
                    </w:rPr>
                    <w:t>………….............................................................………………..…..…………………..</w:t>
                  </w:r>
                </w:p>
                <w:p w14:paraId="4E424079" w14:textId="77777777" w:rsidR="007C54A1" w:rsidRPr="00A01D15" w:rsidRDefault="007C54A1" w:rsidP="007C54A1">
                  <w:pPr>
                    <w:jc w:val="both"/>
                    <w:rPr>
                      <w:rFonts w:eastAsia="Calibri" w:cs="Arial"/>
                      <w:b/>
                      <w:i/>
                      <w:lang w:val="fr-FR"/>
                    </w:rPr>
                  </w:pPr>
                  <w:r w:rsidRPr="00A01D15">
                    <w:rPr>
                      <w:rFonts w:eastAsia="Calibri" w:cs="Arial"/>
                      <w:b/>
                      <w:i/>
                      <w:lang w:val="fr-FR"/>
                    </w:rPr>
                    <w:t xml:space="preserve">- de la (des) note(s) au journal de classe du (des) </w:t>
                  </w:r>
                </w:p>
                <w:p w14:paraId="5EB047EF" w14:textId="77777777" w:rsidR="007C54A1" w:rsidRPr="00A01D15" w:rsidRDefault="007C54A1" w:rsidP="007C54A1">
                  <w:pPr>
                    <w:jc w:val="both"/>
                    <w:rPr>
                      <w:rFonts w:eastAsia="Calibri" w:cs="Arial"/>
                      <w:b/>
                      <w:i/>
                      <w:lang w:val="fr-FR"/>
                    </w:rPr>
                  </w:pPr>
                  <w:r w:rsidRPr="00A01D15">
                    <w:rPr>
                      <w:rFonts w:eastAsia="Calibri" w:cs="Arial"/>
                      <w:b/>
                      <w:i/>
                      <w:lang w:val="fr-FR"/>
                    </w:rPr>
                    <w:t>........................................................………………………</w:t>
                  </w:r>
                </w:p>
                <w:p w14:paraId="2BC47DD5" w14:textId="77777777" w:rsidR="007C54A1" w:rsidRPr="00A01D15" w:rsidRDefault="007C54A1" w:rsidP="007C54A1">
                  <w:pPr>
                    <w:jc w:val="both"/>
                    <w:rPr>
                      <w:rFonts w:eastAsia="Calibri" w:cs="Arial"/>
                      <w:b/>
                      <w:i/>
                      <w:lang w:val="fr-FR"/>
                    </w:rPr>
                  </w:pPr>
                  <w:r w:rsidRPr="00A01D15">
                    <w:rPr>
                      <w:rFonts w:eastAsia="Calibri" w:cs="Arial"/>
                      <w:b/>
                      <w:i/>
                      <w:lang w:val="fr-FR"/>
                    </w:rPr>
                    <w:t xml:space="preserve">- de l'(des) entretien(s) du (des) </w:t>
                  </w:r>
                </w:p>
                <w:p w14:paraId="2C1C1E56" w14:textId="77777777" w:rsidR="007C54A1" w:rsidRPr="00A01D15" w:rsidRDefault="007C54A1" w:rsidP="007C54A1">
                  <w:pPr>
                    <w:jc w:val="both"/>
                    <w:rPr>
                      <w:rFonts w:eastAsia="Calibri" w:cs="Arial"/>
                      <w:b/>
                      <w:i/>
                      <w:lang w:val="fr-FR"/>
                    </w:rPr>
                  </w:pPr>
                  <w:r w:rsidRPr="00A01D15">
                    <w:rPr>
                      <w:rFonts w:eastAsia="Calibri" w:cs="Arial"/>
                      <w:b/>
                      <w:i/>
                      <w:lang w:val="fr-FR"/>
                    </w:rPr>
                    <w:t>…………………………………………………………………………………………………………</w:t>
                  </w:r>
                </w:p>
                <w:p w14:paraId="4DC4876F" w14:textId="77777777" w:rsidR="007C54A1" w:rsidRPr="00A01D15" w:rsidRDefault="007C54A1" w:rsidP="007C54A1">
                  <w:pPr>
                    <w:jc w:val="both"/>
                    <w:rPr>
                      <w:rFonts w:eastAsia="Calibri" w:cs="Arial"/>
                      <w:b/>
                      <w:i/>
                      <w:lang w:val="fr-FR"/>
                    </w:rPr>
                  </w:pPr>
                  <w:r w:rsidRPr="00A01D15">
                    <w:rPr>
                      <w:rFonts w:eastAsia="Calibri" w:cs="Arial"/>
                      <w:b/>
                      <w:i/>
                      <w:lang w:val="fr-FR"/>
                    </w:rPr>
                    <w:t xml:space="preserve">- du procès-verbal de l'audition préalable du </w:t>
                  </w:r>
                </w:p>
                <w:p w14:paraId="078C7E07" w14:textId="77777777" w:rsidR="007C54A1" w:rsidRPr="00A01D15" w:rsidRDefault="007C54A1" w:rsidP="007C54A1">
                  <w:pPr>
                    <w:jc w:val="both"/>
                    <w:rPr>
                      <w:rFonts w:eastAsia="Calibri" w:cs="Arial"/>
                      <w:b/>
                      <w:i/>
                      <w:lang w:val="fr-FR"/>
                    </w:rPr>
                  </w:pPr>
                  <w:r w:rsidRPr="00A01D15">
                    <w:rPr>
                      <w:rFonts w:eastAsia="Calibri" w:cs="Arial"/>
                      <w:b/>
                      <w:i/>
                      <w:lang w:val="fr-FR"/>
                    </w:rPr>
                    <w:t>............................…………………..……………………………………</w:t>
                  </w:r>
                </w:p>
                <w:p w14:paraId="33CB77B5" w14:textId="77777777" w:rsidR="007C54A1" w:rsidRPr="00A01D15" w:rsidRDefault="007C54A1" w:rsidP="007C54A1">
                  <w:pPr>
                    <w:jc w:val="both"/>
                    <w:rPr>
                      <w:rFonts w:eastAsia="Calibri" w:cs="Arial"/>
                      <w:lang w:val="fr-FR"/>
                    </w:rPr>
                  </w:pPr>
                  <w:r w:rsidRPr="00A01D15">
                    <w:rPr>
                      <w:rFonts w:eastAsia="Calibri" w:cs="Arial"/>
                      <w:lang w:val="fr-FR"/>
                    </w:rPr>
                    <w:t xml:space="preserve">- du procès-verbal de l'audition du </w:t>
                  </w:r>
                </w:p>
                <w:p w14:paraId="1FBC3831" w14:textId="77777777" w:rsidR="007C54A1" w:rsidRPr="00A01D15" w:rsidRDefault="007C54A1" w:rsidP="007C54A1">
                  <w:pPr>
                    <w:jc w:val="both"/>
                    <w:rPr>
                      <w:rFonts w:eastAsia="Calibri" w:cs="Arial"/>
                      <w:lang w:val="fr-FR"/>
                    </w:rPr>
                  </w:pPr>
                  <w:r w:rsidRPr="00A01D15">
                    <w:rPr>
                      <w:rFonts w:eastAsia="Calibri" w:cs="Arial"/>
                      <w:lang w:val="fr-FR"/>
                    </w:rPr>
                    <w:t>……………………………...........................................................………….....…</w:t>
                  </w:r>
                </w:p>
                <w:p w14:paraId="12C476B0" w14:textId="77777777" w:rsidR="007C54A1" w:rsidRPr="00A01D15" w:rsidRDefault="007C54A1" w:rsidP="007C54A1">
                  <w:pPr>
                    <w:rPr>
                      <w:rFonts w:eastAsia="Calibri" w:cs="Arial"/>
                      <w:lang w:val="fr-FR"/>
                    </w:rPr>
                  </w:pPr>
                </w:p>
                <w:p w14:paraId="1609EAF9" w14:textId="77777777" w:rsidR="007C54A1" w:rsidRPr="00A01D15" w:rsidRDefault="007C54A1" w:rsidP="007C54A1">
                  <w:pPr>
                    <w:jc w:val="both"/>
                    <w:rPr>
                      <w:rFonts w:eastAsia="Calibri" w:cs="Arial"/>
                      <w:lang w:val="fr-FR"/>
                    </w:rPr>
                  </w:pPr>
                  <w:r w:rsidRPr="00A01D15">
                    <w:rPr>
                      <w:rFonts w:eastAsia="Calibri" w:cs="Arial"/>
                      <w:lang w:val="fr-FR"/>
                    </w:rPr>
                    <w:t xml:space="preserve">Après examen de cette (ces) pièce(s), le Conseil de classe est d'avis, dans l'intérêt de l'établissement et des autres élèves de l’établissement, </w:t>
                  </w:r>
                </w:p>
                <w:p w14:paraId="15880C4E" w14:textId="77777777" w:rsidR="007C54A1" w:rsidRPr="00A01D15" w:rsidRDefault="007C54A1" w:rsidP="007C54A1">
                  <w:pPr>
                    <w:jc w:val="both"/>
                    <w:rPr>
                      <w:rFonts w:eastAsia="Calibri" w:cs="Arial"/>
                      <w:lang w:val="fr-FR"/>
                    </w:rPr>
                  </w:pPr>
                  <w:r w:rsidRPr="00A01D15">
                    <w:rPr>
                      <w:rFonts w:eastAsia="Calibri" w:cs="Arial"/>
                      <w:lang w:val="fr-FR"/>
                    </w:rPr>
                    <w:t>1)</w:t>
                  </w:r>
                  <w:r w:rsidRPr="00A01D15">
                    <w:rPr>
                      <w:rFonts w:eastAsia="Calibri" w:cs="Arial"/>
                      <w:lang w:val="fr-FR"/>
                    </w:rPr>
                    <w:tab/>
                    <w:t>de ne pas exclure l’élève ;</w:t>
                  </w:r>
                </w:p>
                <w:p w14:paraId="1F4CC881" w14:textId="77777777" w:rsidR="007C54A1" w:rsidRPr="00A01D15" w:rsidRDefault="007C54A1" w:rsidP="007C54A1">
                  <w:pPr>
                    <w:jc w:val="both"/>
                    <w:rPr>
                      <w:rFonts w:eastAsia="Calibri" w:cs="Arial"/>
                      <w:lang w:val="fr-FR"/>
                    </w:rPr>
                  </w:pPr>
                  <w:r w:rsidRPr="00A01D15">
                    <w:rPr>
                      <w:rFonts w:eastAsia="Calibri" w:cs="Arial"/>
                      <w:lang w:val="fr-FR"/>
                    </w:rPr>
                    <w:t>2)</w:t>
                  </w:r>
                  <w:r w:rsidRPr="00A01D15">
                    <w:rPr>
                      <w:rFonts w:eastAsia="Calibri" w:cs="Arial"/>
                      <w:lang w:val="fr-FR"/>
                    </w:rPr>
                    <w:tab/>
                    <w:t>d'exclure définitivement l'élève.</w:t>
                  </w:r>
                </w:p>
                <w:p w14:paraId="5FB4D13B" w14:textId="77777777" w:rsidR="007C54A1" w:rsidRPr="00A01D15" w:rsidRDefault="007C54A1" w:rsidP="007C54A1">
                  <w:pPr>
                    <w:rPr>
                      <w:rFonts w:eastAsia="Calibri" w:cs="Arial"/>
                      <w:lang w:val="fr-FR"/>
                    </w:rPr>
                  </w:pPr>
                </w:p>
                <w:p w14:paraId="36CBB281" w14:textId="77777777" w:rsidR="007C54A1" w:rsidRPr="00A01D15" w:rsidRDefault="007C54A1" w:rsidP="007C54A1">
                  <w:pPr>
                    <w:rPr>
                      <w:rFonts w:eastAsia="Calibri" w:cs="Arial"/>
                      <w:lang w:val="fr-FR"/>
                    </w:rPr>
                  </w:pPr>
                  <w:r w:rsidRPr="00A01D15">
                    <w:rPr>
                      <w:rFonts w:eastAsia="Calibri" w:cs="Arial"/>
                      <w:lang w:val="fr-FR"/>
                    </w:rPr>
                    <w:t>pour les raisons suivantes :</w:t>
                  </w:r>
                </w:p>
                <w:p w14:paraId="3F8BD22F" w14:textId="77777777" w:rsidR="007C54A1" w:rsidRPr="00A01D15" w:rsidRDefault="007C54A1" w:rsidP="007C54A1">
                  <w:pPr>
                    <w:rPr>
                      <w:rFonts w:eastAsia="Calibri" w:cs="Arial"/>
                      <w:lang w:val="fr-FR"/>
                    </w:rPr>
                  </w:pPr>
                  <w:r w:rsidRPr="00A01D15">
                    <w:rPr>
                      <w:rFonts w:eastAsia="Calibri" w:cs="Arial"/>
                      <w:lang w:val="fr-FR"/>
                    </w:rPr>
                    <w:t>......................................................……………………………………………………………………………..……………………………………………………………………………………………….......................................................…………………………………………………………………………………………………………………………………………………………………………………………………………………………………………………………………………………….............................................……………………………</w:t>
                  </w:r>
                </w:p>
                <w:p w14:paraId="720B2E50" w14:textId="77777777" w:rsidR="007C54A1" w:rsidRPr="00A01D15" w:rsidRDefault="007C54A1" w:rsidP="007C54A1">
                  <w:pPr>
                    <w:rPr>
                      <w:rFonts w:eastAsia="Calibri" w:cs="Arial"/>
                      <w:lang w:val="fr-FR"/>
                    </w:rPr>
                  </w:pPr>
                </w:p>
                <w:p w14:paraId="31FC99B7" w14:textId="77777777" w:rsidR="007C54A1" w:rsidRPr="00A01D15" w:rsidRDefault="007C54A1" w:rsidP="007C54A1">
                  <w:pPr>
                    <w:rPr>
                      <w:rFonts w:eastAsia="Calibri" w:cs="Arial"/>
                      <w:lang w:val="fr-FR"/>
                    </w:rPr>
                  </w:pPr>
                  <w:r w:rsidRPr="00A01D15">
                    <w:rPr>
                      <w:rFonts w:eastAsia="Calibri" w:cs="Arial"/>
                      <w:lang w:val="fr-FR"/>
                    </w:rPr>
                    <w:t>Fait à.................................... le ...............................…………..</w:t>
                  </w:r>
                </w:p>
                <w:p w14:paraId="42A1D5A0" w14:textId="77777777" w:rsidR="007C54A1" w:rsidRPr="00A01D15" w:rsidRDefault="007C54A1" w:rsidP="007C54A1">
                  <w:pPr>
                    <w:rPr>
                      <w:rFonts w:eastAsia="Calibri" w:cs="Arial"/>
                      <w:lang w:val="fr-FR"/>
                    </w:rPr>
                  </w:pPr>
                </w:p>
                <w:p w14:paraId="558D344A" w14:textId="77777777" w:rsidR="007C54A1" w:rsidRPr="00A01D15" w:rsidRDefault="007C54A1" w:rsidP="007C54A1">
                  <w:pPr>
                    <w:rPr>
                      <w:rFonts w:eastAsia="Calibri" w:cs="Arial"/>
                    </w:rPr>
                  </w:pPr>
                  <w:r w:rsidRPr="00A01D15">
                    <w:rPr>
                      <w:rFonts w:eastAsia="Calibri" w:cs="Arial"/>
                      <w:lang w:val="fr-FR"/>
                    </w:rPr>
                    <w:t>Signature du Directeur : …………………………………………………………………</w:t>
                  </w:r>
                </w:p>
                <w:p w14:paraId="251BDA91" w14:textId="77777777" w:rsidR="007C54A1" w:rsidRDefault="007C54A1" w:rsidP="007C54A1"/>
                <w:p w14:paraId="612C0E6F" w14:textId="77777777" w:rsidR="007C54A1" w:rsidRDefault="007C54A1">
                  <w:pPr>
                    <w:rPr>
                      <w:rFonts w:asciiTheme="minorHAnsi" w:eastAsiaTheme="minorEastAsia" w:hAnsiTheme="minorHAnsi"/>
                      <w:b/>
                      <w:bCs/>
                      <w:color w:val="4F81BD" w:themeColor="accent1"/>
                      <w:sz w:val="32"/>
                      <w:lang w:eastAsia="fr-BE"/>
                    </w:rPr>
                  </w:pPr>
                  <w:r>
                    <w:rPr>
                      <w:rFonts w:asciiTheme="minorHAnsi" w:hAnsiTheme="minorHAnsi"/>
                      <w:bCs/>
                      <w:caps/>
                      <w:color w:val="4F81BD" w:themeColor="accent1"/>
                      <w:sz w:val="32"/>
                    </w:rPr>
                    <w:br w:type="page"/>
                  </w:r>
                </w:p>
                <w:p w14:paraId="755DA30C" w14:textId="7527EFD7" w:rsidR="008E249F" w:rsidRPr="008E249F" w:rsidRDefault="008E249F" w:rsidP="008E249F">
                  <w:pPr>
                    <w:pStyle w:val="Titre2"/>
                    <w:jc w:val="left"/>
                    <w:rPr>
                      <w:rFonts w:asciiTheme="minorHAnsi" w:hAnsiTheme="minorHAnsi"/>
                      <w:bCs/>
                      <w:caps w:val="0"/>
                      <w:color w:val="4F81BD" w:themeColor="accent1"/>
                      <w:sz w:val="32"/>
                    </w:rPr>
                  </w:pPr>
                  <w:bookmarkStart w:id="156" w:name="_Toc170303012"/>
                  <w:r w:rsidRPr="008E249F">
                    <w:rPr>
                      <w:rFonts w:asciiTheme="minorHAnsi" w:hAnsiTheme="minorHAnsi"/>
                      <w:bCs/>
                      <w:caps w:val="0"/>
                      <w:color w:val="4F81BD" w:themeColor="accent1"/>
                      <w:sz w:val="32"/>
                    </w:rPr>
                    <w:lastRenderedPageBreak/>
                    <w:t>Chapitre</w:t>
                  </w:r>
                  <w:bookmarkEnd w:id="112"/>
                  <w:bookmarkEnd w:id="113"/>
                  <w:r>
                    <w:rPr>
                      <w:rFonts w:asciiTheme="minorHAnsi" w:hAnsiTheme="minorHAnsi"/>
                      <w:bCs/>
                      <w:caps w:val="0"/>
                      <w:color w:val="4F81BD" w:themeColor="accent1"/>
                      <w:sz w:val="32"/>
                    </w:rPr>
                    <w:t xml:space="preserve"> 1.</w:t>
                  </w:r>
                  <w:r w:rsidR="00A7138F">
                    <w:rPr>
                      <w:rFonts w:asciiTheme="minorHAnsi" w:hAnsiTheme="minorHAnsi"/>
                      <w:bCs/>
                      <w:caps w:val="0"/>
                      <w:color w:val="4F81BD" w:themeColor="accent1"/>
                      <w:sz w:val="32"/>
                    </w:rPr>
                    <w:t>6</w:t>
                  </w:r>
                  <w:r w:rsidRPr="008E249F">
                    <w:rPr>
                      <w:rFonts w:asciiTheme="minorHAnsi" w:hAnsiTheme="minorHAnsi"/>
                      <w:bCs/>
                      <w:caps w:val="0"/>
                      <w:color w:val="4F81BD" w:themeColor="accent1"/>
                      <w:sz w:val="32"/>
                    </w:rPr>
                    <w:t xml:space="preserve"> : </w:t>
                  </w:r>
                  <w:bookmarkStart w:id="157" w:name="_Toc477623820"/>
                  <w:bookmarkStart w:id="158" w:name="_Toc477767672"/>
                  <w:r w:rsidRPr="00D810D2">
                    <w:rPr>
                      <w:rFonts w:asciiTheme="minorHAnsi" w:hAnsiTheme="minorHAnsi"/>
                      <w:bCs/>
                      <w:caps w:val="0"/>
                      <w:color w:val="4F81BD" w:themeColor="accent1"/>
                      <w:sz w:val="32"/>
                      <w:u w:val="single"/>
                    </w:rPr>
                    <w:t>Rappel des conditions d’admission, de maintien et de passage</w:t>
                  </w:r>
                  <w:bookmarkEnd w:id="156"/>
                  <w:bookmarkEnd w:id="157"/>
                  <w:bookmarkEnd w:id="158"/>
                </w:p>
                <w:p w14:paraId="2444EA47" w14:textId="77777777" w:rsidR="008E249F" w:rsidRPr="00274A30" w:rsidRDefault="008E249F" w:rsidP="008E249F">
                  <w:pPr>
                    <w:jc w:val="both"/>
                    <w:rPr>
                      <w:rFonts w:asciiTheme="minorHAnsi" w:hAnsiTheme="minorHAnsi" w:cstheme="minorHAnsi"/>
                    </w:rPr>
                  </w:pPr>
                </w:p>
                <w:p w14:paraId="0AC847DE" w14:textId="77777777" w:rsidR="00D15951" w:rsidRPr="00274A30" w:rsidRDefault="00D15951" w:rsidP="008E249F">
                  <w:pPr>
                    <w:tabs>
                      <w:tab w:val="left" w:pos="1031"/>
                      <w:tab w:val="left" w:pos="1292"/>
                      <w:tab w:val="left" w:pos="1440"/>
                    </w:tabs>
                    <w:jc w:val="both"/>
                    <w:rPr>
                      <w:rFonts w:asciiTheme="minorHAnsi" w:hAnsiTheme="minorHAnsi" w:cstheme="minorHAnsi"/>
                    </w:rPr>
                  </w:pPr>
                  <w:bookmarkStart w:id="159" w:name="__RefHeading__283_957262308"/>
                  <w:bookmarkEnd w:id="159"/>
                </w:p>
                <w:p w14:paraId="4079B9C2" w14:textId="140D93D0" w:rsidR="008E249F" w:rsidRPr="00D74193" w:rsidRDefault="008E249F" w:rsidP="0030651F">
                  <w:pPr>
                    <w:pStyle w:val="StyleTitre3LatinCorpsCalibri14ptAccent1Avant"/>
                  </w:pPr>
                  <w:bookmarkStart w:id="160" w:name="_4._Annexes"/>
                  <w:bookmarkStart w:id="161" w:name="__RefHeading__289_957262308"/>
                  <w:bookmarkStart w:id="162" w:name="_3._Annexes"/>
                  <w:bookmarkStart w:id="163" w:name="_Toc291075444"/>
                  <w:bookmarkStart w:id="164" w:name="_Toc291075868"/>
                  <w:bookmarkStart w:id="165" w:name="_Toc291076292"/>
                  <w:bookmarkStart w:id="166" w:name="_Toc291076716"/>
                  <w:bookmarkStart w:id="167" w:name="_Toc291077140"/>
                  <w:bookmarkStart w:id="168" w:name="_Toc293651983"/>
                  <w:bookmarkStart w:id="169" w:name="_Toc293653566"/>
                  <w:bookmarkStart w:id="170" w:name="_Toc293654177"/>
                  <w:bookmarkStart w:id="171" w:name="_Toc294004757"/>
                  <w:bookmarkStart w:id="172" w:name="_Toc294185253"/>
                  <w:bookmarkStart w:id="173" w:name="_Toc324166083"/>
                  <w:bookmarkStart w:id="174" w:name="_Toc324767119"/>
                  <w:bookmarkStart w:id="175" w:name="_Toc453314508"/>
                  <w:bookmarkStart w:id="176" w:name="_Toc454980543"/>
                  <w:bookmarkStart w:id="177" w:name="_Toc170303013"/>
                  <w:bookmarkEnd w:id="160"/>
                  <w:bookmarkEnd w:id="161"/>
                  <w:bookmarkEnd w:id="162"/>
                  <w:r w:rsidRPr="00D74193">
                    <w:t>Annexes</w:t>
                  </w:r>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p>
                <w:p w14:paraId="18D82477" w14:textId="77777777" w:rsidR="008E249F" w:rsidRPr="00274A30" w:rsidRDefault="008E249F" w:rsidP="008E249F">
                  <w:pPr>
                    <w:rPr>
                      <w:rFonts w:asciiTheme="minorHAnsi" w:hAnsiTheme="minorHAnsi" w:cstheme="minorHAnsi"/>
                    </w:rPr>
                  </w:pPr>
                </w:p>
                <w:p w14:paraId="36FBACAB" w14:textId="77777777" w:rsidR="008E249F" w:rsidRPr="00274A30" w:rsidRDefault="008E249F" w:rsidP="008E249F">
                  <w:pPr>
                    <w:rPr>
                      <w:rFonts w:asciiTheme="minorHAnsi" w:hAnsiTheme="minorHAnsi" w:cstheme="minorHAnsi"/>
                    </w:rPr>
                  </w:pPr>
                  <w:r w:rsidRPr="00274A30">
                    <w:rPr>
                      <w:rFonts w:asciiTheme="minorHAnsi" w:hAnsiTheme="minorHAnsi" w:cstheme="minorHAnsi"/>
                    </w:rPr>
                    <w:br w:type="page"/>
                  </w:r>
                </w:p>
                <w:p w14:paraId="701BE1E0" w14:textId="77777777" w:rsidR="008E249F" w:rsidRPr="00274A30" w:rsidRDefault="008E249F" w:rsidP="00DB1C51">
                  <w:pPr>
                    <w:pStyle w:val="Titre4"/>
                  </w:pPr>
                  <w:bookmarkStart w:id="178" w:name="_Annexe_1_:_14"/>
                  <w:bookmarkStart w:id="179" w:name="_Toc453314510"/>
                  <w:bookmarkStart w:id="180" w:name="_Toc454980544"/>
                  <w:bookmarkEnd w:id="178"/>
                  <w:r w:rsidRPr="00274A30">
                    <w:lastRenderedPageBreak/>
                    <w:t>Annexe 1 : Avis de maintien dans l’enseignement spécialisé</w:t>
                  </w:r>
                  <w:bookmarkEnd w:id="179"/>
                  <w:bookmarkEnd w:id="180"/>
                </w:p>
                <w:p w14:paraId="78B552B2" w14:textId="77777777" w:rsidR="008E249F" w:rsidRPr="00274A30" w:rsidRDefault="008E249F" w:rsidP="008E249F">
                  <w:pPr>
                    <w:shd w:val="clear" w:color="auto" w:fill="FFFFFF"/>
                    <w:tabs>
                      <w:tab w:val="left" w:pos="962"/>
                      <w:tab w:val="left" w:pos="1303"/>
                      <w:tab w:val="left" w:pos="1586"/>
                      <w:tab w:val="left" w:pos="1813"/>
                      <w:tab w:val="left" w:pos="3174"/>
                      <w:tab w:val="left" w:pos="3967"/>
                      <w:tab w:val="left" w:pos="4591"/>
                      <w:tab w:val="left" w:pos="4818"/>
                      <w:tab w:val="left" w:pos="7513"/>
                      <w:tab w:val="left" w:pos="7655"/>
                      <w:tab w:val="left" w:pos="7797"/>
                    </w:tabs>
                    <w:jc w:val="center"/>
                    <w:rPr>
                      <w:rFonts w:asciiTheme="minorHAnsi" w:hAnsiTheme="minorHAnsi" w:cstheme="minorHAnsi"/>
                      <w:b/>
                    </w:rPr>
                  </w:pPr>
                </w:p>
                <w:p w14:paraId="5F326E79" w14:textId="77777777" w:rsidR="008E249F" w:rsidRPr="00274A30" w:rsidRDefault="008E249F" w:rsidP="004E525F">
                  <w:pPr>
                    <w:pStyle w:val="Corpsdetexte"/>
                  </w:pPr>
                  <w:r w:rsidRPr="00274A30">
                    <w:t>ENSEIGNEMENT SPECIALISE</w:t>
                  </w:r>
                  <w:r w:rsidRPr="00274A30">
                    <w:br/>
                  </w:r>
                </w:p>
                <w:p w14:paraId="2CC502E2" w14:textId="77777777" w:rsidR="008E249F" w:rsidRPr="00274A30" w:rsidRDefault="008E249F" w:rsidP="004E525F">
                  <w:pPr>
                    <w:pStyle w:val="Corpsdetexte"/>
                  </w:pPr>
                  <w:r w:rsidRPr="00274A30">
                    <w:t>COMMUNAUTE FRANCAISE</w:t>
                  </w:r>
                </w:p>
                <w:p w14:paraId="1D0C534C" w14:textId="77777777" w:rsidR="008E249F" w:rsidRPr="00274A30" w:rsidRDefault="008E249F" w:rsidP="004E525F">
                  <w:pPr>
                    <w:pStyle w:val="Corpsdetexte"/>
                  </w:pPr>
                </w:p>
                <w:p w14:paraId="7CE4511D" w14:textId="77777777" w:rsidR="008E249F" w:rsidRPr="00274A30" w:rsidRDefault="008E249F" w:rsidP="004E525F">
                  <w:pPr>
                    <w:pStyle w:val="Corpsdetexte"/>
                  </w:pPr>
                </w:p>
                <w:p w14:paraId="5E08C2D0" w14:textId="77777777" w:rsidR="008E249F" w:rsidRPr="00274A30" w:rsidRDefault="008E249F" w:rsidP="004E525F">
                  <w:pPr>
                    <w:pStyle w:val="Corpsdetexte"/>
                  </w:pPr>
                  <w:r w:rsidRPr="00274A30">
                    <w:t xml:space="preserve">ETABLISSEMENT : </w:t>
                  </w:r>
                </w:p>
                <w:p w14:paraId="11269A61" w14:textId="77777777" w:rsidR="008E249F" w:rsidRPr="00274A30" w:rsidRDefault="008E249F" w:rsidP="004E525F">
                  <w:pPr>
                    <w:pStyle w:val="Corpsdetexte"/>
                  </w:pPr>
                </w:p>
                <w:p w14:paraId="10FD3589" w14:textId="77777777" w:rsidR="008E249F" w:rsidRPr="00274A30" w:rsidRDefault="008E249F" w:rsidP="004E525F">
                  <w:pPr>
                    <w:pStyle w:val="Corpsdetexte"/>
                  </w:pPr>
                </w:p>
                <w:p w14:paraId="5CFB8862" w14:textId="77777777" w:rsidR="008E249F" w:rsidRPr="00274A30" w:rsidRDefault="008E249F" w:rsidP="004E525F">
                  <w:pPr>
                    <w:pStyle w:val="Corpsdetexte"/>
                  </w:pPr>
                  <w:r w:rsidRPr="00274A30">
                    <w:t>Numéro FASE :</w:t>
                  </w:r>
                </w:p>
                <w:p w14:paraId="38ABF99C" w14:textId="77777777" w:rsidR="008E249F" w:rsidRPr="00274A30" w:rsidRDefault="008E249F" w:rsidP="004E525F">
                  <w:pPr>
                    <w:pStyle w:val="Corpsdetexte"/>
                  </w:pPr>
                </w:p>
                <w:p w14:paraId="38939FA0" w14:textId="77777777" w:rsidR="008E249F" w:rsidRPr="00274A30" w:rsidRDefault="008E249F" w:rsidP="004E525F">
                  <w:pPr>
                    <w:pStyle w:val="Corpsdetexte"/>
                  </w:pPr>
                  <w:r w:rsidRPr="00274A30">
                    <w:t xml:space="preserve">(NOM-Prénom) </w:t>
                  </w:r>
                  <w:r w:rsidRPr="00274A30">
                    <w:tab/>
                  </w:r>
                  <w:r w:rsidRPr="00274A30">
                    <w:tab/>
                  </w:r>
                  <w:r w:rsidRPr="00274A30">
                    <w:tab/>
                  </w:r>
                  <w:r w:rsidRPr="00274A30">
                    <w:tab/>
                  </w:r>
                  <w:r w:rsidRPr="00274A30">
                    <w:tab/>
                  </w:r>
                  <w:r w:rsidRPr="00274A30">
                    <w:tab/>
                  </w:r>
                  <w:r w:rsidRPr="00274A30">
                    <w:tab/>
                  </w:r>
                  <w:r w:rsidRPr="00274A30">
                    <w:tab/>
                    <w:t xml:space="preserve">, Président du Conseil de classe, assisté de (NOM-Prénom) </w:t>
                  </w:r>
                  <w:r w:rsidRPr="00274A30">
                    <w:tab/>
                  </w:r>
                  <w:r w:rsidRPr="00274A30">
                    <w:tab/>
                  </w:r>
                  <w:r w:rsidRPr="00274A30">
                    <w:tab/>
                  </w:r>
                  <w:r w:rsidRPr="00274A30">
                    <w:tab/>
                  </w:r>
                  <w:r w:rsidRPr="00274A30">
                    <w:tab/>
                  </w:r>
                  <w:r w:rsidRPr="00274A30">
                    <w:tab/>
                    <w:t xml:space="preserve">, délégué du centre P.M.S. chargé de la guidance auprès de l’établissement susmentionné, </w:t>
                  </w:r>
                </w:p>
                <w:p w14:paraId="125FA1AF" w14:textId="77777777" w:rsidR="008E249F" w:rsidRPr="00274A30" w:rsidRDefault="008E249F" w:rsidP="004E525F">
                  <w:pPr>
                    <w:pStyle w:val="Corpsdetexte"/>
                  </w:pPr>
                </w:p>
                <w:p w14:paraId="79CA60E8" w14:textId="77777777" w:rsidR="008E249F" w:rsidRPr="00274A30" w:rsidRDefault="008E249F" w:rsidP="004E525F">
                  <w:pPr>
                    <w:pStyle w:val="Corpsdetexte"/>
                  </w:pPr>
                  <w:r w:rsidRPr="00274A30">
                    <w:t xml:space="preserve">certifie que le Conseil de classe – qui s’est réuni le </w:t>
                  </w:r>
                  <w:r w:rsidRPr="00274A30">
                    <w:tab/>
                  </w:r>
                  <w:r w:rsidRPr="00274A30">
                    <w:tab/>
                  </w:r>
                  <w:r w:rsidRPr="00274A30">
                    <w:tab/>
                  </w:r>
                </w:p>
                <w:p w14:paraId="63F4962C" w14:textId="77777777" w:rsidR="008E249F" w:rsidRPr="00274A30" w:rsidRDefault="008E249F" w:rsidP="004E525F">
                  <w:pPr>
                    <w:pStyle w:val="Corpsdetexte"/>
                  </w:pPr>
                </w:p>
                <w:p w14:paraId="3931F36C" w14:textId="77777777" w:rsidR="008E249F" w:rsidRPr="00274A30" w:rsidRDefault="008E249F" w:rsidP="004E525F">
                  <w:pPr>
                    <w:pStyle w:val="Corpsdetexte"/>
                  </w:pPr>
                  <w:r w:rsidRPr="00274A30">
                    <w:t xml:space="preserve">s’est prononcé pour le maintien au niveau maternel – primaire (*) de </w:t>
                  </w:r>
                </w:p>
                <w:p w14:paraId="4C543D1E" w14:textId="77777777" w:rsidR="008E249F" w:rsidRPr="00274A30" w:rsidRDefault="008E249F" w:rsidP="004E525F">
                  <w:pPr>
                    <w:pStyle w:val="Corpsdetexte"/>
                  </w:pPr>
                </w:p>
                <w:p w14:paraId="56B97B4B" w14:textId="77777777" w:rsidR="008E249F" w:rsidRPr="00274A30" w:rsidRDefault="008E249F" w:rsidP="004E525F">
                  <w:pPr>
                    <w:pStyle w:val="Corpsdetexte"/>
                  </w:pPr>
                  <w:r w:rsidRPr="00274A30">
                    <w:t>l’élève suivant :</w:t>
                  </w:r>
                </w:p>
                <w:p w14:paraId="24BBCC75" w14:textId="77777777" w:rsidR="008E249F" w:rsidRPr="00274A30" w:rsidRDefault="008E249F" w:rsidP="004E525F">
                  <w:pPr>
                    <w:pStyle w:val="Corpsdetexte"/>
                  </w:pPr>
                </w:p>
                <w:p w14:paraId="539F60AC" w14:textId="77777777" w:rsidR="008E249F" w:rsidRPr="00274A30" w:rsidRDefault="008E249F" w:rsidP="004E525F">
                  <w:pPr>
                    <w:pStyle w:val="Corpsdetexte"/>
                  </w:pPr>
                </w:p>
                <w:p w14:paraId="244C7ADB" w14:textId="77777777" w:rsidR="008E249F" w:rsidRPr="00274A30" w:rsidRDefault="008E249F" w:rsidP="004E525F">
                  <w:pPr>
                    <w:pStyle w:val="Corpsdetexte"/>
                  </w:pPr>
                  <w:r w:rsidRPr="00274A30">
                    <w:t xml:space="preserve">NOM : </w:t>
                  </w:r>
                </w:p>
                <w:p w14:paraId="2511EB44" w14:textId="77777777" w:rsidR="008E249F" w:rsidRPr="00274A30" w:rsidRDefault="008E249F" w:rsidP="004E525F">
                  <w:pPr>
                    <w:pStyle w:val="Corpsdetexte"/>
                  </w:pPr>
                </w:p>
                <w:p w14:paraId="3B7B6306" w14:textId="77777777" w:rsidR="008E249F" w:rsidRPr="00274A30" w:rsidRDefault="008E249F" w:rsidP="004E525F">
                  <w:pPr>
                    <w:pStyle w:val="Corpsdetexte"/>
                  </w:pPr>
                  <w:r w:rsidRPr="00274A30">
                    <w:t>PRENOM :</w:t>
                  </w:r>
                </w:p>
                <w:p w14:paraId="0792B66C" w14:textId="77777777" w:rsidR="008E249F" w:rsidRPr="00274A30" w:rsidRDefault="008E249F" w:rsidP="004E525F">
                  <w:pPr>
                    <w:pStyle w:val="Corpsdetexte"/>
                  </w:pPr>
                </w:p>
                <w:p w14:paraId="226D0D86" w14:textId="77777777" w:rsidR="008E249F" w:rsidRPr="00274A30" w:rsidRDefault="008E249F" w:rsidP="004E525F">
                  <w:pPr>
                    <w:pStyle w:val="Corpsdetexte"/>
                  </w:pPr>
                  <w:r w:rsidRPr="00274A30">
                    <w:t xml:space="preserve">Type d’enseignement spécialisé : </w:t>
                  </w:r>
                </w:p>
                <w:p w14:paraId="4CACA1AD" w14:textId="77777777" w:rsidR="008E249F" w:rsidRPr="00274A30" w:rsidRDefault="008E249F" w:rsidP="004E525F">
                  <w:pPr>
                    <w:pStyle w:val="Corpsdetexte"/>
                  </w:pPr>
                </w:p>
                <w:p w14:paraId="15C33514" w14:textId="77777777" w:rsidR="008E249F" w:rsidRPr="00274A30" w:rsidRDefault="008E249F" w:rsidP="004E525F">
                  <w:pPr>
                    <w:pStyle w:val="Corpsdetexte"/>
                  </w:pPr>
                  <w:r w:rsidRPr="00274A30">
                    <w:t>Niveau :</w:t>
                  </w:r>
                </w:p>
                <w:p w14:paraId="7CD801D3" w14:textId="77777777" w:rsidR="008E249F" w:rsidRPr="00274A30" w:rsidRDefault="008E249F" w:rsidP="004E525F">
                  <w:pPr>
                    <w:pStyle w:val="Corpsdetexte"/>
                  </w:pPr>
                </w:p>
                <w:p w14:paraId="05CAF963" w14:textId="77777777" w:rsidR="008E249F" w:rsidRPr="00274A30" w:rsidRDefault="008E249F" w:rsidP="004E525F">
                  <w:pPr>
                    <w:pStyle w:val="Corpsdetexte"/>
                  </w:pPr>
                  <w:r w:rsidRPr="00274A30">
                    <w:t>Année d’études :</w:t>
                  </w:r>
                </w:p>
                <w:p w14:paraId="56CDF6A6" w14:textId="77777777" w:rsidR="008E249F" w:rsidRPr="00274A30" w:rsidRDefault="008E249F" w:rsidP="004E525F">
                  <w:pPr>
                    <w:pStyle w:val="Corpsdetexte"/>
                  </w:pPr>
                </w:p>
                <w:p w14:paraId="367C142C" w14:textId="77777777" w:rsidR="008E249F" w:rsidRPr="00274A30" w:rsidRDefault="008E249F" w:rsidP="004E525F">
                  <w:pPr>
                    <w:pStyle w:val="Corpsdetexte"/>
                  </w:pPr>
                </w:p>
                <w:p w14:paraId="511EBBF8" w14:textId="77777777" w:rsidR="008E249F" w:rsidRPr="00274A30" w:rsidRDefault="008E249F" w:rsidP="004E525F">
                  <w:pPr>
                    <w:pStyle w:val="Corpsdetexte"/>
                  </w:pPr>
                  <w:r w:rsidRPr="00274A30">
                    <w:t>Cette décision est fondée sur le(s) motif(s) suivant(s) :</w:t>
                  </w:r>
                </w:p>
                <w:p w14:paraId="231DE6B9" w14:textId="77777777" w:rsidR="008E249F" w:rsidRPr="00274A30" w:rsidRDefault="008E249F" w:rsidP="008E249F">
                  <w:pPr>
                    <w:rPr>
                      <w:rFonts w:asciiTheme="minorHAnsi" w:hAnsiTheme="minorHAnsi" w:cstheme="minorHAnsi"/>
                      <w:lang w:eastAsia="ar-SA"/>
                    </w:rPr>
                  </w:pPr>
                </w:p>
                <w:p w14:paraId="4D290193" w14:textId="77777777" w:rsidR="008E249F" w:rsidRPr="00274A30" w:rsidRDefault="008E249F" w:rsidP="008E249F">
                  <w:pPr>
                    <w:rPr>
                      <w:rFonts w:asciiTheme="minorHAnsi" w:hAnsiTheme="minorHAnsi" w:cstheme="minorHAnsi"/>
                      <w:lang w:eastAsia="ar-SA"/>
                    </w:rPr>
                  </w:pPr>
                </w:p>
                <w:p w14:paraId="392E5159" w14:textId="77777777" w:rsidR="008E249F" w:rsidRPr="00274A30" w:rsidRDefault="008E249F" w:rsidP="008E249F">
                  <w:pPr>
                    <w:rPr>
                      <w:rFonts w:asciiTheme="minorHAnsi" w:hAnsiTheme="minorHAnsi" w:cstheme="minorHAnsi"/>
                      <w:lang w:eastAsia="ar-SA"/>
                    </w:rPr>
                  </w:pPr>
                </w:p>
                <w:p w14:paraId="40F3A138" w14:textId="77777777" w:rsidR="008E249F" w:rsidRPr="00274A30" w:rsidRDefault="008E249F" w:rsidP="008E249F">
                  <w:pPr>
                    <w:rPr>
                      <w:rFonts w:asciiTheme="minorHAnsi" w:hAnsiTheme="minorHAnsi" w:cstheme="minorHAnsi"/>
                      <w:lang w:eastAsia="ar-SA"/>
                    </w:rPr>
                  </w:pPr>
                </w:p>
                <w:p w14:paraId="5D7CABAC" w14:textId="77777777" w:rsidR="008E249F" w:rsidRPr="00274A30" w:rsidRDefault="008E249F" w:rsidP="008E249F">
                  <w:pPr>
                    <w:rPr>
                      <w:rFonts w:asciiTheme="minorHAnsi" w:hAnsiTheme="minorHAnsi" w:cstheme="minorHAnsi"/>
                      <w:lang w:eastAsia="ar-SA"/>
                    </w:rPr>
                  </w:pPr>
                </w:p>
                <w:p w14:paraId="12D2C685" w14:textId="77777777" w:rsidR="008E249F" w:rsidRPr="00274A30" w:rsidRDefault="008E249F" w:rsidP="004E525F">
                  <w:pPr>
                    <w:pStyle w:val="Corpsdetexte"/>
                  </w:pPr>
                  <w:r w:rsidRPr="00274A30">
                    <w:t>Le (La) Président(e),</w:t>
                  </w:r>
                </w:p>
                <w:p w14:paraId="3B169869" w14:textId="77777777" w:rsidR="008E249F" w:rsidRPr="00274A30" w:rsidRDefault="008E249F" w:rsidP="008E249F">
                  <w:pPr>
                    <w:rPr>
                      <w:rFonts w:asciiTheme="minorHAnsi" w:hAnsiTheme="minorHAnsi" w:cstheme="minorHAnsi"/>
                      <w:lang w:eastAsia="ar-SA"/>
                    </w:rPr>
                  </w:pPr>
                </w:p>
                <w:p w14:paraId="6CE1C18B" w14:textId="77777777" w:rsidR="008E249F" w:rsidRPr="00274A30" w:rsidRDefault="008E249F" w:rsidP="008E249F">
                  <w:pPr>
                    <w:rPr>
                      <w:rFonts w:asciiTheme="minorHAnsi" w:hAnsiTheme="minorHAnsi" w:cstheme="minorHAnsi"/>
                      <w:lang w:eastAsia="ar-SA"/>
                    </w:rPr>
                  </w:pPr>
                </w:p>
                <w:p w14:paraId="2BCAE3B0" w14:textId="77777777" w:rsidR="008E249F" w:rsidRDefault="008E249F" w:rsidP="008E249F">
                  <w:pPr>
                    <w:rPr>
                      <w:rFonts w:asciiTheme="minorHAnsi" w:hAnsiTheme="minorHAnsi" w:cstheme="minorHAnsi"/>
                      <w:lang w:eastAsia="ar-SA"/>
                    </w:rPr>
                  </w:pPr>
                </w:p>
                <w:p w14:paraId="2B10AED2" w14:textId="77777777" w:rsidR="00853D2E" w:rsidRDefault="00853D2E" w:rsidP="008E249F">
                  <w:pPr>
                    <w:rPr>
                      <w:rFonts w:asciiTheme="minorHAnsi" w:hAnsiTheme="minorHAnsi" w:cstheme="minorHAnsi"/>
                      <w:lang w:eastAsia="ar-SA"/>
                    </w:rPr>
                  </w:pPr>
                </w:p>
                <w:p w14:paraId="49E08C8F" w14:textId="77777777" w:rsidR="00853D2E" w:rsidRDefault="00853D2E" w:rsidP="008E249F">
                  <w:pPr>
                    <w:rPr>
                      <w:rFonts w:asciiTheme="minorHAnsi" w:hAnsiTheme="minorHAnsi" w:cstheme="minorHAnsi"/>
                      <w:lang w:eastAsia="ar-SA"/>
                    </w:rPr>
                  </w:pPr>
                </w:p>
                <w:p w14:paraId="48268153" w14:textId="77777777" w:rsidR="00853D2E" w:rsidRDefault="00853D2E" w:rsidP="008E249F">
                  <w:pPr>
                    <w:rPr>
                      <w:rFonts w:asciiTheme="minorHAnsi" w:hAnsiTheme="minorHAnsi" w:cstheme="minorHAnsi"/>
                      <w:lang w:eastAsia="ar-SA"/>
                    </w:rPr>
                  </w:pPr>
                </w:p>
                <w:p w14:paraId="06A81056" w14:textId="77777777" w:rsidR="00853D2E" w:rsidRDefault="00853D2E" w:rsidP="008E249F">
                  <w:pPr>
                    <w:rPr>
                      <w:rFonts w:asciiTheme="minorHAnsi" w:hAnsiTheme="minorHAnsi" w:cstheme="minorHAnsi"/>
                      <w:lang w:eastAsia="ar-SA"/>
                    </w:rPr>
                  </w:pPr>
                </w:p>
                <w:p w14:paraId="7F457DF3" w14:textId="77777777" w:rsidR="00853D2E" w:rsidRDefault="00853D2E" w:rsidP="008E249F">
                  <w:pPr>
                    <w:rPr>
                      <w:rFonts w:asciiTheme="minorHAnsi" w:hAnsiTheme="minorHAnsi" w:cstheme="minorHAnsi"/>
                      <w:lang w:eastAsia="ar-SA"/>
                    </w:rPr>
                  </w:pPr>
                </w:p>
                <w:p w14:paraId="4F22AD61" w14:textId="77777777" w:rsidR="00853D2E" w:rsidRDefault="00853D2E" w:rsidP="008E249F">
                  <w:pPr>
                    <w:rPr>
                      <w:rFonts w:asciiTheme="minorHAnsi" w:hAnsiTheme="minorHAnsi" w:cstheme="minorHAnsi"/>
                      <w:lang w:eastAsia="ar-SA"/>
                    </w:rPr>
                  </w:pPr>
                </w:p>
                <w:p w14:paraId="544B7591" w14:textId="77777777" w:rsidR="00853D2E" w:rsidRDefault="00853D2E" w:rsidP="008E249F">
                  <w:pPr>
                    <w:rPr>
                      <w:rFonts w:asciiTheme="minorHAnsi" w:hAnsiTheme="minorHAnsi" w:cstheme="minorHAnsi"/>
                      <w:lang w:eastAsia="ar-SA"/>
                    </w:rPr>
                  </w:pPr>
                </w:p>
                <w:p w14:paraId="4781F1EF" w14:textId="77777777" w:rsidR="00853D2E" w:rsidRDefault="00853D2E" w:rsidP="008E249F">
                  <w:pPr>
                    <w:rPr>
                      <w:rFonts w:asciiTheme="minorHAnsi" w:hAnsiTheme="minorHAnsi" w:cstheme="minorHAnsi"/>
                      <w:lang w:eastAsia="ar-SA"/>
                    </w:rPr>
                  </w:pPr>
                </w:p>
                <w:p w14:paraId="5D8A31D8" w14:textId="77777777" w:rsidR="00853D2E" w:rsidRPr="00274A30" w:rsidRDefault="00853D2E" w:rsidP="008E249F">
                  <w:pPr>
                    <w:rPr>
                      <w:rFonts w:asciiTheme="minorHAnsi" w:hAnsiTheme="minorHAnsi" w:cstheme="minorHAnsi"/>
                      <w:lang w:eastAsia="ar-SA"/>
                    </w:rPr>
                  </w:pPr>
                </w:p>
                <w:p w14:paraId="218DA9E3" w14:textId="77777777" w:rsidR="008E249F" w:rsidRPr="00274A30" w:rsidRDefault="008E249F" w:rsidP="008E249F">
                  <w:pPr>
                    <w:pStyle w:val="BASDEPAGE-Annexescalibri9A-Fok"/>
                  </w:pPr>
                  <w:r w:rsidRPr="00274A30">
                    <w:t>(*) Biffer les mentions inutiles</w:t>
                  </w:r>
                </w:p>
                <w:p w14:paraId="52BB1FDD" w14:textId="77777777" w:rsidR="008E249F" w:rsidRPr="00274A30" w:rsidRDefault="008E249F" w:rsidP="008E249F">
                  <w:pPr>
                    <w:rPr>
                      <w:rFonts w:asciiTheme="minorHAnsi" w:hAnsiTheme="minorHAnsi" w:cstheme="minorHAnsi"/>
                    </w:rPr>
                  </w:pPr>
                  <w:r w:rsidRPr="00274A30">
                    <w:rPr>
                      <w:rFonts w:asciiTheme="minorHAnsi" w:hAnsiTheme="minorHAnsi" w:cstheme="minorHAnsi"/>
                    </w:rPr>
                    <w:br w:type="page"/>
                  </w:r>
                </w:p>
                <w:p w14:paraId="6FC2362D" w14:textId="77777777" w:rsidR="008E249F" w:rsidRPr="00274A30" w:rsidRDefault="008E249F" w:rsidP="00DB1C51">
                  <w:pPr>
                    <w:pStyle w:val="Titre4"/>
                  </w:pPr>
                  <w:bookmarkStart w:id="181" w:name="_Annexe_2_:_7"/>
                  <w:bookmarkEnd w:id="181"/>
                  <w:r w:rsidRPr="00274A30">
                    <w:lastRenderedPageBreak/>
                    <w:t>Annexe 2 : Passage anticipé dans l’enseignement secondaire spécialisé</w:t>
                  </w:r>
                </w:p>
                <w:p w14:paraId="08A554D6" w14:textId="77777777" w:rsidR="008E249F" w:rsidRPr="00274A30" w:rsidRDefault="008E249F" w:rsidP="008E249F">
                  <w:pPr>
                    <w:framePr w:hSpace="141" w:wrap="around" w:vAnchor="page" w:hAnchor="page" w:x="3895" w:y="1966"/>
                    <w:shd w:val="clear" w:color="auto" w:fill="FFFFFF"/>
                    <w:tabs>
                      <w:tab w:val="left" w:pos="962"/>
                      <w:tab w:val="left" w:pos="1303"/>
                      <w:tab w:val="left" w:pos="1586"/>
                      <w:tab w:val="left" w:pos="1813"/>
                      <w:tab w:val="left" w:pos="3174"/>
                      <w:tab w:val="left" w:pos="3967"/>
                      <w:tab w:val="left" w:pos="4591"/>
                      <w:tab w:val="left" w:pos="4818"/>
                      <w:tab w:val="left" w:pos="7513"/>
                      <w:tab w:val="left" w:pos="7655"/>
                      <w:tab w:val="left" w:pos="7797"/>
                    </w:tabs>
                    <w:ind w:left="709"/>
                    <w:jc w:val="center"/>
                    <w:rPr>
                      <w:rFonts w:asciiTheme="minorHAnsi" w:hAnsiTheme="minorHAnsi" w:cstheme="minorHAnsi"/>
                      <w:b/>
                    </w:rPr>
                  </w:pPr>
                  <w:r w:rsidRPr="00274A30">
                    <w:rPr>
                      <w:rFonts w:asciiTheme="minorHAnsi" w:hAnsiTheme="minorHAnsi" w:cstheme="minorHAnsi"/>
                      <w:b/>
                    </w:rPr>
                    <w:t>ENSEIGNEMENT SPECIALISE</w:t>
                  </w:r>
                </w:p>
                <w:p w14:paraId="49B44C37" w14:textId="77777777" w:rsidR="008E249F" w:rsidRPr="00274A30" w:rsidRDefault="008E249F" w:rsidP="008E249F">
                  <w:pPr>
                    <w:jc w:val="center"/>
                    <w:rPr>
                      <w:rFonts w:asciiTheme="minorHAnsi" w:hAnsiTheme="minorHAnsi" w:cstheme="minorHAnsi"/>
                      <w:b/>
                      <w:u w:val="single"/>
                    </w:rPr>
                  </w:pPr>
                </w:p>
                <w:p w14:paraId="24DCB5D8" w14:textId="77777777" w:rsidR="008E249F" w:rsidRDefault="008E249F" w:rsidP="008E249F">
                  <w:pPr>
                    <w:jc w:val="center"/>
                    <w:rPr>
                      <w:rFonts w:asciiTheme="minorHAnsi" w:hAnsiTheme="minorHAnsi" w:cstheme="minorHAnsi"/>
                    </w:rPr>
                  </w:pPr>
                </w:p>
                <w:p w14:paraId="2521931B" w14:textId="77777777" w:rsidR="006A210F" w:rsidRPr="00274A30" w:rsidRDefault="006A210F" w:rsidP="008E249F">
                  <w:pPr>
                    <w:jc w:val="center"/>
                    <w:rPr>
                      <w:rFonts w:asciiTheme="minorHAnsi" w:hAnsiTheme="minorHAnsi" w:cstheme="minorHAnsi"/>
                    </w:rPr>
                  </w:pPr>
                </w:p>
                <w:p w14:paraId="4238ED78" w14:textId="77777777" w:rsidR="008E249F" w:rsidRPr="00274A30" w:rsidRDefault="008E249F" w:rsidP="004E525F">
                  <w:pPr>
                    <w:pStyle w:val="Corpsdetexte"/>
                  </w:pPr>
                  <w:bookmarkStart w:id="182" w:name="_Toc453314511"/>
                  <w:bookmarkStart w:id="183" w:name="_Toc454980545"/>
                  <w:r w:rsidRPr="00274A30">
                    <w:t>(Article 15§1er du décret du 3 mars 2004)</w:t>
                  </w:r>
                </w:p>
                <w:p w14:paraId="1CFAF1CF" w14:textId="77777777" w:rsidR="008E249F" w:rsidRPr="00274A30" w:rsidRDefault="008E249F" w:rsidP="008E249F">
                  <w:pPr>
                    <w:jc w:val="center"/>
                    <w:rPr>
                      <w:rFonts w:asciiTheme="minorHAnsi" w:hAnsiTheme="minorHAnsi" w:cstheme="minorHAnsi"/>
                      <w:lang w:eastAsia="ar-SA"/>
                    </w:rPr>
                  </w:pPr>
                </w:p>
                <w:p w14:paraId="621B442D" w14:textId="77777777" w:rsidR="008E249F" w:rsidRPr="00274A30" w:rsidRDefault="008E249F" w:rsidP="004E525F">
                  <w:pPr>
                    <w:pStyle w:val="Corpsdetexte"/>
                  </w:pPr>
                  <w:r w:rsidRPr="00274A30">
                    <w:t>COMMUNAUTE FRANCAISE</w:t>
                  </w:r>
                </w:p>
                <w:p w14:paraId="4B13521B" w14:textId="77777777" w:rsidR="008E249F" w:rsidRPr="00274A30" w:rsidRDefault="008E249F" w:rsidP="004E525F">
                  <w:pPr>
                    <w:pStyle w:val="Corpsdetexte"/>
                  </w:pPr>
                </w:p>
                <w:p w14:paraId="3F41B4E5" w14:textId="77777777" w:rsidR="008E249F" w:rsidRPr="00274A30" w:rsidRDefault="008E249F" w:rsidP="004E525F">
                  <w:pPr>
                    <w:pStyle w:val="Corpsdetexte"/>
                  </w:pPr>
                </w:p>
                <w:p w14:paraId="56C57BEC" w14:textId="77777777" w:rsidR="008E249F" w:rsidRPr="00274A30" w:rsidRDefault="008E249F" w:rsidP="004E525F">
                  <w:pPr>
                    <w:pStyle w:val="Corpsdetexte"/>
                  </w:pPr>
                  <w:r w:rsidRPr="00274A30">
                    <w:t xml:space="preserve">ETABLISSEMENT : </w:t>
                  </w:r>
                </w:p>
                <w:p w14:paraId="712FF88E" w14:textId="77777777" w:rsidR="008E249F" w:rsidRPr="00274A30" w:rsidRDefault="008E249F" w:rsidP="004E525F">
                  <w:pPr>
                    <w:pStyle w:val="Corpsdetexte"/>
                  </w:pPr>
                </w:p>
                <w:p w14:paraId="585F4809" w14:textId="77777777" w:rsidR="008E249F" w:rsidRPr="00274A30" w:rsidRDefault="008E249F" w:rsidP="004E525F">
                  <w:pPr>
                    <w:pStyle w:val="Corpsdetexte"/>
                  </w:pPr>
                </w:p>
                <w:p w14:paraId="5A5B6333" w14:textId="77777777" w:rsidR="008E249F" w:rsidRPr="00274A30" w:rsidRDefault="008E249F" w:rsidP="004E525F">
                  <w:pPr>
                    <w:pStyle w:val="Corpsdetexte"/>
                  </w:pPr>
                  <w:r w:rsidRPr="00274A30">
                    <w:t>Numéro FASE :</w:t>
                  </w:r>
                </w:p>
                <w:p w14:paraId="7EF984DF" w14:textId="77777777" w:rsidR="008E249F" w:rsidRPr="00274A30" w:rsidRDefault="008E249F" w:rsidP="004E525F">
                  <w:pPr>
                    <w:pStyle w:val="Corpsdetexte"/>
                  </w:pPr>
                </w:p>
                <w:p w14:paraId="456B6E0D" w14:textId="77777777" w:rsidR="008E249F" w:rsidRPr="00274A30" w:rsidRDefault="008E249F" w:rsidP="004E525F">
                  <w:pPr>
                    <w:pStyle w:val="Corpsdetexte"/>
                  </w:pPr>
                </w:p>
                <w:p w14:paraId="4569B91F" w14:textId="77777777" w:rsidR="008E249F" w:rsidRPr="00274A30" w:rsidRDefault="008E249F" w:rsidP="004E525F">
                  <w:pPr>
                    <w:pStyle w:val="Corpsdetexte"/>
                  </w:pPr>
                  <w:r w:rsidRPr="00274A30">
                    <w:t xml:space="preserve">(NOM-Prénom) </w:t>
                  </w:r>
                  <w:r w:rsidRPr="00274A30">
                    <w:tab/>
                  </w:r>
                  <w:r w:rsidRPr="00274A30">
                    <w:tab/>
                  </w:r>
                  <w:r w:rsidRPr="00274A30">
                    <w:tab/>
                  </w:r>
                  <w:r w:rsidRPr="00274A30">
                    <w:tab/>
                  </w:r>
                  <w:r w:rsidRPr="00274A30">
                    <w:tab/>
                  </w:r>
                  <w:r w:rsidRPr="00274A30">
                    <w:tab/>
                  </w:r>
                  <w:r w:rsidRPr="00274A30">
                    <w:tab/>
                  </w:r>
                  <w:r w:rsidRPr="00274A30">
                    <w:tab/>
                  </w:r>
                  <w:r w:rsidRPr="00274A30">
                    <w:tab/>
                    <w:t xml:space="preserve">, Président du Conseil de classe, certifie que le Conseil de classe – qui s’est réuni le </w:t>
                  </w:r>
                  <w:r w:rsidRPr="00274A30">
                    <w:tab/>
                  </w:r>
                  <w:r w:rsidRPr="00274A30">
                    <w:tab/>
                  </w:r>
                  <w:r w:rsidRPr="00274A30">
                    <w:tab/>
                  </w:r>
                </w:p>
                <w:p w14:paraId="03EFB049" w14:textId="77777777" w:rsidR="008E249F" w:rsidRPr="00274A30" w:rsidRDefault="008E249F" w:rsidP="004E525F">
                  <w:pPr>
                    <w:pStyle w:val="Corpsdetexte"/>
                  </w:pPr>
                </w:p>
                <w:p w14:paraId="1D4A81B7" w14:textId="77777777" w:rsidR="008E249F" w:rsidRPr="00274A30" w:rsidRDefault="008E249F" w:rsidP="004E525F">
                  <w:pPr>
                    <w:pStyle w:val="Corpsdetexte"/>
                  </w:pPr>
                  <w:r w:rsidRPr="00274A30">
                    <w:t>s’est prononcé pour le passage anticipé au niveau secondaire spécialisé de l’élève suivant :</w:t>
                  </w:r>
                </w:p>
                <w:p w14:paraId="4E5F0EDD" w14:textId="77777777" w:rsidR="008E249F" w:rsidRPr="00274A30" w:rsidRDefault="008E249F" w:rsidP="004E525F">
                  <w:pPr>
                    <w:pStyle w:val="Corpsdetexte"/>
                  </w:pPr>
                </w:p>
                <w:p w14:paraId="2FCA15C5" w14:textId="77777777" w:rsidR="008E249F" w:rsidRPr="00274A30" w:rsidRDefault="008E249F" w:rsidP="004E525F">
                  <w:pPr>
                    <w:pStyle w:val="Corpsdetexte"/>
                  </w:pPr>
                </w:p>
                <w:p w14:paraId="76B1E61A" w14:textId="77777777" w:rsidR="008E249F" w:rsidRPr="00274A30" w:rsidRDefault="008E249F" w:rsidP="004E525F">
                  <w:pPr>
                    <w:pStyle w:val="Corpsdetexte"/>
                  </w:pPr>
                  <w:r w:rsidRPr="00274A30">
                    <w:t xml:space="preserve">NOM : </w:t>
                  </w:r>
                </w:p>
                <w:p w14:paraId="21D574D9" w14:textId="77777777" w:rsidR="008E249F" w:rsidRPr="00274A30" w:rsidRDefault="008E249F" w:rsidP="004E525F">
                  <w:pPr>
                    <w:pStyle w:val="Corpsdetexte"/>
                  </w:pPr>
                </w:p>
                <w:p w14:paraId="14F076FC" w14:textId="77777777" w:rsidR="008E249F" w:rsidRPr="00274A30" w:rsidRDefault="008E249F" w:rsidP="004E525F">
                  <w:pPr>
                    <w:pStyle w:val="Corpsdetexte"/>
                  </w:pPr>
                  <w:r w:rsidRPr="00274A30">
                    <w:t>PRENOM :</w:t>
                  </w:r>
                </w:p>
                <w:p w14:paraId="68116654" w14:textId="77777777" w:rsidR="008E249F" w:rsidRPr="00274A30" w:rsidRDefault="008E249F" w:rsidP="004E525F">
                  <w:pPr>
                    <w:pStyle w:val="Corpsdetexte"/>
                  </w:pPr>
                </w:p>
                <w:p w14:paraId="7E8F9AF9" w14:textId="77777777" w:rsidR="008E249F" w:rsidRPr="00274A30" w:rsidRDefault="008E249F" w:rsidP="004E525F">
                  <w:pPr>
                    <w:pStyle w:val="Corpsdetexte"/>
                  </w:pPr>
                  <w:r w:rsidRPr="00274A30">
                    <w:t xml:space="preserve">Type d’enseignement spécialisé : </w:t>
                  </w:r>
                </w:p>
                <w:p w14:paraId="66394953" w14:textId="77777777" w:rsidR="008E249F" w:rsidRPr="00274A30" w:rsidRDefault="008E249F" w:rsidP="004E525F">
                  <w:pPr>
                    <w:pStyle w:val="Corpsdetexte"/>
                  </w:pPr>
                </w:p>
                <w:p w14:paraId="3EBEF38F" w14:textId="77777777" w:rsidR="008E249F" w:rsidRPr="00274A30" w:rsidRDefault="008E249F" w:rsidP="004E525F">
                  <w:pPr>
                    <w:pStyle w:val="Corpsdetexte"/>
                  </w:pPr>
                </w:p>
                <w:p w14:paraId="3E9278D6" w14:textId="77777777" w:rsidR="008E249F" w:rsidRPr="00274A30" w:rsidRDefault="008E249F" w:rsidP="004E525F">
                  <w:pPr>
                    <w:pStyle w:val="Corpsdetexte"/>
                  </w:pPr>
                </w:p>
                <w:p w14:paraId="143272F3" w14:textId="77777777" w:rsidR="008E249F" w:rsidRPr="00274A30" w:rsidRDefault="008E249F" w:rsidP="004E525F">
                  <w:pPr>
                    <w:pStyle w:val="Corpsdetexte"/>
                  </w:pPr>
                </w:p>
                <w:p w14:paraId="6E709982" w14:textId="77777777" w:rsidR="008E249F" w:rsidRPr="00274A30" w:rsidRDefault="008E249F" w:rsidP="004E525F">
                  <w:pPr>
                    <w:pStyle w:val="Corpsdetexte"/>
                  </w:pPr>
                </w:p>
                <w:p w14:paraId="70BE0A22" w14:textId="77777777" w:rsidR="008E249F" w:rsidRPr="00274A30" w:rsidRDefault="008E249F" w:rsidP="004E525F">
                  <w:pPr>
                    <w:pStyle w:val="Corpsdetexte"/>
                  </w:pPr>
                  <w:r w:rsidRPr="00274A30">
                    <w:t>Cette décision est fondée sur le(s) motif(s) suivant(s) :</w:t>
                  </w:r>
                </w:p>
                <w:p w14:paraId="4597A892" w14:textId="77777777" w:rsidR="008E249F" w:rsidRPr="00274A30" w:rsidRDefault="008E249F" w:rsidP="004E525F">
                  <w:pPr>
                    <w:pStyle w:val="Corpsdetexte"/>
                  </w:pPr>
                </w:p>
                <w:p w14:paraId="662ACA5E" w14:textId="77777777" w:rsidR="008E249F" w:rsidRPr="00274A30" w:rsidRDefault="008E249F" w:rsidP="004E525F">
                  <w:pPr>
                    <w:pStyle w:val="Corpsdetexte"/>
                  </w:pPr>
                </w:p>
                <w:p w14:paraId="12A2767B" w14:textId="77777777" w:rsidR="008E249F" w:rsidRPr="00274A30" w:rsidRDefault="008E249F" w:rsidP="004E525F">
                  <w:pPr>
                    <w:pStyle w:val="Corpsdetexte"/>
                  </w:pPr>
                </w:p>
                <w:p w14:paraId="7DA80999" w14:textId="77777777" w:rsidR="008E249F" w:rsidRPr="00274A30" w:rsidRDefault="008E249F" w:rsidP="004E525F">
                  <w:pPr>
                    <w:pStyle w:val="Corpsdetexte"/>
                  </w:pPr>
                </w:p>
                <w:p w14:paraId="32852646" w14:textId="77777777" w:rsidR="008E249F" w:rsidRPr="00274A30" w:rsidRDefault="008E249F" w:rsidP="004E525F">
                  <w:pPr>
                    <w:pStyle w:val="Corpsdetexte"/>
                  </w:pPr>
                </w:p>
                <w:p w14:paraId="391A104A" w14:textId="77777777" w:rsidR="008E249F" w:rsidRPr="00274A30" w:rsidRDefault="008E249F" w:rsidP="004E525F">
                  <w:pPr>
                    <w:pStyle w:val="Corpsdetexte"/>
                  </w:pPr>
                </w:p>
                <w:p w14:paraId="37EFBDF3" w14:textId="77777777" w:rsidR="008E249F" w:rsidRPr="00274A30" w:rsidRDefault="008E249F" w:rsidP="004E525F">
                  <w:pPr>
                    <w:pStyle w:val="Corpsdetexte"/>
                  </w:pPr>
                </w:p>
                <w:p w14:paraId="0356EFAB" w14:textId="77777777" w:rsidR="008E249F" w:rsidRPr="00274A30" w:rsidRDefault="008E249F" w:rsidP="004E525F">
                  <w:pPr>
                    <w:pStyle w:val="Corpsdetexte"/>
                  </w:pPr>
                </w:p>
                <w:p w14:paraId="3935252D" w14:textId="77777777" w:rsidR="008E249F" w:rsidRPr="00274A30" w:rsidRDefault="008E249F" w:rsidP="004E525F">
                  <w:pPr>
                    <w:pStyle w:val="Corpsdetexte"/>
                  </w:pPr>
                </w:p>
                <w:p w14:paraId="46DFEFB6" w14:textId="77777777" w:rsidR="008E249F" w:rsidRPr="00274A30" w:rsidRDefault="008E249F" w:rsidP="004E525F">
                  <w:pPr>
                    <w:pStyle w:val="Corpsdetexte"/>
                  </w:pPr>
                  <w:r w:rsidRPr="00274A30">
                    <w:t>Le (La) Président(e),</w:t>
                  </w:r>
                </w:p>
                <w:p w14:paraId="17FBF415" w14:textId="77777777" w:rsidR="008E249F" w:rsidRPr="00274A30" w:rsidRDefault="008E249F" w:rsidP="008E249F">
                  <w:pPr>
                    <w:rPr>
                      <w:rFonts w:asciiTheme="minorHAnsi" w:hAnsiTheme="minorHAnsi" w:cstheme="minorHAnsi"/>
                      <w:b/>
                      <w:u w:val="single"/>
                    </w:rPr>
                  </w:pPr>
                </w:p>
                <w:p w14:paraId="37CF90BD" w14:textId="77777777" w:rsidR="008E249F" w:rsidRPr="00274A30" w:rsidRDefault="008E249F" w:rsidP="008E249F">
                  <w:pPr>
                    <w:rPr>
                      <w:rFonts w:asciiTheme="minorHAnsi" w:hAnsiTheme="minorHAnsi" w:cstheme="minorHAnsi"/>
                      <w:b/>
                      <w:u w:val="single"/>
                    </w:rPr>
                  </w:pPr>
                </w:p>
                <w:p w14:paraId="30F06499" w14:textId="77777777" w:rsidR="008E249F" w:rsidRPr="00274A30" w:rsidRDefault="008E249F" w:rsidP="00DB1C51">
                  <w:pPr>
                    <w:pStyle w:val="Titre4"/>
                  </w:pPr>
                  <w:bookmarkStart w:id="184" w:name="_Annexe_4_:_1"/>
                  <w:bookmarkStart w:id="185" w:name="_Annexe_3_:"/>
                  <w:bookmarkEnd w:id="182"/>
                  <w:bookmarkEnd w:id="183"/>
                  <w:bookmarkEnd w:id="184"/>
                  <w:bookmarkEnd w:id="185"/>
                  <w:r w:rsidRPr="00274A30">
                    <w:br w:type="page"/>
                  </w:r>
                  <w:bookmarkStart w:id="186" w:name="_Toc453314512"/>
                  <w:bookmarkStart w:id="187" w:name="_Toc454980546"/>
                  <w:r w:rsidRPr="00274A30">
                    <w:lastRenderedPageBreak/>
                    <w:t>Annexe 3 : Dérogation annuelle à l’inscription – élève relevant d’un autre type d’enseignement</w:t>
                  </w:r>
                  <w:bookmarkEnd w:id="186"/>
                  <w:bookmarkEnd w:id="187"/>
                </w:p>
                <w:p w14:paraId="1150156E" w14:textId="77777777" w:rsidR="008E249F" w:rsidRPr="00274A30" w:rsidRDefault="008E249F" w:rsidP="008E249F">
                  <w:pPr>
                    <w:rPr>
                      <w:rFonts w:asciiTheme="minorHAnsi" w:hAnsiTheme="minorHAnsi" w:cstheme="minorHAnsi"/>
                    </w:rPr>
                  </w:pPr>
                </w:p>
                <w:p w14:paraId="4852DA41" w14:textId="77777777" w:rsidR="008E249F" w:rsidRPr="00274A30" w:rsidRDefault="008E249F" w:rsidP="004E525F">
                  <w:pPr>
                    <w:pStyle w:val="Corpsdetexte"/>
                  </w:pPr>
                  <w:r w:rsidRPr="00274A30">
                    <w:t>Conseil général pour l’Enseignement Fondamental</w:t>
                  </w:r>
                </w:p>
                <w:p w14:paraId="2D8BB96B" w14:textId="77777777" w:rsidR="008E249F" w:rsidRPr="00274A30" w:rsidRDefault="008E249F" w:rsidP="004E525F">
                  <w:pPr>
                    <w:pStyle w:val="Corpsdetexte"/>
                  </w:pPr>
                  <w:r w:rsidRPr="00274A30">
                    <w:t>Monsieur Thierry PÂQUES</w:t>
                  </w:r>
                </w:p>
                <w:p w14:paraId="6455147C" w14:textId="77777777" w:rsidR="008E249F" w:rsidRPr="00274A30" w:rsidRDefault="00F57E00" w:rsidP="004E525F">
                  <w:pPr>
                    <w:pStyle w:val="Corpsdetexte"/>
                    <w:rPr>
                      <w:lang w:val="en-US"/>
                    </w:rPr>
                  </w:pPr>
                  <w:hyperlink r:id="rId59" w:history="1">
                    <w:r w:rsidR="008E249F" w:rsidRPr="00274A30">
                      <w:rPr>
                        <w:rStyle w:val="Lienhypertexte"/>
                        <w:rFonts w:cstheme="minorHAnsi"/>
                        <w:lang w:val="en-US"/>
                      </w:rPr>
                      <w:t>thierry.paques@cfwb.be</w:t>
                    </w:r>
                  </w:hyperlink>
                </w:p>
                <w:p w14:paraId="2EFFD85A" w14:textId="77777777" w:rsidR="008E249F" w:rsidRPr="00274A30" w:rsidRDefault="008E249F" w:rsidP="004E525F">
                  <w:pPr>
                    <w:pStyle w:val="Corpsdetexte"/>
                    <w:rPr>
                      <w:lang w:val="en-US"/>
                    </w:rPr>
                  </w:pPr>
                  <w:r w:rsidRPr="00274A30">
                    <w:rPr>
                      <w:lang w:val="en-US"/>
                    </w:rPr>
                    <w:t>Bureau 2F250</w:t>
                  </w:r>
                </w:p>
                <w:p w14:paraId="281BBF7A" w14:textId="77777777" w:rsidR="008E249F" w:rsidRPr="00274A30" w:rsidRDefault="008E249F" w:rsidP="004E525F">
                  <w:pPr>
                    <w:pStyle w:val="Corpsdetexte"/>
                  </w:pPr>
                  <w:r w:rsidRPr="00274A30">
                    <w:t>Rue Adolphe Lavallée, 1</w:t>
                  </w:r>
                </w:p>
                <w:p w14:paraId="4B8D696F" w14:textId="77777777" w:rsidR="008E249F" w:rsidRPr="00274A30" w:rsidRDefault="008E249F" w:rsidP="004E525F">
                  <w:pPr>
                    <w:pStyle w:val="Corpsdetexte"/>
                  </w:pPr>
                  <w:r w:rsidRPr="00274A30">
                    <w:t>1080   BRUXELLES</w:t>
                  </w:r>
                </w:p>
                <w:p w14:paraId="0B12B76C" w14:textId="77777777" w:rsidR="008E249F" w:rsidRPr="00274A30" w:rsidRDefault="008E249F" w:rsidP="008E249F">
                  <w:pPr>
                    <w:rPr>
                      <w:rFonts w:asciiTheme="minorHAnsi" w:hAnsiTheme="minorHAnsi" w:cstheme="minorHAnsi"/>
                      <w:i/>
                    </w:rPr>
                  </w:pPr>
                </w:p>
                <w:p w14:paraId="68135385" w14:textId="77777777" w:rsidR="008E249F" w:rsidRPr="00274A30" w:rsidRDefault="008E249F" w:rsidP="008E249F">
                  <w:pPr>
                    <w:jc w:val="both"/>
                    <w:rPr>
                      <w:rFonts w:asciiTheme="minorHAnsi" w:hAnsiTheme="minorHAnsi" w:cstheme="minorHAnsi"/>
                      <w:i/>
                    </w:rPr>
                  </w:pPr>
                  <w:r w:rsidRPr="00274A30">
                    <w:rPr>
                      <w:rFonts w:asciiTheme="minorHAnsi" w:hAnsiTheme="minorHAnsi" w:cstheme="minorHAnsi"/>
                      <w:i/>
                    </w:rPr>
                    <w:t>Base légale : article 15ter du décret du 3 mars 2004 organisant l’enseignement spécialisé - Dérogation permettant à une école d’inscrire un élève relevant d’un autre type d’enseignement spécialisé que celui ou ceux qu’elle organise, et ce en vertu d’une situation exceptionnelle uniquement motivée par un manque d’offre d’enseignement spécialisé empêchant toute possibilité de scolarisation.</w:t>
                  </w:r>
                </w:p>
                <w:p w14:paraId="4877F261" w14:textId="77777777" w:rsidR="008E249F" w:rsidRPr="00274A30" w:rsidRDefault="008E249F" w:rsidP="008E249F">
                  <w:pPr>
                    <w:rPr>
                      <w:rFonts w:asciiTheme="minorHAnsi" w:hAnsiTheme="minorHAnsi" w:cstheme="minorHAnsi"/>
                      <w:i/>
                    </w:rPr>
                  </w:pPr>
                </w:p>
                <w:p w14:paraId="3C9A3DA5" w14:textId="77777777" w:rsidR="008E249F" w:rsidRPr="00274A30" w:rsidRDefault="008E249F" w:rsidP="008E249F">
                  <w:pPr>
                    <w:jc w:val="both"/>
                    <w:rPr>
                      <w:rFonts w:asciiTheme="minorHAnsi" w:hAnsiTheme="minorHAnsi" w:cstheme="minorHAnsi"/>
                    </w:rPr>
                  </w:pPr>
                  <w:r w:rsidRPr="00274A30">
                    <w:rPr>
                      <w:rFonts w:asciiTheme="minorHAnsi" w:hAnsiTheme="minorHAnsi" w:cstheme="minorHAnsi"/>
                    </w:rPr>
                    <w:t xml:space="preserve">Cette dérogation annuelle est accordée à UN établissement scolaire donc en cas de changement d’école, l’école d’arrivée devra introduire une nouvelle demande de dérogation « autre type ». </w:t>
                  </w:r>
                </w:p>
                <w:p w14:paraId="043BA495" w14:textId="77777777" w:rsidR="008E249F" w:rsidRPr="00274A30" w:rsidRDefault="008E249F" w:rsidP="008E249F">
                  <w:pPr>
                    <w:jc w:val="both"/>
                    <w:rPr>
                      <w:rFonts w:asciiTheme="minorHAnsi" w:hAnsiTheme="minorHAnsi" w:cstheme="minorHAnsi"/>
                      <w:b/>
                    </w:rPr>
                  </w:pPr>
                  <w:r w:rsidRPr="00274A30">
                    <w:rPr>
                      <w:rFonts w:asciiTheme="minorHAnsi" w:hAnsiTheme="minorHAnsi" w:cstheme="minorHAnsi"/>
                      <w:b/>
                    </w:rPr>
                    <w:t xml:space="preserve">Les demandes de dérogation « autre type » doivent systématiquement être accompagnées de l’attestation d’orientation des élèves. </w:t>
                  </w:r>
                </w:p>
                <w:p w14:paraId="7F25A019" w14:textId="77777777" w:rsidR="008E249F" w:rsidRPr="00274A30" w:rsidRDefault="008E249F" w:rsidP="008E249F">
                  <w:pPr>
                    <w:tabs>
                      <w:tab w:val="left" w:pos="1134"/>
                    </w:tabs>
                    <w:rPr>
                      <w:rFonts w:asciiTheme="minorHAnsi" w:hAnsiTheme="minorHAnsi" w:cstheme="minorHAnsi"/>
                    </w:rPr>
                  </w:pPr>
                </w:p>
                <w:p w14:paraId="617BD338" w14:textId="77777777" w:rsidR="008E249F" w:rsidRPr="00274A30" w:rsidRDefault="008E249F" w:rsidP="008E249F">
                  <w:pPr>
                    <w:pBdr>
                      <w:top w:val="single" w:sz="4" w:space="1" w:color="auto"/>
                      <w:left w:val="single" w:sz="4" w:space="4" w:color="auto"/>
                      <w:bottom w:val="single" w:sz="4" w:space="1" w:color="auto"/>
                      <w:right w:val="single" w:sz="4" w:space="4" w:color="auto"/>
                    </w:pBdr>
                    <w:tabs>
                      <w:tab w:val="left" w:pos="1134"/>
                    </w:tabs>
                    <w:rPr>
                      <w:rFonts w:asciiTheme="minorHAnsi" w:hAnsiTheme="minorHAnsi" w:cstheme="minorHAnsi"/>
                    </w:rPr>
                  </w:pPr>
                  <w:r w:rsidRPr="00274A30">
                    <w:rPr>
                      <w:rFonts w:asciiTheme="minorHAnsi" w:hAnsiTheme="minorHAnsi" w:cstheme="minorHAnsi"/>
                    </w:rPr>
                    <w:t xml:space="preserve">Etablissement d’enseignement spécialisé concerné : </w:t>
                  </w:r>
                </w:p>
                <w:p w14:paraId="6662FA29" w14:textId="77777777" w:rsidR="008E249F" w:rsidRPr="00274A30" w:rsidRDefault="008E249F" w:rsidP="008E249F">
                  <w:pPr>
                    <w:pBdr>
                      <w:top w:val="single" w:sz="4" w:space="1" w:color="auto"/>
                      <w:left w:val="single" w:sz="4" w:space="4" w:color="auto"/>
                      <w:bottom w:val="single" w:sz="4" w:space="1" w:color="auto"/>
                      <w:right w:val="single" w:sz="4" w:space="4" w:color="auto"/>
                    </w:pBdr>
                    <w:tabs>
                      <w:tab w:val="left" w:pos="1134"/>
                    </w:tabs>
                    <w:rPr>
                      <w:rFonts w:asciiTheme="minorHAnsi" w:hAnsiTheme="minorHAnsi" w:cstheme="minorHAnsi"/>
                    </w:rPr>
                  </w:pPr>
                  <w:r w:rsidRPr="00274A30">
                    <w:rPr>
                      <w:rFonts w:asciiTheme="minorHAnsi" w:hAnsiTheme="minorHAnsi" w:cstheme="minorHAnsi"/>
                    </w:rPr>
                    <w:t>N° FASE :</w:t>
                  </w:r>
                </w:p>
                <w:p w14:paraId="7E23E988" w14:textId="77777777" w:rsidR="008E249F" w:rsidRPr="00274A30" w:rsidRDefault="008E249F" w:rsidP="008E249F">
                  <w:pPr>
                    <w:pBdr>
                      <w:top w:val="single" w:sz="4" w:space="1" w:color="auto"/>
                      <w:left w:val="single" w:sz="4" w:space="4" w:color="auto"/>
                      <w:bottom w:val="single" w:sz="4" w:space="1" w:color="auto"/>
                      <w:right w:val="single" w:sz="4" w:space="4" w:color="auto"/>
                    </w:pBdr>
                    <w:tabs>
                      <w:tab w:val="left" w:pos="1134"/>
                    </w:tabs>
                    <w:rPr>
                      <w:rFonts w:asciiTheme="minorHAnsi" w:hAnsiTheme="minorHAnsi" w:cstheme="minorHAnsi"/>
                    </w:rPr>
                  </w:pPr>
                  <w:r w:rsidRPr="00274A30">
                    <w:rPr>
                      <w:rFonts w:asciiTheme="minorHAnsi" w:hAnsiTheme="minorHAnsi" w:cstheme="minorHAnsi"/>
                    </w:rPr>
                    <w:t>Dénomination :</w:t>
                  </w:r>
                  <w:r w:rsidRPr="00274A30">
                    <w:rPr>
                      <w:rFonts w:asciiTheme="minorHAnsi" w:hAnsiTheme="minorHAnsi" w:cstheme="minorHAnsi"/>
                    </w:rPr>
                    <w:br/>
                    <w:t>Adresse :</w:t>
                  </w:r>
                </w:p>
                <w:p w14:paraId="42C30329" w14:textId="77777777" w:rsidR="008E249F" w:rsidRPr="00274A30" w:rsidRDefault="008E249F" w:rsidP="008E249F">
                  <w:pPr>
                    <w:pBdr>
                      <w:top w:val="single" w:sz="4" w:space="1" w:color="auto"/>
                      <w:left w:val="single" w:sz="4" w:space="4" w:color="auto"/>
                      <w:bottom w:val="single" w:sz="4" w:space="1" w:color="auto"/>
                      <w:right w:val="single" w:sz="4" w:space="4" w:color="auto"/>
                    </w:pBdr>
                    <w:tabs>
                      <w:tab w:val="left" w:pos="1134"/>
                    </w:tabs>
                    <w:rPr>
                      <w:rFonts w:asciiTheme="minorHAnsi" w:hAnsiTheme="minorHAnsi" w:cstheme="minorHAnsi"/>
                    </w:rPr>
                  </w:pPr>
                  <w:r w:rsidRPr="00274A30">
                    <w:rPr>
                      <w:rFonts w:asciiTheme="minorHAnsi" w:hAnsiTheme="minorHAnsi" w:cstheme="minorHAnsi"/>
                    </w:rPr>
                    <w:t xml:space="preserve">Code postal : </w:t>
                  </w:r>
                </w:p>
                <w:p w14:paraId="4E5D265E" w14:textId="77777777" w:rsidR="008E249F" w:rsidRPr="00274A30" w:rsidRDefault="008E249F" w:rsidP="008E249F">
                  <w:pPr>
                    <w:pBdr>
                      <w:top w:val="single" w:sz="4" w:space="1" w:color="auto"/>
                      <w:left w:val="single" w:sz="4" w:space="4" w:color="auto"/>
                      <w:bottom w:val="single" w:sz="4" w:space="1" w:color="auto"/>
                      <w:right w:val="single" w:sz="4" w:space="4" w:color="auto"/>
                    </w:pBdr>
                    <w:tabs>
                      <w:tab w:val="left" w:pos="1134"/>
                    </w:tabs>
                    <w:rPr>
                      <w:rFonts w:asciiTheme="minorHAnsi" w:hAnsiTheme="minorHAnsi" w:cstheme="minorHAnsi"/>
                    </w:rPr>
                  </w:pPr>
                  <w:r w:rsidRPr="00274A30">
                    <w:rPr>
                      <w:rFonts w:asciiTheme="minorHAnsi" w:hAnsiTheme="minorHAnsi" w:cstheme="minorHAnsi"/>
                    </w:rPr>
                    <w:t>Localité:</w:t>
                  </w:r>
                </w:p>
                <w:p w14:paraId="6695C242" w14:textId="77777777" w:rsidR="008E249F" w:rsidRPr="00274A30" w:rsidRDefault="008E249F" w:rsidP="008E249F">
                  <w:pPr>
                    <w:tabs>
                      <w:tab w:val="left" w:pos="1134"/>
                    </w:tabs>
                    <w:rPr>
                      <w:rFonts w:asciiTheme="minorHAnsi" w:hAnsiTheme="minorHAnsi" w:cstheme="minorHAnsi"/>
                      <w:b/>
                    </w:rPr>
                  </w:pPr>
                </w:p>
                <w:p w14:paraId="1A4A3D37" w14:textId="77777777" w:rsidR="008E249F" w:rsidRPr="00274A30" w:rsidRDefault="008E249F" w:rsidP="008E249F">
                  <w:pPr>
                    <w:pBdr>
                      <w:top w:val="single" w:sz="4" w:space="1" w:color="000000"/>
                      <w:left w:val="single" w:sz="4" w:space="4" w:color="000000"/>
                      <w:bottom w:val="single" w:sz="4" w:space="1" w:color="000000"/>
                      <w:right w:val="single" w:sz="4" w:space="21" w:color="000000"/>
                    </w:pBdr>
                    <w:tabs>
                      <w:tab w:val="left" w:pos="1134"/>
                    </w:tabs>
                    <w:ind w:right="239"/>
                    <w:jc w:val="both"/>
                    <w:rPr>
                      <w:rFonts w:asciiTheme="minorHAnsi" w:hAnsiTheme="minorHAnsi" w:cstheme="minorHAnsi"/>
                      <w:u w:val="single"/>
                    </w:rPr>
                  </w:pPr>
                  <w:r w:rsidRPr="00274A30">
                    <w:rPr>
                      <w:rFonts w:asciiTheme="minorHAnsi" w:hAnsiTheme="minorHAnsi" w:cstheme="minorHAnsi"/>
                      <w:u w:val="single"/>
                    </w:rPr>
                    <w:t>Élève concerné(e) :</w:t>
                  </w:r>
                </w:p>
                <w:p w14:paraId="2D1B154A" w14:textId="77777777" w:rsidR="008E249F" w:rsidRPr="00274A30" w:rsidRDefault="008E249F" w:rsidP="008E249F">
                  <w:pPr>
                    <w:pBdr>
                      <w:top w:val="single" w:sz="4" w:space="1" w:color="000000"/>
                      <w:left w:val="single" w:sz="4" w:space="4" w:color="000000"/>
                      <w:bottom w:val="single" w:sz="4" w:space="1" w:color="000000"/>
                      <w:right w:val="single" w:sz="4" w:space="21" w:color="000000"/>
                    </w:pBdr>
                    <w:tabs>
                      <w:tab w:val="left" w:pos="1134"/>
                    </w:tabs>
                    <w:ind w:right="239"/>
                    <w:jc w:val="both"/>
                    <w:rPr>
                      <w:rFonts w:asciiTheme="minorHAnsi" w:hAnsiTheme="minorHAnsi" w:cstheme="minorHAnsi"/>
                    </w:rPr>
                  </w:pPr>
                  <w:r w:rsidRPr="00274A30">
                    <w:rPr>
                      <w:rFonts w:asciiTheme="minorHAnsi" w:hAnsiTheme="minorHAnsi" w:cstheme="minorHAnsi"/>
                    </w:rPr>
                    <w:t>NOM:                                                   Prénom :                                  Date de naissance :</w:t>
                  </w:r>
                </w:p>
                <w:p w14:paraId="030C751A" w14:textId="77777777" w:rsidR="008E249F" w:rsidRPr="00274A30" w:rsidRDefault="008E249F" w:rsidP="008E249F">
                  <w:pPr>
                    <w:pBdr>
                      <w:top w:val="single" w:sz="4" w:space="1" w:color="000000"/>
                      <w:left w:val="single" w:sz="4" w:space="4" w:color="000000"/>
                      <w:bottom w:val="single" w:sz="4" w:space="1" w:color="000000"/>
                      <w:right w:val="single" w:sz="4" w:space="21" w:color="000000"/>
                    </w:pBdr>
                    <w:tabs>
                      <w:tab w:val="left" w:pos="1134"/>
                    </w:tabs>
                    <w:ind w:right="239"/>
                    <w:jc w:val="both"/>
                    <w:rPr>
                      <w:rFonts w:asciiTheme="minorHAnsi" w:hAnsiTheme="minorHAnsi" w:cstheme="minorHAnsi"/>
                    </w:rPr>
                  </w:pPr>
                  <w:r w:rsidRPr="00274A30">
                    <w:rPr>
                      <w:rFonts w:asciiTheme="minorHAnsi" w:hAnsiTheme="minorHAnsi" w:cstheme="minorHAnsi"/>
                    </w:rPr>
                    <w:t>Adresse de l’élève :</w:t>
                  </w:r>
                </w:p>
                <w:p w14:paraId="0FF52949" w14:textId="77777777" w:rsidR="008E249F" w:rsidRPr="00274A30" w:rsidRDefault="008E249F" w:rsidP="008E249F">
                  <w:pPr>
                    <w:pBdr>
                      <w:top w:val="single" w:sz="4" w:space="1" w:color="000000"/>
                      <w:left w:val="single" w:sz="4" w:space="4" w:color="000000"/>
                      <w:bottom w:val="single" w:sz="4" w:space="1" w:color="000000"/>
                      <w:right w:val="single" w:sz="4" w:space="21" w:color="000000"/>
                    </w:pBdr>
                    <w:tabs>
                      <w:tab w:val="left" w:pos="1134"/>
                    </w:tabs>
                    <w:ind w:right="239"/>
                    <w:jc w:val="both"/>
                    <w:rPr>
                      <w:rFonts w:asciiTheme="minorHAnsi" w:hAnsiTheme="minorHAnsi" w:cstheme="minorHAnsi"/>
                    </w:rPr>
                  </w:pPr>
                </w:p>
                <w:p w14:paraId="4B3D89E5" w14:textId="77777777" w:rsidR="008E249F" w:rsidRPr="00274A30" w:rsidRDefault="008E249F" w:rsidP="008E249F">
                  <w:pPr>
                    <w:pBdr>
                      <w:top w:val="single" w:sz="4" w:space="1" w:color="000000"/>
                      <w:left w:val="single" w:sz="4" w:space="4" w:color="000000"/>
                      <w:bottom w:val="single" w:sz="4" w:space="1" w:color="000000"/>
                      <w:right w:val="single" w:sz="4" w:space="21" w:color="000000"/>
                    </w:pBdr>
                    <w:tabs>
                      <w:tab w:val="left" w:pos="1134"/>
                    </w:tabs>
                    <w:ind w:right="239"/>
                    <w:jc w:val="both"/>
                    <w:rPr>
                      <w:rFonts w:asciiTheme="minorHAnsi" w:hAnsiTheme="minorHAnsi" w:cstheme="minorHAnsi"/>
                    </w:rPr>
                  </w:pPr>
                  <w:r w:rsidRPr="00274A30">
                    <w:rPr>
                      <w:rFonts w:asciiTheme="minorHAnsi" w:hAnsiTheme="minorHAnsi" w:cstheme="minorHAnsi"/>
                    </w:rPr>
                    <w:t xml:space="preserve">Type d’enseignement renseigné sur l’attestation d’orientation </w:t>
                  </w:r>
                  <w:r w:rsidRPr="00274A30">
                    <w:rPr>
                      <w:rFonts w:asciiTheme="minorHAnsi" w:hAnsiTheme="minorHAnsi" w:cstheme="minorHAnsi"/>
                      <w:b/>
                    </w:rPr>
                    <w:t>(joindre une copie de l’attestation d’orientation)</w:t>
                  </w:r>
                  <w:r w:rsidRPr="00274A30">
                    <w:rPr>
                      <w:rFonts w:asciiTheme="minorHAnsi" w:hAnsiTheme="minorHAnsi" w:cstheme="minorHAnsi"/>
                    </w:rPr>
                    <w:t xml:space="preserve"> : 1 - 2 – 3 – 4 – 5 – 6 – 7 – 8 </w:t>
                  </w:r>
                </w:p>
                <w:p w14:paraId="12E005C3" w14:textId="77777777" w:rsidR="008E249F" w:rsidRDefault="008E249F" w:rsidP="008E249F">
                  <w:pPr>
                    <w:pBdr>
                      <w:top w:val="single" w:sz="4" w:space="1" w:color="000000"/>
                      <w:left w:val="single" w:sz="4" w:space="4" w:color="000000"/>
                      <w:bottom w:val="single" w:sz="4" w:space="1" w:color="000000"/>
                      <w:right w:val="single" w:sz="4" w:space="21" w:color="000000"/>
                    </w:pBdr>
                    <w:tabs>
                      <w:tab w:val="left" w:pos="1134"/>
                    </w:tabs>
                    <w:ind w:right="239"/>
                    <w:jc w:val="both"/>
                    <w:rPr>
                      <w:rFonts w:asciiTheme="minorHAnsi" w:hAnsiTheme="minorHAnsi" w:cstheme="minorHAnsi"/>
                    </w:rPr>
                  </w:pPr>
                </w:p>
                <w:p w14:paraId="45342D57" w14:textId="18A1E788" w:rsidR="00E94A22" w:rsidRPr="00BB7A9B" w:rsidRDefault="00E94A22" w:rsidP="008E249F">
                  <w:pPr>
                    <w:pBdr>
                      <w:top w:val="single" w:sz="4" w:space="1" w:color="000000"/>
                      <w:left w:val="single" w:sz="4" w:space="4" w:color="000000"/>
                      <w:bottom w:val="single" w:sz="4" w:space="1" w:color="000000"/>
                      <w:right w:val="single" w:sz="4" w:space="21" w:color="000000"/>
                    </w:pBdr>
                    <w:tabs>
                      <w:tab w:val="left" w:pos="1134"/>
                    </w:tabs>
                    <w:ind w:right="239"/>
                    <w:jc w:val="both"/>
                    <w:rPr>
                      <w:rFonts w:asciiTheme="minorHAnsi" w:hAnsiTheme="minorHAnsi" w:cstheme="minorHAnsi"/>
                    </w:rPr>
                  </w:pPr>
                  <w:r w:rsidRPr="00BB7A9B">
                    <w:rPr>
                      <w:rFonts w:asciiTheme="minorHAnsi" w:hAnsiTheme="minorHAnsi" w:cstheme="minorHAnsi"/>
                    </w:rPr>
                    <w:t>Niveau d’étude : maternel / primaire</w:t>
                  </w:r>
                </w:p>
                <w:p w14:paraId="117034AF" w14:textId="77777777" w:rsidR="00E94A22" w:rsidRPr="00BB7A9B" w:rsidRDefault="00E94A22" w:rsidP="008E249F">
                  <w:pPr>
                    <w:pBdr>
                      <w:top w:val="single" w:sz="4" w:space="1" w:color="000000"/>
                      <w:left w:val="single" w:sz="4" w:space="4" w:color="000000"/>
                      <w:bottom w:val="single" w:sz="4" w:space="1" w:color="000000"/>
                      <w:right w:val="single" w:sz="4" w:space="21" w:color="000000"/>
                    </w:pBdr>
                    <w:tabs>
                      <w:tab w:val="left" w:pos="1134"/>
                    </w:tabs>
                    <w:ind w:right="239"/>
                    <w:jc w:val="both"/>
                    <w:rPr>
                      <w:rFonts w:asciiTheme="minorHAnsi" w:hAnsiTheme="minorHAnsi" w:cstheme="minorHAnsi"/>
                    </w:rPr>
                  </w:pPr>
                </w:p>
                <w:p w14:paraId="3749CF13" w14:textId="77777777" w:rsidR="008E249F" w:rsidRPr="00BB7A9B" w:rsidRDefault="008E249F" w:rsidP="008E249F">
                  <w:pPr>
                    <w:pBdr>
                      <w:top w:val="single" w:sz="4" w:space="1" w:color="000000"/>
                      <w:left w:val="single" w:sz="4" w:space="4" w:color="000000"/>
                      <w:bottom w:val="single" w:sz="4" w:space="1" w:color="000000"/>
                      <w:right w:val="single" w:sz="4" w:space="21" w:color="000000"/>
                    </w:pBdr>
                    <w:tabs>
                      <w:tab w:val="left" w:pos="1134"/>
                    </w:tabs>
                    <w:ind w:right="239"/>
                    <w:jc w:val="both"/>
                    <w:rPr>
                      <w:rFonts w:asciiTheme="minorHAnsi" w:hAnsiTheme="minorHAnsi" w:cstheme="minorHAnsi"/>
                    </w:rPr>
                  </w:pPr>
                  <w:r w:rsidRPr="00BB7A9B">
                    <w:rPr>
                      <w:rFonts w:asciiTheme="minorHAnsi" w:hAnsiTheme="minorHAnsi" w:cstheme="minorHAnsi"/>
                    </w:rPr>
                    <w:t>Parcours de l’élève (écoles antérieures, niveaux et/ou types d’enseignement fréquentés)</w:t>
                  </w:r>
                </w:p>
                <w:p w14:paraId="2599DF73" w14:textId="77777777" w:rsidR="008E249F" w:rsidRPr="00BB7A9B" w:rsidRDefault="008E249F" w:rsidP="008E249F">
                  <w:pPr>
                    <w:pBdr>
                      <w:top w:val="single" w:sz="4" w:space="1" w:color="000000"/>
                      <w:left w:val="single" w:sz="4" w:space="4" w:color="000000"/>
                      <w:bottom w:val="single" w:sz="4" w:space="1" w:color="000000"/>
                      <w:right w:val="single" w:sz="4" w:space="21" w:color="000000"/>
                    </w:pBdr>
                    <w:tabs>
                      <w:tab w:val="left" w:pos="1134"/>
                    </w:tabs>
                    <w:ind w:right="239"/>
                    <w:jc w:val="both"/>
                    <w:rPr>
                      <w:rFonts w:asciiTheme="minorHAnsi" w:hAnsiTheme="minorHAnsi" w:cstheme="minorHAnsi"/>
                    </w:rPr>
                  </w:pPr>
                </w:p>
                <w:p w14:paraId="1B1E0690" w14:textId="77777777" w:rsidR="008E249F" w:rsidRPr="00BB7A9B" w:rsidRDefault="002D4403" w:rsidP="008E249F">
                  <w:pPr>
                    <w:pBdr>
                      <w:top w:val="single" w:sz="4" w:space="1" w:color="000000"/>
                      <w:left w:val="single" w:sz="4" w:space="4" w:color="000000"/>
                      <w:bottom w:val="single" w:sz="4" w:space="1" w:color="000000"/>
                      <w:right w:val="single" w:sz="4" w:space="21" w:color="000000"/>
                    </w:pBdr>
                    <w:tabs>
                      <w:tab w:val="left" w:pos="1134"/>
                    </w:tabs>
                    <w:ind w:right="239"/>
                    <w:jc w:val="both"/>
                    <w:rPr>
                      <w:rFonts w:asciiTheme="minorHAnsi" w:hAnsiTheme="minorHAnsi" w:cstheme="minorHAnsi"/>
                    </w:rPr>
                  </w:pPr>
                  <w:r w:rsidRPr="00BB7A9B">
                    <w:rPr>
                      <w:rFonts w:asciiTheme="minorHAnsi" w:hAnsiTheme="minorHAnsi" w:cstheme="minorHAnsi"/>
                    </w:rPr>
                    <w:t>2023-2024</w:t>
                  </w:r>
                  <w:r w:rsidR="008E249F" w:rsidRPr="00BB7A9B">
                    <w:rPr>
                      <w:rFonts w:asciiTheme="minorHAnsi" w:hAnsiTheme="minorHAnsi" w:cstheme="minorHAnsi"/>
                    </w:rPr>
                    <w:t xml:space="preserve"> : </w:t>
                  </w:r>
                </w:p>
                <w:p w14:paraId="69EE763C" w14:textId="77777777" w:rsidR="008E249F" w:rsidRPr="00BB7A9B" w:rsidRDefault="008E249F" w:rsidP="008E249F">
                  <w:pPr>
                    <w:pBdr>
                      <w:top w:val="single" w:sz="4" w:space="1" w:color="000000"/>
                      <w:left w:val="single" w:sz="4" w:space="4" w:color="000000"/>
                      <w:bottom w:val="single" w:sz="4" w:space="1" w:color="000000"/>
                      <w:right w:val="single" w:sz="4" w:space="21" w:color="000000"/>
                    </w:pBdr>
                    <w:tabs>
                      <w:tab w:val="left" w:pos="1134"/>
                    </w:tabs>
                    <w:ind w:right="239"/>
                    <w:jc w:val="both"/>
                    <w:rPr>
                      <w:rFonts w:asciiTheme="minorHAnsi" w:hAnsiTheme="minorHAnsi" w:cstheme="minorHAnsi"/>
                    </w:rPr>
                  </w:pPr>
                </w:p>
                <w:p w14:paraId="7C3AD746" w14:textId="77777777" w:rsidR="008E249F" w:rsidRPr="00BB7A9B" w:rsidRDefault="002D4403" w:rsidP="008E249F">
                  <w:pPr>
                    <w:pBdr>
                      <w:top w:val="single" w:sz="4" w:space="1" w:color="000000"/>
                      <w:left w:val="single" w:sz="4" w:space="4" w:color="000000"/>
                      <w:bottom w:val="single" w:sz="4" w:space="1" w:color="000000"/>
                      <w:right w:val="single" w:sz="4" w:space="21" w:color="000000"/>
                    </w:pBdr>
                    <w:tabs>
                      <w:tab w:val="left" w:pos="1134"/>
                    </w:tabs>
                    <w:ind w:right="239"/>
                    <w:jc w:val="both"/>
                    <w:rPr>
                      <w:rFonts w:asciiTheme="minorHAnsi" w:hAnsiTheme="minorHAnsi" w:cstheme="minorHAnsi"/>
                    </w:rPr>
                  </w:pPr>
                  <w:r w:rsidRPr="00BB7A9B">
                    <w:rPr>
                      <w:rFonts w:asciiTheme="minorHAnsi" w:hAnsiTheme="minorHAnsi" w:cstheme="minorHAnsi"/>
                    </w:rPr>
                    <w:t>2022-2023</w:t>
                  </w:r>
                  <w:r w:rsidR="008E249F" w:rsidRPr="00BB7A9B">
                    <w:rPr>
                      <w:rFonts w:asciiTheme="minorHAnsi" w:hAnsiTheme="minorHAnsi" w:cstheme="minorHAnsi"/>
                    </w:rPr>
                    <w:t> :</w:t>
                  </w:r>
                </w:p>
                <w:p w14:paraId="7861A5D1" w14:textId="77777777" w:rsidR="008E249F" w:rsidRPr="00BB7A9B" w:rsidRDefault="008E249F" w:rsidP="008E249F">
                  <w:pPr>
                    <w:pBdr>
                      <w:top w:val="single" w:sz="4" w:space="1" w:color="000000"/>
                      <w:left w:val="single" w:sz="4" w:space="4" w:color="000000"/>
                      <w:bottom w:val="single" w:sz="4" w:space="1" w:color="000000"/>
                      <w:right w:val="single" w:sz="4" w:space="21" w:color="000000"/>
                    </w:pBdr>
                    <w:tabs>
                      <w:tab w:val="left" w:pos="1134"/>
                    </w:tabs>
                    <w:ind w:right="239"/>
                    <w:jc w:val="both"/>
                    <w:rPr>
                      <w:rFonts w:asciiTheme="minorHAnsi" w:hAnsiTheme="minorHAnsi" w:cstheme="minorHAnsi"/>
                    </w:rPr>
                  </w:pPr>
                </w:p>
                <w:p w14:paraId="552339D6" w14:textId="77777777" w:rsidR="008E249F" w:rsidRPr="00BB7A9B" w:rsidRDefault="002D4403" w:rsidP="008E249F">
                  <w:pPr>
                    <w:pBdr>
                      <w:top w:val="single" w:sz="4" w:space="1" w:color="000000"/>
                      <w:left w:val="single" w:sz="4" w:space="4" w:color="000000"/>
                      <w:bottom w:val="single" w:sz="4" w:space="1" w:color="000000"/>
                      <w:right w:val="single" w:sz="4" w:space="21" w:color="000000"/>
                    </w:pBdr>
                    <w:tabs>
                      <w:tab w:val="left" w:pos="1134"/>
                    </w:tabs>
                    <w:ind w:right="239"/>
                    <w:jc w:val="both"/>
                    <w:rPr>
                      <w:rFonts w:asciiTheme="minorHAnsi" w:hAnsiTheme="minorHAnsi" w:cstheme="minorHAnsi"/>
                    </w:rPr>
                  </w:pPr>
                  <w:r w:rsidRPr="00BB7A9B">
                    <w:rPr>
                      <w:rFonts w:asciiTheme="minorHAnsi" w:hAnsiTheme="minorHAnsi" w:cstheme="minorHAnsi"/>
                    </w:rPr>
                    <w:t>2021-2022</w:t>
                  </w:r>
                  <w:r w:rsidR="008E249F" w:rsidRPr="00BB7A9B">
                    <w:rPr>
                      <w:rFonts w:asciiTheme="minorHAnsi" w:hAnsiTheme="minorHAnsi" w:cstheme="minorHAnsi"/>
                    </w:rPr>
                    <w:t> :</w:t>
                  </w:r>
                </w:p>
                <w:p w14:paraId="436EAAC6" w14:textId="77777777" w:rsidR="008E249F" w:rsidRPr="00BB7A9B" w:rsidRDefault="008E249F" w:rsidP="008E249F">
                  <w:pPr>
                    <w:pBdr>
                      <w:top w:val="single" w:sz="4" w:space="1" w:color="000000"/>
                      <w:left w:val="single" w:sz="4" w:space="4" w:color="000000"/>
                      <w:bottom w:val="single" w:sz="4" w:space="1" w:color="000000"/>
                      <w:right w:val="single" w:sz="4" w:space="21" w:color="000000"/>
                    </w:pBdr>
                    <w:tabs>
                      <w:tab w:val="left" w:pos="5040"/>
                    </w:tabs>
                    <w:ind w:right="239"/>
                    <w:jc w:val="both"/>
                    <w:rPr>
                      <w:rFonts w:asciiTheme="minorHAnsi" w:hAnsiTheme="minorHAnsi" w:cstheme="minorHAnsi"/>
                    </w:rPr>
                  </w:pPr>
                  <w:r w:rsidRPr="00BB7A9B">
                    <w:rPr>
                      <w:rFonts w:asciiTheme="minorHAnsi" w:hAnsiTheme="minorHAnsi" w:cstheme="minorHAnsi"/>
                    </w:rPr>
                    <w:tab/>
                  </w:r>
                </w:p>
                <w:p w14:paraId="079A3437" w14:textId="77777777" w:rsidR="008E249F" w:rsidRPr="00274A30" w:rsidRDefault="008E249F" w:rsidP="008E249F">
                  <w:pPr>
                    <w:pBdr>
                      <w:top w:val="single" w:sz="4" w:space="1" w:color="000000"/>
                      <w:left w:val="single" w:sz="4" w:space="4" w:color="000000"/>
                      <w:bottom w:val="single" w:sz="4" w:space="1" w:color="000000"/>
                      <w:right w:val="single" w:sz="4" w:space="21" w:color="000000"/>
                    </w:pBdr>
                    <w:tabs>
                      <w:tab w:val="left" w:pos="1134"/>
                    </w:tabs>
                    <w:ind w:right="239"/>
                    <w:jc w:val="both"/>
                    <w:rPr>
                      <w:rFonts w:asciiTheme="minorHAnsi" w:hAnsiTheme="minorHAnsi" w:cstheme="minorHAnsi"/>
                    </w:rPr>
                  </w:pPr>
                  <w:r w:rsidRPr="00BB7A9B">
                    <w:rPr>
                      <w:rFonts w:asciiTheme="minorHAnsi" w:hAnsiTheme="minorHAnsi" w:cstheme="minorHAnsi"/>
                    </w:rPr>
                    <w:t>Dérogation dema</w:t>
                  </w:r>
                  <w:r w:rsidR="002D4403" w:rsidRPr="00BB7A9B">
                    <w:rPr>
                      <w:rFonts w:asciiTheme="minorHAnsi" w:hAnsiTheme="minorHAnsi" w:cstheme="minorHAnsi"/>
                    </w:rPr>
                    <w:t>ndée pour l’année scolaire: 2024-2025</w:t>
                  </w:r>
                </w:p>
                <w:p w14:paraId="41D1E3FE" w14:textId="77777777" w:rsidR="008E249F" w:rsidRPr="00274A30" w:rsidRDefault="008E249F" w:rsidP="008E249F">
                  <w:pPr>
                    <w:pBdr>
                      <w:top w:val="single" w:sz="4" w:space="1" w:color="000000"/>
                      <w:left w:val="single" w:sz="4" w:space="4" w:color="000000"/>
                      <w:bottom w:val="single" w:sz="4" w:space="1" w:color="000000"/>
                      <w:right w:val="single" w:sz="4" w:space="21" w:color="000000"/>
                    </w:pBdr>
                    <w:tabs>
                      <w:tab w:val="left" w:pos="1134"/>
                    </w:tabs>
                    <w:ind w:right="239"/>
                    <w:rPr>
                      <w:rFonts w:asciiTheme="minorHAnsi" w:hAnsiTheme="minorHAnsi" w:cstheme="minorHAnsi"/>
                    </w:rPr>
                  </w:pPr>
                </w:p>
                <w:p w14:paraId="2C246217" w14:textId="77777777" w:rsidR="008E249F" w:rsidRPr="00274A30" w:rsidRDefault="008E249F" w:rsidP="008E249F">
                  <w:pPr>
                    <w:tabs>
                      <w:tab w:val="left" w:pos="1134"/>
                    </w:tabs>
                    <w:ind w:right="239"/>
                    <w:rPr>
                      <w:rFonts w:asciiTheme="minorHAnsi" w:hAnsiTheme="minorHAnsi" w:cstheme="minorHAnsi"/>
                    </w:rPr>
                  </w:pPr>
                </w:p>
                <w:tbl>
                  <w:tblPr>
                    <w:tblW w:w="9781" w:type="dxa"/>
                    <w:tblInd w:w="-34" w:type="dxa"/>
                    <w:tblLayout w:type="fixed"/>
                    <w:tblLook w:val="0000" w:firstRow="0" w:lastRow="0" w:firstColumn="0" w:lastColumn="0" w:noHBand="0" w:noVBand="0"/>
                  </w:tblPr>
                  <w:tblGrid>
                    <w:gridCol w:w="9781"/>
                  </w:tblGrid>
                  <w:tr w:rsidR="008E249F" w:rsidRPr="00274A30" w14:paraId="0D653240" w14:textId="77777777" w:rsidTr="00332FB7">
                    <w:trPr>
                      <w:trHeight w:val="1795"/>
                    </w:trPr>
                    <w:tc>
                      <w:tcPr>
                        <w:tcW w:w="9781" w:type="dxa"/>
                        <w:tcBorders>
                          <w:top w:val="single" w:sz="4" w:space="0" w:color="000000"/>
                          <w:left w:val="single" w:sz="4" w:space="0" w:color="000000"/>
                          <w:bottom w:val="single" w:sz="4" w:space="0" w:color="000000"/>
                          <w:right w:val="single" w:sz="4" w:space="0" w:color="000000"/>
                        </w:tcBorders>
                      </w:tcPr>
                      <w:p w14:paraId="0AD3C588" w14:textId="77777777" w:rsidR="008E249F" w:rsidRPr="00274A30" w:rsidRDefault="008E249F" w:rsidP="00332FB7">
                        <w:pPr>
                          <w:tabs>
                            <w:tab w:val="left" w:pos="1134"/>
                          </w:tabs>
                          <w:rPr>
                            <w:rFonts w:asciiTheme="minorHAnsi" w:hAnsiTheme="minorHAnsi" w:cstheme="minorHAnsi"/>
                          </w:rPr>
                        </w:pPr>
                        <w:r w:rsidRPr="00274A30">
                          <w:rPr>
                            <w:rFonts w:asciiTheme="minorHAnsi" w:hAnsiTheme="minorHAnsi" w:cstheme="minorHAnsi"/>
                            <w:u w:val="single"/>
                          </w:rPr>
                          <w:t>Eléments étayant le manque d’offre empêchant la scolarisation de l’élève</w:t>
                        </w:r>
                        <w:r w:rsidRPr="00274A30">
                          <w:rPr>
                            <w:rFonts w:asciiTheme="minorHAnsi" w:hAnsiTheme="minorHAnsi" w:cstheme="minorHAnsi"/>
                          </w:rPr>
                          <w:t> :</w:t>
                        </w:r>
                      </w:p>
                      <w:p w14:paraId="794D9638" w14:textId="77777777" w:rsidR="008E249F" w:rsidRPr="00274A30" w:rsidRDefault="008E249F" w:rsidP="00332FB7">
                        <w:pPr>
                          <w:tabs>
                            <w:tab w:val="left" w:pos="1134"/>
                          </w:tabs>
                          <w:rPr>
                            <w:rFonts w:asciiTheme="minorHAnsi" w:hAnsiTheme="minorHAnsi" w:cstheme="minorHAnsi"/>
                          </w:rPr>
                        </w:pPr>
                      </w:p>
                      <w:p w14:paraId="3088DBCE" w14:textId="77777777" w:rsidR="008E249F" w:rsidRPr="00274A30" w:rsidRDefault="008E249F" w:rsidP="00332FB7">
                        <w:pPr>
                          <w:autoSpaceDE w:val="0"/>
                          <w:autoSpaceDN w:val="0"/>
                          <w:adjustRightInd w:val="0"/>
                          <w:rPr>
                            <w:rFonts w:asciiTheme="minorHAnsi" w:hAnsiTheme="minorHAnsi" w:cstheme="minorHAnsi"/>
                            <w:lang w:eastAsia="fr-FR"/>
                          </w:rPr>
                        </w:pPr>
                      </w:p>
                    </w:tc>
                  </w:tr>
                </w:tbl>
                <w:p w14:paraId="7E456E81" w14:textId="77777777" w:rsidR="008E249F" w:rsidRPr="00274A30" w:rsidRDefault="008E249F" w:rsidP="008E249F">
                  <w:pPr>
                    <w:tabs>
                      <w:tab w:val="left" w:pos="1134"/>
                    </w:tabs>
                    <w:rPr>
                      <w:rFonts w:asciiTheme="minorHAnsi" w:hAnsiTheme="minorHAnsi" w:cstheme="minorHAnsi"/>
                    </w:rPr>
                  </w:pPr>
                </w:p>
                <w:p w14:paraId="48AD3FFA" w14:textId="77777777" w:rsidR="008E249F" w:rsidRPr="00274A30" w:rsidRDefault="008E249F" w:rsidP="008E249F">
                  <w:pPr>
                    <w:tabs>
                      <w:tab w:val="left" w:pos="1134"/>
                    </w:tabs>
                    <w:rPr>
                      <w:rFonts w:asciiTheme="minorHAnsi" w:hAnsiTheme="minorHAnsi" w:cstheme="minorHAnsi"/>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47"/>
                  </w:tblGrid>
                  <w:tr w:rsidR="008E249F" w:rsidRPr="00274A30" w14:paraId="2522AC9D" w14:textId="77777777" w:rsidTr="00332FB7">
                    <w:tc>
                      <w:tcPr>
                        <w:tcW w:w="9747" w:type="dxa"/>
                        <w:shd w:val="clear" w:color="auto" w:fill="auto"/>
                      </w:tcPr>
                      <w:p w14:paraId="397C3010" w14:textId="77777777" w:rsidR="008E249F" w:rsidRPr="00274A30" w:rsidRDefault="008E249F" w:rsidP="00332FB7">
                        <w:pPr>
                          <w:tabs>
                            <w:tab w:val="left" w:pos="1134"/>
                          </w:tabs>
                          <w:rPr>
                            <w:rFonts w:asciiTheme="minorHAnsi" w:eastAsia="Times New Roman" w:hAnsiTheme="minorHAnsi" w:cstheme="minorHAnsi"/>
                            <w:u w:val="single"/>
                          </w:rPr>
                        </w:pPr>
                        <w:r w:rsidRPr="00274A30">
                          <w:rPr>
                            <w:rFonts w:asciiTheme="minorHAnsi" w:eastAsia="Times New Roman" w:hAnsiTheme="minorHAnsi" w:cstheme="minorHAnsi"/>
                            <w:u w:val="single"/>
                          </w:rPr>
                          <w:lastRenderedPageBreak/>
                          <w:t>Dispositions pratiques et pédagogiques prises en vue d’accueillir l’élève :</w:t>
                        </w:r>
                      </w:p>
                      <w:p w14:paraId="6C4CB246" w14:textId="77777777" w:rsidR="008E249F" w:rsidRPr="00274A30" w:rsidRDefault="008E249F" w:rsidP="00332FB7">
                        <w:pPr>
                          <w:tabs>
                            <w:tab w:val="left" w:pos="1134"/>
                          </w:tabs>
                          <w:rPr>
                            <w:rFonts w:asciiTheme="minorHAnsi" w:eastAsia="Times New Roman" w:hAnsiTheme="minorHAnsi" w:cstheme="minorHAnsi"/>
                          </w:rPr>
                        </w:pPr>
                      </w:p>
                      <w:p w14:paraId="556006D0" w14:textId="77777777" w:rsidR="008E249F" w:rsidRPr="00274A30" w:rsidRDefault="008E249F" w:rsidP="00332FB7">
                        <w:pPr>
                          <w:tabs>
                            <w:tab w:val="left" w:pos="1134"/>
                          </w:tabs>
                          <w:rPr>
                            <w:rFonts w:asciiTheme="minorHAnsi" w:eastAsia="Times New Roman" w:hAnsiTheme="minorHAnsi" w:cstheme="minorHAnsi"/>
                          </w:rPr>
                        </w:pPr>
                      </w:p>
                      <w:p w14:paraId="5FF23C3E" w14:textId="77777777" w:rsidR="008E249F" w:rsidRPr="00274A30" w:rsidRDefault="008E249F" w:rsidP="00332FB7">
                        <w:pPr>
                          <w:tabs>
                            <w:tab w:val="left" w:pos="1134"/>
                          </w:tabs>
                          <w:rPr>
                            <w:rFonts w:asciiTheme="minorHAnsi" w:eastAsia="Times New Roman" w:hAnsiTheme="minorHAnsi" w:cstheme="minorHAnsi"/>
                          </w:rPr>
                        </w:pPr>
                      </w:p>
                      <w:p w14:paraId="6AFDF8D4" w14:textId="77777777" w:rsidR="008E249F" w:rsidRPr="00274A30" w:rsidRDefault="008E249F" w:rsidP="00332FB7">
                        <w:pPr>
                          <w:tabs>
                            <w:tab w:val="left" w:pos="1134"/>
                          </w:tabs>
                          <w:rPr>
                            <w:rFonts w:asciiTheme="minorHAnsi" w:eastAsia="Times New Roman" w:hAnsiTheme="minorHAnsi" w:cstheme="minorHAnsi"/>
                          </w:rPr>
                        </w:pPr>
                      </w:p>
                      <w:p w14:paraId="2C3FC2D8" w14:textId="77777777" w:rsidR="008E249F" w:rsidRPr="00274A30" w:rsidRDefault="008E249F" w:rsidP="00332FB7">
                        <w:pPr>
                          <w:tabs>
                            <w:tab w:val="left" w:pos="1134"/>
                          </w:tabs>
                          <w:rPr>
                            <w:rFonts w:asciiTheme="minorHAnsi" w:eastAsia="Times New Roman" w:hAnsiTheme="minorHAnsi" w:cstheme="minorHAnsi"/>
                          </w:rPr>
                        </w:pPr>
                      </w:p>
                    </w:tc>
                  </w:tr>
                </w:tbl>
                <w:p w14:paraId="3E44DC33" w14:textId="77777777" w:rsidR="008E249F" w:rsidRPr="00274A30" w:rsidRDefault="008E249F" w:rsidP="008E249F">
                  <w:pPr>
                    <w:tabs>
                      <w:tab w:val="left" w:pos="1134"/>
                    </w:tabs>
                    <w:rPr>
                      <w:rFonts w:asciiTheme="minorHAnsi" w:hAnsiTheme="minorHAnsi" w:cstheme="minorHAnsi"/>
                    </w:rPr>
                  </w:pPr>
                </w:p>
                <w:p w14:paraId="72C07035" w14:textId="77777777" w:rsidR="008E249F" w:rsidRPr="00274A30" w:rsidRDefault="008E249F" w:rsidP="008E249F">
                  <w:pPr>
                    <w:tabs>
                      <w:tab w:val="left" w:pos="1134"/>
                    </w:tabs>
                    <w:rPr>
                      <w:rFonts w:asciiTheme="minorHAnsi" w:hAnsiTheme="minorHAnsi" w:cstheme="minorHAnsi"/>
                    </w:rPr>
                  </w:pPr>
                </w:p>
                <w:p w14:paraId="5B9D9FBB" w14:textId="77777777" w:rsidR="008E249F" w:rsidRPr="00274A30" w:rsidRDefault="008E249F" w:rsidP="008E249F">
                  <w:pPr>
                    <w:tabs>
                      <w:tab w:val="left" w:pos="1134"/>
                    </w:tabs>
                    <w:rPr>
                      <w:rFonts w:asciiTheme="minorHAnsi" w:hAnsiTheme="minorHAnsi" w:cstheme="min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3953"/>
                    <w:gridCol w:w="3165"/>
                  </w:tblGrid>
                  <w:tr w:rsidR="008E249F" w:rsidRPr="00274A30" w14:paraId="20A7D8CF" w14:textId="77777777" w:rsidTr="00332FB7">
                    <w:tc>
                      <w:tcPr>
                        <w:tcW w:w="2376" w:type="dxa"/>
                        <w:shd w:val="clear" w:color="auto" w:fill="auto"/>
                      </w:tcPr>
                      <w:p w14:paraId="4905BA26" w14:textId="77777777" w:rsidR="008E249F" w:rsidRPr="00274A30" w:rsidRDefault="008E249F" w:rsidP="00332FB7">
                        <w:pPr>
                          <w:rPr>
                            <w:rFonts w:asciiTheme="minorHAnsi" w:eastAsia="Times New Roman" w:hAnsiTheme="minorHAnsi" w:cstheme="minorHAnsi"/>
                          </w:rPr>
                        </w:pPr>
                        <w:r w:rsidRPr="00274A30">
                          <w:rPr>
                            <w:rFonts w:asciiTheme="minorHAnsi" w:eastAsia="Times New Roman" w:hAnsiTheme="minorHAnsi" w:cstheme="minorHAnsi"/>
                          </w:rPr>
                          <w:t>Date</w:t>
                        </w:r>
                      </w:p>
                    </w:tc>
                    <w:tc>
                      <w:tcPr>
                        <w:tcW w:w="3953" w:type="dxa"/>
                        <w:shd w:val="clear" w:color="auto" w:fill="auto"/>
                      </w:tcPr>
                      <w:p w14:paraId="7BC32F40" w14:textId="77777777" w:rsidR="008E249F" w:rsidRPr="00274A30" w:rsidRDefault="008E249F" w:rsidP="00332FB7">
                        <w:pPr>
                          <w:rPr>
                            <w:rFonts w:asciiTheme="minorHAnsi" w:eastAsia="Times New Roman" w:hAnsiTheme="minorHAnsi" w:cstheme="minorHAnsi"/>
                          </w:rPr>
                        </w:pPr>
                        <w:r w:rsidRPr="00274A30">
                          <w:rPr>
                            <w:rFonts w:asciiTheme="minorHAnsi" w:eastAsia="Times New Roman" w:hAnsiTheme="minorHAnsi" w:cstheme="minorHAnsi"/>
                          </w:rPr>
                          <w:t>Nom du (de la) Directeur(trice)</w:t>
                        </w:r>
                      </w:p>
                    </w:tc>
                    <w:tc>
                      <w:tcPr>
                        <w:tcW w:w="3165" w:type="dxa"/>
                        <w:shd w:val="clear" w:color="auto" w:fill="auto"/>
                      </w:tcPr>
                      <w:p w14:paraId="09F8963A" w14:textId="77777777" w:rsidR="008E249F" w:rsidRPr="00274A30" w:rsidRDefault="008E249F" w:rsidP="00332FB7">
                        <w:pPr>
                          <w:rPr>
                            <w:rFonts w:asciiTheme="minorHAnsi" w:eastAsia="Times New Roman" w:hAnsiTheme="minorHAnsi" w:cstheme="minorHAnsi"/>
                          </w:rPr>
                        </w:pPr>
                        <w:r w:rsidRPr="00274A30">
                          <w:rPr>
                            <w:rFonts w:asciiTheme="minorHAnsi" w:eastAsia="Times New Roman" w:hAnsiTheme="minorHAnsi" w:cstheme="minorHAnsi"/>
                          </w:rPr>
                          <w:t>Signature</w:t>
                        </w:r>
                      </w:p>
                    </w:tc>
                  </w:tr>
                  <w:tr w:rsidR="008E249F" w:rsidRPr="00274A30" w14:paraId="266186C7" w14:textId="77777777" w:rsidTr="00332FB7">
                    <w:tc>
                      <w:tcPr>
                        <w:tcW w:w="2376" w:type="dxa"/>
                        <w:shd w:val="clear" w:color="auto" w:fill="auto"/>
                      </w:tcPr>
                      <w:p w14:paraId="62353758" w14:textId="77777777" w:rsidR="008E249F" w:rsidRPr="00274A30" w:rsidRDefault="008E249F" w:rsidP="00332FB7">
                        <w:pPr>
                          <w:rPr>
                            <w:rFonts w:asciiTheme="minorHAnsi" w:eastAsia="Times New Roman" w:hAnsiTheme="minorHAnsi" w:cstheme="minorHAnsi"/>
                          </w:rPr>
                        </w:pPr>
                      </w:p>
                      <w:p w14:paraId="2E990303" w14:textId="77777777" w:rsidR="008E249F" w:rsidRPr="00274A30" w:rsidRDefault="008E249F" w:rsidP="00332FB7">
                        <w:pPr>
                          <w:rPr>
                            <w:rFonts w:asciiTheme="minorHAnsi" w:eastAsia="Times New Roman" w:hAnsiTheme="minorHAnsi" w:cstheme="minorHAnsi"/>
                          </w:rPr>
                        </w:pPr>
                      </w:p>
                    </w:tc>
                    <w:tc>
                      <w:tcPr>
                        <w:tcW w:w="3953" w:type="dxa"/>
                        <w:shd w:val="clear" w:color="auto" w:fill="auto"/>
                      </w:tcPr>
                      <w:p w14:paraId="3F154DFA" w14:textId="77777777" w:rsidR="008E249F" w:rsidRPr="00274A30" w:rsidRDefault="008E249F" w:rsidP="00332FB7">
                        <w:pPr>
                          <w:rPr>
                            <w:rFonts w:asciiTheme="minorHAnsi" w:eastAsia="Times New Roman" w:hAnsiTheme="minorHAnsi" w:cstheme="minorHAnsi"/>
                          </w:rPr>
                        </w:pPr>
                      </w:p>
                    </w:tc>
                    <w:tc>
                      <w:tcPr>
                        <w:tcW w:w="3165" w:type="dxa"/>
                        <w:shd w:val="clear" w:color="auto" w:fill="auto"/>
                      </w:tcPr>
                      <w:p w14:paraId="2F5D3907" w14:textId="77777777" w:rsidR="008E249F" w:rsidRPr="00274A30" w:rsidRDefault="008E249F" w:rsidP="00332FB7">
                        <w:pPr>
                          <w:rPr>
                            <w:rFonts w:asciiTheme="minorHAnsi" w:eastAsia="Times New Roman" w:hAnsiTheme="minorHAnsi" w:cstheme="minorHAnsi"/>
                          </w:rPr>
                        </w:pPr>
                      </w:p>
                    </w:tc>
                  </w:tr>
                </w:tbl>
                <w:p w14:paraId="067C53D8" w14:textId="77777777" w:rsidR="008E249F" w:rsidRPr="00274A30" w:rsidRDefault="008E249F" w:rsidP="008E249F">
                  <w:pPr>
                    <w:rPr>
                      <w:rFonts w:asciiTheme="minorHAnsi" w:hAnsiTheme="minorHAnsi" w:cstheme="minorHAnsi"/>
                    </w:rPr>
                  </w:pPr>
                </w:p>
                <w:p w14:paraId="6AA926E2" w14:textId="77777777" w:rsidR="008E249F" w:rsidRPr="00274A30" w:rsidRDefault="008E249F" w:rsidP="008E249F">
                  <w:pPr>
                    <w:rPr>
                      <w:rFonts w:asciiTheme="minorHAnsi" w:hAnsiTheme="minorHAnsi" w:cstheme="min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3953"/>
                    <w:gridCol w:w="3165"/>
                  </w:tblGrid>
                  <w:tr w:rsidR="008E249F" w:rsidRPr="00274A30" w14:paraId="543A6A57" w14:textId="77777777" w:rsidTr="00332FB7">
                    <w:tc>
                      <w:tcPr>
                        <w:tcW w:w="2376" w:type="dxa"/>
                        <w:shd w:val="clear" w:color="auto" w:fill="auto"/>
                      </w:tcPr>
                      <w:p w14:paraId="7645ACC0" w14:textId="77777777" w:rsidR="008E249F" w:rsidRPr="00274A30" w:rsidRDefault="008E249F" w:rsidP="00332FB7">
                        <w:pPr>
                          <w:rPr>
                            <w:rFonts w:asciiTheme="minorHAnsi" w:eastAsia="Times New Roman" w:hAnsiTheme="minorHAnsi" w:cstheme="minorHAnsi"/>
                          </w:rPr>
                        </w:pPr>
                        <w:r w:rsidRPr="00274A30">
                          <w:rPr>
                            <w:rFonts w:asciiTheme="minorHAnsi" w:eastAsia="Times New Roman" w:hAnsiTheme="minorHAnsi" w:cstheme="minorHAnsi"/>
                          </w:rPr>
                          <w:t>Date</w:t>
                        </w:r>
                      </w:p>
                    </w:tc>
                    <w:tc>
                      <w:tcPr>
                        <w:tcW w:w="3953" w:type="dxa"/>
                        <w:shd w:val="clear" w:color="auto" w:fill="auto"/>
                      </w:tcPr>
                      <w:p w14:paraId="6A013D3B" w14:textId="77777777" w:rsidR="008E249F" w:rsidRPr="00274A30" w:rsidRDefault="008E249F" w:rsidP="00332FB7">
                        <w:pPr>
                          <w:rPr>
                            <w:rFonts w:asciiTheme="minorHAnsi" w:eastAsia="Times New Roman" w:hAnsiTheme="minorHAnsi" w:cstheme="minorHAnsi"/>
                          </w:rPr>
                        </w:pPr>
                        <w:r w:rsidRPr="00274A30">
                          <w:rPr>
                            <w:rFonts w:asciiTheme="minorHAnsi" w:eastAsia="Times New Roman" w:hAnsiTheme="minorHAnsi" w:cstheme="minorHAnsi"/>
                          </w:rPr>
                          <w:t>Nom et qualité de la personne investie de l’autorité parentale</w:t>
                        </w:r>
                      </w:p>
                    </w:tc>
                    <w:tc>
                      <w:tcPr>
                        <w:tcW w:w="3165" w:type="dxa"/>
                        <w:shd w:val="clear" w:color="auto" w:fill="auto"/>
                      </w:tcPr>
                      <w:p w14:paraId="4C96E776" w14:textId="77777777" w:rsidR="008E249F" w:rsidRPr="00274A30" w:rsidRDefault="008E249F" w:rsidP="00332FB7">
                        <w:pPr>
                          <w:rPr>
                            <w:rFonts w:asciiTheme="minorHAnsi" w:eastAsia="Times New Roman" w:hAnsiTheme="minorHAnsi" w:cstheme="minorHAnsi"/>
                          </w:rPr>
                        </w:pPr>
                        <w:r w:rsidRPr="00274A30">
                          <w:rPr>
                            <w:rFonts w:asciiTheme="minorHAnsi" w:eastAsia="Times New Roman" w:hAnsiTheme="minorHAnsi" w:cstheme="minorHAnsi"/>
                          </w:rPr>
                          <w:t>Signature</w:t>
                        </w:r>
                      </w:p>
                    </w:tc>
                  </w:tr>
                  <w:tr w:rsidR="008E249F" w:rsidRPr="00274A30" w14:paraId="237291B1" w14:textId="77777777" w:rsidTr="00332FB7">
                    <w:tc>
                      <w:tcPr>
                        <w:tcW w:w="2376" w:type="dxa"/>
                        <w:shd w:val="clear" w:color="auto" w:fill="auto"/>
                      </w:tcPr>
                      <w:p w14:paraId="600E6897" w14:textId="77777777" w:rsidR="008E249F" w:rsidRPr="00274A30" w:rsidRDefault="008E249F" w:rsidP="00332FB7">
                        <w:pPr>
                          <w:rPr>
                            <w:rFonts w:asciiTheme="minorHAnsi" w:eastAsia="Times New Roman" w:hAnsiTheme="minorHAnsi" w:cstheme="minorHAnsi"/>
                          </w:rPr>
                        </w:pPr>
                      </w:p>
                      <w:p w14:paraId="23CF52A8" w14:textId="77777777" w:rsidR="008E249F" w:rsidRPr="00274A30" w:rsidRDefault="008E249F" w:rsidP="00332FB7">
                        <w:pPr>
                          <w:rPr>
                            <w:rFonts w:asciiTheme="minorHAnsi" w:eastAsia="Times New Roman" w:hAnsiTheme="minorHAnsi" w:cstheme="minorHAnsi"/>
                          </w:rPr>
                        </w:pPr>
                      </w:p>
                      <w:p w14:paraId="63A2BCCA" w14:textId="77777777" w:rsidR="008E249F" w:rsidRPr="00274A30" w:rsidRDefault="008E249F" w:rsidP="00332FB7">
                        <w:pPr>
                          <w:rPr>
                            <w:rFonts w:asciiTheme="minorHAnsi" w:eastAsia="Times New Roman" w:hAnsiTheme="minorHAnsi" w:cstheme="minorHAnsi"/>
                          </w:rPr>
                        </w:pPr>
                      </w:p>
                    </w:tc>
                    <w:tc>
                      <w:tcPr>
                        <w:tcW w:w="3953" w:type="dxa"/>
                        <w:shd w:val="clear" w:color="auto" w:fill="auto"/>
                      </w:tcPr>
                      <w:p w14:paraId="75316F57" w14:textId="77777777" w:rsidR="008E249F" w:rsidRPr="00274A30" w:rsidRDefault="008E249F" w:rsidP="00332FB7">
                        <w:pPr>
                          <w:rPr>
                            <w:rFonts w:asciiTheme="minorHAnsi" w:eastAsia="Times New Roman" w:hAnsiTheme="minorHAnsi" w:cstheme="minorHAnsi"/>
                          </w:rPr>
                        </w:pPr>
                      </w:p>
                    </w:tc>
                    <w:tc>
                      <w:tcPr>
                        <w:tcW w:w="3165" w:type="dxa"/>
                        <w:shd w:val="clear" w:color="auto" w:fill="auto"/>
                      </w:tcPr>
                      <w:p w14:paraId="04895445" w14:textId="77777777" w:rsidR="008E249F" w:rsidRPr="00274A30" w:rsidRDefault="008E249F" w:rsidP="00332FB7">
                        <w:pPr>
                          <w:rPr>
                            <w:rFonts w:asciiTheme="minorHAnsi" w:eastAsia="Times New Roman" w:hAnsiTheme="minorHAnsi" w:cstheme="minorHAnsi"/>
                          </w:rPr>
                        </w:pPr>
                      </w:p>
                    </w:tc>
                  </w:tr>
                </w:tbl>
                <w:p w14:paraId="7D4BF6BC" w14:textId="77777777" w:rsidR="008E249F" w:rsidRPr="00274A30" w:rsidRDefault="008E249F" w:rsidP="008E249F">
                  <w:pPr>
                    <w:rPr>
                      <w:rFonts w:asciiTheme="minorHAnsi" w:hAnsiTheme="minorHAnsi" w:cstheme="minorHAnsi"/>
                    </w:rPr>
                  </w:pPr>
                </w:p>
                <w:p w14:paraId="6645766B" w14:textId="77777777" w:rsidR="008E249F" w:rsidRPr="00274A30" w:rsidRDefault="008E249F" w:rsidP="008E249F">
                  <w:pPr>
                    <w:rPr>
                      <w:rFonts w:asciiTheme="minorHAnsi" w:hAnsiTheme="minorHAnsi" w:cstheme="minorHAnsi"/>
                    </w:rPr>
                  </w:pPr>
                </w:p>
                <w:p w14:paraId="11DCC4E9" w14:textId="77777777" w:rsidR="008E249F" w:rsidRPr="00274A30" w:rsidRDefault="008E249F" w:rsidP="008E249F">
                  <w:pPr>
                    <w:rPr>
                      <w:rFonts w:asciiTheme="minorHAnsi" w:hAnsiTheme="minorHAnsi" w:cstheme="minorHAnsi"/>
                    </w:rPr>
                  </w:pPr>
                </w:p>
                <w:p w14:paraId="5D7AD08C" w14:textId="77777777" w:rsidR="008E249F" w:rsidRPr="00274A30" w:rsidRDefault="008E249F" w:rsidP="00DB1C51">
                  <w:pPr>
                    <w:pStyle w:val="Titre4"/>
                  </w:pPr>
                  <w:bookmarkStart w:id="188" w:name="_Annexe_5_:_2"/>
                  <w:bookmarkStart w:id="189" w:name="_Annexe_4_:"/>
                  <w:bookmarkStart w:id="190" w:name="_Toc453314513"/>
                  <w:bookmarkStart w:id="191" w:name="_Toc454980547"/>
                  <w:bookmarkEnd w:id="188"/>
                  <w:bookmarkEnd w:id="189"/>
                  <w:r w:rsidRPr="00274A30">
                    <w:br w:type="page"/>
                  </w:r>
                  <w:r w:rsidRPr="00274A30">
                    <w:lastRenderedPageBreak/>
                    <w:t>Annexe 4 : Attestation de fréquentation d’un établissement d’enseignement spécialisé à l’attention d’une structure d’accueil</w:t>
                  </w:r>
                  <w:bookmarkEnd w:id="190"/>
                  <w:bookmarkEnd w:id="191"/>
                </w:p>
                <w:p w14:paraId="4B9F63A6" w14:textId="77777777" w:rsidR="008E249F" w:rsidRPr="00274A30" w:rsidRDefault="008E249F" w:rsidP="008E249F">
                  <w:pPr>
                    <w:jc w:val="both"/>
                    <w:rPr>
                      <w:rFonts w:asciiTheme="minorHAnsi" w:hAnsiTheme="minorHAnsi" w:cstheme="minorHAnsi"/>
                    </w:rPr>
                  </w:pPr>
                </w:p>
                <w:p w14:paraId="3CBEBA83" w14:textId="77777777" w:rsidR="008E249F" w:rsidRPr="00274A30" w:rsidRDefault="008E249F" w:rsidP="008E249F">
                  <w:pPr>
                    <w:jc w:val="center"/>
                    <w:rPr>
                      <w:rFonts w:asciiTheme="minorHAnsi" w:hAnsiTheme="minorHAnsi" w:cstheme="minorHAnsi"/>
                      <w:b/>
                      <w:caps/>
                    </w:rPr>
                  </w:pPr>
                  <w:r w:rsidRPr="00274A30">
                    <w:rPr>
                      <w:rFonts w:asciiTheme="minorHAnsi" w:hAnsiTheme="minorHAnsi" w:cstheme="minorHAnsi"/>
                      <w:b/>
                      <w:caps/>
                    </w:rPr>
                    <w:t>Communauté française</w:t>
                  </w:r>
                </w:p>
                <w:p w14:paraId="7C05F9F2" w14:textId="77777777" w:rsidR="008E249F" w:rsidRPr="00274A30" w:rsidRDefault="008E249F" w:rsidP="008E249F">
                  <w:pPr>
                    <w:jc w:val="both"/>
                    <w:rPr>
                      <w:rFonts w:asciiTheme="minorHAnsi" w:hAnsiTheme="minorHAnsi" w:cstheme="minorHAnsi"/>
                    </w:rPr>
                  </w:pPr>
                </w:p>
                <w:p w14:paraId="0C52A843" w14:textId="77777777" w:rsidR="008E249F" w:rsidRPr="00274A30" w:rsidRDefault="008E249F" w:rsidP="008E249F">
                  <w:pPr>
                    <w:pStyle w:val="Titre"/>
                    <w:spacing w:line="240" w:lineRule="auto"/>
                    <w:jc w:val="both"/>
                    <w:rPr>
                      <w:rFonts w:asciiTheme="minorHAnsi" w:hAnsiTheme="minorHAnsi" w:cstheme="minorHAnsi"/>
                      <w:sz w:val="22"/>
                      <w:szCs w:val="22"/>
                    </w:rPr>
                  </w:pPr>
                </w:p>
                <w:p w14:paraId="5A0DC2D1" w14:textId="77777777" w:rsidR="008E249F" w:rsidRPr="00274A30" w:rsidRDefault="008E249F" w:rsidP="008E249F">
                  <w:pPr>
                    <w:jc w:val="both"/>
                    <w:rPr>
                      <w:rFonts w:asciiTheme="minorHAnsi" w:hAnsiTheme="minorHAnsi" w:cstheme="minorHAnsi"/>
                    </w:rPr>
                  </w:pPr>
                </w:p>
                <w:p w14:paraId="5CF7B9C5" w14:textId="77777777" w:rsidR="008E249F" w:rsidRPr="00274A30" w:rsidRDefault="008E249F" w:rsidP="008E249F">
                  <w:pPr>
                    <w:jc w:val="both"/>
                    <w:rPr>
                      <w:rFonts w:asciiTheme="minorHAnsi" w:hAnsiTheme="minorHAnsi" w:cstheme="minorHAnsi"/>
                    </w:rPr>
                  </w:pPr>
                  <w:r w:rsidRPr="00274A30">
                    <w:rPr>
                      <w:rFonts w:asciiTheme="minorHAnsi" w:hAnsiTheme="minorHAnsi" w:cstheme="minorHAnsi"/>
                    </w:rPr>
                    <w:t>DENOMINATION ET SIEGE DE L’ETABLISSEMENT</w:t>
                  </w:r>
                </w:p>
                <w:p w14:paraId="269E9F59" w14:textId="77777777" w:rsidR="008E249F" w:rsidRPr="00274A30" w:rsidRDefault="008E249F" w:rsidP="008E249F">
                  <w:pPr>
                    <w:jc w:val="both"/>
                    <w:rPr>
                      <w:rFonts w:asciiTheme="minorHAnsi" w:hAnsiTheme="minorHAnsi" w:cstheme="minorHAnsi"/>
                    </w:rPr>
                  </w:pPr>
                </w:p>
                <w:p w14:paraId="2E53D893" w14:textId="77777777" w:rsidR="008E249F" w:rsidRPr="00274A30" w:rsidRDefault="008E249F" w:rsidP="008E249F">
                  <w:pPr>
                    <w:jc w:val="both"/>
                    <w:rPr>
                      <w:rFonts w:asciiTheme="minorHAnsi" w:hAnsiTheme="minorHAnsi" w:cstheme="minorHAnsi"/>
                    </w:rPr>
                  </w:pPr>
                </w:p>
                <w:p w14:paraId="61A83E91" w14:textId="77777777" w:rsidR="008E249F" w:rsidRPr="00274A30" w:rsidRDefault="008E249F" w:rsidP="008E249F">
                  <w:pPr>
                    <w:jc w:val="both"/>
                    <w:rPr>
                      <w:rFonts w:asciiTheme="minorHAnsi" w:hAnsiTheme="minorHAnsi" w:cstheme="minorHAnsi"/>
                    </w:rPr>
                  </w:pPr>
                </w:p>
                <w:p w14:paraId="0E751F3D" w14:textId="77777777" w:rsidR="008E249F" w:rsidRPr="00274A30" w:rsidRDefault="008E249F" w:rsidP="008E249F">
                  <w:pPr>
                    <w:jc w:val="both"/>
                    <w:rPr>
                      <w:rFonts w:asciiTheme="minorHAnsi" w:hAnsiTheme="minorHAnsi" w:cstheme="minorHAnsi"/>
                    </w:rPr>
                  </w:pPr>
                  <w:r w:rsidRPr="00274A30">
                    <w:rPr>
                      <w:rFonts w:asciiTheme="minorHAnsi" w:hAnsiTheme="minorHAnsi" w:cstheme="minorHAnsi"/>
                    </w:rPr>
                    <w:t>Numéro FASE :</w:t>
                  </w:r>
                </w:p>
                <w:p w14:paraId="3E3C237A" w14:textId="77777777" w:rsidR="008E249F" w:rsidRPr="00274A30" w:rsidRDefault="008E249F" w:rsidP="008E249F">
                  <w:pPr>
                    <w:jc w:val="both"/>
                    <w:rPr>
                      <w:rFonts w:asciiTheme="minorHAnsi" w:hAnsiTheme="minorHAnsi" w:cstheme="minorHAnsi"/>
                    </w:rPr>
                  </w:pPr>
                </w:p>
                <w:p w14:paraId="2429E1A1" w14:textId="77777777" w:rsidR="008E249F" w:rsidRPr="00274A30" w:rsidRDefault="008E249F" w:rsidP="008E249F">
                  <w:pPr>
                    <w:jc w:val="both"/>
                    <w:rPr>
                      <w:rFonts w:asciiTheme="minorHAnsi" w:hAnsiTheme="minorHAnsi" w:cstheme="minorHAnsi"/>
                    </w:rPr>
                  </w:pPr>
                  <w:r w:rsidRPr="00274A30">
                    <w:rPr>
                      <w:rFonts w:asciiTheme="minorHAnsi" w:hAnsiTheme="minorHAnsi" w:cstheme="minorHAnsi"/>
                    </w:rPr>
                    <w:t xml:space="preserve">Je soussigné(e) </w:t>
                  </w:r>
                </w:p>
                <w:p w14:paraId="75C19CF3" w14:textId="77777777" w:rsidR="008E249F" w:rsidRPr="00274A30" w:rsidRDefault="008E249F" w:rsidP="008E249F">
                  <w:pPr>
                    <w:jc w:val="both"/>
                    <w:rPr>
                      <w:rFonts w:asciiTheme="minorHAnsi" w:hAnsiTheme="minorHAnsi" w:cstheme="minorHAnsi"/>
                    </w:rPr>
                  </w:pPr>
                </w:p>
                <w:p w14:paraId="1FAF10B6" w14:textId="77777777" w:rsidR="008E249F" w:rsidRPr="00274A30" w:rsidRDefault="008E249F" w:rsidP="008E249F">
                  <w:pPr>
                    <w:jc w:val="both"/>
                    <w:rPr>
                      <w:rFonts w:asciiTheme="minorHAnsi" w:hAnsiTheme="minorHAnsi" w:cstheme="minorHAnsi"/>
                    </w:rPr>
                  </w:pPr>
                  <w:r w:rsidRPr="00274A30">
                    <w:rPr>
                      <w:rFonts w:asciiTheme="minorHAnsi" w:hAnsiTheme="minorHAnsi" w:cstheme="minorHAnsi"/>
                    </w:rPr>
                    <w:t>Chef(fe) de l’établissement susmentionné, atteste que</w:t>
                  </w:r>
                </w:p>
                <w:p w14:paraId="1A20E877" w14:textId="77777777" w:rsidR="008E249F" w:rsidRPr="00274A30" w:rsidRDefault="008E249F" w:rsidP="008E249F">
                  <w:pPr>
                    <w:jc w:val="both"/>
                    <w:rPr>
                      <w:rFonts w:asciiTheme="minorHAnsi" w:hAnsiTheme="minorHAnsi" w:cstheme="minorHAnsi"/>
                    </w:rPr>
                  </w:pPr>
                </w:p>
                <w:p w14:paraId="7B82E89B" w14:textId="77777777" w:rsidR="008E249F" w:rsidRPr="00274A30" w:rsidRDefault="008E249F" w:rsidP="008E249F">
                  <w:pPr>
                    <w:jc w:val="both"/>
                    <w:rPr>
                      <w:rFonts w:asciiTheme="minorHAnsi" w:hAnsiTheme="minorHAnsi" w:cstheme="minorHAnsi"/>
                    </w:rPr>
                  </w:pPr>
                  <w:r w:rsidRPr="00274A30">
                    <w:rPr>
                      <w:rFonts w:asciiTheme="minorHAnsi" w:hAnsiTheme="minorHAnsi" w:cstheme="minorHAnsi"/>
                    </w:rPr>
                    <w:t xml:space="preserve">(NOM , Prénom) </w:t>
                  </w:r>
                </w:p>
                <w:p w14:paraId="6822782B" w14:textId="77777777" w:rsidR="008E249F" w:rsidRPr="00274A30" w:rsidRDefault="008E249F" w:rsidP="008E249F">
                  <w:pPr>
                    <w:jc w:val="both"/>
                    <w:rPr>
                      <w:rFonts w:asciiTheme="minorHAnsi" w:hAnsiTheme="minorHAnsi" w:cstheme="minorHAnsi"/>
                    </w:rPr>
                  </w:pPr>
                </w:p>
                <w:p w14:paraId="0D68FF30" w14:textId="77777777" w:rsidR="008E249F" w:rsidRPr="00274A30" w:rsidRDefault="008E249F" w:rsidP="008E249F">
                  <w:pPr>
                    <w:jc w:val="both"/>
                    <w:rPr>
                      <w:rFonts w:asciiTheme="minorHAnsi" w:hAnsiTheme="minorHAnsi" w:cstheme="minorHAnsi"/>
                    </w:rPr>
                  </w:pPr>
                  <w:r w:rsidRPr="00274A30">
                    <w:rPr>
                      <w:rFonts w:asciiTheme="minorHAnsi" w:hAnsiTheme="minorHAnsi" w:cstheme="minorHAnsi"/>
                    </w:rPr>
                    <w:t xml:space="preserve">Né(e) le </w:t>
                  </w:r>
                  <w:r w:rsidRPr="00274A30">
                    <w:rPr>
                      <w:rFonts w:asciiTheme="minorHAnsi" w:hAnsiTheme="minorHAnsi" w:cstheme="minorHAnsi"/>
                    </w:rPr>
                    <w:tab/>
                  </w:r>
                  <w:r w:rsidRPr="00274A30">
                    <w:rPr>
                      <w:rFonts w:asciiTheme="minorHAnsi" w:hAnsiTheme="minorHAnsi" w:cstheme="minorHAnsi"/>
                    </w:rPr>
                    <w:tab/>
                  </w:r>
                  <w:r w:rsidRPr="00274A30">
                    <w:rPr>
                      <w:rFonts w:asciiTheme="minorHAnsi" w:hAnsiTheme="minorHAnsi" w:cstheme="minorHAnsi"/>
                    </w:rPr>
                    <w:tab/>
                  </w:r>
                  <w:r w:rsidRPr="00274A30">
                    <w:rPr>
                      <w:rFonts w:asciiTheme="minorHAnsi" w:hAnsiTheme="minorHAnsi" w:cstheme="minorHAnsi"/>
                    </w:rPr>
                    <w:tab/>
                  </w:r>
                  <w:r w:rsidRPr="00274A30">
                    <w:rPr>
                      <w:rFonts w:asciiTheme="minorHAnsi" w:hAnsiTheme="minorHAnsi" w:cstheme="minorHAnsi"/>
                    </w:rPr>
                    <w:tab/>
                  </w:r>
                  <w:r w:rsidRPr="00274A30">
                    <w:rPr>
                      <w:rFonts w:asciiTheme="minorHAnsi" w:hAnsiTheme="minorHAnsi" w:cstheme="minorHAnsi"/>
                    </w:rPr>
                    <w:tab/>
                  </w:r>
                  <w:r w:rsidRPr="00274A30">
                    <w:rPr>
                      <w:rFonts w:asciiTheme="minorHAnsi" w:hAnsiTheme="minorHAnsi" w:cstheme="minorHAnsi"/>
                    </w:rPr>
                    <w:tab/>
                    <w:t xml:space="preserve">, à </w:t>
                  </w:r>
                </w:p>
                <w:p w14:paraId="101287B1" w14:textId="77777777" w:rsidR="008E249F" w:rsidRPr="00274A30" w:rsidRDefault="008E249F" w:rsidP="008E249F">
                  <w:pPr>
                    <w:jc w:val="both"/>
                    <w:rPr>
                      <w:rFonts w:asciiTheme="minorHAnsi" w:hAnsiTheme="minorHAnsi" w:cstheme="minorHAnsi"/>
                    </w:rPr>
                  </w:pPr>
                </w:p>
                <w:p w14:paraId="31EC4E12" w14:textId="77777777" w:rsidR="008E249F" w:rsidRPr="00274A30" w:rsidRDefault="008E249F" w:rsidP="008E249F">
                  <w:pPr>
                    <w:jc w:val="both"/>
                    <w:rPr>
                      <w:rFonts w:asciiTheme="minorHAnsi" w:hAnsiTheme="minorHAnsi" w:cstheme="minorHAnsi"/>
                    </w:rPr>
                  </w:pPr>
                  <w:r w:rsidRPr="00274A30">
                    <w:rPr>
                      <w:rFonts w:asciiTheme="minorHAnsi" w:hAnsiTheme="minorHAnsi" w:cstheme="minorHAnsi"/>
                    </w:rPr>
                    <w:t>suit les cours au sein de notre établissement pendant l’année scolaire 20…. – 20…. et relève des niveau, type et forme suivants :</w:t>
                  </w:r>
                </w:p>
                <w:p w14:paraId="517BC7ED" w14:textId="77777777" w:rsidR="008E249F" w:rsidRPr="00274A30" w:rsidRDefault="008E249F" w:rsidP="008E249F">
                  <w:pPr>
                    <w:rPr>
                      <w:rFonts w:asciiTheme="minorHAnsi" w:hAnsiTheme="minorHAnsi" w:cstheme="minorHAnsi"/>
                    </w:rPr>
                  </w:pPr>
                </w:p>
                <w:p w14:paraId="14B1C291" w14:textId="77777777" w:rsidR="008E249F" w:rsidRPr="00274A30" w:rsidRDefault="008E249F" w:rsidP="008E249F">
                  <w:pPr>
                    <w:rPr>
                      <w:rFonts w:asciiTheme="minorHAnsi" w:hAnsiTheme="minorHAnsi" w:cstheme="minorHAnsi"/>
                    </w:rPr>
                  </w:pPr>
                </w:p>
                <w:tbl>
                  <w:tblPr>
                    <w:tblStyle w:val="Grilledutableau"/>
                    <w:tblW w:w="0" w:type="auto"/>
                    <w:tblLook w:val="04A0" w:firstRow="1" w:lastRow="0" w:firstColumn="1" w:lastColumn="0" w:noHBand="0" w:noVBand="1"/>
                  </w:tblPr>
                  <w:tblGrid>
                    <w:gridCol w:w="3146"/>
                    <w:gridCol w:w="3147"/>
                    <w:gridCol w:w="3147"/>
                  </w:tblGrid>
                  <w:tr w:rsidR="008E249F" w14:paraId="713799D5" w14:textId="77777777" w:rsidTr="00332FB7">
                    <w:trPr>
                      <w:trHeight w:val="338"/>
                    </w:trPr>
                    <w:tc>
                      <w:tcPr>
                        <w:tcW w:w="3146" w:type="dxa"/>
                      </w:tcPr>
                      <w:p w14:paraId="0281E4A2" w14:textId="77777777" w:rsidR="008E249F" w:rsidRPr="005006AE" w:rsidRDefault="008E249F" w:rsidP="00332FB7">
                        <w:pPr>
                          <w:rPr>
                            <w:rFonts w:asciiTheme="minorHAnsi" w:hAnsiTheme="minorHAnsi" w:cstheme="minorHAnsi"/>
                            <w:sz w:val="22"/>
                            <w:szCs w:val="22"/>
                          </w:rPr>
                        </w:pPr>
                        <w:r w:rsidRPr="005006AE">
                          <w:rPr>
                            <w:rFonts w:asciiTheme="minorHAnsi" w:hAnsiTheme="minorHAnsi" w:cstheme="minorHAnsi"/>
                            <w:sz w:val="22"/>
                            <w:szCs w:val="22"/>
                          </w:rPr>
                          <w:t>Niveau</w:t>
                        </w:r>
                      </w:p>
                    </w:tc>
                    <w:tc>
                      <w:tcPr>
                        <w:tcW w:w="3147" w:type="dxa"/>
                      </w:tcPr>
                      <w:p w14:paraId="4C2CD7EB" w14:textId="77777777" w:rsidR="008E249F" w:rsidRPr="005006AE" w:rsidRDefault="008E249F" w:rsidP="00332FB7">
                        <w:pPr>
                          <w:rPr>
                            <w:rFonts w:asciiTheme="minorHAnsi" w:hAnsiTheme="minorHAnsi" w:cstheme="minorHAnsi"/>
                            <w:sz w:val="22"/>
                            <w:szCs w:val="22"/>
                          </w:rPr>
                        </w:pPr>
                        <w:r w:rsidRPr="005006AE">
                          <w:rPr>
                            <w:rFonts w:asciiTheme="minorHAnsi" w:hAnsiTheme="minorHAnsi" w:cstheme="minorHAnsi"/>
                            <w:sz w:val="22"/>
                            <w:szCs w:val="22"/>
                          </w:rPr>
                          <w:t>Type</w:t>
                        </w:r>
                      </w:p>
                    </w:tc>
                    <w:tc>
                      <w:tcPr>
                        <w:tcW w:w="3147" w:type="dxa"/>
                      </w:tcPr>
                      <w:p w14:paraId="6F642DA2" w14:textId="77777777" w:rsidR="008E249F" w:rsidRPr="005006AE" w:rsidRDefault="008E249F" w:rsidP="00332FB7">
                        <w:pPr>
                          <w:rPr>
                            <w:rFonts w:asciiTheme="minorHAnsi" w:hAnsiTheme="minorHAnsi" w:cstheme="minorHAnsi"/>
                            <w:sz w:val="22"/>
                            <w:szCs w:val="22"/>
                          </w:rPr>
                        </w:pPr>
                        <w:r w:rsidRPr="005006AE">
                          <w:rPr>
                            <w:rFonts w:asciiTheme="minorHAnsi" w:hAnsiTheme="minorHAnsi" w:cstheme="minorHAnsi"/>
                            <w:sz w:val="22"/>
                            <w:szCs w:val="22"/>
                          </w:rPr>
                          <w:t>Forme</w:t>
                        </w:r>
                      </w:p>
                    </w:tc>
                  </w:tr>
                  <w:tr w:rsidR="008E249F" w14:paraId="11071244" w14:textId="77777777" w:rsidTr="00332FB7">
                    <w:trPr>
                      <w:trHeight w:val="350"/>
                    </w:trPr>
                    <w:tc>
                      <w:tcPr>
                        <w:tcW w:w="3146" w:type="dxa"/>
                      </w:tcPr>
                      <w:p w14:paraId="7D15757D" w14:textId="77777777" w:rsidR="008E249F" w:rsidRPr="005006AE" w:rsidRDefault="008E249F" w:rsidP="00332FB7">
                        <w:pPr>
                          <w:rPr>
                            <w:rFonts w:asciiTheme="minorHAnsi" w:hAnsiTheme="minorHAnsi" w:cstheme="minorHAnsi"/>
                            <w:sz w:val="22"/>
                            <w:szCs w:val="22"/>
                          </w:rPr>
                        </w:pPr>
                        <w:r w:rsidRPr="005006AE">
                          <w:rPr>
                            <w:rFonts w:asciiTheme="minorHAnsi" w:hAnsiTheme="minorHAnsi" w:cstheme="minorHAnsi"/>
                            <w:sz w:val="22"/>
                            <w:szCs w:val="22"/>
                          </w:rPr>
                          <w:t>Fondamental</w:t>
                        </w:r>
                      </w:p>
                    </w:tc>
                    <w:tc>
                      <w:tcPr>
                        <w:tcW w:w="3147" w:type="dxa"/>
                      </w:tcPr>
                      <w:p w14:paraId="3B493904" w14:textId="77777777" w:rsidR="008E249F" w:rsidRPr="005006AE" w:rsidRDefault="008E249F" w:rsidP="00332FB7">
                        <w:pPr>
                          <w:rPr>
                            <w:sz w:val="22"/>
                            <w:szCs w:val="22"/>
                          </w:rPr>
                        </w:pPr>
                      </w:p>
                    </w:tc>
                    <w:tc>
                      <w:tcPr>
                        <w:tcW w:w="3147" w:type="dxa"/>
                      </w:tcPr>
                      <w:p w14:paraId="031D2AFE" w14:textId="77777777" w:rsidR="008E249F" w:rsidRPr="005006AE" w:rsidRDefault="008E249F" w:rsidP="00332FB7">
                        <w:pPr>
                          <w:rPr>
                            <w:sz w:val="22"/>
                            <w:szCs w:val="22"/>
                          </w:rPr>
                        </w:pPr>
                      </w:p>
                    </w:tc>
                  </w:tr>
                  <w:tr w:rsidR="008E249F" w14:paraId="03BDBB82" w14:textId="77777777" w:rsidTr="00332FB7">
                    <w:trPr>
                      <w:trHeight w:val="338"/>
                    </w:trPr>
                    <w:tc>
                      <w:tcPr>
                        <w:tcW w:w="3146" w:type="dxa"/>
                      </w:tcPr>
                      <w:p w14:paraId="575472D3" w14:textId="77777777" w:rsidR="008E249F" w:rsidRPr="005006AE" w:rsidRDefault="008E249F" w:rsidP="00332FB7">
                        <w:pPr>
                          <w:rPr>
                            <w:rFonts w:asciiTheme="minorHAnsi" w:hAnsiTheme="minorHAnsi" w:cstheme="minorHAnsi"/>
                            <w:sz w:val="22"/>
                            <w:szCs w:val="22"/>
                          </w:rPr>
                        </w:pPr>
                        <w:r w:rsidRPr="005006AE">
                          <w:rPr>
                            <w:rFonts w:asciiTheme="minorHAnsi" w:hAnsiTheme="minorHAnsi" w:cstheme="minorHAnsi"/>
                            <w:sz w:val="22"/>
                            <w:szCs w:val="22"/>
                          </w:rPr>
                          <w:t>Secondaire</w:t>
                        </w:r>
                      </w:p>
                    </w:tc>
                    <w:tc>
                      <w:tcPr>
                        <w:tcW w:w="3147" w:type="dxa"/>
                      </w:tcPr>
                      <w:p w14:paraId="5DC5FB5E" w14:textId="77777777" w:rsidR="008E249F" w:rsidRPr="005006AE" w:rsidRDefault="008E249F" w:rsidP="00332FB7">
                        <w:pPr>
                          <w:rPr>
                            <w:sz w:val="22"/>
                            <w:szCs w:val="22"/>
                          </w:rPr>
                        </w:pPr>
                      </w:p>
                    </w:tc>
                    <w:tc>
                      <w:tcPr>
                        <w:tcW w:w="3147" w:type="dxa"/>
                      </w:tcPr>
                      <w:p w14:paraId="0F492283" w14:textId="77777777" w:rsidR="008E249F" w:rsidRPr="005006AE" w:rsidRDefault="008E249F" w:rsidP="00332FB7">
                        <w:pPr>
                          <w:rPr>
                            <w:sz w:val="22"/>
                            <w:szCs w:val="22"/>
                          </w:rPr>
                        </w:pPr>
                      </w:p>
                    </w:tc>
                  </w:tr>
                </w:tbl>
                <w:p w14:paraId="20CF1B62" w14:textId="77777777" w:rsidR="008E249F" w:rsidRPr="00274A30" w:rsidRDefault="008E249F" w:rsidP="008E249F">
                  <w:pPr>
                    <w:rPr>
                      <w:rFonts w:asciiTheme="minorHAnsi" w:hAnsiTheme="minorHAnsi" w:cstheme="minorHAnsi"/>
                    </w:rPr>
                  </w:pPr>
                </w:p>
                <w:p w14:paraId="445A3812" w14:textId="77777777" w:rsidR="008E249F" w:rsidRPr="00274A30" w:rsidRDefault="008E249F" w:rsidP="008E249F">
                  <w:pPr>
                    <w:rPr>
                      <w:rFonts w:asciiTheme="minorHAnsi" w:hAnsiTheme="minorHAnsi" w:cstheme="minorHAnsi"/>
                    </w:rPr>
                  </w:pPr>
                </w:p>
                <w:p w14:paraId="5425F097" w14:textId="77777777" w:rsidR="008E249F" w:rsidRPr="00274A30" w:rsidRDefault="008E249F" w:rsidP="008E249F">
                  <w:pPr>
                    <w:rPr>
                      <w:rFonts w:asciiTheme="minorHAnsi" w:hAnsiTheme="minorHAnsi" w:cstheme="minorHAnsi"/>
                    </w:rPr>
                  </w:pPr>
                  <w:r w:rsidRPr="00274A30">
                    <w:rPr>
                      <w:rFonts w:asciiTheme="minorHAnsi" w:hAnsiTheme="minorHAnsi" w:cstheme="minorHAnsi"/>
                    </w:rPr>
                    <w:t>Sceau de l’établissement</w:t>
                  </w:r>
                  <w:r w:rsidRPr="00274A30">
                    <w:rPr>
                      <w:rFonts w:asciiTheme="minorHAnsi" w:hAnsiTheme="minorHAnsi" w:cstheme="minorHAnsi"/>
                    </w:rPr>
                    <w:tab/>
                  </w:r>
                  <w:r w:rsidRPr="00274A30">
                    <w:rPr>
                      <w:rFonts w:asciiTheme="minorHAnsi" w:hAnsiTheme="minorHAnsi" w:cstheme="minorHAnsi"/>
                    </w:rPr>
                    <w:tab/>
                  </w:r>
                  <w:r w:rsidRPr="00274A30">
                    <w:rPr>
                      <w:rFonts w:asciiTheme="minorHAnsi" w:hAnsiTheme="minorHAnsi" w:cstheme="minorHAnsi"/>
                    </w:rPr>
                    <w:tab/>
                  </w:r>
                  <w:r w:rsidRPr="00274A30">
                    <w:rPr>
                      <w:rFonts w:asciiTheme="minorHAnsi" w:hAnsiTheme="minorHAnsi" w:cstheme="minorHAnsi"/>
                    </w:rPr>
                    <w:tab/>
                  </w:r>
                  <w:r w:rsidRPr="00274A30">
                    <w:rPr>
                      <w:rFonts w:asciiTheme="minorHAnsi" w:hAnsiTheme="minorHAnsi" w:cstheme="minorHAnsi"/>
                    </w:rPr>
                    <w:tab/>
                  </w:r>
                  <w:r w:rsidRPr="00274A30">
                    <w:rPr>
                      <w:rFonts w:asciiTheme="minorHAnsi" w:hAnsiTheme="minorHAnsi" w:cstheme="minorHAnsi"/>
                    </w:rPr>
                    <w:tab/>
                    <w:t>Lieu et date</w:t>
                  </w:r>
                </w:p>
                <w:p w14:paraId="4E8BB9D4" w14:textId="77777777" w:rsidR="008E249F" w:rsidRPr="00274A30" w:rsidRDefault="008E249F" w:rsidP="008E249F">
                  <w:pPr>
                    <w:rPr>
                      <w:rFonts w:asciiTheme="minorHAnsi" w:hAnsiTheme="minorHAnsi" w:cstheme="minorHAnsi"/>
                    </w:rPr>
                  </w:pPr>
                </w:p>
                <w:p w14:paraId="6164E636" w14:textId="77777777" w:rsidR="008E249F" w:rsidRPr="00274A30" w:rsidRDefault="008E249F" w:rsidP="008E249F">
                  <w:pPr>
                    <w:rPr>
                      <w:rFonts w:asciiTheme="minorHAnsi" w:hAnsiTheme="minorHAnsi" w:cstheme="minorHAnsi"/>
                    </w:rPr>
                  </w:pPr>
                </w:p>
                <w:p w14:paraId="76E08A8B" w14:textId="77777777" w:rsidR="008E249F" w:rsidRPr="00274A30" w:rsidRDefault="008E249F" w:rsidP="008E249F">
                  <w:pPr>
                    <w:rPr>
                      <w:rFonts w:asciiTheme="minorHAnsi" w:hAnsiTheme="minorHAnsi" w:cstheme="minorHAnsi"/>
                    </w:rPr>
                  </w:pPr>
                </w:p>
                <w:p w14:paraId="1F2FEA0A" w14:textId="77777777" w:rsidR="008E249F" w:rsidRPr="00274A30" w:rsidRDefault="008E249F" w:rsidP="008E249F">
                  <w:pPr>
                    <w:rPr>
                      <w:rFonts w:asciiTheme="minorHAnsi" w:hAnsiTheme="minorHAnsi" w:cstheme="minorHAnsi"/>
                    </w:rPr>
                  </w:pPr>
                </w:p>
                <w:p w14:paraId="0C3238B5" w14:textId="77777777" w:rsidR="008E249F" w:rsidRPr="00274A30" w:rsidRDefault="008E249F" w:rsidP="008E249F">
                  <w:pPr>
                    <w:rPr>
                      <w:rFonts w:asciiTheme="minorHAnsi" w:hAnsiTheme="minorHAnsi" w:cstheme="minorHAnsi"/>
                    </w:rPr>
                  </w:pPr>
                  <w:r w:rsidRPr="00274A30">
                    <w:rPr>
                      <w:rFonts w:asciiTheme="minorHAnsi" w:hAnsiTheme="minorHAnsi" w:cstheme="minorHAnsi"/>
                    </w:rPr>
                    <w:t>Le (La) Chef(fe) d’établissement</w:t>
                  </w:r>
                </w:p>
                <w:p w14:paraId="7DB63EA2" w14:textId="77777777" w:rsidR="00D810D2" w:rsidRDefault="008E249F" w:rsidP="008E249F">
                  <w:pPr>
                    <w:rPr>
                      <w:rFonts w:asciiTheme="minorHAnsi" w:hAnsiTheme="minorHAnsi" w:cstheme="minorHAnsi"/>
                    </w:rPr>
                  </w:pPr>
                  <w:r w:rsidRPr="00274A30">
                    <w:rPr>
                      <w:rFonts w:asciiTheme="minorHAnsi" w:hAnsiTheme="minorHAnsi" w:cstheme="minorHAnsi"/>
                    </w:rPr>
                    <w:t>(NOM et signature)</w:t>
                  </w:r>
                </w:p>
                <w:p w14:paraId="538DC69C" w14:textId="77777777" w:rsidR="008E249F" w:rsidRDefault="00D810D2" w:rsidP="00D810D2">
                  <w:r>
                    <w:br w:type="page"/>
                  </w:r>
                </w:p>
                <w:sdt>
                  <w:sdtPr>
                    <w:rPr>
                      <w:rFonts w:asciiTheme="majorHAnsi" w:eastAsiaTheme="minorHAnsi" w:hAnsiTheme="majorHAnsi" w:cstheme="minorHAnsi"/>
                      <w:sz w:val="24"/>
                      <w:lang w:eastAsia="en-US"/>
                    </w:rPr>
                    <w:id w:val="1776054625"/>
                    <w:docPartObj>
                      <w:docPartGallery w:val="Cover Pages"/>
                      <w:docPartUnique/>
                    </w:docPartObj>
                  </w:sdtPr>
                  <w:sdtEndPr>
                    <w:rPr>
                      <w:rFonts w:ascii="Calibri" w:hAnsi="Calibri"/>
                      <w:sz w:val="22"/>
                    </w:rPr>
                  </w:sdtEndPr>
                  <w:sdtContent>
                    <w:p w14:paraId="01092EF5" w14:textId="77777777" w:rsidR="00332FB7" w:rsidRPr="00181BB2" w:rsidRDefault="00332FB7" w:rsidP="00332FB7">
                      <w:pPr>
                        <w:pStyle w:val="Sansinterligne"/>
                        <w:jc w:val="both"/>
                        <w:rPr>
                          <w:rFonts w:cstheme="minorHAnsi"/>
                          <w:color w:val="FF0000"/>
                          <w:sz w:val="10"/>
                          <w:szCs w:val="10"/>
                        </w:rPr>
                      </w:pPr>
                    </w:p>
                    <w:p w14:paraId="585B3023" w14:textId="2645E813" w:rsidR="00332FB7" w:rsidRDefault="00332FB7" w:rsidP="00062018">
                      <w:pPr>
                        <w:pStyle w:val="Titre2"/>
                        <w:spacing w:before="0"/>
                        <w:jc w:val="left"/>
                        <w:rPr>
                          <w:rFonts w:asciiTheme="minorHAnsi" w:hAnsiTheme="minorHAnsi"/>
                          <w:bCs/>
                          <w:caps w:val="0"/>
                          <w:color w:val="4F81BD" w:themeColor="accent1"/>
                          <w:sz w:val="32"/>
                          <w:u w:val="single"/>
                        </w:rPr>
                      </w:pPr>
                      <w:bookmarkStart w:id="192" w:name="_chapitre_12_:"/>
                      <w:bookmarkStart w:id="193" w:name="_Chapitre_1.6_:"/>
                      <w:bookmarkStart w:id="194" w:name="_Toc477623769"/>
                      <w:bookmarkStart w:id="195" w:name="_Toc477767593"/>
                      <w:bookmarkStart w:id="196" w:name="_Toc170303014"/>
                      <w:bookmarkEnd w:id="192"/>
                      <w:bookmarkEnd w:id="193"/>
                      <w:r w:rsidRPr="00181BB2">
                        <w:rPr>
                          <w:rFonts w:asciiTheme="minorHAnsi" w:hAnsiTheme="minorHAnsi"/>
                          <w:bCs/>
                          <w:caps w:val="0"/>
                          <w:color w:val="4F81BD" w:themeColor="accent1"/>
                          <w:sz w:val="32"/>
                        </w:rPr>
                        <w:t>Chapitre</w:t>
                      </w:r>
                      <w:bookmarkEnd w:id="194"/>
                      <w:bookmarkEnd w:id="195"/>
                      <w:r w:rsidRPr="00181BB2">
                        <w:rPr>
                          <w:rFonts w:asciiTheme="minorHAnsi" w:hAnsiTheme="minorHAnsi"/>
                          <w:bCs/>
                          <w:caps w:val="0"/>
                          <w:color w:val="4F81BD" w:themeColor="accent1"/>
                          <w:sz w:val="32"/>
                        </w:rPr>
                        <w:t xml:space="preserve"> 1.</w:t>
                      </w:r>
                      <w:r w:rsidR="00A7138F">
                        <w:rPr>
                          <w:rFonts w:asciiTheme="minorHAnsi" w:hAnsiTheme="minorHAnsi"/>
                          <w:bCs/>
                          <w:caps w:val="0"/>
                          <w:color w:val="4F81BD" w:themeColor="accent1"/>
                          <w:sz w:val="32"/>
                        </w:rPr>
                        <w:t>7</w:t>
                      </w:r>
                      <w:r w:rsidRPr="00181BB2">
                        <w:rPr>
                          <w:rFonts w:asciiTheme="minorHAnsi" w:hAnsiTheme="minorHAnsi"/>
                          <w:bCs/>
                          <w:caps w:val="0"/>
                          <w:color w:val="4F81BD" w:themeColor="accent1"/>
                          <w:sz w:val="32"/>
                        </w:rPr>
                        <w:t xml:space="preserve"> : </w:t>
                      </w:r>
                      <w:bookmarkStart w:id="197" w:name="_Toc477623770"/>
                      <w:bookmarkStart w:id="198" w:name="_Toc477767594"/>
                      <w:r w:rsidRPr="00644A0B">
                        <w:rPr>
                          <w:rFonts w:asciiTheme="minorHAnsi" w:hAnsiTheme="minorHAnsi"/>
                          <w:bCs/>
                          <w:caps w:val="0"/>
                          <w:color w:val="4F81BD" w:themeColor="accent1"/>
                          <w:sz w:val="32"/>
                          <w:u w:val="single"/>
                        </w:rPr>
                        <w:t>Formalités administratives pour les élèves fréquentant l’enseignement spécialisé de type 5</w:t>
                      </w:r>
                      <w:bookmarkEnd w:id="196"/>
                      <w:bookmarkEnd w:id="197"/>
                      <w:bookmarkEnd w:id="198"/>
                    </w:p>
                    <w:p w14:paraId="6E2540DB" w14:textId="77777777" w:rsidR="00B801FC" w:rsidRDefault="00B801FC" w:rsidP="00B801FC">
                      <w:pPr>
                        <w:rPr>
                          <w:lang w:eastAsia="fr-BE"/>
                        </w:rPr>
                      </w:pPr>
                    </w:p>
                    <w:p w14:paraId="7F2CA76F" w14:textId="77777777" w:rsidR="00B801FC" w:rsidRDefault="00B801FC" w:rsidP="00B801FC">
                      <w:pPr>
                        <w:rPr>
                          <w:lang w:eastAsia="fr-BE"/>
                        </w:rPr>
                      </w:pPr>
                    </w:p>
                    <w:p w14:paraId="64534DA5" w14:textId="77777777" w:rsidR="00B801FC" w:rsidRPr="009B2DCE" w:rsidRDefault="00B801FC" w:rsidP="00B801FC">
                      <w:pPr>
                        <w:pStyle w:val="StyleTitre3LatinCorpsCalibri14ptAccent1Avant"/>
                      </w:pPr>
                      <w:bookmarkStart w:id="199" w:name="_Toc170303015"/>
                      <w:r>
                        <w:t>Pas d’annexes pour ce chapitre</w:t>
                      </w:r>
                      <w:bookmarkEnd w:id="199"/>
                    </w:p>
                    <w:p w14:paraId="44CF6B47" w14:textId="77777777" w:rsidR="00B801FC" w:rsidRPr="00B801FC" w:rsidRDefault="00B801FC" w:rsidP="00B801FC">
                      <w:pPr>
                        <w:rPr>
                          <w:lang w:eastAsia="fr-BE"/>
                        </w:rPr>
                      </w:pPr>
                    </w:p>
                    <w:p w14:paraId="19993CB0" w14:textId="77777777" w:rsidR="00773144" w:rsidRDefault="00773144" w:rsidP="00773144">
                      <w:pPr>
                        <w:rPr>
                          <w:lang w:eastAsia="fr-BE"/>
                        </w:rPr>
                      </w:pPr>
                    </w:p>
                    <w:p w14:paraId="471550A4" w14:textId="77777777" w:rsidR="00773144" w:rsidRPr="00773144" w:rsidRDefault="00773144" w:rsidP="00773144">
                      <w:pPr>
                        <w:rPr>
                          <w:lang w:eastAsia="fr-BE"/>
                        </w:rPr>
                      </w:pPr>
                    </w:p>
                    <w:p w14:paraId="1D8C3527" w14:textId="77777777" w:rsidR="00F96A3D" w:rsidRPr="00181BB2" w:rsidRDefault="00F96A3D" w:rsidP="00F96A3D">
                      <w:pPr>
                        <w:tabs>
                          <w:tab w:val="left" w:pos="993"/>
                          <w:tab w:val="left" w:pos="2552"/>
                          <w:tab w:val="left" w:pos="2835"/>
                          <w:tab w:val="left" w:pos="3686"/>
                        </w:tabs>
                        <w:jc w:val="both"/>
                        <w:rPr>
                          <w:rFonts w:asciiTheme="minorHAnsi" w:hAnsiTheme="minorHAnsi" w:cstheme="minorHAnsi"/>
                        </w:rPr>
                      </w:pPr>
                    </w:p>
                    <w:p w14:paraId="26DFCC32" w14:textId="77777777" w:rsidR="00332FB7" w:rsidRPr="00181BB2" w:rsidRDefault="00332FB7" w:rsidP="00F720D4">
                      <w:pPr>
                        <w:pStyle w:val="Sansinterligne"/>
                        <w:jc w:val="both"/>
                        <w:rPr>
                          <w:rFonts w:asciiTheme="majorHAnsi" w:eastAsiaTheme="minorHAnsi" w:hAnsiTheme="majorHAnsi" w:cstheme="minorHAnsi"/>
                          <w:sz w:val="24"/>
                          <w:lang w:eastAsia="en-US"/>
                        </w:rPr>
                      </w:pPr>
                    </w:p>
                    <w:p w14:paraId="72A96863" w14:textId="77777777" w:rsidR="00AA2A74" w:rsidRPr="00181BB2" w:rsidRDefault="00332FB7" w:rsidP="00AA2A74">
                      <w:r w:rsidRPr="00181BB2">
                        <w:br w:type="page"/>
                      </w:r>
                    </w:p>
                    <w:sdt>
                      <w:sdtPr>
                        <w:rPr>
                          <w:rFonts w:asciiTheme="minorHAnsi" w:hAnsiTheme="minorHAnsi" w:cstheme="minorHAnsi"/>
                        </w:rPr>
                        <w:id w:val="-1584680894"/>
                        <w:docPartObj>
                          <w:docPartGallery w:val="Cover Pages"/>
                          <w:docPartUnique/>
                        </w:docPartObj>
                      </w:sdtPr>
                      <w:sdtEndPr/>
                      <w:sdtContent>
                        <w:p w14:paraId="68169014" w14:textId="77777777" w:rsidR="00AA2A74" w:rsidRPr="00181BB2" w:rsidRDefault="00AA2A74" w:rsidP="00AA2A74">
                          <w:pPr>
                            <w:rPr>
                              <w:rFonts w:asciiTheme="minorHAnsi" w:hAnsiTheme="minorHAnsi" w:cstheme="minorHAnsi"/>
                              <w:sz w:val="10"/>
                              <w:szCs w:val="10"/>
                            </w:rPr>
                          </w:pPr>
                        </w:p>
                        <w:p w14:paraId="44A241AE" w14:textId="3804E567" w:rsidR="00AA2A74" w:rsidRPr="00181BB2" w:rsidRDefault="00AA2A74" w:rsidP="00AA2A74">
                          <w:pPr>
                            <w:pStyle w:val="Titre2"/>
                            <w:jc w:val="left"/>
                            <w:rPr>
                              <w:rFonts w:asciiTheme="minorHAnsi" w:hAnsiTheme="minorHAnsi"/>
                              <w:bCs/>
                              <w:caps w:val="0"/>
                              <w:color w:val="4F81BD" w:themeColor="accent1"/>
                              <w:sz w:val="32"/>
                            </w:rPr>
                          </w:pPr>
                          <w:bookmarkStart w:id="200" w:name="_Chapitre_19_:"/>
                          <w:bookmarkStart w:id="201" w:name="_Chapitre_1.7_:"/>
                          <w:bookmarkStart w:id="202" w:name="_Toc477623856"/>
                          <w:bookmarkStart w:id="203" w:name="_Toc477767727"/>
                          <w:bookmarkStart w:id="204" w:name="_Toc170303016"/>
                          <w:bookmarkEnd w:id="200"/>
                          <w:bookmarkEnd w:id="201"/>
                          <w:r w:rsidRPr="00181BB2">
                            <w:rPr>
                              <w:rFonts w:asciiTheme="minorHAnsi" w:hAnsiTheme="minorHAnsi"/>
                              <w:bCs/>
                              <w:caps w:val="0"/>
                              <w:color w:val="4F81BD" w:themeColor="accent1"/>
                              <w:sz w:val="32"/>
                            </w:rPr>
                            <w:t>Chapitre</w:t>
                          </w:r>
                          <w:bookmarkEnd w:id="202"/>
                          <w:bookmarkEnd w:id="203"/>
                          <w:r w:rsidRPr="00181BB2">
                            <w:rPr>
                              <w:rFonts w:asciiTheme="minorHAnsi" w:hAnsiTheme="minorHAnsi"/>
                              <w:bCs/>
                              <w:caps w:val="0"/>
                              <w:color w:val="4F81BD" w:themeColor="accent1"/>
                              <w:sz w:val="32"/>
                            </w:rPr>
                            <w:t xml:space="preserve"> 1.</w:t>
                          </w:r>
                          <w:r w:rsidR="00A7138F">
                            <w:rPr>
                              <w:rFonts w:asciiTheme="minorHAnsi" w:hAnsiTheme="minorHAnsi"/>
                              <w:bCs/>
                              <w:caps w:val="0"/>
                              <w:color w:val="4F81BD" w:themeColor="accent1"/>
                              <w:sz w:val="32"/>
                            </w:rPr>
                            <w:t>8</w:t>
                          </w:r>
                          <w:r w:rsidRPr="00181BB2">
                            <w:rPr>
                              <w:rFonts w:asciiTheme="minorHAnsi" w:hAnsiTheme="minorHAnsi"/>
                              <w:bCs/>
                              <w:caps w:val="0"/>
                              <w:color w:val="4F81BD" w:themeColor="accent1"/>
                              <w:sz w:val="32"/>
                            </w:rPr>
                            <w:t> :</w:t>
                          </w:r>
                          <w:bookmarkStart w:id="205" w:name="_Toc477623857"/>
                          <w:bookmarkStart w:id="206" w:name="_Toc477767728"/>
                          <w:r w:rsidRPr="00181BB2">
                            <w:rPr>
                              <w:rFonts w:asciiTheme="minorHAnsi" w:hAnsiTheme="minorHAnsi"/>
                              <w:bCs/>
                              <w:caps w:val="0"/>
                              <w:color w:val="4F81BD" w:themeColor="accent1"/>
                              <w:sz w:val="32"/>
                            </w:rPr>
                            <w:t xml:space="preserve"> </w:t>
                          </w:r>
                          <w:bookmarkStart w:id="207" w:name="_Hlk168055478"/>
                          <w:r w:rsidRPr="0094716E">
                            <w:rPr>
                              <w:rFonts w:asciiTheme="minorHAnsi" w:hAnsiTheme="minorHAnsi"/>
                              <w:bCs/>
                              <w:caps w:val="0"/>
                              <w:color w:val="4F81BD" w:themeColor="accent1"/>
                              <w:sz w:val="32"/>
                              <w:u w:val="single"/>
                            </w:rPr>
                            <w:t>Liste des organismes habilités à délivrer et/ou à modifier les documents nécessaires à l’inscription en enseignement spécialisé</w:t>
                          </w:r>
                          <w:bookmarkEnd w:id="204"/>
                          <w:bookmarkEnd w:id="205"/>
                          <w:bookmarkEnd w:id="206"/>
                          <w:bookmarkEnd w:id="207"/>
                        </w:p>
                        <w:p w14:paraId="5A09E6B1" w14:textId="77777777" w:rsidR="008414A0" w:rsidRDefault="008414A0" w:rsidP="00AA2A74">
                          <w:pPr>
                            <w:jc w:val="both"/>
                            <w:rPr>
                              <w:rFonts w:asciiTheme="minorHAnsi" w:eastAsiaTheme="minorEastAsia" w:hAnsiTheme="minorHAnsi" w:cstheme="minorHAnsi"/>
                              <w:lang w:eastAsia="fr-BE"/>
                            </w:rPr>
                          </w:pPr>
                        </w:p>
                        <w:p w14:paraId="1FBE9810" w14:textId="6C60D64B" w:rsidR="00AA2A74" w:rsidRPr="00181BB2" w:rsidRDefault="00F57E00" w:rsidP="00AA2A74">
                          <w:pPr>
                            <w:jc w:val="both"/>
                            <w:rPr>
                              <w:rFonts w:asciiTheme="minorHAnsi" w:eastAsiaTheme="minorEastAsia" w:hAnsiTheme="minorHAnsi" w:cstheme="minorHAnsi"/>
                              <w:lang w:eastAsia="fr-BE"/>
                            </w:rPr>
                          </w:pPr>
                        </w:p>
                      </w:sdtContent>
                    </w:sdt>
                    <w:p w14:paraId="46EC59FA" w14:textId="6AD69E63" w:rsidR="00062018" w:rsidRDefault="00AA2A74" w:rsidP="00AA2A74">
                      <w:pPr>
                        <w:pStyle w:val="Titre3"/>
                        <w:spacing w:before="120" w:after="120" w:line="259" w:lineRule="auto"/>
                        <w:rPr>
                          <w:rFonts w:asciiTheme="minorHAnsi" w:hAnsiTheme="minorHAnsi"/>
                          <w:bCs/>
                          <w:color w:val="365F91" w:themeColor="accent1" w:themeShade="BF"/>
                          <w:sz w:val="28"/>
                        </w:rPr>
                      </w:pPr>
                      <w:bookmarkStart w:id="208" w:name="_Toc414352930"/>
                      <w:bookmarkStart w:id="209" w:name="_Toc453836954"/>
                      <w:bookmarkStart w:id="210" w:name="_Toc170303017"/>
                      <w:r w:rsidRPr="009B0EBA">
                        <w:rPr>
                          <w:rFonts w:asciiTheme="minorHAnsi" w:hAnsiTheme="minorHAnsi"/>
                          <w:bCs/>
                          <w:color w:val="365F91" w:themeColor="accent1" w:themeShade="BF"/>
                          <w:sz w:val="28"/>
                        </w:rPr>
                        <w:t>Annexes</w:t>
                      </w:r>
                      <w:bookmarkEnd w:id="208"/>
                      <w:bookmarkEnd w:id="209"/>
                      <w:bookmarkEnd w:id="210"/>
                    </w:p>
                    <w:p w14:paraId="367B8571" w14:textId="2F395E88" w:rsidR="00AA2A74" w:rsidRPr="009B0EBA" w:rsidRDefault="00AA2A74" w:rsidP="00AA2A74">
                      <w:pPr>
                        <w:pStyle w:val="Titre3"/>
                        <w:spacing w:before="120" w:after="120" w:line="259" w:lineRule="auto"/>
                        <w:rPr>
                          <w:rFonts w:asciiTheme="minorHAnsi" w:hAnsiTheme="minorHAnsi" w:cstheme="minorHAnsi"/>
                        </w:rPr>
                      </w:pPr>
                      <w:r w:rsidRPr="009B0EBA">
                        <w:rPr>
                          <w:rFonts w:asciiTheme="minorHAnsi" w:hAnsiTheme="minorHAnsi" w:cstheme="minorHAnsi"/>
                        </w:rPr>
                        <w:br w:type="page"/>
                      </w:r>
                    </w:p>
                    <w:p w14:paraId="3BBB1864" w14:textId="77777777" w:rsidR="00AA2A74" w:rsidRPr="00181BB2" w:rsidRDefault="00AA2A74" w:rsidP="00DB1C51">
                      <w:pPr>
                        <w:pStyle w:val="Titre4"/>
                      </w:pPr>
                      <w:bookmarkStart w:id="211" w:name="_Annexe_1_:_15"/>
                      <w:bookmarkStart w:id="212" w:name="_Toc414352931"/>
                      <w:bookmarkStart w:id="213" w:name="_Toc453836955"/>
                      <w:bookmarkEnd w:id="211"/>
                      <w:r w:rsidRPr="00181BB2">
                        <w:lastRenderedPageBreak/>
                        <w:t>Annexe 1 : Transmission du protocole justificatif pluridisciplinaire</w:t>
                      </w:r>
                      <w:bookmarkEnd w:id="212"/>
                      <w:bookmarkEnd w:id="213"/>
                    </w:p>
                    <w:p w14:paraId="13A39417" w14:textId="77777777" w:rsidR="00AA2A74" w:rsidRPr="00181BB2" w:rsidRDefault="00AA2A74" w:rsidP="00AA2A74">
                      <w:pPr>
                        <w:widowControl w:val="0"/>
                        <w:tabs>
                          <w:tab w:val="center" w:pos="4962"/>
                        </w:tabs>
                        <w:autoSpaceDE w:val="0"/>
                        <w:autoSpaceDN w:val="0"/>
                        <w:adjustRightInd w:val="0"/>
                        <w:spacing w:before="112"/>
                        <w:jc w:val="both"/>
                        <w:rPr>
                          <w:rFonts w:asciiTheme="minorHAnsi" w:hAnsiTheme="minorHAnsi" w:cstheme="minorHAnsi"/>
                        </w:rPr>
                      </w:pPr>
                    </w:p>
                    <w:p w14:paraId="0574EF15" w14:textId="77777777" w:rsidR="00AA2A74" w:rsidRPr="00181BB2" w:rsidRDefault="00AA2A74" w:rsidP="00AA2A74">
                      <w:pPr>
                        <w:widowControl w:val="0"/>
                        <w:tabs>
                          <w:tab w:val="center" w:pos="4962"/>
                        </w:tabs>
                        <w:autoSpaceDE w:val="0"/>
                        <w:autoSpaceDN w:val="0"/>
                        <w:adjustRightInd w:val="0"/>
                        <w:spacing w:before="112"/>
                        <w:jc w:val="both"/>
                        <w:rPr>
                          <w:rFonts w:asciiTheme="minorHAnsi" w:hAnsiTheme="minorHAnsi" w:cstheme="minorHAnsi"/>
                        </w:rPr>
                      </w:pPr>
                      <w:r w:rsidRPr="00181BB2">
                        <w:rPr>
                          <w:rFonts w:asciiTheme="minorHAnsi" w:hAnsiTheme="minorHAnsi" w:cstheme="minorHAnsi"/>
                        </w:rPr>
                        <w:t>Je soussigné(e)</w:t>
                      </w:r>
                    </w:p>
                    <w:p w14:paraId="720498FF" w14:textId="77777777" w:rsidR="00AA2A74" w:rsidRPr="00181BB2" w:rsidRDefault="00AA2A74" w:rsidP="00AA2A74">
                      <w:pPr>
                        <w:widowControl w:val="0"/>
                        <w:tabs>
                          <w:tab w:val="center" w:pos="4962"/>
                        </w:tabs>
                        <w:autoSpaceDE w:val="0"/>
                        <w:autoSpaceDN w:val="0"/>
                        <w:adjustRightInd w:val="0"/>
                        <w:spacing w:before="112"/>
                        <w:jc w:val="both"/>
                        <w:rPr>
                          <w:rFonts w:asciiTheme="minorHAnsi" w:hAnsiTheme="minorHAnsi" w:cstheme="minorHAnsi"/>
                        </w:rPr>
                      </w:pPr>
                      <w:r w:rsidRPr="00181BB2">
                        <w:rPr>
                          <w:rFonts w:asciiTheme="minorHAnsi" w:hAnsiTheme="minorHAnsi" w:cstheme="minorHAnsi"/>
                        </w:rPr>
                        <w:t>Directeur(trice) de l’école d’enseignement spécialisé</w:t>
                      </w:r>
                    </w:p>
                    <w:p w14:paraId="356E5A76" w14:textId="77777777" w:rsidR="00AA2A74" w:rsidRPr="00181BB2" w:rsidRDefault="00AA2A74" w:rsidP="00AA2A74">
                      <w:pPr>
                        <w:widowControl w:val="0"/>
                        <w:tabs>
                          <w:tab w:val="center" w:pos="4962"/>
                        </w:tabs>
                        <w:autoSpaceDE w:val="0"/>
                        <w:autoSpaceDN w:val="0"/>
                        <w:adjustRightInd w:val="0"/>
                        <w:spacing w:before="112"/>
                        <w:jc w:val="both"/>
                        <w:rPr>
                          <w:rFonts w:asciiTheme="minorHAnsi" w:hAnsiTheme="minorHAnsi" w:cstheme="minorHAnsi"/>
                        </w:rPr>
                      </w:pPr>
                    </w:p>
                    <w:p w14:paraId="65912307" w14:textId="77777777" w:rsidR="00AA2A74" w:rsidRPr="00181BB2" w:rsidRDefault="00AA2A74" w:rsidP="00AA2A74">
                      <w:pPr>
                        <w:widowControl w:val="0"/>
                        <w:tabs>
                          <w:tab w:val="center" w:pos="-2160"/>
                        </w:tabs>
                        <w:autoSpaceDE w:val="0"/>
                        <w:autoSpaceDN w:val="0"/>
                        <w:adjustRightInd w:val="0"/>
                        <w:spacing w:before="112"/>
                        <w:jc w:val="both"/>
                        <w:rPr>
                          <w:rFonts w:asciiTheme="minorHAnsi" w:hAnsiTheme="minorHAnsi" w:cstheme="minorHAnsi"/>
                        </w:rPr>
                      </w:pPr>
                      <w:r w:rsidRPr="00181BB2">
                        <w:rPr>
                          <w:rFonts w:asciiTheme="minorHAnsi" w:hAnsiTheme="minorHAnsi" w:cstheme="minorHAnsi"/>
                        </w:rPr>
                        <w:t>Numéro FASE :</w:t>
                      </w:r>
                    </w:p>
                    <w:p w14:paraId="0BF9AC4C" w14:textId="77777777" w:rsidR="00AA2A74" w:rsidRPr="00181BB2" w:rsidRDefault="00AA2A74" w:rsidP="00AA2A74">
                      <w:pPr>
                        <w:widowControl w:val="0"/>
                        <w:tabs>
                          <w:tab w:val="center" w:pos="-2160"/>
                        </w:tabs>
                        <w:autoSpaceDE w:val="0"/>
                        <w:autoSpaceDN w:val="0"/>
                        <w:adjustRightInd w:val="0"/>
                        <w:spacing w:before="112"/>
                        <w:jc w:val="both"/>
                        <w:rPr>
                          <w:rFonts w:asciiTheme="minorHAnsi" w:hAnsiTheme="minorHAnsi" w:cstheme="minorHAnsi"/>
                        </w:rPr>
                      </w:pPr>
                      <w:r w:rsidRPr="00181BB2">
                        <w:rPr>
                          <w:rFonts w:asciiTheme="minorHAnsi" w:hAnsiTheme="minorHAnsi" w:cstheme="minorHAnsi"/>
                        </w:rPr>
                        <w:t>Dénomination :</w:t>
                      </w:r>
                    </w:p>
                    <w:p w14:paraId="0453908B" w14:textId="77777777" w:rsidR="00AA2A74" w:rsidRPr="00181BB2" w:rsidRDefault="00AA2A74" w:rsidP="00AA2A74">
                      <w:pPr>
                        <w:widowControl w:val="0"/>
                        <w:tabs>
                          <w:tab w:val="center" w:pos="-2160"/>
                        </w:tabs>
                        <w:autoSpaceDE w:val="0"/>
                        <w:autoSpaceDN w:val="0"/>
                        <w:adjustRightInd w:val="0"/>
                        <w:spacing w:before="112"/>
                        <w:jc w:val="both"/>
                        <w:rPr>
                          <w:rFonts w:asciiTheme="minorHAnsi" w:hAnsiTheme="minorHAnsi" w:cstheme="minorHAnsi"/>
                        </w:rPr>
                      </w:pPr>
                      <w:r w:rsidRPr="00181BB2">
                        <w:rPr>
                          <w:rFonts w:asciiTheme="minorHAnsi" w:hAnsiTheme="minorHAnsi" w:cstheme="minorHAnsi"/>
                        </w:rPr>
                        <w:t>Adresse :</w:t>
                      </w:r>
                    </w:p>
                    <w:p w14:paraId="14DCC910" w14:textId="77777777" w:rsidR="00AA2A74" w:rsidRPr="00181BB2" w:rsidRDefault="00AA2A74" w:rsidP="00AA2A74">
                      <w:pPr>
                        <w:widowControl w:val="0"/>
                        <w:tabs>
                          <w:tab w:val="center" w:pos="-2160"/>
                        </w:tabs>
                        <w:autoSpaceDE w:val="0"/>
                        <w:autoSpaceDN w:val="0"/>
                        <w:adjustRightInd w:val="0"/>
                        <w:spacing w:before="112"/>
                        <w:jc w:val="both"/>
                        <w:rPr>
                          <w:rFonts w:asciiTheme="minorHAnsi" w:hAnsiTheme="minorHAnsi" w:cstheme="minorHAnsi"/>
                        </w:rPr>
                      </w:pPr>
                      <w:r w:rsidRPr="00181BB2">
                        <w:rPr>
                          <w:rFonts w:asciiTheme="minorHAnsi" w:hAnsiTheme="minorHAnsi" w:cstheme="minorHAnsi"/>
                        </w:rPr>
                        <w:t>CP et LOCALITE</w:t>
                      </w:r>
                    </w:p>
                    <w:p w14:paraId="751A36DD" w14:textId="77777777" w:rsidR="00AA2A74" w:rsidRPr="00181BB2" w:rsidRDefault="00AA2A74" w:rsidP="00AA2A74">
                      <w:pPr>
                        <w:widowControl w:val="0"/>
                        <w:tabs>
                          <w:tab w:val="center" w:pos="4962"/>
                        </w:tabs>
                        <w:autoSpaceDE w:val="0"/>
                        <w:autoSpaceDN w:val="0"/>
                        <w:adjustRightInd w:val="0"/>
                        <w:spacing w:before="112"/>
                        <w:jc w:val="both"/>
                        <w:rPr>
                          <w:rFonts w:asciiTheme="minorHAnsi" w:hAnsiTheme="minorHAnsi" w:cstheme="minorHAnsi"/>
                        </w:rPr>
                      </w:pPr>
                    </w:p>
                    <w:p w14:paraId="09B7A424" w14:textId="77777777" w:rsidR="00AA2A74" w:rsidRPr="00181BB2" w:rsidRDefault="00AA2A74" w:rsidP="00AA2A74">
                      <w:pPr>
                        <w:widowControl w:val="0"/>
                        <w:tabs>
                          <w:tab w:val="center" w:pos="4962"/>
                        </w:tabs>
                        <w:autoSpaceDE w:val="0"/>
                        <w:autoSpaceDN w:val="0"/>
                        <w:adjustRightInd w:val="0"/>
                        <w:spacing w:before="112"/>
                        <w:jc w:val="both"/>
                        <w:rPr>
                          <w:rFonts w:asciiTheme="minorHAnsi" w:hAnsiTheme="minorHAnsi" w:cstheme="minorHAnsi"/>
                        </w:rPr>
                      </w:pPr>
                      <w:r w:rsidRPr="00181BB2">
                        <w:rPr>
                          <w:rFonts w:asciiTheme="minorHAnsi" w:hAnsiTheme="minorHAnsi" w:cstheme="minorHAnsi"/>
                        </w:rPr>
                        <w:t>ai l’honneur de demander à la Direction du CPMS ou de l’organisme agréé ou du médecin spécialiste le rapport motivé justificatif de l’orientation en enseignement spécialisé.</w:t>
                      </w:r>
                    </w:p>
                    <w:p w14:paraId="6520A343" w14:textId="77777777" w:rsidR="00AA2A74" w:rsidRPr="00181BB2" w:rsidRDefault="00AA2A74" w:rsidP="00AA2A74">
                      <w:pPr>
                        <w:widowControl w:val="0"/>
                        <w:tabs>
                          <w:tab w:val="center" w:pos="4962"/>
                        </w:tabs>
                        <w:autoSpaceDE w:val="0"/>
                        <w:autoSpaceDN w:val="0"/>
                        <w:adjustRightInd w:val="0"/>
                        <w:spacing w:before="112"/>
                        <w:jc w:val="both"/>
                        <w:rPr>
                          <w:rFonts w:asciiTheme="minorHAnsi" w:hAnsiTheme="minorHAnsi" w:cstheme="minorHAnsi"/>
                        </w:rPr>
                      </w:pPr>
                      <w:r w:rsidRPr="00181BB2">
                        <w:rPr>
                          <w:rFonts w:asciiTheme="minorHAnsi" w:hAnsiTheme="minorHAnsi" w:cstheme="minorHAnsi"/>
                        </w:rPr>
                        <w:t>NOM de l’élève :</w:t>
                      </w:r>
                    </w:p>
                    <w:p w14:paraId="3024254C" w14:textId="77777777" w:rsidR="00AA2A74" w:rsidRPr="00181BB2" w:rsidRDefault="00AA2A74" w:rsidP="00AA2A74">
                      <w:pPr>
                        <w:widowControl w:val="0"/>
                        <w:tabs>
                          <w:tab w:val="center" w:pos="4962"/>
                        </w:tabs>
                        <w:autoSpaceDE w:val="0"/>
                        <w:autoSpaceDN w:val="0"/>
                        <w:adjustRightInd w:val="0"/>
                        <w:spacing w:before="112"/>
                        <w:jc w:val="both"/>
                        <w:rPr>
                          <w:rFonts w:asciiTheme="minorHAnsi" w:hAnsiTheme="minorHAnsi" w:cstheme="minorHAnsi"/>
                        </w:rPr>
                      </w:pPr>
                    </w:p>
                    <w:p w14:paraId="75B793EC" w14:textId="77777777" w:rsidR="00AA2A74" w:rsidRPr="00181BB2" w:rsidRDefault="00AA2A74" w:rsidP="00AA2A74">
                      <w:pPr>
                        <w:widowControl w:val="0"/>
                        <w:tabs>
                          <w:tab w:val="center" w:pos="4962"/>
                        </w:tabs>
                        <w:autoSpaceDE w:val="0"/>
                        <w:autoSpaceDN w:val="0"/>
                        <w:adjustRightInd w:val="0"/>
                        <w:spacing w:before="112"/>
                        <w:jc w:val="both"/>
                        <w:rPr>
                          <w:rFonts w:asciiTheme="minorHAnsi" w:hAnsiTheme="minorHAnsi" w:cstheme="minorHAnsi"/>
                        </w:rPr>
                      </w:pPr>
                      <w:r w:rsidRPr="00181BB2">
                        <w:rPr>
                          <w:rFonts w:asciiTheme="minorHAnsi" w:hAnsiTheme="minorHAnsi" w:cstheme="minorHAnsi"/>
                        </w:rPr>
                        <w:t>date de naissance :</w:t>
                      </w:r>
                    </w:p>
                    <w:p w14:paraId="1EB2B13C" w14:textId="77777777" w:rsidR="00AA2A74" w:rsidRPr="00181BB2" w:rsidRDefault="00AA2A74" w:rsidP="00AA2A74">
                      <w:pPr>
                        <w:widowControl w:val="0"/>
                        <w:tabs>
                          <w:tab w:val="center" w:pos="4962"/>
                        </w:tabs>
                        <w:autoSpaceDE w:val="0"/>
                        <w:autoSpaceDN w:val="0"/>
                        <w:adjustRightInd w:val="0"/>
                        <w:spacing w:before="112"/>
                        <w:jc w:val="both"/>
                        <w:rPr>
                          <w:rFonts w:asciiTheme="minorHAnsi" w:hAnsiTheme="minorHAnsi" w:cstheme="minorHAnsi"/>
                        </w:rPr>
                      </w:pPr>
                    </w:p>
                    <w:p w14:paraId="4845FEDF" w14:textId="77777777" w:rsidR="00AA2A74" w:rsidRPr="00181BB2" w:rsidRDefault="00AA2A74" w:rsidP="00AA2A74">
                      <w:pPr>
                        <w:widowControl w:val="0"/>
                        <w:tabs>
                          <w:tab w:val="center" w:pos="4962"/>
                        </w:tabs>
                        <w:autoSpaceDE w:val="0"/>
                        <w:autoSpaceDN w:val="0"/>
                        <w:adjustRightInd w:val="0"/>
                        <w:spacing w:before="112"/>
                        <w:jc w:val="both"/>
                        <w:rPr>
                          <w:rFonts w:asciiTheme="minorHAnsi" w:hAnsiTheme="minorHAnsi" w:cstheme="minorHAnsi"/>
                        </w:rPr>
                      </w:pPr>
                    </w:p>
                    <w:p w14:paraId="404F9411" w14:textId="77777777" w:rsidR="00AA2A74" w:rsidRPr="00181BB2" w:rsidRDefault="00AA2A74" w:rsidP="00AA2A74">
                      <w:pPr>
                        <w:widowControl w:val="0"/>
                        <w:tabs>
                          <w:tab w:val="center" w:pos="4962"/>
                        </w:tabs>
                        <w:autoSpaceDE w:val="0"/>
                        <w:autoSpaceDN w:val="0"/>
                        <w:adjustRightInd w:val="0"/>
                        <w:spacing w:before="112"/>
                        <w:jc w:val="both"/>
                        <w:rPr>
                          <w:rFonts w:asciiTheme="minorHAnsi" w:hAnsiTheme="minorHAnsi" w:cstheme="minorHAnsi"/>
                        </w:rPr>
                      </w:pPr>
                      <w:r w:rsidRPr="00181BB2">
                        <w:rPr>
                          <w:rFonts w:asciiTheme="minorHAnsi" w:hAnsiTheme="minorHAnsi" w:cstheme="minorHAnsi"/>
                        </w:rPr>
                        <w:t>Veuillez également adresser un second exemplaire à la Direction du CPMS qui assure la guidance des élèves de mon établissement</w:t>
                      </w:r>
                    </w:p>
                    <w:p w14:paraId="47F02EF6" w14:textId="77777777" w:rsidR="00AA2A74" w:rsidRPr="00181BB2" w:rsidRDefault="00AA2A74" w:rsidP="00AA2A74">
                      <w:pPr>
                        <w:widowControl w:val="0"/>
                        <w:tabs>
                          <w:tab w:val="center" w:pos="4962"/>
                        </w:tabs>
                        <w:autoSpaceDE w:val="0"/>
                        <w:autoSpaceDN w:val="0"/>
                        <w:adjustRightInd w:val="0"/>
                        <w:spacing w:before="112"/>
                        <w:jc w:val="both"/>
                        <w:rPr>
                          <w:rFonts w:asciiTheme="minorHAnsi" w:hAnsiTheme="minorHAnsi" w:cstheme="minorHAnsi"/>
                        </w:rPr>
                      </w:pPr>
                    </w:p>
                    <w:p w14:paraId="64466496" w14:textId="77777777" w:rsidR="00AA2A74" w:rsidRPr="00181BB2" w:rsidRDefault="00AA2A74" w:rsidP="00AA2A74">
                      <w:pPr>
                        <w:widowControl w:val="0"/>
                        <w:tabs>
                          <w:tab w:val="center" w:pos="4962"/>
                        </w:tabs>
                        <w:autoSpaceDE w:val="0"/>
                        <w:autoSpaceDN w:val="0"/>
                        <w:adjustRightInd w:val="0"/>
                        <w:spacing w:before="112"/>
                        <w:jc w:val="both"/>
                        <w:rPr>
                          <w:rFonts w:asciiTheme="minorHAnsi" w:hAnsiTheme="minorHAnsi" w:cstheme="minorHAnsi"/>
                        </w:rPr>
                      </w:pPr>
                      <w:r w:rsidRPr="00181BB2">
                        <w:rPr>
                          <w:rFonts w:asciiTheme="minorHAnsi" w:hAnsiTheme="minorHAnsi" w:cstheme="minorHAnsi"/>
                        </w:rPr>
                        <w:t xml:space="preserve">Dénomination : </w:t>
                      </w:r>
                    </w:p>
                    <w:p w14:paraId="7B8DCACB" w14:textId="77777777" w:rsidR="00AA2A74" w:rsidRPr="00181BB2" w:rsidRDefault="00AA2A74" w:rsidP="00AA2A74">
                      <w:pPr>
                        <w:widowControl w:val="0"/>
                        <w:tabs>
                          <w:tab w:val="center" w:pos="4962"/>
                        </w:tabs>
                        <w:autoSpaceDE w:val="0"/>
                        <w:autoSpaceDN w:val="0"/>
                        <w:adjustRightInd w:val="0"/>
                        <w:spacing w:before="112"/>
                        <w:jc w:val="both"/>
                        <w:rPr>
                          <w:rFonts w:asciiTheme="minorHAnsi" w:hAnsiTheme="minorHAnsi" w:cstheme="minorHAnsi"/>
                        </w:rPr>
                      </w:pPr>
                    </w:p>
                    <w:p w14:paraId="09A9DB11" w14:textId="77777777" w:rsidR="00AA2A74" w:rsidRPr="00181BB2" w:rsidRDefault="00AA2A74" w:rsidP="00AA2A74">
                      <w:pPr>
                        <w:widowControl w:val="0"/>
                        <w:tabs>
                          <w:tab w:val="center" w:pos="4962"/>
                        </w:tabs>
                        <w:autoSpaceDE w:val="0"/>
                        <w:autoSpaceDN w:val="0"/>
                        <w:adjustRightInd w:val="0"/>
                        <w:spacing w:before="112"/>
                        <w:jc w:val="both"/>
                        <w:rPr>
                          <w:rFonts w:asciiTheme="minorHAnsi" w:hAnsiTheme="minorHAnsi" w:cstheme="minorHAnsi"/>
                        </w:rPr>
                      </w:pPr>
                      <w:r w:rsidRPr="00181BB2">
                        <w:rPr>
                          <w:rFonts w:asciiTheme="minorHAnsi" w:hAnsiTheme="minorHAnsi" w:cstheme="minorHAnsi"/>
                        </w:rPr>
                        <w:t>Adresse :</w:t>
                      </w:r>
                    </w:p>
                    <w:p w14:paraId="5445BE77" w14:textId="77777777" w:rsidR="00AA2A74" w:rsidRPr="00181BB2" w:rsidRDefault="00AA2A74" w:rsidP="00AA2A74">
                      <w:pPr>
                        <w:widowControl w:val="0"/>
                        <w:tabs>
                          <w:tab w:val="center" w:pos="4962"/>
                        </w:tabs>
                        <w:autoSpaceDE w:val="0"/>
                        <w:autoSpaceDN w:val="0"/>
                        <w:adjustRightInd w:val="0"/>
                        <w:spacing w:before="112"/>
                        <w:jc w:val="both"/>
                        <w:rPr>
                          <w:rFonts w:asciiTheme="minorHAnsi" w:hAnsiTheme="minorHAnsi" w:cstheme="minorHAnsi"/>
                        </w:rPr>
                      </w:pPr>
                    </w:p>
                    <w:p w14:paraId="12A8CA47" w14:textId="77777777" w:rsidR="00AA2A74" w:rsidRPr="00181BB2" w:rsidRDefault="00AA2A74" w:rsidP="00AA2A74">
                      <w:pPr>
                        <w:widowControl w:val="0"/>
                        <w:tabs>
                          <w:tab w:val="center" w:pos="4962"/>
                        </w:tabs>
                        <w:autoSpaceDE w:val="0"/>
                        <w:autoSpaceDN w:val="0"/>
                        <w:adjustRightInd w:val="0"/>
                        <w:spacing w:before="112"/>
                        <w:jc w:val="both"/>
                        <w:rPr>
                          <w:rFonts w:asciiTheme="minorHAnsi" w:hAnsiTheme="minorHAnsi" w:cstheme="minorHAnsi"/>
                        </w:rPr>
                      </w:pPr>
                      <w:r w:rsidRPr="00181BB2">
                        <w:rPr>
                          <w:rFonts w:asciiTheme="minorHAnsi" w:hAnsiTheme="minorHAnsi" w:cstheme="minorHAnsi"/>
                        </w:rPr>
                        <w:t>CP et LOCALITE :</w:t>
                      </w:r>
                    </w:p>
                    <w:p w14:paraId="7064C09C" w14:textId="77777777" w:rsidR="00AA2A74" w:rsidRPr="00181BB2" w:rsidRDefault="00AA2A74" w:rsidP="00AA2A74">
                      <w:pPr>
                        <w:widowControl w:val="0"/>
                        <w:tabs>
                          <w:tab w:val="center" w:pos="4962"/>
                        </w:tabs>
                        <w:autoSpaceDE w:val="0"/>
                        <w:autoSpaceDN w:val="0"/>
                        <w:adjustRightInd w:val="0"/>
                        <w:spacing w:before="112"/>
                        <w:jc w:val="both"/>
                        <w:rPr>
                          <w:rFonts w:asciiTheme="minorHAnsi" w:hAnsiTheme="minorHAnsi" w:cstheme="minorHAnsi"/>
                        </w:rPr>
                      </w:pPr>
                      <w:r w:rsidRPr="00181BB2">
                        <w:rPr>
                          <w:rFonts w:asciiTheme="minorHAnsi" w:hAnsiTheme="minorHAnsi" w:cstheme="minorHAnsi"/>
                        </w:rPr>
                        <w:t>en précisant, à son attention, les coordonnées de mon établissement.</w:t>
                      </w:r>
                    </w:p>
                    <w:p w14:paraId="643E1110" w14:textId="77777777" w:rsidR="00AA2A74" w:rsidRPr="00181BB2" w:rsidRDefault="00AA2A74" w:rsidP="00AA2A74">
                      <w:pPr>
                        <w:widowControl w:val="0"/>
                        <w:tabs>
                          <w:tab w:val="center" w:pos="4962"/>
                        </w:tabs>
                        <w:autoSpaceDE w:val="0"/>
                        <w:autoSpaceDN w:val="0"/>
                        <w:adjustRightInd w:val="0"/>
                        <w:spacing w:before="112"/>
                        <w:rPr>
                          <w:rFonts w:asciiTheme="minorHAnsi" w:hAnsiTheme="minorHAnsi" w:cstheme="minorHAnsi"/>
                        </w:rPr>
                      </w:pPr>
                    </w:p>
                    <w:p w14:paraId="3C217E56" w14:textId="77777777" w:rsidR="00AA2A74" w:rsidRPr="00181BB2" w:rsidRDefault="00AA2A74" w:rsidP="00AA2A74">
                      <w:pPr>
                        <w:widowControl w:val="0"/>
                        <w:tabs>
                          <w:tab w:val="center" w:pos="4962"/>
                        </w:tabs>
                        <w:autoSpaceDE w:val="0"/>
                        <w:autoSpaceDN w:val="0"/>
                        <w:adjustRightInd w:val="0"/>
                        <w:spacing w:before="112"/>
                        <w:rPr>
                          <w:rFonts w:asciiTheme="minorHAnsi" w:hAnsiTheme="minorHAnsi" w:cstheme="minorHAnsi"/>
                        </w:rPr>
                      </w:pPr>
                    </w:p>
                    <w:p w14:paraId="6BF875D1" w14:textId="77777777" w:rsidR="00AA2A74" w:rsidRPr="00181BB2" w:rsidRDefault="00AA2A74" w:rsidP="00AA2A74">
                      <w:pPr>
                        <w:widowControl w:val="0"/>
                        <w:tabs>
                          <w:tab w:val="center" w:pos="4962"/>
                        </w:tabs>
                        <w:autoSpaceDE w:val="0"/>
                        <w:autoSpaceDN w:val="0"/>
                        <w:adjustRightInd w:val="0"/>
                        <w:spacing w:before="112"/>
                        <w:rPr>
                          <w:rFonts w:asciiTheme="minorHAnsi" w:hAnsiTheme="minorHAnsi" w:cstheme="minorHAnsi"/>
                        </w:rPr>
                      </w:pPr>
                    </w:p>
                    <w:p w14:paraId="35CCC531" w14:textId="77777777" w:rsidR="00AA2A74" w:rsidRPr="00181BB2" w:rsidRDefault="00AA2A74" w:rsidP="00AA2A74">
                      <w:pPr>
                        <w:widowControl w:val="0"/>
                        <w:tabs>
                          <w:tab w:val="center" w:pos="4962"/>
                        </w:tabs>
                        <w:autoSpaceDE w:val="0"/>
                        <w:autoSpaceDN w:val="0"/>
                        <w:adjustRightInd w:val="0"/>
                        <w:spacing w:before="112"/>
                        <w:rPr>
                          <w:rFonts w:asciiTheme="minorHAnsi" w:hAnsiTheme="minorHAnsi" w:cstheme="minorHAnsi"/>
                        </w:rPr>
                      </w:pPr>
                    </w:p>
                    <w:p w14:paraId="0BB5C2CB" w14:textId="77777777" w:rsidR="00AA2A74" w:rsidRPr="00181BB2" w:rsidRDefault="00AA2A74" w:rsidP="00AA2A74">
                      <w:pPr>
                        <w:widowControl w:val="0"/>
                        <w:tabs>
                          <w:tab w:val="center" w:pos="4962"/>
                        </w:tabs>
                        <w:autoSpaceDE w:val="0"/>
                        <w:autoSpaceDN w:val="0"/>
                        <w:adjustRightInd w:val="0"/>
                        <w:spacing w:before="112"/>
                        <w:rPr>
                          <w:rFonts w:asciiTheme="minorHAnsi" w:hAnsiTheme="minorHAnsi" w:cstheme="minorHAnsi"/>
                        </w:rPr>
                      </w:pPr>
                    </w:p>
                    <w:p w14:paraId="56FE9EFE" w14:textId="77777777" w:rsidR="00AA2A74" w:rsidRPr="00181BB2" w:rsidRDefault="00AA2A74" w:rsidP="00AA2A74">
                      <w:pPr>
                        <w:widowControl w:val="0"/>
                        <w:tabs>
                          <w:tab w:val="center" w:pos="4962"/>
                        </w:tabs>
                        <w:autoSpaceDE w:val="0"/>
                        <w:autoSpaceDN w:val="0"/>
                        <w:adjustRightInd w:val="0"/>
                        <w:spacing w:before="112"/>
                        <w:rPr>
                          <w:rFonts w:asciiTheme="minorHAnsi" w:hAnsiTheme="minorHAnsi" w:cstheme="minorHAnsi"/>
                        </w:rPr>
                      </w:pPr>
                      <w:r w:rsidRPr="00181BB2">
                        <w:rPr>
                          <w:rFonts w:asciiTheme="minorHAnsi" w:hAnsiTheme="minorHAnsi" w:cstheme="minorHAnsi"/>
                        </w:rPr>
                        <w:t>Date et signature :</w:t>
                      </w:r>
                    </w:p>
                    <w:p w14:paraId="0126476D" w14:textId="77777777" w:rsidR="00AA2A74" w:rsidRPr="00181BB2" w:rsidRDefault="00AA2A74" w:rsidP="00AA2A74">
                      <w:pPr>
                        <w:widowControl w:val="0"/>
                        <w:tabs>
                          <w:tab w:val="center" w:pos="4962"/>
                        </w:tabs>
                        <w:autoSpaceDE w:val="0"/>
                        <w:autoSpaceDN w:val="0"/>
                        <w:adjustRightInd w:val="0"/>
                        <w:spacing w:before="112"/>
                        <w:rPr>
                          <w:rFonts w:asciiTheme="minorHAnsi" w:hAnsiTheme="minorHAnsi" w:cstheme="minorHAnsi"/>
                        </w:rPr>
                      </w:pPr>
                      <w:r w:rsidRPr="00181BB2">
                        <w:rPr>
                          <w:rFonts w:asciiTheme="minorHAnsi" w:hAnsiTheme="minorHAnsi" w:cstheme="minorHAnsi"/>
                        </w:rPr>
                        <w:br w:type="page"/>
                      </w:r>
                    </w:p>
                    <w:p w14:paraId="348EC936" w14:textId="77777777" w:rsidR="00AA2A74" w:rsidRPr="00181BB2" w:rsidRDefault="00AA2A74" w:rsidP="00DB1C51">
                      <w:pPr>
                        <w:pStyle w:val="Titre4"/>
                      </w:pPr>
                      <w:bookmarkStart w:id="214" w:name="_Annexe_2_:_1"/>
                      <w:bookmarkStart w:id="215" w:name="_Toc414352932"/>
                      <w:bookmarkStart w:id="216" w:name="_Toc453836956"/>
                      <w:bookmarkEnd w:id="214"/>
                      <w:r w:rsidRPr="00181BB2">
                        <w:lastRenderedPageBreak/>
                        <w:t>Annexe 2 : Transmission du rapport motivé justificatif du changement de type d’enseignement spécialisé</w:t>
                      </w:r>
                      <w:bookmarkEnd w:id="215"/>
                      <w:bookmarkEnd w:id="216"/>
                    </w:p>
                    <w:p w14:paraId="64C9E153" w14:textId="77777777" w:rsidR="00AA2A74" w:rsidRPr="00181BB2" w:rsidRDefault="00AA2A74" w:rsidP="00AA2A74">
                      <w:pPr>
                        <w:widowControl w:val="0"/>
                        <w:tabs>
                          <w:tab w:val="center" w:pos="4962"/>
                        </w:tabs>
                        <w:autoSpaceDE w:val="0"/>
                        <w:autoSpaceDN w:val="0"/>
                        <w:adjustRightInd w:val="0"/>
                        <w:spacing w:before="112"/>
                        <w:jc w:val="both"/>
                        <w:rPr>
                          <w:rFonts w:asciiTheme="minorHAnsi" w:hAnsiTheme="minorHAnsi" w:cstheme="minorHAnsi"/>
                        </w:rPr>
                      </w:pPr>
                    </w:p>
                    <w:p w14:paraId="2FD62826" w14:textId="77777777" w:rsidR="00AA2A74" w:rsidRPr="00181BB2" w:rsidRDefault="00AA2A74" w:rsidP="00AA2A74">
                      <w:pPr>
                        <w:widowControl w:val="0"/>
                        <w:tabs>
                          <w:tab w:val="center" w:pos="4962"/>
                        </w:tabs>
                        <w:autoSpaceDE w:val="0"/>
                        <w:autoSpaceDN w:val="0"/>
                        <w:adjustRightInd w:val="0"/>
                        <w:spacing w:before="112"/>
                        <w:jc w:val="both"/>
                        <w:rPr>
                          <w:rFonts w:asciiTheme="minorHAnsi" w:hAnsiTheme="minorHAnsi" w:cstheme="minorHAnsi"/>
                        </w:rPr>
                      </w:pPr>
                      <w:r w:rsidRPr="00181BB2">
                        <w:rPr>
                          <w:rFonts w:asciiTheme="minorHAnsi" w:hAnsiTheme="minorHAnsi" w:cstheme="minorHAnsi"/>
                        </w:rPr>
                        <w:t>Je soussigné(e)</w:t>
                      </w:r>
                    </w:p>
                    <w:p w14:paraId="45CF06AE" w14:textId="77777777" w:rsidR="00AA2A74" w:rsidRPr="00181BB2" w:rsidRDefault="00AA2A74" w:rsidP="00AA2A74">
                      <w:pPr>
                        <w:widowControl w:val="0"/>
                        <w:tabs>
                          <w:tab w:val="center" w:pos="4962"/>
                        </w:tabs>
                        <w:autoSpaceDE w:val="0"/>
                        <w:autoSpaceDN w:val="0"/>
                        <w:adjustRightInd w:val="0"/>
                        <w:spacing w:before="112"/>
                        <w:jc w:val="both"/>
                        <w:rPr>
                          <w:rFonts w:asciiTheme="minorHAnsi" w:hAnsiTheme="minorHAnsi" w:cstheme="minorHAnsi"/>
                        </w:rPr>
                      </w:pPr>
                      <w:r w:rsidRPr="00181BB2">
                        <w:rPr>
                          <w:rFonts w:asciiTheme="minorHAnsi" w:hAnsiTheme="minorHAnsi" w:cstheme="minorHAnsi"/>
                        </w:rPr>
                        <w:t>Directeur(trice) de l’école d’enseignement spécialisé</w:t>
                      </w:r>
                    </w:p>
                    <w:p w14:paraId="324028FD" w14:textId="77777777" w:rsidR="00AA2A74" w:rsidRPr="00181BB2" w:rsidRDefault="00AA2A74" w:rsidP="00AA2A74">
                      <w:pPr>
                        <w:widowControl w:val="0"/>
                        <w:tabs>
                          <w:tab w:val="center" w:pos="-2160"/>
                        </w:tabs>
                        <w:autoSpaceDE w:val="0"/>
                        <w:autoSpaceDN w:val="0"/>
                        <w:adjustRightInd w:val="0"/>
                        <w:spacing w:before="112"/>
                        <w:jc w:val="both"/>
                        <w:rPr>
                          <w:rFonts w:asciiTheme="minorHAnsi" w:hAnsiTheme="minorHAnsi" w:cstheme="minorHAnsi"/>
                        </w:rPr>
                      </w:pPr>
                    </w:p>
                    <w:p w14:paraId="62713B57" w14:textId="77777777" w:rsidR="00AA2A74" w:rsidRPr="00181BB2" w:rsidRDefault="00AA2A74" w:rsidP="00AA2A74">
                      <w:pPr>
                        <w:widowControl w:val="0"/>
                        <w:tabs>
                          <w:tab w:val="center" w:pos="-2160"/>
                        </w:tabs>
                        <w:autoSpaceDE w:val="0"/>
                        <w:autoSpaceDN w:val="0"/>
                        <w:adjustRightInd w:val="0"/>
                        <w:spacing w:before="112"/>
                        <w:jc w:val="both"/>
                        <w:rPr>
                          <w:rFonts w:asciiTheme="minorHAnsi" w:hAnsiTheme="minorHAnsi" w:cstheme="minorHAnsi"/>
                        </w:rPr>
                      </w:pPr>
                      <w:r w:rsidRPr="00181BB2">
                        <w:rPr>
                          <w:rFonts w:asciiTheme="minorHAnsi" w:hAnsiTheme="minorHAnsi" w:cstheme="minorHAnsi"/>
                        </w:rPr>
                        <w:t>Numéro FASE :</w:t>
                      </w:r>
                    </w:p>
                    <w:p w14:paraId="2CFE52BF" w14:textId="77777777" w:rsidR="00AA2A74" w:rsidRPr="00181BB2" w:rsidRDefault="00AA2A74" w:rsidP="00AA2A74">
                      <w:pPr>
                        <w:widowControl w:val="0"/>
                        <w:tabs>
                          <w:tab w:val="center" w:pos="-2160"/>
                        </w:tabs>
                        <w:autoSpaceDE w:val="0"/>
                        <w:autoSpaceDN w:val="0"/>
                        <w:adjustRightInd w:val="0"/>
                        <w:spacing w:before="112"/>
                        <w:jc w:val="both"/>
                        <w:rPr>
                          <w:rFonts w:asciiTheme="minorHAnsi" w:hAnsiTheme="minorHAnsi" w:cstheme="minorHAnsi"/>
                        </w:rPr>
                      </w:pPr>
                      <w:r w:rsidRPr="00181BB2">
                        <w:rPr>
                          <w:rFonts w:asciiTheme="minorHAnsi" w:hAnsiTheme="minorHAnsi" w:cstheme="minorHAnsi"/>
                        </w:rPr>
                        <w:t>Dénomination :</w:t>
                      </w:r>
                    </w:p>
                    <w:p w14:paraId="33B93092" w14:textId="77777777" w:rsidR="00AA2A74" w:rsidRPr="00181BB2" w:rsidRDefault="00AA2A74" w:rsidP="00AA2A74">
                      <w:pPr>
                        <w:widowControl w:val="0"/>
                        <w:tabs>
                          <w:tab w:val="center" w:pos="-2160"/>
                        </w:tabs>
                        <w:autoSpaceDE w:val="0"/>
                        <w:autoSpaceDN w:val="0"/>
                        <w:adjustRightInd w:val="0"/>
                        <w:spacing w:before="112"/>
                        <w:jc w:val="both"/>
                        <w:rPr>
                          <w:rFonts w:asciiTheme="minorHAnsi" w:hAnsiTheme="minorHAnsi" w:cstheme="minorHAnsi"/>
                        </w:rPr>
                      </w:pPr>
                      <w:r w:rsidRPr="00181BB2">
                        <w:rPr>
                          <w:rFonts w:asciiTheme="minorHAnsi" w:hAnsiTheme="minorHAnsi" w:cstheme="minorHAnsi"/>
                        </w:rPr>
                        <w:t>Adresse :</w:t>
                      </w:r>
                    </w:p>
                    <w:p w14:paraId="628919F1" w14:textId="77777777" w:rsidR="00AA2A74" w:rsidRPr="00181BB2" w:rsidRDefault="00AA2A74" w:rsidP="00AA2A74">
                      <w:pPr>
                        <w:widowControl w:val="0"/>
                        <w:tabs>
                          <w:tab w:val="center" w:pos="4962"/>
                        </w:tabs>
                        <w:autoSpaceDE w:val="0"/>
                        <w:autoSpaceDN w:val="0"/>
                        <w:adjustRightInd w:val="0"/>
                        <w:spacing w:before="112"/>
                        <w:jc w:val="both"/>
                        <w:rPr>
                          <w:rFonts w:asciiTheme="minorHAnsi" w:hAnsiTheme="minorHAnsi" w:cstheme="minorHAnsi"/>
                        </w:rPr>
                      </w:pPr>
                    </w:p>
                    <w:p w14:paraId="40B528A3" w14:textId="77777777" w:rsidR="00AA2A74" w:rsidRPr="00181BB2" w:rsidRDefault="00AA2A74" w:rsidP="00AA2A74">
                      <w:pPr>
                        <w:widowControl w:val="0"/>
                        <w:tabs>
                          <w:tab w:val="center" w:pos="4962"/>
                        </w:tabs>
                        <w:autoSpaceDE w:val="0"/>
                        <w:autoSpaceDN w:val="0"/>
                        <w:adjustRightInd w:val="0"/>
                        <w:spacing w:before="112"/>
                        <w:jc w:val="both"/>
                        <w:rPr>
                          <w:rFonts w:asciiTheme="minorHAnsi" w:hAnsiTheme="minorHAnsi" w:cstheme="minorHAnsi"/>
                        </w:rPr>
                      </w:pPr>
                      <w:r w:rsidRPr="00181BB2">
                        <w:rPr>
                          <w:rFonts w:asciiTheme="minorHAnsi" w:hAnsiTheme="minorHAnsi" w:cstheme="minorHAnsi"/>
                        </w:rPr>
                        <w:t>CP et LOCALITE</w:t>
                      </w:r>
                    </w:p>
                    <w:p w14:paraId="00E4D940" w14:textId="77777777" w:rsidR="00AA2A74" w:rsidRPr="00181BB2" w:rsidRDefault="00AA2A74" w:rsidP="00AA2A74">
                      <w:pPr>
                        <w:widowControl w:val="0"/>
                        <w:tabs>
                          <w:tab w:val="center" w:pos="4962"/>
                        </w:tabs>
                        <w:autoSpaceDE w:val="0"/>
                        <w:autoSpaceDN w:val="0"/>
                        <w:adjustRightInd w:val="0"/>
                        <w:spacing w:before="112"/>
                        <w:jc w:val="both"/>
                        <w:rPr>
                          <w:rFonts w:asciiTheme="minorHAnsi" w:hAnsiTheme="minorHAnsi" w:cstheme="minorHAnsi"/>
                        </w:rPr>
                      </w:pPr>
                      <w:r w:rsidRPr="00181BB2">
                        <w:rPr>
                          <w:rFonts w:asciiTheme="minorHAnsi" w:hAnsiTheme="minorHAnsi" w:cstheme="minorHAnsi"/>
                        </w:rPr>
                        <w:t>ai l’honneur de demander à la Direction du CPMS le rapport motivé justificatif du changement de type concernant.</w:t>
                      </w:r>
                    </w:p>
                    <w:p w14:paraId="666F0C2B" w14:textId="77777777" w:rsidR="00AA2A74" w:rsidRPr="00181BB2" w:rsidRDefault="00AA2A74" w:rsidP="00AA2A74">
                      <w:pPr>
                        <w:widowControl w:val="0"/>
                        <w:tabs>
                          <w:tab w:val="center" w:pos="4962"/>
                        </w:tabs>
                        <w:autoSpaceDE w:val="0"/>
                        <w:autoSpaceDN w:val="0"/>
                        <w:adjustRightInd w:val="0"/>
                        <w:spacing w:before="112"/>
                        <w:jc w:val="both"/>
                        <w:rPr>
                          <w:rFonts w:asciiTheme="minorHAnsi" w:hAnsiTheme="minorHAnsi" w:cstheme="minorHAnsi"/>
                        </w:rPr>
                      </w:pPr>
                      <w:r w:rsidRPr="00181BB2">
                        <w:rPr>
                          <w:rFonts w:asciiTheme="minorHAnsi" w:hAnsiTheme="minorHAnsi" w:cstheme="minorHAnsi"/>
                        </w:rPr>
                        <w:t>NOM de l’élève :</w:t>
                      </w:r>
                    </w:p>
                    <w:p w14:paraId="4D32B5FF" w14:textId="77777777" w:rsidR="00AA2A74" w:rsidRPr="00181BB2" w:rsidRDefault="00AA2A74" w:rsidP="00AA2A74">
                      <w:pPr>
                        <w:widowControl w:val="0"/>
                        <w:tabs>
                          <w:tab w:val="center" w:pos="4962"/>
                        </w:tabs>
                        <w:autoSpaceDE w:val="0"/>
                        <w:autoSpaceDN w:val="0"/>
                        <w:adjustRightInd w:val="0"/>
                        <w:spacing w:before="112"/>
                        <w:jc w:val="both"/>
                        <w:rPr>
                          <w:rFonts w:asciiTheme="minorHAnsi" w:hAnsiTheme="minorHAnsi" w:cstheme="minorHAnsi"/>
                        </w:rPr>
                      </w:pPr>
                    </w:p>
                    <w:p w14:paraId="2D7CDDEA" w14:textId="77777777" w:rsidR="00AA2A74" w:rsidRPr="00181BB2" w:rsidRDefault="00AA2A74" w:rsidP="00AA2A74">
                      <w:pPr>
                        <w:widowControl w:val="0"/>
                        <w:tabs>
                          <w:tab w:val="center" w:pos="4962"/>
                        </w:tabs>
                        <w:autoSpaceDE w:val="0"/>
                        <w:autoSpaceDN w:val="0"/>
                        <w:adjustRightInd w:val="0"/>
                        <w:spacing w:before="112"/>
                        <w:jc w:val="both"/>
                        <w:rPr>
                          <w:rFonts w:asciiTheme="minorHAnsi" w:hAnsiTheme="minorHAnsi" w:cstheme="minorHAnsi"/>
                        </w:rPr>
                      </w:pPr>
                      <w:r w:rsidRPr="00181BB2">
                        <w:rPr>
                          <w:rFonts w:asciiTheme="minorHAnsi" w:hAnsiTheme="minorHAnsi" w:cstheme="minorHAnsi"/>
                        </w:rPr>
                        <w:t>Date de naissance :</w:t>
                      </w:r>
                    </w:p>
                    <w:p w14:paraId="2A5A3187" w14:textId="77777777" w:rsidR="00AA2A74" w:rsidRPr="00181BB2" w:rsidRDefault="00AA2A74" w:rsidP="00AA2A74">
                      <w:pPr>
                        <w:widowControl w:val="0"/>
                        <w:tabs>
                          <w:tab w:val="center" w:pos="4962"/>
                        </w:tabs>
                        <w:autoSpaceDE w:val="0"/>
                        <w:autoSpaceDN w:val="0"/>
                        <w:adjustRightInd w:val="0"/>
                        <w:spacing w:before="112"/>
                        <w:jc w:val="both"/>
                        <w:rPr>
                          <w:rFonts w:asciiTheme="minorHAnsi" w:hAnsiTheme="minorHAnsi" w:cstheme="minorHAnsi"/>
                        </w:rPr>
                      </w:pPr>
                    </w:p>
                    <w:p w14:paraId="612AC183" w14:textId="77777777" w:rsidR="00AA2A74" w:rsidRPr="00181BB2" w:rsidRDefault="00AA2A74" w:rsidP="00AA2A74">
                      <w:pPr>
                        <w:widowControl w:val="0"/>
                        <w:tabs>
                          <w:tab w:val="center" w:pos="4962"/>
                        </w:tabs>
                        <w:autoSpaceDE w:val="0"/>
                        <w:autoSpaceDN w:val="0"/>
                        <w:adjustRightInd w:val="0"/>
                        <w:spacing w:before="112"/>
                        <w:jc w:val="both"/>
                        <w:rPr>
                          <w:rFonts w:asciiTheme="minorHAnsi" w:hAnsiTheme="minorHAnsi" w:cstheme="minorHAnsi"/>
                        </w:rPr>
                      </w:pPr>
                    </w:p>
                    <w:p w14:paraId="404EA4A4" w14:textId="77777777" w:rsidR="00AA2A74" w:rsidRPr="00181BB2" w:rsidRDefault="00AA2A74" w:rsidP="00AA2A74">
                      <w:pPr>
                        <w:widowControl w:val="0"/>
                        <w:tabs>
                          <w:tab w:val="center" w:pos="4962"/>
                        </w:tabs>
                        <w:autoSpaceDE w:val="0"/>
                        <w:autoSpaceDN w:val="0"/>
                        <w:adjustRightInd w:val="0"/>
                        <w:spacing w:before="112"/>
                        <w:jc w:val="both"/>
                        <w:rPr>
                          <w:rFonts w:asciiTheme="minorHAnsi" w:hAnsiTheme="minorHAnsi" w:cstheme="minorHAnsi"/>
                        </w:rPr>
                      </w:pPr>
                      <w:r w:rsidRPr="00181BB2">
                        <w:rPr>
                          <w:rFonts w:asciiTheme="minorHAnsi" w:hAnsiTheme="minorHAnsi" w:cstheme="minorHAnsi"/>
                        </w:rPr>
                        <w:t>Veuillez également adresser un second exemplaire à la Direction du CPMS qui assure la guidance des élèves de mon établissement</w:t>
                      </w:r>
                      <w:r w:rsidRPr="00181BB2">
                        <w:rPr>
                          <w:rFonts w:asciiTheme="minorHAnsi" w:hAnsiTheme="minorHAnsi" w:cstheme="minorHAnsi"/>
                          <w:vertAlign w:val="superscript"/>
                        </w:rPr>
                        <w:t>1</w:t>
                      </w:r>
                    </w:p>
                    <w:p w14:paraId="240F108E" w14:textId="77777777" w:rsidR="00AA2A74" w:rsidRPr="00181BB2" w:rsidRDefault="00AA2A74" w:rsidP="00AA2A74">
                      <w:pPr>
                        <w:widowControl w:val="0"/>
                        <w:tabs>
                          <w:tab w:val="center" w:pos="4962"/>
                        </w:tabs>
                        <w:autoSpaceDE w:val="0"/>
                        <w:autoSpaceDN w:val="0"/>
                        <w:adjustRightInd w:val="0"/>
                        <w:spacing w:before="112"/>
                        <w:jc w:val="both"/>
                        <w:rPr>
                          <w:rFonts w:asciiTheme="minorHAnsi" w:hAnsiTheme="minorHAnsi" w:cstheme="minorHAnsi"/>
                        </w:rPr>
                      </w:pPr>
                    </w:p>
                    <w:p w14:paraId="70FADD6B" w14:textId="77777777" w:rsidR="00AA2A74" w:rsidRPr="00181BB2" w:rsidRDefault="00AA2A74" w:rsidP="00AA2A74">
                      <w:pPr>
                        <w:widowControl w:val="0"/>
                        <w:tabs>
                          <w:tab w:val="center" w:pos="4962"/>
                        </w:tabs>
                        <w:autoSpaceDE w:val="0"/>
                        <w:autoSpaceDN w:val="0"/>
                        <w:adjustRightInd w:val="0"/>
                        <w:spacing w:before="112"/>
                        <w:jc w:val="both"/>
                        <w:rPr>
                          <w:rFonts w:asciiTheme="minorHAnsi" w:hAnsiTheme="minorHAnsi" w:cstheme="minorHAnsi"/>
                        </w:rPr>
                      </w:pPr>
                      <w:r w:rsidRPr="00181BB2">
                        <w:rPr>
                          <w:rFonts w:asciiTheme="minorHAnsi" w:hAnsiTheme="minorHAnsi" w:cstheme="minorHAnsi"/>
                        </w:rPr>
                        <w:t xml:space="preserve">Dénomination : </w:t>
                      </w:r>
                    </w:p>
                    <w:p w14:paraId="630D36CC" w14:textId="77777777" w:rsidR="00AA2A74" w:rsidRPr="00181BB2" w:rsidRDefault="00AA2A74" w:rsidP="00AA2A74">
                      <w:pPr>
                        <w:widowControl w:val="0"/>
                        <w:tabs>
                          <w:tab w:val="center" w:pos="4962"/>
                        </w:tabs>
                        <w:autoSpaceDE w:val="0"/>
                        <w:autoSpaceDN w:val="0"/>
                        <w:adjustRightInd w:val="0"/>
                        <w:spacing w:before="112"/>
                        <w:jc w:val="both"/>
                        <w:rPr>
                          <w:rFonts w:asciiTheme="minorHAnsi" w:hAnsiTheme="minorHAnsi" w:cstheme="minorHAnsi"/>
                        </w:rPr>
                      </w:pPr>
                    </w:p>
                    <w:p w14:paraId="0CFC23BA" w14:textId="77777777" w:rsidR="00AA2A74" w:rsidRPr="00181BB2" w:rsidRDefault="00AA2A74" w:rsidP="00AA2A74">
                      <w:pPr>
                        <w:widowControl w:val="0"/>
                        <w:tabs>
                          <w:tab w:val="center" w:pos="4962"/>
                        </w:tabs>
                        <w:autoSpaceDE w:val="0"/>
                        <w:autoSpaceDN w:val="0"/>
                        <w:adjustRightInd w:val="0"/>
                        <w:spacing w:before="112"/>
                        <w:jc w:val="both"/>
                        <w:rPr>
                          <w:rFonts w:asciiTheme="minorHAnsi" w:hAnsiTheme="minorHAnsi" w:cstheme="minorHAnsi"/>
                        </w:rPr>
                      </w:pPr>
                      <w:r w:rsidRPr="00181BB2">
                        <w:rPr>
                          <w:rFonts w:asciiTheme="minorHAnsi" w:hAnsiTheme="minorHAnsi" w:cstheme="minorHAnsi"/>
                        </w:rPr>
                        <w:t>Adresse :</w:t>
                      </w:r>
                    </w:p>
                    <w:p w14:paraId="3FF35476" w14:textId="77777777" w:rsidR="00AA2A74" w:rsidRPr="00181BB2" w:rsidRDefault="00AA2A74" w:rsidP="00AA2A74">
                      <w:pPr>
                        <w:widowControl w:val="0"/>
                        <w:tabs>
                          <w:tab w:val="center" w:pos="4962"/>
                        </w:tabs>
                        <w:autoSpaceDE w:val="0"/>
                        <w:autoSpaceDN w:val="0"/>
                        <w:adjustRightInd w:val="0"/>
                        <w:spacing w:before="112"/>
                        <w:jc w:val="both"/>
                        <w:rPr>
                          <w:rFonts w:asciiTheme="minorHAnsi" w:hAnsiTheme="minorHAnsi" w:cstheme="minorHAnsi"/>
                        </w:rPr>
                      </w:pPr>
                    </w:p>
                    <w:p w14:paraId="74FC0E0D" w14:textId="77777777" w:rsidR="00AA2A74" w:rsidRPr="00181BB2" w:rsidRDefault="00AA2A74" w:rsidP="00AA2A74">
                      <w:pPr>
                        <w:widowControl w:val="0"/>
                        <w:tabs>
                          <w:tab w:val="center" w:pos="4962"/>
                        </w:tabs>
                        <w:autoSpaceDE w:val="0"/>
                        <w:autoSpaceDN w:val="0"/>
                        <w:adjustRightInd w:val="0"/>
                        <w:spacing w:before="112"/>
                        <w:jc w:val="both"/>
                        <w:rPr>
                          <w:rFonts w:asciiTheme="minorHAnsi" w:hAnsiTheme="minorHAnsi" w:cstheme="minorHAnsi"/>
                        </w:rPr>
                      </w:pPr>
                      <w:r w:rsidRPr="00181BB2">
                        <w:rPr>
                          <w:rFonts w:asciiTheme="minorHAnsi" w:hAnsiTheme="minorHAnsi" w:cstheme="minorHAnsi"/>
                        </w:rPr>
                        <w:t>en précisant, à son attention, les coordonnées de mon établissement.</w:t>
                      </w:r>
                    </w:p>
                    <w:p w14:paraId="04B40B1A" w14:textId="77777777" w:rsidR="00AA2A74" w:rsidRPr="00181BB2" w:rsidRDefault="00AA2A74" w:rsidP="00AA2A74">
                      <w:pPr>
                        <w:widowControl w:val="0"/>
                        <w:tabs>
                          <w:tab w:val="center" w:pos="4962"/>
                        </w:tabs>
                        <w:autoSpaceDE w:val="0"/>
                        <w:autoSpaceDN w:val="0"/>
                        <w:adjustRightInd w:val="0"/>
                        <w:spacing w:before="112"/>
                        <w:jc w:val="both"/>
                        <w:rPr>
                          <w:rFonts w:asciiTheme="minorHAnsi" w:hAnsiTheme="minorHAnsi" w:cstheme="minorHAnsi"/>
                        </w:rPr>
                      </w:pPr>
                    </w:p>
                    <w:p w14:paraId="0A1A9A06" w14:textId="77777777" w:rsidR="00AA2A74" w:rsidRPr="00181BB2" w:rsidRDefault="00AA2A74" w:rsidP="00AA2A74">
                      <w:pPr>
                        <w:widowControl w:val="0"/>
                        <w:tabs>
                          <w:tab w:val="center" w:pos="4962"/>
                        </w:tabs>
                        <w:autoSpaceDE w:val="0"/>
                        <w:autoSpaceDN w:val="0"/>
                        <w:adjustRightInd w:val="0"/>
                        <w:spacing w:before="112"/>
                        <w:jc w:val="both"/>
                        <w:rPr>
                          <w:rFonts w:asciiTheme="minorHAnsi" w:hAnsiTheme="minorHAnsi" w:cstheme="minorHAnsi"/>
                        </w:rPr>
                      </w:pPr>
                      <w:r w:rsidRPr="00181BB2">
                        <w:rPr>
                          <w:rFonts w:asciiTheme="minorHAnsi" w:hAnsiTheme="minorHAnsi" w:cstheme="minorHAnsi"/>
                        </w:rPr>
                        <w:t>Date et signature </w:t>
                      </w:r>
                    </w:p>
                    <w:p w14:paraId="399386C9" w14:textId="77777777" w:rsidR="00AA2A74" w:rsidRPr="00181BB2" w:rsidRDefault="00AA2A74" w:rsidP="00AA2A74">
                      <w:pPr>
                        <w:widowControl w:val="0"/>
                        <w:tabs>
                          <w:tab w:val="center" w:pos="4962"/>
                        </w:tabs>
                        <w:autoSpaceDE w:val="0"/>
                        <w:autoSpaceDN w:val="0"/>
                        <w:adjustRightInd w:val="0"/>
                        <w:spacing w:before="112"/>
                        <w:jc w:val="both"/>
                        <w:rPr>
                          <w:rFonts w:asciiTheme="minorHAnsi" w:hAnsiTheme="minorHAnsi" w:cstheme="minorHAnsi"/>
                        </w:rPr>
                      </w:pPr>
                    </w:p>
                    <w:p w14:paraId="6BA6A61B" w14:textId="77777777" w:rsidR="00AA2A74" w:rsidRPr="00181BB2" w:rsidRDefault="00AA2A74" w:rsidP="00AA2A74">
                      <w:pPr>
                        <w:widowControl w:val="0"/>
                        <w:tabs>
                          <w:tab w:val="center" w:pos="4962"/>
                        </w:tabs>
                        <w:autoSpaceDE w:val="0"/>
                        <w:autoSpaceDN w:val="0"/>
                        <w:adjustRightInd w:val="0"/>
                        <w:spacing w:before="112"/>
                        <w:jc w:val="both"/>
                        <w:rPr>
                          <w:rFonts w:asciiTheme="minorHAnsi" w:hAnsiTheme="minorHAnsi" w:cstheme="minorHAnsi"/>
                        </w:rPr>
                      </w:pPr>
                    </w:p>
                    <w:p w14:paraId="733F58E2" w14:textId="77777777" w:rsidR="00AA2A74" w:rsidRPr="00181BB2" w:rsidRDefault="00AA2A74" w:rsidP="00AA2A74">
                      <w:pPr>
                        <w:widowControl w:val="0"/>
                        <w:tabs>
                          <w:tab w:val="center" w:pos="4962"/>
                        </w:tabs>
                        <w:autoSpaceDE w:val="0"/>
                        <w:autoSpaceDN w:val="0"/>
                        <w:adjustRightInd w:val="0"/>
                        <w:spacing w:before="112"/>
                        <w:jc w:val="both"/>
                        <w:rPr>
                          <w:rFonts w:asciiTheme="minorHAnsi" w:hAnsiTheme="minorHAnsi" w:cstheme="minorHAnsi"/>
                        </w:rPr>
                      </w:pPr>
                    </w:p>
                    <w:p w14:paraId="6041D8B3" w14:textId="77777777" w:rsidR="00AA2A74" w:rsidRPr="00181BB2" w:rsidRDefault="00AA2A74" w:rsidP="00AA2A74">
                      <w:pPr>
                        <w:widowControl w:val="0"/>
                        <w:tabs>
                          <w:tab w:val="center" w:pos="4962"/>
                        </w:tabs>
                        <w:autoSpaceDE w:val="0"/>
                        <w:autoSpaceDN w:val="0"/>
                        <w:adjustRightInd w:val="0"/>
                        <w:spacing w:before="112"/>
                        <w:jc w:val="both"/>
                        <w:rPr>
                          <w:rFonts w:asciiTheme="minorHAnsi" w:hAnsiTheme="minorHAnsi" w:cstheme="minorHAnsi"/>
                        </w:rPr>
                      </w:pPr>
                    </w:p>
                    <w:p w14:paraId="59233BF1" w14:textId="77777777" w:rsidR="00AA2A74" w:rsidRPr="00181BB2" w:rsidRDefault="00AA2A74" w:rsidP="00AA2A74">
                      <w:pPr>
                        <w:widowControl w:val="0"/>
                        <w:tabs>
                          <w:tab w:val="center" w:pos="4962"/>
                        </w:tabs>
                        <w:autoSpaceDE w:val="0"/>
                        <w:autoSpaceDN w:val="0"/>
                        <w:adjustRightInd w:val="0"/>
                        <w:spacing w:before="112"/>
                        <w:jc w:val="both"/>
                        <w:rPr>
                          <w:rFonts w:asciiTheme="minorHAnsi" w:hAnsiTheme="minorHAnsi" w:cstheme="minorHAnsi"/>
                        </w:rPr>
                      </w:pPr>
                    </w:p>
                    <w:p w14:paraId="37BF827D" w14:textId="77777777" w:rsidR="00AA2A74" w:rsidRPr="00181BB2" w:rsidRDefault="00AA2A74" w:rsidP="00AA2A74">
                      <w:pPr>
                        <w:widowControl w:val="0"/>
                        <w:tabs>
                          <w:tab w:val="center" w:pos="4962"/>
                        </w:tabs>
                        <w:autoSpaceDE w:val="0"/>
                        <w:autoSpaceDN w:val="0"/>
                        <w:adjustRightInd w:val="0"/>
                        <w:spacing w:before="112"/>
                        <w:jc w:val="both"/>
                        <w:rPr>
                          <w:rFonts w:asciiTheme="minorHAnsi" w:hAnsiTheme="minorHAnsi" w:cstheme="minorHAnsi"/>
                        </w:rPr>
                      </w:pPr>
                    </w:p>
                    <w:p w14:paraId="48FDCB81" w14:textId="77777777" w:rsidR="00AA2A74" w:rsidRPr="00181BB2" w:rsidRDefault="00AA2A74" w:rsidP="00AA2A74">
                      <w:pPr>
                        <w:widowControl w:val="0"/>
                        <w:tabs>
                          <w:tab w:val="center" w:pos="4962"/>
                        </w:tabs>
                        <w:autoSpaceDE w:val="0"/>
                        <w:autoSpaceDN w:val="0"/>
                        <w:adjustRightInd w:val="0"/>
                        <w:spacing w:before="112"/>
                        <w:jc w:val="both"/>
                        <w:rPr>
                          <w:rFonts w:asciiTheme="minorHAnsi" w:hAnsiTheme="minorHAnsi" w:cstheme="minorHAnsi"/>
                        </w:rPr>
                      </w:pPr>
                    </w:p>
                    <w:p w14:paraId="4B74E263" w14:textId="77777777" w:rsidR="00AA2A74" w:rsidRPr="00181BB2" w:rsidRDefault="00F57E00" w:rsidP="00AA2A74">
                      <w:pPr>
                        <w:tabs>
                          <w:tab w:val="center" w:pos="6237"/>
                        </w:tabs>
                        <w:rPr>
                          <w:lang w:val="fr-FR"/>
                        </w:rPr>
                      </w:pPr>
                      <w:r>
                        <w:rPr>
                          <w:iCs/>
                          <w:lang w:val="fr-FR"/>
                        </w:rPr>
                        <w:pict w14:anchorId="4823C037">
                          <v:rect id="_x0000_i1030" style="width:170.1pt;height:1pt" o:hrpct="0" o:hrstd="t" o:hrnoshade="t" o:hr="t" fillcolor="black [3213]" stroked="f"/>
                        </w:pict>
                      </w:r>
                    </w:p>
                    <w:p w14:paraId="5E1DD797" w14:textId="77777777" w:rsidR="00AA2A74" w:rsidRPr="00181BB2" w:rsidRDefault="00AA2A74" w:rsidP="00AA2A74">
                      <w:pPr>
                        <w:pStyle w:val="BASDEPAGEcalibri8"/>
                        <w:rPr>
                          <w:iCs w:val="0"/>
                          <w:sz w:val="22"/>
                          <w:szCs w:val="22"/>
                          <w:lang w:val="fr-FR"/>
                        </w:rPr>
                      </w:pPr>
                    </w:p>
                    <w:p w14:paraId="39E49DB6" w14:textId="77777777" w:rsidR="00AA2A74" w:rsidRPr="00181BB2" w:rsidRDefault="00AA2A74" w:rsidP="00AA2A74">
                      <w:pPr>
                        <w:pStyle w:val="BASDEPAGEcalibri8"/>
                        <w:rPr>
                          <w:lang w:val="fr-FR"/>
                        </w:rPr>
                      </w:pPr>
                      <w:r w:rsidRPr="00181BB2">
                        <w:rPr>
                          <w:sz w:val="18"/>
                          <w:szCs w:val="18"/>
                          <w:vertAlign w:val="superscript"/>
                          <w:lang w:val="fr-FR"/>
                        </w:rPr>
                        <w:t>1</w:t>
                      </w:r>
                      <w:r w:rsidRPr="00181BB2">
                        <w:rPr>
                          <w:sz w:val="18"/>
                          <w:szCs w:val="18"/>
                          <w:lang w:val="fr-FR"/>
                        </w:rPr>
                        <w:t xml:space="preserve"> </w:t>
                      </w:r>
                      <w:r w:rsidRPr="00181BB2">
                        <w:t>Uniquement dans la situation où le Centre PMS qui a modifié l’attestation n’est pas le même que celui qui assure la guidance de l’école d’enseignement spécialisé fréquentée par l’élève.</w:t>
                      </w:r>
                    </w:p>
                    <w:p w14:paraId="12833180" w14:textId="77777777" w:rsidR="00AA2A74" w:rsidRPr="00181BB2" w:rsidRDefault="00AA2A74" w:rsidP="00AA2A74">
                      <w:pPr>
                        <w:widowControl w:val="0"/>
                        <w:tabs>
                          <w:tab w:val="center" w:pos="4962"/>
                        </w:tabs>
                        <w:autoSpaceDE w:val="0"/>
                        <w:autoSpaceDN w:val="0"/>
                        <w:adjustRightInd w:val="0"/>
                        <w:spacing w:before="112"/>
                        <w:jc w:val="both"/>
                        <w:rPr>
                          <w:rFonts w:asciiTheme="minorHAnsi" w:hAnsiTheme="minorHAnsi" w:cstheme="minorHAnsi"/>
                        </w:rPr>
                      </w:pPr>
                    </w:p>
                    <w:p w14:paraId="4E0EC1EF" w14:textId="77777777" w:rsidR="00AA2A74" w:rsidRPr="00181BB2" w:rsidRDefault="00AA2A74" w:rsidP="00AA2A74">
                      <w:pPr>
                        <w:widowControl w:val="0"/>
                        <w:tabs>
                          <w:tab w:val="center" w:pos="4962"/>
                        </w:tabs>
                        <w:autoSpaceDE w:val="0"/>
                        <w:autoSpaceDN w:val="0"/>
                        <w:adjustRightInd w:val="0"/>
                        <w:spacing w:before="112"/>
                        <w:jc w:val="both"/>
                        <w:rPr>
                          <w:rFonts w:asciiTheme="minorHAnsi" w:hAnsiTheme="minorHAnsi" w:cstheme="minorHAnsi"/>
                        </w:rPr>
                        <w:sectPr w:rsidR="00AA2A74" w:rsidRPr="00181BB2" w:rsidSect="00EC7459">
                          <w:pgSz w:w="11906" w:h="16838"/>
                          <w:pgMar w:top="567" w:right="1134" w:bottom="567" w:left="1134" w:header="567" w:footer="567" w:gutter="0"/>
                          <w:cols w:space="720"/>
                          <w:docGrid w:linePitch="299"/>
                        </w:sectPr>
                      </w:pPr>
                    </w:p>
                    <w:p w14:paraId="232559B0" w14:textId="7C277142" w:rsidR="00DB1C51" w:rsidRPr="00DB1C51" w:rsidRDefault="00DB1C51" w:rsidP="00DB1C51">
                      <w:pPr>
                        <w:pStyle w:val="Titre4"/>
                      </w:pPr>
                      <w:bookmarkStart w:id="217" w:name="_Annexe_3_:_1"/>
                      <w:bookmarkStart w:id="218" w:name="_Annexe_6_:_1"/>
                      <w:bookmarkStart w:id="219" w:name="_Ref11401681"/>
                      <w:bookmarkStart w:id="220" w:name="_Ref11401989"/>
                      <w:bookmarkStart w:id="221" w:name="_Ref11401995"/>
                      <w:bookmarkStart w:id="222" w:name="_Ref11401998"/>
                      <w:bookmarkStart w:id="223" w:name="_Ref11402003"/>
                      <w:bookmarkStart w:id="224" w:name="_Ref11402006"/>
                      <w:bookmarkStart w:id="225" w:name="_Ref11402011"/>
                      <w:bookmarkStart w:id="226" w:name="_Ref11402248"/>
                      <w:bookmarkStart w:id="227" w:name="_Ref11402298"/>
                      <w:bookmarkEnd w:id="217"/>
                      <w:bookmarkEnd w:id="218"/>
                      <w:r>
                        <w:lastRenderedPageBreak/>
                        <w:t xml:space="preserve">Annexe 3 </w:t>
                      </w:r>
                      <w:r w:rsidRPr="00DB1C51">
                        <w:t xml:space="preserve">Liste des centres psycho-médico-sociaux de l’enseignement SPECIALISE   </w:t>
                      </w:r>
                    </w:p>
                    <w:p w14:paraId="6AEE8CE7" w14:textId="77777777" w:rsidR="00DB1C51" w:rsidRPr="00062018" w:rsidRDefault="00DB1C51" w:rsidP="00062018">
                      <w:pPr>
                        <w:rPr>
                          <w:sz w:val="6"/>
                          <w:szCs w:val="6"/>
                        </w:rPr>
                      </w:pPr>
                    </w:p>
                    <w:tbl>
                      <w:tblPr>
                        <w:tblStyle w:val="TableGrid"/>
                        <w:tblW w:w="14572" w:type="dxa"/>
                        <w:tblInd w:w="0" w:type="dxa"/>
                        <w:tblCellMar>
                          <w:top w:w="45" w:type="dxa"/>
                          <w:left w:w="106" w:type="dxa"/>
                          <w:bottom w:w="4" w:type="dxa"/>
                          <w:right w:w="115" w:type="dxa"/>
                        </w:tblCellMar>
                        <w:tblLook w:val="04A0" w:firstRow="1" w:lastRow="0" w:firstColumn="1" w:lastColumn="0" w:noHBand="0" w:noVBand="1"/>
                      </w:tblPr>
                      <w:tblGrid>
                        <w:gridCol w:w="3114"/>
                        <w:gridCol w:w="3118"/>
                        <w:gridCol w:w="3686"/>
                        <w:gridCol w:w="1417"/>
                        <w:gridCol w:w="3237"/>
                      </w:tblGrid>
                      <w:tr w:rsidR="00DB1C51" w:rsidRPr="002317C1" w14:paraId="7BF58849" w14:textId="77777777" w:rsidTr="00940A0B">
                        <w:trPr>
                          <w:trHeight w:val="425"/>
                        </w:trPr>
                        <w:tc>
                          <w:tcPr>
                            <w:tcW w:w="11335" w:type="dxa"/>
                            <w:gridSpan w:val="4"/>
                            <w:tcBorders>
                              <w:top w:val="single" w:sz="4" w:space="0" w:color="000000"/>
                              <w:left w:val="single" w:sz="4" w:space="0" w:color="000000"/>
                              <w:bottom w:val="single" w:sz="4" w:space="0" w:color="000000"/>
                              <w:right w:val="nil"/>
                            </w:tcBorders>
                            <w:shd w:val="clear" w:color="auto" w:fill="EEECE1"/>
                          </w:tcPr>
                          <w:p w14:paraId="5CA05D32" w14:textId="77777777" w:rsidR="00DB1C51" w:rsidRPr="002317C1" w:rsidRDefault="00DB1C51" w:rsidP="009246C2">
                            <w:pPr>
                              <w:spacing w:line="259" w:lineRule="auto"/>
                              <w:ind w:left="4821"/>
                            </w:pPr>
                            <w:r w:rsidRPr="002317C1">
                              <w:rPr>
                                <w:b/>
                                <w:sz w:val="36"/>
                              </w:rPr>
                              <w:t xml:space="preserve">CPMS SPÉCIALISÉS </w:t>
                            </w:r>
                          </w:p>
                        </w:tc>
                        <w:tc>
                          <w:tcPr>
                            <w:tcW w:w="3237" w:type="dxa"/>
                            <w:tcBorders>
                              <w:top w:val="single" w:sz="4" w:space="0" w:color="000000"/>
                              <w:left w:val="nil"/>
                              <w:bottom w:val="single" w:sz="4" w:space="0" w:color="000000"/>
                              <w:right w:val="single" w:sz="4" w:space="0" w:color="000000"/>
                            </w:tcBorders>
                            <w:shd w:val="clear" w:color="auto" w:fill="EEECE1"/>
                          </w:tcPr>
                          <w:p w14:paraId="0F243AEE" w14:textId="77777777" w:rsidR="00DB1C51" w:rsidRPr="002317C1" w:rsidRDefault="00DB1C51" w:rsidP="009246C2">
                            <w:pPr>
                              <w:spacing w:after="160" w:line="259" w:lineRule="auto"/>
                            </w:pPr>
                          </w:p>
                        </w:tc>
                      </w:tr>
                      <w:tr w:rsidR="00940A0B" w:rsidRPr="002317C1" w14:paraId="6166C040" w14:textId="77777777" w:rsidTr="00940A0B">
                        <w:trPr>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157A51D5" w14:textId="77777777" w:rsidR="00DB1C51" w:rsidRPr="002317C1" w:rsidRDefault="00DB1C51" w:rsidP="009246C2">
                            <w:pPr>
                              <w:spacing w:line="259" w:lineRule="auto"/>
                              <w:ind w:left="11"/>
                              <w:jc w:val="center"/>
                            </w:pPr>
                            <w:r w:rsidRPr="002317C1">
                              <w:rPr>
                                <w:b/>
                              </w:rPr>
                              <w:t xml:space="preserve">Nom </w:t>
                            </w:r>
                          </w:p>
                        </w:tc>
                        <w:tc>
                          <w:tcPr>
                            <w:tcW w:w="3118" w:type="dxa"/>
                            <w:tcBorders>
                              <w:top w:val="single" w:sz="4" w:space="0" w:color="000000"/>
                              <w:left w:val="single" w:sz="4" w:space="0" w:color="000000"/>
                              <w:bottom w:val="single" w:sz="4" w:space="0" w:color="000000"/>
                              <w:right w:val="single" w:sz="4" w:space="0" w:color="000000"/>
                            </w:tcBorders>
                            <w:vAlign w:val="center"/>
                          </w:tcPr>
                          <w:p w14:paraId="10A20EDB" w14:textId="77777777" w:rsidR="00DB1C51" w:rsidRPr="002317C1" w:rsidRDefault="00DB1C51" w:rsidP="009246C2">
                            <w:pPr>
                              <w:spacing w:line="259" w:lineRule="auto"/>
                              <w:ind w:left="9"/>
                              <w:jc w:val="center"/>
                            </w:pPr>
                            <w:r w:rsidRPr="002317C1">
                              <w:rPr>
                                <w:b/>
                              </w:rPr>
                              <w:t xml:space="preserve">Adresse </w:t>
                            </w:r>
                          </w:p>
                        </w:tc>
                        <w:tc>
                          <w:tcPr>
                            <w:tcW w:w="3686" w:type="dxa"/>
                            <w:tcBorders>
                              <w:top w:val="single" w:sz="4" w:space="0" w:color="000000"/>
                              <w:left w:val="single" w:sz="4" w:space="0" w:color="000000"/>
                              <w:bottom w:val="single" w:sz="4" w:space="0" w:color="000000"/>
                              <w:right w:val="single" w:sz="4" w:space="0" w:color="000000"/>
                            </w:tcBorders>
                            <w:vAlign w:val="center"/>
                          </w:tcPr>
                          <w:p w14:paraId="34209D0F" w14:textId="77777777" w:rsidR="00DB1C51" w:rsidRPr="002317C1" w:rsidRDefault="00DB1C51" w:rsidP="009246C2">
                            <w:pPr>
                              <w:spacing w:line="259" w:lineRule="auto"/>
                              <w:ind w:left="5"/>
                              <w:jc w:val="center"/>
                            </w:pPr>
                            <w:r w:rsidRPr="002317C1">
                              <w:rPr>
                                <w:b/>
                              </w:rPr>
                              <w:t xml:space="preserve">Localité </w:t>
                            </w:r>
                          </w:p>
                        </w:tc>
                        <w:tc>
                          <w:tcPr>
                            <w:tcW w:w="1417" w:type="dxa"/>
                            <w:tcBorders>
                              <w:top w:val="single" w:sz="4" w:space="0" w:color="000000"/>
                              <w:left w:val="single" w:sz="4" w:space="0" w:color="000000"/>
                              <w:bottom w:val="single" w:sz="4" w:space="0" w:color="000000"/>
                              <w:right w:val="single" w:sz="4" w:space="0" w:color="000000"/>
                            </w:tcBorders>
                            <w:vAlign w:val="center"/>
                          </w:tcPr>
                          <w:p w14:paraId="62361673" w14:textId="77777777" w:rsidR="00DB1C51" w:rsidRPr="002317C1" w:rsidRDefault="00DB1C51" w:rsidP="009246C2">
                            <w:pPr>
                              <w:spacing w:line="259" w:lineRule="auto"/>
                              <w:ind w:left="6"/>
                              <w:jc w:val="center"/>
                            </w:pPr>
                            <w:r w:rsidRPr="002317C1">
                              <w:rPr>
                                <w:b/>
                              </w:rPr>
                              <w:t xml:space="preserve">Tel. </w:t>
                            </w:r>
                          </w:p>
                        </w:tc>
                        <w:tc>
                          <w:tcPr>
                            <w:tcW w:w="3237" w:type="dxa"/>
                            <w:tcBorders>
                              <w:top w:val="single" w:sz="4" w:space="0" w:color="000000"/>
                              <w:left w:val="single" w:sz="4" w:space="0" w:color="000000"/>
                              <w:bottom w:val="single" w:sz="4" w:space="0" w:color="000000"/>
                              <w:right w:val="single" w:sz="4" w:space="0" w:color="000000"/>
                            </w:tcBorders>
                            <w:vAlign w:val="center"/>
                          </w:tcPr>
                          <w:p w14:paraId="500816FD" w14:textId="77777777" w:rsidR="00DB1C51" w:rsidRPr="002317C1" w:rsidRDefault="00DB1C51" w:rsidP="009246C2">
                            <w:pPr>
                              <w:spacing w:line="259" w:lineRule="auto"/>
                              <w:ind w:left="11"/>
                              <w:jc w:val="center"/>
                            </w:pPr>
                            <w:r w:rsidRPr="002317C1">
                              <w:rPr>
                                <w:b/>
                              </w:rPr>
                              <w:t xml:space="preserve">Arrondissement </w:t>
                            </w:r>
                          </w:p>
                        </w:tc>
                      </w:tr>
                      <w:tr w:rsidR="00940A0B" w:rsidRPr="002317C1" w14:paraId="376BD0C7" w14:textId="77777777" w:rsidTr="00940A0B">
                        <w:trPr>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3DEA3702" w14:textId="77777777" w:rsidR="00DB1C51" w:rsidRPr="002317C1" w:rsidRDefault="00DB1C51" w:rsidP="00940A0B">
                            <w:pPr>
                              <w:spacing w:line="259" w:lineRule="auto"/>
                              <w:ind w:left="1"/>
                            </w:pPr>
                            <w:r w:rsidRPr="002317C1">
                              <w:rPr>
                                <w:sz w:val="20"/>
                              </w:rPr>
                              <w:t xml:space="preserve">CPMS BRUXELLES V </w:t>
                            </w:r>
                          </w:p>
                        </w:tc>
                        <w:tc>
                          <w:tcPr>
                            <w:tcW w:w="3118" w:type="dxa"/>
                            <w:tcBorders>
                              <w:top w:val="single" w:sz="4" w:space="0" w:color="000000"/>
                              <w:left w:val="single" w:sz="4" w:space="0" w:color="000000"/>
                              <w:bottom w:val="single" w:sz="4" w:space="0" w:color="000000"/>
                              <w:right w:val="single" w:sz="4" w:space="0" w:color="000000"/>
                            </w:tcBorders>
                            <w:vAlign w:val="center"/>
                          </w:tcPr>
                          <w:p w14:paraId="5D4D26CF" w14:textId="77777777" w:rsidR="00DB1C51" w:rsidRPr="002317C1" w:rsidRDefault="00DB1C51" w:rsidP="00940A0B">
                            <w:pPr>
                              <w:spacing w:line="259" w:lineRule="auto"/>
                              <w:ind w:left="2"/>
                            </w:pPr>
                            <w:r w:rsidRPr="002317C1">
                              <w:rPr>
                                <w:sz w:val="20"/>
                              </w:rPr>
                              <w:t xml:space="preserve">Rue Philippe de Champagne, 52 </w:t>
                            </w:r>
                          </w:p>
                        </w:tc>
                        <w:tc>
                          <w:tcPr>
                            <w:tcW w:w="3686" w:type="dxa"/>
                            <w:tcBorders>
                              <w:top w:val="single" w:sz="4" w:space="0" w:color="000000"/>
                              <w:left w:val="single" w:sz="4" w:space="0" w:color="000000"/>
                              <w:bottom w:val="single" w:sz="4" w:space="0" w:color="000000"/>
                              <w:right w:val="single" w:sz="4" w:space="0" w:color="000000"/>
                            </w:tcBorders>
                            <w:vAlign w:val="center"/>
                          </w:tcPr>
                          <w:p w14:paraId="73D6C04B" w14:textId="77777777" w:rsidR="00DB1C51" w:rsidRPr="002317C1" w:rsidRDefault="00DB1C51" w:rsidP="00940A0B">
                            <w:pPr>
                              <w:spacing w:line="259" w:lineRule="auto"/>
                            </w:pPr>
                            <w:r w:rsidRPr="002317C1">
                              <w:rPr>
                                <w:sz w:val="20"/>
                              </w:rPr>
                              <w:t xml:space="preserve">1000 BRUXELLES </w:t>
                            </w:r>
                          </w:p>
                        </w:tc>
                        <w:tc>
                          <w:tcPr>
                            <w:tcW w:w="1417" w:type="dxa"/>
                            <w:tcBorders>
                              <w:top w:val="single" w:sz="4" w:space="0" w:color="000000"/>
                              <w:left w:val="single" w:sz="4" w:space="0" w:color="000000"/>
                              <w:bottom w:val="single" w:sz="4" w:space="0" w:color="000000"/>
                              <w:right w:val="single" w:sz="4" w:space="0" w:color="000000"/>
                            </w:tcBorders>
                            <w:vAlign w:val="center"/>
                          </w:tcPr>
                          <w:p w14:paraId="109BE912" w14:textId="77777777" w:rsidR="00DB1C51" w:rsidRPr="002317C1" w:rsidRDefault="00DB1C51" w:rsidP="00940A0B">
                            <w:pPr>
                              <w:spacing w:line="259" w:lineRule="auto"/>
                            </w:pPr>
                            <w:r w:rsidRPr="002317C1">
                              <w:rPr>
                                <w:sz w:val="20"/>
                              </w:rPr>
                              <w:t xml:space="preserve">02/548.05.30 </w:t>
                            </w:r>
                          </w:p>
                        </w:tc>
                        <w:tc>
                          <w:tcPr>
                            <w:tcW w:w="3237" w:type="dxa"/>
                            <w:tcBorders>
                              <w:top w:val="single" w:sz="4" w:space="0" w:color="000000"/>
                              <w:left w:val="single" w:sz="4" w:space="0" w:color="000000"/>
                              <w:bottom w:val="single" w:sz="4" w:space="0" w:color="000000"/>
                              <w:right w:val="single" w:sz="4" w:space="0" w:color="000000"/>
                            </w:tcBorders>
                            <w:vAlign w:val="center"/>
                          </w:tcPr>
                          <w:p w14:paraId="484919B3" w14:textId="77777777" w:rsidR="00DB1C51" w:rsidRPr="002317C1" w:rsidRDefault="00DB1C51" w:rsidP="00940A0B">
                            <w:pPr>
                              <w:spacing w:line="259" w:lineRule="auto"/>
                              <w:ind w:left="8"/>
                            </w:pPr>
                            <w:r w:rsidRPr="002317C1">
                              <w:rPr>
                                <w:b/>
                                <w:sz w:val="20"/>
                              </w:rPr>
                              <w:t xml:space="preserve">Région de Bruxelles - Capitale </w:t>
                            </w:r>
                          </w:p>
                        </w:tc>
                      </w:tr>
                      <w:tr w:rsidR="00940A0B" w:rsidRPr="002317C1" w14:paraId="7054B5A9" w14:textId="77777777" w:rsidTr="00940A0B">
                        <w:trPr>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3E353996" w14:textId="77777777" w:rsidR="00DB1C51" w:rsidRPr="002317C1" w:rsidRDefault="00DB1C51" w:rsidP="00940A0B">
                            <w:pPr>
                              <w:spacing w:line="259" w:lineRule="auto"/>
                              <w:ind w:left="1"/>
                            </w:pPr>
                            <w:r w:rsidRPr="002317C1">
                              <w:rPr>
                                <w:sz w:val="20"/>
                              </w:rPr>
                              <w:t xml:space="preserve">CPMS de la Communauté française </w:t>
                            </w:r>
                          </w:p>
                        </w:tc>
                        <w:tc>
                          <w:tcPr>
                            <w:tcW w:w="3118" w:type="dxa"/>
                            <w:tcBorders>
                              <w:top w:val="single" w:sz="4" w:space="0" w:color="000000"/>
                              <w:left w:val="single" w:sz="4" w:space="0" w:color="000000"/>
                              <w:bottom w:val="single" w:sz="4" w:space="0" w:color="000000"/>
                              <w:right w:val="single" w:sz="4" w:space="0" w:color="000000"/>
                            </w:tcBorders>
                            <w:vAlign w:val="center"/>
                          </w:tcPr>
                          <w:p w14:paraId="1AEEFA6C" w14:textId="77777777" w:rsidR="00DB1C51" w:rsidRPr="002317C1" w:rsidRDefault="00DB1C51" w:rsidP="00940A0B">
                            <w:pPr>
                              <w:spacing w:line="259" w:lineRule="auto"/>
                              <w:ind w:left="2"/>
                            </w:pPr>
                            <w:r w:rsidRPr="002317C1">
                              <w:rPr>
                                <w:sz w:val="20"/>
                              </w:rPr>
                              <w:t xml:space="preserve">Avenue Schaller, 89 </w:t>
                            </w:r>
                          </w:p>
                        </w:tc>
                        <w:tc>
                          <w:tcPr>
                            <w:tcW w:w="3686" w:type="dxa"/>
                            <w:tcBorders>
                              <w:top w:val="single" w:sz="4" w:space="0" w:color="000000"/>
                              <w:left w:val="single" w:sz="4" w:space="0" w:color="000000"/>
                              <w:bottom w:val="single" w:sz="4" w:space="0" w:color="000000"/>
                              <w:right w:val="single" w:sz="4" w:space="0" w:color="000000"/>
                            </w:tcBorders>
                            <w:vAlign w:val="center"/>
                          </w:tcPr>
                          <w:p w14:paraId="5D09CD49" w14:textId="77777777" w:rsidR="00DB1C51" w:rsidRPr="002317C1" w:rsidRDefault="00DB1C51" w:rsidP="00940A0B">
                            <w:pPr>
                              <w:spacing w:line="259" w:lineRule="auto"/>
                            </w:pPr>
                            <w:r w:rsidRPr="002317C1">
                              <w:rPr>
                                <w:sz w:val="20"/>
                              </w:rPr>
                              <w:t xml:space="preserve">1160 AUDERGHEM </w:t>
                            </w:r>
                          </w:p>
                        </w:tc>
                        <w:tc>
                          <w:tcPr>
                            <w:tcW w:w="1417" w:type="dxa"/>
                            <w:tcBorders>
                              <w:top w:val="single" w:sz="4" w:space="0" w:color="000000"/>
                              <w:left w:val="single" w:sz="4" w:space="0" w:color="000000"/>
                              <w:bottom w:val="single" w:sz="4" w:space="0" w:color="000000"/>
                              <w:right w:val="single" w:sz="4" w:space="0" w:color="000000"/>
                            </w:tcBorders>
                            <w:vAlign w:val="center"/>
                          </w:tcPr>
                          <w:p w14:paraId="5C15515E" w14:textId="77777777" w:rsidR="00DB1C51" w:rsidRPr="002317C1" w:rsidRDefault="00DB1C51" w:rsidP="00940A0B">
                            <w:pPr>
                              <w:spacing w:line="259" w:lineRule="auto"/>
                            </w:pPr>
                            <w:r w:rsidRPr="002317C1">
                              <w:rPr>
                                <w:sz w:val="20"/>
                              </w:rPr>
                              <w:t xml:space="preserve">02/673.70.87 </w:t>
                            </w:r>
                          </w:p>
                        </w:tc>
                        <w:tc>
                          <w:tcPr>
                            <w:tcW w:w="3237" w:type="dxa"/>
                            <w:tcBorders>
                              <w:top w:val="single" w:sz="4" w:space="0" w:color="000000"/>
                              <w:left w:val="single" w:sz="4" w:space="0" w:color="000000"/>
                              <w:bottom w:val="single" w:sz="4" w:space="0" w:color="000000"/>
                              <w:right w:val="single" w:sz="4" w:space="0" w:color="000000"/>
                            </w:tcBorders>
                            <w:vAlign w:val="center"/>
                          </w:tcPr>
                          <w:p w14:paraId="38DF79E9" w14:textId="77777777" w:rsidR="00DB1C51" w:rsidRPr="002317C1" w:rsidRDefault="00DB1C51" w:rsidP="00940A0B">
                            <w:pPr>
                              <w:spacing w:line="259" w:lineRule="auto"/>
                              <w:ind w:left="8"/>
                            </w:pPr>
                            <w:r w:rsidRPr="002317C1">
                              <w:rPr>
                                <w:b/>
                                <w:sz w:val="20"/>
                              </w:rPr>
                              <w:t xml:space="preserve">Région de Bruxelles - Capitale </w:t>
                            </w:r>
                          </w:p>
                        </w:tc>
                      </w:tr>
                      <w:tr w:rsidR="00940A0B" w:rsidRPr="002317C1" w14:paraId="1B4B2EF1" w14:textId="77777777" w:rsidTr="00940A0B">
                        <w:trPr>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7CCA0250" w14:textId="77777777" w:rsidR="00DB1C51" w:rsidRPr="002317C1" w:rsidRDefault="00DB1C51" w:rsidP="00940A0B">
                            <w:pPr>
                              <w:spacing w:line="259" w:lineRule="auto"/>
                              <w:ind w:left="1"/>
                            </w:pPr>
                            <w:r w:rsidRPr="002317C1">
                              <w:rPr>
                                <w:sz w:val="20"/>
                              </w:rPr>
                              <w:t xml:space="preserve">CPMS Spécialisé libre Uccle I </w:t>
                            </w:r>
                          </w:p>
                        </w:tc>
                        <w:tc>
                          <w:tcPr>
                            <w:tcW w:w="3118" w:type="dxa"/>
                            <w:tcBorders>
                              <w:top w:val="single" w:sz="4" w:space="0" w:color="000000"/>
                              <w:left w:val="single" w:sz="4" w:space="0" w:color="000000"/>
                              <w:bottom w:val="single" w:sz="4" w:space="0" w:color="000000"/>
                              <w:right w:val="single" w:sz="4" w:space="0" w:color="000000"/>
                            </w:tcBorders>
                            <w:vAlign w:val="center"/>
                          </w:tcPr>
                          <w:p w14:paraId="6CC7A2E2" w14:textId="77777777" w:rsidR="00DB1C51" w:rsidRPr="002317C1" w:rsidRDefault="00DB1C51" w:rsidP="00940A0B">
                            <w:pPr>
                              <w:spacing w:line="259" w:lineRule="auto"/>
                              <w:ind w:left="2"/>
                            </w:pPr>
                            <w:r w:rsidRPr="002317C1">
                              <w:rPr>
                                <w:sz w:val="20"/>
                              </w:rPr>
                              <w:t xml:space="preserve">Ch. de Waterloo, 1510 </w:t>
                            </w:r>
                          </w:p>
                        </w:tc>
                        <w:tc>
                          <w:tcPr>
                            <w:tcW w:w="3686" w:type="dxa"/>
                            <w:tcBorders>
                              <w:top w:val="single" w:sz="4" w:space="0" w:color="000000"/>
                              <w:left w:val="single" w:sz="4" w:space="0" w:color="000000"/>
                              <w:bottom w:val="single" w:sz="4" w:space="0" w:color="000000"/>
                              <w:right w:val="single" w:sz="4" w:space="0" w:color="000000"/>
                            </w:tcBorders>
                            <w:vAlign w:val="center"/>
                          </w:tcPr>
                          <w:p w14:paraId="41C0A0A0" w14:textId="77777777" w:rsidR="00DB1C51" w:rsidRPr="002317C1" w:rsidRDefault="00DB1C51" w:rsidP="00940A0B">
                            <w:pPr>
                              <w:spacing w:line="259" w:lineRule="auto"/>
                            </w:pPr>
                            <w:r w:rsidRPr="002317C1">
                              <w:rPr>
                                <w:sz w:val="20"/>
                              </w:rPr>
                              <w:t xml:space="preserve">1180 UCCLE </w:t>
                            </w:r>
                          </w:p>
                        </w:tc>
                        <w:tc>
                          <w:tcPr>
                            <w:tcW w:w="1417" w:type="dxa"/>
                            <w:tcBorders>
                              <w:top w:val="single" w:sz="4" w:space="0" w:color="000000"/>
                              <w:left w:val="single" w:sz="4" w:space="0" w:color="000000"/>
                              <w:bottom w:val="single" w:sz="4" w:space="0" w:color="000000"/>
                              <w:right w:val="single" w:sz="4" w:space="0" w:color="000000"/>
                            </w:tcBorders>
                            <w:vAlign w:val="center"/>
                          </w:tcPr>
                          <w:p w14:paraId="15DF02F4" w14:textId="77777777" w:rsidR="00DB1C51" w:rsidRPr="002317C1" w:rsidRDefault="00DB1C51" w:rsidP="00940A0B">
                            <w:pPr>
                              <w:spacing w:line="259" w:lineRule="auto"/>
                            </w:pPr>
                            <w:r w:rsidRPr="002317C1">
                              <w:rPr>
                                <w:sz w:val="20"/>
                              </w:rPr>
                              <w:t xml:space="preserve">02/375.22.76 </w:t>
                            </w:r>
                          </w:p>
                        </w:tc>
                        <w:tc>
                          <w:tcPr>
                            <w:tcW w:w="3237" w:type="dxa"/>
                            <w:tcBorders>
                              <w:top w:val="single" w:sz="4" w:space="0" w:color="000000"/>
                              <w:left w:val="single" w:sz="4" w:space="0" w:color="000000"/>
                              <w:bottom w:val="single" w:sz="4" w:space="0" w:color="000000"/>
                              <w:right w:val="single" w:sz="4" w:space="0" w:color="000000"/>
                            </w:tcBorders>
                            <w:vAlign w:val="center"/>
                          </w:tcPr>
                          <w:p w14:paraId="2781028A" w14:textId="77777777" w:rsidR="00DB1C51" w:rsidRPr="002317C1" w:rsidRDefault="00DB1C51" w:rsidP="00940A0B">
                            <w:pPr>
                              <w:spacing w:line="259" w:lineRule="auto"/>
                              <w:ind w:left="8"/>
                            </w:pPr>
                            <w:r w:rsidRPr="002317C1">
                              <w:rPr>
                                <w:b/>
                                <w:sz w:val="20"/>
                              </w:rPr>
                              <w:t xml:space="preserve">Région de Bruxelles - Capitale </w:t>
                            </w:r>
                          </w:p>
                        </w:tc>
                      </w:tr>
                      <w:tr w:rsidR="00940A0B" w:rsidRPr="002317C1" w14:paraId="6C1CD5FB" w14:textId="77777777" w:rsidTr="00940A0B">
                        <w:trPr>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2E549FFB" w14:textId="77777777" w:rsidR="00DB1C51" w:rsidRPr="002317C1" w:rsidRDefault="00DB1C51" w:rsidP="00940A0B">
                            <w:pPr>
                              <w:spacing w:line="259" w:lineRule="auto"/>
                              <w:ind w:left="1"/>
                            </w:pPr>
                            <w:r w:rsidRPr="002317C1">
                              <w:rPr>
                                <w:sz w:val="20"/>
                              </w:rPr>
                              <w:t xml:space="preserve">CPMS Spécialisé libre Uccle II </w:t>
                            </w:r>
                          </w:p>
                        </w:tc>
                        <w:tc>
                          <w:tcPr>
                            <w:tcW w:w="3118" w:type="dxa"/>
                            <w:tcBorders>
                              <w:top w:val="single" w:sz="4" w:space="0" w:color="000000"/>
                              <w:left w:val="single" w:sz="4" w:space="0" w:color="000000"/>
                              <w:bottom w:val="single" w:sz="4" w:space="0" w:color="000000"/>
                              <w:right w:val="single" w:sz="4" w:space="0" w:color="000000"/>
                            </w:tcBorders>
                            <w:vAlign w:val="center"/>
                          </w:tcPr>
                          <w:p w14:paraId="7F8A1E25" w14:textId="77777777" w:rsidR="00DB1C51" w:rsidRPr="002317C1" w:rsidRDefault="00DB1C51" w:rsidP="00940A0B">
                            <w:pPr>
                              <w:spacing w:line="259" w:lineRule="auto"/>
                              <w:ind w:left="2"/>
                            </w:pPr>
                            <w:r w:rsidRPr="002317C1">
                              <w:rPr>
                                <w:sz w:val="20"/>
                              </w:rPr>
                              <w:t xml:space="preserve">Ch. de Waterloo, 1510 </w:t>
                            </w:r>
                          </w:p>
                        </w:tc>
                        <w:tc>
                          <w:tcPr>
                            <w:tcW w:w="3686" w:type="dxa"/>
                            <w:tcBorders>
                              <w:top w:val="single" w:sz="4" w:space="0" w:color="000000"/>
                              <w:left w:val="single" w:sz="4" w:space="0" w:color="000000"/>
                              <w:bottom w:val="single" w:sz="4" w:space="0" w:color="000000"/>
                              <w:right w:val="single" w:sz="4" w:space="0" w:color="000000"/>
                            </w:tcBorders>
                            <w:vAlign w:val="center"/>
                          </w:tcPr>
                          <w:p w14:paraId="70B379F5" w14:textId="77777777" w:rsidR="00DB1C51" w:rsidRPr="002317C1" w:rsidRDefault="00DB1C51" w:rsidP="00940A0B">
                            <w:pPr>
                              <w:spacing w:line="259" w:lineRule="auto"/>
                            </w:pPr>
                            <w:r w:rsidRPr="002317C1">
                              <w:rPr>
                                <w:sz w:val="20"/>
                              </w:rPr>
                              <w:t xml:space="preserve">1180 UCCLE </w:t>
                            </w:r>
                          </w:p>
                        </w:tc>
                        <w:tc>
                          <w:tcPr>
                            <w:tcW w:w="1417" w:type="dxa"/>
                            <w:tcBorders>
                              <w:top w:val="single" w:sz="4" w:space="0" w:color="000000"/>
                              <w:left w:val="single" w:sz="4" w:space="0" w:color="000000"/>
                              <w:bottom w:val="single" w:sz="4" w:space="0" w:color="000000"/>
                              <w:right w:val="single" w:sz="4" w:space="0" w:color="000000"/>
                            </w:tcBorders>
                            <w:vAlign w:val="center"/>
                          </w:tcPr>
                          <w:p w14:paraId="305AAA69" w14:textId="77777777" w:rsidR="00DB1C51" w:rsidRPr="002317C1" w:rsidRDefault="00DB1C51" w:rsidP="00940A0B">
                            <w:pPr>
                              <w:spacing w:line="259" w:lineRule="auto"/>
                            </w:pPr>
                            <w:r w:rsidRPr="002317C1">
                              <w:rPr>
                                <w:sz w:val="20"/>
                              </w:rPr>
                              <w:t xml:space="preserve">02/375.22.76 </w:t>
                            </w:r>
                          </w:p>
                        </w:tc>
                        <w:tc>
                          <w:tcPr>
                            <w:tcW w:w="3237" w:type="dxa"/>
                            <w:tcBorders>
                              <w:top w:val="single" w:sz="4" w:space="0" w:color="000000"/>
                              <w:left w:val="single" w:sz="4" w:space="0" w:color="000000"/>
                              <w:bottom w:val="single" w:sz="4" w:space="0" w:color="000000"/>
                              <w:right w:val="single" w:sz="4" w:space="0" w:color="000000"/>
                            </w:tcBorders>
                            <w:vAlign w:val="center"/>
                          </w:tcPr>
                          <w:p w14:paraId="2148421B" w14:textId="77777777" w:rsidR="00DB1C51" w:rsidRPr="002317C1" w:rsidRDefault="00DB1C51" w:rsidP="00940A0B">
                            <w:pPr>
                              <w:spacing w:line="259" w:lineRule="auto"/>
                              <w:ind w:left="8"/>
                            </w:pPr>
                            <w:r w:rsidRPr="002317C1">
                              <w:rPr>
                                <w:b/>
                                <w:sz w:val="20"/>
                              </w:rPr>
                              <w:t xml:space="preserve">Région de Bruxelles - Capitale </w:t>
                            </w:r>
                          </w:p>
                        </w:tc>
                      </w:tr>
                      <w:tr w:rsidR="00940A0B" w:rsidRPr="002317C1" w14:paraId="2AC8A2D9" w14:textId="77777777" w:rsidTr="00940A0B">
                        <w:trPr>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2949E5A9" w14:textId="77777777" w:rsidR="00DB1C51" w:rsidRPr="002317C1" w:rsidRDefault="00DB1C51" w:rsidP="00940A0B">
                            <w:pPr>
                              <w:spacing w:line="259" w:lineRule="auto"/>
                              <w:ind w:left="1"/>
                            </w:pPr>
                            <w:r w:rsidRPr="002317C1">
                              <w:rPr>
                                <w:sz w:val="20"/>
                              </w:rPr>
                              <w:t xml:space="preserve">CPMS de la Communauté française </w:t>
                            </w:r>
                          </w:p>
                        </w:tc>
                        <w:tc>
                          <w:tcPr>
                            <w:tcW w:w="3118" w:type="dxa"/>
                            <w:tcBorders>
                              <w:top w:val="single" w:sz="4" w:space="0" w:color="000000"/>
                              <w:left w:val="single" w:sz="4" w:space="0" w:color="000000"/>
                              <w:bottom w:val="single" w:sz="4" w:space="0" w:color="000000"/>
                              <w:right w:val="single" w:sz="4" w:space="0" w:color="000000"/>
                            </w:tcBorders>
                            <w:vAlign w:val="center"/>
                          </w:tcPr>
                          <w:p w14:paraId="12FC5864" w14:textId="77777777" w:rsidR="00DB1C51" w:rsidRPr="002317C1" w:rsidRDefault="00DB1C51" w:rsidP="00940A0B">
                            <w:pPr>
                              <w:spacing w:line="259" w:lineRule="auto"/>
                              <w:ind w:left="2"/>
                            </w:pPr>
                            <w:r w:rsidRPr="002317C1">
                              <w:rPr>
                                <w:sz w:val="20"/>
                              </w:rPr>
                              <w:t xml:space="preserve">Grand’Route, 197 </w:t>
                            </w:r>
                          </w:p>
                        </w:tc>
                        <w:tc>
                          <w:tcPr>
                            <w:tcW w:w="3686" w:type="dxa"/>
                            <w:tcBorders>
                              <w:top w:val="single" w:sz="4" w:space="0" w:color="000000"/>
                              <w:left w:val="single" w:sz="4" w:space="0" w:color="000000"/>
                              <w:bottom w:val="single" w:sz="4" w:space="0" w:color="000000"/>
                              <w:right w:val="single" w:sz="4" w:space="0" w:color="000000"/>
                            </w:tcBorders>
                            <w:vAlign w:val="center"/>
                          </w:tcPr>
                          <w:p w14:paraId="75D7BF8E" w14:textId="77777777" w:rsidR="00DB1C51" w:rsidRPr="002317C1" w:rsidRDefault="00DB1C51" w:rsidP="00940A0B">
                            <w:pPr>
                              <w:spacing w:line="259" w:lineRule="auto"/>
                            </w:pPr>
                            <w:r w:rsidRPr="002317C1">
                              <w:rPr>
                                <w:sz w:val="20"/>
                              </w:rPr>
                              <w:t xml:space="preserve">4400 FLEMALLE </w:t>
                            </w:r>
                          </w:p>
                        </w:tc>
                        <w:tc>
                          <w:tcPr>
                            <w:tcW w:w="1417" w:type="dxa"/>
                            <w:tcBorders>
                              <w:top w:val="single" w:sz="4" w:space="0" w:color="000000"/>
                              <w:left w:val="single" w:sz="4" w:space="0" w:color="000000"/>
                              <w:bottom w:val="single" w:sz="4" w:space="0" w:color="000000"/>
                              <w:right w:val="single" w:sz="4" w:space="0" w:color="000000"/>
                            </w:tcBorders>
                            <w:vAlign w:val="center"/>
                          </w:tcPr>
                          <w:p w14:paraId="70DC9282" w14:textId="77777777" w:rsidR="00DB1C51" w:rsidRPr="002317C1" w:rsidRDefault="00DB1C51" w:rsidP="00940A0B">
                            <w:pPr>
                              <w:spacing w:line="259" w:lineRule="auto"/>
                            </w:pPr>
                            <w:r w:rsidRPr="002317C1">
                              <w:rPr>
                                <w:sz w:val="20"/>
                              </w:rPr>
                              <w:t xml:space="preserve">04/233.65.84 </w:t>
                            </w:r>
                          </w:p>
                        </w:tc>
                        <w:tc>
                          <w:tcPr>
                            <w:tcW w:w="3237" w:type="dxa"/>
                            <w:tcBorders>
                              <w:top w:val="single" w:sz="4" w:space="0" w:color="000000"/>
                              <w:left w:val="single" w:sz="4" w:space="0" w:color="000000"/>
                              <w:bottom w:val="single" w:sz="4" w:space="0" w:color="000000"/>
                              <w:right w:val="single" w:sz="4" w:space="0" w:color="000000"/>
                            </w:tcBorders>
                            <w:vAlign w:val="center"/>
                          </w:tcPr>
                          <w:p w14:paraId="58ED8308" w14:textId="77777777" w:rsidR="00DB1C51" w:rsidRPr="002317C1" w:rsidRDefault="00DB1C51" w:rsidP="00940A0B">
                            <w:pPr>
                              <w:spacing w:line="259" w:lineRule="auto"/>
                              <w:ind w:left="5"/>
                            </w:pPr>
                            <w:r w:rsidRPr="002317C1">
                              <w:rPr>
                                <w:b/>
                                <w:sz w:val="20"/>
                              </w:rPr>
                              <w:t xml:space="preserve">Province de Liège </w:t>
                            </w:r>
                          </w:p>
                        </w:tc>
                      </w:tr>
                      <w:tr w:rsidR="00940A0B" w:rsidRPr="002317C1" w14:paraId="6304843F" w14:textId="77777777" w:rsidTr="00940A0B">
                        <w:trPr>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6E1C299C" w14:textId="77777777" w:rsidR="00DB1C51" w:rsidRPr="002317C1" w:rsidRDefault="00DB1C51" w:rsidP="00940A0B">
                            <w:pPr>
                              <w:spacing w:line="259" w:lineRule="auto"/>
                              <w:ind w:left="1"/>
                            </w:pPr>
                            <w:r w:rsidRPr="002317C1">
                              <w:rPr>
                                <w:sz w:val="20"/>
                              </w:rPr>
                              <w:t xml:space="preserve">CPMS de la Communauté française </w:t>
                            </w:r>
                          </w:p>
                        </w:tc>
                        <w:tc>
                          <w:tcPr>
                            <w:tcW w:w="3118" w:type="dxa"/>
                            <w:tcBorders>
                              <w:top w:val="single" w:sz="4" w:space="0" w:color="000000"/>
                              <w:left w:val="single" w:sz="4" w:space="0" w:color="000000"/>
                              <w:bottom w:val="single" w:sz="4" w:space="0" w:color="000000"/>
                              <w:right w:val="single" w:sz="4" w:space="0" w:color="000000"/>
                            </w:tcBorders>
                            <w:vAlign w:val="center"/>
                          </w:tcPr>
                          <w:p w14:paraId="49752A27" w14:textId="77777777" w:rsidR="00DB1C51" w:rsidRPr="002317C1" w:rsidRDefault="00DB1C51" w:rsidP="00940A0B">
                            <w:pPr>
                              <w:spacing w:line="259" w:lineRule="auto"/>
                              <w:ind w:left="2"/>
                            </w:pPr>
                            <w:r w:rsidRPr="002317C1">
                              <w:rPr>
                                <w:sz w:val="20"/>
                              </w:rPr>
                              <w:t xml:space="preserve">Rue des Wallons, 42 </w:t>
                            </w:r>
                          </w:p>
                        </w:tc>
                        <w:tc>
                          <w:tcPr>
                            <w:tcW w:w="3686" w:type="dxa"/>
                            <w:tcBorders>
                              <w:top w:val="single" w:sz="4" w:space="0" w:color="000000"/>
                              <w:left w:val="single" w:sz="4" w:space="0" w:color="000000"/>
                              <w:bottom w:val="single" w:sz="4" w:space="0" w:color="000000"/>
                              <w:right w:val="single" w:sz="4" w:space="0" w:color="000000"/>
                            </w:tcBorders>
                            <w:vAlign w:val="center"/>
                          </w:tcPr>
                          <w:p w14:paraId="2EDEE3F9" w14:textId="77777777" w:rsidR="00DB1C51" w:rsidRPr="002317C1" w:rsidRDefault="00DB1C51" w:rsidP="00940A0B">
                            <w:pPr>
                              <w:spacing w:line="259" w:lineRule="auto"/>
                            </w:pPr>
                            <w:r w:rsidRPr="002317C1">
                              <w:rPr>
                                <w:sz w:val="20"/>
                              </w:rPr>
                              <w:t xml:space="preserve">4800 VERVIERS </w:t>
                            </w:r>
                          </w:p>
                        </w:tc>
                        <w:tc>
                          <w:tcPr>
                            <w:tcW w:w="1417" w:type="dxa"/>
                            <w:tcBorders>
                              <w:top w:val="single" w:sz="4" w:space="0" w:color="000000"/>
                              <w:left w:val="single" w:sz="4" w:space="0" w:color="000000"/>
                              <w:bottom w:val="single" w:sz="4" w:space="0" w:color="000000"/>
                              <w:right w:val="single" w:sz="4" w:space="0" w:color="000000"/>
                            </w:tcBorders>
                            <w:vAlign w:val="center"/>
                          </w:tcPr>
                          <w:p w14:paraId="37DC9E13" w14:textId="77777777" w:rsidR="00DB1C51" w:rsidRPr="002317C1" w:rsidRDefault="00DB1C51" w:rsidP="00940A0B">
                            <w:pPr>
                              <w:spacing w:line="259" w:lineRule="auto"/>
                            </w:pPr>
                            <w:r w:rsidRPr="002317C1">
                              <w:rPr>
                                <w:sz w:val="20"/>
                              </w:rPr>
                              <w:t xml:space="preserve">087/32.10.80 </w:t>
                            </w:r>
                          </w:p>
                        </w:tc>
                        <w:tc>
                          <w:tcPr>
                            <w:tcW w:w="3237" w:type="dxa"/>
                            <w:tcBorders>
                              <w:top w:val="single" w:sz="4" w:space="0" w:color="000000"/>
                              <w:left w:val="single" w:sz="4" w:space="0" w:color="000000"/>
                              <w:bottom w:val="single" w:sz="4" w:space="0" w:color="000000"/>
                              <w:right w:val="single" w:sz="4" w:space="0" w:color="000000"/>
                            </w:tcBorders>
                            <w:vAlign w:val="center"/>
                          </w:tcPr>
                          <w:p w14:paraId="25A917D8" w14:textId="77777777" w:rsidR="00DB1C51" w:rsidRPr="002317C1" w:rsidRDefault="00DB1C51" w:rsidP="00940A0B">
                            <w:pPr>
                              <w:spacing w:line="259" w:lineRule="auto"/>
                              <w:ind w:left="5"/>
                            </w:pPr>
                            <w:r w:rsidRPr="002317C1">
                              <w:rPr>
                                <w:b/>
                                <w:sz w:val="20"/>
                              </w:rPr>
                              <w:t xml:space="preserve">Province de Liège </w:t>
                            </w:r>
                          </w:p>
                        </w:tc>
                      </w:tr>
                      <w:tr w:rsidR="00940A0B" w:rsidRPr="002317C1" w14:paraId="67B5BBEA" w14:textId="77777777" w:rsidTr="00940A0B">
                        <w:trPr>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3F52495E" w14:textId="77777777" w:rsidR="00DB1C51" w:rsidRPr="002317C1" w:rsidRDefault="00DB1C51" w:rsidP="00940A0B">
                            <w:pPr>
                              <w:spacing w:line="259" w:lineRule="auto"/>
                              <w:ind w:left="1"/>
                            </w:pPr>
                            <w:r w:rsidRPr="002317C1">
                              <w:rPr>
                                <w:sz w:val="20"/>
                              </w:rPr>
                              <w:t xml:space="preserve">CPMS Spécialisé libre </w:t>
                            </w:r>
                          </w:p>
                        </w:tc>
                        <w:tc>
                          <w:tcPr>
                            <w:tcW w:w="3118" w:type="dxa"/>
                            <w:tcBorders>
                              <w:top w:val="single" w:sz="4" w:space="0" w:color="000000"/>
                              <w:left w:val="single" w:sz="4" w:space="0" w:color="000000"/>
                              <w:bottom w:val="single" w:sz="4" w:space="0" w:color="000000"/>
                              <w:right w:val="single" w:sz="4" w:space="0" w:color="000000"/>
                            </w:tcBorders>
                            <w:vAlign w:val="center"/>
                          </w:tcPr>
                          <w:p w14:paraId="52D564E1" w14:textId="77777777" w:rsidR="00DB1C51" w:rsidRPr="002317C1" w:rsidRDefault="00DB1C51" w:rsidP="00940A0B">
                            <w:pPr>
                              <w:spacing w:line="259" w:lineRule="auto"/>
                              <w:ind w:left="2"/>
                            </w:pPr>
                            <w:r w:rsidRPr="002317C1">
                              <w:rPr>
                                <w:sz w:val="20"/>
                              </w:rPr>
                              <w:t xml:space="preserve">Rue du Lombard, 24 </w:t>
                            </w:r>
                          </w:p>
                        </w:tc>
                        <w:tc>
                          <w:tcPr>
                            <w:tcW w:w="3686" w:type="dxa"/>
                            <w:tcBorders>
                              <w:top w:val="single" w:sz="4" w:space="0" w:color="000000"/>
                              <w:left w:val="single" w:sz="4" w:space="0" w:color="000000"/>
                              <w:bottom w:val="single" w:sz="4" w:space="0" w:color="000000"/>
                              <w:right w:val="single" w:sz="4" w:space="0" w:color="000000"/>
                            </w:tcBorders>
                            <w:vAlign w:val="center"/>
                          </w:tcPr>
                          <w:p w14:paraId="5F8BDB63" w14:textId="77777777" w:rsidR="00DB1C51" w:rsidRPr="002317C1" w:rsidRDefault="00DB1C51" w:rsidP="00940A0B">
                            <w:pPr>
                              <w:spacing w:line="259" w:lineRule="auto"/>
                            </w:pPr>
                            <w:r w:rsidRPr="002317C1">
                              <w:rPr>
                                <w:sz w:val="20"/>
                              </w:rPr>
                              <w:t xml:space="preserve">5000 NAMUR </w:t>
                            </w:r>
                          </w:p>
                        </w:tc>
                        <w:tc>
                          <w:tcPr>
                            <w:tcW w:w="1417" w:type="dxa"/>
                            <w:tcBorders>
                              <w:top w:val="single" w:sz="4" w:space="0" w:color="000000"/>
                              <w:left w:val="single" w:sz="4" w:space="0" w:color="000000"/>
                              <w:bottom w:val="single" w:sz="4" w:space="0" w:color="000000"/>
                              <w:right w:val="single" w:sz="4" w:space="0" w:color="000000"/>
                            </w:tcBorders>
                            <w:vAlign w:val="center"/>
                          </w:tcPr>
                          <w:p w14:paraId="136C4207" w14:textId="77777777" w:rsidR="00DB1C51" w:rsidRPr="002317C1" w:rsidRDefault="00DB1C51" w:rsidP="00940A0B">
                            <w:pPr>
                              <w:spacing w:line="259" w:lineRule="auto"/>
                            </w:pPr>
                            <w:r w:rsidRPr="002317C1">
                              <w:rPr>
                                <w:sz w:val="20"/>
                              </w:rPr>
                              <w:t xml:space="preserve">081/22.90.90 </w:t>
                            </w:r>
                          </w:p>
                        </w:tc>
                        <w:tc>
                          <w:tcPr>
                            <w:tcW w:w="3237" w:type="dxa"/>
                            <w:tcBorders>
                              <w:top w:val="single" w:sz="4" w:space="0" w:color="000000"/>
                              <w:left w:val="single" w:sz="4" w:space="0" w:color="000000"/>
                              <w:bottom w:val="single" w:sz="4" w:space="0" w:color="000000"/>
                              <w:right w:val="single" w:sz="4" w:space="0" w:color="000000"/>
                            </w:tcBorders>
                            <w:vAlign w:val="center"/>
                          </w:tcPr>
                          <w:p w14:paraId="3B2DD0F3" w14:textId="77777777" w:rsidR="00DB1C51" w:rsidRPr="002317C1" w:rsidRDefault="00DB1C51" w:rsidP="00940A0B">
                            <w:pPr>
                              <w:spacing w:line="259" w:lineRule="auto"/>
                              <w:ind w:left="6"/>
                            </w:pPr>
                            <w:r w:rsidRPr="002317C1">
                              <w:rPr>
                                <w:b/>
                                <w:sz w:val="20"/>
                              </w:rPr>
                              <w:t xml:space="preserve">Province de Namur </w:t>
                            </w:r>
                          </w:p>
                        </w:tc>
                      </w:tr>
                      <w:tr w:rsidR="00940A0B" w:rsidRPr="002317C1" w14:paraId="5954AD5C" w14:textId="77777777" w:rsidTr="00940A0B">
                        <w:trPr>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41F6DE58" w14:textId="77777777" w:rsidR="00DB1C51" w:rsidRPr="002317C1" w:rsidRDefault="00DB1C51" w:rsidP="00940A0B">
                            <w:pPr>
                              <w:spacing w:line="259" w:lineRule="auto"/>
                              <w:ind w:left="1"/>
                            </w:pPr>
                            <w:r w:rsidRPr="002317C1">
                              <w:rPr>
                                <w:sz w:val="20"/>
                              </w:rPr>
                              <w:t xml:space="preserve">CPMS de la Communauté française </w:t>
                            </w:r>
                          </w:p>
                        </w:tc>
                        <w:tc>
                          <w:tcPr>
                            <w:tcW w:w="3118" w:type="dxa"/>
                            <w:tcBorders>
                              <w:top w:val="single" w:sz="4" w:space="0" w:color="000000"/>
                              <w:left w:val="single" w:sz="4" w:space="0" w:color="000000"/>
                              <w:bottom w:val="single" w:sz="4" w:space="0" w:color="000000"/>
                              <w:right w:val="single" w:sz="4" w:space="0" w:color="000000"/>
                            </w:tcBorders>
                            <w:vAlign w:val="center"/>
                          </w:tcPr>
                          <w:p w14:paraId="36BCA3BF" w14:textId="77777777" w:rsidR="00DB1C51" w:rsidRPr="002317C1" w:rsidRDefault="00DB1C51" w:rsidP="00940A0B">
                            <w:pPr>
                              <w:spacing w:line="259" w:lineRule="auto"/>
                              <w:ind w:left="2"/>
                            </w:pPr>
                            <w:r w:rsidRPr="002317C1">
                              <w:rPr>
                                <w:sz w:val="20"/>
                              </w:rPr>
                              <w:t xml:space="preserve">Rue de Géronsart, 160 </w:t>
                            </w:r>
                          </w:p>
                        </w:tc>
                        <w:tc>
                          <w:tcPr>
                            <w:tcW w:w="3686" w:type="dxa"/>
                            <w:tcBorders>
                              <w:top w:val="single" w:sz="4" w:space="0" w:color="000000"/>
                              <w:left w:val="single" w:sz="4" w:space="0" w:color="000000"/>
                              <w:bottom w:val="single" w:sz="4" w:space="0" w:color="000000"/>
                              <w:right w:val="single" w:sz="4" w:space="0" w:color="000000"/>
                            </w:tcBorders>
                            <w:vAlign w:val="center"/>
                          </w:tcPr>
                          <w:p w14:paraId="7DE29EB0" w14:textId="77777777" w:rsidR="00DB1C51" w:rsidRPr="002317C1" w:rsidRDefault="00DB1C51" w:rsidP="00940A0B">
                            <w:pPr>
                              <w:spacing w:line="259" w:lineRule="auto"/>
                            </w:pPr>
                            <w:r w:rsidRPr="002317C1">
                              <w:rPr>
                                <w:sz w:val="20"/>
                              </w:rPr>
                              <w:t xml:space="preserve">5100 JAMBES </w:t>
                            </w:r>
                          </w:p>
                        </w:tc>
                        <w:tc>
                          <w:tcPr>
                            <w:tcW w:w="1417" w:type="dxa"/>
                            <w:tcBorders>
                              <w:top w:val="single" w:sz="4" w:space="0" w:color="000000"/>
                              <w:left w:val="single" w:sz="4" w:space="0" w:color="000000"/>
                              <w:bottom w:val="single" w:sz="4" w:space="0" w:color="000000"/>
                              <w:right w:val="single" w:sz="4" w:space="0" w:color="000000"/>
                            </w:tcBorders>
                            <w:vAlign w:val="center"/>
                          </w:tcPr>
                          <w:p w14:paraId="79EED100" w14:textId="77777777" w:rsidR="00DB1C51" w:rsidRPr="002317C1" w:rsidRDefault="00DB1C51" w:rsidP="00940A0B">
                            <w:pPr>
                              <w:spacing w:line="259" w:lineRule="auto"/>
                            </w:pPr>
                            <w:r w:rsidRPr="002317C1">
                              <w:rPr>
                                <w:sz w:val="20"/>
                              </w:rPr>
                              <w:t xml:space="preserve">081/33.16.10 </w:t>
                            </w:r>
                          </w:p>
                        </w:tc>
                        <w:tc>
                          <w:tcPr>
                            <w:tcW w:w="3237" w:type="dxa"/>
                            <w:tcBorders>
                              <w:top w:val="single" w:sz="4" w:space="0" w:color="000000"/>
                              <w:left w:val="single" w:sz="4" w:space="0" w:color="000000"/>
                              <w:bottom w:val="single" w:sz="4" w:space="0" w:color="000000"/>
                              <w:right w:val="single" w:sz="4" w:space="0" w:color="000000"/>
                            </w:tcBorders>
                            <w:vAlign w:val="center"/>
                          </w:tcPr>
                          <w:p w14:paraId="59D4F1FF" w14:textId="77777777" w:rsidR="00DB1C51" w:rsidRPr="002317C1" w:rsidRDefault="00DB1C51" w:rsidP="00940A0B">
                            <w:pPr>
                              <w:spacing w:line="259" w:lineRule="auto"/>
                              <w:ind w:left="6"/>
                            </w:pPr>
                            <w:r w:rsidRPr="002317C1">
                              <w:rPr>
                                <w:b/>
                                <w:sz w:val="20"/>
                              </w:rPr>
                              <w:t xml:space="preserve">Province de Namur </w:t>
                            </w:r>
                          </w:p>
                        </w:tc>
                      </w:tr>
                      <w:tr w:rsidR="00940A0B" w:rsidRPr="002317C1" w14:paraId="1A9D89DA" w14:textId="77777777" w:rsidTr="00940A0B">
                        <w:trPr>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208B8794" w14:textId="77777777" w:rsidR="00DB1C51" w:rsidRPr="002317C1" w:rsidRDefault="00DB1C51" w:rsidP="00940A0B">
                            <w:pPr>
                              <w:spacing w:line="259" w:lineRule="auto"/>
                              <w:ind w:left="1"/>
                            </w:pPr>
                            <w:r w:rsidRPr="002317C1">
                              <w:rPr>
                                <w:sz w:val="20"/>
                              </w:rPr>
                              <w:t xml:space="preserve">CPMS de la Communauté française </w:t>
                            </w:r>
                          </w:p>
                        </w:tc>
                        <w:tc>
                          <w:tcPr>
                            <w:tcW w:w="3118" w:type="dxa"/>
                            <w:tcBorders>
                              <w:top w:val="single" w:sz="4" w:space="0" w:color="000000"/>
                              <w:left w:val="single" w:sz="4" w:space="0" w:color="000000"/>
                              <w:bottom w:val="single" w:sz="4" w:space="0" w:color="000000"/>
                              <w:right w:val="single" w:sz="4" w:space="0" w:color="000000"/>
                            </w:tcBorders>
                            <w:vAlign w:val="center"/>
                          </w:tcPr>
                          <w:p w14:paraId="23DCF47C" w14:textId="77777777" w:rsidR="00DB1C51" w:rsidRPr="002317C1" w:rsidRDefault="00DB1C51" w:rsidP="00940A0B">
                            <w:pPr>
                              <w:spacing w:line="259" w:lineRule="auto"/>
                              <w:ind w:left="2"/>
                            </w:pPr>
                            <w:r w:rsidRPr="002317C1">
                              <w:rPr>
                                <w:sz w:val="20"/>
                              </w:rPr>
                              <w:t xml:space="preserve">Rue de la Calamine, 36 </w:t>
                            </w:r>
                          </w:p>
                        </w:tc>
                        <w:tc>
                          <w:tcPr>
                            <w:tcW w:w="3686" w:type="dxa"/>
                            <w:tcBorders>
                              <w:top w:val="single" w:sz="4" w:space="0" w:color="000000"/>
                              <w:left w:val="single" w:sz="4" w:space="0" w:color="000000"/>
                              <w:bottom w:val="single" w:sz="4" w:space="0" w:color="000000"/>
                              <w:right w:val="single" w:sz="4" w:space="0" w:color="000000"/>
                            </w:tcBorders>
                            <w:vAlign w:val="center"/>
                          </w:tcPr>
                          <w:p w14:paraId="6E9C09F8" w14:textId="77777777" w:rsidR="00DB1C51" w:rsidRPr="002317C1" w:rsidRDefault="00DB1C51" w:rsidP="00940A0B">
                            <w:pPr>
                              <w:spacing w:line="259" w:lineRule="auto"/>
                            </w:pPr>
                            <w:r w:rsidRPr="002317C1">
                              <w:rPr>
                                <w:sz w:val="20"/>
                              </w:rPr>
                              <w:t xml:space="preserve">5600 PHILIPPEVILLE </w:t>
                            </w:r>
                          </w:p>
                        </w:tc>
                        <w:tc>
                          <w:tcPr>
                            <w:tcW w:w="1417" w:type="dxa"/>
                            <w:tcBorders>
                              <w:top w:val="single" w:sz="4" w:space="0" w:color="000000"/>
                              <w:left w:val="single" w:sz="4" w:space="0" w:color="000000"/>
                              <w:bottom w:val="single" w:sz="4" w:space="0" w:color="000000"/>
                              <w:right w:val="single" w:sz="4" w:space="0" w:color="000000"/>
                            </w:tcBorders>
                            <w:vAlign w:val="center"/>
                          </w:tcPr>
                          <w:p w14:paraId="73374F86" w14:textId="77777777" w:rsidR="00DB1C51" w:rsidRPr="002317C1" w:rsidRDefault="00DB1C51" w:rsidP="00940A0B">
                            <w:pPr>
                              <w:spacing w:line="259" w:lineRule="auto"/>
                            </w:pPr>
                            <w:r w:rsidRPr="002317C1">
                              <w:rPr>
                                <w:sz w:val="20"/>
                              </w:rPr>
                              <w:t xml:space="preserve">071/66.75.03 </w:t>
                            </w:r>
                          </w:p>
                        </w:tc>
                        <w:tc>
                          <w:tcPr>
                            <w:tcW w:w="3237" w:type="dxa"/>
                            <w:tcBorders>
                              <w:top w:val="single" w:sz="4" w:space="0" w:color="000000"/>
                              <w:left w:val="single" w:sz="4" w:space="0" w:color="000000"/>
                              <w:bottom w:val="single" w:sz="4" w:space="0" w:color="000000"/>
                              <w:right w:val="single" w:sz="4" w:space="0" w:color="000000"/>
                            </w:tcBorders>
                            <w:vAlign w:val="center"/>
                          </w:tcPr>
                          <w:p w14:paraId="2BF2BF31" w14:textId="77777777" w:rsidR="00DB1C51" w:rsidRPr="002317C1" w:rsidRDefault="00DB1C51" w:rsidP="00940A0B">
                            <w:pPr>
                              <w:spacing w:line="259" w:lineRule="auto"/>
                              <w:ind w:left="6"/>
                            </w:pPr>
                            <w:r w:rsidRPr="002317C1">
                              <w:rPr>
                                <w:b/>
                                <w:sz w:val="20"/>
                              </w:rPr>
                              <w:t xml:space="preserve">Province de Namur </w:t>
                            </w:r>
                          </w:p>
                        </w:tc>
                      </w:tr>
                      <w:tr w:rsidR="00940A0B" w:rsidRPr="002317C1" w14:paraId="7B83B604" w14:textId="77777777" w:rsidTr="00940A0B">
                        <w:trPr>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28BE3BE0" w14:textId="77777777" w:rsidR="00DB1C51" w:rsidRPr="002317C1" w:rsidRDefault="00DB1C51" w:rsidP="00940A0B">
                            <w:pPr>
                              <w:spacing w:line="259" w:lineRule="auto"/>
                              <w:ind w:left="1"/>
                            </w:pPr>
                            <w:r w:rsidRPr="002317C1">
                              <w:rPr>
                                <w:sz w:val="20"/>
                              </w:rPr>
                              <w:t xml:space="preserve">CPMS de la Communauté française </w:t>
                            </w:r>
                          </w:p>
                        </w:tc>
                        <w:tc>
                          <w:tcPr>
                            <w:tcW w:w="3118" w:type="dxa"/>
                            <w:tcBorders>
                              <w:top w:val="single" w:sz="4" w:space="0" w:color="000000"/>
                              <w:left w:val="single" w:sz="4" w:space="0" w:color="000000"/>
                              <w:bottom w:val="single" w:sz="4" w:space="0" w:color="000000"/>
                              <w:right w:val="single" w:sz="4" w:space="0" w:color="000000"/>
                            </w:tcBorders>
                            <w:vAlign w:val="center"/>
                          </w:tcPr>
                          <w:p w14:paraId="250BC563" w14:textId="77777777" w:rsidR="00DB1C51" w:rsidRPr="002317C1" w:rsidRDefault="00DB1C51" w:rsidP="00940A0B">
                            <w:pPr>
                              <w:spacing w:line="259" w:lineRule="auto"/>
                              <w:ind w:left="2"/>
                            </w:pPr>
                            <w:r w:rsidRPr="002317C1">
                              <w:rPr>
                                <w:sz w:val="20"/>
                              </w:rPr>
                              <w:t xml:space="preserve">Rue Mionvaux, 35 </w:t>
                            </w:r>
                          </w:p>
                        </w:tc>
                        <w:tc>
                          <w:tcPr>
                            <w:tcW w:w="3686" w:type="dxa"/>
                            <w:tcBorders>
                              <w:top w:val="single" w:sz="4" w:space="0" w:color="000000"/>
                              <w:left w:val="single" w:sz="4" w:space="0" w:color="000000"/>
                              <w:bottom w:val="single" w:sz="4" w:space="0" w:color="000000"/>
                              <w:right w:val="single" w:sz="4" w:space="0" w:color="000000"/>
                            </w:tcBorders>
                            <w:vAlign w:val="center"/>
                          </w:tcPr>
                          <w:p w14:paraId="4FA0259B" w14:textId="77777777" w:rsidR="00DB1C51" w:rsidRPr="002317C1" w:rsidRDefault="00DB1C51" w:rsidP="00940A0B">
                            <w:pPr>
                              <w:spacing w:line="259" w:lineRule="auto"/>
                            </w:pPr>
                            <w:r w:rsidRPr="002317C1">
                              <w:rPr>
                                <w:sz w:val="20"/>
                              </w:rPr>
                              <w:t xml:space="preserve">6900 MARLOIE </w:t>
                            </w:r>
                          </w:p>
                        </w:tc>
                        <w:tc>
                          <w:tcPr>
                            <w:tcW w:w="1417" w:type="dxa"/>
                            <w:tcBorders>
                              <w:top w:val="single" w:sz="4" w:space="0" w:color="000000"/>
                              <w:left w:val="single" w:sz="4" w:space="0" w:color="000000"/>
                              <w:bottom w:val="single" w:sz="4" w:space="0" w:color="000000"/>
                              <w:right w:val="single" w:sz="4" w:space="0" w:color="000000"/>
                            </w:tcBorders>
                            <w:vAlign w:val="center"/>
                          </w:tcPr>
                          <w:p w14:paraId="4DCF7F74" w14:textId="77777777" w:rsidR="00DB1C51" w:rsidRPr="002317C1" w:rsidRDefault="00DB1C51" w:rsidP="00940A0B">
                            <w:pPr>
                              <w:spacing w:line="259" w:lineRule="auto"/>
                            </w:pPr>
                            <w:r w:rsidRPr="002317C1">
                              <w:rPr>
                                <w:sz w:val="20"/>
                              </w:rPr>
                              <w:t xml:space="preserve">084/31.26.54 </w:t>
                            </w:r>
                          </w:p>
                        </w:tc>
                        <w:tc>
                          <w:tcPr>
                            <w:tcW w:w="3237" w:type="dxa"/>
                            <w:tcBorders>
                              <w:top w:val="single" w:sz="4" w:space="0" w:color="000000"/>
                              <w:left w:val="single" w:sz="4" w:space="0" w:color="000000"/>
                              <w:bottom w:val="single" w:sz="4" w:space="0" w:color="000000"/>
                              <w:right w:val="single" w:sz="4" w:space="0" w:color="000000"/>
                            </w:tcBorders>
                            <w:vAlign w:val="center"/>
                          </w:tcPr>
                          <w:p w14:paraId="2C595E4F" w14:textId="77777777" w:rsidR="00DB1C51" w:rsidRPr="002317C1" w:rsidRDefault="00DB1C51" w:rsidP="00940A0B">
                            <w:pPr>
                              <w:spacing w:line="259" w:lineRule="auto"/>
                              <w:ind w:left="6"/>
                            </w:pPr>
                            <w:r w:rsidRPr="002317C1">
                              <w:rPr>
                                <w:b/>
                                <w:sz w:val="20"/>
                              </w:rPr>
                              <w:t xml:space="preserve">Province du Luxembourg </w:t>
                            </w:r>
                          </w:p>
                        </w:tc>
                      </w:tr>
                      <w:tr w:rsidR="00940A0B" w:rsidRPr="002317C1" w14:paraId="7B170C56" w14:textId="77777777" w:rsidTr="00940A0B">
                        <w:trPr>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06EAB5F0" w14:textId="77777777" w:rsidR="00DB1C51" w:rsidRPr="002317C1" w:rsidRDefault="00DB1C51" w:rsidP="00940A0B">
                            <w:pPr>
                              <w:spacing w:line="259" w:lineRule="auto"/>
                              <w:ind w:left="1"/>
                            </w:pPr>
                            <w:r w:rsidRPr="002317C1">
                              <w:rPr>
                                <w:sz w:val="20"/>
                              </w:rPr>
                              <w:t xml:space="preserve">CPMS Spécialisé provincial </w:t>
                            </w:r>
                          </w:p>
                        </w:tc>
                        <w:tc>
                          <w:tcPr>
                            <w:tcW w:w="3118" w:type="dxa"/>
                            <w:tcBorders>
                              <w:top w:val="single" w:sz="4" w:space="0" w:color="000000"/>
                              <w:left w:val="single" w:sz="4" w:space="0" w:color="000000"/>
                              <w:bottom w:val="single" w:sz="4" w:space="0" w:color="000000"/>
                              <w:right w:val="single" w:sz="4" w:space="0" w:color="000000"/>
                            </w:tcBorders>
                            <w:vAlign w:val="center"/>
                          </w:tcPr>
                          <w:p w14:paraId="75525CAD" w14:textId="77777777" w:rsidR="00DB1C51" w:rsidRPr="002317C1" w:rsidRDefault="00DB1C51" w:rsidP="00940A0B">
                            <w:pPr>
                              <w:spacing w:line="259" w:lineRule="auto"/>
                              <w:ind w:left="2"/>
                            </w:pPr>
                            <w:r w:rsidRPr="002317C1">
                              <w:rPr>
                                <w:sz w:val="20"/>
                              </w:rPr>
                              <w:t xml:space="preserve">Avenue M. Meurée, 24 </w:t>
                            </w:r>
                          </w:p>
                        </w:tc>
                        <w:tc>
                          <w:tcPr>
                            <w:tcW w:w="3686" w:type="dxa"/>
                            <w:tcBorders>
                              <w:top w:val="single" w:sz="4" w:space="0" w:color="000000"/>
                              <w:left w:val="single" w:sz="4" w:space="0" w:color="000000"/>
                              <w:bottom w:val="single" w:sz="4" w:space="0" w:color="000000"/>
                              <w:right w:val="single" w:sz="4" w:space="0" w:color="000000"/>
                            </w:tcBorders>
                            <w:vAlign w:val="center"/>
                          </w:tcPr>
                          <w:p w14:paraId="73BA444B" w14:textId="77777777" w:rsidR="00DB1C51" w:rsidRPr="002317C1" w:rsidRDefault="00DB1C51" w:rsidP="00940A0B">
                            <w:pPr>
                              <w:spacing w:line="259" w:lineRule="auto"/>
                            </w:pPr>
                            <w:r w:rsidRPr="002317C1">
                              <w:rPr>
                                <w:sz w:val="20"/>
                              </w:rPr>
                              <w:t xml:space="preserve">6001 MARCINELLE </w:t>
                            </w:r>
                          </w:p>
                        </w:tc>
                        <w:tc>
                          <w:tcPr>
                            <w:tcW w:w="1417" w:type="dxa"/>
                            <w:tcBorders>
                              <w:top w:val="single" w:sz="4" w:space="0" w:color="000000"/>
                              <w:left w:val="single" w:sz="4" w:space="0" w:color="000000"/>
                              <w:bottom w:val="single" w:sz="4" w:space="0" w:color="000000"/>
                              <w:right w:val="single" w:sz="4" w:space="0" w:color="000000"/>
                            </w:tcBorders>
                            <w:vAlign w:val="center"/>
                          </w:tcPr>
                          <w:p w14:paraId="4BDADD5E" w14:textId="77777777" w:rsidR="00DB1C51" w:rsidRPr="002317C1" w:rsidRDefault="00DB1C51" w:rsidP="00940A0B">
                            <w:pPr>
                              <w:spacing w:line="259" w:lineRule="auto"/>
                            </w:pPr>
                            <w:r w:rsidRPr="002317C1">
                              <w:rPr>
                                <w:sz w:val="20"/>
                              </w:rPr>
                              <w:t xml:space="preserve">071/43.32.83 </w:t>
                            </w:r>
                          </w:p>
                        </w:tc>
                        <w:tc>
                          <w:tcPr>
                            <w:tcW w:w="3237" w:type="dxa"/>
                            <w:tcBorders>
                              <w:top w:val="single" w:sz="4" w:space="0" w:color="000000"/>
                              <w:left w:val="single" w:sz="4" w:space="0" w:color="000000"/>
                              <w:bottom w:val="single" w:sz="4" w:space="0" w:color="000000"/>
                              <w:right w:val="single" w:sz="4" w:space="0" w:color="000000"/>
                            </w:tcBorders>
                            <w:vAlign w:val="center"/>
                          </w:tcPr>
                          <w:p w14:paraId="266B3D2F" w14:textId="77777777" w:rsidR="00DB1C51" w:rsidRPr="002317C1" w:rsidRDefault="00DB1C51" w:rsidP="00940A0B">
                            <w:pPr>
                              <w:spacing w:line="259" w:lineRule="auto"/>
                              <w:ind w:left="4"/>
                            </w:pPr>
                            <w:r w:rsidRPr="002317C1">
                              <w:rPr>
                                <w:b/>
                                <w:sz w:val="20"/>
                              </w:rPr>
                              <w:t xml:space="preserve">Province du Hainaut </w:t>
                            </w:r>
                          </w:p>
                        </w:tc>
                      </w:tr>
                      <w:tr w:rsidR="00940A0B" w:rsidRPr="002317C1" w14:paraId="0CE37819" w14:textId="77777777" w:rsidTr="00940A0B">
                        <w:trPr>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3E413E65" w14:textId="77777777" w:rsidR="00DB1C51" w:rsidRPr="002317C1" w:rsidRDefault="00DB1C51" w:rsidP="00940A0B">
                            <w:pPr>
                              <w:spacing w:line="259" w:lineRule="auto"/>
                              <w:ind w:left="1"/>
                            </w:pPr>
                            <w:r w:rsidRPr="002317C1">
                              <w:rPr>
                                <w:sz w:val="20"/>
                              </w:rPr>
                              <w:t xml:space="preserve">CPMS de la Communauté française </w:t>
                            </w:r>
                          </w:p>
                        </w:tc>
                        <w:tc>
                          <w:tcPr>
                            <w:tcW w:w="3118" w:type="dxa"/>
                            <w:tcBorders>
                              <w:top w:val="single" w:sz="4" w:space="0" w:color="000000"/>
                              <w:left w:val="single" w:sz="4" w:space="0" w:color="000000"/>
                              <w:bottom w:val="single" w:sz="4" w:space="0" w:color="000000"/>
                              <w:right w:val="single" w:sz="4" w:space="0" w:color="000000"/>
                            </w:tcBorders>
                            <w:vAlign w:val="center"/>
                          </w:tcPr>
                          <w:p w14:paraId="68038BF8" w14:textId="77777777" w:rsidR="00DB1C51" w:rsidRPr="002317C1" w:rsidRDefault="00DB1C51" w:rsidP="00940A0B">
                            <w:pPr>
                              <w:spacing w:line="259" w:lineRule="auto"/>
                              <w:ind w:left="2"/>
                            </w:pPr>
                            <w:r w:rsidRPr="002317C1">
                              <w:rPr>
                                <w:sz w:val="20"/>
                              </w:rPr>
                              <w:t xml:space="preserve">Rue des Gravelles, 49 </w:t>
                            </w:r>
                          </w:p>
                        </w:tc>
                        <w:tc>
                          <w:tcPr>
                            <w:tcW w:w="3686" w:type="dxa"/>
                            <w:tcBorders>
                              <w:top w:val="single" w:sz="4" w:space="0" w:color="000000"/>
                              <w:left w:val="single" w:sz="4" w:space="0" w:color="000000"/>
                              <w:bottom w:val="single" w:sz="4" w:space="0" w:color="000000"/>
                              <w:right w:val="single" w:sz="4" w:space="0" w:color="000000"/>
                            </w:tcBorders>
                            <w:vAlign w:val="center"/>
                          </w:tcPr>
                          <w:p w14:paraId="6B1D9CC8" w14:textId="77777777" w:rsidR="00DB1C51" w:rsidRPr="002317C1" w:rsidRDefault="00DB1C51" w:rsidP="00940A0B">
                            <w:pPr>
                              <w:spacing w:line="259" w:lineRule="auto"/>
                            </w:pPr>
                            <w:r w:rsidRPr="002317C1">
                              <w:rPr>
                                <w:sz w:val="20"/>
                              </w:rPr>
                              <w:t xml:space="preserve">6200 CHATELET </w:t>
                            </w:r>
                          </w:p>
                        </w:tc>
                        <w:tc>
                          <w:tcPr>
                            <w:tcW w:w="1417" w:type="dxa"/>
                            <w:tcBorders>
                              <w:top w:val="single" w:sz="4" w:space="0" w:color="000000"/>
                              <w:left w:val="single" w:sz="4" w:space="0" w:color="000000"/>
                              <w:bottom w:val="single" w:sz="4" w:space="0" w:color="000000"/>
                              <w:right w:val="single" w:sz="4" w:space="0" w:color="000000"/>
                            </w:tcBorders>
                            <w:vAlign w:val="center"/>
                          </w:tcPr>
                          <w:p w14:paraId="6A148FE0" w14:textId="77777777" w:rsidR="00DB1C51" w:rsidRPr="002317C1" w:rsidRDefault="00DB1C51" w:rsidP="00940A0B">
                            <w:pPr>
                              <w:spacing w:line="259" w:lineRule="auto"/>
                            </w:pPr>
                            <w:r w:rsidRPr="002317C1">
                              <w:rPr>
                                <w:sz w:val="20"/>
                              </w:rPr>
                              <w:t xml:space="preserve">071/38.86.56 </w:t>
                            </w:r>
                          </w:p>
                        </w:tc>
                        <w:tc>
                          <w:tcPr>
                            <w:tcW w:w="3237" w:type="dxa"/>
                            <w:tcBorders>
                              <w:top w:val="single" w:sz="4" w:space="0" w:color="000000"/>
                              <w:left w:val="single" w:sz="4" w:space="0" w:color="000000"/>
                              <w:bottom w:val="single" w:sz="4" w:space="0" w:color="000000"/>
                              <w:right w:val="single" w:sz="4" w:space="0" w:color="000000"/>
                            </w:tcBorders>
                            <w:vAlign w:val="center"/>
                          </w:tcPr>
                          <w:p w14:paraId="31E081E2" w14:textId="77777777" w:rsidR="00DB1C51" w:rsidRPr="002317C1" w:rsidRDefault="00DB1C51" w:rsidP="00940A0B">
                            <w:pPr>
                              <w:spacing w:line="259" w:lineRule="auto"/>
                              <w:ind w:left="4"/>
                            </w:pPr>
                            <w:r w:rsidRPr="002317C1">
                              <w:rPr>
                                <w:b/>
                                <w:sz w:val="20"/>
                              </w:rPr>
                              <w:t xml:space="preserve">Province du Hainaut </w:t>
                            </w:r>
                          </w:p>
                        </w:tc>
                      </w:tr>
                      <w:tr w:rsidR="00940A0B" w:rsidRPr="002317C1" w14:paraId="1859B227" w14:textId="77777777" w:rsidTr="00940A0B">
                        <w:trPr>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0D830504" w14:textId="77777777" w:rsidR="00DB1C51" w:rsidRPr="002317C1" w:rsidRDefault="00DB1C51" w:rsidP="00940A0B">
                            <w:pPr>
                              <w:spacing w:line="259" w:lineRule="auto"/>
                              <w:ind w:left="1"/>
                            </w:pPr>
                            <w:r w:rsidRPr="002317C1">
                              <w:rPr>
                                <w:sz w:val="20"/>
                              </w:rPr>
                              <w:t xml:space="preserve">CPMS de la Communauté française </w:t>
                            </w:r>
                          </w:p>
                        </w:tc>
                        <w:tc>
                          <w:tcPr>
                            <w:tcW w:w="3118" w:type="dxa"/>
                            <w:tcBorders>
                              <w:top w:val="single" w:sz="4" w:space="0" w:color="000000"/>
                              <w:left w:val="single" w:sz="4" w:space="0" w:color="000000"/>
                              <w:bottom w:val="single" w:sz="4" w:space="0" w:color="000000"/>
                              <w:right w:val="single" w:sz="4" w:space="0" w:color="000000"/>
                            </w:tcBorders>
                            <w:vAlign w:val="center"/>
                          </w:tcPr>
                          <w:p w14:paraId="76642B30" w14:textId="77777777" w:rsidR="00DB1C51" w:rsidRPr="002317C1" w:rsidRDefault="00DB1C51" w:rsidP="00940A0B">
                            <w:pPr>
                              <w:spacing w:line="259" w:lineRule="auto"/>
                              <w:ind w:left="2"/>
                            </w:pPr>
                            <w:r w:rsidRPr="002317C1">
                              <w:rPr>
                                <w:sz w:val="20"/>
                              </w:rPr>
                              <w:t xml:space="preserve">Chaussée du Roeulx, 122 </w:t>
                            </w:r>
                          </w:p>
                        </w:tc>
                        <w:tc>
                          <w:tcPr>
                            <w:tcW w:w="3686" w:type="dxa"/>
                            <w:tcBorders>
                              <w:top w:val="single" w:sz="4" w:space="0" w:color="000000"/>
                              <w:left w:val="single" w:sz="4" w:space="0" w:color="000000"/>
                              <w:bottom w:val="single" w:sz="4" w:space="0" w:color="000000"/>
                              <w:right w:val="single" w:sz="4" w:space="0" w:color="000000"/>
                            </w:tcBorders>
                            <w:vAlign w:val="center"/>
                          </w:tcPr>
                          <w:p w14:paraId="7BD9CE3D" w14:textId="77777777" w:rsidR="00DB1C51" w:rsidRPr="002317C1" w:rsidRDefault="00DB1C51" w:rsidP="00940A0B">
                            <w:pPr>
                              <w:spacing w:line="259" w:lineRule="auto"/>
                            </w:pPr>
                            <w:r w:rsidRPr="002317C1">
                              <w:rPr>
                                <w:sz w:val="20"/>
                              </w:rPr>
                              <w:t xml:space="preserve">7000 MONS </w:t>
                            </w:r>
                          </w:p>
                        </w:tc>
                        <w:tc>
                          <w:tcPr>
                            <w:tcW w:w="1417" w:type="dxa"/>
                            <w:tcBorders>
                              <w:top w:val="single" w:sz="4" w:space="0" w:color="000000"/>
                              <w:left w:val="single" w:sz="4" w:space="0" w:color="000000"/>
                              <w:bottom w:val="single" w:sz="4" w:space="0" w:color="000000"/>
                              <w:right w:val="single" w:sz="4" w:space="0" w:color="000000"/>
                            </w:tcBorders>
                            <w:vAlign w:val="center"/>
                          </w:tcPr>
                          <w:p w14:paraId="6DC9F976" w14:textId="77777777" w:rsidR="00DB1C51" w:rsidRPr="002317C1" w:rsidRDefault="00DB1C51" w:rsidP="00940A0B">
                            <w:pPr>
                              <w:spacing w:line="259" w:lineRule="auto"/>
                            </w:pPr>
                            <w:r w:rsidRPr="002317C1">
                              <w:rPr>
                                <w:sz w:val="20"/>
                              </w:rPr>
                              <w:t xml:space="preserve">065/35.36.53 </w:t>
                            </w:r>
                          </w:p>
                        </w:tc>
                        <w:tc>
                          <w:tcPr>
                            <w:tcW w:w="3237" w:type="dxa"/>
                            <w:tcBorders>
                              <w:top w:val="single" w:sz="4" w:space="0" w:color="000000"/>
                              <w:left w:val="single" w:sz="4" w:space="0" w:color="000000"/>
                              <w:bottom w:val="single" w:sz="4" w:space="0" w:color="000000"/>
                              <w:right w:val="single" w:sz="4" w:space="0" w:color="000000"/>
                            </w:tcBorders>
                            <w:vAlign w:val="center"/>
                          </w:tcPr>
                          <w:p w14:paraId="78741515" w14:textId="77777777" w:rsidR="00DB1C51" w:rsidRPr="002317C1" w:rsidRDefault="00DB1C51" w:rsidP="00940A0B">
                            <w:pPr>
                              <w:spacing w:line="259" w:lineRule="auto"/>
                              <w:ind w:left="4"/>
                            </w:pPr>
                            <w:r w:rsidRPr="002317C1">
                              <w:rPr>
                                <w:b/>
                                <w:sz w:val="20"/>
                              </w:rPr>
                              <w:t xml:space="preserve">Province du Hainaut </w:t>
                            </w:r>
                          </w:p>
                        </w:tc>
                      </w:tr>
                      <w:tr w:rsidR="00940A0B" w:rsidRPr="002317C1" w14:paraId="1CD49B53" w14:textId="77777777" w:rsidTr="00940A0B">
                        <w:trPr>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44144ED2" w14:textId="77777777" w:rsidR="00DB1C51" w:rsidRPr="002317C1" w:rsidRDefault="00DB1C51" w:rsidP="00940A0B">
                            <w:pPr>
                              <w:spacing w:line="259" w:lineRule="auto"/>
                              <w:ind w:left="1"/>
                            </w:pPr>
                            <w:r w:rsidRPr="002317C1">
                              <w:rPr>
                                <w:sz w:val="20"/>
                              </w:rPr>
                              <w:t xml:space="preserve">CPMS Spécialisé provincial </w:t>
                            </w:r>
                          </w:p>
                        </w:tc>
                        <w:tc>
                          <w:tcPr>
                            <w:tcW w:w="3118" w:type="dxa"/>
                            <w:tcBorders>
                              <w:top w:val="single" w:sz="4" w:space="0" w:color="000000"/>
                              <w:left w:val="single" w:sz="4" w:space="0" w:color="000000"/>
                              <w:bottom w:val="single" w:sz="4" w:space="0" w:color="000000"/>
                              <w:right w:val="single" w:sz="4" w:space="0" w:color="000000"/>
                            </w:tcBorders>
                            <w:vAlign w:val="center"/>
                          </w:tcPr>
                          <w:p w14:paraId="5A20A129" w14:textId="77777777" w:rsidR="00DB1C51" w:rsidRPr="002317C1" w:rsidRDefault="00DB1C51" w:rsidP="00940A0B">
                            <w:pPr>
                              <w:spacing w:line="259" w:lineRule="auto"/>
                              <w:ind w:left="2"/>
                            </w:pPr>
                            <w:r w:rsidRPr="002317C1">
                              <w:rPr>
                                <w:sz w:val="20"/>
                              </w:rPr>
                              <w:t xml:space="preserve">Rue Paul Pastur, 33 </w:t>
                            </w:r>
                          </w:p>
                        </w:tc>
                        <w:tc>
                          <w:tcPr>
                            <w:tcW w:w="3686" w:type="dxa"/>
                            <w:tcBorders>
                              <w:top w:val="single" w:sz="4" w:space="0" w:color="000000"/>
                              <w:left w:val="single" w:sz="4" w:space="0" w:color="000000"/>
                              <w:bottom w:val="single" w:sz="4" w:space="0" w:color="000000"/>
                              <w:right w:val="single" w:sz="4" w:space="0" w:color="000000"/>
                            </w:tcBorders>
                            <w:vAlign w:val="center"/>
                          </w:tcPr>
                          <w:p w14:paraId="30D377B0" w14:textId="77777777" w:rsidR="00DB1C51" w:rsidRPr="002317C1" w:rsidRDefault="00DB1C51" w:rsidP="00940A0B">
                            <w:pPr>
                              <w:spacing w:line="259" w:lineRule="auto"/>
                            </w:pPr>
                            <w:r w:rsidRPr="002317C1">
                              <w:rPr>
                                <w:sz w:val="20"/>
                              </w:rPr>
                              <w:t xml:space="preserve">7100 LA LOUVIERE </w:t>
                            </w:r>
                          </w:p>
                        </w:tc>
                        <w:tc>
                          <w:tcPr>
                            <w:tcW w:w="1417" w:type="dxa"/>
                            <w:tcBorders>
                              <w:top w:val="single" w:sz="4" w:space="0" w:color="000000"/>
                              <w:left w:val="single" w:sz="4" w:space="0" w:color="000000"/>
                              <w:bottom w:val="single" w:sz="4" w:space="0" w:color="000000"/>
                              <w:right w:val="single" w:sz="4" w:space="0" w:color="000000"/>
                            </w:tcBorders>
                            <w:vAlign w:val="center"/>
                          </w:tcPr>
                          <w:p w14:paraId="3BA373F4" w14:textId="77777777" w:rsidR="00DB1C51" w:rsidRPr="002317C1" w:rsidRDefault="00DB1C51" w:rsidP="00940A0B">
                            <w:pPr>
                              <w:spacing w:line="259" w:lineRule="auto"/>
                            </w:pPr>
                            <w:r w:rsidRPr="002317C1">
                              <w:rPr>
                                <w:sz w:val="20"/>
                              </w:rPr>
                              <w:t xml:space="preserve">064/22.53.45 </w:t>
                            </w:r>
                          </w:p>
                        </w:tc>
                        <w:tc>
                          <w:tcPr>
                            <w:tcW w:w="3237" w:type="dxa"/>
                            <w:tcBorders>
                              <w:top w:val="single" w:sz="4" w:space="0" w:color="000000"/>
                              <w:left w:val="single" w:sz="4" w:space="0" w:color="000000"/>
                              <w:bottom w:val="single" w:sz="4" w:space="0" w:color="000000"/>
                              <w:right w:val="single" w:sz="4" w:space="0" w:color="000000"/>
                            </w:tcBorders>
                            <w:vAlign w:val="center"/>
                          </w:tcPr>
                          <w:p w14:paraId="08A42964" w14:textId="77777777" w:rsidR="00DB1C51" w:rsidRPr="002317C1" w:rsidRDefault="00DB1C51" w:rsidP="00940A0B">
                            <w:pPr>
                              <w:spacing w:line="259" w:lineRule="auto"/>
                              <w:ind w:left="4"/>
                            </w:pPr>
                            <w:r w:rsidRPr="002317C1">
                              <w:rPr>
                                <w:b/>
                                <w:sz w:val="20"/>
                              </w:rPr>
                              <w:t xml:space="preserve">Province du Hainaut </w:t>
                            </w:r>
                          </w:p>
                        </w:tc>
                      </w:tr>
                      <w:tr w:rsidR="00940A0B" w:rsidRPr="002317C1" w14:paraId="6ED6A7B0" w14:textId="77777777" w:rsidTr="00940A0B">
                        <w:trPr>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23578942" w14:textId="77777777" w:rsidR="00DB1C51" w:rsidRPr="002317C1" w:rsidRDefault="00DB1C51" w:rsidP="00940A0B">
                            <w:pPr>
                              <w:spacing w:line="259" w:lineRule="auto"/>
                              <w:ind w:left="1"/>
                            </w:pPr>
                            <w:r w:rsidRPr="002317C1">
                              <w:rPr>
                                <w:sz w:val="20"/>
                              </w:rPr>
                              <w:t xml:space="preserve">CPMS Spécialisé libre </w:t>
                            </w:r>
                          </w:p>
                        </w:tc>
                        <w:tc>
                          <w:tcPr>
                            <w:tcW w:w="3118" w:type="dxa"/>
                            <w:tcBorders>
                              <w:top w:val="single" w:sz="4" w:space="0" w:color="000000"/>
                              <w:left w:val="single" w:sz="4" w:space="0" w:color="000000"/>
                              <w:bottom w:val="single" w:sz="4" w:space="0" w:color="000000"/>
                              <w:right w:val="single" w:sz="4" w:space="0" w:color="000000"/>
                            </w:tcBorders>
                            <w:vAlign w:val="center"/>
                          </w:tcPr>
                          <w:p w14:paraId="7039751A" w14:textId="77777777" w:rsidR="00DB1C51" w:rsidRPr="002317C1" w:rsidRDefault="00DB1C51" w:rsidP="00940A0B">
                            <w:pPr>
                              <w:spacing w:line="259" w:lineRule="auto"/>
                              <w:ind w:left="2"/>
                            </w:pPr>
                            <w:r w:rsidRPr="002317C1">
                              <w:rPr>
                                <w:sz w:val="20"/>
                              </w:rPr>
                              <w:t xml:space="preserve">Rue des Jésuites, 29 </w:t>
                            </w:r>
                          </w:p>
                        </w:tc>
                        <w:tc>
                          <w:tcPr>
                            <w:tcW w:w="3686" w:type="dxa"/>
                            <w:tcBorders>
                              <w:top w:val="single" w:sz="4" w:space="0" w:color="000000"/>
                              <w:left w:val="single" w:sz="4" w:space="0" w:color="000000"/>
                              <w:bottom w:val="single" w:sz="4" w:space="0" w:color="000000"/>
                              <w:right w:val="single" w:sz="4" w:space="0" w:color="000000"/>
                            </w:tcBorders>
                            <w:vAlign w:val="center"/>
                          </w:tcPr>
                          <w:p w14:paraId="674E5543" w14:textId="77777777" w:rsidR="00DB1C51" w:rsidRPr="002317C1" w:rsidRDefault="00DB1C51" w:rsidP="00940A0B">
                            <w:pPr>
                              <w:spacing w:line="259" w:lineRule="auto"/>
                            </w:pPr>
                            <w:r w:rsidRPr="002317C1">
                              <w:rPr>
                                <w:sz w:val="20"/>
                              </w:rPr>
                              <w:t xml:space="preserve">7500 TOURNAI </w:t>
                            </w:r>
                          </w:p>
                        </w:tc>
                        <w:tc>
                          <w:tcPr>
                            <w:tcW w:w="1417" w:type="dxa"/>
                            <w:tcBorders>
                              <w:top w:val="single" w:sz="4" w:space="0" w:color="000000"/>
                              <w:left w:val="single" w:sz="4" w:space="0" w:color="000000"/>
                              <w:bottom w:val="single" w:sz="4" w:space="0" w:color="000000"/>
                              <w:right w:val="single" w:sz="4" w:space="0" w:color="000000"/>
                            </w:tcBorders>
                            <w:vAlign w:val="center"/>
                          </w:tcPr>
                          <w:p w14:paraId="4329DE0E" w14:textId="77777777" w:rsidR="00DB1C51" w:rsidRPr="002317C1" w:rsidRDefault="00DB1C51" w:rsidP="00940A0B">
                            <w:pPr>
                              <w:spacing w:line="259" w:lineRule="auto"/>
                            </w:pPr>
                            <w:r w:rsidRPr="002317C1">
                              <w:rPr>
                                <w:sz w:val="20"/>
                              </w:rPr>
                              <w:t xml:space="preserve">069/22.03.73 </w:t>
                            </w:r>
                          </w:p>
                        </w:tc>
                        <w:tc>
                          <w:tcPr>
                            <w:tcW w:w="3237" w:type="dxa"/>
                            <w:tcBorders>
                              <w:top w:val="single" w:sz="4" w:space="0" w:color="000000"/>
                              <w:left w:val="single" w:sz="4" w:space="0" w:color="000000"/>
                              <w:bottom w:val="single" w:sz="4" w:space="0" w:color="000000"/>
                              <w:right w:val="single" w:sz="4" w:space="0" w:color="000000"/>
                            </w:tcBorders>
                            <w:vAlign w:val="center"/>
                          </w:tcPr>
                          <w:p w14:paraId="38389C73" w14:textId="77777777" w:rsidR="00DB1C51" w:rsidRPr="002317C1" w:rsidRDefault="00DB1C51" w:rsidP="00940A0B">
                            <w:pPr>
                              <w:spacing w:line="259" w:lineRule="auto"/>
                              <w:ind w:left="4"/>
                            </w:pPr>
                            <w:r w:rsidRPr="002317C1">
                              <w:rPr>
                                <w:b/>
                                <w:sz w:val="20"/>
                              </w:rPr>
                              <w:t xml:space="preserve">Province du Hainaut </w:t>
                            </w:r>
                          </w:p>
                        </w:tc>
                      </w:tr>
                      <w:tr w:rsidR="00940A0B" w:rsidRPr="002317C1" w14:paraId="21269B3C" w14:textId="77777777" w:rsidTr="00940A0B">
                        <w:trPr>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3BEC08D1" w14:textId="77777777" w:rsidR="00DB1C51" w:rsidRPr="002317C1" w:rsidRDefault="00DB1C51" w:rsidP="00940A0B">
                            <w:pPr>
                              <w:spacing w:line="259" w:lineRule="auto"/>
                              <w:ind w:left="1"/>
                            </w:pPr>
                            <w:r w:rsidRPr="002317C1">
                              <w:rPr>
                                <w:sz w:val="20"/>
                              </w:rPr>
                              <w:t xml:space="preserve">CPMS Spécialisé libre </w:t>
                            </w:r>
                          </w:p>
                        </w:tc>
                        <w:tc>
                          <w:tcPr>
                            <w:tcW w:w="3118" w:type="dxa"/>
                            <w:tcBorders>
                              <w:top w:val="single" w:sz="4" w:space="0" w:color="000000"/>
                              <w:left w:val="single" w:sz="4" w:space="0" w:color="000000"/>
                              <w:bottom w:val="single" w:sz="4" w:space="0" w:color="000000"/>
                              <w:right w:val="single" w:sz="4" w:space="0" w:color="000000"/>
                            </w:tcBorders>
                            <w:vAlign w:val="center"/>
                          </w:tcPr>
                          <w:p w14:paraId="691B19C2" w14:textId="77777777" w:rsidR="00DB1C51" w:rsidRPr="002317C1" w:rsidRDefault="00DB1C51" w:rsidP="00940A0B">
                            <w:pPr>
                              <w:spacing w:line="259" w:lineRule="auto"/>
                              <w:ind w:left="2"/>
                            </w:pPr>
                            <w:r w:rsidRPr="002317C1">
                              <w:rPr>
                                <w:sz w:val="20"/>
                              </w:rPr>
                              <w:t xml:space="preserve">Rue du Luxembourg, 37 </w:t>
                            </w:r>
                          </w:p>
                        </w:tc>
                        <w:tc>
                          <w:tcPr>
                            <w:tcW w:w="3686" w:type="dxa"/>
                            <w:tcBorders>
                              <w:top w:val="single" w:sz="4" w:space="0" w:color="000000"/>
                              <w:left w:val="single" w:sz="4" w:space="0" w:color="000000"/>
                              <w:bottom w:val="single" w:sz="4" w:space="0" w:color="000000"/>
                              <w:right w:val="single" w:sz="4" w:space="0" w:color="000000"/>
                            </w:tcBorders>
                            <w:vAlign w:val="center"/>
                          </w:tcPr>
                          <w:p w14:paraId="4FB80D87" w14:textId="77777777" w:rsidR="00DB1C51" w:rsidRPr="002317C1" w:rsidRDefault="00DB1C51" w:rsidP="00940A0B">
                            <w:pPr>
                              <w:spacing w:line="259" w:lineRule="auto"/>
                            </w:pPr>
                            <w:r w:rsidRPr="002317C1">
                              <w:rPr>
                                <w:sz w:val="20"/>
                              </w:rPr>
                              <w:t xml:space="preserve">7700 MOUSCRON </w:t>
                            </w:r>
                          </w:p>
                        </w:tc>
                        <w:tc>
                          <w:tcPr>
                            <w:tcW w:w="1417" w:type="dxa"/>
                            <w:tcBorders>
                              <w:top w:val="single" w:sz="4" w:space="0" w:color="000000"/>
                              <w:left w:val="single" w:sz="4" w:space="0" w:color="000000"/>
                              <w:bottom w:val="single" w:sz="4" w:space="0" w:color="000000"/>
                              <w:right w:val="single" w:sz="4" w:space="0" w:color="000000"/>
                            </w:tcBorders>
                            <w:vAlign w:val="center"/>
                          </w:tcPr>
                          <w:p w14:paraId="62EBDD04" w14:textId="77777777" w:rsidR="00DB1C51" w:rsidRPr="002317C1" w:rsidRDefault="00DB1C51" w:rsidP="00940A0B">
                            <w:pPr>
                              <w:spacing w:line="259" w:lineRule="auto"/>
                            </w:pPr>
                            <w:r w:rsidRPr="002317C1">
                              <w:rPr>
                                <w:sz w:val="20"/>
                              </w:rPr>
                              <w:t xml:space="preserve">056/34.70.06 </w:t>
                            </w:r>
                          </w:p>
                        </w:tc>
                        <w:tc>
                          <w:tcPr>
                            <w:tcW w:w="3237" w:type="dxa"/>
                            <w:tcBorders>
                              <w:top w:val="single" w:sz="4" w:space="0" w:color="000000"/>
                              <w:left w:val="single" w:sz="4" w:space="0" w:color="000000"/>
                              <w:bottom w:val="single" w:sz="4" w:space="0" w:color="000000"/>
                              <w:right w:val="single" w:sz="4" w:space="0" w:color="000000"/>
                            </w:tcBorders>
                            <w:vAlign w:val="center"/>
                          </w:tcPr>
                          <w:p w14:paraId="0D8ACEA7" w14:textId="77777777" w:rsidR="00DB1C51" w:rsidRPr="002317C1" w:rsidRDefault="00DB1C51" w:rsidP="00940A0B">
                            <w:pPr>
                              <w:spacing w:line="259" w:lineRule="auto"/>
                              <w:ind w:left="4"/>
                            </w:pPr>
                            <w:r w:rsidRPr="002317C1">
                              <w:rPr>
                                <w:b/>
                                <w:sz w:val="20"/>
                              </w:rPr>
                              <w:t xml:space="preserve">Province du Hainaut </w:t>
                            </w:r>
                          </w:p>
                        </w:tc>
                      </w:tr>
                      <w:tr w:rsidR="00940A0B" w:rsidRPr="002317C1" w14:paraId="44ED42B8" w14:textId="77777777" w:rsidTr="00940A0B">
                        <w:trPr>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611E19F9" w14:textId="77777777" w:rsidR="00DB1C51" w:rsidRPr="002317C1" w:rsidRDefault="00DB1C51" w:rsidP="00940A0B">
                            <w:pPr>
                              <w:spacing w:line="259" w:lineRule="auto"/>
                              <w:ind w:left="1"/>
                            </w:pPr>
                            <w:r w:rsidRPr="002317C1">
                              <w:rPr>
                                <w:sz w:val="20"/>
                              </w:rPr>
                              <w:t xml:space="preserve">CPMS Spécialisé libre </w:t>
                            </w:r>
                          </w:p>
                        </w:tc>
                        <w:tc>
                          <w:tcPr>
                            <w:tcW w:w="3118" w:type="dxa"/>
                            <w:tcBorders>
                              <w:top w:val="single" w:sz="4" w:space="0" w:color="000000"/>
                              <w:left w:val="single" w:sz="4" w:space="0" w:color="000000"/>
                              <w:bottom w:val="single" w:sz="4" w:space="0" w:color="000000"/>
                              <w:right w:val="single" w:sz="4" w:space="0" w:color="000000"/>
                            </w:tcBorders>
                            <w:vAlign w:val="center"/>
                          </w:tcPr>
                          <w:p w14:paraId="5AD742BE" w14:textId="77777777" w:rsidR="00DB1C51" w:rsidRPr="002317C1" w:rsidRDefault="00DB1C51" w:rsidP="00940A0B">
                            <w:pPr>
                              <w:spacing w:line="259" w:lineRule="auto"/>
                              <w:ind w:left="2"/>
                            </w:pPr>
                            <w:r w:rsidRPr="002317C1">
                              <w:rPr>
                                <w:sz w:val="20"/>
                              </w:rPr>
                              <w:t xml:space="preserve">Ch. de Valenciennes, 199 </w:t>
                            </w:r>
                          </w:p>
                        </w:tc>
                        <w:tc>
                          <w:tcPr>
                            <w:tcW w:w="3686" w:type="dxa"/>
                            <w:tcBorders>
                              <w:top w:val="single" w:sz="4" w:space="0" w:color="000000"/>
                              <w:left w:val="single" w:sz="4" w:space="0" w:color="000000"/>
                              <w:bottom w:val="single" w:sz="4" w:space="0" w:color="000000"/>
                              <w:right w:val="single" w:sz="4" w:space="0" w:color="000000"/>
                            </w:tcBorders>
                            <w:vAlign w:val="center"/>
                          </w:tcPr>
                          <w:p w14:paraId="0F285256" w14:textId="77777777" w:rsidR="00DB1C51" w:rsidRPr="002317C1" w:rsidRDefault="00DB1C51" w:rsidP="00940A0B">
                            <w:pPr>
                              <w:spacing w:line="259" w:lineRule="auto"/>
                            </w:pPr>
                            <w:r w:rsidRPr="002317C1">
                              <w:rPr>
                                <w:sz w:val="20"/>
                              </w:rPr>
                              <w:t xml:space="preserve">7801 IRCHONWELZ </w:t>
                            </w:r>
                          </w:p>
                        </w:tc>
                        <w:tc>
                          <w:tcPr>
                            <w:tcW w:w="1417" w:type="dxa"/>
                            <w:tcBorders>
                              <w:top w:val="single" w:sz="4" w:space="0" w:color="000000"/>
                              <w:left w:val="single" w:sz="4" w:space="0" w:color="000000"/>
                              <w:bottom w:val="single" w:sz="4" w:space="0" w:color="000000"/>
                              <w:right w:val="single" w:sz="4" w:space="0" w:color="000000"/>
                            </w:tcBorders>
                            <w:vAlign w:val="center"/>
                          </w:tcPr>
                          <w:p w14:paraId="18EB6285" w14:textId="77777777" w:rsidR="00DB1C51" w:rsidRPr="002317C1" w:rsidRDefault="00DB1C51" w:rsidP="00940A0B">
                            <w:pPr>
                              <w:spacing w:line="259" w:lineRule="auto"/>
                            </w:pPr>
                            <w:r w:rsidRPr="002317C1">
                              <w:rPr>
                                <w:sz w:val="20"/>
                              </w:rPr>
                              <w:t xml:space="preserve">068/66.55.30 </w:t>
                            </w:r>
                          </w:p>
                        </w:tc>
                        <w:tc>
                          <w:tcPr>
                            <w:tcW w:w="3237" w:type="dxa"/>
                            <w:tcBorders>
                              <w:top w:val="single" w:sz="4" w:space="0" w:color="000000"/>
                              <w:left w:val="single" w:sz="4" w:space="0" w:color="000000"/>
                              <w:bottom w:val="single" w:sz="4" w:space="0" w:color="000000"/>
                              <w:right w:val="single" w:sz="4" w:space="0" w:color="000000"/>
                            </w:tcBorders>
                            <w:vAlign w:val="center"/>
                          </w:tcPr>
                          <w:p w14:paraId="192F416A" w14:textId="77777777" w:rsidR="00DB1C51" w:rsidRPr="002317C1" w:rsidRDefault="00DB1C51" w:rsidP="00940A0B">
                            <w:pPr>
                              <w:spacing w:line="259" w:lineRule="auto"/>
                              <w:ind w:left="4"/>
                            </w:pPr>
                            <w:r w:rsidRPr="002317C1">
                              <w:rPr>
                                <w:b/>
                                <w:sz w:val="20"/>
                              </w:rPr>
                              <w:t xml:space="preserve">Province du Hainaut </w:t>
                            </w:r>
                          </w:p>
                        </w:tc>
                      </w:tr>
                    </w:tbl>
                    <w:p w14:paraId="42EEFE12" w14:textId="7EA4EFC4" w:rsidR="00DB1C51" w:rsidRPr="002317C1" w:rsidRDefault="00DB1C51" w:rsidP="00062018">
                      <w:pPr>
                        <w:spacing w:line="259" w:lineRule="auto"/>
                        <w:rPr>
                          <w:b/>
                          <w:u w:val="single" w:color="000000"/>
                        </w:rPr>
                      </w:pPr>
                      <w:r w:rsidRPr="002317C1">
                        <w:t xml:space="preserve"> </w:t>
                      </w:r>
                      <w:r w:rsidRPr="002317C1">
                        <w:rPr>
                          <w:b/>
                          <w:u w:val="single" w:color="000000"/>
                        </w:rPr>
                        <w:br w:type="page"/>
                      </w:r>
                    </w:p>
                    <w:p w14:paraId="493371E2" w14:textId="48E24864" w:rsidR="00DB1C51" w:rsidRDefault="002861A8" w:rsidP="006F0E97">
                      <w:pPr>
                        <w:pStyle w:val="Titre4"/>
                      </w:pPr>
                      <w:bookmarkStart w:id="228" w:name="_Annexe_4_:_3"/>
                      <w:bookmarkEnd w:id="228"/>
                      <w:r w:rsidRPr="00BB7A9B">
                        <w:rPr>
                          <w:rFonts w:eastAsia="Times New Roman" w:cs="Arial"/>
                          <w:noProof/>
                          <w:color w:val="000000" w:themeColor="text1"/>
                          <w:sz w:val="20"/>
                          <w:szCs w:val="20"/>
                        </w:rPr>
                        <w:lastRenderedPageBreak/>
                        <w:drawing>
                          <wp:anchor distT="0" distB="0" distL="114300" distR="114300" simplePos="0" relativeHeight="251643392" behindDoc="0" locked="0" layoutInCell="1" allowOverlap="1" wp14:anchorId="3D400A76" wp14:editId="71746CEC">
                            <wp:simplePos x="0" y="0"/>
                            <wp:positionH relativeFrom="margin">
                              <wp:posOffset>8339455</wp:posOffset>
                            </wp:positionH>
                            <wp:positionV relativeFrom="paragraph">
                              <wp:posOffset>-89345</wp:posOffset>
                            </wp:positionV>
                            <wp:extent cx="465667" cy="465667"/>
                            <wp:effectExtent l="0" t="0" r="0" b="0"/>
                            <wp:wrapNone/>
                            <wp:docPr id="55" name="Imag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65667" cy="465667"/>
                                    </a:xfrm>
                                    <a:prstGeom prst="rect">
                                      <a:avLst/>
                                    </a:prstGeom>
                                  </pic:spPr>
                                </pic:pic>
                              </a:graphicData>
                            </a:graphic>
                            <wp14:sizeRelH relativeFrom="margin">
                              <wp14:pctWidth>0</wp14:pctWidth>
                            </wp14:sizeRelH>
                            <wp14:sizeRelV relativeFrom="margin">
                              <wp14:pctHeight>0</wp14:pctHeight>
                            </wp14:sizeRelV>
                          </wp:anchor>
                        </w:drawing>
                      </w:r>
                      <w:r w:rsidR="00DB1C51" w:rsidRPr="00BB7A9B">
                        <w:rPr>
                          <w:u w:color="000000"/>
                        </w:rPr>
                        <w:t>Annexe 4 : Liste des centres psycho-médico-sociaux MIXTES</w:t>
                      </w:r>
                      <w:r w:rsidR="00DB1C51" w:rsidRPr="002317C1">
                        <w:t xml:space="preserve">  </w:t>
                      </w:r>
                    </w:p>
                    <w:p w14:paraId="39BD2B8A" w14:textId="77777777" w:rsidR="006F0E97" w:rsidRPr="006F0E97" w:rsidRDefault="006F0E97" w:rsidP="006F0E97"/>
                    <w:tbl>
                      <w:tblPr>
                        <w:tblStyle w:val="TableGrid"/>
                        <w:tblW w:w="14572" w:type="dxa"/>
                        <w:tblInd w:w="0" w:type="dxa"/>
                        <w:tblCellMar>
                          <w:top w:w="46" w:type="dxa"/>
                          <w:left w:w="106" w:type="dxa"/>
                          <w:bottom w:w="8" w:type="dxa"/>
                          <w:right w:w="114" w:type="dxa"/>
                        </w:tblCellMar>
                        <w:tblLook w:val="04A0" w:firstRow="1" w:lastRow="0" w:firstColumn="1" w:lastColumn="0" w:noHBand="0" w:noVBand="1"/>
                      </w:tblPr>
                      <w:tblGrid>
                        <w:gridCol w:w="3140"/>
                        <w:gridCol w:w="3092"/>
                        <w:gridCol w:w="3686"/>
                        <w:gridCol w:w="1471"/>
                        <w:gridCol w:w="3183"/>
                      </w:tblGrid>
                      <w:tr w:rsidR="00DB1C51" w:rsidRPr="002317C1" w14:paraId="513AEBCB" w14:textId="77777777" w:rsidTr="00940A0B">
                        <w:trPr>
                          <w:trHeight w:val="598"/>
                        </w:trPr>
                        <w:tc>
                          <w:tcPr>
                            <w:tcW w:w="9918" w:type="dxa"/>
                            <w:gridSpan w:val="3"/>
                            <w:tcBorders>
                              <w:top w:val="single" w:sz="4" w:space="0" w:color="000000"/>
                              <w:left w:val="single" w:sz="4" w:space="0" w:color="000000"/>
                              <w:bottom w:val="single" w:sz="4" w:space="0" w:color="000000"/>
                              <w:right w:val="nil"/>
                            </w:tcBorders>
                            <w:shd w:val="clear" w:color="auto" w:fill="EEECE1"/>
                            <w:vAlign w:val="center"/>
                          </w:tcPr>
                          <w:p w14:paraId="27959A56" w14:textId="77777777" w:rsidR="00DB1C51" w:rsidRPr="002317C1" w:rsidRDefault="00DB1C51" w:rsidP="009246C2">
                            <w:pPr>
                              <w:spacing w:line="259" w:lineRule="auto"/>
                              <w:ind w:right="601"/>
                              <w:jc w:val="right"/>
                            </w:pPr>
                            <w:r w:rsidRPr="002317C1">
                              <w:rPr>
                                <w:b/>
                                <w:sz w:val="36"/>
                              </w:rPr>
                              <w:t>CPMS MIXTES</w:t>
                            </w:r>
                            <w:r w:rsidRPr="002317C1">
                              <w:rPr>
                                <w:rFonts w:ascii="Georgia" w:eastAsia="Georgia" w:hAnsi="Georgia" w:cs="Georgia"/>
                                <w:b/>
                              </w:rPr>
                              <w:t xml:space="preserve"> </w:t>
                            </w:r>
                          </w:p>
                        </w:tc>
                        <w:tc>
                          <w:tcPr>
                            <w:tcW w:w="1471" w:type="dxa"/>
                            <w:tcBorders>
                              <w:top w:val="single" w:sz="4" w:space="0" w:color="000000"/>
                              <w:left w:val="nil"/>
                              <w:bottom w:val="single" w:sz="4" w:space="0" w:color="000000"/>
                              <w:right w:val="nil"/>
                            </w:tcBorders>
                            <w:shd w:val="clear" w:color="auto" w:fill="EEECE1"/>
                          </w:tcPr>
                          <w:p w14:paraId="314EA531" w14:textId="77777777" w:rsidR="00DB1C51" w:rsidRPr="002317C1" w:rsidRDefault="00DB1C51" w:rsidP="009246C2">
                            <w:pPr>
                              <w:spacing w:after="160" w:line="259" w:lineRule="auto"/>
                            </w:pPr>
                          </w:p>
                        </w:tc>
                        <w:tc>
                          <w:tcPr>
                            <w:tcW w:w="3183" w:type="dxa"/>
                            <w:tcBorders>
                              <w:top w:val="single" w:sz="4" w:space="0" w:color="000000"/>
                              <w:left w:val="nil"/>
                              <w:bottom w:val="single" w:sz="4" w:space="0" w:color="000000"/>
                              <w:right w:val="single" w:sz="4" w:space="0" w:color="000000"/>
                            </w:tcBorders>
                            <w:shd w:val="clear" w:color="auto" w:fill="EEECE1"/>
                          </w:tcPr>
                          <w:p w14:paraId="31241B5F" w14:textId="77777777" w:rsidR="00DB1C51" w:rsidRPr="002317C1" w:rsidRDefault="00DB1C51" w:rsidP="009246C2">
                            <w:pPr>
                              <w:spacing w:after="160" w:line="259" w:lineRule="auto"/>
                            </w:pPr>
                          </w:p>
                        </w:tc>
                      </w:tr>
                      <w:tr w:rsidR="00DB1C51" w:rsidRPr="002317C1" w14:paraId="2DA71B52" w14:textId="77777777" w:rsidTr="00940A0B">
                        <w:trPr>
                          <w:trHeight w:val="425"/>
                        </w:trPr>
                        <w:tc>
                          <w:tcPr>
                            <w:tcW w:w="3140" w:type="dxa"/>
                            <w:tcBorders>
                              <w:top w:val="single" w:sz="4" w:space="0" w:color="000000"/>
                              <w:left w:val="single" w:sz="4" w:space="0" w:color="000000"/>
                              <w:bottom w:val="single" w:sz="4" w:space="0" w:color="000000"/>
                              <w:right w:val="single" w:sz="4" w:space="0" w:color="000000"/>
                            </w:tcBorders>
                            <w:vAlign w:val="center"/>
                          </w:tcPr>
                          <w:p w14:paraId="5C74B43E" w14:textId="77777777" w:rsidR="00DB1C51" w:rsidRPr="002317C1" w:rsidRDefault="00DB1C51" w:rsidP="009246C2">
                            <w:pPr>
                              <w:spacing w:line="259" w:lineRule="auto"/>
                              <w:ind w:left="7"/>
                              <w:jc w:val="center"/>
                            </w:pPr>
                            <w:r w:rsidRPr="002317C1">
                              <w:rPr>
                                <w:b/>
                              </w:rPr>
                              <w:t xml:space="preserve">Nom </w:t>
                            </w:r>
                          </w:p>
                        </w:tc>
                        <w:tc>
                          <w:tcPr>
                            <w:tcW w:w="3092" w:type="dxa"/>
                            <w:tcBorders>
                              <w:top w:val="single" w:sz="4" w:space="0" w:color="000000"/>
                              <w:left w:val="single" w:sz="4" w:space="0" w:color="000000"/>
                              <w:bottom w:val="single" w:sz="4" w:space="0" w:color="000000"/>
                              <w:right w:val="single" w:sz="4" w:space="0" w:color="000000"/>
                            </w:tcBorders>
                            <w:vAlign w:val="center"/>
                          </w:tcPr>
                          <w:p w14:paraId="0433A524" w14:textId="77777777" w:rsidR="00DB1C51" w:rsidRPr="002317C1" w:rsidRDefault="00DB1C51" w:rsidP="009246C2">
                            <w:pPr>
                              <w:spacing w:line="259" w:lineRule="auto"/>
                              <w:ind w:left="6"/>
                              <w:jc w:val="center"/>
                            </w:pPr>
                            <w:r w:rsidRPr="002317C1">
                              <w:rPr>
                                <w:b/>
                              </w:rPr>
                              <w:t xml:space="preserve">Adresse </w:t>
                            </w:r>
                          </w:p>
                        </w:tc>
                        <w:tc>
                          <w:tcPr>
                            <w:tcW w:w="3686" w:type="dxa"/>
                            <w:tcBorders>
                              <w:top w:val="single" w:sz="4" w:space="0" w:color="000000"/>
                              <w:left w:val="single" w:sz="4" w:space="0" w:color="000000"/>
                              <w:bottom w:val="single" w:sz="4" w:space="0" w:color="000000"/>
                              <w:right w:val="single" w:sz="4" w:space="0" w:color="000000"/>
                            </w:tcBorders>
                            <w:vAlign w:val="center"/>
                          </w:tcPr>
                          <w:p w14:paraId="4C52F7CC" w14:textId="77777777" w:rsidR="00DB1C51" w:rsidRPr="002317C1" w:rsidRDefault="00DB1C51" w:rsidP="009246C2">
                            <w:pPr>
                              <w:spacing w:line="259" w:lineRule="auto"/>
                              <w:ind w:left="1"/>
                              <w:jc w:val="center"/>
                            </w:pPr>
                            <w:r w:rsidRPr="002317C1">
                              <w:rPr>
                                <w:b/>
                              </w:rPr>
                              <w:t xml:space="preserve">Localité </w:t>
                            </w:r>
                          </w:p>
                        </w:tc>
                        <w:tc>
                          <w:tcPr>
                            <w:tcW w:w="1471" w:type="dxa"/>
                            <w:tcBorders>
                              <w:top w:val="single" w:sz="4" w:space="0" w:color="000000"/>
                              <w:left w:val="single" w:sz="4" w:space="0" w:color="000000"/>
                              <w:bottom w:val="single" w:sz="4" w:space="0" w:color="000000"/>
                              <w:right w:val="single" w:sz="4" w:space="0" w:color="000000"/>
                            </w:tcBorders>
                            <w:vAlign w:val="center"/>
                          </w:tcPr>
                          <w:p w14:paraId="25F91CE9" w14:textId="77777777" w:rsidR="00DB1C51" w:rsidRPr="002317C1" w:rsidRDefault="00DB1C51" w:rsidP="009246C2">
                            <w:pPr>
                              <w:spacing w:line="259" w:lineRule="auto"/>
                              <w:ind w:left="12"/>
                              <w:jc w:val="center"/>
                            </w:pPr>
                            <w:r w:rsidRPr="002317C1">
                              <w:rPr>
                                <w:b/>
                              </w:rPr>
                              <w:t xml:space="preserve">Tel. </w:t>
                            </w:r>
                          </w:p>
                        </w:tc>
                        <w:tc>
                          <w:tcPr>
                            <w:tcW w:w="3183" w:type="dxa"/>
                            <w:tcBorders>
                              <w:top w:val="single" w:sz="4" w:space="0" w:color="000000"/>
                              <w:left w:val="single" w:sz="4" w:space="0" w:color="000000"/>
                              <w:bottom w:val="single" w:sz="4" w:space="0" w:color="000000"/>
                              <w:right w:val="single" w:sz="4" w:space="0" w:color="000000"/>
                            </w:tcBorders>
                            <w:vAlign w:val="center"/>
                          </w:tcPr>
                          <w:p w14:paraId="60D6DB47" w14:textId="77777777" w:rsidR="00DB1C51" w:rsidRPr="002317C1" w:rsidRDefault="00DB1C51" w:rsidP="009246C2">
                            <w:pPr>
                              <w:spacing w:line="259" w:lineRule="auto"/>
                              <w:ind w:left="11"/>
                              <w:jc w:val="center"/>
                            </w:pPr>
                            <w:r w:rsidRPr="002317C1">
                              <w:rPr>
                                <w:b/>
                              </w:rPr>
                              <w:t xml:space="preserve">Arrondissement </w:t>
                            </w:r>
                          </w:p>
                        </w:tc>
                      </w:tr>
                      <w:tr w:rsidR="00DB1C51" w:rsidRPr="002317C1" w14:paraId="42C0528B" w14:textId="77777777" w:rsidTr="00940A0B">
                        <w:trPr>
                          <w:trHeight w:val="425"/>
                        </w:trPr>
                        <w:tc>
                          <w:tcPr>
                            <w:tcW w:w="3140" w:type="dxa"/>
                            <w:tcBorders>
                              <w:top w:val="single" w:sz="4" w:space="0" w:color="000000"/>
                              <w:left w:val="single" w:sz="4" w:space="0" w:color="000000"/>
                              <w:bottom w:val="single" w:sz="4" w:space="0" w:color="000000"/>
                              <w:right w:val="single" w:sz="4" w:space="0" w:color="000000"/>
                            </w:tcBorders>
                            <w:vAlign w:val="center"/>
                          </w:tcPr>
                          <w:p w14:paraId="7ECFDB2C" w14:textId="77777777" w:rsidR="00DB1C51" w:rsidRPr="002317C1" w:rsidRDefault="00DB1C51" w:rsidP="00940A0B">
                            <w:pPr>
                              <w:spacing w:line="259" w:lineRule="auto"/>
                              <w:ind w:left="1"/>
                            </w:pPr>
                            <w:r w:rsidRPr="002317C1">
                              <w:t xml:space="preserve">CPMS COCOF 1 </w:t>
                            </w:r>
                          </w:p>
                        </w:tc>
                        <w:tc>
                          <w:tcPr>
                            <w:tcW w:w="3092" w:type="dxa"/>
                            <w:tcBorders>
                              <w:top w:val="single" w:sz="4" w:space="0" w:color="000000"/>
                              <w:left w:val="single" w:sz="4" w:space="0" w:color="000000"/>
                              <w:bottom w:val="single" w:sz="4" w:space="0" w:color="000000"/>
                              <w:right w:val="single" w:sz="4" w:space="0" w:color="000000"/>
                            </w:tcBorders>
                            <w:vAlign w:val="center"/>
                          </w:tcPr>
                          <w:p w14:paraId="071824A5" w14:textId="77777777" w:rsidR="00DB1C51" w:rsidRPr="002317C1" w:rsidRDefault="00DB1C51" w:rsidP="00940A0B">
                            <w:pPr>
                              <w:spacing w:line="259" w:lineRule="auto"/>
                              <w:ind w:left="2"/>
                            </w:pPr>
                            <w:r w:rsidRPr="002317C1">
                              <w:t xml:space="preserve">Rue du Meiboom, 14 – 3ème étage </w:t>
                            </w:r>
                          </w:p>
                        </w:tc>
                        <w:tc>
                          <w:tcPr>
                            <w:tcW w:w="3686" w:type="dxa"/>
                            <w:tcBorders>
                              <w:top w:val="single" w:sz="4" w:space="0" w:color="000000"/>
                              <w:left w:val="single" w:sz="4" w:space="0" w:color="000000"/>
                              <w:bottom w:val="single" w:sz="4" w:space="0" w:color="000000"/>
                              <w:right w:val="single" w:sz="4" w:space="0" w:color="000000"/>
                            </w:tcBorders>
                            <w:vAlign w:val="center"/>
                          </w:tcPr>
                          <w:p w14:paraId="44427295" w14:textId="77777777" w:rsidR="00DB1C51" w:rsidRPr="002317C1" w:rsidRDefault="00DB1C51" w:rsidP="00940A0B">
                            <w:pPr>
                              <w:spacing w:line="259" w:lineRule="auto"/>
                            </w:pPr>
                            <w:r w:rsidRPr="002317C1">
                              <w:t xml:space="preserve">1000 BRUXELLES </w:t>
                            </w:r>
                          </w:p>
                        </w:tc>
                        <w:tc>
                          <w:tcPr>
                            <w:tcW w:w="1471" w:type="dxa"/>
                            <w:tcBorders>
                              <w:top w:val="single" w:sz="4" w:space="0" w:color="000000"/>
                              <w:left w:val="single" w:sz="4" w:space="0" w:color="000000"/>
                              <w:bottom w:val="single" w:sz="4" w:space="0" w:color="000000"/>
                              <w:right w:val="single" w:sz="4" w:space="0" w:color="000000"/>
                            </w:tcBorders>
                            <w:vAlign w:val="center"/>
                          </w:tcPr>
                          <w:p w14:paraId="44329126" w14:textId="77777777" w:rsidR="00DB1C51" w:rsidRPr="002317C1" w:rsidRDefault="00DB1C51" w:rsidP="00940A0B">
                            <w:pPr>
                              <w:spacing w:line="259" w:lineRule="auto"/>
                              <w:ind w:left="3"/>
                            </w:pPr>
                            <w:r w:rsidRPr="002317C1">
                              <w:t xml:space="preserve">02/800.86.60 </w:t>
                            </w:r>
                          </w:p>
                        </w:tc>
                        <w:tc>
                          <w:tcPr>
                            <w:tcW w:w="3183" w:type="dxa"/>
                            <w:tcBorders>
                              <w:top w:val="single" w:sz="4" w:space="0" w:color="000000"/>
                              <w:left w:val="single" w:sz="4" w:space="0" w:color="000000"/>
                              <w:bottom w:val="single" w:sz="4" w:space="0" w:color="000000"/>
                              <w:right w:val="single" w:sz="4" w:space="0" w:color="000000"/>
                            </w:tcBorders>
                            <w:vAlign w:val="center"/>
                          </w:tcPr>
                          <w:p w14:paraId="62F74288" w14:textId="77777777" w:rsidR="00DB1C51" w:rsidRPr="002317C1" w:rsidRDefault="00DB1C51" w:rsidP="00940A0B">
                            <w:pPr>
                              <w:spacing w:line="259" w:lineRule="auto"/>
                            </w:pPr>
                            <w:r w:rsidRPr="002317C1">
                              <w:rPr>
                                <w:b/>
                              </w:rPr>
                              <w:t xml:space="preserve">Région de Bruxelles - Capitale </w:t>
                            </w:r>
                          </w:p>
                        </w:tc>
                      </w:tr>
                      <w:tr w:rsidR="00DB1C51" w:rsidRPr="002317C1" w14:paraId="3647E7CB" w14:textId="77777777" w:rsidTr="00940A0B">
                        <w:trPr>
                          <w:trHeight w:val="425"/>
                        </w:trPr>
                        <w:tc>
                          <w:tcPr>
                            <w:tcW w:w="3140" w:type="dxa"/>
                            <w:tcBorders>
                              <w:top w:val="single" w:sz="4" w:space="0" w:color="000000"/>
                              <w:left w:val="single" w:sz="4" w:space="0" w:color="000000"/>
                              <w:bottom w:val="single" w:sz="4" w:space="0" w:color="000000"/>
                              <w:right w:val="single" w:sz="4" w:space="0" w:color="000000"/>
                            </w:tcBorders>
                            <w:vAlign w:val="center"/>
                          </w:tcPr>
                          <w:p w14:paraId="672B70FD" w14:textId="77777777" w:rsidR="00DB1C51" w:rsidRPr="002317C1" w:rsidRDefault="00DB1C51" w:rsidP="00940A0B">
                            <w:pPr>
                              <w:spacing w:line="259" w:lineRule="auto"/>
                              <w:ind w:left="1"/>
                            </w:pPr>
                            <w:r w:rsidRPr="002317C1">
                              <w:t xml:space="preserve">CPMS COCOF 2 </w:t>
                            </w:r>
                          </w:p>
                        </w:tc>
                        <w:tc>
                          <w:tcPr>
                            <w:tcW w:w="3092" w:type="dxa"/>
                            <w:tcBorders>
                              <w:top w:val="single" w:sz="4" w:space="0" w:color="000000"/>
                              <w:left w:val="single" w:sz="4" w:space="0" w:color="000000"/>
                              <w:bottom w:val="single" w:sz="4" w:space="0" w:color="000000"/>
                              <w:right w:val="single" w:sz="4" w:space="0" w:color="000000"/>
                            </w:tcBorders>
                            <w:vAlign w:val="center"/>
                          </w:tcPr>
                          <w:p w14:paraId="089A9997" w14:textId="77777777" w:rsidR="00DB1C51" w:rsidRPr="002317C1" w:rsidRDefault="00DB1C51" w:rsidP="00940A0B">
                            <w:pPr>
                              <w:spacing w:line="259" w:lineRule="auto"/>
                              <w:ind w:left="2"/>
                            </w:pPr>
                            <w:r w:rsidRPr="002317C1">
                              <w:t xml:space="preserve">Rue du Meiboom, 14 – 4ème étage </w:t>
                            </w:r>
                          </w:p>
                        </w:tc>
                        <w:tc>
                          <w:tcPr>
                            <w:tcW w:w="3686" w:type="dxa"/>
                            <w:tcBorders>
                              <w:top w:val="single" w:sz="4" w:space="0" w:color="000000"/>
                              <w:left w:val="single" w:sz="4" w:space="0" w:color="000000"/>
                              <w:bottom w:val="single" w:sz="4" w:space="0" w:color="000000"/>
                              <w:right w:val="single" w:sz="4" w:space="0" w:color="000000"/>
                            </w:tcBorders>
                            <w:vAlign w:val="center"/>
                          </w:tcPr>
                          <w:p w14:paraId="2E02FD1D" w14:textId="77777777" w:rsidR="00DB1C51" w:rsidRPr="002317C1" w:rsidRDefault="00DB1C51" w:rsidP="00940A0B">
                            <w:pPr>
                              <w:spacing w:line="259" w:lineRule="auto"/>
                            </w:pPr>
                            <w:r w:rsidRPr="002317C1">
                              <w:t xml:space="preserve">1000 BRUXELLES </w:t>
                            </w:r>
                          </w:p>
                        </w:tc>
                        <w:tc>
                          <w:tcPr>
                            <w:tcW w:w="1471" w:type="dxa"/>
                            <w:tcBorders>
                              <w:top w:val="single" w:sz="4" w:space="0" w:color="000000"/>
                              <w:left w:val="single" w:sz="4" w:space="0" w:color="000000"/>
                              <w:bottom w:val="single" w:sz="4" w:space="0" w:color="000000"/>
                              <w:right w:val="single" w:sz="4" w:space="0" w:color="000000"/>
                            </w:tcBorders>
                            <w:vAlign w:val="center"/>
                          </w:tcPr>
                          <w:p w14:paraId="43B51169" w14:textId="77777777" w:rsidR="00DB1C51" w:rsidRPr="002317C1" w:rsidRDefault="00DB1C51" w:rsidP="00940A0B">
                            <w:pPr>
                              <w:spacing w:line="259" w:lineRule="auto"/>
                              <w:ind w:left="3"/>
                            </w:pPr>
                            <w:r w:rsidRPr="002317C1">
                              <w:t xml:space="preserve">02/800.86.77 </w:t>
                            </w:r>
                          </w:p>
                        </w:tc>
                        <w:tc>
                          <w:tcPr>
                            <w:tcW w:w="3183" w:type="dxa"/>
                            <w:tcBorders>
                              <w:top w:val="single" w:sz="4" w:space="0" w:color="000000"/>
                              <w:left w:val="single" w:sz="4" w:space="0" w:color="000000"/>
                              <w:bottom w:val="single" w:sz="4" w:space="0" w:color="000000"/>
                              <w:right w:val="single" w:sz="4" w:space="0" w:color="000000"/>
                            </w:tcBorders>
                            <w:vAlign w:val="center"/>
                          </w:tcPr>
                          <w:p w14:paraId="1469B4C0" w14:textId="77777777" w:rsidR="00DB1C51" w:rsidRPr="002317C1" w:rsidRDefault="00DB1C51" w:rsidP="00940A0B">
                            <w:pPr>
                              <w:spacing w:line="259" w:lineRule="auto"/>
                            </w:pPr>
                            <w:r w:rsidRPr="002317C1">
                              <w:rPr>
                                <w:b/>
                              </w:rPr>
                              <w:t xml:space="preserve">Région de Bruxelles - Capitale </w:t>
                            </w:r>
                          </w:p>
                        </w:tc>
                      </w:tr>
                      <w:tr w:rsidR="00DB1C51" w:rsidRPr="002317C1" w14:paraId="4305A2FC" w14:textId="77777777" w:rsidTr="00940A0B">
                        <w:trPr>
                          <w:trHeight w:val="425"/>
                        </w:trPr>
                        <w:tc>
                          <w:tcPr>
                            <w:tcW w:w="3140" w:type="dxa"/>
                            <w:tcBorders>
                              <w:top w:val="single" w:sz="4" w:space="0" w:color="000000"/>
                              <w:left w:val="single" w:sz="4" w:space="0" w:color="000000"/>
                              <w:bottom w:val="single" w:sz="4" w:space="0" w:color="000000"/>
                              <w:right w:val="single" w:sz="4" w:space="0" w:color="000000"/>
                            </w:tcBorders>
                            <w:vAlign w:val="center"/>
                          </w:tcPr>
                          <w:p w14:paraId="7F941981" w14:textId="77777777" w:rsidR="00DB1C51" w:rsidRPr="002317C1" w:rsidRDefault="00DB1C51" w:rsidP="00940A0B">
                            <w:pPr>
                              <w:spacing w:line="259" w:lineRule="auto"/>
                              <w:ind w:left="1"/>
                            </w:pPr>
                            <w:r w:rsidRPr="002317C1">
                              <w:t xml:space="preserve">CPMS COCOF 3 </w:t>
                            </w:r>
                          </w:p>
                        </w:tc>
                        <w:tc>
                          <w:tcPr>
                            <w:tcW w:w="3092" w:type="dxa"/>
                            <w:tcBorders>
                              <w:top w:val="single" w:sz="4" w:space="0" w:color="000000"/>
                              <w:left w:val="single" w:sz="4" w:space="0" w:color="000000"/>
                              <w:bottom w:val="single" w:sz="4" w:space="0" w:color="000000"/>
                              <w:right w:val="single" w:sz="4" w:space="0" w:color="000000"/>
                            </w:tcBorders>
                            <w:vAlign w:val="center"/>
                          </w:tcPr>
                          <w:p w14:paraId="6FA363FE" w14:textId="77777777" w:rsidR="00DB1C51" w:rsidRPr="002317C1" w:rsidRDefault="00DB1C51" w:rsidP="00940A0B">
                            <w:pPr>
                              <w:spacing w:line="259" w:lineRule="auto"/>
                              <w:ind w:left="2"/>
                            </w:pPr>
                            <w:r w:rsidRPr="002317C1">
                              <w:t xml:space="preserve">Rue du Meiboom, 14 – 4ème étage </w:t>
                            </w:r>
                          </w:p>
                        </w:tc>
                        <w:tc>
                          <w:tcPr>
                            <w:tcW w:w="3686" w:type="dxa"/>
                            <w:tcBorders>
                              <w:top w:val="single" w:sz="4" w:space="0" w:color="000000"/>
                              <w:left w:val="single" w:sz="4" w:space="0" w:color="000000"/>
                              <w:bottom w:val="single" w:sz="4" w:space="0" w:color="000000"/>
                              <w:right w:val="single" w:sz="4" w:space="0" w:color="000000"/>
                            </w:tcBorders>
                            <w:vAlign w:val="center"/>
                          </w:tcPr>
                          <w:p w14:paraId="6A400A78" w14:textId="77777777" w:rsidR="00DB1C51" w:rsidRPr="002317C1" w:rsidRDefault="00DB1C51" w:rsidP="00940A0B">
                            <w:pPr>
                              <w:spacing w:line="259" w:lineRule="auto"/>
                            </w:pPr>
                            <w:r w:rsidRPr="002317C1">
                              <w:t xml:space="preserve">1000 BRUXELLES </w:t>
                            </w:r>
                          </w:p>
                        </w:tc>
                        <w:tc>
                          <w:tcPr>
                            <w:tcW w:w="1471" w:type="dxa"/>
                            <w:tcBorders>
                              <w:top w:val="single" w:sz="4" w:space="0" w:color="000000"/>
                              <w:left w:val="single" w:sz="4" w:space="0" w:color="000000"/>
                              <w:bottom w:val="single" w:sz="4" w:space="0" w:color="000000"/>
                              <w:right w:val="single" w:sz="4" w:space="0" w:color="000000"/>
                            </w:tcBorders>
                            <w:vAlign w:val="center"/>
                          </w:tcPr>
                          <w:p w14:paraId="35DE9FE5" w14:textId="77777777" w:rsidR="00DB1C51" w:rsidRPr="002317C1" w:rsidRDefault="00DB1C51" w:rsidP="00940A0B">
                            <w:pPr>
                              <w:spacing w:line="259" w:lineRule="auto"/>
                              <w:ind w:left="3"/>
                            </w:pPr>
                            <w:r w:rsidRPr="002317C1">
                              <w:t xml:space="preserve">02/800.86.81 </w:t>
                            </w:r>
                          </w:p>
                        </w:tc>
                        <w:tc>
                          <w:tcPr>
                            <w:tcW w:w="3183" w:type="dxa"/>
                            <w:tcBorders>
                              <w:top w:val="single" w:sz="4" w:space="0" w:color="000000"/>
                              <w:left w:val="single" w:sz="4" w:space="0" w:color="000000"/>
                              <w:bottom w:val="single" w:sz="4" w:space="0" w:color="000000"/>
                              <w:right w:val="single" w:sz="4" w:space="0" w:color="000000"/>
                            </w:tcBorders>
                            <w:vAlign w:val="center"/>
                          </w:tcPr>
                          <w:p w14:paraId="38A8E929" w14:textId="77777777" w:rsidR="00DB1C51" w:rsidRPr="002317C1" w:rsidRDefault="00DB1C51" w:rsidP="00940A0B">
                            <w:pPr>
                              <w:spacing w:line="259" w:lineRule="auto"/>
                            </w:pPr>
                            <w:r w:rsidRPr="002317C1">
                              <w:rPr>
                                <w:b/>
                              </w:rPr>
                              <w:t xml:space="preserve">Région de Bruxelles - Capitale </w:t>
                            </w:r>
                          </w:p>
                        </w:tc>
                      </w:tr>
                      <w:tr w:rsidR="00DB1C51" w:rsidRPr="002317C1" w14:paraId="5E45440F" w14:textId="77777777" w:rsidTr="00940A0B">
                        <w:trPr>
                          <w:trHeight w:val="425"/>
                        </w:trPr>
                        <w:tc>
                          <w:tcPr>
                            <w:tcW w:w="3140" w:type="dxa"/>
                            <w:tcBorders>
                              <w:top w:val="single" w:sz="4" w:space="0" w:color="000000"/>
                              <w:left w:val="single" w:sz="4" w:space="0" w:color="000000"/>
                              <w:bottom w:val="single" w:sz="4" w:space="0" w:color="000000"/>
                              <w:right w:val="single" w:sz="4" w:space="0" w:color="000000"/>
                            </w:tcBorders>
                            <w:vAlign w:val="center"/>
                          </w:tcPr>
                          <w:p w14:paraId="4A4A7643" w14:textId="77777777" w:rsidR="00DB1C51" w:rsidRPr="002317C1" w:rsidRDefault="00DB1C51" w:rsidP="00940A0B">
                            <w:pPr>
                              <w:spacing w:line="259" w:lineRule="auto"/>
                              <w:ind w:left="1"/>
                            </w:pPr>
                            <w:r w:rsidRPr="002317C1">
                              <w:t xml:space="preserve">CPMS COCOF 4 </w:t>
                            </w:r>
                          </w:p>
                        </w:tc>
                        <w:tc>
                          <w:tcPr>
                            <w:tcW w:w="3092" w:type="dxa"/>
                            <w:tcBorders>
                              <w:top w:val="single" w:sz="4" w:space="0" w:color="000000"/>
                              <w:left w:val="single" w:sz="4" w:space="0" w:color="000000"/>
                              <w:bottom w:val="single" w:sz="4" w:space="0" w:color="000000"/>
                              <w:right w:val="single" w:sz="4" w:space="0" w:color="000000"/>
                            </w:tcBorders>
                            <w:vAlign w:val="center"/>
                          </w:tcPr>
                          <w:p w14:paraId="25A7C494" w14:textId="77777777" w:rsidR="00DB1C51" w:rsidRPr="002317C1" w:rsidRDefault="00DB1C51" w:rsidP="00940A0B">
                            <w:pPr>
                              <w:spacing w:line="259" w:lineRule="auto"/>
                              <w:ind w:left="2"/>
                            </w:pPr>
                            <w:r w:rsidRPr="002317C1">
                              <w:t xml:space="preserve">Rue du Meiboom, 14 – 3ème étage </w:t>
                            </w:r>
                          </w:p>
                        </w:tc>
                        <w:tc>
                          <w:tcPr>
                            <w:tcW w:w="3686" w:type="dxa"/>
                            <w:tcBorders>
                              <w:top w:val="single" w:sz="4" w:space="0" w:color="000000"/>
                              <w:left w:val="single" w:sz="4" w:space="0" w:color="000000"/>
                              <w:bottom w:val="single" w:sz="4" w:space="0" w:color="000000"/>
                              <w:right w:val="single" w:sz="4" w:space="0" w:color="000000"/>
                            </w:tcBorders>
                            <w:vAlign w:val="center"/>
                          </w:tcPr>
                          <w:p w14:paraId="302D2C3F" w14:textId="77777777" w:rsidR="00DB1C51" w:rsidRPr="002317C1" w:rsidRDefault="00DB1C51" w:rsidP="00940A0B">
                            <w:pPr>
                              <w:spacing w:line="259" w:lineRule="auto"/>
                            </w:pPr>
                            <w:r w:rsidRPr="002317C1">
                              <w:t xml:space="preserve">1000 BRUXELLES </w:t>
                            </w:r>
                          </w:p>
                        </w:tc>
                        <w:tc>
                          <w:tcPr>
                            <w:tcW w:w="1471" w:type="dxa"/>
                            <w:tcBorders>
                              <w:top w:val="single" w:sz="4" w:space="0" w:color="000000"/>
                              <w:left w:val="single" w:sz="4" w:space="0" w:color="000000"/>
                              <w:bottom w:val="single" w:sz="4" w:space="0" w:color="000000"/>
                              <w:right w:val="single" w:sz="4" w:space="0" w:color="000000"/>
                            </w:tcBorders>
                            <w:vAlign w:val="center"/>
                          </w:tcPr>
                          <w:p w14:paraId="5007357E" w14:textId="77777777" w:rsidR="00DB1C51" w:rsidRPr="002317C1" w:rsidRDefault="00DB1C51" w:rsidP="00940A0B">
                            <w:pPr>
                              <w:spacing w:line="259" w:lineRule="auto"/>
                              <w:ind w:left="3"/>
                            </w:pPr>
                            <w:r w:rsidRPr="002317C1">
                              <w:t xml:space="preserve">02/800.86.45 </w:t>
                            </w:r>
                          </w:p>
                        </w:tc>
                        <w:tc>
                          <w:tcPr>
                            <w:tcW w:w="3183" w:type="dxa"/>
                            <w:tcBorders>
                              <w:top w:val="single" w:sz="4" w:space="0" w:color="000000"/>
                              <w:left w:val="single" w:sz="4" w:space="0" w:color="000000"/>
                              <w:bottom w:val="single" w:sz="4" w:space="0" w:color="000000"/>
                              <w:right w:val="single" w:sz="4" w:space="0" w:color="000000"/>
                            </w:tcBorders>
                            <w:vAlign w:val="center"/>
                          </w:tcPr>
                          <w:p w14:paraId="3F9BFCFD" w14:textId="77777777" w:rsidR="00DB1C51" w:rsidRPr="002317C1" w:rsidRDefault="00DB1C51" w:rsidP="00940A0B">
                            <w:pPr>
                              <w:spacing w:line="259" w:lineRule="auto"/>
                            </w:pPr>
                            <w:r w:rsidRPr="002317C1">
                              <w:rPr>
                                <w:b/>
                              </w:rPr>
                              <w:t xml:space="preserve">Région de Bruxelles - Capitale </w:t>
                            </w:r>
                          </w:p>
                        </w:tc>
                      </w:tr>
                      <w:tr w:rsidR="00DB1C51" w:rsidRPr="002317C1" w14:paraId="5BAE9826" w14:textId="77777777" w:rsidTr="00940A0B">
                        <w:trPr>
                          <w:trHeight w:val="425"/>
                        </w:trPr>
                        <w:tc>
                          <w:tcPr>
                            <w:tcW w:w="3140" w:type="dxa"/>
                            <w:tcBorders>
                              <w:top w:val="single" w:sz="4" w:space="0" w:color="000000"/>
                              <w:left w:val="single" w:sz="4" w:space="0" w:color="000000"/>
                              <w:bottom w:val="single" w:sz="4" w:space="0" w:color="000000"/>
                              <w:right w:val="single" w:sz="4" w:space="0" w:color="000000"/>
                            </w:tcBorders>
                            <w:vAlign w:val="center"/>
                          </w:tcPr>
                          <w:p w14:paraId="2250DE99" w14:textId="77777777" w:rsidR="00DB1C51" w:rsidRPr="002317C1" w:rsidRDefault="00DB1C51" w:rsidP="00940A0B">
                            <w:pPr>
                              <w:spacing w:line="259" w:lineRule="auto"/>
                              <w:ind w:left="1"/>
                            </w:pPr>
                            <w:r w:rsidRPr="002317C1">
                              <w:t xml:space="preserve">CPMS COCOF 5 </w:t>
                            </w:r>
                          </w:p>
                        </w:tc>
                        <w:tc>
                          <w:tcPr>
                            <w:tcW w:w="3092" w:type="dxa"/>
                            <w:tcBorders>
                              <w:top w:val="single" w:sz="4" w:space="0" w:color="000000"/>
                              <w:left w:val="single" w:sz="4" w:space="0" w:color="000000"/>
                              <w:bottom w:val="single" w:sz="4" w:space="0" w:color="000000"/>
                              <w:right w:val="single" w:sz="4" w:space="0" w:color="000000"/>
                            </w:tcBorders>
                            <w:vAlign w:val="center"/>
                          </w:tcPr>
                          <w:p w14:paraId="137863AF" w14:textId="77777777" w:rsidR="00DB1C51" w:rsidRPr="002317C1" w:rsidRDefault="00DB1C51" w:rsidP="00940A0B">
                            <w:pPr>
                              <w:spacing w:line="259" w:lineRule="auto"/>
                              <w:ind w:left="2"/>
                            </w:pPr>
                            <w:r w:rsidRPr="002317C1">
                              <w:t xml:space="preserve">Rue du Meiboom, 14 –  </w:t>
                            </w:r>
                          </w:p>
                          <w:p w14:paraId="0C94EAB9" w14:textId="77777777" w:rsidR="00DB1C51" w:rsidRPr="002317C1" w:rsidRDefault="00DB1C51" w:rsidP="00940A0B">
                            <w:pPr>
                              <w:spacing w:line="259" w:lineRule="auto"/>
                              <w:ind w:left="2"/>
                            </w:pPr>
                            <w:r w:rsidRPr="002317C1">
                              <w:t>6</w:t>
                            </w:r>
                            <w:r w:rsidRPr="002317C1">
                              <w:rPr>
                                <w:vertAlign w:val="superscript"/>
                              </w:rPr>
                              <w:t>ème</w:t>
                            </w:r>
                            <w:r w:rsidRPr="002317C1">
                              <w:t xml:space="preserve"> étage </w:t>
                            </w:r>
                          </w:p>
                        </w:tc>
                        <w:tc>
                          <w:tcPr>
                            <w:tcW w:w="3686" w:type="dxa"/>
                            <w:tcBorders>
                              <w:top w:val="single" w:sz="4" w:space="0" w:color="000000"/>
                              <w:left w:val="single" w:sz="4" w:space="0" w:color="000000"/>
                              <w:bottom w:val="single" w:sz="4" w:space="0" w:color="000000"/>
                              <w:right w:val="single" w:sz="4" w:space="0" w:color="000000"/>
                            </w:tcBorders>
                            <w:vAlign w:val="center"/>
                          </w:tcPr>
                          <w:p w14:paraId="47FD6CE2" w14:textId="77777777" w:rsidR="00DB1C51" w:rsidRPr="002317C1" w:rsidRDefault="00DB1C51" w:rsidP="00940A0B">
                            <w:pPr>
                              <w:spacing w:line="259" w:lineRule="auto"/>
                            </w:pPr>
                            <w:r w:rsidRPr="002317C1">
                              <w:t xml:space="preserve">1001 BRUXELLES </w:t>
                            </w:r>
                          </w:p>
                        </w:tc>
                        <w:tc>
                          <w:tcPr>
                            <w:tcW w:w="1471" w:type="dxa"/>
                            <w:tcBorders>
                              <w:top w:val="single" w:sz="4" w:space="0" w:color="000000"/>
                              <w:left w:val="single" w:sz="4" w:space="0" w:color="000000"/>
                              <w:bottom w:val="single" w:sz="4" w:space="0" w:color="000000"/>
                              <w:right w:val="single" w:sz="4" w:space="0" w:color="000000"/>
                            </w:tcBorders>
                            <w:vAlign w:val="center"/>
                          </w:tcPr>
                          <w:p w14:paraId="60470459" w14:textId="77777777" w:rsidR="00DB1C51" w:rsidRPr="002317C1" w:rsidRDefault="00DB1C51" w:rsidP="00940A0B">
                            <w:pPr>
                              <w:spacing w:line="259" w:lineRule="auto"/>
                              <w:ind w:left="9"/>
                            </w:pPr>
                            <w:r w:rsidRPr="002317C1">
                              <w:t xml:space="preserve">02/800.86.81 </w:t>
                            </w:r>
                          </w:p>
                        </w:tc>
                        <w:tc>
                          <w:tcPr>
                            <w:tcW w:w="3183" w:type="dxa"/>
                            <w:tcBorders>
                              <w:top w:val="single" w:sz="4" w:space="0" w:color="000000"/>
                              <w:left w:val="single" w:sz="4" w:space="0" w:color="000000"/>
                              <w:bottom w:val="single" w:sz="4" w:space="0" w:color="000000"/>
                              <w:right w:val="single" w:sz="4" w:space="0" w:color="000000"/>
                            </w:tcBorders>
                            <w:vAlign w:val="center"/>
                          </w:tcPr>
                          <w:p w14:paraId="1F7EB9E7" w14:textId="77777777" w:rsidR="00DB1C51" w:rsidRPr="002317C1" w:rsidRDefault="00DB1C51" w:rsidP="00940A0B">
                            <w:pPr>
                              <w:spacing w:line="259" w:lineRule="auto"/>
                            </w:pPr>
                            <w:r w:rsidRPr="002317C1">
                              <w:rPr>
                                <w:b/>
                              </w:rPr>
                              <w:t xml:space="preserve">Région de Bruxelles - Capitale </w:t>
                            </w:r>
                          </w:p>
                        </w:tc>
                      </w:tr>
                      <w:tr w:rsidR="00DB1C51" w:rsidRPr="002317C1" w14:paraId="2F7858E7" w14:textId="77777777" w:rsidTr="00940A0B">
                        <w:trPr>
                          <w:trHeight w:val="425"/>
                        </w:trPr>
                        <w:tc>
                          <w:tcPr>
                            <w:tcW w:w="3140" w:type="dxa"/>
                            <w:tcBorders>
                              <w:top w:val="single" w:sz="4" w:space="0" w:color="000000"/>
                              <w:left w:val="single" w:sz="4" w:space="0" w:color="000000"/>
                              <w:bottom w:val="single" w:sz="4" w:space="0" w:color="000000"/>
                              <w:right w:val="single" w:sz="4" w:space="0" w:color="000000"/>
                            </w:tcBorders>
                            <w:vAlign w:val="center"/>
                          </w:tcPr>
                          <w:p w14:paraId="540FE3B6" w14:textId="77777777" w:rsidR="00DB1C51" w:rsidRPr="002317C1" w:rsidRDefault="00DB1C51" w:rsidP="00940A0B">
                            <w:pPr>
                              <w:spacing w:line="259" w:lineRule="auto"/>
                              <w:ind w:left="1"/>
                            </w:pPr>
                            <w:r w:rsidRPr="002317C1">
                              <w:t xml:space="preserve">CPMS Communal I </w:t>
                            </w:r>
                          </w:p>
                        </w:tc>
                        <w:tc>
                          <w:tcPr>
                            <w:tcW w:w="3092" w:type="dxa"/>
                            <w:tcBorders>
                              <w:top w:val="single" w:sz="4" w:space="0" w:color="000000"/>
                              <w:left w:val="single" w:sz="4" w:space="0" w:color="000000"/>
                              <w:bottom w:val="single" w:sz="4" w:space="0" w:color="000000"/>
                              <w:right w:val="single" w:sz="4" w:space="0" w:color="000000"/>
                            </w:tcBorders>
                            <w:vAlign w:val="center"/>
                          </w:tcPr>
                          <w:p w14:paraId="009FAB44" w14:textId="77777777" w:rsidR="00DB1C51" w:rsidRPr="002317C1" w:rsidRDefault="00DB1C51" w:rsidP="00940A0B">
                            <w:pPr>
                              <w:spacing w:line="259" w:lineRule="auto"/>
                              <w:ind w:left="2"/>
                            </w:pPr>
                            <w:r w:rsidRPr="002317C1">
                              <w:t xml:space="preserve">Rue Vifquin, 2 </w:t>
                            </w:r>
                          </w:p>
                        </w:tc>
                        <w:tc>
                          <w:tcPr>
                            <w:tcW w:w="3686" w:type="dxa"/>
                            <w:tcBorders>
                              <w:top w:val="single" w:sz="4" w:space="0" w:color="000000"/>
                              <w:left w:val="single" w:sz="4" w:space="0" w:color="000000"/>
                              <w:bottom w:val="single" w:sz="4" w:space="0" w:color="000000"/>
                              <w:right w:val="single" w:sz="4" w:space="0" w:color="000000"/>
                            </w:tcBorders>
                            <w:vAlign w:val="center"/>
                          </w:tcPr>
                          <w:p w14:paraId="087A03A2" w14:textId="77777777" w:rsidR="00DB1C51" w:rsidRPr="002317C1" w:rsidRDefault="00DB1C51" w:rsidP="00940A0B">
                            <w:pPr>
                              <w:spacing w:line="259" w:lineRule="auto"/>
                            </w:pPr>
                            <w:r w:rsidRPr="002317C1">
                              <w:t xml:space="preserve">1030 SCHAERBEEK </w:t>
                            </w:r>
                          </w:p>
                        </w:tc>
                        <w:tc>
                          <w:tcPr>
                            <w:tcW w:w="1471" w:type="dxa"/>
                            <w:tcBorders>
                              <w:top w:val="single" w:sz="4" w:space="0" w:color="000000"/>
                              <w:left w:val="single" w:sz="4" w:space="0" w:color="000000"/>
                              <w:bottom w:val="single" w:sz="4" w:space="0" w:color="000000"/>
                              <w:right w:val="single" w:sz="4" w:space="0" w:color="000000"/>
                            </w:tcBorders>
                            <w:vAlign w:val="center"/>
                          </w:tcPr>
                          <w:p w14:paraId="4BEA0C9C" w14:textId="77777777" w:rsidR="00DB1C51" w:rsidRPr="002317C1" w:rsidRDefault="00DB1C51" w:rsidP="00940A0B">
                            <w:pPr>
                              <w:spacing w:line="259" w:lineRule="auto"/>
                              <w:ind w:left="3"/>
                            </w:pPr>
                            <w:r w:rsidRPr="002317C1">
                              <w:t xml:space="preserve">02/240.32.64 </w:t>
                            </w:r>
                          </w:p>
                        </w:tc>
                        <w:tc>
                          <w:tcPr>
                            <w:tcW w:w="3183" w:type="dxa"/>
                            <w:tcBorders>
                              <w:top w:val="single" w:sz="4" w:space="0" w:color="000000"/>
                              <w:left w:val="single" w:sz="4" w:space="0" w:color="000000"/>
                              <w:bottom w:val="single" w:sz="4" w:space="0" w:color="000000"/>
                              <w:right w:val="single" w:sz="4" w:space="0" w:color="000000"/>
                            </w:tcBorders>
                            <w:vAlign w:val="center"/>
                          </w:tcPr>
                          <w:p w14:paraId="6CF288D6" w14:textId="77777777" w:rsidR="00DB1C51" w:rsidRPr="002317C1" w:rsidRDefault="00DB1C51" w:rsidP="00940A0B">
                            <w:pPr>
                              <w:spacing w:line="259" w:lineRule="auto"/>
                            </w:pPr>
                            <w:r w:rsidRPr="002317C1">
                              <w:rPr>
                                <w:b/>
                              </w:rPr>
                              <w:t xml:space="preserve">Région de Bruxelles - Capitale </w:t>
                            </w:r>
                          </w:p>
                        </w:tc>
                      </w:tr>
                      <w:tr w:rsidR="00DB1C51" w:rsidRPr="002317C1" w14:paraId="6E731293" w14:textId="77777777" w:rsidTr="00940A0B">
                        <w:trPr>
                          <w:trHeight w:val="425"/>
                        </w:trPr>
                        <w:tc>
                          <w:tcPr>
                            <w:tcW w:w="3140" w:type="dxa"/>
                            <w:tcBorders>
                              <w:top w:val="single" w:sz="4" w:space="0" w:color="000000"/>
                              <w:left w:val="single" w:sz="4" w:space="0" w:color="000000"/>
                              <w:bottom w:val="single" w:sz="4" w:space="0" w:color="000000"/>
                              <w:right w:val="single" w:sz="4" w:space="0" w:color="000000"/>
                            </w:tcBorders>
                            <w:vAlign w:val="center"/>
                          </w:tcPr>
                          <w:p w14:paraId="36F763C5" w14:textId="77777777" w:rsidR="00DB1C51" w:rsidRPr="002317C1" w:rsidRDefault="00DB1C51" w:rsidP="00940A0B">
                            <w:pPr>
                              <w:spacing w:line="259" w:lineRule="auto"/>
                              <w:ind w:left="1"/>
                            </w:pPr>
                            <w:r w:rsidRPr="002317C1">
                              <w:t xml:space="preserve">CPMS Communal II </w:t>
                            </w:r>
                          </w:p>
                        </w:tc>
                        <w:tc>
                          <w:tcPr>
                            <w:tcW w:w="3092" w:type="dxa"/>
                            <w:tcBorders>
                              <w:top w:val="single" w:sz="4" w:space="0" w:color="000000"/>
                              <w:left w:val="single" w:sz="4" w:space="0" w:color="000000"/>
                              <w:bottom w:val="single" w:sz="4" w:space="0" w:color="000000"/>
                              <w:right w:val="single" w:sz="4" w:space="0" w:color="000000"/>
                            </w:tcBorders>
                            <w:vAlign w:val="center"/>
                          </w:tcPr>
                          <w:p w14:paraId="4BBB4BD7" w14:textId="77777777" w:rsidR="00DB1C51" w:rsidRPr="0072384D" w:rsidRDefault="00DB1C51" w:rsidP="00940A0B">
                            <w:pPr>
                              <w:spacing w:line="259" w:lineRule="auto"/>
                              <w:ind w:left="2"/>
                            </w:pPr>
                            <w:r w:rsidRPr="0072384D">
                              <w:t xml:space="preserve">Rue Vifquin, 2 </w:t>
                            </w:r>
                          </w:p>
                        </w:tc>
                        <w:tc>
                          <w:tcPr>
                            <w:tcW w:w="3686" w:type="dxa"/>
                            <w:tcBorders>
                              <w:top w:val="single" w:sz="4" w:space="0" w:color="000000"/>
                              <w:left w:val="single" w:sz="4" w:space="0" w:color="000000"/>
                              <w:bottom w:val="single" w:sz="4" w:space="0" w:color="000000"/>
                              <w:right w:val="single" w:sz="4" w:space="0" w:color="000000"/>
                            </w:tcBorders>
                            <w:vAlign w:val="center"/>
                          </w:tcPr>
                          <w:p w14:paraId="6B5957B0" w14:textId="77777777" w:rsidR="00DB1C51" w:rsidRPr="0072384D" w:rsidRDefault="00DB1C51" w:rsidP="00940A0B">
                            <w:pPr>
                              <w:spacing w:line="259" w:lineRule="auto"/>
                            </w:pPr>
                            <w:r w:rsidRPr="0072384D">
                              <w:t xml:space="preserve">1030 SCHAERBEEK </w:t>
                            </w:r>
                          </w:p>
                        </w:tc>
                        <w:tc>
                          <w:tcPr>
                            <w:tcW w:w="1471" w:type="dxa"/>
                            <w:tcBorders>
                              <w:top w:val="single" w:sz="4" w:space="0" w:color="000000"/>
                              <w:left w:val="single" w:sz="4" w:space="0" w:color="000000"/>
                              <w:bottom w:val="single" w:sz="4" w:space="0" w:color="000000"/>
                              <w:right w:val="single" w:sz="4" w:space="0" w:color="000000"/>
                            </w:tcBorders>
                            <w:vAlign w:val="center"/>
                          </w:tcPr>
                          <w:p w14:paraId="5D85D9F2" w14:textId="77777777" w:rsidR="00DB1C51" w:rsidRPr="0072384D" w:rsidRDefault="00DB1C51" w:rsidP="00940A0B">
                            <w:pPr>
                              <w:spacing w:line="259" w:lineRule="auto"/>
                              <w:ind w:left="3"/>
                            </w:pPr>
                            <w:r w:rsidRPr="0072384D">
                              <w:t xml:space="preserve">02/240.31.60 </w:t>
                            </w:r>
                          </w:p>
                        </w:tc>
                        <w:tc>
                          <w:tcPr>
                            <w:tcW w:w="3183" w:type="dxa"/>
                            <w:tcBorders>
                              <w:top w:val="single" w:sz="4" w:space="0" w:color="000000"/>
                              <w:left w:val="single" w:sz="4" w:space="0" w:color="000000"/>
                              <w:bottom w:val="single" w:sz="4" w:space="0" w:color="000000"/>
                              <w:right w:val="single" w:sz="4" w:space="0" w:color="000000"/>
                            </w:tcBorders>
                            <w:vAlign w:val="center"/>
                          </w:tcPr>
                          <w:p w14:paraId="7306FF0A" w14:textId="77777777" w:rsidR="00DB1C51" w:rsidRPr="002317C1" w:rsidRDefault="00DB1C51" w:rsidP="00940A0B">
                            <w:pPr>
                              <w:spacing w:line="259" w:lineRule="auto"/>
                            </w:pPr>
                            <w:r w:rsidRPr="002317C1">
                              <w:rPr>
                                <w:b/>
                              </w:rPr>
                              <w:t xml:space="preserve">Région de Bruxelles - Capitale </w:t>
                            </w:r>
                          </w:p>
                        </w:tc>
                      </w:tr>
                      <w:tr w:rsidR="00DB1C51" w:rsidRPr="002317C1" w14:paraId="6563CACF" w14:textId="77777777" w:rsidTr="00940A0B">
                        <w:trPr>
                          <w:trHeight w:val="425"/>
                        </w:trPr>
                        <w:tc>
                          <w:tcPr>
                            <w:tcW w:w="3140" w:type="dxa"/>
                            <w:tcBorders>
                              <w:top w:val="single" w:sz="4" w:space="0" w:color="000000"/>
                              <w:left w:val="single" w:sz="4" w:space="0" w:color="000000"/>
                              <w:bottom w:val="single" w:sz="4" w:space="0" w:color="000000"/>
                              <w:right w:val="single" w:sz="4" w:space="0" w:color="000000"/>
                            </w:tcBorders>
                            <w:vAlign w:val="center"/>
                          </w:tcPr>
                          <w:p w14:paraId="4F9C79A1" w14:textId="77777777" w:rsidR="00DB1C51" w:rsidRPr="002317C1" w:rsidRDefault="00DB1C51" w:rsidP="00940A0B">
                            <w:pPr>
                              <w:spacing w:line="259" w:lineRule="auto"/>
                              <w:ind w:left="1"/>
                            </w:pPr>
                            <w:r w:rsidRPr="002317C1">
                              <w:t xml:space="preserve">CPMS Communal </w:t>
                            </w:r>
                          </w:p>
                        </w:tc>
                        <w:tc>
                          <w:tcPr>
                            <w:tcW w:w="3092" w:type="dxa"/>
                            <w:tcBorders>
                              <w:top w:val="single" w:sz="4" w:space="0" w:color="000000"/>
                              <w:left w:val="single" w:sz="4" w:space="0" w:color="000000"/>
                              <w:bottom w:val="single" w:sz="4" w:space="0" w:color="000000"/>
                              <w:right w:val="single" w:sz="4" w:space="0" w:color="000000"/>
                            </w:tcBorders>
                            <w:vAlign w:val="center"/>
                          </w:tcPr>
                          <w:p w14:paraId="40F2E271" w14:textId="77777777" w:rsidR="00DB1C51" w:rsidRPr="0072384D" w:rsidRDefault="00DB1C51" w:rsidP="00940A0B">
                            <w:pPr>
                              <w:spacing w:line="259" w:lineRule="auto"/>
                              <w:ind w:left="2"/>
                            </w:pPr>
                            <w:r w:rsidRPr="0072384D">
                              <w:t xml:space="preserve">Chaussée de Wavre, 56 </w:t>
                            </w:r>
                          </w:p>
                        </w:tc>
                        <w:tc>
                          <w:tcPr>
                            <w:tcW w:w="3686" w:type="dxa"/>
                            <w:tcBorders>
                              <w:top w:val="single" w:sz="4" w:space="0" w:color="000000"/>
                              <w:left w:val="single" w:sz="4" w:space="0" w:color="000000"/>
                              <w:bottom w:val="single" w:sz="4" w:space="0" w:color="000000"/>
                              <w:right w:val="single" w:sz="4" w:space="0" w:color="000000"/>
                            </w:tcBorders>
                            <w:vAlign w:val="center"/>
                          </w:tcPr>
                          <w:p w14:paraId="40E5D16F" w14:textId="77777777" w:rsidR="00DB1C51" w:rsidRPr="0072384D" w:rsidRDefault="00DB1C51" w:rsidP="00940A0B">
                            <w:pPr>
                              <w:spacing w:line="259" w:lineRule="auto"/>
                            </w:pPr>
                            <w:r w:rsidRPr="0072384D">
                              <w:t xml:space="preserve">1040 ETTERBEEK </w:t>
                            </w:r>
                          </w:p>
                        </w:tc>
                        <w:tc>
                          <w:tcPr>
                            <w:tcW w:w="1471" w:type="dxa"/>
                            <w:tcBorders>
                              <w:top w:val="single" w:sz="4" w:space="0" w:color="000000"/>
                              <w:left w:val="single" w:sz="4" w:space="0" w:color="000000"/>
                              <w:bottom w:val="single" w:sz="4" w:space="0" w:color="000000"/>
                              <w:right w:val="single" w:sz="4" w:space="0" w:color="000000"/>
                            </w:tcBorders>
                            <w:vAlign w:val="center"/>
                          </w:tcPr>
                          <w:p w14:paraId="4BA054A2" w14:textId="77777777" w:rsidR="00DB1C51" w:rsidRPr="0072384D" w:rsidRDefault="00DB1C51" w:rsidP="00940A0B">
                            <w:pPr>
                              <w:spacing w:line="259" w:lineRule="auto"/>
                              <w:ind w:left="3"/>
                            </w:pPr>
                            <w:r w:rsidRPr="0072384D">
                              <w:t xml:space="preserve">02/627.08.20 </w:t>
                            </w:r>
                          </w:p>
                        </w:tc>
                        <w:tc>
                          <w:tcPr>
                            <w:tcW w:w="3183" w:type="dxa"/>
                            <w:tcBorders>
                              <w:top w:val="single" w:sz="4" w:space="0" w:color="000000"/>
                              <w:left w:val="single" w:sz="4" w:space="0" w:color="000000"/>
                              <w:bottom w:val="single" w:sz="4" w:space="0" w:color="000000"/>
                              <w:right w:val="single" w:sz="4" w:space="0" w:color="000000"/>
                            </w:tcBorders>
                            <w:vAlign w:val="center"/>
                          </w:tcPr>
                          <w:p w14:paraId="60DBA55D" w14:textId="77777777" w:rsidR="00DB1C51" w:rsidRPr="002317C1" w:rsidRDefault="00DB1C51" w:rsidP="00940A0B">
                            <w:pPr>
                              <w:spacing w:line="259" w:lineRule="auto"/>
                            </w:pPr>
                            <w:r w:rsidRPr="002317C1">
                              <w:rPr>
                                <w:b/>
                              </w:rPr>
                              <w:t xml:space="preserve">Région de Bruxelles - Capitale </w:t>
                            </w:r>
                          </w:p>
                        </w:tc>
                      </w:tr>
                      <w:tr w:rsidR="00DB1C51" w:rsidRPr="002317C1" w14:paraId="68D4633B" w14:textId="77777777" w:rsidTr="00940A0B">
                        <w:trPr>
                          <w:trHeight w:val="425"/>
                        </w:trPr>
                        <w:tc>
                          <w:tcPr>
                            <w:tcW w:w="3140" w:type="dxa"/>
                            <w:tcBorders>
                              <w:top w:val="single" w:sz="4" w:space="0" w:color="000000"/>
                              <w:left w:val="single" w:sz="4" w:space="0" w:color="000000"/>
                              <w:bottom w:val="single" w:sz="4" w:space="0" w:color="000000"/>
                              <w:right w:val="single" w:sz="4" w:space="0" w:color="000000"/>
                            </w:tcBorders>
                            <w:vAlign w:val="center"/>
                          </w:tcPr>
                          <w:p w14:paraId="406841DD" w14:textId="77777777" w:rsidR="00DB1C51" w:rsidRPr="002317C1" w:rsidRDefault="00DB1C51" w:rsidP="00940A0B">
                            <w:pPr>
                              <w:spacing w:line="259" w:lineRule="auto"/>
                              <w:ind w:left="1"/>
                            </w:pPr>
                            <w:r w:rsidRPr="002317C1">
                              <w:t xml:space="preserve">CPMS de la Communauté française </w:t>
                            </w:r>
                          </w:p>
                        </w:tc>
                        <w:tc>
                          <w:tcPr>
                            <w:tcW w:w="3092" w:type="dxa"/>
                            <w:tcBorders>
                              <w:top w:val="single" w:sz="4" w:space="0" w:color="000000"/>
                              <w:left w:val="single" w:sz="4" w:space="0" w:color="000000"/>
                              <w:bottom w:val="single" w:sz="4" w:space="0" w:color="000000"/>
                              <w:right w:val="single" w:sz="4" w:space="0" w:color="000000"/>
                            </w:tcBorders>
                            <w:vAlign w:val="center"/>
                          </w:tcPr>
                          <w:p w14:paraId="7AB38CE1" w14:textId="77777777" w:rsidR="00DB1C51" w:rsidRPr="0072384D" w:rsidRDefault="00DB1C51" w:rsidP="00940A0B">
                            <w:pPr>
                              <w:spacing w:line="259" w:lineRule="auto"/>
                              <w:ind w:left="2"/>
                            </w:pPr>
                            <w:r w:rsidRPr="0072384D">
                              <w:t xml:space="preserve">Avenue de l'Armée, 117 </w:t>
                            </w:r>
                          </w:p>
                        </w:tc>
                        <w:tc>
                          <w:tcPr>
                            <w:tcW w:w="3686" w:type="dxa"/>
                            <w:tcBorders>
                              <w:top w:val="single" w:sz="4" w:space="0" w:color="000000"/>
                              <w:left w:val="single" w:sz="4" w:space="0" w:color="000000"/>
                              <w:bottom w:val="single" w:sz="4" w:space="0" w:color="000000"/>
                              <w:right w:val="single" w:sz="4" w:space="0" w:color="000000"/>
                            </w:tcBorders>
                            <w:vAlign w:val="center"/>
                          </w:tcPr>
                          <w:p w14:paraId="55308C86" w14:textId="77777777" w:rsidR="00DB1C51" w:rsidRPr="0072384D" w:rsidRDefault="00DB1C51" w:rsidP="00940A0B">
                            <w:pPr>
                              <w:spacing w:line="259" w:lineRule="auto"/>
                            </w:pPr>
                            <w:r w:rsidRPr="0072384D">
                              <w:t xml:space="preserve">1040 ETTERBEK </w:t>
                            </w:r>
                          </w:p>
                        </w:tc>
                        <w:tc>
                          <w:tcPr>
                            <w:tcW w:w="1471" w:type="dxa"/>
                            <w:tcBorders>
                              <w:top w:val="single" w:sz="4" w:space="0" w:color="000000"/>
                              <w:left w:val="single" w:sz="4" w:space="0" w:color="000000"/>
                              <w:bottom w:val="single" w:sz="4" w:space="0" w:color="000000"/>
                              <w:right w:val="single" w:sz="4" w:space="0" w:color="000000"/>
                            </w:tcBorders>
                            <w:vAlign w:val="center"/>
                          </w:tcPr>
                          <w:p w14:paraId="428BC307" w14:textId="77777777" w:rsidR="00DB1C51" w:rsidRPr="0072384D" w:rsidRDefault="00DB1C51" w:rsidP="00940A0B">
                            <w:pPr>
                              <w:spacing w:line="259" w:lineRule="auto"/>
                              <w:ind w:left="3"/>
                            </w:pPr>
                            <w:r w:rsidRPr="0072384D">
                              <w:t xml:space="preserve">02/734.44.38 </w:t>
                            </w:r>
                          </w:p>
                        </w:tc>
                        <w:tc>
                          <w:tcPr>
                            <w:tcW w:w="3183" w:type="dxa"/>
                            <w:tcBorders>
                              <w:top w:val="single" w:sz="4" w:space="0" w:color="000000"/>
                              <w:left w:val="single" w:sz="4" w:space="0" w:color="000000"/>
                              <w:bottom w:val="single" w:sz="4" w:space="0" w:color="000000"/>
                              <w:right w:val="single" w:sz="4" w:space="0" w:color="000000"/>
                            </w:tcBorders>
                            <w:vAlign w:val="center"/>
                          </w:tcPr>
                          <w:p w14:paraId="06C5AEED" w14:textId="77777777" w:rsidR="00DB1C51" w:rsidRPr="002317C1" w:rsidRDefault="00DB1C51" w:rsidP="00940A0B">
                            <w:pPr>
                              <w:spacing w:line="259" w:lineRule="auto"/>
                            </w:pPr>
                            <w:r w:rsidRPr="002317C1">
                              <w:rPr>
                                <w:b/>
                              </w:rPr>
                              <w:t xml:space="preserve">Région de Bruxelles-Capitale </w:t>
                            </w:r>
                          </w:p>
                        </w:tc>
                      </w:tr>
                      <w:tr w:rsidR="00DB1C51" w:rsidRPr="002317C1" w14:paraId="39C89649" w14:textId="77777777" w:rsidTr="00940A0B">
                        <w:trPr>
                          <w:trHeight w:val="425"/>
                        </w:trPr>
                        <w:tc>
                          <w:tcPr>
                            <w:tcW w:w="3140" w:type="dxa"/>
                            <w:tcBorders>
                              <w:top w:val="single" w:sz="4" w:space="0" w:color="000000"/>
                              <w:left w:val="single" w:sz="4" w:space="0" w:color="000000"/>
                              <w:bottom w:val="single" w:sz="4" w:space="0" w:color="000000"/>
                              <w:right w:val="single" w:sz="4" w:space="0" w:color="000000"/>
                            </w:tcBorders>
                            <w:vAlign w:val="center"/>
                          </w:tcPr>
                          <w:p w14:paraId="36EFC3EC" w14:textId="77777777" w:rsidR="00DB1C51" w:rsidRPr="002317C1" w:rsidRDefault="00DB1C51" w:rsidP="00940A0B">
                            <w:pPr>
                              <w:spacing w:line="259" w:lineRule="auto"/>
                              <w:ind w:left="1"/>
                            </w:pPr>
                            <w:r w:rsidRPr="002317C1">
                              <w:t xml:space="preserve">CPMS Communal </w:t>
                            </w:r>
                          </w:p>
                        </w:tc>
                        <w:tc>
                          <w:tcPr>
                            <w:tcW w:w="3092" w:type="dxa"/>
                            <w:tcBorders>
                              <w:top w:val="single" w:sz="4" w:space="0" w:color="000000"/>
                              <w:left w:val="single" w:sz="4" w:space="0" w:color="000000"/>
                              <w:bottom w:val="single" w:sz="4" w:space="0" w:color="000000"/>
                              <w:right w:val="single" w:sz="4" w:space="0" w:color="000000"/>
                            </w:tcBorders>
                            <w:vAlign w:val="center"/>
                          </w:tcPr>
                          <w:p w14:paraId="273C0762" w14:textId="77777777" w:rsidR="00DB1C51" w:rsidRPr="0072384D" w:rsidRDefault="00DB1C51" w:rsidP="00940A0B">
                            <w:pPr>
                              <w:spacing w:line="259" w:lineRule="auto"/>
                              <w:ind w:left="2"/>
                            </w:pPr>
                            <w:r w:rsidRPr="0072384D">
                              <w:t xml:space="preserve">Rue de la Crèche, 6 </w:t>
                            </w:r>
                          </w:p>
                        </w:tc>
                        <w:tc>
                          <w:tcPr>
                            <w:tcW w:w="3686" w:type="dxa"/>
                            <w:tcBorders>
                              <w:top w:val="single" w:sz="4" w:space="0" w:color="000000"/>
                              <w:left w:val="single" w:sz="4" w:space="0" w:color="000000"/>
                              <w:bottom w:val="single" w:sz="4" w:space="0" w:color="000000"/>
                              <w:right w:val="single" w:sz="4" w:space="0" w:color="000000"/>
                            </w:tcBorders>
                            <w:vAlign w:val="center"/>
                          </w:tcPr>
                          <w:p w14:paraId="44F3FB7D" w14:textId="77777777" w:rsidR="00DB1C51" w:rsidRPr="0072384D" w:rsidRDefault="00DB1C51" w:rsidP="00940A0B">
                            <w:pPr>
                              <w:spacing w:line="259" w:lineRule="auto"/>
                            </w:pPr>
                            <w:r w:rsidRPr="0072384D">
                              <w:t xml:space="preserve">1050 IXELLES </w:t>
                            </w:r>
                          </w:p>
                        </w:tc>
                        <w:tc>
                          <w:tcPr>
                            <w:tcW w:w="1471" w:type="dxa"/>
                            <w:tcBorders>
                              <w:top w:val="single" w:sz="4" w:space="0" w:color="000000"/>
                              <w:left w:val="single" w:sz="4" w:space="0" w:color="000000"/>
                              <w:bottom w:val="single" w:sz="4" w:space="0" w:color="000000"/>
                              <w:right w:val="single" w:sz="4" w:space="0" w:color="000000"/>
                            </w:tcBorders>
                            <w:vAlign w:val="center"/>
                          </w:tcPr>
                          <w:p w14:paraId="5F03CFC9" w14:textId="77777777" w:rsidR="00DB1C51" w:rsidRPr="0072384D" w:rsidRDefault="00DB1C51" w:rsidP="00940A0B">
                            <w:pPr>
                              <w:spacing w:line="259" w:lineRule="auto"/>
                              <w:ind w:left="3"/>
                            </w:pPr>
                            <w:r w:rsidRPr="0072384D">
                              <w:t xml:space="preserve">02/515.79.51 </w:t>
                            </w:r>
                          </w:p>
                        </w:tc>
                        <w:tc>
                          <w:tcPr>
                            <w:tcW w:w="3183" w:type="dxa"/>
                            <w:tcBorders>
                              <w:top w:val="single" w:sz="4" w:space="0" w:color="000000"/>
                              <w:left w:val="single" w:sz="4" w:space="0" w:color="000000"/>
                              <w:bottom w:val="single" w:sz="4" w:space="0" w:color="000000"/>
                              <w:right w:val="single" w:sz="4" w:space="0" w:color="000000"/>
                            </w:tcBorders>
                            <w:vAlign w:val="center"/>
                          </w:tcPr>
                          <w:p w14:paraId="30474902" w14:textId="77777777" w:rsidR="00DB1C51" w:rsidRPr="002317C1" w:rsidRDefault="00DB1C51" w:rsidP="00940A0B">
                            <w:pPr>
                              <w:spacing w:line="259" w:lineRule="auto"/>
                            </w:pPr>
                            <w:r w:rsidRPr="002317C1">
                              <w:rPr>
                                <w:b/>
                              </w:rPr>
                              <w:t xml:space="preserve">Région de Bruxelles - Capitale </w:t>
                            </w:r>
                          </w:p>
                        </w:tc>
                      </w:tr>
                      <w:tr w:rsidR="00DB1C51" w:rsidRPr="002317C1" w14:paraId="7F216D8A" w14:textId="77777777" w:rsidTr="00940A0B">
                        <w:trPr>
                          <w:trHeight w:val="425"/>
                        </w:trPr>
                        <w:tc>
                          <w:tcPr>
                            <w:tcW w:w="3140" w:type="dxa"/>
                            <w:tcBorders>
                              <w:top w:val="single" w:sz="4" w:space="0" w:color="000000"/>
                              <w:left w:val="single" w:sz="4" w:space="0" w:color="000000"/>
                              <w:bottom w:val="single" w:sz="4" w:space="0" w:color="000000"/>
                              <w:right w:val="single" w:sz="4" w:space="0" w:color="000000"/>
                            </w:tcBorders>
                            <w:vAlign w:val="center"/>
                          </w:tcPr>
                          <w:p w14:paraId="5F3A5013" w14:textId="77777777" w:rsidR="00DB1C51" w:rsidRPr="002317C1" w:rsidRDefault="00DB1C51" w:rsidP="00940A0B">
                            <w:pPr>
                              <w:spacing w:line="259" w:lineRule="auto"/>
                              <w:ind w:left="1"/>
                            </w:pPr>
                            <w:r w:rsidRPr="002317C1">
                              <w:t xml:space="preserve">CPMS Libre BRUXELLES III </w:t>
                            </w:r>
                          </w:p>
                        </w:tc>
                        <w:tc>
                          <w:tcPr>
                            <w:tcW w:w="3092" w:type="dxa"/>
                            <w:tcBorders>
                              <w:top w:val="single" w:sz="4" w:space="0" w:color="000000"/>
                              <w:left w:val="single" w:sz="4" w:space="0" w:color="000000"/>
                              <w:bottom w:val="single" w:sz="4" w:space="0" w:color="000000"/>
                              <w:right w:val="single" w:sz="4" w:space="0" w:color="000000"/>
                            </w:tcBorders>
                            <w:vAlign w:val="center"/>
                          </w:tcPr>
                          <w:p w14:paraId="5B1ED5C6" w14:textId="77777777" w:rsidR="00DB1C51" w:rsidRPr="0072384D" w:rsidRDefault="00DB1C51" w:rsidP="00940A0B">
                            <w:pPr>
                              <w:spacing w:line="259" w:lineRule="auto"/>
                              <w:ind w:left="2"/>
                            </w:pPr>
                            <w:r w:rsidRPr="0072384D">
                              <w:t xml:space="preserve">Rue Malibran, 47-49 </w:t>
                            </w:r>
                          </w:p>
                        </w:tc>
                        <w:tc>
                          <w:tcPr>
                            <w:tcW w:w="3686" w:type="dxa"/>
                            <w:tcBorders>
                              <w:top w:val="single" w:sz="4" w:space="0" w:color="000000"/>
                              <w:left w:val="single" w:sz="4" w:space="0" w:color="000000"/>
                              <w:bottom w:val="single" w:sz="4" w:space="0" w:color="000000"/>
                              <w:right w:val="single" w:sz="4" w:space="0" w:color="000000"/>
                            </w:tcBorders>
                            <w:vAlign w:val="center"/>
                          </w:tcPr>
                          <w:p w14:paraId="48FBE3D9" w14:textId="77777777" w:rsidR="00DB1C51" w:rsidRPr="0072384D" w:rsidRDefault="00DB1C51" w:rsidP="00940A0B">
                            <w:pPr>
                              <w:spacing w:line="259" w:lineRule="auto"/>
                            </w:pPr>
                            <w:r w:rsidRPr="0072384D">
                              <w:t xml:space="preserve">1050 IXELLES </w:t>
                            </w:r>
                          </w:p>
                        </w:tc>
                        <w:tc>
                          <w:tcPr>
                            <w:tcW w:w="1471" w:type="dxa"/>
                            <w:tcBorders>
                              <w:top w:val="single" w:sz="4" w:space="0" w:color="000000"/>
                              <w:left w:val="single" w:sz="4" w:space="0" w:color="000000"/>
                              <w:bottom w:val="single" w:sz="4" w:space="0" w:color="000000"/>
                              <w:right w:val="single" w:sz="4" w:space="0" w:color="000000"/>
                            </w:tcBorders>
                            <w:vAlign w:val="center"/>
                          </w:tcPr>
                          <w:p w14:paraId="0260CA49" w14:textId="77777777" w:rsidR="00DB1C51" w:rsidRPr="0072384D" w:rsidRDefault="00DB1C51" w:rsidP="00940A0B">
                            <w:pPr>
                              <w:spacing w:line="259" w:lineRule="auto"/>
                              <w:ind w:left="3"/>
                            </w:pPr>
                            <w:r w:rsidRPr="0072384D">
                              <w:t xml:space="preserve">02/647.17.45 </w:t>
                            </w:r>
                          </w:p>
                        </w:tc>
                        <w:tc>
                          <w:tcPr>
                            <w:tcW w:w="3183" w:type="dxa"/>
                            <w:tcBorders>
                              <w:top w:val="single" w:sz="4" w:space="0" w:color="000000"/>
                              <w:left w:val="single" w:sz="4" w:space="0" w:color="000000"/>
                              <w:bottom w:val="single" w:sz="4" w:space="0" w:color="000000"/>
                              <w:right w:val="single" w:sz="4" w:space="0" w:color="000000"/>
                            </w:tcBorders>
                            <w:vAlign w:val="center"/>
                          </w:tcPr>
                          <w:p w14:paraId="563D0CD0" w14:textId="77777777" w:rsidR="00DB1C51" w:rsidRPr="002317C1" w:rsidRDefault="00DB1C51" w:rsidP="00940A0B">
                            <w:pPr>
                              <w:spacing w:line="259" w:lineRule="auto"/>
                            </w:pPr>
                            <w:r w:rsidRPr="002317C1">
                              <w:rPr>
                                <w:b/>
                              </w:rPr>
                              <w:t xml:space="preserve">Région de Bruxelles - Capitale </w:t>
                            </w:r>
                          </w:p>
                        </w:tc>
                      </w:tr>
                      <w:tr w:rsidR="00DB1C51" w:rsidRPr="002317C1" w14:paraId="2020E7FA" w14:textId="77777777" w:rsidTr="00940A0B">
                        <w:trPr>
                          <w:trHeight w:val="425"/>
                        </w:trPr>
                        <w:tc>
                          <w:tcPr>
                            <w:tcW w:w="3140" w:type="dxa"/>
                            <w:tcBorders>
                              <w:top w:val="single" w:sz="4" w:space="0" w:color="000000"/>
                              <w:left w:val="single" w:sz="4" w:space="0" w:color="000000"/>
                              <w:bottom w:val="single" w:sz="4" w:space="0" w:color="000000"/>
                              <w:right w:val="single" w:sz="4" w:space="0" w:color="000000"/>
                            </w:tcBorders>
                            <w:vAlign w:val="center"/>
                          </w:tcPr>
                          <w:p w14:paraId="40744024" w14:textId="77777777" w:rsidR="00DB1C51" w:rsidRPr="002317C1" w:rsidRDefault="00DB1C51" w:rsidP="00940A0B">
                            <w:pPr>
                              <w:spacing w:line="259" w:lineRule="auto"/>
                              <w:ind w:left="1"/>
                            </w:pPr>
                            <w:r w:rsidRPr="002317C1">
                              <w:t xml:space="preserve">CPMS Communal </w:t>
                            </w:r>
                          </w:p>
                        </w:tc>
                        <w:tc>
                          <w:tcPr>
                            <w:tcW w:w="3092" w:type="dxa"/>
                            <w:tcBorders>
                              <w:top w:val="single" w:sz="4" w:space="0" w:color="000000"/>
                              <w:left w:val="single" w:sz="4" w:space="0" w:color="000000"/>
                              <w:bottom w:val="single" w:sz="4" w:space="0" w:color="000000"/>
                              <w:right w:val="single" w:sz="4" w:space="0" w:color="000000"/>
                            </w:tcBorders>
                            <w:vAlign w:val="center"/>
                          </w:tcPr>
                          <w:p w14:paraId="46CD8C67" w14:textId="77777777" w:rsidR="00DB1C51" w:rsidRPr="0072384D" w:rsidRDefault="00DB1C51" w:rsidP="00940A0B">
                            <w:pPr>
                              <w:spacing w:line="259" w:lineRule="auto"/>
                              <w:ind w:left="2"/>
                            </w:pPr>
                            <w:r w:rsidRPr="0072384D">
                              <w:t xml:space="preserve">Rue des Etudiants, 14 </w:t>
                            </w:r>
                          </w:p>
                        </w:tc>
                        <w:tc>
                          <w:tcPr>
                            <w:tcW w:w="3686" w:type="dxa"/>
                            <w:tcBorders>
                              <w:top w:val="single" w:sz="4" w:space="0" w:color="000000"/>
                              <w:left w:val="single" w:sz="4" w:space="0" w:color="000000"/>
                              <w:bottom w:val="single" w:sz="4" w:space="0" w:color="000000"/>
                              <w:right w:val="single" w:sz="4" w:space="0" w:color="000000"/>
                            </w:tcBorders>
                            <w:vAlign w:val="center"/>
                          </w:tcPr>
                          <w:p w14:paraId="569037C3" w14:textId="77777777" w:rsidR="00DB1C51" w:rsidRPr="0072384D" w:rsidRDefault="00DB1C51" w:rsidP="00940A0B">
                            <w:pPr>
                              <w:spacing w:line="259" w:lineRule="auto"/>
                            </w:pPr>
                            <w:r w:rsidRPr="0072384D">
                              <w:t xml:space="preserve">1060 SAINT - GILLES </w:t>
                            </w:r>
                          </w:p>
                        </w:tc>
                        <w:tc>
                          <w:tcPr>
                            <w:tcW w:w="1471" w:type="dxa"/>
                            <w:tcBorders>
                              <w:top w:val="single" w:sz="4" w:space="0" w:color="000000"/>
                              <w:left w:val="single" w:sz="4" w:space="0" w:color="000000"/>
                              <w:bottom w:val="single" w:sz="4" w:space="0" w:color="000000"/>
                              <w:right w:val="single" w:sz="4" w:space="0" w:color="000000"/>
                            </w:tcBorders>
                            <w:vAlign w:val="center"/>
                          </w:tcPr>
                          <w:p w14:paraId="75B826B4" w14:textId="77777777" w:rsidR="00DB1C51" w:rsidRPr="0072384D" w:rsidRDefault="00DB1C51" w:rsidP="00940A0B">
                            <w:pPr>
                              <w:spacing w:line="259" w:lineRule="auto"/>
                              <w:ind w:left="3"/>
                            </w:pPr>
                            <w:r w:rsidRPr="0072384D">
                              <w:t xml:space="preserve">02/563.11.17 </w:t>
                            </w:r>
                          </w:p>
                        </w:tc>
                        <w:tc>
                          <w:tcPr>
                            <w:tcW w:w="3183" w:type="dxa"/>
                            <w:tcBorders>
                              <w:top w:val="single" w:sz="4" w:space="0" w:color="000000"/>
                              <w:left w:val="single" w:sz="4" w:space="0" w:color="000000"/>
                              <w:bottom w:val="single" w:sz="4" w:space="0" w:color="000000"/>
                              <w:right w:val="single" w:sz="4" w:space="0" w:color="000000"/>
                            </w:tcBorders>
                            <w:vAlign w:val="center"/>
                          </w:tcPr>
                          <w:p w14:paraId="34B1B2B0" w14:textId="77777777" w:rsidR="00DB1C51" w:rsidRPr="002317C1" w:rsidRDefault="00DB1C51" w:rsidP="00940A0B">
                            <w:pPr>
                              <w:spacing w:line="259" w:lineRule="auto"/>
                            </w:pPr>
                            <w:r w:rsidRPr="002317C1">
                              <w:rPr>
                                <w:b/>
                              </w:rPr>
                              <w:t xml:space="preserve">Région de Bruxelles - Capitale </w:t>
                            </w:r>
                          </w:p>
                        </w:tc>
                      </w:tr>
                      <w:tr w:rsidR="00DB1C51" w:rsidRPr="002317C1" w14:paraId="3F218377" w14:textId="77777777" w:rsidTr="00940A0B">
                        <w:trPr>
                          <w:trHeight w:val="425"/>
                        </w:trPr>
                        <w:tc>
                          <w:tcPr>
                            <w:tcW w:w="3140" w:type="dxa"/>
                            <w:tcBorders>
                              <w:top w:val="single" w:sz="4" w:space="0" w:color="000000"/>
                              <w:left w:val="single" w:sz="4" w:space="0" w:color="000000"/>
                              <w:bottom w:val="single" w:sz="4" w:space="0" w:color="000000"/>
                              <w:right w:val="single" w:sz="4" w:space="0" w:color="000000"/>
                            </w:tcBorders>
                            <w:vAlign w:val="center"/>
                          </w:tcPr>
                          <w:p w14:paraId="297013B9" w14:textId="77777777" w:rsidR="00DB1C51" w:rsidRPr="002317C1" w:rsidRDefault="00DB1C51" w:rsidP="00940A0B">
                            <w:pPr>
                              <w:spacing w:line="259" w:lineRule="auto"/>
                              <w:ind w:left="1"/>
                            </w:pPr>
                            <w:r w:rsidRPr="002317C1">
                              <w:t xml:space="preserve">CPMS Libre WOLUWE II </w:t>
                            </w:r>
                          </w:p>
                        </w:tc>
                        <w:tc>
                          <w:tcPr>
                            <w:tcW w:w="3092" w:type="dxa"/>
                            <w:tcBorders>
                              <w:top w:val="single" w:sz="4" w:space="0" w:color="000000"/>
                              <w:left w:val="single" w:sz="4" w:space="0" w:color="000000"/>
                              <w:bottom w:val="single" w:sz="4" w:space="0" w:color="000000"/>
                              <w:right w:val="single" w:sz="4" w:space="0" w:color="000000"/>
                            </w:tcBorders>
                            <w:vAlign w:val="center"/>
                          </w:tcPr>
                          <w:p w14:paraId="4BB178FF" w14:textId="77777777" w:rsidR="00DB1C51" w:rsidRPr="002317C1" w:rsidRDefault="00DB1C51" w:rsidP="00940A0B">
                            <w:pPr>
                              <w:spacing w:line="259" w:lineRule="auto"/>
                              <w:ind w:left="2"/>
                            </w:pPr>
                            <w:r w:rsidRPr="002317C1">
                              <w:t xml:space="preserve">Place de l’Alma ; 3 bte 9 </w:t>
                            </w:r>
                          </w:p>
                        </w:tc>
                        <w:tc>
                          <w:tcPr>
                            <w:tcW w:w="3686" w:type="dxa"/>
                            <w:tcBorders>
                              <w:top w:val="single" w:sz="4" w:space="0" w:color="000000"/>
                              <w:left w:val="single" w:sz="4" w:space="0" w:color="000000"/>
                              <w:bottom w:val="single" w:sz="4" w:space="0" w:color="000000"/>
                              <w:right w:val="single" w:sz="4" w:space="0" w:color="000000"/>
                            </w:tcBorders>
                            <w:vAlign w:val="center"/>
                          </w:tcPr>
                          <w:p w14:paraId="727BB1D7" w14:textId="77777777" w:rsidR="00DB1C51" w:rsidRPr="0072384D" w:rsidRDefault="00DB1C51" w:rsidP="00940A0B">
                            <w:pPr>
                              <w:spacing w:line="259" w:lineRule="auto"/>
                            </w:pPr>
                            <w:r w:rsidRPr="0072384D">
                              <w:t>1200 WOLUME–SAINT-</w:t>
                            </w:r>
                          </w:p>
                          <w:p w14:paraId="0E6271D4" w14:textId="77777777" w:rsidR="00DB1C51" w:rsidRPr="0072384D" w:rsidRDefault="00DB1C51" w:rsidP="00940A0B">
                            <w:pPr>
                              <w:spacing w:line="259" w:lineRule="auto"/>
                            </w:pPr>
                            <w:r w:rsidRPr="0072384D">
                              <w:t xml:space="preserve">LAMBERT </w:t>
                            </w:r>
                          </w:p>
                        </w:tc>
                        <w:tc>
                          <w:tcPr>
                            <w:tcW w:w="1471" w:type="dxa"/>
                            <w:tcBorders>
                              <w:top w:val="single" w:sz="4" w:space="0" w:color="000000"/>
                              <w:left w:val="single" w:sz="4" w:space="0" w:color="000000"/>
                              <w:bottom w:val="single" w:sz="4" w:space="0" w:color="000000"/>
                              <w:right w:val="single" w:sz="4" w:space="0" w:color="000000"/>
                            </w:tcBorders>
                            <w:vAlign w:val="center"/>
                          </w:tcPr>
                          <w:p w14:paraId="71B59B11" w14:textId="77777777" w:rsidR="00DB1C51" w:rsidRPr="0072384D" w:rsidRDefault="00DB1C51" w:rsidP="00940A0B">
                            <w:pPr>
                              <w:spacing w:line="259" w:lineRule="auto"/>
                              <w:ind w:left="3"/>
                            </w:pPr>
                            <w:r w:rsidRPr="0072384D">
                              <w:t xml:space="preserve">02/896.54.46 </w:t>
                            </w:r>
                          </w:p>
                        </w:tc>
                        <w:tc>
                          <w:tcPr>
                            <w:tcW w:w="3183" w:type="dxa"/>
                            <w:tcBorders>
                              <w:top w:val="single" w:sz="4" w:space="0" w:color="000000"/>
                              <w:left w:val="single" w:sz="4" w:space="0" w:color="000000"/>
                              <w:bottom w:val="single" w:sz="4" w:space="0" w:color="000000"/>
                              <w:right w:val="single" w:sz="4" w:space="0" w:color="000000"/>
                            </w:tcBorders>
                            <w:vAlign w:val="center"/>
                          </w:tcPr>
                          <w:p w14:paraId="5F0ADF33" w14:textId="77777777" w:rsidR="00DB1C51" w:rsidRPr="002317C1" w:rsidRDefault="00DB1C51" w:rsidP="00940A0B">
                            <w:pPr>
                              <w:spacing w:line="259" w:lineRule="auto"/>
                            </w:pPr>
                            <w:r w:rsidRPr="002317C1">
                              <w:rPr>
                                <w:b/>
                              </w:rPr>
                              <w:t xml:space="preserve">Région de Bruxelles - Capitale </w:t>
                            </w:r>
                          </w:p>
                        </w:tc>
                      </w:tr>
                      <w:tr w:rsidR="00DB1C51" w:rsidRPr="002317C1" w14:paraId="23500EC1" w14:textId="77777777" w:rsidTr="00940A0B">
                        <w:trPr>
                          <w:trHeight w:val="425"/>
                        </w:trPr>
                        <w:tc>
                          <w:tcPr>
                            <w:tcW w:w="3140" w:type="dxa"/>
                            <w:tcBorders>
                              <w:top w:val="single" w:sz="4" w:space="0" w:color="000000"/>
                              <w:left w:val="single" w:sz="4" w:space="0" w:color="000000"/>
                              <w:bottom w:val="single" w:sz="4" w:space="0" w:color="000000"/>
                              <w:right w:val="single" w:sz="4" w:space="0" w:color="000000"/>
                            </w:tcBorders>
                            <w:vAlign w:val="center"/>
                          </w:tcPr>
                          <w:p w14:paraId="03BD4134" w14:textId="77777777" w:rsidR="00DB1C51" w:rsidRPr="002317C1" w:rsidRDefault="00DB1C51" w:rsidP="00940A0B">
                            <w:pPr>
                              <w:spacing w:line="259" w:lineRule="auto"/>
                              <w:ind w:left="1"/>
                            </w:pPr>
                            <w:r w:rsidRPr="002317C1">
                              <w:lastRenderedPageBreak/>
                              <w:t xml:space="preserve">CPMS provincial </w:t>
                            </w:r>
                          </w:p>
                        </w:tc>
                        <w:tc>
                          <w:tcPr>
                            <w:tcW w:w="3092" w:type="dxa"/>
                            <w:tcBorders>
                              <w:top w:val="single" w:sz="4" w:space="0" w:color="000000"/>
                              <w:left w:val="single" w:sz="4" w:space="0" w:color="000000"/>
                              <w:bottom w:val="single" w:sz="4" w:space="0" w:color="000000"/>
                              <w:right w:val="single" w:sz="4" w:space="0" w:color="000000"/>
                            </w:tcBorders>
                            <w:vAlign w:val="center"/>
                          </w:tcPr>
                          <w:p w14:paraId="0E7B1A9F" w14:textId="77777777" w:rsidR="00DB1C51" w:rsidRPr="002317C1" w:rsidRDefault="00DB1C51" w:rsidP="00940A0B">
                            <w:pPr>
                              <w:spacing w:line="259" w:lineRule="auto"/>
                              <w:ind w:left="2"/>
                            </w:pPr>
                            <w:r w:rsidRPr="002317C1">
                              <w:t xml:space="preserve">Avenue Bohy, 51 </w:t>
                            </w:r>
                          </w:p>
                        </w:tc>
                        <w:tc>
                          <w:tcPr>
                            <w:tcW w:w="3686" w:type="dxa"/>
                            <w:tcBorders>
                              <w:top w:val="single" w:sz="4" w:space="0" w:color="000000"/>
                              <w:left w:val="single" w:sz="4" w:space="0" w:color="000000"/>
                              <w:bottom w:val="single" w:sz="4" w:space="0" w:color="000000"/>
                              <w:right w:val="single" w:sz="4" w:space="0" w:color="000000"/>
                            </w:tcBorders>
                            <w:vAlign w:val="center"/>
                          </w:tcPr>
                          <w:p w14:paraId="23B8F81E" w14:textId="77777777" w:rsidR="00DB1C51" w:rsidRPr="0072384D" w:rsidRDefault="00DB1C51" w:rsidP="00940A0B">
                            <w:pPr>
                              <w:spacing w:line="259" w:lineRule="auto"/>
                            </w:pPr>
                            <w:r w:rsidRPr="0072384D">
                              <w:t xml:space="preserve">1300 WAVRE </w:t>
                            </w:r>
                          </w:p>
                        </w:tc>
                        <w:tc>
                          <w:tcPr>
                            <w:tcW w:w="1471" w:type="dxa"/>
                            <w:tcBorders>
                              <w:top w:val="single" w:sz="4" w:space="0" w:color="000000"/>
                              <w:left w:val="single" w:sz="4" w:space="0" w:color="000000"/>
                              <w:bottom w:val="single" w:sz="4" w:space="0" w:color="000000"/>
                              <w:right w:val="single" w:sz="4" w:space="0" w:color="000000"/>
                            </w:tcBorders>
                            <w:vAlign w:val="center"/>
                          </w:tcPr>
                          <w:p w14:paraId="0A134CC7" w14:textId="77777777" w:rsidR="00DB1C51" w:rsidRPr="0072384D" w:rsidRDefault="00DB1C51" w:rsidP="00940A0B">
                            <w:pPr>
                              <w:spacing w:line="259" w:lineRule="auto"/>
                              <w:ind w:left="3"/>
                            </w:pPr>
                            <w:r w:rsidRPr="0072384D">
                              <w:t xml:space="preserve">010/48.81.36 ou 010/23.32.00 </w:t>
                            </w:r>
                          </w:p>
                        </w:tc>
                        <w:tc>
                          <w:tcPr>
                            <w:tcW w:w="3183" w:type="dxa"/>
                            <w:tcBorders>
                              <w:top w:val="single" w:sz="4" w:space="0" w:color="000000"/>
                              <w:left w:val="single" w:sz="4" w:space="0" w:color="000000"/>
                              <w:bottom w:val="single" w:sz="4" w:space="0" w:color="000000"/>
                              <w:right w:val="single" w:sz="4" w:space="0" w:color="000000"/>
                            </w:tcBorders>
                            <w:vAlign w:val="center"/>
                          </w:tcPr>
                          <w:p w14:paraId="21751269" w14:textId="77777777" w:rsidR="00DB1C51" w:rsidRPr="002317C1" w:rsidRDefault="00DB1C51" w:rsidP="00940A0B">
                            <w:pPr>
                              <w:spacing w:line="259" w:lineRule="auto"/>
                            </w:pPr>
                            <w:r w:rsidRPr="002317C1">
                              <w:rPr>
                                <w:b/>
                              </w:rPr>
                              <w:t xml:space="preserve">Province du Brabant -Wallon </w:t>
                            </w:r>
                          </w:p>
                        </w:tc>
                      </w:tr>
                      <w:tr w:rsidR="00DB1C51" w:rsidRPr="002317C1" w14:paraId="6E77181C" w14:textId="77777777" w:rsidTr="00940A0B">
                        <w:tblPrEx>
                          <w:tblCellMar>
                            <w:top w:w="45" w:type="dxa"/>
                            <w:bottom w:w="0" w:type="dxa"/>
                            <w:right w:w="104" w:type="dxa"/>
                          </w:tblCellMar>
                        </w:tblPrEx>
                        <w:trPr>
                          <w:trHeight w:val="425"/>
                        </w:trPr>
                        <w:tc>
                          <w:tcPr>
                            <w:tcW w:w="3140" w:type="dxa"/>
                            <w:tcBorders>
                              <w:top w:val="single" w:sz="4" w:space="0" w:color="000000"/>
                              <w:left w:val="single" w:sz="4" w:space="0" w:color="000000"/>
                              <w:bottom w:val="single" w:sz="4" w:space="0" w:color="000000"/>
                              <w:right w:val="single" w:sz="4" w:space="0" w:color="000000"/>
                            </w:tcBorders>
                            <w:vAlign w:val="center"/>
                          </w:tcPr>
                          <w:p w14:paraId="5152B5F7" w14:textId="77777777" w:rsidR="00DB1C51" w:rsidRPr="002317C1" w:rsidRDefault="00DB1C51" w:rsidP="00940A0B">
                            <w:pPr>
                              <w:spacing w:line="259" w:lineRule="auto"/>
                              <w:ind w:left="2"/>
                            </w:pPr>
                            <w:r w:rsidRPr="002317C1">
                              <w:t xml:space="preserve">CPMS de la Communauté française </w:t>
                            </w:r>
                          </w:p>
                        </w:tc>
                        <w:tc>
                          <w:tcPr>
                            <w:tcW w:w="3092" w:type="dxa"/>
                            <w:tcBorders>
                              <w:top w:val="single" w:sz="4" w:space="0" w:color="000000"/>
                              <w:left w:val="single" w:sz="4" w:space="0" w:color="000000"/>
                              <w:bottom w:val="single" w:sz="4" w:space="0" w:color="000000"/>
                              <w:right w:val="single" w:sz="4" w:space="0" w:color="000000"/>
                            </w:tcBorders>
                            <w:vAlign w:val="center"/>
                          </w:tcPr>
                          <w:p w14:paraId="6D1B92E1" w14:textId="77777777" w:rsidR="00DB1C51" w:rsidRPr="002317C1" w:rsidRDefault="00DB1C51" w:rsidP="00940A0B">
                            <w:pPr>
                              <w:spacing w:line="259" w:lineRule="auto"/>
                              <w:ind w:left="2"/>
                            </w:pPr>
                            <w:r w:rsidRPr="002317C1">
                              <w:t xml:space="preserve">Avenue Kamerdelle, 15 </w:t>
                            </w:r>
                          </w:p>
                        </w:tc>
                        <w:tc>
                          <w:tcPr>
                            <w:tcW w:w="3686" w:type="dxa"/>
                            <w:tcBorders>
                              <w:top w:val="single" w:sz="4" w:space="0" w:color="000000"/>
                              <w:left w:val="single" w:sz="4" w:space="0" w:color="000000"/>
                              <w:bottom w:val="single" w:sz="4" w:space="0" w:color="000000"/>
                              <w:right w:val="single" w:sz="4" w:space="0" w:color="000000"/>
                            </w:tcBorders>
                            <w:vAlign w:val="center"/>
                          </w:tcPr>
                          <w:p w14:paraId="55DEACE2" w14:textId="77777777" w:rsidR="00DB1C51" w:rsidRPr="0072384D" w:rsidRDefault="00DB1C51" w:rsidP="00940A0B">
                            <w:pPr>
                              <w:spacing w:line="259" w:lineRule="auto"/>
                            </w:pPr>
                            <w:r w:rsidRPr="0072384D">
                              <w:t xml:space="preserve">1180 UCCLE </w:t>
                            </w:r>
                          </w:p>
                        </w:tc>
                        <w:tc>
                          <w:tcPr>
                            <w:tcW w:w="1471" w:type="dxa"/>
                            <w:tcBorders>
                              <w:top w:val="single" w:sz="4" w:space="0" w:color="000000"/>
                              <w:left w:val="single" w:sz="4" w:space="0" w:color="000000"/>
                              <w:bottom w:val="single" w:sz="4" w:space="0" w:color="000000"/>
                              <w:right w:val="single" w:sz="4" w:space="0" w:color="000000"/>
                            </w:tcBorders>
                            <w:vAlign w:val="center"/>
                          </w:tcPr>
                          <w:p w14:paraId="5A9B50B6" w14:textId="77777777" w:rsidR="00DB1C51" w:rsidRPr="0072384D" w:rsidRDefault="00DB1C51" w:rsidP="00940A0B">
                            <w:pPr>
                              <w:spacing w:line="259" w:lineRule="auto"/>
                              <w:ind w:left="3"/>
                            </w:pPr>
                            <w:r w:rsidRPr="0072384D">
                              <w:t xml:space="preserve">02/374.89.10 </w:t>
                            </w:r>
                          </w:p>
                        </w:tc>
                        <w:tc>
                          <w:tcPr>
                            <w:tcW w:w="3183" w:type="dxa"/>
                            <w:tcBorders>
                              <w:top w:val="single" w:sz="4" w:space="0" w:color="000000"/>
                              <w:left w:val="single" w:sz="4" w:space="0" w:color="000000"/>
                              <w:bottom w:val="single" w:sz="4" w:space="0" w:color="000000"/>
                              <w:right w:val="single" w:sz="4" w:space="0" w:color="000000"/>
                            </w:tcBorders>
                            <w:vAlign w:val="center"/>
                          </w:tcPr>
                          <w:p w14:paraId="13744491" w14:textId="77777777" w:rsidR="00DB1C51" w:rsidRPr="002317C1" w:rsidRDefault="00DB1C51" w:rsidP="00940A0B">
                            <w:pPr>
                              <w:spacing w:line="259" w:lineRule="auto"/>
                            </w:pPr>
                            <w:r w:rsidRPr="002317C1">
                              <w:rPr>
                                <w:b/>
                              </w:rPr>
                              <w:t xml:space="preserve">Région de Bruxelles – Capitale </w:t>
                            </w:r>
                          </w:p>
                        </w:tc>
                      </w:tr>
                      <w:tr w:rsidR="00DB1C51" w:rsidRPr="002317C1" w14:paraId="269B795C" w14:textId="77777777" w:rsidTr="00940A0B">
                        <w:tblPrEx>
                          <w:tblCellMar>
                            <w:top w:w="45" w:type="dxa"/>
                            <w:bottom w:w="0" w:type="dxa"/>
                            <w:right w:w="104" w:type="dxa"/>
                          </w:tblCellMar>
                        </w:tblPrEx>
                        <w:trPr>
                          <w:trHeight w:val="425"/>
                        </w:trPr>
                        <w:tc>
                          <w:tcPr>
                            <w:tcW w:w="3140" w:type="dxa"/>
                            <w:tcBorders>
                              <w:top w:val="single" w:sz="4" w:space="0" w:color="000000"/>
                              <w:left w:val="single" w:sz="4" w:space="0" w:color="000000"/>
                              <w:bottom w:val="single" w:sz="4" w:space="0" w:color="000000"/>
                              <w:right w:val="single" w:sz="4" w:space="0" w:color="000000"/>
                            </w:tcBorders>
                            <w:vAlign w:val="center"/>
                          </w:tcPr>
                          <w:p w14:paraId="69E4D52B" w14:textId="77777777" w:rsidR="00DB1C51" w:rsidRPr="002317C1" w:rsidRDefault="00DB1C51" w:rsidP="00940A0B">
                            <w:pPr>
                              <w:spacing w:line="259" w:lineRule="auto"/>
                              <w:ind w:left="2"/>
                            </w:pPr>
                            <w:r w:rsidRPr="002317C1">
                              <w:rPr>
                                <w:sz w:val="20"/>
                              </w:rPr>
                              <w:t xml:space="preserve">CPMS Communal   </w:t>
                            </w:r>
                          </w:p>
                        </w:tc>
                        <w:tc>
                          <w:tcPr>
                            <w:tcW w:w="3092" w:type="dxa"/>
                            <w:tcBorders>
                              <w:top w:val="single" w:sz="4" w:space="0" w:color="000000"/>
                              <w:left w:val="single" w:sz="4" w:space="0" w:color="000000"/>
                              <w:bottom w:val="single" w:sz="4" w:space="0" w:color="000000"/>
                              <w:right w:val="single" w:sz="4" w:space="0" w:color="000000"/>
                            </w:tcBorders>
                            <w:vAlign w:val="center"/>
                          </w:tcPr>
                          <w:p w14:paraId="0AD2BB26" w14:textId="77777777" w:rsidR="00DB1C51" w:rsidRPr="002317C1" w:rsidRDefault="00DB1C51" w:rsidP="00940A0B">
                            <w:pPr>
                              <w:spacing w:line="259" w:lineRule="auto"/>
                              <w:ind w:left="2"/>
                            </w:pPr>
                            <w:r w:rsidRPr="002317C1">
                              <w:rPr>
                                <w:sz w:val="20"/>
                              </w:rPr>
                              <w:t xml:space="preserve">Chaussée de St-Job, 683 </w:t>
                            </w:r>
                          </w:p>
                        </w:tc>
                        <w:tc>
                          <w:tcPr>
                            <w:tcW w:w="3686" w:type="dxa"/>
                            <w:tcBorders>
                              <w:top w:val="single" w:sz="4" w:space="0" w:color="000000"/>
                              <w:left w:val="single" w:sz="4" w:space="0" w:color="000000"/>
                              <w:bottom w:val="single" w:sz="4" w:space="0" w:color="000000"/>
                              <w:right w:val="single" w:sz="4" w:space="0" w:color="000000"/>
                            </w:tcBorders>
                            <w:vAlign w:val="center"/>
                          </w:tcPr>
                          <w:p w14:paraId="51626331" w14:textId="77777777" w:rsidR="00DB1C51" w:rsidRPr="0072384D" w:rsidRDefault="00DB1C51" w:rsidP="00940A0B">
                            <w:pPr>
                              <w:spacing w:line="259" w:lineRule="auto"/>
                            </w:pPr>
                            <w:r w:rsidRPr="0072384D">
                              <w:rPr>
                                <w:sz w:val="20"/>
                              </w:rPr>
                              <w:t xml:space="preserve">1180 UCCLE </w:t>
                            </w:r>
                          </w:p>
                        </w:tc>
                        <w:tc>
                          <w:tcPr>
                            <w:tcW w:w="1471" w:type="dxa"/>
                            <w:tcBorders>
                              <w:top w:val="single" w:sz="4" w:space="0" w:color="000000"/>
                              <w:left w:val="single" w:sz="4" w:space="0" w:color="000000"/>
                              <w:bottom w:val="single" w:sz="4" w:space="0" w:color="000000"/>
                              <w:right w:val="single" w:sz="4" w:space="0" w:color="000000"/>
                            </w:tcBorders>
                            <w:vAlign w:val="center"/>
                          </w:tcPr>
                          <w:p w14:paraId="46842618" w14:textId="77777777" w:rsidR="00DB1C51" w:rsidRPr="0072384D" w:rsidRDefault="00DB1C51" w:rsidP="00940A0B">
                            <w:pPr>
                              <w:spacing w:line="259" w:lineRule="auto"/>
                              <w:ind w:left="3"/>
                            </w:pPr>
                            <w:r w:rsidRPr="0072384D">
                              <w:rPr>
                                <w:sz w:val="20"/>
                              </w:rPr>
                              <w:t xml:space="preserve">02/605.22.30 </w:t>
                            </w:r>
                          </w:p>
                        </w:tc>
                        <w:tc>
                          <w:tcPr>
                            <w:tcW w:w="3183" w:type="dxa"/>
                            <w:tcBorders>
                              <w:top w:val="single" w:sz="4" w:space="0" w:color="000000"/>
                              <w:left w:val="single" w:sz="4" w:space="0" w:color="000000"/>
                              <w:bottom w:val="single" w:sz="4" w:space="0" w:color="000000"/>
                              <w:right w:val="single" w:sz="4" w:space="0" w:color="000000"/>
                            </w:tcBorders>
                            <w:vAlign w:val="center"/>
                          </w:tcPr>
                          <w:p w14:paraId="56B631A5" w14:textId="77777777" w:rsidR="00DB1C51" w:rsidRPr="002317C1" w:rsidRDefault="00DB1C51" w:rsidP="00940A0B">
                            <w:pPr>
                              <w:spacing w:line="259" w:lineRule="auto"/>
                              <w:ind w:left="43"/>
                              <w:rPr>
                                <w:color w:val="FF0000"/>
                              </w:rPr>
                            </w:pPr>
                            <w:r w:rsidRPr="002317C1">
                              <w:rPr>
                                <w:b/>
                                <w:sz w:val="20"/>
                              </w:rPr>
                              <w:t xml:space="preserve">Région de Bruxelles - Capitale </w:t>
                            </w:r>
                          </w:p>
                        </w:tc>
                      </w:tr>
                      <w:tr w:rsidR="00DB1C51" w:rsidRPr="002317C1" w14:paraId="0A202E71" w14:textId="77777777" w:rsidTr="00940A0B">
                        <w:tblPrEx>
                          <w:tblCellMar>
                            <w:top w:w="45" w:type="dxa"/>
                            <w:bottom w:w="0" w:type="dxa"/>
                            <w:right w:w="104" w:type="dxa"/>
                          </w:tblCellMar>
                        </w:tblPrEx>
                        <w:trPr>
                          <w:trHeight w:val="425"/>
                        </w:trPr>
                        <w:tc>
                          <w:tcPr>
                            <w:tcW w:w="3140" w:type="dxa"/>
                            <w:tcBorders>
                              <w:top w:val="single" w:sz="4" w:space="0" w:color="000000"/>
                              <w:left w:val="single" w:sz="4" w:space="0" w:color="000000"/>
                              <w:bottom w:val="single" w:sz="4" w:space="0" w:color="000000"/>
                              <w:right w:val="single" w:sz="4" w:space="0" w:color="000000"/>
                            </w:tcBorders>
                            <w:vAlign w:val="center"/>
                          </w:tcPr>
                          <w:p w14:paraId="358B7FE9" w14:textId="77777777" w:rsidR="00DB1C51" w:rsidRPr="002317C1" w:rsidRDefault="00DB1C51" w:rsidP="00940A0B">
                            <w:pPr>
                              <w:spacing w:line="259" w:lineRule="auto"/>
                              <w:ind w:left="2"/>
                            </w:pPr>
                            <w:r w:rsidRPr="002317C1">
                              <w:rPr>
                                <w:sz w:val="20"/>
                              </w:rPr>
                              <w:t xml:space="preserve">CPMS Libre WAVRE I </w:t>
                            </w:r>
                          </w:p>
                        </w:tc>
                        <w:tc>
                          <w:tcPr>
                            <w:tcW w:w="3092" w:type="dxa"/>
                            <w:tcBorders>
                              <w:top w:val="single" w:sz="4" w:space="0" w:color="000000"/>
                              <w:left w:val="single" w:sz="4" w:space="0" w:color="000000"/>
                              <w:bottom w:val="single" w:sz="4" w:space="0" w:color="000000"/>
                              <w:right w:val="single" w:sz="4" w:space="0" w:color="000000"/>
                            </w:tcBorders>
                            <w:vAlign w:val="center"/>
                          </w:tcPr>
                          <w:p w14:paraId="43B6DE0B" w14:textId="77777777" w:rsidR="00DB1C51" w:rsidRPr="002317C1" w:rsidRDefault="00DB1C51" w:rsidP="00940A0B">
                            <w:pPr>
                              <w:spacing w:line="259" w:lineRule="auto"/>
                              <w:ind w:left="2"/>
                            </w:pPr>
                            <w:r w:rsidRPr="002317C1">
                              <w:rPr>
                                <w:sz w:val="20"/>
                              </w:rPr>
                              <w:t>Rue Théophile Piat, 22/1</w:t>
                            </w:r>
                            <w:r w:rsidRPr="002317C1">
                              <w:rPr>
                                <w:sz w:val="20"/>
                                <w:vertAlign w:val="superscript"/>
                              </w:rPr>
                              <w:t>er</w:t>
                            </w:r>
                            <w:r w:rsidRPr="002317C1">
                              <w:rPr>
                                <w:sz w:val="20"/>
                              </w:rPr>
                              <w:t xml:space="preserve"> étage</w:t>
                            </w:r>
                          </w:p>
                        </w:tc>
                        <w:tc>
                          <w:tcPr>
                            <w:tcW w:w="3686" w:type="dxa"/>
                            <w:tcBorders>
                              <w:top w:val="single" w:sz="4" w:space="0" w:color="000000"/>
                              <w:left w:val="single" w:sz="4" w:space="0" w:color="000000"/>
                              <w:bottom w:val="single" w:sz="4" w:space="0" w:color="000000"/>
                              <w:right w:val="single" w:sz="4" w:space="0" w:color="000000"/>
                            </w:tcBorders>
                            <w:vAlign w:val="center"/>
                          </w:tcPr>
                          <w:p w14:paraId="59712203" w14:textId="77777777" w:rsidR="00DB1C51" w:rsidRPr="0072384D" w:rsidRDefault="00DB1C51" w:rsidP="00940A0B">
                            <w:pPr>
                              <w:spacing w:line="259" w:lineRule="auto"/>
                            </w:pPr>
                            <w:r w:rsidRPr="0072384D">
                              <w:rPr>
                                <w:sz w:val="20"/>
                              </w:rPr>
                              <w:t xml:space="preserve">1300 WAVRE </w:t>
                            </w:r>
                          </w:p>
                        </w:tc>
                        <w:tc>
                          <w:tcPr>
                            <w:tcW w:w="1471" w:type="dxa"/>
                            <w:tcBorders>
                              <w:top w:val="single" w:sz="4" w:space="0" w:color="000000"/>
                              <w:left w:val="single" w:sz="4" w:space="0" w:color="000000"/>
                              <w:bottom w:val="single" w:sz="4" w:space="0" w:color="000000"/>
                              <w:right w:val="single" w:sz="4" w:space="0" w:color="000000"/>
                            </w:tcBorders>
                            <w:vAlign w:val="center"/>
                          </w:tcPr>
                          <w:p w14:paraId="6432BB02" w14:textId="77777777" w:rsidR="00DB1C51" w:rsidRPr="0072384D" w:rsidRDefault="00DB1C51" w:rsidP="00940A0B">
                            <w:pPr>
                              <w:spacing w:line="259" w:lineRule="auto"/>
                              <w:ind w:left="3"/>
                            </w:pPr>
                            <w:r w:rsidRPr="0072384D">
                              <w:rPr>
                                <w:sz w:val="20"/>
                              </w:rPr>
                              <w:t xml:space="preserve">010/22.47.09 </w:t>
                            </w:r>
                          </w:p>
                        </w:tc>
                        <w:tc>
                          <w:tcPr>
                            <w:tcW w:w="3183" w:type="dxa"/>
                            <w:tcBorders>
                              <w:top w:val="single" w:sz="4" w:space="0" w:color="000000"/>
                              <w:left w:val="single" w:sz="4" w:space="0" w:color="000000"/>
                              <w:bottom w:val="single" w:sz="4" w:space="0" w:color="000000"/>
                              <w:right w:val="single" w:sz="4" w:space="0" w:color="000000"/>
                            </w:tcBorders>
                            <w:vAlign w:val="center"/>
                          </w:tcPr>
                          <w:p w14:paraId="093D277A" w14:textId="77777777" w:rsidR="00DB1C51" w:rsidRPr="002317C1" w:rsidRDefault="00DB1C51" w:rsidP="00940A0B">
                            <w:pPr>
                              <w:spacing w:line="259" w:lineRule="auto"/>
                              <w:ind w:right="8"/>
                            </w:pPr>
                            <w:r w:rsidRPr="002317C1">
                              <w:rPr>
                                <w:b/>
                                <w:sz w:val="20"/>
                              </w:rPr>
                              <w:t xml:space="preserve">Province du Brabant-Wallon </w:t>
                            </w:r>
                          </w:p>
                        </w:tc>
                      </w:tr>
                      <w:tr w:rsidR="00DB1C51" w:rsidRPr="002317C1" w14:paraId="0ABD2D64" w14:textId="77777777" w:rsidTr="00940A0B">
                        <w:tblPrEx>
                          <w:tblCellMar>
                            <w:top w:w="45" w:type="dxa"/>
                            <w:bottom w:w="0" w:type="dxa"/>
                            <w:right w:w="104" w:type="dxa"/>
                          </w:tblCellMar>
                        </w:tblPrEx>
                        <w:trPr>
                          <w:trHeight w:val="425"/>
                        </w:trPr>
                        <w:tc>
                          <w:tcPr>
                            <w:tcW w:w="3140" w:type="dxa"/>
                            <w:tcBorders>
                              <w:top w:val="single" w:sz="4" w:space="0" w:color="000000"/>
                              <w:left w:val="single" w:sz="4" w:space="0" w:color="000000"/>
                              <w:bottom w:val="single" w:sz="4" w:space="0" w:color="000000"/>
                              <w:right w:val="single" w:sz="4" w:space="0" w:color="000000"/>
                            </w:tcBorders>
                            <w:vAlign w:val="center"/>
                          </w:tcPr>
                          <w:p w14:paraId="0FA26498" w14:textId="77777777" w:rsidR="00DB1C51" w:rsidRPr="002317C1" w:rsidRDefault="00DB1C51" w:rsidP="00940A0B">
                            <w:pPr>
                              <w:spacing w:line="259" w:lineRule="auto"/>
                              <w:ind w:left="2"/>
                            </w:pPr>
                            <w:r w:rsidRPr="002317C1">
                              <w:rPr>
                                <w:sz w:val="20"/>
                              </w:rPr>
                              <w:t xml:space="preserve">CPMS Libre WAVRE II </w:t>
                            </w:r>
                          </w:p>
                        </w:tc>
                        <w:tc>
                          <w:tcPr>
                            <w:tcW w:w="3092" w:type="dxa"/>
                            <w:tcBorders>
                              <w:top w:val="single" w:sz="4" w:space="0" w:color="000000"/>
                              <w:left w:val="single" w:sz="4" w:space="0" w:color="000000"/>
                              <w:bottom w:val="single" w:sz="4" w:space="0" w:color="000000"/>
                              <w:right w:val="single" w:sz="4" w:space="0" w:color="000000"/>
                            </w:tcBorders>
                            <w:vAlign w:val="center"/>
                          </w:tcPr>
                          <w:p w14:paraId="63F9CFE4" w14:textId="77777777" w:rsidR="00DB1C51" w:rsidRPr="002317C1" w:rsidRDefault="00DB1C51" w:rsidP="00940A0B">
                            <w:pPr>
                              <w:spacing w:line="259" w:lineRule="auto"/>
                              <w:ind w:left="2"/>
                            </w:pPr>
                            <w:r w:rsidRPr="002317C1">
                              <w:rPr>
                                <w:sz w:val="20"/>
                              </w:rPr>
                              <w:t xml:space="preserve">Rue Théophile Piat, 22 </w:t>
                            </w:r>
                          </w:p>
                        </w:tc>
                        <w:tc>
                          <w:tcPr>
                            <w:tcW w:w="3686" w:type="dxa"/>
                            <w:tcBorders>
                              <w:top w:val="single" w:sz="4" w:space="0" w:color="000000"/>
                              <w:left w:val="single" w:sz="4" w:space="0" w:color="000000"/>
                              <w:bottom w:val="single" w:sz="4" w:space="0" w:color="000000"/>
                              <w:right w:val="single" w:sz="4" w:space="0" w:color="000000"/>
                            </w:tcBorders>
                            <w:vAlign w:val="center"/>
                          </w:tcPr>
                          <w:p w14:paraId="01A95245" w14:textId="77777777" w:rsidR="00DB1C51" w:rsidRPr="0072384D" w:rsidRDefault="00DB1C51" w:rsidP="00940A0B">
                            <w:pPr>
                              <w:spacing w:line="259" w:lineRule="auto"/>
                            </w:pPr>
                            <w:r w:rsidRPr="0072384D">
                              <w:rPr>
                                <w:sz w:val="20"/>
                              </w:rPr>
                              <w:t xml:space="preserve">1300 WAVRE </w:t>
                            </w:r>
                          </w:p>
                        </w:tc>
                        <w:tc>
                          <w:tcPr>
                            <w:tcW w:w="1471" w:type="dxa"/>
                            <w:tcBorders>
                              <w:top w:val="single" w:sz="4" w:space="0" w:color="000000"/>
                              <w:left w:val="single" w:sz="4" w:space="0" w:color="000000"/>
                              <w:bottom w:val="single" w:sz="4" w:space="0" w:color="000000"/>
                              <w:right w:val="single" w:sz="4" w:space="0" w:color="000000"/>
                            </w:tcBorders>
                            <w:vAlign w:val="center"/>
                          </w:tcPr>
                          <w:p w14:paraId="57C5DEE2" w14:textId="77777777" w:rsidR="00DB1C51" w:rsidRPr="0072384D" w:rsidRDefault="00DB1C51" w:rsidP="00940A0B">
                            <w:pPr>
                              <w:spacing w:line="259" w:lineRule="auto"/>
                              <w:ind w:left="3"/>
                            </w:pPr>
                            <w:r w:rsidRPr="0072384D">
                              <w:rPr>
                                <w:sz w:val="20"/>
                              </w:rPr>
                              <w:t xml:space="preserve">010/24.10.09 </w:t>
                            </w:r>
                          </w:p>
                        </w:tc>
                        <w:tc>
                          <w:tcPr>
                            <w:tcW w:w="3183" w:type="dxa"/>
                            <w:tcBorders>
                              <w:top w:val="single" w:sz="4" w:space="0" w:color="000000"/>
                              <w:left w:val="single" w:sz="4" w:space="0" w:color="000000"/>
                              <w:bottom w:val="single" w:sz="4" w:space="0" w:color="000000"/>
                              <w:right w:val="single" w:sz="4" w:space="0" w:color="000000"/>
                            </w:tcBorders>
                            <w:vAlign w:val="center"/>
                          </w:tcPr>
                          <w:p w14:paraId="5D045852" w14:textId="77777777" w:rsidR="00DB1C51" w:rsidRPr="002317C1" w:rsidRDefault="00DB1C51" w:rsidP="00940A0B">
                            <w:pPr>
                              <w:spacing w:line="259" w:lineRule="auto"/>
                              <w:ind w:right="8"/>
                            </w:pPr>
                            <w:r w:rsidRPr="002317C1">
                              <w:rPr>
                                <w:b/>
                                <w:sz w:val="20"/>
                              </w:rPr>
                              <w:t xml:space="preserve">Province du Brabant-Wallon </w:t>
                            </w:r>
                          </w:p>
                        </w:tc>
                      </w:tr>
                      <w:tr w:rsidR="00DB1C51" w:rsidRPr="002317C1" w14:paraId="77986FA5" w14:textId="77777777" w:rsidTr="00940A0B">
                        <w:tblPrEx>
                          <w:tblCellMar>
                            <w:top w:w="45" w:type="dxa"/>
                            <w:bottom w:w="0" w:type="dxa"/>
                            <w:right w:w="104" w:type="dxa"/>
                          </w:tblCellMar>
                        </w:tblPrEx>
                        <w:trPr>
                          <w:trHeight w:val="425"/>
                        </w:trPr>
                        <w:tc>
                          <w:tcPr>
                            <w:tcW w:w="3140" w:type="dxa"/>
                            <w:tcBorders>
                              <w:top w:val="single" w:sz="4" w:space="0" w:color="000000"/>
                              <w:left w:val="single" w:sz="4" w:space="0" w:color="000000"/>
                              <w:bottom w:val="single" w:sz="4" w:space="0" w:color="000000"/>
                              <w:right w:val="single" w:sz="4" w:space="0" w:color="000000"/>
                            </w:tcBorders>
                            <w:vAlign w:val="center"/>
                          </w:tcPr>
                          <w:p w14:paraId="16830283" w14:textId="77777777" w:rsidR="00DB1C51" w:rsidRPr="002317C1" w:rsidRDefault="00DB1C51" w:rsidP="00940A0B">
                            <w:pPr>
                              <w:spacing w:line="259" w:lineRule="auto"/>
                              <w:ind w:left="2"/>
                            </w:pPr>
                            <w:r w:rsidRPr="002317C1">
                              <w:rPr>
                                <w:sz w:val="20"/>
                              </w:rPr>
                              <w:t xml:space="preserve">CPMS Libre WAVRE III </w:t>
                            </w:r>
                          </w:p>
                        </w:tc>
                        <w:tc>
                          <w:tcPr>
                            <w:tcW w:w="3092" w:type="dxa"/>
                            <w:tcBorders>
                              <w:top w:val="single" w:sz="4" w:space="0" w:color="000000"/>
                              <w:left w:val="single" w:sz="4" w:space="0" w:color="000000"/>
                              <w:bottom w:val="single" w:sz="4" w:space="0" w:color="000000"/>
                              <w:right w:val="single" w:sz="4" w:space="0" w:color="000000"/>
                            </w:tcBorders>
                            <w:vAlign w:val="center"/>
                          </w:tcPr>
                          <w:p w14:paraId="3B04235F" w14:textId="77777777" w:rsidR="00DB1C51" w:rsidRPr="002317C1" w:rsidRDefault="00DB1C51" w:rsidP="00940A0B">
                            <w:pPr>
                              <w:spacing w:line="259" w:lineRule="auto"/>
                              <w:ind w:left="2"/>
                            </w:pPr>
                            <w:r w:rsidRPr="002317C1">
                              <w:rPr>
                                <w:sz w:val="20"/>
                              </w:rPr>
                              <w:t xml:space="preserve">Route Provinciale, 213 </w:t>
                            </w:r>
                          </w:p>
                        </w:tc>
                        <w:tc>
                          <w:tcPr>
                            <w:tcW w:w="3686" w:type="dxa"/>
                            <w:tcBorders>
                              <w:top w:val="single" w:sz="4" w:space="0" w:color="000000"/>
                              <w:left w:val="single" w:sz="4" w:space="0" w:color="000000"/>
                              <w:bottom w:val="single" w:sz="4" w:space="0" w:color="000000"/>
                              <w:right w:val="single" w:sz="4" w:space="0" w:color="000000"/>
                            </w:tcBorders>
                            <w:vAlign w:val="center"/>
                          </w:tcPr>
                          <w:p w14:paraId="28CDCDCD" w14:textId="77777777" w:rsidR="00DB1C51" w:rsidRPr="0072384D" w:rsidRDefault="00DB1C51" w:rsidP="00940A0B">
                            <w:pPr>
                              <w:spacing w:line="259" w:lineRule="auto"/>
                            </w:pPr>
                            <w:r w:rsidRPr="0072384D">
                              <w:rPr>
                                <w:sz w:val="20"/>
                              </w:rPr>
                              <w:t xml:space="preserve">1301 BIERGES </w:t>
                            </w:r>
                          </w:p>
                        </w:tc>
                        <w:tc>
                          <w:tcPr>
                            <w:tcW w:w="1471" w:type="dxa"/>
                            <w:tcBorders>
                              <w:top w:val="single" w:sz="4" w:space="0" w:color="000000"/>
                              <w:left w:val="single" w:sz="4" w:space="0" w:color="000000"/>
                              <w:bottom w:val="single" w:sz="4" w:space="0" w:color="000000"/>
                              <w:right w:val="single" w:sz="4" w:space="0" w:color="000000"/>
                            </w:tcBorders>
                            <w:vAlign w:val="center"/>
                          </w:tcPr>
                          <w:p w14:paraId="7A5D0697" w14:textId="77777777" w:rsidR="00DB1C51" w:rsidRPr="0072384D" w:rsidRDefault="00DB1C51" w:rsidP="00940A0B">
                            <w:pPr>
                              <w:spacing w:line="259" w:lineRule="auto"/>
                              <w:ind w:left="3"/>
                            </w:pPr>
                            <w:r w:rsidRPr="0072384D">
                              <w:rPr>
                                <w:sz w:val="20"/>
                              </w:rPr>
                              <w:t xml:space="preserve">010/40.01.50 </w:t>
                            </w:r>
                          </w:p>
                        </w:tc>
                        <w:tc>
                          <w:tcPr>
                            <w:tcW w:w="3183" w:type="dxa"/>
                            <w:tcBorders>
                              <w:top w:val="single" w:sz="4" w:space="0" w:color="000000"/>
                              <w:left w:val="single" w:sz="4" w:space="0" w:color="000000"/>
                              <w:bottom w:val="single" w:sz="4" w:space="0" w:color="000000"/>
                              <w:right w:val="single" w:sz="4" w:space="0" w:color="000000"/>
                            </w:tcBorders>
                            <w:vAlign w:val="center"/>
                          </w:tcPr>
                          <w:p w14:paraId="5DD2B5E1" w14:textId="77777777" w:rsidR="00DB1C51" w:rsidRPr="002317C1" w:rsidRDefault="00DB1C51" w:rsidP="00940A0B">
                            <w:pPr>
                              <w:spacing w:line="259" w:lineRule="auto"/>
                              <w:ind w:right="6"/>
                            </w:pPr>
                            <w:r w:rsidRPr="002317C1">
                              <w:rPr>
                                <w:b/>
                                <w:sz w:val="20"/>
                              </w:rPr>
                              <w:t xml:space="preserve">Province du Brabant- Wallon </w:t>
                            </w:r>
                          </w:p>
                        </w:tc>
                      </w:tr>
                      <w:tr w:rsidR="00DB1C51" w:rsidRPr="002317C1" w14:paraId="0C64435F" w14:textId="77777777" w:rsidTr="00940A0B">
                        <w:tblPrEx>
                          <w:tblCellMar>
                            <w:top w:w="45" w:type="dxa"/>
                            <w:bottom w:w="0" w:type="dxa"/>
                            <w:right w:w="104" w:type="dxa"/>
                          </w:tblCellMar>
                        </w:tblPrEx>
                        <w:trPr>
                          <w:trHeight w:val="425"/>
                        </w:trPr>
                        <w:tc>
                          <w:tcPr>
                            <w:tcW w:w="3140" w:type="dxa"/>
                            <w:tcBorders>
                              <w:top w:val="single" w:sz="4" w:space="0" w:color="000000"/>
                              <w:left w:val="single" w:sz="4" w:space="0" w:color="000000"/>
                              <w:bottom w:val="single" w:sz="4" w:space="0" w:color="000000"/>
                              <w:right w:val="single" w:sz="4" w:space="0" w:color="000000"/>
                            </w:tcBorders>
                            <w:vAlign w:val="center"/>
                          </w:tcPr>
                          <w:p w14:paraId="2E001743" w14:textId="77777777" w:rsidR="00DB1C51" w:rsidRPr="002317C1" w:rsidRDefault="00DB1C51" w:rsidP="00940A0B">
                            <w:pPr>
                              <w:spacing w:line="259" w:lineRule="auto"/>
                              <w:ind w:left="2"/>
                            </w:pPr>
                            <w:r w:rsidRPr="002317C1">
                              <w:rPr>
                                <w:sz w:val="20"/>
                              </w:rPr>
                              <w:t xml:space="preserve">CPMS Libre Ottignies </w:t>
                            </w:r>
                          </w:p>
                        </w:tc>
                        <w:tc>
                          <w:tcPr>
                            <w:tcW w:w="3092" w:type="dxa"/>
                            <w:tcBorders>
                              <w:top w:val="single" w:sz="4" w:space="0" w:color="000000"/>
                              <w:left w:val="single" w:sz="4" w:space="0" w:color="000000"/>
                              <w:bottom w:val="single" w:sz="4" w:space="0" w:color="000000"/>
                              <w:right w:val="single" w:sz="4" w:space="0" w:color="000000"/>
                            </w:tcBorders>
                            <w:vAlign w:val="center"/>
                          </w:tcPr>
                          <w:p w14:paraId="548924CE" w14:textId="77777777" w:rsidR="00DB1C51" w:rsidRPr="002317C1" w:rsidRDefault="00DB1C51" w:rsidP="00940A0B">
                            <w:pPr>
                              <w:spacing w:line="259" w:lineRule="auto"/>
                              <w:ind w:left="2"/>
                            </w:pPr>
                            <w:r w:rsidRPr="002317C1">
                              <w:rPr>
                                <w:sz w:val="20"/>
                              </w:rPr>
                              <w:t xml:space="preserve">Rue des Liégeois, 7 </w:t>
                            </w:r>
                          </w:p>
                        </w:tc>
                        <w:tc>
                          <w:tcPr>
                            <w:tcW w:w="3686" w:type="dxa"/>
                            <w:tcBorders>
                              <w:top w:val="single" w:sz="4" w:space="0" w:color="000000"/>
                              <w:left w:val="single" w:sz="4" w:space="0" w:color="000000"/>
                              <w:bottom w:val="single" w:sz="4" w:space="0" w:color="000000"/>
                              <w:right w:val="single" w:sz="4" w:space="0" w:color="000000"/>
                            </w:tcBorders>
                            <w:vAlign w:val="center"/>
                          </w:tcPr>
                          <w:p w14:paraId="2C55C6E8" w14:textId="77777777" w:rsidR="00DB1C51" w:rsidRPr="0072384D" w:rsidRDefault="00DB1C51" w:rsidP="00940A0B">
                            <w:pPr>
                              <w:spacing w:line="259" w:lineRule="auto"/>
                            </w:pPr>
                            <w:r w:rsidRPr="0072384D">
                              <w:rPr>
                                <w:sz w:val="20"/>
                              </w:rPr>
                              <w:t xml:space="preserve">1348 LOUVAIN–LA–NEUVE  </w:t>
                            </w:r>
                          </w:p>
                        </w:tc>
                        <w:tc>
                          <w:tcPr>
                            <w:tcW w:w="1471" w:type="dxa"/>
                            <w:tcBorders>
                              <w:top w:val="single" w:sz="4" w:space="0" w:color="000000"/>
                              <w:left w:val="single" w:sz="4" w:space="0" w:color="000000"/>
                              <w:bottom w:val="single" w:sz="4" w:space="0" w:color="000000"/>
                              <w:right w:val="single" w:sz="4" w:space="0" w:color="000000"/>
                            </w:tcBorders>
                            <w:vAlign w:val="center"/>
                          </w:tcPr>
                          <w:p w14:paraId="71BC847A" w14:textId="77777777" w:rsidR="00DB1C51" w:rsidRPr="0072384D" w:rsidRDefault="00DB1C51" w:rsidP="00940A0B">
                            <w:pPr>
                              <w:spacing w:line="259" w:lineRule="auto"/>
                              <w:ind w:left="3"/>
                            </w:pPr>
                            <w:r w:rsidRPr="0072384D">
                              <w:rPr>
                                <w:sz w:val="20"/>
                              </w:rPr>
                              <w:t xml:space="preserve">010/41.47.93 </w:t>
                            </w:r>
                          </w:p>
                        </w:tc>
                        <w:tc>
                          <w:tcPr>
                            <w:tcW w:w="3183" w:type="dxa"/>
                            <w:tcBorders>
                              <w:top w:val="single" w:sz="4" w:space="0" w:color="000000"/>
                              <w:left w:val="single" w:sz="4" w:space="0" w:color="000000"/>
                              <w:bottom w:val="single" w:sz="4" w:space="0" w:color="000000"/>
                              <w:right w:val="single" w:sz="4" w:space="0" w:color="000000"/>
                            </w:tcBorders>
                            <w:vAlign w:val="center"/>
                          </w:tcPr>
                          <w:p w14:paraId="6833201F" w14:textId="77777777" w:rsidR="00DB1C51" w:rsidRPr="002317C1" w:rsidRDefault="00DB1C51" w:rsidP="00940A0B">
                            <w:pPr>
                              <w:spacing w:line="259" w:lineRule="auto"/>
                              <w:ind w:right="8"/>
                            </w:pPr>
                            <w:r w:rsidRPr="002317C1">
                              <w:rPr>
                                <w:b/>
                                <w:sz w:val="20"/>
                              </w:rPr>
                              <w:t xml:space="preserve">Province du Brabant-Wallon </w:t>
                            </w:r>
                          </w:p>
                        </w:tc>
                      </w:tr>
                      <w:tr w:rsidR="00DB1C51" w:rsidRPr="002317C1" w14:paraId="51E8CCD2" w14:textId="77777777" w:rsidTr="00940A0B">
                        <w:tblPrEx>
                          <w:tblCellMar>
                            <w:top w:w="45" w:type="dxa"/>
                            <w:bottom w:w="0" w:type="dxa"/>
                            <w:right w:w="104" w:type="dxa"/>
                          </w:tblCellMar>
                        </w:tblPrEx>
                        <w:trPr>
                          <w:trHeight w:val="425"/>
                        </w:trPr>
                        <w:tc>
                          <w:tcPr>
                            <w:tcW w:w="3140" w:type="dxa"/>
                            <w:tcBorders>
                              <w:top w:val="single" w:sz="4" w:space="0" w:color="000000"/>
                              <w:left w:val="single" w:sz="4" w:space="0" w:color="000000"/>
                              <w:bottom w:val="single" w:sz="4" w:space="0" w:color="000000"/>
                              <w:right w:val="single" w:sz="4" w:space="0" w:color="000000"/>
                            </w:tcBorders>
                            <w:vAlign w:val="center"/>
                          </w:tcPr>
                          <w:p w14:paraId="7D793B85" w14:textId="77777777" w:rsidR="00DB1C51" w:rsidRPr="002317C1" w:rsidRDefault="00DB1C51" w:rsidP="00940A0B">
                            <w:pPr>
                              <w:spacing w:line="259" w:lineRule="auto"/>
                              <w:ind w:left="2"/>
                            </w:pPr>
                            <w:r w:rsidRPr="002317C1">
                              <w:rPr>
                                <w:sz w:val="20"/>
                              </w:rPr>
                              <w:t xml:space="preserve">CPMS de la Communauté française </w:t>
                            </w:r>
                          </w:p>
                        </w:tc>
                        <w:tc>
                          <w:tcPr>
                            <w:tcW w:w="3092" w:type="dxa"/>
                            <w:tcBorders>
                              <w:top w:val="single" w:sz="4" w:space="0" w:color="000000"/>
                              <w:left w:val="single" w:sz="4" w:space="0" w:color="000000"/>
                              <w:bottom w:val="single" w:sz="4" w:space="0" w:color="000000"/>
                              <w:right w:val="single" w:sz="4" w:space="0" w:color="000000"/>
                            </w:tcBorders>
                            <w:vAlign w:val="center"/>
                          </w:tcPr>
                          <w:p w14:paraId="2EED5D5F" w14:textId="77777777" w:rsidR="00DB1C51" w:rsidRPr="002317C1" w:rsidRDefault="00DB1C51" w:rsidP="00940A0B">
                            <w:pPr>
                              <w:spacing w:line="259" w:lineRule="auto"/>
                              <w:ind w:left="2"/>
                            </w:pPr>
                            <w:r w:rsidRPr="002317C1">
                              <w:rPr>
                                <w:sz w:val="20"/>
                              </w:rPr>
                              <w:t xml:space="preserve">Chaussée de Louvain, 72 </w:t>
                            </w:r>
                          </w:p>
                        </w:tc>
                        <w:tc>
                          <w:tcPr>
                            <w:tcW w:w="3686" w:type="dxa"/>
                            <w:tcBorders>
                              <w:top w:val="single" w:sz="4" w:space="0" w:color="000000"/>
                              <w:left w:val="single" w:sz="4" w:space="0" w:color="000000"/>
                              <w:bottom w:val="single" w:sz="4" w:space="0" w:color="000000"/>
                              <w:right w:val="single" w:sz="4" w:space="0" w:color="000000"/>
                            </w:tcBorders>
                            <w:vAlign w:val="center"/>
                          </w:tcPr>
                          <w:p w14:paraId="6323C952" w14:textId="77777777" w:rsidR="00DB1C51" w:rsidRPr="0072384D" w:rsidRDefault="00DB1C51" w:rsidP="00940A0B">
                            <w:pPr>
                              <w:spacing w:line="259" w:lineRule="auto"/>
                            </w:pPr>
                            <w:r w:rsidRPr="0072384D">
                              <w:rPr>
                                <w:sz w:val="20"/>
                              </w:rPr>
                              <w:t xml:space="preserve">1300 WAVRE </w:t>
                            </w:r>
                          </w:p>
                        </w:tc>
                        <w:tc>
                          <w:tcPr>
                            <w:tcW w:w="1471" w:type="dxa"/>
                            <w:tcBorders>
                              <w:top w:val="single" w:sz="4" w:space="0" w:color="000000"/>
                              <w:left w:val="single" w:sz="4" w:space="0" w:color="000000"/>
                              <w:bottom w:val="single" w:sz="4" w:space="0" w:color="000000"/>
                              <w:right w:val="single" w:sz="4" w:space="0" w:color="000000"/>
                            </w:tcBorders>
                            <w:vAlign w:val="center"/>
                          </w:tcPr>
                          <w:p w14:paraId="6EEF3763" w14:textId="77777777" w:rsidR="00DB1C51" w:rsidRPr="0072384D" w:rsidRDefault="00DB1C51" w:rsidP="00940A0B">
                            <w:pPr>
                              <w:spacing w:line="259" w:lineRule="auto"/>
                              <w:ind w:left="3"/>
                            </w:pPr>
                            <w:r w:rsidRPr="0072384D">
                              <w:rPr>
                                <w:sz w:val="20"/>
                              </w:rPr>
                              <w:t xml:space="preserve">010/22.30.90 </w:t>
                            </w:r>
                          </w:p>
                        </w:tc>
                        <w:tc>
                          <w:tcPr>
                            <w:tcW w:w="3183" w:type="dxa"/>
                            <w:tcBorders>
                              <w:top w:val="single" w:sz="4" w:space="0" w:color="000000"/>
                              <w:left w:val="single" w:sz="4" w:space="0" w:color="000000"/>
                              <w:bottom w:val="single" w:sz="4" w:space="0" w:color="000000"/>
                              <w:right w:val="single" w:sz="4" w:space="0" w:color="000000"/>
                            </w:tcBorders>
                            <w:vAlign w:val="center"/>
                          </w:tcPr>
                          <w:p w14:paraId="6A2CC0AE" w14:textId="77777777" w:rsidR="00DB1C51" w:rsidRPr="002317C1" w:rsidRDefault="00DB1C51" w:rsidP="00940A0B">
                            <w:pPr>
                              <w:spacing w:line="259" w:lineRule="auto"/>
                              <w:ind w:left="55"/>
                            </w:pPr>
                            <w:r w:rsidRPr="002317C1">
                              <w:rPr>
                                <w:b/>
                                <w:sz w:val="20"/>
                              </w:rPr>
                              <w:t xml:space="preserve">Province du Brabant - Wallon </w:t>
                            </w:r>
                          </w:p>
                        </w:tc>
                      </w:tr>
                      <w:tr w:rsidR="00DB1C51" w:rsidRPr="002317C1" w14:paraId="47DB5A0B" w14:textId="77777777" w:rsidTr="00940A0B">
                        <w:tblPrEx>
                          <w:tblCellMar>
                            <w:top w:w="45" w:type="dxa"/>
                            <w:bottom w:w="0" w:type="dxa"/>
                            <w:right w:w="104" w:type="dxa"/>
                          </w:tblCellMar>
                        </w:tblPrEx>
                        <w:trPr>
                          <w:trHeight w:val="425"/>
                        </w:trPr>
                        <w:tc>
                          <w:tcPr>
                            <w:tcW w:w="3140" w:type="dxa"/>
                            <w:tcBorders>
                              <w:top w:val="single" w:sz="4" w:space="0" w:color="000000"/>
                              <w:left w:val="single" w:sz="4" w:space="0" w:color="000000"/>
                              <w:bottom w:val="single" w:sz="4" w:space="0" w:color="000000"/>
                              <w:right w:val="single" w:sz="4" w:space="0" w:color="000000"/>
                            </w:tcBorders>
                            <w:vAlign w:val="center"/>
                          </w:tcPr>
                          <w:p w14:paraId="6B06668F" w14:textId="77777777" w:rsidR="00DB1C51" w:rsidRPr="002317C1" w:rsidRDefault="00DB1C51" w:rsidP="00940A0B">
                            <w:pPr>
                              <w:spacing w:line="259" w:lineRule="auto"/>
                              <w:ind w:left="2"/>
                            </w:pPr>
                            <w:r w:rsidRPr="002317C1">
                              <w:rPr>
                                <w:sz w:val="20"/>
                              </w:rPr>
                              <w:t xml:space="preserve">CPMS Libre </w:t>
                            </w:r>
                          </w:p>
                        </w:tc>
                        <w:tc>
                          <w:tcPr>
                            <w:tcW w:w="3092" w:type="dxa"/>
                            <w:tcBorders>
                              <w:top w:val="single" w:sz="4" w:space="0" w:color="000000"/>
                              <w:left w:val="single" w:sz="4" w:space="0" w:color="000000"/>
                              <w:bottom w:val="single" w:sz="4" w:space="0" w:color="000000"/>
                              <w:right w:val="single" w:sz="4" w:space="0" w:color="000000"/>
                            </w:tcBorders>
                            <w:vAlign w:val="center"/>
                          </w:tcPr>
                          <w:p w14:paraId="6F9966B8" w14:textId="77777777" w:rsidR="00DB1C51" w:rsidRPr="002317C1" w:rsidRDefault="00DB1C51" w:rsidP="00940A0B">
                            <w:pPr>
                              <w:spacing w:line="259" w:lineRule="auto"/>
                              <w:ind w:left="2"/>
                            </w:pPr>
                            <w:r w:rsidRPr="002317C1">
                              <w:rPr>
                                <w:sz w:val="20"/>
                              </w:rPr>
                              <w:t xml:space="preserve">Place de Noucelles, 7 </w:t>
                            </w:r>
                          </w:p>
                        </w:tc>
                        <w:tc>
                          <w:tcPr>
                            <w:tcW w:w="3686" w:type="dxa"/>
                            <w:tcBorders>
                              <w:top w:val="single" w:sz="4" w:space="0" w:color="000000"/>
                              <w:left w:val="single" w:sz="4" w:space="0" w:color="000000"/>
                              <w:bottom w:val="single" w:sz="4" w:space="0" w:color="000000"/>
                              <w:right w:val="single" w:sz="4" w:space="0" w:color="000000"/>
                            </w:tcBorders>
                            <w:vAlign w:val="center"/>
                          </w:tcPr>
                          <w:p w14:paraId="6B069AE6" w14:textId="77777777" w:rsidR="00DB1C51" w:rsidRPr="0072384D" w:rsidRDefault="00DB1C51" w:rsidP="00940A0B">
                            <w:pPr>
                              <w:spacing w:line="259" w:lineRule="auto"/>
                            </w:pPr>
                            <w:r w:rsidRPr="0072384D">
                              <w:rPr>
                                <w:sz w:val="20"/>
                              </w:rPr>
                              <w:t xml:space="preserve">1440 WAUTHIER–BRAINE  </w:t>
                            </w:r>
                          </w:p>
                        </w:tc>
                        <w:tc>
                          <w:tcPr>
                            <w:tcW w:w="1471" w:type="dxa"/>
                            <w:tcBorders>
                              <w:top w:val="single" w:sz="4" w:space="0" w:color="000000"/>
                              <w:left w:val="single" w:sz="4" w:space="0" w:color="000000"/>
                              <w:bottom w:val="single" w:sz="4" w:space="0" w:color="000000"/>
                              <w:right w:val="single" w:sz="4" w:space="0" w:color="000000"/>
                            </w:tcBorders>
                            <w:vAlign w:val="center"/>
                          </w:tcPr>
                          <w:p w14:paraId="777165B5" w14:textId="77777777" w:rsidR="00DB1C51" w:rsidRPr="0072384D" w:rsidRDefault="00DB1C51" w:rsidP="00940A0B">
                            <w:pPr>
                              <w:spacing w:line="259" w:lineRule="auto"/>
                              <w:ind w:left="3"/>
                            </w:pPr>
                            <w:r w:rsidRPr="0072384D">
                              <w:rPr>
                                <w:sz w:val="20"/>
                              </w:rPr>
                              <w:t xml:space="preserve">02/366.40.02 </w:t>
                            </w:r>
                          </w:p>
                        </w:tc>
                        <w:tc>
                          <w:tcPr>
                            <w:tcW w:w="3183" w:type="dxa"/>
                            <w:tcBorders>
                              <w:top w:val="single" w:sz="4" w:space="0" w:color="000000"/>
                              <w:left w:val="single" w:sz="4" w:space="0" w:color="000000"/>
                              <w:bottom w:val="single" w:sz="4" w:space="0" w:color="000000"/>
                              <w:right w:val="single" w:sz="4" w:space="0" w:color="000000"/>
                            </w:tcBorders>
                            <w:vAlign w:val="center"/>
                          </w:tcPr>
                          <w:p w14:paraId="5457D035" w14:textId="77777777" w:rsidR="00DB1C51" w:rsidRPr="002317C1" w:rsidRDefault="00DB1C51" w:rsidP="00940A0B">
                            <w:pPr>
                              <w:spacing w:line="259" w:lineRule="auto"/>
                              <w:ind w:right="8"/>
                            </w:pPr>
                            <w:r w:rsidRPr="002317C1">
                              <w:rPr>
                                <w:b/>
                                <w:sz w:val="20"/>
                              </w:rPr>
                              <w:t xml:space="preserve">Province du Brabant-Wallon </w:t>
                            </w:r>
                          </w:p>
                        </w:tc>
                      </w:tr>
                      <w:tr w:rsidR="00DB1C51" w:rsidRPr="002317C1" w14:paraId="2297EB6E" w14:textId="77777777" w:rsidTr="00940A0B">
                        <w:tblPrEx>
                          <w:tblCellMar>
                            <w:top w:w="45" w:type="dxa"/>
                            <w:bottom w:w="0" w:type="dxa"/>
                            <w:right w:w="104" w:type="dxa"/>
                          </w:tblCellMar>
                        </w:tblPrEx>
                        <w:trPr>
                          <w:trHeight w:val="425"/>
                        </w:trPr>
                        <w:tc>
                          <w:tcPr>
                            <w:tcW w:w="3140" w:type="dxa"/>
                            <w:tcBorders>
                              <w:top w:val="single" w:sz="4" w:space="0" w:color="000000"/>
                              <w:left w:val="single" w:sz="4" w:space="0" w:color="000000"/>
                              <w:bottom w:val="single" w:sz="4" w:space="0" w:color="000000"/>
                              <w:right w:val="single" w:sz="4" w:space="0" w:color="000000"/>
                            </w:tcBorders>
                            <w:vAlign w:val="center"/>
                          </w:tcPr>
                          <w:p w14:paraId="451A3B33" w14:textId="77777777" w:rsidR="00DB1C51" w:rsidRPr="002317C1" w:rsidRDefault="00DB1C51" w:rsidP="00940A0B">
                            <w:pPr>
                              <w:spacing w:line="259" w:lineRule="auto"/>
                              <w:ind w:left="2"/>
                            </w:pPr>
                            <w:r w:rsidRPr="002317C1">
                              <w:rPr>
                                <w:sz w:val="20"/>
                              </w:rPr>
                              <w:t xml:space="preserve">CPMS Libre LIEGE V </w:t>
                            </w:r>
                          </w:p>
                        </w:tc>
                        <w:tc>
                          <w:tcPr>
                            <w:tcW w:w="3092" w:type="dxa"/>
                            <w:tcBorders>
                              <w:top w:val="single" w:sz="4" w:space="0" w:color="000000"/>
                              <w:left w:val="single" w:sz="4" w:space="0" w:color="000000"/>
                              <w:bottom w:val="single" w:sz="4" w:space="0" w:color="000000"/>
                              <w:right w:val="single" w:sz="4" w:space="0" w:color="000000"/>
                            </w:tcBorders>
                            <w:vAlign w:val="center"/>
                          </w:tcPr>
                          <w:p w14:paraId="1A5E0040" w14:textId="77777777" w:rsidR="00DB1C51" w:rsidRPr="002317C1" w:rsidRDefault="00DB1C51" w:rsidP="00940A0B">
                            <w:pPr>
                              <w:spacing w:line="259" w:lineRule="auto"/>
                              <w:ind w:left="2"/>
                            </w:pPr>
                            <w:r w:rsidRPr="002317C1">
                              <w:rPr>
                                <w:sz w:val="20"/>
                              </w:rPr>
                              <w:t xml:space="preserve">Bd de Laveleye, 78 </w:t>
                            </w:r>
                          </w:p>
                        </w:tc>
                        <w:tc>
                          <w:tcPr>
                            <w:tcW w:w="3686" w:type="dxa"/>
                            <w:tcBorders>
                              <w:top w:val="single" w:sz="4" w:space="0" w:color="000000"/>
                              <w:left w:val="single" w:sz="4" w:space="0" w:color="000000"/>
                              <w:bottom w:val="single" w:sz="4" w:space="0" w:color="000000"/>
                              <w:right w:val="single" w:sz="4" w:space="0" w:color="000000"/>
                            </w:tcBorders>
                            <w:vAlign w:val="center"/>
                          </w:tcPr>
                          <w:p w14:paraId="233C603B" w14:textId="77777777" w:rsidR="00DB1C51" w:rsidRPr="0072384D" w:rsidRDefault="00DB1C51" w:rsidP="00940A0B">
                            <w:pPr>
                              <w:spacing w:line="259" w:lineRule="auto"/>
                            </w:pPr>
                            <w:r w:rsidRPr="0072384D">
                              <w:rPr>
                                <w:sz w:val="20"/>
                              </w:rPr>
                              <w:t xml:space="preserve">4000 LIEGE </w:t>
                            </w:r>
                          </w:p>
                        </w:tc>
                        <w:tc>
                          <w:tcPr>
                            <w:tcW w:w="1471" w:type="dxa"/>
                            <w:tcBorders>
                              <w:top w:val="single" w:sz="4" w:space="0" w:color="000000"/>
                              <w:left w:val="single" w:sz="4" w:space="0" w:color="000000"/>
                              <w:bottom w:val="single" w:sz="4" w:space="0" w:color="000000"/>
                              <w:right w:val="single" w:sz="4" w:space="0" w:color="000000"/>
                            </w:tcBorders>
                            <w:vAlign w:val="center"/>
                          </w:tcPr>
                          <w:p w14:paraId="5E448E20" w14:textId="77777777" w:rsidR="00DB1C51" w:rsidRPr="0072384D" w:rsidRDefault="00DB1C51" w:rsidP="00940A0B">
                            <w:pPr>
                              <w:spacing w:line="259" w:lineRule="auto"/>
                              <w:ind w:left="3"/>
                            </w:pPr>
                            <w:r w:rsidRPr="0072384D">
                              <w:rPr>
                                <w:sz w:val="20"/>
                              </w:rPr>
                              <w:t xml:space="preserve">04/254.24.14 </w:t>
                            </w:r>
                          </w:p>
                        </w:tc>
                        <w:tc>
                          <w:tcPr>
                            <w:tcW w:w="3183" w:type="dxa"/>
                            <w:tcBorders>
                              <w:top w:val="single" w:sz="4" w:space="0" w:color="000000"/>
                              <w:left w:val="single" w:sz="4" w:space="0" w:color="000000"/>
                              <w:bottom w:val="single" w:sz="4" w:space="0" w:color="000000"/>
                              <w:right w:val="single" w:sz="4" w:space="0" w:color="000000"/>
                            </w:tcBorders>
                            <w:vAlign w:val="center"/>
                          </w:tcPr>
                          <w:p w14:paraId="070D4189" w14:textId="77777777" w:rsidR="00DB1C51" w:rsidRPr="002317C1" w:rsidRDefault="00DB1C51" w:rsidP="00940A0B">
                            <w:pPr>
                              <w:spacing w:line="259" w:lineRule="auto"/>
                              <w:ind w:right="7"/>
                            </w:pPr>
                            <w:r w:rsidRPr="002317C1">
                              <w:rPr>
                                <w:b/>
                                <w:sz w:val="20"/>
                              </w:rPr>
                              <w:t xml:space="preserve">Province de Liège </w:t>
                            </w:r>
                          </w:p>
                        </w:tc>
                      </w:tr>
                      <w:tr w:rsidR="00DB1C51" w:rsidRPr="002317C1" w14:paraId="0DD57DF1" w14:textId="77777777" w:rsidTr="00940A0B">
                        <w:tblPrEx>
                          <w:tblCellMar>
                            <w:top w:w="45" w:type="dxa"/>
                            <w:bottom w:w="0" w:type="dxa"/>
                            <w:right w:w="104" w:type="dxa"/>
                          </w:tblCellMar>
                        </w:tblPrEx>
                        <w:trPr>
                          <w:trHeight w:val="425"/>
                        </w:trPr>
                        <w:tc>
                          <w:tcPr>
                            <w:tcW w:w="3140" w:type="dxa"/>
                            <w:tcBorders>
                              <w:top w:val="single" w:sz="4" w:space="0" w:color="000000"/>
                              <w:left w:val="single" w:sz="4" w:space="0" w:color="000000"/>
                              <w:bottom w:val="single" w:sz="4" w:space="0" w:color="000000"/>
                              <w:right w:val="single" w:sz="4" w:space="0" w:color="000000"/>
                            </w:tcBorders>
                            <w:vAlign w:val="center"/>
                          </w:tcPr>
                          <w:p w14:paraId="392F9974" w14:textId="77777777" w:rsidR="00DB1C51" w:rsidRPr="002317C1" w:rsidRDefault="00DB1C51" w:rsidP="00940A0B">
                            <w:pPr>
                              <w:spacing w:line="259" w:lineRule="auto"/>
                              <w:ind w:left="2"/>
                            </w:pPr>
                            <w:r w:rsidRPr="002317C1">
                              <w:rPr>
                                <w:sz w:val="20"/>
                              </w:rPr>
                              <w:t xml:space="preserve">Centre PMS Communal IV </w:t>
                            </w:r>
                          </w:p>
                        </w:tc>
                        <w:tc>
                          <w:tcPr>
                            <w:tcW w:w="3092" w:type="dxa"/>
                            <w:tcBorders>
                              <w:top w:val="single" w:sz="4" w:space="0" w:color="000000"/>
                              <w:left w:val="single" w:sz="4" w:space="0" w:color="000000"/>
                              <w:bottom w:val="single" w:sz="4" w:space="0" w:color="000000"/>
                              <w:right w:val="single" w:sz="4" w:space="0" w:color="000000"/>
                            </w:tcBorders>
                            <w:vAlign w:val="center"/>
                          </w:tcPr>
                          <w:p w14:paraId="721EBD59" w14:textId="77777777" w:rsidR="00DB1C51" w:rsidRPr="002317C1" w:rsidRDefault="00DB1C51" w:rsidP="00940A0B">
                            <w:pPr>
                              <w:spacing w:line="259" w:lineRule="auto"/>
                              <w:ind w:left="2"/>
                            </w:pPr>
                            <w:r w:rsidRPr="002317C1">
                              <w:rPr>
                                <w:sz w:val="20"/>
                              </w:rPr>
                              <w:t xml:space="preserve">Rue Beeckman, 27 </w:t>
                            </w:r>
                          </w:p>
                        </w:tc>
                        <w:tc>
                          <w:tcPr>
                            <w:tcW w:w="3686" w:type="dxa"/>
                            <w:tcBorders>
                              <w:top w:val="single" w:sz="4" w:space="0" w:color="000000"/>
                              <w:left w:val="single" w:sz="4" w:space="0" w:color="000000"/>
                              <w:bottom w:val="single" w:sz="4" w:space="0" w:color="000000"/>
                              <w:right w:val="single" w:sz="4" w:space="0" w:color="000000"/>
                            </w:tcBorders>
                            <w:vAlign w:val="center"/>
                          </w:tcPr>
                          <w:p w14:paraId="2052E0BE" w14:textId="77777777" w:rsidR="00DB1C51" w:rsidRPr="0072384D" w:rsidRDefault="00DB1C51" w:rsidP="00940A0B">
                            <w:pPr>
                              <w:spacing w:line="259" w:lineRule="auto"/>
                            </w:pPr>
                            <w:r w:rsidRPr="0072384D">
                              <w:rPr>
                                <w:sz w:val="20"/>
                              </w:rPr>
                              <w:t xml:space="preserve">4000 LIEGE </w:t>
                            </w:r>
                          </w:p>
                        </w:tc>
                        <w:tc>
                          <w:tcPr>
                            <w:tcW w:w="1471" w:type="dxa"/>
                            <w:tcBorders>
                              <w:top w:val="single" w:sz="4" w:space="0" w:color="000000"/>
                              <w:left w:val="single" w:sz="4" w:space="0" w:color="000000"/>
                              <w:bottom w:val="single" w:sz="4" w:space="0" w:color="000000"/>
                              <w:right w:val="single" w:sz="4" w:space="0" w:color="000000"/>
                            </w:tcBorders>
                            <w:vAlign w:val="center"/>
                          </w:tcPr>
                          <w:p w14:paraId="26849199" w14:textId="77777777" w:rsidR="00DB1C51" w:rsidRPr="0072384D" w:rsidRDefault="00DB1C51" w:rsidP="00940A0B">
                            <w:pPr>
                              <w:spacing w:line="259" w:lineRule="auto"/>
                              <w:ind w:left="3"/>
                            </w:pPr>
                            <w:r w:rsidRPr="0072384D">
                              <w:rPr>
                                <w:sz w:val="20"/>
                              </w:rPr>
                              <w:t>04/238.37.77</w:t>
                            </w:r>
                          </w:p>
                        </w:tc>
                        <w:tc>
                          <w:tcPr>
                            <w:tcW w:w="3183" w:type="dxa"/>
                            <w:tcBorders>
                              <w:top w:val="single" w:sz="4" w:space="0" w:color="000000"/>
                              <w:left w:val="single" w:sz="4" w:space="0" w:color="000000"/>
                              <w:bottom w:val="single" w:sz="4" w:space="0" w:color="000000"/>
                              <w:right w:val="single" w:sz="4" w:space="0" w:color="000000"/>
                            </w:tcBorders>
                            <w:vAlign w:val="center"/>
                          </w:tcPr>
                          <w:p w14:paraId="46D25361" w14:textId="77777777" w:rsidR="00DB1C51" w:rsidRPr="002317C1" w:rsidRDefault="00DB1C51" w:rsidP="00940A0B">
                            <w:pPr>
                              <w:spacing w:line="259" w:lineRule="auto"/>
                              <w:ind w:right="7"/>
                            </w:pPr>
                            <w:r w:rsidRPr="002317C1">
                              <w:rPr>
                                <w:b/>
                                <w:sz w:val="20"/>
                              </w:rPr>
                              <w:t xml:space="preserve">Province de Liège </w:t>
                            </w:r>
                          </w:p>
                        </w:tc>
                      </w:tr>
                      <w:tr w:rsidR="00DB1C51" w:rsidRPr="002317C1" w14:paraId="2BACFEF6" w14:textId="77777777" w:rsidTr="00940A0B">
                        <w:tblPrEx>
                          <w:tblCellMar>
                            <w:top w:w="45" w:type="dxa"/>
                            <w:bottom w:w="0" w:type="dxa"/>
                            <w:right w:w="104" w:type="dxa"/>
                          </w:tblCellMar>
                        </w:tblPrEx>
                        <w:trPr>
                          <w:trHeight w:val="425"/>
                        </w:trPr>
                        <w:tc>
                          <w:tcPr>
                            <w:tcW w:w="3140" w:type="dxa"/>
                            <w:tcBorders>
                              <w:top w:val="single" w:sz="4" w:space="0" w:color="000000"/>
                              <w:left w:val="single" w:sz="4" w:space="0" w:color="000000"/>
                              <w:bottom w:val="single" w:sz="4" w:space="0" w:color="000000"/>
                              <w:right w:val="single" w:sz="4" w:space="0" w:color="000000"/>
                            </w:tcBorders>
                            <w:vAlign w:val="center"/>
                          </w:tcPr>
                          <w:p w14:paraId="524D47E3" w14:textId="77777777" w:rsidR="00DB1C51" w:rsidRPr="002317C1" w:rsidRDefault="00DB1C51" w:rsidP="00940A0B">
                            <w:pPr>
                              <w:spacing w:line="259" w:lineRule="auto"/>
                              <w:ind w:left="2"/>
                            </w:pPr>
                            <w:r w:rsidRPr="002317C1">
                              <w:rPr>
                                <w:sz w:val="20"/>
                              </w:rPr>
                              <w:t xml:space="preserve">CPMS Libre LIEGE I </w:t>
                            </w:r>
                          </w:p>
                        </w:tc>
                        <w:tc>
                          <w:tcPr>
                            <w:tcW w:w="3092" w:type="dxa"/>
                            <w:tcBorders>
                              <w:top w:val="single" w:sz="4" w:space="0" w:color="000000"/>
                              <w:left w:val="single" w:sz="4" w:space="0" w:color="000000"/>
                              <w:bottom w:val="single" w:sz="4" w:space="0" w:color="000000"/>
                              <w:right w:val="single" w:sz="4" w:space="0" w:color="000000"/>
                            </w:tcBorders>
                            <w:vAlign w:val="center"/>
                          </w:tcPr>
                          <w:p w14:paraId="79CBB849" w14:textId="77777777" w:rsidR="00DB1C51" w:rsidRPr="002317C1" w:rsidRDefault="00DB1C51" w:rsidP="00940A0B">
                            <w:pPr>
                              <w:spacing w:line="259" w:lineRule="auto"/>
                              <w:ind w:left="2"/>
                            </w:pPr>
                            <w:r w:rsidRPr="002317C1">
                              <w:rPr>
                                <w:sz w:val="20"/>
                              </w:rPr>
                              <w:t xml:space="preserve">Boulevard de Laveleye, 78 </w:t>
                            </w:r>
                          </w:p>
                        </w:tc>
                        <w:tc>
                          <w:tcPr>
                            <w:tcW w:w="3686" w:type="dxa"/>
                            <w:tcBorders>
                              <w:top w:val="single" w:sz="4" w:space="0" w:color="000000"/>
                              <w:left w:val="single" w:sz="4" w:space="0" w:color="000000"/>
                              <w:bottom w:val="single" w:sz="4" w:space="0" w:color="000000"/>
                              <w:right w:val="single" w:sz="4" w:space="0" w:color="000000"/>
                            </w:tcBorders>
                            <w:vAlign w:val="center"/>
                          </w:tcPr>
                          <w:p w14:paraId="1769CD25" w14:textId="77777777" w:rsidR="00DB1C51" w:rsidRPr="0072384D" w:rsidRDefault="00DB1C51" w:rsidP="00940A0B">
                            <w:pPr>
                              <w:spacing w:line="259" w:lineRule="auto"/>
                            </w:pPr>
                            <w:r w:rsidRPr="0072384D">
                              <w:rPr>
                                <w:sz w:val="20"/>
                              </w:rPr>
                              <w:t xml:space="preserve">4020 LIEGE </w:t>
                            </w:r>
                          </w:p>
                        </w:tc>
                        <w:tc>
                          <w:tcPr>
                            <w:tcW w:w="1471" w:type="dxa"/>
                            <w:tcBorders>
                              <w:top w:val="single" w:sz="4" w:space="0" w:color="000000"/>
                              <w:left w:val="single" w:sz="4" w:space="0" w:color="000000"/>
                              <w:bottom w:val="single" w:sz="4" w:space="0" w:color="000000"/>
                              <w:right w:val="single" w:sz="4" w:space="0" w:color="000000"/>
                            </w:tcBorders>
                            <w:vAlign w:val="center"/>
                          </w:tcPr>
                          <w:p w14:paraId="50EFCB66" w14:textId="77777777" w:rsidR="00DB1C51" w:rsidRPr="0072384D" w:rsidRDefault="00DB1C51" w:rsidP="00940A0B">
                            <w:pPr>
                              <w:spacing w:line="259" w:lineRule="auto"/>
                              <w:ind w:left="3"/>
                            </w:pPr>
                            <w:r w:rsidRPr="0072384D">
                              <w:rPr>
                                <w:sz w:val="20"/>
                              </w:rPr>
                              <w:t xml:space="preserve">04/254.24.14 </w:t>
                            </w:r>
                          </w:p>
                        </w:tc>
                        <w:tc>
                          <w:tcPr>
                            <w:tcW w:w="3183" w:type="dxa"/>
                            <w:tcBorders>
                              <w:top w:val="single" w:sz="4" w:space="0" w:color="000000"/>
                              <w:left w:val="single" w:sz="4" w:space="0" w:color="000000"/>
                              <w:bottom w:val="single" w:sz="4" w:space="0" w:color="000000"/>
                              <w:right w:val="single" w:sz="4" w:space="0" w:color="000000"/>
                            </w:tcBorders>
                            <w:vAlign w:val="center"/>
                          </w:tcPr>
                          <w:p w14:paraId="1A5AE26C" w14:textId="77777777" w:rsidR="00DB1C51" w:rsidRPr="002317C1" w:rsidRDefault="00DB1C51" w:rsidP="00940A0B">
                            <w:pPr>
                              <w:spacing w:line="259" w:lineRule="auto"/>
                              <w:ind w:right="7"/>
                            </w:pPr>
                            <w:r w:rsidRPr="002317C1">
                              <w:rPr>
                                <w:b/>
                                <w:sz w:val="20"/>
                              </w:rPr>
                              <w:t xml:space="preserve">Province de Liège </w:t>
                            </w:r>
                          </w:p>
                        </w:tc>
                      </w:tr>
                      <w:tr w:rsidR="00DB1C51" w:rsidRPr="002317C1" w14:paraId="3C081AA7" w14:textId="77777777" w:rsidTr="00940A0B">
                        <w:tblPrEx>
                          <w:tblCellMar>
                            <w:top w:w="45" w:type="dxa"/>
                            <w:bottom w:w="0" w:type="dxa"/>
                            <w:right w:w="104" w:type="dxa"/>
                          </w:tblCellMar>
                        </w:tblPrEx>
                        <w:trPr>
                          <w:trHeight w:val="425"/>
                        </w:trPr>
                        <w:tc>
                          <w:tcPr>
                            <w:tcW w:w="3140" w:type="dxa"/>
                            <w:tcBorders>
                              <w:top w:val="single" w:sz="4" w:space="0" w:color="000000"/>
                              <w:left w:val="single" w:sz="4" w:space="0" w:color="000000"/>
                              <w:bottom w:val="single" w:sz="4" w:space="0" w:color="000000"/>
                              <w:right w:val="single" w:sz="4" w:space="0" w:color="000000"/>
                            </w:tcBorders>
                            <w:vAlign w:val="center"/>
                          </w:tcPr>
                          <w:p w14:paraId="26BDDFE9" w14:textId="77777777" w:rsidR="00DB1C51" w:rsidRPr="002317C1" w:rsidRDefault="00DB1C51" w:rsidP="00940A0B">
                            <w:pPr>
                              <w:spacing w:line="259" w:lineRule="auto"/>
                              <w:ind w:left="2"/>
                            </w:pPr>
                            <w:r w:rsidRPr="002317C1">
                              <w:rPr>
                                <w:sz w:val="20"/>
                              </w:rPr>
                              <w:t xml:space="preserve">CPMS Libre LIEGE IV </w:t>
                            </w:r>
                          </w:p>
                        </w:tc>
                        <w:tc>
                          <w:tcPr>
                            <w:tcW w:w="3092" w:type="dxa"/>
                            <w:tcBorders>
                              <w:top w:val="single" w:sz="4" w:space="0" w:color="000000"/>
                              <w:left w:val="single" w:sz="4" w:space="0" w:color="000000"/>
                              <w:bottom w:val="single" w:sz="4" w:space="0" w:color="000000"/>
                              <w:right w:val="single" w:sz="4" w:space="0" w:color="000000"/>
                            </w:tcBorders>
                            <w:vAlign w:val="center"/>
                          </w:tcPr>
                          <w:p w14:paraId="5D43BE7E" w14:textId="77777777" w:rsidR="00DB1C51" w:rsidRPr="002317C1" w:rsidRDefault="00DB1C51" w:rsidP="00940A0B">
                            <w:pPr>
                              <w:spacing w:line="259" w:lineRule="auto"/>
                              <w:ind w:left="2"/>
                            </w:pPr>
                            <w:r w:rsidRPr="002317C1">
                              <w:rPr>
                                <w:sz w:val="20"/>
                              </w:rPr>
                              <w:t xml:space="preserve">Rue Vaudrée 231 </w:t>
                            </w:r>
                          </w:p>
                        </w:tc>
                        <w:tc>
                          <w:tcPr>
                            <w:tcW w:w="3686" w:type="dxa"/>
                            <w:tcBorders>
                              <w:top w:val="single" w:sz="4" w:space="0" w:color="000000"/>
                              <w:left w:val="single" w:sz="4" w:space="0" w:color="000000"/>
                              <w:bottom w:val="single" w:sz="4" w:space="0" w:color="000000"/>
                              <w:right w:val="single" w:sz="4" w:space="0" w:color="000000"/>
                            </w:tcBorders>
                            <w:vAlign w:val="center"/>
                          </w:tcPr>
                          <w:p w14:paraId="0AEFC13E" w14:textId="77777777" w:rsidR="00DB1C51" w:rsidRPr="0072384D" w:rsidRDefault="00DB1C51" w:rsidP="00940A0B">
                            <w:pPr>
                              <w:spacing w:line="259" w:lineRule="auto"/>
                            </w:pPr>
                            <w:r w:rsidRPr="0072384D">
                              <w:rPr>
                                <w:sz w:val="20"/>
                              </w:rPr>
                              <w:t xml:space="preserve">4031 ANGLEUR </w:t>
                            </w:r>
                          </w:p>
                        </w:tc>
                        <w:tc>
                          <w:tcPr>
                            <w:tcW w:w="1471" w:type="dxa"/>
                            <w:tcBorders>
                              <w:top w:val="single" w:sz="4" w:space="0" w:color="000000"/>
                              <w:left w:val="single" w:sz="4" w:space="0" w:color="000000"/>
                              <w:bottom w:val="single" w:sz="4" w:space="0" w:color="000000"/>
                              <w:right w:val="single" w:sz="4" w:space="0" w:color="000000"/>
                            </w:tcBorders>
                            <w:vAlign w:val="center"/>
                          </w:tcPr>
                          <w:p w14:paraId="2AD5165B" w14:textId="77777777" w:rsidR="00DB1C51" w:rsidRPr="0072384D" w:rsidRDefault="00DB1C51" w:rsidP="00940A0B">
                            <w:pPr>
                              <w:spacing w:line="259" w:lineRule="auto"/>
                              <w:ind w:left="3"/>
                            </w:pPr>
                            <w:r w:rsidRPr="0072384D">
                              <w:rPr>
                                <w:sz w:val="20"/>
                              </w:rPr>
                              <w:t xml:space="preserve">04/223.03.59 </w:t>
                            </w:r>
                          </w:p>
                        </w:tc>
                        <w:tc>
                          <w:tcPr>
                            <w:tcW w:w="3183" w:type="dxa"/>
                            <w:tcBorders>
                              <w:top w:val="single" w:sz="4" w:space="0" w:color="000000"/>
                              <w:left w:val="single" w:sz="4" w:space="0" w:color="000000"/>
                              <w:bottom w:val="single" w:sz="4" w:space="0" w:color="000000"/>
                              <w:right w:val="single" w:sz="4" w:space="0" w:color="000000"/>
                            </w:tcBorders>
                            <w:vAlign w:val="center"/>
                          </w:tcPr>
                          <w:p w14:paraId="4BC768B1" w14:textId="77777777" w:rsidR="00DB1C51" w:rsidRPr="002317C1" w:rsidRDefault="00DB1C51" w:rsidP="00940A0B">
                            <w:pPr>
                              <w:spacing w:line="259" w:lineRule="auto"/>
                              <w:ind w:right="7"/>
                            </w:pPr>
                            <w:r w:rsidRPr="002317C1">
                              <w:rPr>
                                <w:b/>
                                <w:sz w:val="20"/>
                              </w:rPr>
                              <w:t xml:space="preserve">Province de Liège </w:t>
                            </w:r>
                          </w:p>
                        </w:tc>
                      </w:tr>
                      <w:tr w:rsidR="00DB1C51" w:rsidRPr="002317C1" w14:paraId="295917F6" w14:textId="77777777" w:rsidTr="00940A0B">
                        <w:tblPrEx>
                          <w:tblCellMar>
                            <w:top w:w="45" w:type="dxa"/>
                            <w:bottom w:w="0" w:type="dxa"/>
                            <w:right w:w="104" w:type="dxa"/>
                          </w:tblCellMar>
                        </w:tblPrEx>
                        <w:trPr>
                          <w:trHeight w:val="425"/>
                        </w:trPr>
                        <w:tc>
                          <w:tcPr>
                            <w:tcW w:w="3140" w:type="dxa"/>
                            <w:tcBorders>
                              <w:top w:val="single" w:sz="4" w:space="0" w:color="000000"/>
                              <w:left w:val="single" w:sz="4" w:space="0" w:color="000000"/>
                              <w:bottom w:val="single" w:sz="4" w:space="0" w:color="000000"/>
                              <w:right w:val="single" w:sz="4" w:space="0" w:color="000000"/>
                            </w:tcBorders>
                            <w:vAlign w:val="center"/>
                          </w:tcPr>
                          <w:p w14:paraId="1DF35608" w14:textId="77777777" w:rsidR="00DB1C51" w:rsidRPr="002317C1" w:rsidRDefault="00DB1C51" w:rsidP="00940A0B">
                            <w:pPr>
                              <w:spacing w:line="259" w:lineRule="auto"/>
                              <w:ind w:left="2"/>
                            </w:pPr>
                            <w:r w:rsidRPr="002317C1">
                              <w:rPr>
                                <w:sz w:val="20"/>
                              </w:rPr>
                              <w:t xml:space="preserve">CPMS provincial HERSTAL I </w:t>
                            </w:r>
                          </w:p>
                        </w:tc>
                        <w:tc>
                          <w:tcPr>
                            <w:tcW w:w="3092" w:type="dxa"/>
                            <w:tcBorders>
                              <w:top w:val="single" w:sz="4" w:space="0" w:color="000000"/>
                              <w:left w:val="single" w:sz="4" w:space="0" w:color="000000"/>
                              <w:bottom w:val="single" w:sz="4" w:space="0" w:color="000000"/>
                              <w:right w:val="single" w:sz="4" w:space="0" w:color="000000"/>
                            </w:tcBorders>
                            <w:vAlign w:val="center"/>
                          </w:tcPr>
                          <w:p w14:paraId="1B3830D3" w14:textId="77777777" w:rsidR="00DB1C51" w:rsidRPr="002317C1" w:rsidRDefault="00DB1C51" w:rsidP="00940A0B">
                            <w:pPr>
                              <w:spacing w:line="259" w:lineRule="auto"/>
                              <w:ind w:left="2"/>
                            </w:pPr>
                            <w:r w:rsidRPr="002317C1">
                              <w:rPr>
                                <w:sz w:val="20"/>
                              </w:rPr>
                              <w:t xml:space="preserve">Bd Albert 1er, 80 </w:t>
                            </w:r>
                          </w:p>
                        </w:tc>
                        <w:tc>
                          <w:tcPr>
                            <w:tcW w:w="3686" w:type="dxa"/>
                            <w:tcBorders>
                              <w:top w:val="single" w:sz="4" w:space="0" w:color="000000"/>
                              <w:left w:val="single" w:sz="4" w:space="0" w:color="000000"/>
                              <w:bottom w:val="single" w:sz="4" w:space="0" w:color="000000"/>
                              <w:right w:val="single" w:sz="4" w:space="0" w:color="000000"/>
                            </w:tcBorders>
                            <w:vAlign w:val="center"/>
                          </w:tcPr>
                          <w:p w14:paraId="55B5BFCE" w14:textId="77777777" w:rsidR="00DB1C51" w:rsidRPr="0072384D" w:rsidRDefault="00DB1C51" w:rsidP="00940A0B">
                            <w:pPr>
                              <w:spacing w:line="259" w:lineRule="auto"/>
                            </w:pPr>
                            <w:r w:rsidRPr="0072384D">
                              <w:rPr>
                                <w:sz w:val="20"/>
                              </w:rPr>
                              <w:t xml:space="preserve">4040 HERSTAL </w:t>
                            </w:r>
                          </w:p>
                        </w:tc>
                        <w:tc>
                          <w:tcPr>
                            <w:tcW w:w="1471" w:type="dxa"/>
                            <w:tcBorders>
                              <w:top w:val="single" w:sz="4" w:space="0" w:color="000000"/>
                              <w:left w:val="single" w:sz="4" w:space="0" w:color="000000"/>
                              <w:bottom w:val="single" w:sz="4" w:space="0" w:color="000000"/>
                              <w:right w:val="single" w:sz="4" w:space="0" w:color="000000"/>
                            </w:tcBorders>
                            <w:vAlign w:val="center"/>
                          </w:tcPr>
                          <w:p w14:paraId="388C21AC" w14:textId="77777777" w:rsidR="00DB1C51" w:rsidRPr="0072384D" w:rsidRDefault="00DB1C51" w:rsidP="00940A0B">
                            <w:pPr>
                              <w:spacing w:line="259" w:lineRule="auto"/>
                              <w:ind w:left="3"/>
                            </w:pPr>
                            <w:r w:rsidRPr="0072384D">
                              <w:rPr>
                                <w:sz w:val="20"/>
                              </w:rPr>
                              <w:t>04/279.42.57</w:t>
                            </w:r>
                          </w:p>
                        </w:tc>
                        <w:tc>
                          <w:tcPr>
                            <w:tcW w:w="3183" w:type="dxa"/>
                            <w:tcBorders>
                              <w:top w:val="single" w:sz="4" w:space="0" w:color="000000"/>
                              <w:left w:val="single" w:sz="4" w:space="0" w:color="000000"/>
                              <w:bottom w:val="single" w:sz="4" w:space="0" w:color="000000"/>
                              <w:right w:val="single" w:sz="4" w:space="0" w:color="000000"/>
                            </w:tcBorders>
                            <w:vAlign w:val="center"/>
                          </w:tcPr>
                          <w:p w14:paraId="72F4832C" w14:textId="77777777" w:rsidR="00DB1C51" w:rsidRPr="002317C1" w:rsidRDefault="00DB1C51" w:rsidP="00940A0B">
                            <w:pPr>
                              <w:spacing w:line="259" w:lineRule="auto"/>
                              <w:ind w:right="7"/>
                            </w:pPr>
                            <w:r w:rsidRPr="002317C1">
                              <w:rPr>
                                <w:b/>
                                <w:sz w:val="20"/>
                              </w:rPr>
                              <w:t xml:space="preserve">Province de Liège </w:t>
                            </w:r>
                          </w:p>
                        </w:tc>
                      </w:tr>
                      <w:tr w:rsidR="00DB1C51" w:rsidRPr="002317C1" w14:paraId="2D1536F6" w14:textId="77777777" w:rsidTr="00940A0B">
                        <w:tblPrEx>
                          <w:tblCellMar>
                            <w:top w:w="45" w:type="dxa"/>
                            <w:bottom w:w="0" w:type="dxa"/>
                            <w:right w:w="104" w:type="dxa"/>
                          </w:tblCellMar>
                        </w:tblPrEx>
                        <w:trPr>
                          <w:trHeight w:val="425"/>
                        </w:trPr>
                        <w:tc>
                          <w:tcPr>
                            <w:tcW w:w="3140" w:type="dxa"/>
                            <w:tcBorders>
                              <w:top w:val="single" w:sz="4" w:space="0" w:color="000000"/>
                              <w:left w:val="single" w:sz="4" w:space="0" w:color="000000"/>
                              <w:bottom w:val="single" w:sz="4" w:space="0" w:color="000000"/>
                              <w:right w:val="single" w:sz="4" w:space="0" w:color="000000"/>
                            </w:tcBorders>
                            <w:vAlign w:val="center"/>
                          </w:tcPr>
                          <w:p w14:paraId="59F8FE46" w14:textId="77777777" w:rsidR="00DB1C51" w:rsidRPr="002317C1" w:rsidRDefault="00DB1C51" w:rsidP="00940A0B">
                            <w:pPr>
                              <w:spacing w:line="259" w:lineRule="auto"/>
                              <w:ind w:left="2"/>
                            </w:pPr>
                            <w:r w:rsidRPr="002317C1">
                              <w:rPr>
                                <w:sz w:val="20"/>
                              </w:rPr>
                              <w:t xml:space="preserve">CPMS provincial HERSTAL II </w:t>
                            </w:r>
                          </w:p>
                        </w:tc>
                        <w:tc>
                          <w:tcPr>
                            <w:tcW w:w="3092" w:type="dxa"/>
                            <w:tcBorders>
                              <w:top w:val="single" w:sz="4" w:space="0" w:color="000000"/>
                              <w:left w:val="single" w:sz="4" w:space="0" w:color="000000"/>
                              <w:bottom w:val="single" w:sz="4" w:space="0" w:color="000000"/>
                              <w:right w:val="single" w:sz="4" w:space="0" w:color="000000"/>
                            </w:tcBorders>
                            <w:vAlign w:val="center"/>
                          </w:tcPr>
                          <w:p w14:paraId="403FAF54" w14:textId="77777777" w:rsidR="00DB1C51" w:rsidRPr="002317C1" w:rsidRDefault="00DB1C51" w:rsidP="00940A0B">
                            <w:pPr>
                              <w:spacing w:line="259" w:lineRule="auto"/>
                              <w:ind w:left="2"/>
                            </w:pPr>
                            <w:r w:rsidRPr="002317C1">
                              <w:rPr>
                                <w:sz w:val="20"/>
                              </w:rPr>
                              <w:t xml:space="preserve">Rue Grands Puits, 49 </w:t>
                            </w:r>
                          </w:p>
                        </w:tc>
                        <w:tc>
                          <w:tcPr>
                            <w:tcW w:w="3686" w:type="dxa"/>
                            <w:tcBorders>
                              <w:top w:val="single" w:sz="4" w:space="0" w:color="000000"/>
                              <w:left w:val="single" w:sz="4" w:space="0" w:color="000000"/>
                              <w:bottom w:val="single" w:sz="4" w:space="0" w:color="000000"/>
                              <w:right w:val="single" w:sz="4" w:space="0" w:color="000000"/>
                            </w:tcBorders>
                            <w:vAlign w:val="center"/>
                          </w:tcPr>
                          <w:p w14:paraId="6635F292" w14:textId="77777777" w:rsidR="00DB1C51" w:rsidRPr="0072384D" w:rsidRDefault="00DB1C51" w:rsidP="00940A0B">
                            <w:pPr>
                              <w:spacing w:line="259" w:lineRule="auto"/>
                            </w:pPr>
                            <w:r w:rsidRPr="0072384D">
                              <w:rPr>
                                <w:sz w:val="20"/>
                              </w:rPr>
                              <w:t xml:space="preserve">4040 HERSTAL </w:t>
                            </w:r>
                          </w:p>
                        </w:tc>
                        <w:tc>
                          <w:tcPr>
                            <w:tcW w:w="1471" w:type="dxa"/>
                            <w:tcBorders>
                              <w:top w:val="single" w:sz="4" w:space="0" w:color="000000"/>
                              <w:left w:val="single" w:sz="4" w:space="0" w:color="000000"/>
                              <w:bottom w:val="single" w:sz="4" w:space="0" w:color="000000"/>
                              <w:right w:val="single" w:sz="4" w:space="0" w:color="000000"/>
                            </w:tcBorders>
                            <w:vAlign w:val="center"/>
                          </w:tcPr>
                          <w:p w14:paraId="3EA7A8B3" w14:textId="77777777" w:rsidR="00DB1C51" w:rsidRPr="0072384D" w:rsidRDefault="00DB1C51" w:rsidP="00940A0B">
                            <w:pPr>
                              <w:spacing w:line="259" w:lineRule="auto"/>
                              <w:ind w:left="3"/>
                            </w:pPr>
                            <w:r w:rsidRPr="0072384D">
                              <w:rPr>
                                <w:sz w:val="20"/>
                              </w:rPr>
                              <w:t xml:space="preserve">04/279.26.96 </w:t>
                            </w:r>
                          </w:p>
                        </w:tc>
                        <w:tc>
                          <w:tcPr>
                            <w:tcW w:w="3183" w:type="dxa"/>
                            <w:tcBorders>
                              <w:top w:val="single" w:sz="4" w:space="0" w:color="000000"/>
                              <w:left w:val="single" w:sz="4" w:space="0" w:color="000000"/>
                              <w:bottom w:val="single" w:sz="4" w:space="0" w:color="000000"/>
                              <w:right w:val="single" w:sz="4" w:space="0" w:color="000000"/>
                            </w:tcBorders>
                            <w:vAlign w:val="center"/>
                          </w:tcPr>
                          <w:p w14:paraId="40FFB6D1" w14:textId="77777777" w:rsidR="00DB1C51" w:rsidRPr="002317C1" w:rsidRDefault="00DB1C51" w:rsidP="00940A0B">
                            <w:pPr>
                              <w:spacing w:line="259" w:lineRule="auto"/>
                              <w:ind w:right="7"/>
                            </w:pPr>
                            <w:r w:rsidRPr="002317C1">
                              <w:rPr>
                                <w:b/>
                                <w:sz w:val="20"/>
                              </w:rPr>
                              <w:t xml:space="preserve">Province de Liège </w:t>
                            </w:r>
                          </w:p>
                        </w:tc>
                      </w:tr>
                      <w:tr w:rsidR="00DB1C51" w:rsidRPr="002317C1" w14:paraId="345215B2" w14:textId="77777777" w:rsidTr="00940A0B">
                        <w:tblPrEx>
                          <w:tblCellMar>
                            <w:top w:w="45" w:type="dxa"/>
                            <w:bottom w:w="0" w:type="dxa"/>
                            <w:right w:w="104" w:type="dxa"/>
                          </w:tblCellMar>
                        </w:tblPrEx>
                        <w:trPr>
                          <w:trHeight w:val="425"/>
                        </w:trPr>
                        <w:tc>
                          <w:tcPr>
                            <w:tcW w:w="3140" w:type="dxa"/>
                            <w:tcBorders>
                              <w:top w:val="single" w:sz="4" w:space="0" w:color="000000"/>
                              <w:left w:val="single" w:sz="4" w:space="0" w:color="000000"/>
                              <w:bottom w:val="single" w:sz="4" w:space="0" w:color="000000"/>
                              <w:right w:val="single" w:sz="4" w:space="0" w:color="000000"/>
                            </w:tcBorders>
                            <w:vAlign w:val="center"/>
                          </w:tcPr>
                          <w:p w14:paraId="21EA3657" w14:textId="77777777" w:rsidR="00DB1C51" w:rsidRPr="002317C1" w:rsidRDefault="00DB1C51" w:rsidP="00940A0B">
                            <w:pPr>
                              <w:spacing w:line="259" w:lineRule="auto"/>
                              <w:ind w:left="2"/>
                            </w:pPr>
                            <w:r w:rsidRPr="002317C1">
                              <w:rPr>
                                <w:sz w:val="20"/>
                              </w:rPr>
                              <w:t xml:space="preserve">CPMS provincial SERAING I </w:t>
                            </w:r>
                          </w:p>
                        </w:tc>
                        <w:tc>
                          <w:tcPr>
                            <w:tcW w:w="3092" w:type="dxa"/>
                            <w:tcBorders>
                              <w:top w:val="single" w:sz="4" w:space="0" w:color="000000"/>
                              <w:left w:val="single" w:sz="4" w:space="0" w:color="000000"/>
                              <w:bottom w:val="single" w:sz="4" w:space="0" w:color="000000"/>
                              <w:right w:val="single" w:sz="4" w:space="0" w:color="000000"/>
                            </w:tcBorders>
                            <w:vAlign w:val="center"/>
                          </w:tcPr>
                          <w:p w14:paraId="31335936" w14:textId="77777777" w:rsidR="00DB1C51" w:rsidRPr="002317C1" w:rsidRDefault="00DB1C51" w:rsidP="00940A0B">
                            <w:pPr>
                              <w:spacing w:line="259" w:lineRule="auto"/>
                              <w:ind w:left="2"/>
                            </w:pPr>
                            <w:r w:rsidRPr="002317C1">
                              <w:rPr>
                                <w:sz w:val="20"/>
                              </w:rPr>
                              <w:t xml:space="preserve">Rue de la Province, 21 </w:t>
                            </w:r>
                          </w:p>
                        </w:tc>
                        <w:tc>
                          <w:tcPr>
                            <w:tcW w:w="3686" w:type="dxa"/>
                            <w:tcBorders>
                              <w:top w:val="single" w:sz="4" w:space="0" w:color="000000"/>
                              <w:left w:val="single" w:sz="4" w:space="0" w:color="000000"/>
                              <w:bottom w:val="single" w:sz="4" w:space="0" w:color="000000"/>
                              <w:right w:val="single" w:sz="4" w:space="0" w:color="000000"/>
                            </w:tcBorders>
                            <w:vAlign w:val="center"/>
                          </w:tcPr>
                          <w:p w14:paraId="19F22989" w14:textId="77777777" w:rsidR="00DB1C51" w:rsidRPr="0072384D" w:rsidRDefault="00DB1C51" w:rsidP="00940A0B">
                            <w:pPr>
                              <w:spacing w:line="259" w:lineRule="auto"/>
                            </w:pPr>
                            <w:r w:rsidRPr="0072384D">
                              <w:rPr>
                                <w:sz w:val="20"/>
                              </w:rPr>
                              <w:t xml:space="preserve">4100 SERAING </w:t>
                            </w:r>
                          </w:p>
                        </w:tc>
                        <w:tc>
                          <w:tcPr>
                            <w:tcW w:w="1471" w:type="dxa"/>
                            <w:tcBorders>
                              <w:top w:val="single" w:sz="4" w:space="0" w:color="000000"/>
                              <w:left w:val="single" w:sz="4" w:space="0" w:color="000000"/>
                              <w:bottom w:val="single" w:sz="4" w:space="0" w:color="000000"/>
                              <w:right w:val="single" w:sz="4" w:space="0" w:color="000000"/>
                            </w:tcBorders>
                            <w:vAlign w:val="center"/>
                          </w:tcPr>
                          <w:p w14:paraId="7A303A18" w14:textId="77777777" w:rsidR="00DB1C51" w:rsidRPr="0072384D" w:rsidRDefault="00DB1C51" w:rsidP="00940A0B">
                            <w:pPr>
                              <w:spacing w:line="259" w:lineRule="auto"/>
                              <w:ind w:left="3"/>
                            </w:pPr>
                            <w:r w:rsidRPr="0072384D">
                              <w:rPr>
                                <w:sz w:val="20"/>
                              </w:rPr>
                              <w:t xml:space="preserve">04/279.73.80 </w:t>
                            </w:r>
                          </w:p>
                        </w:tc>
                        <w:tc>
                          <w:tcPr>
                            <w:tcW w:w="3183" w:type="dxa"/>
                            <w:tcBorders>
                              <w:top w:val="single" w:sz="4" w:space="0" w:color="000000"/>
                              <w:left w:val="single" w:sz="4" w:space="0" w:color="000000"/>
                              <w:bottom w:val="single" w:sz="4" w:space="0" w:color="000000"/>
                              <w:right w:val="single" w:sz="4" w:space="0" w:color="000000"/>
                            </w:tcBorders>
                            <w:vAlign w:val="center"/>
                          </w:tcPr>
                          <w:p w14:paraId="273195F1" w14:textId="77777777" w:rsidR="00DB1C51" w:rsidRPr="002317C1" w:rsidRDefault="00DB1C51" w:rsidP="00940A0B">
                            <w:pPr>
                              <w:spacing w:line="259" w:lineRule="auto"/>
                              <w:ind w:right="7"/>
                            </w:pPr>
                            <w:r w:rsidRPr="002317C1">
                              <w:rPr>
                                <w:b/>
                                <w:sz w:val="20"/>
                              </w:rPr>
                              <w:t xml:space="preserve">Province de Liège </w:t>
                            </w:r>
                          </w:p>
                        </w:tc>
                      </w:tr>
                      <w:tr w:rsidR="00DB1C51" w:rsidRPr="002317C1" w14:paraId="08B1A474" w14:textId="77777777" w:rsidTr="00940A0B">
                        <w:tblPrEx>
                          <w:tblCellMar>
                            <w:top w:w="45" w:type="dxa"/>
                            <w:bottom w:w="0" w:type="dxa"/>
                            <w:right w:w="104" w:type="dxa"/>
                          </w:tblCellMar>
                        </w:tblPrEx>
                        <w:trPr>
                          <w:trHeight w:val="425"/>
                        </w:trPr>
                        <w:tc>
                          <w:tcPr>
                            <w:tcW w:w="3140" w:type="dxa"/>
                            <w:tcBorders>
                              <w:top w:val="single" w:sz="4" w:space="0" w:color="000000"/>
                              <w:left w:val="single" w:sz="4" w:space="0" w:color="000000"/>
                              <w:bottom w:val="single" w:sz="4" w:space="0" w:color="000000"/>
                              <w:right w:val="single" w:sz="4" w:space="0" w:color="000000"/>
                            </w:tcBorders>
                            <w:vAlign w:val="center"/>
                          </w:tcPr>
                          <w:p w14:paraId="4C170AA8" w14:textId="77777777" w:rsidR="00DB1C51" w:rsidRPr="002317C1" w:rsidRDefault="00DB1C51" w:rsidP="00940A0B">
                            <w:pPr>
                              <w:spacing w:line="259" w:lineRule="auto"/>
                              <w:ind w:left="2"/>
                            </w:pPr>
                            <w:r w:rsidRPr="002317C1">
                              <w:rPr>
                                <w:sz w:val="20"/>
                              </w:rPr>
                              <w:t xml:space="preserve">CPMS provincial HUY I </w:t>
                            </w:r>
                          </w:p>
                        </w:tc>
                        <w:tc>
                          <w:tcPr>
                            <w:tcW w:w="3092" w:type="dxa"/>
                            <w:tcBorders>
                              <w:top w:val="single" w:sz="4" w:space="0" w:color="000000"/>
                              <w:left w:val="single" w:sz="4" w:space="0" w:color="000000"/>
                              <w:bottom w:val="single" w:sz="4" w:space="0" w:color="000000"/>
                              <w:right w:val="single" w:sz="4" w:space="0" w:color="000000"/>
                            </w:tcBorders>
                            <w:vAlign w:val="center"/>
                          </w:tcPr>
                          <w:p w14:paraId="2B00A354" w14:textId="77777777" w:rsidR="00DB1C51" w:rsidRPr="002317C1" w:rsidRDefault="00DB1C51" w:rsidP="00940A0B">
                            <w:pPr>
                              <w:spacing w:line="259" w:lineRule="auto"/>
                              <w:ind w:left="2"/>
                            </w:pPr>
                            <w:r w:rsidRPr="002317C1">
                              <w:rPr>
                                <w:sz w:val="20"/>
                              </w:rPr>
                              <w:t xml:space="preserve">Rue Saint-Pierre, 50 </w:t>
                            </w:r>
                          </w:p>
                        </w:tc>
                        <w:tc>
                          <w:tcPr>
                            <w:tcW w:w="3686" w:type="dxa"/>
                            <w:tcBorders>
                              <w:top w:val="single" w:sz="4" w:space="0" w:color="000000"/>
                              <w:left w:val="single" w:sz="4" w:space="0" w:color="000000"/>
                              <w:bottom w:val="single" w:sz="4" w:space="0" w:color="000000"/>
                              <w:right w:val="single" w:sz="4" w:space="0" w:color="000000"/>
                            </w:tcBorders>
                            <w:vAlign w:val="center"/>
                          </w:tcPr>
                          <w:p w14:paraId="52868E41" w14:textId="77777777" w:rsidR="00DB1C51" w:rsidRPr="0072384D" w:rsidRDefault="00DB1C51" w:rsidP="00940A0B">
                            <w:pPr>
                              <w:spacing w:line="259" w:lineRule="auto"/>
                            </w:pPr>
                            <w:r w:rsidRPr="0072384D">
                              <w:rPr>
                                <w:sz w:val="20"/>
                              </w:rPr>
                              <w:t xml:space="preserve">4500 HUY </w:t>
                            </w:r>
                          </w:p>
                        </w:tc>
                        <w:tc>
                          <w:tcPr>
                            <w:tcW w:w="1471" w:type="dxa"/>
                            <w:tcBorders>
                              <w:top w:val="single" w:sz="4" w:space="0" w:color="000000"/>
                              <w:left w:val="single" w:sz="4" w:space="0" w:color="000000"/>
                              <w:bottom w:val="single" w:sz="4" w:space="0" w:color="000000"/>
                              <w:right w:val="single" w:sz="4" w:space="0" w:color="000000"/>
                            </w:tcBorders>
                            <w:vAlign w:val="center"/>
                          </w:tcPr>
                          <w:p w14:paraId="0F0C2B0F" w14:textId="77777777" w:rsidR="00DB1C51" w:rsidRPr="0072384D" w:rsidRDefault="00DB1C51" w:rsidP="00940A0B">
                            <w:pPr>
                              <w:spacing w:line="259" w:lineRule="auto"/>
                              <w:ind w:left="3"/>
                            </w:pPr>
                            <w:r w:rsidRPr="0072384D">
                              <w:rPr>
                                <w:sz w:val="20"/>
                              </w:rPr>
                              <w:t>04/279.20.95</w:t>
                            </w:r>
                          </w:p>
                        </w:tc>
                        <w:tc>
                          <w:tcPr>
                            <w:tcW w:w="3183" w:type="dxa"/>
                            <w:tcBorders>
                              <w:top w:val="single" w:sz="4" w:space="0" w:color="000000"/>
                              <w:left w:val="single" w:sz="4" w:space="0" w:color="000000"/>
                              <w:bottom w:val="single" w:sz="4" w:space="0" w:color="000000"/>
                              <w:right w:val="single" w:sz="4" w:space="0" w:color="000000"/>
                            </w:tcBorders>
                            <w:vAlign w:val="center"/>
                          </w:tcPr>
                          <w:p w14:paraId="60DC90F3" w14:textId="77777777" w:rsidR="00DB1C51" w:rsidRPr="002317C1" w:rsidRDefault="00DB1C51" w:rsidP="00940A0B">
                            <w:pPr>
                              <w:spacing w:line="259" w:lineRule="auto"/>
                              <w:ind w:right="7"/>
                            </w:pPr>
                            <w:r w:rsidRPr="002317C1">
                              <w:rPr>
                                <w:b/>
                                <w:sz w:val="20"/>
                              </w:rPr>
                              <w:t xml:space="preserve">Province de Liège </w:t>
                            </w:r>
                          </w:p>
                        </w:tc>
                      </w:tr>
                      <w:tr w:rsidR="00DB1C51" w:rsidRPr="002317C1" w14:paraId="78C480D8" w14:textId="77777777" w:rsidTr="00940A0B">
                        <w:tblPrEx>
                          <w:tblCellMar>
                            <w:top w:w="45" w:type="dxa"/>
                            <w:bottom w:w="0" w:type="dxa"/>
                            <w:right w:w="104" w:type="dxa"/>
                          </w:tblCellMar>
                        </w:tblPrEx>
                        <w:trPr>
                          <w:trHeight w:val="425"/>
                        </w:trPr>
                        <w:tc>
                          <w:tcPr>
                            <w:tcW w:w="3140" w:type="dxa"/>
                            <w:tcBorders>
                              <w:top w:val="single" w:sz="4" w:space="0" w:color="000000"/>
                              <w:left w:val="single" w:sz="4" w:space="0" w:color="000000"/>
                              <w:bottom w:val="single" w:sz="4" w:space="0" w:color="000000"/>
                              <w:right w:val="single" w:sz="4" w:space="0" w:color="000000"/>
                            </w:tcBorders>
                            <w:vAlign w:val="center"/>
                          </w:tcPr>
                          <w:p w14:paraId="21FEB861" w14:textId="77777777" w:rsidR="00DB1C51" w:rsidRPr="002317C1" w:rsidRDefault="00DB1C51" w:rsidP="00940A0B">
                            <w:pPr>
                              <w:spacing w:line="259" w:lineRule="auto"/>
                              <w:ind w:left="2"/>
                            </w:pPr>
                            <w:r w:rsidRPr="002317C1">
                              <w:rPr>
                                <w:sz w:val="20"/>
                              </w:rPr>
                              <w:t xml:space="preserve">CPMS Libre HUY II </w:t>
                            </w:r>
                          </w:p>
                        </w:tc>
                        <w:tc>
                          <w:tcPr>
                            <w:tcW w:w="3092" w:type="dxa"/>
                            <w:tcBorders>
                              <w:top w:val="single" w:sz="4" w:space="0" w:color="000000"/>
                              <w:left w:val="single" w:sz="4" w:space="0" w:color="000000"/>
                              <w:bottom w:val="single" w:sz="4" w:space="0" w:color="000000"/>
                              <w:right w:val="single" w:sz="4" w:space="0" w:color="000000"/>
                            </w:tcBorders>
                            <w:vAlign w:val="center"/>
                          </w:tcPr>
                          <w:p w14:paraId="43F42A98" w14:textId="77777777" w:rsidR="00DB1C51" w:rsidRPr="002317C1" w:rsidRDefault="00DB1C51" w:rsidP="00940A0B">
                            <w:pPr>
                              <w:spacing w:line="259" w:lineRule="auto"/>
                              <w:ind w:left="2"/>
                            </w:pPr>
                            <w:r w:rsidRPr="002317C1">
                              <w:rPr>
                                <w:sz w:val="20"/>
                              </w:rPr>
                              <w:t>Rue des Augustins, 44/1</w:t>
                            </w:r>
                            <w:r w:rsidRPr="002317C1">
                              <w:rPr>
                                <w:sz w:val="20"/>
                                <w:vertAlign w:val="superscript"/>
                              </w:rPr>
                              <w:t>er</w:t>
                            </w:r>
                            <w:r w:rsidRPr="002317C1">
                              <w:rPr>
                                <w:sz w:val="20"/>
                              </w:rPr>
                              <w:t xml:space="preserve"> étage </w:t>
                            </w:r>
                          </w:p>
                        </w:tc>
                        <w:tc>
                          <w:tcPr>
                            <w:tcW w:w="3686" w:type="dxa"/>
                            <w:tcBorders>
                              <w:top w:val="single" w:sz="4" w:space="0" w:color="000000"/>
                              <w:left w:val="single" w:sz="4" w:space="0" w:color="000000"/>
                              <w:bottom w:val="single" w:sz="4" w:space="0" w:color="000000"/>
                              <w:right w:val="single" w:sz="4" w:space="0" w:color="000000"/>
                            </w:tcBorders>
                            <w:vAlign w:val="center"/>
                          </w:tcPr>
                          <w:p w14:paraId="0912DC65" w14:textId="77777777" w:rsidR="00DB1C51" w:rsidRPr="0072384D" w:rsidRDefault="00DB1C51" w:rsidP="00940A0B">
                            <w:pPr>
                              <w:spacing w:line="259" w:lineRule="auto"/>
                            </w:pPr>
                            <w:r w:rsidRPr="0072384D">
                              <w:rPr>
                                <w:sz w:val="20"/>
                              </w:rPr>
                              <w:t xml:space="preserve">4500 HUY </w:t>
                            </w:r>
                          </w:p>
                        </w:tc>
                        <w:tc>
                          <w:tcPr>
                            <w:tcW w:w="1471" w:type="dxa"/>
                            <w:tcBorders>
                              <w:top w:val="single" w:sz="4" w:space="0" w:color="000000"/>
                              <w:left w:val="single" w:sz="4" w:space="0" w:color="000000"/>
                              <w:bottom w:val="single" w:sz="4" w:space="0" w:color="000000"/>
                              <w:right w:val="single" w:sz="4" w:space="0" w:color="000000"/>
                            </w:tcBorders>
                            <w:vAlign w:val="center"/>
                          </w:tcPr>
                          <w:p w14:paraId="339DB3A2" w14:textId="77777777" w:rsidR="00DB1C51" w:rsidRPr="0072384D" w:rsidRDefault="00DB1C51" w:rsidP="00940A0B">
                            <w:pPr>
                              <w:spacing w:line="259" w:lineRule="auto"/>
                              <w:ind w:left="3"/>
                            </w:pPr>
                            <w:r w:rsidRPr="0072384D">
                              <w:rPr>
                                <w:sz w:val="20"/>
                              </w:rPr>
                              <w:t xml:space="preserve">085/21.29.14 </w:t>
                            </w:r>
                          </w:p>
                        </w:tc>
                        <w:tc>
                          <w:tcPr>
                            <w:tcW w:w="3183" w:type="dxa"/>
                            <w:tcBorders>
                              <w:top w:val="single" w:sz="4" w:space="0" w:color="000000"/>
                              <w:left w:val="single" w:sz="4" w:space="0" w:color="000000"/>
                              <w:bottom w:val="single" w:sz="4" w:space="0" w:color="000000"/>
                              <w:right w:val="single" w:sz="4" w:space="0" w:color="000000"/>
                            </w:tcBorders>
                            <w:vAlign w:val="center"/>
                          </w:tcPr>
                          <w:p w14:paraId="44011662" w14:textId="77777777" w:rsidR="00DB1C51" w:rsidRPr="002317C1" w:rsidRDefault="00DB1C51" w:rsidP="00940A0B">
                            <w:pPr>
                              <w:spacing w:line="259" w:lineRule="auto"/>
                              <w:ind w:right="7"/>
                            </w:pPr>
                            <w:r w:rsidRPr="002317C1">
                              <w:rPr>
                                <w:b/>
                                <w:sz w:val="20"/>
                              </w:rPr>
                              <w:t xml:space="preserve">Province de Liège </w:t>
                            </w:r>
                          </w:p>
                        </w:tc>
                      </w:tr>
                      <w:tr w:rsidR="00DB1C51" w:rsidRPr="002317C1" w14:paraId="4CE4B36D" w14:textId="77777777" w:rsidTr="00940A0B">
                        <w:tblPrEx>
                          <w:tblCellMar>
                            <w:top w:w="45" w:type="dxa"/>
                            <w:bottom w:w="0" w:type="dxa"/>
                            <w:right w:w="104" w:type="dxa"/>
                          </w:tblCellMar>
                        </w:tblPrEx>
                        <w:trPr>
                          <w:trHeight w:val="425"/>
                        </w:trPr>
                        <w:tc>
                          <w:tcPr>
                            <w:tcW w:w="3140" w:type="dxa"/>
                            <w:tcBorders>
                              <w:top w:val="single" w:sz="4" w:space="0" w:color="000000"/>
                              <w:left w:val="single" w:sz="4" w:space="0" w:color="000000"/>
                              <w:bottom w:val="single" w:sz="4" w:space="0" w:color="000000"/>
                              <w:right w:val="single" w:sz="4" w:space="0" w:color="000000"/>
                            </w:tcBorders>
                            <w:vAlign w:val="center"/>
                          </w:tcPr>
                          <w:p w14:paraId="258FD71B" w14:textId="77777777" w:rsidR="00DB1C51" w:rsidRPr="002317C1" w:rsidRDefault="00DB1C51" w:rsidP="00940A0B">
                            <w:pPr>
                              <w:spacing w:line="259" w:lineRule="auto"/>
                              <w:ind w:left="2"/>
                            </w:pPr>
                            <w:r w:rsidRPr="002317C1">
                              <w:rPr>
                                <w:sz w:val="20"/>
                              </w:rPr>
                              <w:t xml:space="preserve">CPMS provincial VERVIERS II </w:t>
                            </w:r>
                          </w:p>
                        </w:tc>
                        <w:tc>
                          <w:tcPr>
                            <w:tcW w:w="3092" w:type="dxa"/>
                            <w:tcBorders>
                              <w:top w:val="single" w:sz="4" w:space="0" w:color="000000"/>
                              <w:left w:val="single" w:sz="4" w:space="0" w:color="000000"/>
                              <w:bottom w:val="single" w:sz="4" w:space="0" w:color="000000"/>
                              <w:right w:val="single" w:sz="4" w:space="0" w:color="000000"/>
                            </w:tcBorders>
                            <w:vAlign w:val="center"/>
                          </w:tcPr>
                          <w:p w14:paraId="1A3BEB5F" w14:textId="77777777" w:rsidR="00DB1C51" w:rsidRPr="002317C1" w:rsidRDefault="00DB1C51" w:rsidP="00940A0B">
                            <w:pPr>
                              <w:spacing w:line="259" w:lineRule="auto"/>
                              <w:ind w:left="2"/>
                            </w:pPr>
                            <w:r w:rsidRPr="002317C1">
                              <w:rPr>
                                <w:sz w:val="20"/>
                              </w:rPr>
                              <w:t xml:space="preserve">Rue aux Laines, 69 A </w:t>
                            </w:r>
                          </w:p>
                        </w:tc>
                        <w:tc>
                          <w:tcPr>
                            <w:tcW w:w="3686" w:type="dxa"/>
                            <w:tcBorders>
                              <w:top w:val="single" w:sz="4" w:space="0" w:color="000000"/>
                              <w:left w:val="single" w:sz="4" w:space="0" w:color="000000"/>
                              <w:bottom w:val="single" w:sz="4" w:space="0" w:color="000000"/>
                              <w:right w:val="single" w:sz="4" w:space="0" w:color="000000"/>
                            </w:tcBorders>
                            <w:vAlign w:val="center"/>
                          </w:tcPr>
                          <w:p w14:paraId="07C156B5" w14:textId="77777777" w:rsidR="00DB1C51" w:rsidRPr="002317C1" w:rsidRDefault="00DB1C51" w:rsidP="00940A0B">
                            <w:pPr>
                              <w:spacing w:line="259" w:lineRule="auto"/>
                            </w:pPr>
                            <w:r w:rsidRPr="002317C1">
                              <w:rPr>
                                <w:sz w:val="20"/>
                              </w:rPr>
                              <w:t xml:space="preserve">4800 VERVIERS </w:t>
                            </w:r>
                          </w:p>
                        </w:tc>
                        <w:tc>
                          <w:tcPr>
                            <w:tcW w:w="1471" w:type="dxa"/>
                            <w:tcBorders>
                              <w:top w:val="single" w:sz="4" w:space="0" w:color="000000"/>
                              <w:left w:val="single" w:sz="4" w:space="0" w:color="000000"/>
                              <w:bottom w:val="single" w:sz="4" w:space="0" w:color="000000"/>
                              <w:right w:val="single" w:sz="4" w:space="0" w:color="000000"/>
                            </w:tcBorders>
                            <w:vAlign w:val="center"/>
                          </w:tcPr>
                          <w:p w14:paraId="1F282444" w14:textId="77777777" w:rsidR="00DB1C51" w:rsidRPr="002317C1" w:rsidRDefault="00DB1C51" w:rsidP="00940A0B">
                            <w:pPr>
                              <w:spacing w:line="259" w:lineRule="auto"/>
                              <w:ind w:left="3"/>
                            </w:pPr>
                            <w:r w:rsidRPr="002317C1">
                              <w:rPr>
                                <w:sz w:val="20"/>
                              </w:rPr>
                              <w:t xml:space="preserve">04/279.67.33 </w:t>
                            </w:r>
                          </w:p>
                        </w:tc>
                        <w:tc>
                          <w:tcPr>
                            <w:tcW w:w="3183" w:type="dxa"/>
                            <w:tcBorders>
                              <w:top w:val="single" w:sz="4" w:space="0" w:color="000000"/>
                              <w:left w:val="single" w:sz="4" w:space="0" w:color="000000"/>
                              <w:bottom w:val="single" w:sz="4" w:space="0" w:color="000000"/>
                              <w:right w:val="single" w:sz="4" w:space="0" w:color="000000"/>
                            </w:tcBorders>
                            <w:vAlign w:val="center"/>
                          </w:tcPr>
                          <w:p w14:paraId="6203F541" w14:textId="77777777" w:rsidR="00DB1C51" w:rsidRPr="002317C1" w:rsidRDefault="00DB1C51" w:rsidP="00940A0B">
                            <w:pPr>
                              <w:spacing w:line="259" w:lineRule="auto"/>
                              <w:ind w:right="7"/>
                            </w:pPr>
                            <w:r w:rsidRPr="002317C1">
                              <w:rPr>
                                <w:b/>
                                <w:sz w:val="20"/>
                              </w:rPr>
                              <w:t xml:space="preserve">Province de Liège </w:t>
                            </w:r>
                          </w:p>
                        </w:tc>
                      </w:tr>
                      <w:tr w:rsidR="00DB1C51" w:rsidRPr="002317C1" w14:paraId="26C2B362" w14:textId="77777777" w:rsidTr="00940A0B">
                        <w:tblPrEx>
                          <w:tblCellMar>
                            <w:top w:w="45" w:type="dxa"/>
                            <w:bottom w:w="0" w:type="dxa"/>
                            <w:right w:w="104" w:type="dxa"/>
                          </w:tblCellMar>
                        </w:tblPrEx>
                        <w:trPr>
                          <w:trHeight w:val="425"/>
                        </w:trPr>
                        <w:tc>
                          <w:tcPr>
                            <w:tcW w:w="3140" w:type="dxa"/>
                            <w:tcBorders>
                              <w:top w:val="single" w:sz="4" w:space="0" w:color="000000"/>
                              <w:left w:val="single" w:sz="4" w:space="0" w:color="000000"/>
                              <w:bottom w:val="single" w:sz="4" w:space="0" w:color="000000"/>
                              <w:right w:val="single" w:sz="4" w:space="0" w:color="000000"/>
                            </w:tcBorders>
                            <w:vAlign w:val="center"/>
                          </w:tcPr>
                          <w:p w14:paraId="7CC43D40" w14:textId="77777777" w:rsidR="00DB1C51" w:rsidRPr="002317C1" w:rsidRDefault="00DB1C51" w:rsidP="00940A0B">
                            <w:pPr>
                              <w:spacing w:line="259" w:lineRule="auto"/>
                              <w:ind w:left="2"/>
                            </w:pPr>
                            <w:r w:rsidRPr="002317C1">
                              <w:rPr>
                                <w:sz w:val="20"/>
                              </w:rPr>
                              <w:lastRenderedPageBreak/>
                              <w:t xml:space="preserve">CPMS Libre VERVIERS III </w:t>
                            </w:r>
                          </w:p>
                        </w:tc>
                        <w:tc>
                          <w:tcPr>
                            <w:tcW w:w="3092" w:type="dxa"/>
                            <w:tcBorders>
                              <w:top w:val="single" w:sz="4" w:space="0" w:color="000000"/>
                              <w:left w:val="single" w:sz="4" w:space="0" w:color="000000"/>
                              <w:bottom w:val="single" w:sz="4" w:space="0" w:color="000000"/>
                              <w:right w:val="single" w:sz="4" w:space="0" w:color="000000"/>
                            </w:tcBorders>
                            <w:vAlign w:val="center"/>
                          </w:tcPr>
                          <w:p w14:paraId="0F6ECC98" w14:textId="77777777" w:rsidR="00DB1C51" w:rsidRPr="002317C1" w:rsidRDefault="00DB1C51" w:rsidP="00940A0B">
                            <w:pPr>
                              <w:spacing w:line="259" w:lineRule="auto"/>
                              <w:ind w:left="2"/>
                            </w:pPr>
                            <w:r w:rsidRPr="002317C1">
                              <w:rPr>
                                <w:sz w:val="20"/>
                              </w:rPr>
                              <w:t xml:space="preserve">Rue Laoureux, 32 </w:t>
                            </w:r>
                          </w:p>
                        </w:tc>
                        <w:tc>
                          <w:tcPr>
                            <w:tcW w:w="3686" w:type="dxa"/>
                            <w:tcBorders>
                              <w:top w:val="single" w:sz="4" w:space="0" w:color="000000"/>
                              <w:left w:val="single" w:sz="4" w:space="0" w:color="000000"/>
                              <w:bottom w:val="single" w:sz="4" w:space="0" w:color="000000"/>
                              <w:right w:val="single" w:sz="4" w:space="0" w:color="000000"/>
                            </w:tcBorders>
                            <w:vAlign w:val="center"/>
                          </w:tcPr>
                          <w:p w14:paraId="28AB9EF0" w14:textId="77777777" w:rsidR="00DB1C51" w:rsidRPr="002317C1" w:rsidRDefault="00DB1C51" w:rsidP="00940A0B">
                            <w:pPr>
                              <w:spacing w:line="259" w:lineRule="auto"/>
                            </w:pPr>
                            <w:r w:rsidRPr="002317C1">
                              <w:rPr>
                                <w:sz w:val="20"/>
                              </w:rPr>
                              <w:t xml:space="preserve">4800 VERVIERS </w:t>
                            </w:r>
                          </w:p>
                        </w:tc>
                        <w:tc>
                          <w:tcPr>
                            <w:tcW w:w="1471" w:type="dxa"/>
                            <w:tcBorders>
                              <w:top w:val="single" w:sz="4" w:space="0" w:color="000000"/>
                              <w:left w:val="single" w:sz="4" w:space="0" w:color="000000"/>
                              <w:bottom w:val="single" w:sz="4" w:space="0" w:color="000000"/>
                              <w:right w:val="single" w:sz="4" w:space="0" w:color="000000"/>
                            </w:tcBorders>
                            <w:vAlign w:val="center"/>
                          </w:tcPr>
                          <w:p w14:paraId="5AFD2E1C" w14:textId="77777777" w:rsidR="00DB1C51" w:rsidRPr="002317C1" w:rsidRDefault="00DB1C51" w:rsidP="00940A0B">
                            <w:pPr>
                              <w:spacing w:line="259" w:lineRule="auto"/>
                              <w:ind w:left="3"/>
                            </w:pPr>
                            <w:r w:rsidRPr="002317C1">
                              <w:rPr>
                                <w:sz w:val="20"/>
                              </w:rPr>
                              <w:t xml:space="preserve">087/32.27.41 </w:t>
                            </w:r>
                          </w:p>
                        </w:tc>
                        <w:tc>
                          <w:tcPr>
                            <w:tcW w:w="3183" w:type="dxa"/>
                            <w:tcBorders>
                              <w:top w:val="single" w:sz="4" w:space="0" w:color="000000"/>
                              <w:left w:val="single" w:sz="4" w:space="0" w:color="000000"/>
                              <w:bottom w:val="single" w:sz="4" w:space="0" w:color="000000"/>
                              <w:right w:val="single" w:sz="4" w:space="0" w:color="000000"/>
                            </w:tcBorders>
                            <w:vAlign w:val="center"/>
                          </w:tcPr>
                          <w:p w14:paraId="3DDEC89B" w14:textId="77777777" w:rsidR="00DB1C51" w:rsidRPr="002317C1" w:rsidRDefault="00DB1C51" w:rsidP="00940A0B">
                            <w:pPr>
                              <w:spacing w:line="259" w:lineRule="auto"/>
                              <w:ind w:right="7"/>
                            </w:pPr>
                            <w:r w:rsidRPr="002317C1">
                              <w:rPr>
                                <w:b/>
                                <w:sz w:val="20"/>
                              </w:rPr>
                              <w:t xml:space="preserve">Province de Liège </w:t>
                            </w:r>
                          </w:p>
                        </w:tc>
                      </w:tr>
                      <w:tr w:rsidR="00DB1C51" w:rsidRPr="002317C1" w14:paraId="74F875E2" w14:textId="77777777" w:rsidTr="00940A0B">
                        <w:tblPrEx>
                          <w:tblCellMar>
                            <w:top w:w="45" w:type="dxa"/>
                            <w:bottom w:w="0" w:type="dxa"/>
                            <w:right w:w="104" w:type="dxa"/>
                          </w:tblCellMar>
                        </w:tblPrEx>
                        <w:trPr>
                          <w:trHeight w:val="425"/>
                        </w:trPr>
                        <w:tc>
                          <w:tcPr>
                            <w:tcW w:w="3140" w:type="dxa"/>
                            <w:tcBorders>
                              <w:top w:val="single" w:sz="4" w:space="0" w:color="000000"/>
                              <w:left w:val="single" w:sz="4" w:space="0" w:color="000000"/>
                              <w:bottom w:val="single" w:sz="4" w:space="0" w:color="000000"/>
                              <w:right w:val="single" w:sz="4" w:space="0" w:color="000000"/>
                            </w:tcBorders>
                            <w:vAlign w:val="center"/>
                          </w:tcPr>
                          <w:p w14:paraId="16687E9C" w14:textId="77777777" w:rsidR="00DB1C51" w:rsidRPr="002317C1" w:rsidRDefault="00DB1C51" w:rsidP="00940A0B">
                            <w:pPr>
                              <w:spacing w:line="259" w:lineRule="auto"/>
                              <w:ind w:left="2"/>
                            </w:pPr>
                            <w:r w:rsidRPr="002317C1">
                              <w:rPr>
                                <w:sz w:val="20"/>
                              </w:rPr>
                              <w:t xml:space="preserve">CPMS Libre VERVIERS IV </w:t>
                            </w:r>
                          </w:p>
                        </w:tc>
                        <w:tc>
                          <w:tcPr>
                            <w:tcW w:w="3092" w:type="dxa"/>
                            <w:tcBorders>
                              <w:top w:val="single" w:sz="4" w:space="0" w:color="000000"/>
                              <w:left w:val="single" w:sz="4" w:space="0" w:color="000000"/>
                              <w:bottom w:val="single" w:sz="4" w:space="0" w:color="000000"/>
                              <w:right w:val="single" w:sz="4" w:space="0" w:color="000000"/>
                            </w:tcBorders>
                            <w:vAlign w:val="center"/>
                          </w:tcPr>
                          <w:p w14:paraId="41CDEF81" w14:textId="77777777" w:rsidR="00DB1C51" w:rsidRPr="002317C1" w:rsidRDefault="00DB1C51" w:rsidP="00940A0B">
                            <w:pPr>
                              <w:spacing w:line="259" w:lineRule="auto"/>
                              <w:ind w:left="2"/>
                            </w:pPr>
                            <w:r w:rsidRPr="002317C1">
                              <w:rPr>
                                <w:sz w:val="20"/>
                              </w:rPr>
                              <w:t xml:space="preserve">Rue Laoureux, 32 </w:t>
                            </w:r>
                          </w:p>
                        </w:tc>
                        <w:tc>
                          <w:tcPr>
                            <w:tcW w:w="3686" w:type="dxa"/>
                            <w:tcBorders>
                              <w:top w:val="single" w:sz="4" w:space="0" w:color="000000"/>
                              <w:left w:val="single" w:sz="4" w:space="0" w:color="000000"/>
                              <w:bottom w:val="single" w:sz="4" w:space="0" w:color="000000"/>
                              <w:right w:val="single" w:sz="4" w:space="0" w:color="000000"/>
                            </w:tcBorders>
                            <w:vAlign w:val="center"/>
                          </w:tcPr>
                          <w:p w14:paraId="1469F09F" w14:textId="77777777" w:rsidR="00DB1C51" w:rsidRPr="002317C1" w:rsidRDefault="00DB1C51" w:rsidP="00940A0B">
                            <w:pPr>
                              <w:spacing w:line="259" w:lineRule="auto"/>
                            </w:pPr>
                            <w:r w:rsidRPr="002317C1">
                              <w:rPr>
                                <w:sz w:val="20"/>
                              </w:rPr>
                              <w:t xml:space="preserve">4800 VERVIERS </w:t>
                            </w:r>
                          </w:p>
                        </w:tc>
                        <w:tc>
                          <w:tcPr>
                            <w:tcW w:w="1471" w:type="dxa"/>
                            <w:tcBorders>
                              <w:top w:val="single" w:sz="4" w:space="0" w:color="000000"/>
                              <w:left w:val="single" w:sz="4" w:space="0" w:color="000000"/>
                              <w:bottom w:val="single" w:sz="4" w:space="0" w:color="000000"/>
                              <w:right w:val="single" w:sz="4" w:space="0" w:color="000000"/>
                            </w:tcBorders>
                            <w:vAlign w:val="center"/>
                          </w:tcPr>
                          <w:p w14:paraId="3F40C58D" w14:textId="77777777" w:rsidR="00DB1C51" w:rsidRPr="002317C1" w:rsidRDefault="00DB1C51" w:rsidP="00940A0B">
                            <w:pPr>
                              <w:spacing w:line="259" w:lineRule="auto"/>
                              <w:ind w:left="3"/>
                            </w:pPr>
                            <w:r w:rsidRPr="002317C1">
                              <w:rPr>
                                <w:sz w:val="20"/>
                              </w:rPr>
                              <w:t xml:space="preserve">087/32.27.41 </w:t>
                            </w:r>
                          </w:p>
                        </w:tc>
                        <w:tc>
                          <w:tcPr>
                            <w:tcW w:w="3183" w:type="dxa"/>
                            <w:tcBorders>
                              <w:top w:val="single" w:sz="4" w:space="0" w:color="000000"/>
                              <w:left w:val="single" w:sz="4" w:space="0" w:color="000000"/>
                              <w:bottom w:val="single" w:sz="4" w:space="0" w:color="000000"/>
                              <w:right w:val="single" w:sz="4" w:space="0" w:color="000000"/>
                            </w:tcBorders>
                            <w:vAlign w:val="center"/>
                          </w:tcPr>
                          <w:p w14:paraId="32E77822" w14:textId="77777777" w:rsidR="00DB1C51" w:rsidRPr="002317C1" w:rsidRDefault="00DB1C51" w:rsidP="00940A0B">
                            <w:pPr>
                              <w:spacing w:line="259" w:lineRule="auto"/>
                              <w:ind w:right="7"/>
                            </w:pPr>
                            <w:r w:rsidRPr="002317C1">
                              <w:rPr>
                                <w:b/>
                                <w:sz w:val="20"/>
                              </w:rPr>
                              <w:t xml:space="preserve">Province de Liège </w:t>
                            </w:r>
                          </w:p>
                        </w:tc>
                      </w:tr>
                      <w:tr w:rsidR="00DB1C51" w:rsidRPr="002317C1" w14:paraId="0D145E96" w14:textId="77777777" w:rsidTr="00940A0B">
                        <w:tblPrEx>
                          <w:tblCellMar>
                            <w:top w:w="45" w:type="dxa"/>
                            <w:bottom w:w="0" w:type="dxa"/>
                            <w:right w:w="104" w:type="dxa"/>
                          </w:tblCellMar>
                        </w:tblPrEx>
                        <w:trPr>
                          <w:trHeight w:val="425"/>
                        </w:trPr>
                        <w:tc>
                          <w:tcPr>
                            <w:tcW w:w="3140" w:type="dxa"/>
                            <w:tcBorders>
                              <w:top w:val="single" w:sz="4" w:space="0" w:color="000000"/>
                              <w:left w:val="single" w:sz="4" w:space="0" w:color="000000"/>
                              <w:bottom w:val="single" w:sz="4" w:space="0" w:color="000000"/>
                              <w:right w:val="single" w:sz="4" w:space="0" w:color="000000"/>
                            </w:tcBorders>
                            <w:vAlign w:val="center"/>
                          </w:tcPr>
                          <w:p w14:paraId="7ACF4E84" w14:textId="77777777" w:rsidR="00DB1C51" w:rsidRPr="002317C1" w:rsidRDefault="00DB1C51" w:rsidP="00940A0B">
                            <w:pPr>
                              <w:spacing w:line="259" w:lineRule="auto"/>
                              <w:ind w:left="2"/>
                            </w:pPr>
                            <w:r w:rsidRPr="002317C1">
                              <w:rPr>
                                <w:sz w:val="20"/>
                              </w:rPr>
                              <w:t xml:space="preserve">CPMS provincial Tamines Gembloux </w:t>
                            </w:r>
                          </w:p>
                        </w:tc>
                        <w:tc>
                          <w:tcPr>
                            <w:tcW w:w="3092" w:type="dxa"/>
                            <w:tcBorders>
                              <w:top w:val="single" w:sz="4" w:space="0" w:color="000000"/>
                              <w:left w:val="single" w:sz="4" w:space="0" w:color="000000"/>
                              <w:bottom w:val="single" w:sz="4" w:space="0" w:color="000000"/>
                              <w:right w:val="single" w:sz="4" w:space="0" w:color="000000"/>
                            </w:tcBorders>
                            <w:vAlign w:val="center"/>
                          </w:tcPr>
                          <w:p w14:paraId="7E04220C" w14:textId="77777777" w:rsidR="00DB1C51" w:rsidRPr="002317C1" w:rsidRDefault="00DB1C51" w:rsidP="00940A0B">
                            <w:pPr>
                              <w:spacing w:line="259" w:lineRule="auto"/>
                              <w:ind w:left="2"/>
                            </w:pPr>
                            <w:r w:rsidRPr="002317C1">
                              <w:rPr>
                                <w:sz w:val="20"/>
                              </w:rPr>
                              <w:t xml:space="preserve">Rue Duculot, 11 </w:t>
                            </w:r>
                          </w:p>
                        </w:tc>
                        <w:tc>
                          <w:tcPr>
                            <w:tcW w:w="3686" w:type="dxa"/>
                            <w:tcBorders>
                              <w:top w:val="single" w:sz="4" w:space="0" w:color="000000"/>
                              <w:left w:val="single" w:sz="4" w:space="0" w:color="000000"/>
                              <w:bottom w:val="single" w:sz="4" w:space="0" w:color="000000"/>
                              <w:right w:val="single" w:sz="4" w:space="0" w:color="000000"/>
                            </w:tcBorders>
                            <w:vAlign w:val="center"/>
                          </w:tcPr>
                          <w:p w14:paraId="7F9B2F8D" w14:textId="77777777" w:rsidR="00DB1C51" w:rsidRPr="002317C1" w:rsidRDefault="00DB1C51" w:rsidP="00940A0B">
                            <w:pPr>
                              <w:spacing w:line="259" w:lineRule="auto"/>
                            </w:pPr>
                            <w:r w:rsidRPr="002317C1">
                              <w:rPr>
                                <w:sz w:val="20"/>
                              </w:rPr>
                              <w:t xml:space="preserve">5060 TAMINES </w:t>
                            </w:r>
                          </w:p>
                        </w:tc>
                        <w:tc>
                          <w:tcPr>
                            <w:tcW w:w="1471" w:type="dxa"/>
                            <w:tcBorders>
                              <w:top w:val="single" w:sz="4" w:space="0" w:color="000000"/>
                              <w:left w:val="single" w:sz="4" w:space="0" w:color="000000"/>
                              <w:bottom w:val="single" w:sz="4" w:space="0" w:color="000000"/>
                              <w:right w:val="single" w:sz="4" w:space="0" w:color="000000"/>
                            </w:tcBorders>
                          </w:tcPr>
                          <w:p w14:paraId="7F7C2489" w14:textId="77777777" w:rsidR="00DB1C51" w:rsidRPr="0072384D" w:rsidRDefault="00DB1C51" w:rsidP="00940A0B">
                            <w:pPr>
                              <w:spacing w:line="259" w:lineRule="auto"/>
                              <w:ind w:left="3"/>
                            </w:pPr>
                            <w:r w:rsidRPr="0072384D">
                              <w:rPr>
                                <w:sz w:val="20"/>
                              </w:rPr>
                              <w:t>081/77.68.39</w:t>
                            </w:r>
                          </w:p>
                        </w:tc>
                        <w:tc>
                          <w:tcPr>
                            <w:tcW w:w="3183" w:type="dxa"/>
                            <w:tcBorders>
                              <w:top w:val="single" w:sz="4" w:space="0" w:color="000000"/>
                              <w:left w:val="single" w:sz="4" w:space="0" w:color="000000"/>
                              <w:bottom w:val="single" w:sz="4" w:space="0" w:color="000000"/>
                              <w:right w:val="single" w:sz="4" w:space="0" w:color="000000"/>
                            </w:tcBorders>
                            <w:vAlign w:val="center"/>
                          </w:tcPr>
                          <w:p w14:paraId="5892A6C3" w14:textId="77777777" w:rsidR="00DB1C51" w:rsidRPr="002317C1" w:rsidRDefault="00DB1C51" w:rsidP="00940A0B">
                            <w:pPr>
                              <w:spacing w:line="259" w:lineRule="auto"/>
                              <w:ind w:right="6"/>
                            </w:pPr>
                            <w:r w:rsidRPr="002317C1">
                              <w:rPr>
                                <w:b/>
                                <w:sz w:val="20"/>
                              </w:rPr>
                              <w:t xml:space="preserve">Province de Namur </w:t>
                            </w:r>
                          </w:p>
                        </w:tc>
                      </w:tr>
                      <w:tr w:rsidR="00DB1C51" w:rsidRPr="002317C1" w14:paraId="6D81B4C8" w14:textId="77777777" w:rsidTr="00940A0B">
                        <w:tblPrEx>
                          <w:tblCellMar>
                            <w:top w:w="45" w:type="dxa"/>
                            <w:bottom w:w="0" w:type="dxa"/>
                            <w:right w:w="104" w:type="dxa"/>
                          </w:tblCellMar>
                        </w:tblPrEx>
                        <w:trPr>
                          <w:trHeight w:val="425"/>
                        </w:trPr>
                        <w:tc>
                          <w:tcPr>
                            <w:tcW w:w="3140" w:type="dxa"/>
                            <w:tcBorders>
                              <w:top w:val="single" w:sz="4" w:space="0" w:color="000000"/>
                              <w:left w:val="single" w:sz="4" w:space="0" w:color="000000"/>
                              <w:bottom w:val="single" w:sz="4" w:space="0" w:color="000000"/>
                              <w:right w:val="single" w:sz="4" w:space="0" w:color="000000"/>
                            </w:tcBorders>
                            <w:vAlign w:val="center"/>
                          </w:tcPr>
                          <w:p w14:paraId="617D4881" w14:textId="77777777" w:rsidR="00DB1C51" w:rsidRPr="002317C1" w:rsidRDefault="00DB1C51" w:rsidP="00940A0B">
                            <w:pPr>
                              <w:spacing w:line="259" w:lineRule="auto"/>
                              <w:ind w:left="2"/>
                            </w:pPr>
                            <w:r w:rsidRPr="002317C1">
                              <w:rPr>
                                <w:sz w:val="20"/>
                              </w:rPr>
                              <w:t xml:space="preserve">CPMS Libre JAMBES III </w:t>
                            </w:r>
                          </w:p>
                        </w:tc>
                        <w:tc>
                          <w:tcPr>
                            <w:tcW w:w="3092" w:type="dxa"/>
                            <w:tcBorders>
                              <w:top w:val="single" w:sz="4" w:space="0" w:color="000000"/>
                              <w:left w:val="single" w:sz="4" w:space="0" w:color="000000"/>
                              <w:bottom w:val="single" w:sz="4" w:space="0" w:color="000000"/>
                              <w:right w:val="single" w:sz="4" w:space="0" w:color="000000"/>
                            </w:tcBorders>
                            <w:vAlign w:val="center"/>
                          </w:tcPr>
                          <w:p w14:paraId="1E53568E" w14:textId="77777777" w:rsidR="00DB1C51" w:rsidRPr="002317C1" w:rsidRDefault="00DB1C51" w:rsidP="00940A0B">
                            <w:pPr>
                              <w:spacing w:line="259" w:lineRule="auto"/>
                              <w:ind w:left="2"/>
                            </w:pPr>
                            <w:r w:rsidRPr="002317C1">
                              <w:rPr>
                                <w:sz w:val="20"/>
                              </w:rPr>
                              <w:t xml:space="preserve">Rue de Dave, 55 </w:t>
                            </w:r>
                          </w:p>
                        </w:tc>
                        <w:tc>
                          <w:tcPr>
                            <w:tcW w:w="3686" w:type="dxa"/>
                            <w:tcBorders>
                              <w:top w:val="single" w:sz="4" w:space="0" w:color="000000"/>
                              <w:left w:val="single" w:sz="4" w:space="0" w:color="000000"/>
                              <w:bottom w:val="single" w:sz="4" w:space="0" w:color="000000"/>
                              <w:right w:val="single" w:sz="4" w:space="0" w:color="000000"/>
                            </w:tcBorders>
                            <w:vAlign w:val="center"/>
                          </w:tcPr>
                          <w:p w14:paraId="7E2C4951" w14:textId="77777777" w:rsidR="00DB1C51" w:rsidRPr="002317C1" w:rsidRDefault="00DB1C51" w:rsidP="00940A0B">
                            <w:pPr>
                              <w:spacing w:line="259" w:lineRule="auto"/>
                            </w:pPr>
                            <w:r w:rsidRPr="002317C1">
                              <w:rPr>
                                <w:sz w:val="20"/>
                              </w:rPr>
                              <w:t xml:space="preserve">5100 JAMBES </w:t>
                            </w:r>
                          </w:p>
                        </w:tc>
                        <w:tc>
                          <w:tcPr>
                            <w:tcW w:w="1471" w:type="dxa"/>
                            <w:tcBorders>
                              <w:top w:val="single" w:sz="4" w:space="0" w:color="000000"/>
                              <w:left w:val="single" w:sz="4" w:space="0" w:color="000000"/>
                              <w:bottom w:val="single" w:sz="4" w:space="0" w:color="000000"/>
                              <w:right w:val="single" w:sz="4" w:space="0" w:color="000000"/>
                            </w:tcBorders>
                          </w:tcPr>
                          <w:p w14:paraId="0405B06D" w14:textId="77777777" w:rsidR="00DB1C51" w:rsidRPr="0072384D" w:rsidRDefault="00DB1C51" w:rsidP="00940A0B">
                            <w:pPr>
                              <w:spacing w:line="259" w:lineRule="auto"/>
                              <w:ind w:left="3"/>
                            </w:pPr>
                            <w:r w:rsidRPr="0072384D">
                              <w:rPr>
                                <w:sz w:val="20"/>
                              </w:rPr>
                              <w:t xml:space="preserve">081/30.27.00 </w:t>
                            </w:r>
                          </w:p>
                        </w:tc>
                        <w:tc>
                          <w:tcPr>
                            <w:tcW w:w="3183" w:type="dxa"/>
                            <w:tcBorders>
                              <w:top w:val="single" w:sz="4" w:space="0" w:color="000000"/>
                              <w:left w:val="single" w:sz="4" w:space="0" w:color="000000"/>
                              <w:bottom w:val="single" w:sz="4" w:space="0" w:color="000000"/>
                              <w:right w:val="single" w:sz="4" w:space="0" w:color="000000"/>
                            </w:tcBorders>
                          </w:tcPr>
                          <w:p w14:paraId="694DECC8" w14:textId="77777777" w:rsidR="00DB1C51" w:rsidRPr="002317C1" w:rsidRDefault="00DB1C51" w:rsidP="00940A0B">
                            <w:pPr>
                              <w:spacing w:line="259" w:lineRule="auto"/>
                              <w:ind w:right="6"/>
                            </w:pPr>
                            <w:r w:rsidRPr="002317C1">
                              <w:rPr>
                                <w:b/>
                                <w:sz w:val="20"/>
                              </w:rPr>
                              <w:t xml:space="preserve">Province de Namur </w:t>
                            </w:r>
                          </w:p>
                        </w:tc>
                      </w:tr>
                      <w:tr w:rsidR="00DB1C51" w:rsidRPr="002317C1" w14:paraId="124888F3" w14:textId="77777777" w:rsidTr="00940A0B">
                        <w:tblPrEx>
                          <w:tblCellMar>
                            <w:top w:w="45" w:type="dxa"/>
                            <w:bottom w:w="0" w:type="dxa"/>
                            <w:right w:w="104" w:type="dxa"/>
                          </w:tblCellMar>
                        </w:tblPrEx>
                        <w:trPr>
                          <w:trHeight w:val="425"/>
                        </w:trPr>
                        <w:tc>
                          <w:tcPr>
                            <w:tcW w:w="3140" w:type="dxa"/>
                            <w:tcBorders>
                              <w:top w:val="single" w:sz="4" w:space="0" w:color="000000"/>
                              <w:left w:val="single" w:sz="4" w:space="0" w:color="000000"/>
                              <w:bottom w:val="single" w:sz="4" w:space="0" w:color="000000"/>
                              <w:right w:val="single" w:sz="4" w:space="0" w:color="000000"/>
                            </w:tcBorders>
                            <w:vAlign w:val="center"/>
                          </w:tcPr>
                          <w:p w14:paraId="24014DBA" w14:textId="77777777" w:rsidR="00DB1C51" w:rsidRPr="002317C1" w:rsidRDefault="00DB1C51" w:rsidP="00940A0B">
                            <w:pPr>
                              <w:spacing w:line="259" w:lineRule="auto"/>
                              <w:ind w:left="2"/>
                            </w:pPr>
                            <w:r w:rsidRPr="002317C1">
                              <w:rPr>
                                <w:sz w:val="20"/>
                              </w:rPr>
                              <w:t xml:space="preserve">CPMS provincial  </w:t>
                            </w:r>
                          </w:p>
                        </w:tc>
                        <w:tc>
                          <w:tcPr>
                            <w:tcW w:w="3092" w:type="dxa"/>
                            <w:tcBorders>
                              <w:top w:val="single" w:sz="4" w:space="0" w:color="000000"/>
                              <w:left w:val="single" w:sz="4" w:space="0" w:color="000000"/>
                              <w:bottom w:val="single" w:sz="4" w:space="0" w:color="000000"/>
                              <w:right w:val="single" w:sz="4" w:space="0" w:color="000000"/>
                            </w:tcBorders>
                            <w:vAlign w:val="center"/>
                          </w:tcPr>
                          <w:p w14:paraId="610F8FCA" w14:textId="77777777" w:rsidR="00DB1C51" w:rsidRPr="002317C1" w:rsidRDefault="00DB1C51" w:rsidP="00940A0B">
                            <w:pPr>
                              <w:spacing w:line="259" w:lineRule="auto"/>
                              <w:ind w:left="2"/>
                            </w:pPr>
                            <w:r w:rsidRPr="002317C1">
                              <w:rPr>
                                <w:sz w:val="20"/>
                              </w:rPr>
                              <w:t xml:space="preserve">Rue de l’Aubépine, 61 </w:t>
                            </w:r>
                          </w:p>
                        </w:tc>
                        <w:tc>
                          <w:tcPr>
                            <w:tcW w:w="3686" w:type="dxa"/>
                            <w:tcBorders>
                              <w:top w:val="single" w:sz="4" w:space="0" w:color="000000"/>
                              <w:left w:val="single" w:sz="4" w:space="0" w:color="000000"/>
                              <w:bottom w:val="single" w:sz="4" w:space="0" w:color="000000"/>
                              <w:right w:val="single" w:sz="4" w:space="0" w:color="000000"/>
                            </w:tcBorders>
                            <w:vAlign w:val="center"/>
                          </w:tcPr>
                          <w:p w14:paraId="2D0C3391" w14:textId="77777777" w:rsidR="00DB1C51" w:rsidRPr="002317C1" w:rsidRDefault="00DB1C51" w:rsidP="00940A0B">
                            <w:pPr>
                              <w:spacing w:line="259" w:lineRule="auto"/>
                            </w:pPr>
                            <w:r w:rsidRPr="002317C1">
                              <w:rPr>
                                <w:sz w:val="20"/>
                              </w:rPr>
                              <w:t xml:space="preserve">5570 BEAURAING </w:t>
                            </w:r>
                          </w:p>
                        </w:tc>
                        <w:tc>
                          <w:tcPr>
                            <w:tcW w:w="1471" w:type="dxa"/>
                            <w:tcBorders>
                              <w:top w:val="single" w:sz="4" w:space="0" w:color="000000"/>
                              <w:left w:val="single" w:sz="4" w:space="0" w:color="000000"/>
                              <w:bottom w:val="single" w:sz="4" w:space="0" w:color="000000"/>
                              <w:right w:val="single" w:sz="4" w:space="0" w:color="000000"/>
                            </w:tcBorders>
                          </w:tcPr>
                          <w:p w14:paraId="48230CD4" w14:textId="77777777" w:rsidR="00DB1C51" w:rsidRPr="0072384D" w:rsidRDefault="00DB1C51" w:rsidP="00940A0B">
                            <w:pPr>
                              <w:spacing w:line="259" w:lineRule="auto"/>
                              <w:ind w:left="3"/>
                            </w:pPr>
                            <w:r w:rsidRPr="0072384D">
                              <w:rPr>
                                <w:sz w:val="20"/>
                              </w:rPr>
                              <w:t xml:space="preserve">081/77.68.28 </w:t>
                            </w:r>
                          </w:p>
                        </w:tc>
                        <w:tc>
                          <w:tcPr>
                            <w:tcW w:w="3183" w:type="dxa"/>
                            <w:tcBorders>
                              <w:top w:val="single" w:sz="4" w:space="0" w:color="000000"/>
                              <w:left w:val="single" w:sz="4" w:space="0" w:color="000000"/>
                              <w:bottom w:val="single" w:sz="4" w:space="0" w:color="000000"/>
                              <w:right w:val="single" w:sz="4" w:space="0" w:color="000000"/>
                            </w:tcBorders>
                          </w:tcPr>
                          <w:p w14:paraId="03B001FA" w14:textId="77777777" w:rsidR="00DB1C51" w:rsidRPr="002317C1" w:rsidRDefault="00DB1C51" w:rsidP="00940A0B">
                            <w:pPr>
                              <w:spacing w:line="259" w:lineRule="auto"/>
                              <w:ind w:left="6"/>
                            </w:pPr>
                            <w:r w:rsidRPr="002317C1">
                              <w:rPr>
                                <w:b/>
                                <w:sz w:val="20"/>
                              </w:rPr>
                              <w:t xml:space="preserve">Province de Namur </w:t>
                            </w:r>
                          </w:p>
                        </w:tc>
                      </w:tr>
                      <w:tr w:rsidR="00DB1C51" w:rsidRPr="002317C1" w14:paraId="511A8211" w14:textId="77777777" w:rsidTr="00940A0B">
                        <w:tblPrEx>
                          <w:tblCellMar>
                            <w:top w:w="45" w:type="dxa"/>
                            <w:bottom w:w="0" w:type="dxa"/>
                            <w:right w:w="104" w:type="dxa"/>
                          </w:tblCellMar>
                        </w:tblPrEx>
                        <w:trPr>
                          <w:trHeight w:val="425"/>
                        </w:trPr>
                        <w:tc>
                          <w:tcPr>
                            <w:tcW w:w="3140" w:type="dxa"/>
                            <w:tcBorders>
                              <w:top w:val="single" w:sz="4" w:space="0" w:color="000000"/>
                              <w:left w:val="single" w:sz="4" w:space="0" w:color="000000"/>
                              <w:bottom w:val="single" w:sz="4" w:space="0" w:color="000000"/>
                              <w:right w:val="single" w:sz="4" w:space="0" w:color="000000"/>
                            </w:tcBorders>
                            <w:vAlign w:val="center"/>
                          </w:tcPr>
                          <w:p w14:paraId="03BA7D71" w14:textId="77777777" w:rsidR="00DB1C51" w:rsidRPr="002317C1" w:rsidRDefault="00DB1C51" w:rsidP="00940A0B">
                            <w:pPr>
                              <w:spacing w:line="259" w:lineRule="auto"/>
                              <w:ind w:left="2"/>
                            </w:pPr>
                            <w:r w:rsidRPr="002317C1">
                              <w:rPr>
                                <w:sz w:val="20"/>
                              </w:rPr>
                              <w:t xml:space="preserve">CPMS provincial </w:t>
                            </w:r>
                          </w:p>
                        </w:tc>
                        <w:tc>
                          <w:tcPr>
                            <w:tcW w:w="3092" w:type="dxa"/>
                            <w:tcBorders>
                              <w:top w:val="single" w:sz="4" w:space="0" w:color="000000"/>
                              <w:left w:val="single" w:sz="4" w:space="0" w:color="000000"/>
                              <w:bottom w:val="single" w:sz="4" w:space="0" w:color="000000"/>
                              <w:right w:val="single" w:sz="4" w:space="0" w:color="000000"/>
                            </w:tcBorders>
                            <w:vAlign w:val="center"/>
                          </w:tcPr>
                          <w:p w14:paraId="246AFD24" w14:textId="77777777" w:rsidR="00DB1C51" w:rsidRPr="002317C1" w:rsidRDefault="00DB1C51" w:rsidP="00940A0B">
                            <w:pPr>
                              <w:spacing w:line="259" w:lineRule="auto"/>
                              <w:ind w:left="2"/>
                            </w:pPr>
                            <w:r w:rsidRPr="002317C1">
                              <w:rPr>
                                <w:sz w:val="20"/>
                              </w:rPr>
                              <w:t xml:space="preserve">Rue Walter Sœur, 66 </w:t>
                            </w:r>
                          </w:p>
                        </w:tc>
                        <w:tc>
                          <w:tcPr>
                            <w:tcW w:w="3686" w:type="dxa"/>
                            <w:tcBorders>
                              <w:top w:val="single" w:sz="4" w:space="0" w:color="000000"/>
                              <w:left w:val="single" w:sz="4" w:space="0" w:color="000000"/>
                              <w:bottom w:val="single" w:sz="4" w:space="0" w:color="000000"/>
                              <w:right w:val="single" w:sz="4" w:space="0" w:color="000000"/>
                            </w:tcBorders>
                            <w:vAlign w:val="center"/>
                          </w:tcPr>
                          <w:p w14:paraId="377E248C" w14:textId="77777777" w:rsidR="00DB1C51" w:rsidRPr="002317C1" w:rsidRDefault="00DB1C51" w:rsidP="00940A0B">
                            <w:pPr>
                              <w:spacing w:line="259" w:lineRule="auto"/>
                            </w:pPr>
                            <w:r w:rsidRPr="002317C1">
                              <w:rPr>
                                <w:sz w:val="20"/>
                              </w:rPr>
                              <w:t xml:space="preserve">5590 CINEY </w:t>
                            </w:r>
                          </w:p>
                        </w:tc>
                        <w:tc>
                          <w:tcPr>
                            <w:tcW w:w="1471" w:type="dxa"/>
                            <w:tcBorders>
                              <w:top w:val="single" w:sz="4" w:space="0" w:color="000000"/>
                              <w:left w:val="single" w:sz="4" w:space="0" w:color="000000"/>
                              <w:bottom w:val="single" w:sz="4" w:space="0" w:color="000000"/>
                              <w:right w:val="single" w:sz="4" w:space="0" w:color="000000"/>
                            </w:tcBorders>
                          </w:tcPr>
                          <w:p w14:paraId="7D4CD9DC" w14:textId="77777777" w:rsidR="00DB1C51" w:rsidRPr="0072384D" w:rsidRDefault="00DB1C51" w:rsidP="00940A0B">
                            <w:pPr>
                              <w:spacing w:line="259" w:lineRule="auto"/>
                              <w:ind w:left="3"/>
                            </w:pPr>
                            <w:r w:rsidRPr="0072384D">
                              <w:rPr>
                                <w:sz w:val="20"/>
                              </w:rPr>
                              <w:t xml:space="preserve">081/77.68.26 </w:t>
                            </w:r>
                          </w:p>
                        </w:tc>
                        <w:tc>
                          <w:tcPr>
                            <w:tcW w:w="3183" w:type="dxa"/>
                            <w:tcBorders>
                              <w:top w:val="single" w:sz="4" w:space="0" w:color="000000"/>
                              <w:left w:val="single" w:sz="4" w:space="0" w:color="000000"/>
                              <w:bottom w:val="single" w:sz="4" w:space="0" w:color="000000"/>
                              <w:right w:val="single" w:sz="4" w:space="0" w:color="000000"/>
                            </w:tcBorders>
                          </w:tcPr>
                          <w:p w14:paraId="084EC64F" w14:textId="77777777" w:rsidR="00DB1C51" w:rsidRPr="002317C1" w:rsidRDefault="00DB1C51" w:rsidP="00940A0B">
                            <w:pPr>
                              <w:spacing w:line="259" w:lineRule="auto"/>
                              <w:ind w:left="6"/>
                            </w:pPr>
                            <w:r w:rsidRPr="002317C1">
                              <w:rPr>
                                <w:b/>
                                <w:sz w:val="20"/>
                              </w:rPr>
                              <w:t xml:space="preserve">Province de Namur </w:t>
                            </w:r>
                          </w:p>
                        </w:tc>
                      </w:tr>
                      <w:tr w:rsidR="00DB1C51" w:rsidRPr="002317C1" w14:paraId="317FFC10" w14:textId="77777777" w:rsidTr="00940A0B">
                        <w:tblPrEx>
                          <w:tblCellMar>
                            <w:top w:w="45" w:type="dxa"/>
                            <w:bottom w:w="0" w:type="dxa"/>
                            <w:right w:w="104" w:type="dxa"/>
                          </w:tblCellMar>
                        </w:tblPrEx>
                        <w:trPr>
                          <w:trHeight w:val="425"/>
                        </w:trPr>
                        <w:tc>
                          <w:tcPr>
                            <w:tcW w:w="3140" w:type="dxa"/>
                            <w:tcBorders>
                              <w:top w:val="single" w:sz="4" w:space="0" w:color="000000"/>
                              <w:left w:val="single" w:sz="4" w:space="0" w:color="000000"/>
                              <w:bottom w:val="single" w:sz="4" w:space="0" w:color="000000"/>
                              <w:right w:val="single" w:sz="4" w:space="0" w:color="000000"/>
                            </w:tcBorders>
                            <w:vAlign w:val="center"/>
                          </w:tcPr>
                          <w:p w14:paraId="00FC96F4" w14:textId="77777777" w:rsidR="00DB1C51" w:rsidRPr="002317C1" w:rsidRDefault="00DB1C51" w:rsidP="00940A0B">
                            <w:pPr>
                              <w:spacing w:line="259" w:lineRule="auto"/>
                              <w:ind w:left="2"/>
                            </w:pPr>
                            <w:r w:rsidRPr="002317C1">
                              <w:rPr>
                                <w:sz w:val="20"/>
                              </w:rPr>
                              <w:t xml:space="preserve">CPMS Libre  </w:t>
                            </w:r>
                          </w:p>
                        </w:tc>
                        <w:tc>
                          <w:tcPr>
                            <w:tcW w:w="3092" w:type="dxa"/>
                            <w:tcBorders>
                              <w:top w:val="single" w:sz="4" w:space="0" w:color="000000"/>
                              <w:left w:val="single" w:sz="4" w:space="0" w:color="000000"/>
                              <w:bottom w:val="single" w:sz="4" w:space="0" w:color="000000"/>
                              <w:right w:val="single" w:sz="4" w:space="0" w:color="000000"/>
                            </w:tcBorders>
                            <w:vAlign w:val="center"/>
                          </w:tcPr>
                          <w:p w14:paraId="7537BAC5" w14:textId="77777777" w:rsidR="00DB1C51" w:rsidRPr="002317C1" w:rsidRDefault="00DB1C51" w:rsidP="00940A0B">
                            <w:pPr>
                              <w:spacing w:line="259" w:lineRule="auto"/>
                              <w:ind w:left="2"/>
                            </w:pPr>
                            <w:r w:rsidRPr="002317C1">
                              <w:rPr>
                                <w:sz w:val="20"/>
                              </w:rPr>
                              <w:t xml:space="preserve">Rue des Déportés, 129 </w:t>
                            </w:r>
                          </w:p>
                        </w:tc>
                        <w:tc>
                          <w:tcPr>
                            <w:tcW w:w="3686" w:type="dxa"/>
                            <w:tcBorders>
                              <w:top w:val="single" w:sz="4" w:space="0" w:color="000000"/>
                              <w:left w:val="single" w:sz="4" w:space="0" w:color="000000"/>
                              <w:bottom w:val="single" w:sz="4" w:space="0" w:color="000000"/>
                              <w:right w:val="single" w:sz="4" w:space="0" w:color="000000"/>
                            </w:tcBorders>
                            <w:vAlign w:val="center"/>
                          </w:tcPr>
                          <w:p w14:paraId="7605173E" w14:textId="77777777" w:rsidR="00DB1C51" w:rsidRPr="002317C1" w:rsidRDefault="00DB1C51" w:rsidP="00940A0B">
                            <w:pPr>
                              <w:spacing w:line="259" w:lineRule="auto"/>
                            </w:pPr>
                            <w:r w:rsidRPr="002317C1">
                              <w:rPr>
                                <w:sz w:val="20"/>
                              </w:rPr>
                              <w:t xml:space="preserve">6700 ARLON </w:t>
                            </w:r>
                          </w:p>
                        </w:tc>
                        <w:tc>
                          <w:tcPr>
                            <w:tcW w:w="1471" w:type="dxa"/>
                            <w:tcBorders>
                              <w:top w:val="single" w:sz="4" w:space="0" w:color="000000"/>
                              <w:left w:val="single" w:sz="4" w:space="0" w:color="000000"/>
                              <w:bottom w:val="single" w:sz="4" w:space="0" w:color="000000"/>
                              <w:right w:val="single" w:sz="4" w:space="0" w:color="000000"/>
                            </w:tcBorders>
                          </w:tcPr>
                          <w:p w14:paraId="3C599EAF" w14:textId="77777777" w:rsidR="00DB1C51" w:rsidRPr="0072384D" w:rsidRDefault="00DB1C51" w:rsidP="00940A0B">
                            <w:pPr>
                              <w:spacing w:line="259" w:lineRule="auto"/>
                              <w:ind w:left="3"/>
                            </w:pPr>
                            <w:r w:rsidRPr="0072384D">
                              <w:rPr>
                                <w:sz w:val="20"/>
                              </w:rPr>
                              <w:t xml:space="preserve">063/22.70.54 </w:t>
                            </w:r>
                          </w:p>
                        </w:tc>
                        <w:tc>
                          <w:tcPr>
                            <w:tcW w:w="3183" w:type="dxa"/>
                            <w:tcBorders>
                              <w:top w:val="single" w:sz="4" w:space="0" w:color="000000"/>
                              <w:left w:val="single" w:sz="4" w:space="0" w:color="000000"/>
                              <w:bottom w:val="single" w:sz="4" w:space="0" w:color="000000"/>
                              <w:right w:val="single" w:sz="4" w:space="0" w:color="000000"/>
                            </w:tcBorders>
                          </w:tcPr>
                          <w:p w14:paraId="55296E79" w14:textId="77777777" w:rsidR="00DB1C51" w:rsidRPr="002317C1" w:rsidRDefault="00DB1C51" w:rsidP="00940A0B">
                            <w:pPr>
                              <w:spacing w:line="259" w:lineRule="auto"/>
                              <w:ind w:left="5"/>
                            </w:pPr>
                            <w:r w:rsidRPr="002317C1">
                              <w:rPr>
                                <w:b/>
                                <w:sz w:val="20"/>
                              </w:rPr>
                              <w:t xml:space="preserve">Province du Luxembourg </w:t>
                            </w:r>
                          </w:p>
                        </w:tc>
                      </w:tr>
                      <w:tr w:rsidR="00DB1C51" w:rsidRPr="002317C1" w14:paraId="02DE3A55" w14:textId="77777777" w:rsidTr="00940A0B">
                        <w:tblPrEx>
                          <w:tblCellMar>
                            <w:top w:w="45" w:type="dxa"/>
                            <w:bottom w:w="0" w:type="dxa"/>
                            <w:right w:w="104" w:type="dxa"/>
                          </w:tblCellMar>
                        </w:tblPrEx>
                        <w:trPr>
                          <w:trHeight w:val="425"/>
                        </w:trPr>
                        <w:tc>
                          <w:tcPr>
                            <w:tcW w:w="3140" w:type="dxa"/>
                            <w:tcBorders>
                              <w:top w:val="single" w:sz="4" w:space="0" w:color="000000"/>
                              <w:left w:val="single" w:sz="4" w:space="0" w:color="000000"/>
                              <w:bottom w:val="single" w:sz="4" w:space="0" w:color="000000"/>
                              <w:right w:val="single" w:sz="4" w:space="0" w:color="000000"/>
                            </w:tcBorders>
                            <w:vAlign w:val="center"/>
                          </w:tcPr>
                          <w:p w14:paraId="15F5BF11" w14:textId="77777777" w:rsidR="00DB1C51" w:rsidRPr="002317C1" w:rsidRDefault="00DB1C51" w:rsidP="00940A0B">
                            <w:pPr>
                              <w:spacing w:line="259" w:lineRule="auto"/>
                              <w:ind w:left="2"/>
                            </w:pPr>
                            <w:r w:rsidRPr="002317C1">
                              <w:rPr>
                                <w:sz w:val="20"/>
                              </w:rPr>
                              <w:t xml:space="preserve">CPMS Libre VIRTON I </w:t>
                            </w:r>
                          </w:p>
                        </w:tc>
                        <w:tc>
                          <w:tcPr>
                            <w:tcW w:w="3092" w:type="dxa"/>
                            <w:tcBorders>
                              <w:top w:val="single" w:sz="4" w:space="0" w:color="000000"/>
                              <w:left w:val="single" w:sz="4" w:space="0" w:color="000000"/>
                              <w:bottom w:val="single" w:sz="4" w:space="0" w:color="000000"/>
                              <w:right w:val="single" w:sz="4" w:space="0" w:color="000000"/>
                            </w:tcBorders>
                            <w:vAlign w:val="center"/>
                          </w:tcPr>
                          <w:p w14:paraId="0FAFAD12" w14:textId="77777777" w:rsidR="00DB1C51" w:rsidRPr="002317C1" w:rsidRDefault="00DB1C51" w:rsidP="00940A0B">
                            <w:pPr>
                              <w:spacing w:line="259" w:lineRule="auto"/>
                              <w:ind w:left="2"/>
                            </w:pPr>
                            <w:r w:rsidRPr="002317C1">
                              <w:rPr>
                                <w:sz w:val="20"/>
                              </w:rPr>
                              <w:t xml:space="preserve">Rue sur-le-Terme, 27 </w:t>
                            </w:r>
                          </w:p>
                        </w:tc>
                        <w:tc>
                          <w:tcPr>
                            <w:tcW w:w="3686" w:type="dxa"/>
                            <w:tcBorders>
                              <w:top w:val="single" w:sz="4" w:space="0" w:color="000000"/>
                              <w:left w:val="single" w:sz="4" w:space="0" w:color="000000"/>
                              <w:bottom w:val="single" w:sz="4" w:space="0" w:color="000000"/>
                              <w:right w:val="single" w:sz="4" w:space="0" w:color="000000"/>
                            </w:tcBorders>
                            <w:vAlign w:val="center"/>
                          </w:tcPr>
                          <w:p w14:paraId="618F405D" w14:textId="77777777" w:rsidR="00DB1C51" w:rsidRPr="002317C1" w:rsidRDefault="00DB1C51" w:rsidP="00940A0B">
                            <w:pPr>
                              <w:spacing w:line="259" w:lineRule="auto"/>
                            </w:pPr>
                            <w:r w:rsidRPr="002317C1">
                              <w:rPr>
                                <w:sz w:val="20"/>
                              </w:rPr>
                              <w:t xml:space="preserve">6760 VIRTON </w:t>
                            </w:r>
                          </w:p>
                        </w:tc>
                        <w:tc>
                          <w:tcPr>
                            <w:tcW w:w="1471" w:type="dxa"/>
                            <w:tcBorders>
                              <w:top w:val="single" w:sz="4" w:space="0" w:color="000000"/>
                              <w:left w:val="single" w:sz="4" w:space="0" w:color="000000"/>
                              <w:bottom w:val="single" w:sz="4" w:space="0" w:color="000000"/>
                              <w:right w:val="single" w:sz="4" w:space="0" w:color="000000"/>
                            </w:tcBorders>
                          </w:tcPr>
                          <w:p w14:paraId="4FA50BCC" w14:textId="77777777" w:rsidR="00DB1C51" w:rsidRPr="0072384D" w:rsidRDefault="00DB1C51" w:rsidP="00940A0B">
                            <w:pPr>
                              <w:spacing w:line="259" w:lineRule="auto"/>
                              <w:ind w:left="3"/>
                            </w:pPr>
                            <w:r w:rsidRPr="0072384D">
                              <w:rPr>
                                <w:sz w:val="20"/>
                              </w:rPr>
                              <w:t xml:space="preserve">063/57.89.91 </w:t>
                            </w:r>
                          </w:p>
                        </w:tc>
                        <w:tc>
                          <w:tcPr>
                            <w:tcW w:w="3183" w:type="dxa"/>
                            <w:tcBorders>
                              <w:top w:val="single" w:sz="4" w:space="0" w:color="000000"/>
                              <w:left w:val="single" w:sz="4" w:space="0" w:color="000000"/>
                              <w:bottom w:val="single" w:sz="4" w:space="0" w:color="000000"/>
                              <w:right w:val="single" w:sz="4" w:space="0" w:color="000000"/>
                            </w:tcBorders>
                          </w:tcPr>
                          <w:p w14:paraId="09C26D0D" w14:textId="77777777" w:rsidR="00DB1C51" w:rsidRPr="002317C1" w:rsidRDefault="00DB1C51" w:rsidP="00940A0B">
                            <w:pPr>
                              <w:spacing w:line="259" w:lineRule="auto"/>
                              <w:ind w:left="5"/>
                            </w:pPr>
                            <w:r w:rsidRPr="002317C1">
                              <w:rPr>
                                <w:b/>
                                <w:sz w:val="20"/>
                              </w:rPr>
                              <w:t xml:space="preserve">Province du Luxembourg </w:t>
                            </w:r>
                          </w:p>
                        </w:tc>
                      </w:tr>
                      <w:tr w:rsidR="00DB1C51" w:rsidRPr="002317C1" w14:paraId="349F0870" w14:textId="77777777" w:rsidTr="00940A0B">
                        <w:tblPrEx>
                          <w:tblCellMar>
                            <w:top w:w="45" w:type="dxa"/>
                            <w:bottom w:w="0" w:type="dxa"/>
                            <w:right w:w="104" w:type="dxa"/>
                          </w:tblCellMar>
                        </w:tblPrEx>
                        <w:trPr>
                          <w:trHeight w:val="425"/>
                        </w:trPr>
                        <w:tc>
                          <w:tcPr>
                            <w:tcW w:w="3140" w:type="dxa"/>
                            <w:tcBorders>
                              <w:top w:val="single" w:sz="4" w:space="0" w:color="000000"/>
                              <w:left w:val="single" w:sz="4" w:space="0" w:color="000000"/>
                              <w:bottom w:val="single" w:sz="4" w:space="0" w:color="000000"/>
                              <w:right w:val="single" w:sz="4" w:space="0" w:color="000000"/>
                            </w:tcBorders>
                            <w:vAlign w:val="center"/>
                          </w:tcPr>
                          <w:p w14:paraId="2270819C" w14:textId="77777777" w:rsidR="00DB1C51" w:rsidRPr="002317C1" w:rsidRDefault="00DB1C51" w:rsidP="00940A0B">
                            <w:pPr>
                              <w:spacing w:line="259" w:lineRule="auto"/>
                              <w:ind w:left="2"/>
                            </w:pPr>
                            <w:r w:rsidRPr="002317C1">
                              <w:rPr>
                                <w:sz w:val="20"/>
                              </w:rPr>
                              <w:t xml:space="preserve">CPMS Libre MARCHE II </w:t>
                            </w:r>
                          </w:p>
                        </w:tc>
                        <w:tc>
                          <w:tcPr>
                            <w:tcW w:w="3092" w:type="dxa"/>
                            <w:tcBorders>
                              <w:top w:val="single" w:sz="4" w:space="0" w:color="000000"/>
                              <w:left w:val="single" w:sz="4" w:space="0" w:color="000000"/>
                              <w:bottom w:val="single" w:sz="4" w:space="0" w:color="000000"/>
                              <w:right w:val="single" w:sz="4" w:space="0" w:color="000000"/>
                            </w:tcBorders>
                            <w:vAlign w:val="center"/>
                          </w:tcPr>
                          <w:p w14:paraId="5128F006" w14:textId="77777777" w:rsidR="00DB1C51" w:rsidRPr="002317C1" w:rsidRDefault="00DB1C51" w:rsidP="00940A0B">
                            <w:pPr>
                              <w:spacing w:line="259" w:lineRule="auto"/>
                              <w:ind w:left="2"/>
                            </w:pPr>
                            <w:r w:rsidRPr="002317C1">
                              <w:rPr>
                                <w:sz w:val="20"/>
                              </w:rPr>
                              <w:t xml:space="preserve">Rue Erène, 1 </w:t>
                            </w:r>
                          </w:p>
                        </w:tc>
                        <w:tc>
                          <w:tcPr>
                            <w:tcW w:w="3686" w:type="dxa"/>
                            <w:tcBorders>
                              <w:top w:val="single" w:sz="4" w:space="0" w:color="000000"/>
                              <w:left w:val="single" w:sz="4" w:space="0" w:color="000000"/>
                              <w:bottom w:val="single" w:sz="4" w:space="0" w:color="000000"/>
                              <w:right w:val="single" w:sz="4" w:space="0" w:color="000000"/>
                            </w:tcBorders>
                            <w:vAlign w:val="center"/>
                          </w:tcPr>
                          <w:p w14:paraId="2A8D096C" w14:textId="77777777" w:rsidR="00DB1C51" w:rsidRPr="002317C1" w:rsidRDefault="00DB1C51" w:rsidP="00940A0B">
                            <w:pPr>
                              <w:spacing w:line="259" w:lineRule="auto"/>
                            </w:pPr>
                            <w:r w:rsidRPr="002317C1">
                              <w:rPr>
                                <w:sz w:val="20"/>
                              </w:rPr>
                              <w:t xml:space="preserve">6900 MARCHE </w:t>
                            </w:r>
                          </w:p>
                        </w:tc>
                        <w:tc>
                          <w:tcPr>
                            <w:tcW w:w="1471" w:type="dxa"/>
                            <w:tcBorders>
                              <w:top w:val="single" w:sz="4" w:space="0" w:color="000000"/>
                              <w:left w:val="single" w:sz="4" w:space="0" w:color="000000"/>
                              <w:bottom w:val="single" w:sz="4" w:space="0" w:color="000000"/>
                              <w:right w:val="single" w:sz="4" w:space="0" w:color="000000"/>
                            </w:tcBorders>
                          </w:tcPr>
                          <w:p w14:paraId="7FAF35A5" w14:textId="77777777" w:rsidR="00DB1C51" w:rsidRPr="0072384D" w:rsidRDefault="00DB1C51" w:rsidP="00940A0B">
                            <w:pPr>
                              <w:spacing w:line="259" w:lineRule="auto"/>
                              <w:ind w:left="3"/>
                            </w:pPr>
                            <w:r w:rsidRPr="0072384D">
                              <w:rPr>
                                <w:sz w:val="20"/>
                              </w:rPr>
                              <w:t xml:space="preserve">084/32.06.80 </w:t>
                            </w:r>
                          </w:p>
                        </w:tc>
                        <w:tc>
                          <w:tcPr>
                            <w:tcW w:w="3183" w:type="dxa"/>
                            <w:tcBorders>
                              <w:top w:val="single" w:sz="4" w:space="0" w:color="000000"/>
                              <w:left w:val="single" w:sz="4" w:space="0" w:color="000000"/>
                              <w:bottom w:val="single" w:sz="4" w:space="0" w:color="000000"/>
                              <w:right w:val="single" w:sz="4" w:space="0" w:color="000000"/>
                            </w:tcBorders>
                          </w:tcPr>
                          <w:p w14:paraId="7FA9EABB" w14:textId="77777777" w:rsidR="00DB1C51" w:rsidRPr="002317C1" w:rsidRDefault="00DB1C51" w:rsidP="00940A0B">
                            <w:pPr>
                              <w:spacing w:line="259" w:lineRule="auto"/>
                              <w:ind w:left="5"/>
                            </w:pPr>
                            <w:r w:rsidRPr="002317C1">
                              <w:rPr>
                                <w:b/>
                                <w:sz w:val="20"/>
                              </w:rPr>
                              <w:t xml:space="preserve">Province du Luxembourg </w:t>
                            </w:r>
                          </w:p>
                        </w:tc>
                      </w:tr>
                      <w:tr w:rsidR="00DB1C51" w:rsidRPr="002317C1" w14:paraId="12521947" w14:textId="77777777" w:rsidTr="00940A0B">
                        <w:tblPrEx>
                          <w:tblCellMar>
                            <w:top w:w="45" w:type="dxa"/>
                            <w:bottom w:w="0" w:type="dxa"/>
                            <w:right w:w="104" w:type="dxa"/>
                          </w:tblCellMar>
                        </w:tblPrEx>
                        <w:trPr>
                          <w:trHeight w:val="425"/>
                        </w:trPr>
                        <w:tc>
                          <w:tcPr>
                            <w:tcW w:w="3140" w:type="dxa"/>
                            <w:tcBorders>
                              <w:top w:val="single" w:sz="4" w:space="0" w:color="000000"/>
                              <w:left w:val="single" w:sz="4" w:space="0" w:color="000000"/>
                              <w:bottom w:val="single" w:sz="4" w:space="0" w:color="000000"/>
                              <w:right w:val="single" w:sz="4" w:space="0" w:color="000000"/>
                            </w:tcBorders>
                            <w:vAlign w:val="center"/>
                          </w:tcPr>
                          <w:p w14:paraId="541377F2" w14:textId="77777777" w:rsidR="00DB1C51" w:rsidRPr="002317C1" w:rsidRDefault="00DB1C51" w:rsidP="00940A0B">
                            <w:pPr>
                              <w:spacing w:line="259" w:lineRule="auto"/>
                              <w:ind w:left="2"/>
                            </w:pPr>
                            <w:r w:rsidRPr="002317C1">
                              <w:rPr>
                                <w:sz w:val="20"/>
                              </w:rPr>
                              <w:t xml:space="preserve">CPMS Libre CHARLEROI I </w:t>
                            </w:r>
                          </w:p>
                        </w:tc>
                        <w:tc>
                          <w:tcPr>
                            <w:tcW w:w="3092" w:type="dxa"/>
                            <w:tcBorders>
                              <w:top w:val="single" w:sz="4" w:space="0" w:color="000000"/>
                              <w:left w:val="single" w:sz="4" w:space="0" w:color="000000"/>
                              <w:bottom w:val="single" w:sz="4" w:space="0" w:color="000000"/>
                              <w:right w:val="single" w:sz="4" w:space="0" w:color="000000"/>
                            </w:tcBorders>
                            <w:vAlign w:val="center"/>
                          </w:tcPr>
                          <w:p w14:paraId="09ED4ECB" w14:textId="77777777" w:rsidR="00DB1C51" w:rsidRPr="002317C1" w:rsidRDefault="00DB1C51" w:rsidP="00940A0B">
                            <w:pPr>
                              <w:spacing w:line="259" w:lineRule="auto"/>
                              <w:ind w:left="2"/>
                            </w:pPr>
                            <w:r w:rsidRPr="002317C1">
                              <w:rPr>
                                <w:sz w:val="20"/>
                              </w:rPr>
                              <w:t xml:space="preserve">Route de Beaumont, 71 </w:t>
                            </w:r>
                          </w:p>
                        </w:tc>
                        <w:tc>
                          <w:tcPr>
                            <w:tcW w:w="3686" w:type="dxa"/>
                            <w:tcBorders>
                              <w:top w:val="single" w:sz="4" w:space="0" w:color="000000"/>
                              <w:left w:val="single" w:sz="4" w:space="0" w:color="000000"/>
                              <w:bottom w:val="single" w:sz="4" w:space="0" w:color="000000"/>
                              <w:right w:val="single" w:sz="4" w:space="0" w:color="000000"/>
                            </w:tcBorders>
                            <w:vAlign w:val="center"/>
                          </w:tcPr>
                          <w:p w14:paraId="6FF466FC" w14:textId="77777777" w:rsidR="00DB1C51" w:rsidRPr="002317C1" w:rsidRDefault="00DB1C51" w:rsidP="00940A0B">
                            <w:pPr>
                              <w:spacing w:line="259" w:lineRule="auto"/>
                            </w:pPr>
                            <w:r w:rsidRPr="002317C1">
                              <w:rPr>
                                <w:sz w:val="20"/>
                              </w:rPr>
                              <w:t>6030 MARCHIENNE-AU-</w:t>
                            </w:r>
                          </w:p>
                          <w:p w14:paraId="0E1FB5F4" w14:textId="77777777" w:rsidR="00DB1C51" w:rsidRPr="002317C1" w:rsidRDefault="00DB1C51" w:rsidP="00940A0B">
                            <w:pPr>
                              <w:spacing w:line="259" w:lineRule="auto"/>
                            </w:pPr>
                            <w:r w:rsidRPr="002317C1">
                              <w:rPr>
                                <w:sz w:val="20"/>
                              </w:rPr>
                              <w:t xml:space="preserve">PONT </w:t>
                            </w:r>
                          </w:p>
                        </w:tc>
                        <w:tc>
                          <w:tcPr>
                            <w:tcW w:w="1471" w:type="dxa"/>
                            <w:tcBorders>
                              <w:top w:val="single" w:sz="4" w:space="0" w:color="000000"/>
                              <w:left w:val="single" w:sz="4" w:space="0" w:color="000000"/>
                              <w:bottom w:val="single" w:sz="4" w:space="0" w:color="000000"/>
                              <w:right w:val="single" w:sz="4" w:space="0" w:color="000000"/>
                            </w:tcBorders>
                          </w:tcPr>
                          <w:p w14:paraId="71941466" w14:textId="77777777" w:rsidR="00DB1C51" w:rsidRPr="0072384D" w:rsidRDefault="00DB1C51" w:rsidP="00940A0B">
                            <w:pPr>
                              <w:spacing w:line="259" w:lineRule="auto"/>
                              <w:ind w:left="3"/>
                            </w:pPr>
                            <w:r w:rsidRPr="0072384D">
                              <w:rPr>
                                <w:sz w:val="20"/>
                              </w:rPr>
                              <w:t xml:space="preserve">071/51.61.27 </w:t>
                            </w:r>
                          </w:p>
                        </w:tc>
                        <w:tc>
                          <w:tcPr>
                            <w:tcW w:w="3183" w:type="dxa"/>
                            <w:tcBorders>
                              <w:top w:val="single" w:sz="4" w:space="0" w:color="000000"/>
                              <w:left w:val="single" w:sz="4" w:space="0" w:color="000000"/>
                              <w:bottom w:val="single" w:sz="4" w:space="0" w:color="000000"/>
                              <w:right w:val="single" w:sz="4" w:space="0" w:color="000000"/>
                            </w:tcBorders>
                          </w:tcPr>
                          <w:p w14:paraId="58DF8730" w14:textId="77777777" w:rsidR="00DB1C51" w:rsidRPr="002317C1" w:rsidRDefault="00DB1C51" w:rsidP="00940A0B">
                            <w:pPr>
                              <w:spacing w:line="259" w:lineRule="auto"/>
                              <w:ind w:left="4"/>
                            </w:pPr>
                            <w:r w:rsidRPr="002317C1">
                              <w:rPr>
                                <w:b/>
                                <w:sz w:val="20"/>
                              </w:rPr>
                              <w:t xml:space="preserve">Province du Hainaut </w:t>
                            </w:r>
                          </w:p>
                        </w:tc>
                      </w:tr>
                      <w:tr w:rsidR="00DB1C51" w:rsidRPr="002317C1" w14:paraId="731FC685" w14:textId="77777777" w:rsidTr="00940A0B">
                        <w:tblPrEx>
                          <w:tblCellMar>
                            <w:top w:w="45" w:type="dxa"/>
                            <w:bottom w:w="0" w:type="dxa"/>
                            <w:right w:w="104" w:type="dxa"/>
                          </w:tblCellMar>
                        </w:tblPrEx>
                        <w:trPr>
                          <w:trHeight w:val="425"/>
                        </w:trPr>
                        <w:tc>
                          <w:tcPr>
                            <w:tcW w:w="3140" w:type="dxa"/>
                            <w:tcBorders>
                              <w:top w:val="single" w:sz="4" w:space="0" w:color="000000"/>
                              <w:left w:val="single" w:sz="4" w:space="0" w:color="000000"/>
                              <w:bottom w:val="single" w:sz="4" w:space="0" w:color="000000"/>
                              <w:right w:val="single" w:sz="4" w:space="0" w:color="000000"/>
                            </w:tcBorders>
                            <w:vAlign w:val="center"/>
                          </w:tcPr>
                          <w:p w14:paraId="72A06E4A" w14:textId="77777777" w:rsidR="00DB1C51" w:rsidRPr="002317C1" w:rsidRDefault="00DB1C51" w:rsidP="00940A0B">
                            <w:pPr>
                              <w:spacing w:line="259" w:lineRule="auto"/>
                              <w:ind w:left="2"/>
                            </w:pPr>
                            <w:r w:rsidRPr="002317C1">
                              <w:rPr>
                                <w:sz w:val="20"/>
                              </w:rPr>
                              <w:t xml:space="preserve">CPMS Libre CHARLEROI II </w:t>
                            </w:r>
                          </w:p>
                        </w:tc>
                        <w:tc>
                          <w:tcPr>
                            <w:tcW w:w="3092" w:type="dxa"/>
                            <w:tcBorders>
                              <w:top w:val="single" w:sz="4" w:space="0" w:color="000000"/>
                              <w:left w:val="single" w:sz="4" w:space="0" w:color="000000"/>
                              <w:bottom w:val="single" w:sz="4" w:space="0" w:color="000000"/>
                              <w:right w:val="single" w:sz="4" w:space="0" w:color="000000"/>
                            </w:tcBorders>
                            <w:vAlign w:val="center"/>
                          </w:tcPr>
                          <w:p w14:paraId="0FB40140" w14:textId="77777777" w:rsidR="00DB1C51" w:rsidRPr="002317C1" w:rsidRDefault="00DB1C51" w:rsidP="00940A0B">
                            <w:pPr>
                              <w:spacing w:line="259" w:lineRule="auto"/>
                              <w:ind w:left="2"/>
                            </w:pPr>
                            <w:r w:rsidRPr="002317C1">
                              <w:rPr>
                                <w:sz w:val="20"/>
                              </w:rPr>
                              <w:t xml:space="preserve">Route de Beaumont, 71 </w:t>
                            </w:r>
                          </w:p>
                        </w:tc>
                        <w:tc>
                          <w:tcPr>
                            <w:tcW w:w="3686" w:type="dxa"/>
                            <w:tcBorders>
                              <w:top w:val="single" w:sz="4" w:space="0" w:color="000000"/>
                              <w:left w:val="single" w:sz="4" w:space="0" w:color="000000"/>
                              <w:bottom w:val="single" w:sz="4" w:space="0" w:color="000000"/>
                              <w:right w:val="single" w:sz="4" w:space="0" w:color="000000"/>
                            </w:tcBorders>
                            <w:vAlign w:val="center"/>
                          </w:tcPr>
                          <w:p w14:paraId="07A0AB2D" w14:textId="77777777" w:rsidR="00DB1C51" w:rsidRPr="002317C1" w:rsidRDefault="00DB1C51" w:rsidP="00940A0B">
                            <w:pPr>
                              <w:spacing w:line="259" w:lineRule="auto"/>
                            </w:pPr>
                            <w:r w:rsidRPr="002317C1">
                              <w:rPr>
                                <w:sz w:val="20"/>
                              </w:rPr>
                              <w:t>6030 MARCHIENNE–AU–</w:t>
                            </w:r>
                          </w:p>
                          <w:p w14:paraId="39D3964B" w14:textId="77777777" w:rsidR="00DB1C51" w:rsidRPr="002317C1" w:rsidRDefault="00DB1C51" w:rsidP="00940A0B">
                            <w:pPr>
                              <w:spacing w:line="259" w:lineRule="auto"/>
                            </w:pPr>
                            <w:r w:rsidRPr="002317C1">
                              <w:rPr>
                                <w:sz w:val="20"/>
                              </w:rPr>
                              <w:t xml:space="preserve">PONT  </w:t>
                            </w:r>
                          </w:p>
                        </w:tc>
                        <w:tc>
                          <w:tcPr>
                            <w:tcW w:w="1471" w:type="dxa"/>
                            <w:tcBorders>
                              <w:top w:val="single" w:sz="4" w:space="0" w:color="000000"/>
                              <w:left w:val="single" w:sz="4" w:space="0" w:color="000000"/>
                              <w:bottom w:val="single" w:sz="4" w:space="0" w:color="000000"/>
                              <w:right w:val="single" w:sz="4" w:space="0" w:color="000000"/>
                            </w:tcBorders>
                          </w:tcPr>
                          <w:p w14:paraId="053996E3" w14:textId="77777777" w:rsidR="00DB1C51" w:rsidRPr="0072384D" w:rsidRDefault="00DB1C51" w:rsidP="00940A0B">
                            <w:pPr>
                              <w:spacing w:line="259" w:lineRule="auto"/>
                              <w:ind w:left="3"/>
                            </w:pPr>
                            <w:r w:rsidRPr="0072384D">
                              <w:rPr>
                                <w:sz w:val="20"/>
                              </w:rPr>
                              <w:t xml:space="preserve">071/51.53.51 </w:t>
                            </w:r>
                          </w:p>
                        </w:tc>
                        <w:tc>
                          <w:tcPr>
                            <w:tcW w:w="3183" w:type="dxa"/>
                            <w:tcBorders>
                              <w:top w:val="single" w:sz="4" w:space="0" w:color="000000"/>
                              <w:left w:val="single" w:sz="4" w:space="0" w:color="000000"/>
                              <w:bottom w:val="single" w:sz="4" w:space="0" w:color="000000"/>
                              <w:right w:val="single" w:sz="4" w:space="0" w:color="000000"/>
                            </w:tcBorders>
                          </w:tcPr>
                          <w:p w14:paraId="0D5E3B90" w14:textId="77777777" w:rsidR="00DB1C51" w:rsidRPr="002317C1" w:rsidRDefault="00DB1C51" w:rsidP="00940A0B">
                            <w:pPr>
                              <w:spacing w:line="259" w:lineRule="auto"/>
                              <w:ind w:left="4"/>
                            </w:pPr>
                            <w:r w:rsidRPr="002317C1">
                              <w:rPr>
                                <w:b/>
                                <w:sz w:val="20"/>
                              </w:rPr>
                              <w:t xml:space="preserve">Province du Hainaut </w:t>
                            </w:r>
                          </w:p>
                        </w:tc>
                      </w:tr>
                      <w:tr w:rsidR="00DB1C51" w:rsidRPr="002317C1" w14:paraId="6D6CBBF9" w14:textId="77777777" w:rsidTr="00940A0B">
                        <w:tblPrEx>
                          <w:tblCellMar>
                            <w:top w:w="45" w:type="dxa"/>
                            <w:bottom w:w="0" w:type="dxa"/>
                            <w:right w:w="104" w:type="dxa"/>
                          </w:tblCellMar>
                        </w:tblPrEx>
                        <w:trPr>
                          <w:trHeight w:val="425"/>
                        </w:trPr>
                        <w:tc>
                          <w:tcPr>
                            <w:tcW w:w="3140" w:type="dxa"/>
                            <w:tcBorders>
                              <w:top w:val="single" w:sz="4" w:space="0" w:color="000000"/>
                              <w:left w:val="single" w:sz="4" w:space="0" w:color="000000"/>
                              <w:bottom w:val="single" w:sz="4" w:space="0" w:color="000000"/>
                              <w:right w:val="single" w:sz="4" w:space="0" w:color="000000"/>
                            </w:tcBorders>
                            <w:vAlign w:val="center"/>
                          </w:tcPr>
                          <w:p w14:paraId="250FD9E6" w14:textId="77777777" w:rsidR="00DB1C51" w:rsidRPr="002317C1" w:rsidRDefault="00DB1C51" w:rsidP="00940A0B">
                            <w:pPr>
                              <w:spacing w:line="259" w:lineRule="auto"/>
                              <w:ind w:left="2"/>
                            </w:pPr>
                            <w:r w:rsidRPr="002317C1">
                              <w:rPr>
                                <w:sz w:val="20"/>
                              </w:rPr>
                              <w:t xml:space="preserve">CPMS Libre CHARLEROI IV </w:t>
                            </w:r>
                          </w:p>
                        </w:tc>
                        <w:tc>
                          <w:tcPr>
                            <w:tcW w:w="3092" w:type="dxa"/>
                            <w:tcBorders>
                              <w:top w:val="single" w:sz="4" w:space="0" w:color="000000"/>
                              <w:left w:val="single" w:sz="4" w:space="0" w:color="000000"/>
                              <w:bottom w:val="single" w:sz="4" w:space="0" w:color="000000"/>
                              <w:right w:val="single" w:sz="4" w:space="0" w:color="000000"/>
                            </w:tcBorders>
                            <w:vAlign w:val="center"/>
                          </w:tcPr>
                          <w:p w14:paraId="6C271083" w14:textId="77777777" w:rsidR="00DB1C51" w:rsidRPr="002317C1" w:rsidRDefault="00DB1C51" w:rsidP="00940A0B">
                            <w:pPr>
                              <w:spacing w:line="259" w:lineRule="auto"/>
                              <w:ind w:left="2"/>
                            </w:pPr>
                            <w:r w:rsidRPr="002317C1">
                              <w:rPr>
                                <w:sz w:val="20"/>
                              </w:rPr>
                              <w:t xml:space="preserve">Route de Beaumont, 71 </w:t>
                            </w:r>
                          </w:p>
                        </w:tc>
                        <w:tc>
                          <w:tcPr>
                            <w:tcW w:w="3686" w:type="dxa"/>
                            <w:tcBorders>
                              <w:top w:val="single" w:sz="4" w:space="0" w:color="000000"/>
                              <w:left w:val="single" w:sz="4" w:space="0" w:color="000000"/>
                              <w:bottom w:val="single" w:sz="4" w:space="0" w:color="000000"/>
                              <w:right w:val="single" w:sz="4" w:space="0" w:color="000000"/>
                            </w:tcBorders>
                            <w:vAlign w:val="center"/>
                          </w:tcPr>
                          <w:p w14:paraId="31B16821" w14:textId="77777777" w:rsidR="00DB1C51" w:rsidRPr="002317C1" w:rsidRDefault="00DB1C51" w:rsidP="00940A0B">
                            <w:pPr>
                              <w:spacing w:line="259" w:lineRule="auto"/>
                            </w:pPr>
                            <w:r w:rsidRPr="002317C1">
                              <w:rPr>
                                <w:sz w:val="20"/>
                              </w:rPr>
                              <w:t xml:space="preserve">6030 MARCHIENNE- AU- </w:t>
                            </w:r>
                          </w:p>
                          <w:p w14:paraId="7DF47B3F" w14:textId="77777777" w:rsidR="00DB1C51" w:rsidRPr="002317C1" w:rsidRDefault="00DB1C51" w:rsidP="00940A0B">
                            <w:pPr>
                              <w:spacing w:line="259" w:lineRule="auto"/>
                            </w:pPr>
                            <w:r w:rsidRPr="002317C1">
                              <w:rPr>
                                <w:sz w:val="20"/>
                              </w:rPr>
                              <w:t xml:space="preserve">PONT </w:t>
                            </w:r>
                          </w:p>
                        </w:tc>
                        <w:tc>
                          <w:tcPr>
                            <w:tcW w:w="1471" w:type="dxa"/>
                            <w:tcBorders>
                              <w:top w:val="single" w:sz="4" w:space="0" w:color="000000"/>
                              <w:left w:val="single" w:sz="4" w:space="0" w:color="000000"/>
                              <w:bottom w:val="single" w:sz="4" w:space="0" w:color="000000"/>
                              <w:right w:val="single" w:sz="4" w:space="0" w:color="000000"/>
                            </w:tcBorders>
                          </w:tcPr>
                          <w:p w14:paraId="2729281C" w14:textId="77777777" w:rsidR="00DB1C51" w:rsidRPr="0072384D" w:rsidRDefault="00DB1C51" w:rsidP="00940A0B">
                            <w:pPr>
                              <w:spacing w:line="259" w:lineRule="auto"/>
                              <w:ind w:left="3"/>
                            </w:pPr>
                            <w:r w:rsidRPr="0072384D">
                              <w:rPr>
                                <w:sz w:val="20"/>
                              </w:rPr>
                              <w:t>071/44.50.70</w:t>
                            </w:r>
                            <w:r w:rsidRPr="0072384D">
                              <w:rPr>
                                <w:b/>
                                <w:sz w:val="20"/>
                              </w:rPr>
                              <w:t xml:space="preserve"> </w:t>
                            </w:r>
                          </w:p>
                        </w:tc>
                        <w:tc>
                          <w:tcPr>
                            <w:tcW w:w="3183" w:type="dxa"/>
                            <w:tcBorders>
                              <w:top w:val="single" w:sz="4" w:space="0" w:color="000000"/>
                              <w:left w:val="single" w:sz="4" w:space="0" w:color="000000"/>
                              <w:bottom w:val="single" w:sz="4" w:space="0" w:color="000000"/>
                              <w:right w:val="single" w:sz="4" w:space="0" w:color="000000"/>
                            </w:tcBorders>
                          </w:tcPr>
                          <w:p w14:paraId="70F47656" w14:textId="77777777" w:rsidR="00DB1C51" w:rsidRPr="002317C1" w:rsidRDefault="00DB1C51" w:rsidP="00940A0B">
                            <w:pPr>
                              <w:spacing w:line="259" w:lineRule="auto"/>
                              <w:ind w:left="4"/>
                            </w:pPr>
                            <w:r w:rsidRPr="002317C1">
                              <w:rPr>
                                <w:b/>
                                <w:sz w:val="20"/>
                              </w:rPr>
                              <w:t xml:space="preserve">Province du Hainaut </w:t>
                            </w:r>
                          </w:p>
                        </w:tc>
                      </w:tr>
                      <w:tr w:rsidR="00DB1C51" w:rsidRPr="002317C1" w14:paraId="12A76E7E" w14:textId="77777777" w:rsidTr="00940A0B">
                        <w:tblPrEx>
                          <w:tblCellMar>
                            <w:top w:w="45" w:type="dxa"/>
                            <w:bottom w:w="0" w:type="dxa"/>
                            <w:right w:w="104" w:type="dxa"/>
                          </w:tblCellMar>
                        </w:tblPrEx>
                        <w:trPr>
                          <w:trHeight w:val="425"/>
                        </w:trPr>
                        <w:tc>
                          <w:tcPr>
                            <w:tcW w:w="3140" w:type="dxa"/>
                            <w:tcBorders>
                              <w:top w:val="single" w:sz="4" w:space="0" w:color="000000"/>
                              <w:left w:val="single" w:sz="4" w:space="0" w:color="000000"/>
                              <w:bottom w:val="single" w:sz="4" w:space="0" w:color="000000"/>
                              <w:right w:val="single" w:sz="4" w:space="0" w:color="000000"/>
                            </w:tcBorders>
                            <w:vAlign w:val="center"/>
                          </w:tcPr>
                          <w:p w14:paraId="7F742DAC" w14:textId="77777777" w:rsidR="00DB1C51" w:rsidRPr="002317C1" w:rsidRDefault="00DB1C51" w:rsidP="00940A0B">
                            <w:pPr>
                              <w:spacing w:line="259" w:lineRule="auto"/>
                              <w:ind w:left="2"/>
                            </w:pPr>
                            <w:r w:rsidRPr="002317C1">
                              <w:rPr>
                                <w:sz w:val="20"/>
                              </w:rPr>
                              <w:t xml:space="preserve">CPMS Libre CHARLEROI V </w:t>
                            </w:r>
                          </w:p>
                        </w:tc>
                        <w:tc>
                          <w:tcPr>
                            <w:tcW w:w="3092" w:type="dxa"/>
                            <w:tcBorders>
                              <w:top w:val="single" w:sz="4" w:space="0" w:color="000000"/>
                              <w:left w:val="single" w:sz="4" w:space="0" w:color="000000"/>
                              <w:bottom w:val="single" w:sz="4" w:space="0" w:color="000000"/>
                              <w:right w:val="single" w:sz="4" w:space="0" w:color="000000"/>
                            </w:tcBorders>
                            <w:vAlign w:val="center"/>
                          </w:tcPr>
                          <w:p w14:paraId="2709272E" w14:textId="77777777" w:rsidR="00DB1C51" w:rsidRPr="002317C1" w:rsidRDefault="00DB1C51" w:rsidP="00940A0B">
                            <w:pPr>
                              <w:spacing w:line="259" w:lineRule="auto"/>
                              <w:ind w:left="2"/>
                            </w:pPr>
                            <w:r w:rsidRPr="002317C1">
                              <w:rPr>
                                <w:sz w:val="20"/>
                              </w:rPr>
                              <w:t xml:space="preserve">Rue de l’Est, 10 </w:t>
                            </w:r>
                          </w:p>
                        </w:tc>
                        <w:tc>
                          <w:tcPr>
                            <w:tcW w:w="3686" w:type="dxa"/>
                            <w:tcBorders>
                              <w:top w:val="single" w:sz="4" w:space="0" w:color="000000"/>
                              <w:left w:val="single" w:sz="4" w:space="0" w:color="000000"/>
                              <w:bottom w:val="single" w:sz="4" w:space="0" w:color="000000"/>
                              <w:right w:val="single" w:sz="4" w:space="0" w:color="000000"/>
                            </w:tcBorders>
                            <w:vAlign w:val="center"/>
                          </w:tcPr>
                          <w:p w14:paraId="2530E7C1" w14:textId="77777777" w:rsidR="00DB1C51" w:rsidRPr="002317C1" w:rsidRDefault="00DB1C51" w:rsidP="00940A0B">
                            <w:pPr>
                              <w:spacing w:line="259" w:lineRule="auto"/>
                            </w:pPr>
                            <w:r w:rsidRPr="002317C1">
                              <w:rPr>
                                <w:sz w:val="20"/>
                              </w:rPr>
                              <w:t xml:space="preserve">6041 GOSSELIES </w:t>
                            </w:r>
                          </w:p>
                        </w:tc>
                        <w:tc>
                          <w:tcPr>
                            <w:tcW w:w="1471" w:type="dxa"/>
                            <w:tcBorders>
                              <w:top w:val="single" w:sz="4" w:space="0" w:color="000000"/>
                              <w:left w:val="single" w:sz="4" w:space="0" w:color="000000"/>
                              <w:bottom w:val="single" w:sz="4" w:space="0" w:color="000000"/>
                              <w:right w:val="single" w:sz="4" w:space="0" w:color="000000"/>
                            </w:tcBorders>
                          </w:tcPr>
                          <w:p w14:paraId="60379AFF" w14:textId="77777777" w:rsidR="00DB1C51" w:rsidRPr="0072384D" w:rsidRDefault="00DB1C51" w:rsidP="00940A0B">
                            <w:pPr>
                              <w:spacing w:line="259" w:lineRule="auto"/>
                              <w:ind w:left="3"/>
                            </w:pPr>
                            <w:r w:rsidRPr="0072384D">
                              <w:rPr>
                                <w:sz w:val="20"/>
                              </w:rPr>
                              <w:t>071/37.20.05</w:t>
                            </w:r>
                            <w:r w:rsidRPr="0072384D">
                              <w:rPr>
                                <w:b/>
                                <w:sz w:val="20"/>
                              </w:rPr>
                              <w:t xml:space="preserve"> </w:t>
                            </w:r>
                          </w:p>
                        </w:tc>
                        <w:tc>
                          <w:tcPr>
                            <w:tcW w:w="3183" w:type="dxa"/>
                            <w:tcBorders>
                              <w:top w:val="single" w:sz="4" w:space="0" w:color="000000"/>
                              <w:left w:val="single" w:sz="4" w:space="0" w:color="000000"/>
                              <w:bottom w:val="single" w:sz="4" w:space="0" w:color="000000"/>
                              <w:right w:val="single" w:sz="4" w:space="0" w:color="000000"/>
                            </w:tcBorders>
                          </w:tcPr>
                          <w:p w14:paraId="50421834" w14:textId="77777777" w:rsidR="00DB1C51" w:rsidRPr="002317C1" w:rsidRDefault="00DB1C51" w:rsidP="00940A0B">
                            <w:pPr>
                              <w:spacing w:line="259" w:lineRule="auto"/>
                              <w:ind w:left="4"/>
                            </w:pPr>
                            <w:r w:rsidRPr="002317C1">
                              <w:rPr>
                                <w:b/>
                                <w:sz w:val="20"/>
                              </w:rPr>
                              <w:t xml:space="preserve">Province du Hainaut </w:t>
                            </w:r>
                          </w:p>
                        </w:tc>
                      </w:tr>
                      <w:tr w:rsidR="00DB1C51" w:rsidRPr="002317C1" w14:paraId="0B265502" w14:textId="77777777" w:rsidTr="00940A0B">
                        <w:tblPrEx>
                          <w:tblCellMar>
                            <w:top w:w="45" w:type="dxa"/>
                            <w:bottom w:w="0" w:type="dxa"/>
                            <w:right w:w="104" w:type="dxa"/>
                          </w:tblCellMar>
                        </w:tblPrEx>
                        <w:trPr>
                          <w:trHeight w:val="425"/>
                        </w:trPr>
                        <w:tc>
                          <w:tcPr>
                            <w:tcW w:w="3140" w:type="dxa"/>
                            <w:tcBorders>
                              <w:top w:val="single" w:sz="4" w:space="0" w:color="000000"/>
                              <w:left w:val="single" w:sz="4" w:space="0" w:color="000000"/>
                              <w:bottom w:val="single" w:sz="4" w:space="0" w:color="000000"/>
                              <w:right w:val="single" w:sz="4" w:space="0" w:color="000000"/>
                            </w:tcBorders>
                            <w:vAlign w:val="center"/>
                          </w:tcPr>
                          <w:p w14:paraId="3C4684F5" w14:textId="77777777" w:rsidR="00DB1C51" w:rsidRPr="002317C1" w:rsidRDefault="00DB1C51" w:rsidP="00940A0B">
                            <w:pPr>
                              <w:spacing w:line="259" w:lineRule="auto"/>
                              <w:ind w:left="2"/>
                            </w:pPr>
                            <w:r w:rsidRPr="002317C1">
                              <w:rPr>
                                <w:sz w:val="20"/>
                              </w:rPr>
                              <w:t xml:space="preserve">CPMS Libre  </w:t>
                            </w:r>
                          </w:p>
                        </w:tc>
                        <w:tc>
                          <w:tcPr>
                            <w:tcW w:w="3092" w:type="dxa"/>
                            <w:tcBorders>
                              <w:top w:val="single" w:sz="4" w:space="0" w:color="000000"/>
                              <w:left w:val="single" w:sz="4" w:space="0" w:color="000000"/>
                              <w:bottom w:val="single" w:sz="4" w:space="0" w:color="000000"/>
                              <w:right w:val="single" w:sz="4" w:space="0" w:color="000000"/>
                            </w:tcBorders>
                            <w:vAlign w:val="center"/>
                          </w:tcPr>
                          <w:p w14:paraId="786772C8" w14:textId="77777777" w:rsidR="00DB1C51" w:rsidRPr="002317C1" w:rsidRDefault="00DB1C51" w:rsidP="00940A0B">
                            <w:pPr>
                              <w:spacing w:line="259" w:lineRule="auto"/>
                              <w:ind w:left="2"/>
                            </w:pPr>
                            <w:r w:rsidRPr="002317C1">
                              <w:rPr>
                                <w:sz w:val="20"/>
                              </w:rPr>
                              <w:t xml:space="preserve">Rue Fromenteau, 18 </w:t>
                            </w:r>
                          </w:p>
                        </w:tc>
                        <w:tc>
                          <w:tcPr>
                            <w:tcW w:w="3686" w:type="dxa"/>
                            <w:tcBorders>
                              <w:top w:val="single" w:sz="4" w:space="0" w:color="000000"/>
                              <w:left w:val="single" w:sz="4" w:space="0" w:color="000000"/>
                              <w:bottom w:val="single" w:sz="4" w:space="0" w:color="000000"/>
                              <w:right w:val="single" w:sz="4" w:space="0" w:color="000000"/>
                            </w:tcBorders>
                            <w:vAlign w:val="center"/>
                          </w:tcPr>
                          <w:p w14:paraId="33AB634F" w14:textId="77777777" w:rsidR="00DB1C51" w:rsidRPr="002317C1" w:rsidRDefault="00DB1C51" w:rsidP="00940A0B">
                            <w:pPr>
                              <w:spacing w:line="259" w:lineRule="auto"/>
                            </w:pPr>
                            <w:r w:rsidRPr="002317C1">
                              <w:rPr>
                                <w:sz w:val="20"/>
                              </w:rPr>
                              <w:t xml:space="preserve">6460 CHIMAY </w:t>
                            </w:r>
                          </w:p>
                        </w:tc>
                        <w:tc>
                          <w:tcPr>
                            <w:tcW w:w="1471" w:type="dxa"/>
                            <w:tcBorders>
                              <w:top w:val="single" w:sz="4" w:space="0" w:color="000000"/>
                              <w:left w:val="single" w:sz="4" w:space="0" w:color="000000"/>
                              <w:bottom w:val="single" w:sz="4" w:space="0" w:color="000000"/>
                              <w:right w:val="single" w:sz="4" w:space="0" w:color="000000"/>
                            </w:tcBorders>
                          </w:tcPr>
                          <w:p w14:paraId="510DA2E4" w14:textId="77777777" w:rsidR="00DB1C51" w:rsidRPr="0072384D" w:rsidRDefault="00DB1C51" w:rsidP="00940A0B">
                            <w:pPr>
                              <w:spacing w:line="259" w:lineRule="auto"/>
                              <w:ind w:left="3"/>
                            </w:pPr>
                            <w:r w:rsidRPr="0072384D">
                              <w:rPr>
                                <w:sz w:val="20"/>
                              </w:rPr>
                              <w:t>060/21.14.05</w:t>
                            </w:r>
                          </w:p>
                        </w:tc>
                        <w:tc>
                          <w:tcPr>
                            <w:tcW w:w="3183" w:type="dxa"/>
                            <w:tcBorders>
                              <w:top w:val="single" w:sz="4" w:space="0" w:color="000000"/>
                              <w:left w:val="single" w:sz="4" w:space="0" w:color="000000"/>
                              <w:bottom w:val="single" w:sz="4" w:space="0" w:color="000000"/>
                              <w:right w:val="single" w:sz="4" w:space="0" w:color="000000"/>
                            </w:tcBorders>
                          </w:tcPr>
                          <w:p w14:paraId="132EF2D3" w14:textId="77777777" w:rsidR="00DB1C51" w:rsidRPr="002317C1" w:rsidRDefault="00DB1C51" w:rsidP="00940A0B">
                            <w:pPr>
                              <w:spacing w:line="259" w:lineRule="auto"/>
                              <w:ind w:left="4"/>
                            </w:pPr>
                            <w:r w:rsidRPr="002317C1">
                              <w:rPr>
                                <w:b/>
                                <w:sz w:val="20"/>
                              </w:rPr>
                              <w:t xml:space="preserve">Province du Hainaut </w:t>
                            </w:r>
                          </w:p>
                        </w:tc>
                      </w:tr>
                      <w:tr w:rsidR="00DB1C51" w:rsidRPr="002317C1" w14:paraId="7B77EABF" w14:textId="77777777" w:rsidTr="00940A0B">
                        <w:tblPrEx>
                          <w:tblCellMar>
                            <w:top w:w="45" w:type="dxa"/>
                            <w:bottom w:w="0" w:type="dxa"/>
                            <w:right w:w="104" w:type="dxa"/>
                          </w:tblCellMar>
                        </w:tblPrEx>
                        <w:trPr>
                          <w:trHeight w:val="425"/>
                        </w:trPr>
                        <w:tc>
                          <w:tcPr>
                            <w:tcW w:w="3140" w:type="dxa"/>
                            <w:tcBorders>
                              <w:top w:val="single" w:sz="4" w:space="0" w:color="000000"/>
                              <w:left w:val="single" w:sz="4" w:space="0" w:color="000000"/>
                              <w:bottom w:val="single" w:sz="4" w:space="0" w:color="000000"/>
                              <w:right w:val="single" w:sz="4" w:space="0" w:color="000000"/>
                            </w:tcBorders>
                            <w:vAlign w:val="center"/>
                          </w:tcPr>
                          <w:p w14:paraId="5897E4B9" w14:textId="77777777" w:rsidR="00DB1C51" w:rsidRPr="002317C1" w:rsidRDefault="00DB1C51" w:rsidP="00940A0B">
                            <w:pPr>
                              <w:spacing w:line="259" w:lineRule="auto"/>
                              <w:ind w:left="2"/>
                            </w:pPr>
                            <w:r w:rsidRPr="002317C1">
                              <w:rPr>
                                <w:sz w:val="20"/>
                              </w:rPr>
                              <w:t xml:space="preserve">CPMS Libre  </w:t>
                            </w:r>
                          </w:p>
                        </w:tc>
                        <w:tc>
                          <w:tcPr>
                            <w:tcW w:w="3092" w:type="dxa"/>
                            <w:tcBorders>
                              <w:top w:val="single" w:sz="4" w:space="0" w:color="000000"/>
                              <w:left w:val="single" w:sz="4" w:space="0" w:color="000000"/>
                              <w:bottom w:val="single" w:sz="4" w:space="0" w:color="000000"/>
                              <w:right w:val="single" w:sz="4" w:space="0" w:color="000000"/>
                            </w:tcBorders>
                            <w:vAlign w:val="center"/>
                          </w:tcPr>
                          <w:p w14:paraId="562E737C" w14:textId="77777777" w:rsidR="00DB1C51" w:rsidRPr="002317C1" w:rsidRDefault="00DB1C51" w:rsidP="00940A0B">
                            <w:pPr>
                              <w:spacing w:line="259" w:lineRule="auto"/>
                              <w:ind w:left="2"/>
                            </w:pPr>
                            <w:r w:rsidRPr="002317C1">
                              <w:rPr>
                                <w:sz w:val="20"/>
                              </w:rPr>
                              <w:t xml:space="preserve">Rue des Combattants, 95 </w:t>
                            </w:r>
                          </w:p>
                        </w:tc>
                        <w:tc>
                          <w:tcPr>
                            <w:tcW w:w="3686" w:type="dxa"/>
                            <w:tcBorders>
                              <w:top w:val="single" w:sz="4" w:space="0" w:color="000000"/>
                              <w:left w:val="single" w:sz="4" w:space="0" w:color="000000"/>
                              <w:bottom w:val="single" w:sz="4" w:space="0" w:color="000000"/>
                              <w:right w:val="single" w:sz="4" w:space="0" w:color="000000"/>
                            </w:tcBorders>
                            <w:vAlign w:val="center"/>
                          </w:tcPr>
                          <w:p w14:paraId="4F113390" w14:textId="77777777" w:rsidR="00DB1C51" w:rsidRPr="002317C1" w:rsidRDefault="00DB1C51" w:rsidP="00940A0B">
                            <w:pPr>
                              <w:spacing w:line="259" w:lineRule="auto"/>
                            </w:pPr>
                            <w:r w:rsidRPr="002317C1">
                              <w:rPr>
                                <w:sz w:val="20"/>
                              </w:rPr>
                              <w:t xml:space="preserve">6560 ERQUELINNES  </w:t>
                            </w:r>
                          </w:p>
                        </w:tc>
                        <w:tc>
                          <w:tcPr>
                            <w:tcW w:w="1471" w:type="dxa"/>
                            <w:tcBorders>
                              <w:top w:val="single" w:sz="4" w:space="0" w:color="000000"/>
                              <w:left w:val="single" w:sz="4" w:space="0" w:color="000000"/>
                              <w:bottom w:val="single" w:sz="4" w:space="0" w:color="000000"/>
                              <w:right w:val="single" w:sz="4" w:space="0" w:color="000000"/>
                            </w:tcBorders>
                          </w:tcPr>
                          <w:p w14:paraId="61F3FB25" w14:textId="77777777" w:rsidR="00DB1C51" w:rsidRPr="002317C1" w:rsidRDefault="00DB1C51" w:rsidP="00940A0B">
                            <w:pPr>
                              <w:spacing w:line="259" w:lineRule="auto"/>
                              <w:ind w:left="3"/>
                            </w:pPr>
                            <w:r w:rsidRPr="002317C1">
                              <w:rPr>
                                <w:sz w:val="20"/>
                              </w:rPr>
                              <w:t xml:space="preserve">071/55.66.56 </w:t>
                            </w:r>
                          </w:p>
                        </w:tc>
                        <w:tc>
                          <w:tcPr>
                            <w:tcW w:w="3183" w:type="dxa"/>
                            <w:tcBorders>
                              <w:top w:val="single" w:sz="4" w:space="0" w:color="000000"/>
                              <w:left w:val="single" w:sz="4" w:space="0" w:color="000000"/>
                              <w:bottom w:val="single" w:sz="4" w:space="0" w:color="000000"/>
                              <w:right w:val="single" w:sz="4" w:space="0" w:color="000000"/>
                            </w:tcBorders>
                          </w:tcPr>
                          <w:p w14:paraId="67F6A07E" w14:textId="77777777" w:rsidR="00DB1C51" w:rsidRPr="002317C1" w:rsidRDefault="00DB1C51" w:rsidP="00940A0B">
                            <w:pPr>
                              <w:spacing w:line="259" w:lineRule="auto"/>
                              <w:ind w:left="4"/>
                            </w:pPr>
                            <w:r w:rsidRPr="002317C1">
                              <w:rPr>
                                <w:b/>
                                <w:sz w:val="20"/>
                              </w:rPr>
                              <w:t xml:space="preserve">Province du Hainaut </w:t>
                            </w:r>
                          </w:p>
                        </w:tc>
                      </w:tr>
                      <w:tr w:rsidR="00DB1C51" w:rsidRPr="002317C1" w14:paraId="6FE7A9C6" w14:textId="77777777" w:rsidTr="00940A0B">
                        <w:tblPrEx>
                          <w:tblCellMar>
                            <w:top w:w="45" w:type="dxa"/>
                            <w:bottom w:w="0" w:type="dxa"/>
                            <w:right w:w="104" w:type="dxa"/>
                          </w:tblCellMar>
                        </w:tblPrEx>
                        <w:trPr>
                          <w:trHeight w:val="425"/>
                        </w:trPr>
                        <w:tc>
                          <w:tcPr>
                            <w:tcW w:w="3140" w:type="dxa"/>
                            <w:tcBorders>
                              <w:top w:val="single" w:sz="4" w:space="0" w:color="000000"/>
                              <w:left w:val="single" w:sz="4" w:space="0" w:color="000000"/>
                              <w:bottom w:val="single" w:sz="4" w:space="0" w:color="000000"/>
                              <w:right w:val="single" w:sz="4" w:space="0" w:color="000000"/>
                            </w:tcBorders>
                            <w:vAlign w:val="center"/>
                          </w:tcPr>
                          <w:p w14:paraId="42758D95" w14:textId="77777777" w:rsidR="00DB1C51" w:rsidRPr="002317C1" w:rsidRDefault="00DB1C51" w:rsidP="00940A0B">
                            <w:pPr>
                              <w:spacing w:line="259" w:lineRule="auto"/>
                              <w:ind w:left="2"/>
                            </w:pPr>
                            <w:r w:rsidRPr="002317C1">
                              <w:rPr>
                                <w:sz w:val="20"/>
                              </w:rPr>
                              <w:t xml:space="preserve">CPMS Libre  </w:t>
                            </w:r>
                          </w:p>
                        </w:tc>
                        <w:tc>
                          <w:tcPr>
                            <w:tcW w:w="3092" w:type="dxa"/>
                            <w:tcBorders>
                              <w:top w:val="single" w:sz="4" w:space="0" w:color="000000"/>
                              <w:left w:val="single" w:sz="4" w:space="0" w:color="000000"/>
                              <w:bottom w:val="single" w:sz="4" w:space="0" w:color="000000"/>
                              <w:right w:val="single" w:sz="4" w:space="0" w:color="000000"/>
                            </w:tcBorders>
                            <w:vAlign w:val="center"/>
                          </w:tcPr>
                          <w:p w14:paraId="32C5720F" w14:textId="77777777" w:rsidR="00DB1C51" w:rsidRPr="002317C1" w:rsidRDefault="00DB1C51" w:rsidP="00940A0B">
                            <w:pPr>
                              <w:spacing w:line="259" w:lineRule="auto"/>
                              <w:ind w:left="2"/>
                            </w:pPr>
                            <w:r w:rsidRPr="002317C1">
                              <w:rPr>
                                <w:sz w:val="20"/>
                              </w:rPr>
                              <w:t xml:space="preserve">Rue de Maies, 1 </w:t>
                            </w:r>
                          </w:p>
                        </w:tc>
                        <w:tc>
                          <w:tcPr>
                            <w:tcW w:w="3686" w:type="dxa"/>
                            <w:tcBorders>
                              <w:top w:val="single" w:sz="4" w:space="0" w:color="000000"/>
                              <w:left w:val="single" w:sz="4" w:space="0" w:color="000000"/>
                              <w:bottom w:val="single" w:sz="4" w:space="0" w:color="000000"/>
                              <w:right w:val="single" w:sz="4" w:space="0" w:color="000000"/>
                            </w:tcBorders>
                            <w:vAlign w:val="center"/>
                          </w:tcPr>
                          <w:p w14:paraId="5BB576A0" w14:textId="77777777" w:rsidR="00DB1C51" w:rsidRPr="002317C1" w:rsidRDefault="00DB1C51" w:rsidP="00940A0B">
                            <w:pPr>
                              <w:spacing w:line="259" w:lineRule="auto"/>
                            </w:pPr>
                            <w:r w:rsidRPr="002317C1">
                              <w:rPr>
                                <w:sz w:val="20"/>
                              </w:rPr>
                              <w:t xml:space="preserve">6600 BASTOGNE </w:t>
                            </w:r>
                          </w:p>
                        </w:tc>
                        <w:tc>
                          <w:tcPr>
                            <w:tcW w:w="1471" w:type="dxa"/>
                            <w:tcBorders>
                              <w:top w:val="single" w:sz="4" w:space="0" w:color="000000"/>
                              <w:left w:val="single" w:sz="4" w:space="0" w:color="000000"/>
                              <w:bottom w:val="single" w:sz="4" w:space="0" w:color="000000"/>
                              <w:right w:val="single" w:sz="4" w:space="0" w:color="000000"/>
                            </w:tcBorders>
                          </w:tcPr>
                          <w:p w14:paraId="5B94B569" w14:textId="77777777" w:rsidR="00DB1C51" w:rsidRPr="002317C1" w:rsidRDefault="00DB1C51" w:rsidP="00940A0B">
                            <w:pPr>
                              <w:spacing w:line="259" w:lineRule="auto"/>
                              <w:ind w:left="3"/>
                            </w:pPr>
                            <w:r w:rsidRPr="002317C1">
                              <w:rPr>
                                <w:sz w:val="20"/>
                              </w:rPr>
                              <w:t xml:space="preserve">061/21.63.33 </w:t>
                            </w:r>
                          </w:p>
                        </w:tc>
                        <w:tc>
                          <w:tcPr>
                            <w:tcW w:w="3183" w:type="dxa"/>
                            <w:tcBorders>
                              <w:top w:val="single" w:sz="4" w:space="0" w:color="000000"/>
                              <w:left w:val="single" w:sz="4" w:space="0" w:color="000000"/>
                              <w:bottom w:val="single" w:sz="4" w:space="0" w:color="000000"/>
                              <w:right w:val="single" w:sz="4" w:space="0" w:color="000000"/>
                            </w:tcBorders>
                          </w:tcPr>
                          <w:p w14:paraId="73005C73" w14:textId="77777777" w:rsidR="00DB1C51" w:rsidRPr="002317C1" w:rsidRDefault="00DB1C51" w:rsidP="00940A0B">
                            <w:pPr>
                              <w:spacing w:line="259" w:lineRule="auto"/>
                              <w:ind w:left="5"/>
                            </w:pPr>
                            <w:r w:rsidRPr="002317C1">
                              <w:rPr>
                                <w:b/>
                                <w:sz w:val="20"/>
                              </w:rPr>
                              <w:t xml:space="preserve">Province du Luxembourg </w:t>
                            </w:r>
                          </w:p>
                        </w:tc>
                      </w:tr>
                      <w:tr w:rsidR="00DB1C51" w:rsidRPr="002317C1" w14:paraId="74515D9C" w14:textId="77777777" w:rsidTr="00940A0B">
                        <w:tblPrEx>
                          <w:tblCellMar>
                            <w:top w:w="45" w:type="dxa"/>
                            <w:bottom w:w="0" w:type="dxa"/>
                            <w:right w:w="104" w:type="dxa"/>
                          </w:tblCellMar>
                        </w:tblPrEx>
                        <w:trPr>
                          <w:trHeight w:val="425"/>
                        </w:trPr>
                        <w:tc>
                          <w:tcPr>
                            <w:tcW w:w="3140" w:type="dxa"/>
                            <w:tcBorders>
                              <w:top w:val="single" w:sz="4" w:space="0" w:color="000000"/>
                              <w:left w:val="single" w:sz="4" w:space="0" w:color="000000"/>
                              <w:bottom w:val="single" w:sz="4" w:space="0" w:color="000000"/>
                              <w:right w:val="single" w:sz="4" w:space="0" w:color="000000"/>
                            </w:tcBorders>
                            <w:vAlign w:val="center"/>
                          </w:tcPr>
                          <w:p w14:paraId="256916D4" w14:textId="77777777" w:rsidR="00DB1C51" w:rsidRPr="002317C1" w:rsidRDefault="00DB1C51" w:rsidP="00940A0B">
                            <w:pPr>
                              <w:spacing w:line="259" w:lineRule="auto"/>
                              <w:ind w:left="2"/>
                            </w:pPr>
                            <w:r w:rsidRPr="002317C1">
                              <w:rPr>
                                <w:sz w:val="20"/>
                              </w:rPr>
                              <w:t xml:space="preserve">CPMS Libre SOIGNIES II </w:t>
                            </w:r>
                          </w:p>
                        </w:tc>
                        <w:tc>
                          <w:tcPr>
                            <w:tcW w:w="3092" w:type="dxa"/>
                            <w:tcBorders>
                              <w:top w:val="single" w:sz="4" w:space="0" w:color="000000"/>
                              <w:left w:val="single" w:sz="4" w:space="0" w:color="000000"/>
                              <w:bottom w:val="single" w:sz="4" w:space="0" w:color="000000"/>
                              <w:right w:val="single" w:sz="4" w:space="0" w:color="000000"/>
                            </w:tcBorders>
                            <w:vAlign w:val="center"/>
                          </w:tcPr>
                          <w:p w14:paraId="4B9D8D45" w14:textId="77777777" w:rsidR="00DB1C51" w:rsidRPr="002317C1" w:rsidRDefault="00DB1C51" w:rsidP="00940A0B">
                            <w:pPr>
                              <w:spacing w:line="259" w:lineRule="auto"/>
                              <w:ind w:left="2"/>
                            </w:pPr>
                            <w:r w:rsidRPr="002317C1">
                              <w:rPr>
                                <w:sz w:val="20"/>
                              </w:rPr>
                              <w:t xml:space="preserve">Ruelle Scaffart </w:t>
                            </w:r>
                          </w:p>
                        </w:tc>
                        <w:tc>
                          <w:tcPr>
                            <w:tcW w:w="3686" w:type="dxa"/>
                            <w:tcBorders>
                              <w:top w:val="single" w:sz="4" w:space="0" w:color="000000"/>
                              <w:left w:val="single" w:sz="4" w:space="0" w:color="000000"/>
                              <w:bottom w:val="single" w:sz="4" w:space="0" w:color="000000"/>
                              <w:right w:val="single" w:sz="4" w:space="0" w:color="000000"/>
                            </w:tcBorders>
                            <w:vAlign w:val="center"/>
                          </w:tcPr>
                          <w:p w14:paraId="76416A21" w14:textId="77777777" w:rsidR="00DB1C51" w:rsidRPr="002317C1" w:rsidRDefault="00DB1C51" w:rsidP="00940A0B">
                            <w:pPr>
                              <w:spacing w:line="259" w:lineRule="auto"/>
                            </w:pPr>
                            <w:r w:rsidRPr="002317C1">
                              <w:rPr>
                                <w:sz w:val="20"/>
                              </w:rPr>
                              <w:t xml:space="preserve">7060 SOIGNIES </w:t>
                            </w:r>
                          </w:p>
                        </w:tc>
                        <w:tc>
                          <w:tcPr>
                            <w:tcW w:w="1471" w:type="dxa"/>
                            <w:tcBorders>
                              <w:top w:val="single" w:sz="4" w:space="0" w:color="000000"/>
                              <w:left w:val="single" w:sz="4" w:space="0" w:color="000000"/>
                              <w:bottom w:val="single" w:sz="4" w:space="0" w:color="000000"/>
                              <w:right w:val="single" w:sz="4" w:space="0" w:color="000000"/>
                            </w:tcBorders>
                          </w:tcPr>
                          <w:p w14:paraId="46915A91" w14:textId="77777777" w:rsidR="00DB1C51" w:rsidRPr="002317C1" w:rsidRDefault="00DB1C51" w:rsidP="00940A0B">
                            <w:pPr>
                              <w:spacing w:line="259" w:lineRule="auto"/>
                              <w:ind w:left="3"/>
                            </w:pPr>
                            <w:r w:rsidRPr="002317C1">
                              <w:rPr>
                                <w:sz w:val="20"/>
                              </w:rPr>
                              <w:t xml:space="preserve">067/33.44.52 </w:t>
                            </w:r>
                          </w:p>
                        </w:tc>
                        <w:tc>
                          <w:tcPr>
                            <w:tcW w:w="3183" w:type="dxa"/>
                            <w:tcBorders>
                              <w:top w:val="single" w:sz="4" w:space="0" w:color="000000"/>
                              <w:left w:val="single" w:sz="4" w:space="0" w:color="000000"/>
                              <w:bottom w:val="single" w:sz="4" w:space="0" w:color="000000"/>
                              <w:right w:val="single" w:sz="4" w:space="0" w:color="000000"/>
                            </w:tcBorders>
                          </w:tcPr>
                          <w:p w14:paraId="514C39C7" w14:textId="77777777" w:rsidR="00DB1C51" w:rsidRPr="002317C1" w:rsidRDefault="00DB1C51" w:rsidP="00940A0B">
                            <w:pPr>
                              <w:spacing w:line="259" w:lineRule="auto"/>
                              <w:ind w:left="4"/>
                            </w:pPr>
                            <w:r w:rsidRPr="002317C1">
                              <w:rPr>
                                <w:b/>
                                <w:sz w:val="20"/>
                              </w:rPr>
                              <w:t xml:space="preserve">Province du Hainaut </w:t>
                            </w:r>
                          </w:p>
                        </w:tc>
                      </w:tr>
                      <w:tr w:rsidR="00DB1C51" w:rsidRPr="002317C1" w14:paraId="267904F4" w14:textId="77777777" w:rsidTr="00940A0B">
                        <w:tblPrEx>
                          <w:tblCellMar>
                            <w:top w:w="45" w:type="dxa"/>
                            <w:bottom w:w="0" w:type="dxa"/>
                            <w:right w:w="104" w:type="dxa"/>
                          </w:tblCellMar>
                        </w:tblPrEx>
                        <w:trPr>
                          <w:trHeight w:val="425"/>
                        </w:trPr>
                        <w:tc>
                          <w:tcPr>
                            <w:tcW w:w="3140" w:type="dxa"/>
                            <w:tcBorders>
                              <w:top w:val="single" w:sz="4" w:space="0" w:color="000000"/>
                              <w:left w:val="single" w:sz="4" w:space="0" w:color="000000"/>
                              <w:bottom w:val="single" w:sz="4" w:space="0" w:color="000000"/>
                              <w:right w:val="single" w:sz="4" w:space="0" w:color="000000"/>
                            </w:tcBorders>
                            <w:vAlign w:val="center"/>
                          </w:tcPr>
                          <w:p w14:paraId="70810D19" w14:textId="77777777" w:rsidR="00DB1C51" w:rsidRPr="002317C1" w:rsidRDefault="00DB1C51" w:rsidP="00940A0B">
                            <w:pPr>
                              <w:spacing w:line="259" w:lineRule="auto"/>
                              <w:ind w:left="2"/>
                            </w:pPr>
                            <w:r w:rsidRPr="002317C1">
                              <w:rPr>
                                <w:sz w:val="20"/>
                              </w:rPr>
                              <w:t xml:space="preserve">CPMS Libre HORNU II </w:t>
                            </w:r>
                          </w:p>
                        </w:tc>
                        <w:tc>
                          <w:tcPr>
                            <w:tcW w:w="3092" w:type="dxa"/>
                            <w:tcBorders>
                              <w:top w:val="single" w:sz="4" w:space="0" w:color="000000"/>
                              <w:left w:val="single" w:sz="4" w:space="0" w:color="000000"/>
                              <w:bottom w:val="single" w:sz="4" w:space="0" w:color="000000"/>
                              <w:right w:val="single" w:sz="4" w:space="0" w:color="000000"/>
                            </w:tcBorders>
                            <w:vAlign w:val="center"/>
                          </w:tcPr>
                          <w:p w14:paraId="21E079C9" w14:textId="77777777" w:rsidR="00DB1C51" w:rsidRPr="002317C1" w:rsidRDefault="00DB1C51" w:rsidP="00940A0B">
                            <w:pPr>
                              <w:spacing w:line="259" w:lineRule="auto"/>
                              <w:ind w:left="2"/>
                            </w:pPr>
                            <w:r w:rsidRPr="002317C1">
                              <w:rPr>
                                <w:sz w:val="20"/>
                              </w:rPr>
                              <w:t xml:space="preserve">Rue A. Demot, 9 </w:t>
                            </w:r>
                          </w:p>
                        </w:tc>
                        <w:tc>
                          <w:tcPr>
                            <w:tcW w:w="3686" w:type="dxa"/>
                            <w:tcBorders>
                              <w:top w:val="single" w:sz="4" w:space="0" w:color="000000"/>
                              <w:left w:val="single" w:sz="4" w:space="0" w:color="000000"/>
                              <w:bottom w:val="single" w:sz="4" w:space="0" w:color="000000"/>
                              <w:right w:val="single" w:sz="4" w:space="0" w:color="000000"/>
                            </w:tcBorders>
                            <w:vAlign w:val="center"/>
                          </w:tcPr>
                          <w:p w14:paraId="3BACD7AE" w14:textId="77777777" w:rsidR="00DB1C51" w:rsidRPr="002317C1" w:rsidRDefault="00DB1C51" w:rsidP="00940A0B">
                            <w:pPr>
                              <w:spacing w:line="259" w:lineRule="auto"/>
                            </w:pPr>
                            <w:r w:rsidRPr="002317C1">
                              <w:rPr>
                                <w:sz w:val="20"/>
                              </w:rPr>
                              <w:t xml:space="preserve">7301 HORNU </w:t>
                            </w:r>
                          </w:p>
                        </w:tc>
                        <w:tc>
                          <w:tcPr>
                            <w:tcW w:w="1471" w:type="dxa"/>
                            <w:tcBorders>
                              <w:top w:val="single" w:sz="4" w:space="0" w:color="000000"/>
                              <w:left w:val="single" w:sz="4" w:space="0" w:color="000000"/>
                              <w:bottom w:val="single" w:sz="4" w:space="0" w:color="000000"/>
                              <w:right w:val="single" w:sz="4" w:space="0" w:color="000000"/>
                            </w:tcBorders>
                          </w:tcPr>
                          <w:p w14:paraId="70DB08DF" w14:textId="77777777" w:rsidR="00DB1C51" w:rsidRPr="002317C1" w:rsidRDefault="00DB1C51" w:rsidP="00940A0B">
                            <w:pPr>
                              <w:spacing w:line="259" w:lineRule="auto"/>
                              <w:ind w:left="3"/>
                            </w:pPr>
                            <w:r w:rsidRPr="002317C1">
                              <w:rPr>
                                <w:sz w:val="20"/>
                              </w:rPr>
                              <w:t xml:space="preserve">065/80.34.74 </w:t>
                            </w:r>
                          </w:p>
                        </w:tc>
                        <w:tc>
                          <w:tcPr>
                            <w:tcW w:w="3183" w:type="dxa"/>
                            <w:tcBorders>
                              <w:top w:val="single" w:sz="4" w:space="0" w:color="000000"/>
                              <w:left w:val="single" w:sz="4" w:space="0" w:color="000000"/>
                              <w:bottom w:val="single" w:sz="4" w:space="0" w:color="000000"/>
                              <w:right w:val="single" w:sz="4" w:space="0" w:color="000000"/>
                            </w:tcBorders>
                          </w:tcPr>
                          <w:p w14:paraId="1DF04AF9" w14:textId="77777777" w:rsidR="00DB1C51" w:rsidRPr="002317C1" w:rsidRDefault="00DB1C51" w:rsidP="00940A0B">
                            <w:pPr>
                              <w:spacing w:line="259" w:lineRule="auto"/>
                              <w:ind w:left="4"/>
                            </w:pPr>
                            <w:r w:rsidRPr="002317C1">
                              <w:rPr>
                                <w:b/>
                                <w:sz w:val="20"/>
                              </w:rPr>
                              <w:t xml:space="preserve">Province du Hainaut </w:t>
                            </w:r>
                          </w:p>
                        </w:tc>
                      </w:tr>
                      <w:tr w:rsidR="00DB1C51" w14:paraId="1D2D6C89" w14:textId="77777777" w:rsidTr="00940A0B">
                        <w:tblPrEx>
                          <w:tblCellMar>
                            <w:top w:w="45" w:type="dxa"/>
                            <w:bottom w:w="0" w:type="dxa"/>
                            <w:right w:w="104" w:type="dxa"/>
                          </w:tblCellMar>
                        </w:tblPrEx>
                        <w:trPr>
                          <w:trHeight w:val="425"/>
                        </w:trPr>
                        <w:tc>
                          <w:tcPr>
                            <w:tcW w:w="3140" w:type="dxa"/>
                            <w:tcBorders>
                              <w:top w:val="single" w:sz="4" w:space="0" w:color="000000"/>
                              <w:left w:val="single" w:sz="4" w:space="0" w:color="000000"/>
                              <w:bottom w:val="single" w:sz="4" w:space="0" w:color="000000"/>
                              <w:right w:val="single" w:sz="4" w:space="0" w:color="000000"/>
                            </w:tcBorders>
                            <w:vAlign w:val="center"/>
                          </w:tcPr>
                          <w:p w14:paraId="0BBFDDF5" w14:textId="77777777" w:rsidR="00DB1C51" w:rsidRPr="002317C1" w:rsidRDefault="00DB1C51" w:rsidP="00940A0B">
                            <w:pPr>
                              <w:spacing w:line="259" w:lineRule="auto"/>
                              <w:ind w:left="2"/>
                            </w:pPr>
                            <w:r w:rsidRPr="002317C1">
                              <w:rPr>
                                <w:sz w:val="20"/>
                              </w:rPr>
                              <w:t xml:space="preserve">CPMS Libre  </w:t>
                            </w:r>
                          </w:p>
                        </w:tc>
                        <w:tc>
                          <w:tcPr>
                            <w:tcW w:w="3092" w:type="dxa"/>
                            <w:tcBorders>
                              <w:top w:val="single" w:sz="4" w:space="0" w:color="000000"/>
                              <w:left w:val="single" w:sz="4" w:space="0" w:color="000000"/>
                              <w:bottom w:val="single" w:sz="4" w:space="0" w:color="000000"/>
                              <w:right w:val="single" w:sz="4" w:space="0" w:color="000000"/>
                            </w:tcBorders>
                            <w:vAlign w:val="center"/>
                          </w:tcPr>
                          <w:p w14:paraId="5AB2C742" w14:textId="77777777" w:rsidR="00DB1C51" w:rsidRPr="002317C1" w:rsidRDefault="00DB1C51" w:rsidP="00940A0B">
                            <w:pPr>
                              <w:spacing w:line="259" w:lineRule="auto"/>
                              <w:ind w:left="2"/>
                            </w:pPr>
                            <w:r w:rsidRPr="002317C1">
                              <w:rPr>
                                <w:sz w:val="20"/>
                              </w:rPr>
                              <w:t xml:space="preserve">Rue Paul Pastur, 104 </w:t>
                            </w:r>
                          </w:p>
                        </w:tc>
                        <w:tc>
                          <w:tcPr>
                            <w:tcW w:w="3686" w:type="dxa"/>
                            <w:tcBorders>
                              <w:top w:val="single" w:sz="4" w:space="0" w:color="000000"/>
                              <w:left w:val="single" w:sz="4" w:space="0" w:color="000000"/>
                              <w:bottom w:val="single" w:sz="4" w:space="0" w:color="000000"/>
                              <w:right w:val="single" w:sz="4" w:space="0" w:color="000000"/>
                            </w:tcBorders>
                            <w:vAlign w:val="center"/>
                          </w:tcPr>
                          <w:p w14:paraId="17932537" w14:textId="77777777" w:rsidR="00DB1C51" w:rsidRPr="002317C1" w:rsidRDefault="00DB1C51" w:rsidP="00940A0B">
                            <w:pPr>
                              <w:spacing w:line="259" w:lineRule="auto"/>
                            </w:pPr>
                            <w:r w:rsidRPr="002317C1">
                              <w:rPr>
                                <w:sz w:val="20"/>
                              </w:rPr>
                              <w:t xml:space="preserve">7800 ATH </w:t>
                            </w:r>
                          </w:p>
                        </w:tc>
                        <w:tc>
                          <w:tcPr>
                            <w:tcW w:w="1471" w:type="dxa"/>
                            <w:tcBorders>
                              <w:top w:val="single" w:sz="4" w:space="0" w:color="000000"/>
                              <w:left w:val="single" w:sz="4" w:space="0" w:color="000000"/>
                              <w:bottom w:val="single" w:sz="4" w:space="0" w:color="000000"/>
                              <w:right w:val="single" w:sz="4" w:space="0" w:color="000000"/>
                            </w:tcBorders>
                          </w:tcPr>
                          <w:p w14:paraId="03077A96" w14:textId="77777777" w:rsidR="00DB1C51" w:rsidRPr="002317C1" w:rsidRDefault="00DB1C51" w:rsidP="00940A0B">
                            <w:pPr>
                              <w:spacing w:line="259" w:lineRule="auto"/>
                              <w:ind w:left="3"/>
                            </w:pPr>
                            <w:r w:rsidRPr="002317C1">
                              <w:rPr>
                                <w:sz w:val="20"/>
                              </w:rPr>
                              <w:t xml:space="preserve">068/28.34.47 </w:t>
                            </w:r>
                          </w:p>
                        </w:tc>
                        <w:tc>
                          <w:tcPr>
                            <w:tcW w:w="3183" w:type="dxa"/>
                            <w:tcBorders>
                              <w:top w:val="single" w:sz="4" w:space="0" w:color="000000"/>
                              <w:left w:val="single" w:sz="4" w:space="0" w:color="000000"/>
                              <w:bottom w:val="single" w:sz="4" w:space="0" w:color="000000"/>
                              <w:right w:val="single" w:sz="4" w:space="0" w:color="000000"/>
                            </w:tcBorders>
                          </w:tcPr>
                          <w:p w14:paraId="50F68A88" w14:textId="77777777" w:rsidR="00DB1C51" w:rsidRPr="002317C1" w:rsidRDefault="00DB1C51" w:rsidP="00940A0B">
                            <w:pPr>
                              <w:spacing w:line="259" w:lineRule="auto"/>
                              <w:ind w:left="4"/>
                            </w:pPr>
                            <w:r w:rsidRPr="002317C1">
                              <w:rPr>
                                <w:b/>
                                <w:sz w:val="20"/>
                              </w:rPr>
                              <w:t xml:space="preserve">Province du Hainaut </w:t>
                            </w:r>
                          </w:p>
                        </w:tc>
                      </w:tr>
                    </w:tbl>
                    <w:p w14:paraId="6CDA2054" w14:textId="4D6CFF01" w:rsidR="00DB1C51" w:rsidRDefault="00DB1C51" w:rsidP="00DB1C51">
                      <w:pPr>
                        <w:spacing w:line="259" w:lineRule="auto"/>
                      </w:pPr>
                    </w:p>
                    <w:p w14:paraId="07172BA2" w14:textId="77777777" w:rsidR="00DB1C51" w:rsidRDefault="00DB1C51" w:rsidP="00DB1C51">
                      <w:pPr>
                        <w:spacing w:after="160" w:line="259" w:lineRule="auto"/>
                        <w:rPr>
                          <w:b/>
                          <w:u w:val="single" w:color="000000"/>
                        </w:rPr>
                      </w:pPr>
                      <w:r>
                        <w:rPr>
                          <w:b/>
                          <w:u w:val="single" w:color="000000"/>
                        </w:rPr>
                        <w:br w:type="page"/>
                      </w:r>
                    </w:p>
                    <w:p w14:paraId="1EF195BC" w14:textId="528FE29C" w:rsidR="00DB1C51" w:rsidRPr="00DB1C51" w:rsidRDefault="002861A8" w:rsidP="00DB1C51">
                      <w:pPr>
                        <w:pStyle w:val="Titre4"/>
                      </w:pPr>
                      <w:bookmarkStart w:id="229" w:name="_Annexe_5_:_4"/>
                      <w:bookmarkEnd w:id="229"/>
                      <w:r w:rsidRPr="00BB7A9B">
                        <w:rPr>
                          <w:rFonts w:eastAsia="Times New Roman" w:cs="Arial"/>
                          <w:noProof/>
                          <w:color w:val="000000" w:themeColor="text1"/>
                          <w:sz w:val="20"/>
                          <w:szCs w:val="20"/>
                        </w:rPr>
                        <w:lastRenderedPageBreak/>
                        <w:drawing>
                          <wp:anchor distT="0" distB="0" distL="114300" distR="114300" simplePos="0" relativeHeight="251651584" behindDoc="0" locked="0" layoutInCell="1" allowOverlap="1" wp14:anchorId="17C09E0B" wp14:editId="71E09867">
                            <wp:simplePos x="0" y="0"/>
                            <wp:positionH relativeFrom="margin">
                              <wp:posOffset>8610600</wp:posOffset>
                            </wp:positionH>
                            <wp:positionV relativeFrom="paragraph">
                              <wp:posOffset>-60848</wp:posOffset>
                            </wp:positionV>
                            <wp:extent cx="465667" cy="465667"/>
                            <wp:effectExtent l="0" t="0" r="0" b="0"/>
                            <wp:wrapNone/>
                            <wp:docPr id="56" name="Imag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65667" cy="465667"/>
                                    </a:xfrm>
                                    <a:prstGeom prst="rect">
                                      <a:avLst/>
                                    </a:prstGeom>
                                  </pic:spPr>
                                </pic:pic>
                              </a:graphicData>
                            </a:graphic>
                            <wp14:sizeRelH relativeFrom="margin">
                              <wp14:pctWidth>0</wp14:pctWidth>
                            </wp14:sizeRelH>
                            <wp14:sizeRelV relativeFrom="margin">
                              <wp14:pctHeight>0</wp14:pctHeight>
                            </wp14:sizeRelV>
                          </wp:anchor>
                        </w:drawing>
                      </w:r>
                      <w:r w:rsidR="00DB1C51" w:rsidRPr="00BB7A9B">
                        <w:t>Annexe 5 : Liste des centres psycho-medico-sociaux de l’enseignement ORDINAIRE</w:t>
                      </w:r>
                      <w:r w:rsidR="00DB1C51" w:rsidRPr="00DB1C51">
                        <w:t xml:space="preserve"> </w:t>
                      </w:r>
                    </w:p>
                    <w:p w14:paraId="350A0365" w14:textId="77777777" w:rsidR="00DB1C51" w:rsidRDefault="00DB1C51" w:rsidP="00DB1C51">
                      <w:pPr>
                        <w:spacing w:line="259" w:lineRule="auto"/>
                      </w:pPr>
                      <w:r>
                        <w:t xml:space="preserve"> </w:t>
                      </w:r>
                    </w:p>
                    <w:tbl>
                      <w:tblPr>
                        <w:tblStyle w:val="TableGrid"/>
                        <w:tblW w:w="14572" w:type="dxa"/>
                        <w:tblInd w:w="0" w:type="dxa"/>
                        <w:tblCellMar>
                          <w:top w:w="45" w:type="dxa"/>
                          <w:left w:w="107" w:type="dxa"/>
                          <w:bottom w:w="3" w:type="dxa"/>
                          <w:right w:w="77" w:type="dxa"/>
                        </w:tblCellMar>
                        <w:tblLook w:val="04A0" w:firstRow="1" w:lastRow="0" w:firstColumn="1" w:lastColumn="0" w:noHBand="0" w:noVBand="1"/>
                      </w:tblPr>
                      <w:tblGrid>
                        <w:gridCol w:w="3108"/>
                        <w:gridCol w:w="3113"/>
                        <w:gridCol w:w="3678"/>
                        <w:gridCol w:w="1704"/>
                        <w:gridCol w:w="2958"/>
                        <w:gridCol w:w="11"/>
                      </w:tblGrid>
                      <w:tr w:rsidR="00DB1C51" w14:paraId="7D2240FC" w14:textId="77777777" w:rsidTr="00940A0B">
                        <w:trPr>
                          <w:trHeight w:val="698"/>
                        </w:trPr>
                        <w:tc>
                          <w:tcPr>
                            <w:tcW w:w="3114" w:type="dxa"/>
                            <w:tcBorders>
                              <w:top w:val="single" w:sz="4" w:space="0" w:color="000000"/>
                              <w:left w:val="single" w:sz="4" w:space="0" w:color="000000"/>
                              <w:bottom w:val="single" w:sz="4" w:space="0" w:color="000000"/>
                              <w:right w:val="nil"/>
                            </w:tcBorders>
                            <w:shd w:val="clear" w:color="auto" w:fill="EEECE1"/>
                          </w:tcPr>
                          <w:p w14:paraId="5C311913" w14:textId="77777777" w:rsidR="00DB1C51" w:rsidRDefault="00DB1C51" w:rsidP="009246C2">
                            <w:pPr>
                              <w:spacing w:after="160" w:line="259" w:lineRule="auto"/>
                            </w:pPr>
                          </w:p>
                        </w:tc>
                        <w:tc>
                          <w:tcPr>
                            <w:tcW w:w="6804" w:type="dxa"/>
                            <w:gridSpan w:val="2"/>
                            <w:tcBorders>
                              <w:top w:val="single" w:sz="4" w:space="0" w:color="000000"/>
                              <w:left w:val="nil"/>
                              <w:bottom w:val="single" w:sz="4" w:space="0" w:color="000000"/>
                              <w:right w:val="nil"/>
                            </w:tcBorders>
                            <w:shd w:val="clear" w:color="auto" w:fill="EEECE1"/>
                          </w:tcPr>
                          <w:p w14:paraId="629BD082" w14:textId="77777777" w:rsidR="00DB1C51" w:rsidRDefault="00DB1C51" w:rsidP="009246C2">
                            <w:pPr>
                              <w:spacing w:line="259" w:lineRule="auto"/>
                              <w:ind w:right="345"/>
                              <w:jc w:val="right"/>
                            </w:pPr>
                            <w:r>
                              <w:rPr>
                                <w:b/>
                                <w:sz w:val="36"/>
                              </w:rPr>
                              <w:t xml:space="preserve">CPMS ORDINAIRE </w:t>
                            </w:r>
                          </w:p>
                          <w:p w14:paraId="0E9AE691" w14:textId="77777777" w:rsidR="00DB1C51" w:rsidRDefault="00DB1C51" w:rsidP="009246C2">
                            <w:pPr>
                              <w:spacing w:line="259" w:lineRule="auto"/>
                              <w:ind w:left="1673"/>
                              <w:jc w:val="center"/>
                            </w:pPr>
                            <w:r>
                              <w:rPr>
                                <w:rFonts w:ascii="Georgia" w:eastAsia="Georgia" w:hAnsi="Georgia" w:cs="Georgia"/>
                                <w:b/>
                              </w:rPr>
                              <w:t xml:space="preserve"> </w:t>
                            </w:r>
                          </w:p>
                        </w:tc>
                        <w:tc>
                          <w:tcPr>
                            <w:tcW w:w="1681" w:type="dxa"/>
                            <w:tcBorders>
                              <w:top w:val="single" w:sz="4" w:space="0" w:color="000000"/>
                              <w:left w:val="nil"/>
                              <w:bottom w:val="single" w:sz="4" w:space="0" w:color="000000"/>
                              <w:right w:val="nil"/>
                            </w:tcBorders>
                            <w:shd w:val="clear" w:color="auto" w:fill="EEECE1"/>
                          </w:tcPr>
                          <w:p w14:paraId="678C0C42" w14:textId="77777777" w:rsidR="00DB1C51" w:rsidRDefault="00DB1C51" w:rsidP="009246C2">
                            <w:pPr>
                              <w:spacing w:after="160" w:line="259" w:lineRule="auto"/>
                            </w:pPr>
                          </w:p>
                        </w:tc>
                        <w:tc>
                          <w:tcPr>
                            <w:tcW w:w="2973" w:type="dxa"/>
                            <w:gridSpan w:val="2"/>
                            <w:tcBorders>
                              <w:top w:val="single" w:sz="4" w:space="0" w:color="000000"/>
                              <w:left w:val="nil"/>
                              <w:bottom w:val="single" w:sz="4" w:space="0" w:color="000000"/>
                              <w:right w:val="single" w:sz="4" w:space="0" w:color="000000"/>
                            </w:tcBorders>
                            <w:shd w:val="clear" w:color="auto" w:fill="EEECE1"/>
                          </w:tcPr>
                          <w:p w14:paraId="02BF3A0A" w14:textId="77777777" w:rsidR="00DB1C51" w:rsidRDefault="00DB1C51" w:rsidP="009246C2">
                            <w:pPr>
                              <w:spacing w:after="160" w:line="259" w:lineRule="auto"/>
                            </w:pPr>
                          </w:p>
                        </w:tc>
                      </w:tr>
                      <w:tr w:rsidR="00DB1C51" w14:paraId="754B85C3" w14:textId="77777777" w:rsidTr="00940A0B">
                        <w:trPr>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2623FBF6" w14:textId="77777777" w:rsidR="00DB1C51" w:rsidRPr="00D6624F" w:rsidRDefault="00DB1C51" w:rsidP="00940A0B">
                            <w:pPr>
                              <w:spacing w:line="259" w:lineRule="auto"/>
                              <w:ind w:right="420"/>
                            </w:pPr>
                            <w:r w:rsidRPr="00D6624F">
                              <w:rPr>
                                <w:b/>
                              </w:rPr>
                              <w:t xml:space="preserve">Nom </w:t>
                            </w:r>
                          </w:p>
                        </w:tc>
                        <w:tc>
                          <w:tcPr>
                            <w:tcW w:w="3118" w:type="dxa"/>
                            <w:tcBorders>
                              <w:top w:val="single" w:sz="4" w:space="0" w:color="000000"/>
                              <w:left w:val="single" w:sz="4" w:space="0" w:color="000000"/>
                              <w:bottom w:val="single" w:sz="4" w:space="0" w:color="000000"/>
                              <w:right w:val="single" w:sz="4" w:space="0" w:color="000000"/>
                            </w:tcBorders>
                            <w:vAlign w:val="center"/>
                          </w:tcPr>
                          <w:p w14:paraId="4D85D2E0" w14:textId="77777777" w:rsidR="00DB1C51" w:rsidRPr="00D6624F" w:rsidRDefault="00DB1C51" w:rsidP="00940A0B">
                            <w:pPr>
                              <w:spacing w:line="259" w:lineRule="auto"/>
                              <w:ind w:left="736"/>
                            </w:pPr>
                            <w:r w:rsidRPr="00D6624F">
                              <w:rPr>
                                <w:b/>
                              </w:rPr>
                              <w:t xml:space="preserve">Adresse </w:t>
                            </w:r>
                          </w:p>
                        </w:tc>
                        <w:tc>
                          <w:tcPr>
                            <w:tcW w:w="3686" w:type="dxa"/>
                            <w:tcBorders>
                              <w:top w:val="single" w:sz="4" w:space="0" w:color="000000"/>
                              <w:left w:val="single" w:sz="4" w:space="0" w:color="000000"/>
                              <w:bottom w:val="single" w:sz="4" w:space="0" w:color="000000"/>
                              <w:right w:val="single" w:sz="4" w:space="0" w:color="000000"/>
                            </w:tcBorders>
                            <w:vAlign w:val="center"/>
                          </w:tcPr>
                          <w:p w14:paraId="21F7B24B" w14:textId="77777777" w:rsidR="00DB1C51" w:rsidRPr="00D6624F" w:rsidRDefault="00DB1C51" w:rsidP="00940A0B">
                            <w:pPr>
                              <w:spacing w:line="259" w:lineRule="auto"/>
                              <w:ind w:left="508"/>
                            </w:pPr>
                            <w:r w:rsidRPr="00D6624F">
                              <w:rPr>
                                <w:b/>
                              </w:rPr>
                              <w:t xml:space="preserve">Localité </w:t>
                            </w:r>
                          </w:p>
                        </w:tc>
                        <w:tc>
                          <w:tcPr>
                            <w:tcW w:w="1681" w:type="dxa"/>
                            <w:tcBorders>
                              <w:top w:val="single" w:sz="4" w:space="0" w:color="000000"/>
                              <w:left w:val="single" w:sz="4" w:space="0" w:color="000000"/>
                              <w:bottom w:val="single" w:sz="4" w:space="0" w:color="000000"/>
                              <w:right w:val="single" w:sz="4" w:space="0" w:color="000000"/>
                            </w:tcBorders>
                            <w:vAlign w:val="center"/>
                          </w:tcPr>
                          <w:p w14:paraId="367FB5B2" w14:textId="77777777" w:rsidR="00DB1C51" w:rsidRPr="00D6624F" w:rsidRDefault="00DB1C51" w:rsidP="00940A0B">
                            <w:pPr>
                              <w:spacing w:line="259" w:lineRule="auto"/>
                              <w:ind w:right="31"/>
                            </w:pPr>
                            <w:r w:rsidRPr="00D6624F">
                              <w:rPr>
                                <w:b/>
                              </w:rPr>
                              <w:t xml:space="preserve">Tel. </w:t>
                            </w:r>
                          </w:p>
                        </w:tc>
                        <w:tc>
                          <w:tcPr>
                            <w:tcW w:w="2973" w:type="dxa"/>
                            <w:gridSpan w:val="2"/>
                            <w:tcBorders>
                              <w:top w:val="single" w:sz="4" w:space="0" w:color="000000"/>
                              <w:left w:val="single" w:sz="4" w:space="0" w:color="000000"/>
                              <w:bottom w:val="single" w:sz="4" w:space="0" w:color="000000"/>
                              <w:right w:val="single" w:sz="4" w:space="0" w:color="000000"/>
                            </w:tcBorders>
                            <w:vAlign w:val="center"/>
                          </w:tcPr>
                          <w:p w14:paraId="5C6A4E52" w14:textId="77777777" w:rsidR="00DB1C51" w:rsidRPr="00D6624F" w:rsidRDefault="00DB1C51" w:rsidP="00940A0B">
                            <w:pPr>
                              <w:spacing w:line="259" w:lineRule="auto"/>
                              <w:ind w:right="43"/>
                            </w:pPr>
                            <w:r w:rsidRPr="00D6624F">
                              <w:rPr>
                                <w:b/>
                              </w:rPr>
                              <w:t xml:space="preserve">Arrondissement </w:t>
                            </w:r>
                          </w:p>
                        </w:tc>
                      </w:tr>
                      <w:tr w:rsidR="00DB1C51" w14:paraId="561D61EF" w14:textId="77777777" w:rsidTr="00940A0B">
                        <w:trPr>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6D579235" w14:textId="77777777" w:rsidR="00DB1C51" w:rsidRPr="00D6624F" w:rsidRDefault="00DB1C51" w:rsidP="00940A0B">
                            <w:pPr>
                              <w:spacing w:line="259" w:lineRule="auto"/>
                            </w:pPr>
                            <w:r w:rsidRPr="00D6624F">
                              <w:rPr>
                                <w:sz w:val="20"/>
                              </w:rPr>
                              <w:t xml:space="preserve">CPMS Communal II  </w:t>
                            </w:r>
                          </w:p>
                        </w:tc>
                        <w:tc>
                          <w:tcPr>
                            <w:tcW w:w="3118" w:type="dxa"/>
                            <w:tcBorders>
                              <w:top w:val="single" w:sz="4" w:space="0" w:color="000000"/>
                              <w:left w:val="single" w:sz="4" w:space="0" w:color="000000"/>
                              <w:bottom w:val="single" w:sz="4" w:space="0" w:color="000000"/>
                              <w:right w:val="single" w:sz="4" w:space="0" w:color="000000"/>
                            </w:tcBorders>
                            <w:vAlign w:val="center"/>
                          </w:tcPr>
                          <w:p w14:paraId="5390EB92" w14:textId="77777777" w:rsidR="00DB1C51" w:rsidRPr="0072384D" w:rsidRDefault="00DB1C51" w:rsidP="00940A0B">
                            <w:pPr>
                              <w:spacing w:line="259" w:lineRule="auto"/>
                              <w:ind w:left="1"/>
                            </w:pPr>
                            <w:r w:rsidRPr="0072384D">
                              <w:rPr>
                                <w:sz w:val="20"/>
                              </w:rPr>
                              <w:t>Bd Emile Bockstael 122</w:t>
                            </w:r>
                          </w:p>
                        </w:tc>
                        <w:tc>
                          <w:tcPr>
                            <w:tcW w:w="3686" w:type="dxa"/>
                            <w:tcBorders>
                              <w:top w:val="single" w:sz="4" w:space="0" w:color="000000"/>
                              <w:left w:val="single" w:sz="4" w:space="0" w:color="000000"/>
                              <w:bottom w:val="single" w:sz="4" w:space="0" w:color="000000"/>
                              <w:right w:val="single" w:sz="4" w:space="0" w:color="000000"/>
                            </w:tcBorders>
                            <w:vAlign w:val="center"/>
                          </w:tcPr>
                          <w:p w14:paraId="79AA24AA" w14:textId="77777777" w:rsidR="00DB1C51" w:rsidRPr="0072384D" w:rsidRDefault="00DB1C51" w:rsidP="00940A0B">
                            <w:pPr>
                              <w:spacing w:line="259" w:lineRule="auto"/>
                              <w:ind w:left="1"/>
                            </w:pPr>
                            <w:r w:rsidRPr="0072384D">
                              <w:rPr>
                                <w:sz w:val="20"/>
                              </w:rPr>
                              <w:t xml:space="preserve">1020 BRUXELLES  </w:t>
                            </w:r>
                          </w:p>
                        </w:tc>
                        <w:tc>
                          <w:tcPr>
                            <w:tcW w:w="1681" w:type="dxa"/>
                            <w:tcBorders>
                              <w:top w:val="single" w:sz="4" w:space="0" w:color="000000"/>
                              <w:left w:val="single" w:sz="4" w:space="0" w:color="000000"/>
                              <w:bottom w:val="single" w:sz="4" w:space="0" w:color="000000"/>
                              <w:right w:val="single" w:sz="4" w:space="0" w:color="000000"/>
                            </w:tcBorders>
                            <w:vAlign w:val="center"/>
                          </w:tcPr>
                          <w:p w14:paraId="0F4D8BCA" w14:textId="77777777" w:rsidR="00DB1C51" w:rsidRPr="0072384D" w:rsidRDefault="00DB1C51" w:rsidP="00940A0B">
                            <w:pPr>
                              <w:spacing w:line="259" w:lineRule="auto"/>
                              <w:ind w:left="1"/>
                            </w:pPr>
                            <w:r w:rsidRPr="0072384D">
                              <w:rPr>
                                <w:sz w:val="20"/>
                              </w:rPr>
                              <w:t xml:space="preserve">02/279.63.20 </w:t>
                            </w:r>
                          </w:p>
                        </w:tc>
                        <w:tc>
                          <w:tcPr>
                            <w:tcW w:w="2973" w:type="dxa"/>
                            <w:gridSpan w:val="2"/>
                            <w:tcBorders>
                              <w:top w:val="single" w:sz="4" w:space="0" w:color="000000"/>
                              <w:left w:val="single" w:sz="4" w:space="0" w:color="000000"/>
                              <w:bottom w:val="single" w:sz="4" w:space="0" w:color="000000"/>
                              <w:right w:val="single" w:sz="4" w:space="0" w:color="000000"/>
                            </w:tcBorders>
                            <w:vAlign w:val="center"/>
                          </w:tcPr>
                          <w:p w14:paraId="2CF88BF1" w14:textId="77777777" w:rsidR="00DB1C51" w:rsidRPr="0072384D" w:rsidRDefault="00DB1C51" w:rsidP="00940A0B">
                            <w:pPr>
                              <w:spacing w:line="259" w:lineRule="auto"/>
                              <w:ind w:right="45"/>
                            </w:pPr>
                            <w:r w:rsidRPr="0072384D">
                              <w:rPr>
                                <w:b/>
                                <w:sz w:val="20"/>
                              </w:rPr>
                              <w:t xml:space="preserve">Région de Bruxelles - Capitale </w:t>
                            </w:r>
                          </w:p>
                        </w:tc>
                      </w:tr>
                      <w:tr w:rsidR="00DB1C51" w14:paraId="75B7EDD7" w14:textId="77777777" w:rsidTr="00940A0B">
                        <w:trPr>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4042EF4E" w14:textId="77777777" w:rsidR="00DB1C51" w:rsidRPr="00D6624F" w:rsidRDefault="00DB1C51" w:rsidP="00940A0B">
                            <w:pPr>
                              <w:spacing w:line="259" w:lineRule="auto"/>
                            </w:pPr>
                            <w:r w:rsidRPr="00D6624F">
                              <w:rPr>
                                <w:sz w:val="20"/>
                              </w:rPr>
                              <w:t xml:space="preserve">CPMS Communal III  </w:t>
                            </w:r>
                          </w:p>
                        </w:tc>
                        <w:tc>
                          <w:tcPr>
                            <w:tcW w:w="3118" w:type="dxa"/>
                            <w:tcBorders>
                              <w:top w:val="single" w:sz="4" w:space="0" w:color="000000"/>
                              <w:left w:val="single" w:sz="4" w:space="0" w:color="000000"/>
                              <w:bottom w:val="single" w:sz="4" w:space="0" w:color="000000"/>
                              <w:right w:val="single" w:sz="4" w:space="0" w:color="000000"/>
                            </w:tcBorders>
                            <w:vAlign w:val="center"/>
                          </w:tcPr>
                          <w:p w14:paraId="62E3693D" w14:textId="77777777" w:rsidR="00DB1C51" w:rsidRPr="0072384D" w:rsidRDefault="00DB1C51" w:rsidP="00940A0B">
                            <w:pPr>
                              <w:spacing w:line="259" w:lineRule="auto"/>
                              <w:ind w:left="1"/>
                            </w:pPr>
                            <w:r w:rsidRPr="0072384D">
                              <w:rPr>
                                <w:sz w:val="20"/>
                              </w:rPr>
                              <w:t>Bd Emile Bockstael 122</w:t>
                            </w:r>
                          </w:p>
                        </w:tc>
                        <w:tc>
                          <w:tcPr>
                            <w:tcW w:w="3686" w:type="dxa"/>
                            <w:tcBorders>
                              <w:top w:val="single" w:sz="4" w:space="0" w:color="000000"/>
                              <w:left w:val="single" w:sz="4" w:space="0" w:color="000000"/>
                              <w:bottom w:val="single" w:sz="4" w:space="0" w:color="000000"/>
                              <w:right w:val="single" w:sz="4" w:space="0" w:color="000000"/>
                            </w:tcBorders>
                            <w:vAlign w:val="center"/>
                          </w:tcPr>
                          <w:p w14:paraId="49492433" w14:textId="77777777" w:rsidR="00DB1C51" w:rsidRPr="0072384D" w:rsidRDefault="00DB1C51" w:rsidP="00940A0B">
                            <w:pPr>
                              <w:spacing w:line="259" w:lineRule="auto"/>
                            </w:pPr>
                            <w:r w:rsidRPr="0072384D">
                              <w:rPr>
                                <w:sz w:val="20"/>
                              </w:rPr>
                              <w:t xml:space="preserve">1020 BRUXELLES </w:t>
                            </w:r>
                          </w:p>
                        </w:tc>
                        <w:tc>
                          <w:tcPr>
                            <w:tcW w:w="1681" w:type="dxa"/>
                            <w:tcBorders>
                              <w:top w:val="single" w:sz="4" w:space="0" w:color="000000"/>
                              <w:left w:val="single" w:sz="4" w:space="0" w:color="000000"/>
                              <w:bottom w:val="single" w:sz="4" w:space="0" w:color="000000"/>
                              <w:right w:val="single" w:sz="4" w:space="0" w:color="000000"/>
                            </w:tcBorders>
                            <w:vAlign w:val="center"/>
                          </w:tcPr>
                          <w:p w14:paraId="15FE869B" w14:textId="77777777" w:rsidR="00DB1C51" w:rsidRPr="0072384D" w:rsidRDefault="00DB1C51" w:rsidP="00940A0B">
                            <w:pPr>
                              <w:spacing w:line="259" w:lineRule="auto"/>
                              <w:ind w:left="1"/>
                            </w:pPr>
                            <w:r w:rsidRPr="0072384D">
                              <w:rPr>
                                <w:sz w:val="20"/>
                              </w:rPr>
                              <w:t xml:space="preserve">02/210.18.10 </w:t>
                            </w:r>
                          </w:p>
                        </w:tc>
                        <w:tc>
                          <w:tcPr>
                            <w:tcW w:w="2973" w:type="dxa"/>
                            <w:gridSpan w:val="2"/>
                            <w:tcBorders>
                              <w:top w:val="single" w:sz="4" w:space="0" w:color="000000"/>
                              <w:left w:val="single" w:sz="4" w:space="0" w:color="000000"/>
                              <w:bottom w:val="single" w:sz="4" w:space="0" w:color="000000"/>
                              <w:right w:val="single" w:sz="4" w:space="0" w:color="000000"/>
                            </w:tcBorders>
                            <w:vAlign w:val="center"/>
                          </w:tcPr>
                          <w:p w14:paraId="607EA61F" w14:textId="77777777" w:rsidR="00DB1C51" w:rsidRPr="0072384D" w:rsidRDefault="00DB1C51" w:rsidP="00940A0B">
                            <w:pPr>
                              <w:spacing w:line="259" w:lineRule="auto"/>
                              <w:ind w:right="45"/>
                            </w:pPr>
                            <w:r w:rsidRPr="0072384D">
                              <w:rPr>
                                <w:b/>
                                <w:sz w:val="20"/>
                              </w:rPr>
                              <w:t xml:space="preserve">Région de Bruxelles - Capitale </w:t>
                            </w:r>
                          </w:p>
                        </w:tc>
                      </w:tr>
                      <w:tr w:rsidR="00DB1C51" w14:paraId="68FA0AA6" w14:textId="77777777" w:rsidTr="00940A0B">
                        <w:trPr>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2C2C579A" w14:textId="77777777" w:rsidR="00DB1C51" w:rsidRPr="00D6624F" w:rsidRDefault="00DB1C51" w:rsidP="00940A0B">
                            <w:pPr>
                              <w:spacing w:line="259" w:lineRule="auto"/>
                            </w:pPr>
                            <w:r w:rsidRPr="00D6624F">
                              <w:rPr>
                                <w:sz w:val="20"/>
                              </w:rPr>
                              <w:t xml:space="preserve">CPMS Communal IV </w:t>
                            </w:r>
                          </w:p>
                        </w:tc>
                        <w:tc>
                          <w:tcPr>
                            <w:tcW w:w="3118" w:type="dxa"/>
                            <w:tcBorders>
                              <w:top w:val="single" w:sz="4" w:space="0" w:color="000000"/>
                              <w:left w:val="single" w:sz="4" w:space="0" w:color="000000"/>
                              <w:bottom w:val="single" w:sz="4" w:space="0" w:color="000000"/>
                              <w:right w:val="single" w:sz="4" w:space="0" w:color="000000"/>
                            </w:tcBorders>
                            <w:vAlign w:val="center"/>
                          </w:tcPr>
                          <w:p w14:paraId="3C298A95" w14:textId="77777777" w:rsidR="00DB1C51" w:rsidRPr="0072384D" w:rsidRDefault="00DB1C51" w:rsidP="00940A0B">
                            <w:pPr>
                              <w:spacing w:line="259" w:lineRule="auto"/>
                              <w:ind w:left="1"/>
                            </w:pPr>
                            <w:r w:rsidRPr="0072384D">
                              <w:rPr>
                                <w:sz w:val="20"/>
                              </w:rPr>
                              <w:t xml:space="preserve">Bd Emile Bockstael 122 </w:t>
                            </w:r>
                          </w:p>
                        </w:tc>
                        <w:tc>
                          <w:tcPr>
                            <w:tcW w:w="3686" w:type="dxa"/>
                            <w:tcBorders>
                              <w:top w:val="single" w:sz="4" w:space="0" w:color="000000"/>
                              <w:left w:val="single" w:sz="4" w:space="0" w:color="000000"/>
                              <w:bottom w:val="single" w:sz="4" w:space="0" w:color="000000"/>
                              <w:right w:val="single" w:sz="4" w:space="0" w:color="000000"/>
                            </w:tcBorders>
                            <w:vAlign w:val="center"/>
                          </w:tcPr>
                          <w:p w14:paraId="20B65597" w14:textId="77777777" w:rsidR="00DB1C51" w:rsidRPr="0072384D" w:rsidRDefault="00DB1C51" w:rsidP="00940A0B">
                            <w:pPr>
                              <w:spacing w:line="259" w:lineRule="auto"/>
                              <w:ind w:left="1"/>
                            </w:pPr>
                            <w:r w:rsidRPr="0072384D">
                              <w:rPr>
                                <w:sz w:val="20"/>
                              </w:rPr>
                              <w:t xml:space="preserve">1020 BRUXELLES </w:t>
                            </w:r>
                          </w:p>
                        </w:tc>
                        <w:tc>
                          <w:tcPr>
                            <w:tcW w:w="1681" w:type="dxa"/>
                            <w:tcBorders>
                              <w:top w:val="single" w:sz="4" w:space="0" w:color="000000"/>
                              <w:left w:val="single" w:sz="4" w:space="0" w:color="000000"/>
                              <w:bottom w:val="single" w:sz="4" w:space="0" w:color="000000"/>
                              <w:right w:val="single" w:sz="4" w:space="0" w:color="000000"/>
                            </w:tcBorders>
                            <w:vAlign w:val="center"/>
                          </w:tcPr>
                          <w:p w14:paraId="0DFE4512" w14:textId="77777777" w:rsidR="00DB1C51" w:rsidRPr="0072384D" w:rsidRDefault="00DB1C51" w:rsidP="00940A0B">
                            <w:pPr>
                              <w:spacing w:line="259" w:lineRule="auto"/>
                              <w:ind w:left="1"/>
                            </w:pPr>
                            <w:r w:rsidRPr="0072384D">
                              <w:rPr>
                                <w:sz w:val="20"/>
                              </w:rPr>
                              <w:t xml:space="preserve">02/548.05.10 </w:t>
                            </w:r>
                          </w:p>
                        </w:tc>
                        <w:tc>
                          <w:tcPr>
                            <w:tcW w:w="2973" w:type="dxa"/>
                            <w:gridSpan w:val="2"/>
                            <w:tcBorders>
                              <w:top w:val="single" w:sz="4" w:space="0" w:color="000000"/>
                              <w:left w:val="single" w:sz="4" w:space="0" w:color="000000"/>
                              <w:bottom w:val="single" w:sz="4" w:space="0" w:color="000000"/>
                              <w:right w:val="single" w:sz="4" w:space="0" w:color="000000"/>
                            </w:tcBorders>
                            <w:vAlign w:val="center"/>
                          </w:tcPr>
                          <w:p w14:paraId="6EAC7464" w14:textId="77777777" w:rsidR="00DB1C51" w:rsidRPr="0072384D" w:rsidRDefault="00DB1C51" w:rsidP="00940A0B">
                            <w:pPr>
                              <w:spacing w:line="259" w:lineRule="auto"/>
                              <w:ind w:right="45"/>
                            </w:pPr>
                            <w:r w:rsidRPr="0072384D">
                              <w:rPr>
                                <w:b/>
                                <w:sz w:val="20"/>
                              </w:rPr>
                              <w:t xml:space="preserve">Région de Bruxelles - Capitale </w:t>
                            </w:r>
                          </w:p>
                        </w:tc>
                      </w:tr>
                      <w:tr w:rsidR="00DB1C51" w14:paraId="5211CB55" w14:textId="77777777" w:rsidTr="00940A0B">
                        <w:trPr>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5B7778EA" w14:textId="77777777" w:rsidR="00DB1C51" w:rsidRPr="00D6624F" w:rsidRDefault="00DB1C51" w:rsidP="00940A0B">
                            <w:pPr>
                              <w:spacing w:line="259" w:lineRule="auto"/>
                            </w:pPr>
                            <w:r w:rsidRPr="00D6624F">
                              <w:rPr>
                                <w:sz w:val="20"/>
                              </w:rPr>
                              <w:t xml:space="preserve">CPMS Libre BRUXELLES I </w:t>
                            </w:r>
                          </w:p>
                        </w:tc>
                        <w:tc>
                          <w:tcPr>
                            <w:tcW w:w="3118" w:type="dxa"/>
                            <w:tcBorders>
                              <w:top w:val="single" w:sz="4" w:space="0" w:color="000000"/>
                              <w:left w:val="single" w:sz="4" w:space="0" w:color="000000"/>
                              <w:bottom w:val="single" w:sz="4" w:space="0" w:color="000000"/>
                              <w:right w:val="single" w:sz="4" w:space="0" w:color="000000"/>
                            </w:tcBorders>
                            <w:vAlign w:val="center"/>
                          </w:tcPr>
                          <w:p w14:paraId="11669775" w14:textId="77777777" w:rsidR="00DB1C51" w:rsidRPr="0072384D" w:rsidRDefault="00DB1C51" w:rsidP="00940A0B">
                            <w:pPr>
                              <w:spacing w:line="259" w:lineRule="auto"/>
                              <w:ind w:left="1"/>
                            </w:pPr>
                            <w:r w:rsidRPr="0072384D">
                              <w:rPr>
                                <w:sz w:val="20"/>
                              </w:rPr>
                              <w:t xml:space="preserve">Rue de Dinant, 39 </w:t>
                            </w:r>
                          </w:p>
                        </w:tc>
                        <w:tc>
                          <w:tcPr>
                            <w:tcW w:w="3686" w:type="dxa"/>
                            <w:tcBorders>
                              <w:top w:val="single" w:sz="4" w:space="0" w:color="000000"/>
                              <w:left w:val="single" w:sz="4" w:space="0" w:color="000000"/>
                              <w:bottom w:val="single" w:sz="4" w:space="0" w:color="000000"/>
                              <w:right w:val="single" w:sz="4" w:space="0" w:color="000000"/>
                            </w:tcBorders>
                            <w:vAlign w:val="center"/>
                          </w:tcPr>
                          <w:p w14:paraId="27CD0CF1" w14:textId="77777777" w:rsidR="00DB1C51" w:rsidRPr="0072384D" w:rsidRDefault="00DB1C51" w:rsidP="00940A0B">
                            <w:pPr>
                              <w:spacing w:line="259" w:lineRule="auto"/>
                              <w:ind w:left="1"/>
                            </w:pPr>
                            <w:r w:rsidRPr="0072384D">
                              <w:rPr>
                                <w:sz w:val="20"/>
                              </w:rPr>
                              <w:t xml:space="preserve">1000 BRUXELLES </w:t>
                            </w:r>
                          </w:p>
                        </w:tc>
                        <w:tc>
                          <w:tcPr>
                            <w:tcW w:w="1681" w:type="dxa"/>
                            <w:tcBorders>
                              <w:top w:val="single" w:sz="4" w:space="0" w:color="000000"/>
                              <w:left w:val="single" w:sz="4" w:space="0" w:color="000000"/>
                              <w:bottom w:val="single" w:sz="4" w:space="0" w:color="000000"/>
                              <w:right w:val="single" w:sz="4" w:space="0" w:color="000000"/>
                            </w:tcBorders>
                            <w:vAlign w:val="center"/>
                          </w:tcPr>
                          <w:p w14:paraId="00763E30" w14:textId="77777777" w:rsidR="00DB1C51" w:rsidRPr="0072384D" w:rsidRDefault="00DB1C51" w:rsidP="00940A0B">
                            <w:pPr>
                              <w:spacing w:line="259" w:lineRule="auto"/>
                              <w:ind w:left="1"/>
                            </w:pPr>
                            <w:r w:rsidRPr="0072384D">
                              <w:rPr>
                                <w:sz w:val="20"/>
                              </w:rPr>
                              <w:t xml:space="preserve">02/512.98.36 </w:t>
                            </w:r>
                          </w:p>
                        </w:tc>
                        <w:tc>
                          <w:tcPr>
                            <w:tcW w:w="2973" w:type="dxa"/>
                            <w:gridSpan w:val="2"/>
                            <w:tcBorders>
                              <w:top w:val="single" w:sz="4" w:space="0" w:color="000000"/>
                              <w:left w:val="single" w:sz="4" w:space="0" w:color="000000"/>
                              <w:bottom w:val="single" w:sz="4" w:space="0" w:color="000000"/>
                              <w:right w:val="single" w:sz="4" w:space="0" w:color="000000"/>
                            </w:tcBorders>
                            <w:vAlign w:val="center"/>
                          </w:tcPr>
                          <w:p w14:paraId="533C7999" w14:textId="77777777" w:rsidR="00DB1C51" w:rsidRPr="0072384D" w:rsidRDefault="00DB1C51" w:rsidP="00940A0B">
                            <w:pPr>
                              <w:spacing w:line="259" w:lineRule="auto"/>
                              <w:ind w:right="45"/>
                            </w:pPr>
                            <w:r w:rsidRPr="0072384D">
                              <w:rPr>
                                <w:b/>
                                <w:sz w:val="20"/>
                              </w:rPr>
                              <w:t xml:space="preserve">Région de Bruxelles - Capitale </w:t>
                            </w:r>
                          </w:p>
                        </w:tc>
                      </w:tr>
                      <w:tr w:rsidR="00DB1C51" w14:paraId="7F018A36" w14:textId="77777777" w:rsidTr="00940A0B">
                        <w:trPr>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0FB25EA3" w14:textId="77777777" w:rsidR="00DB1C51" w:rsidRPr="00D6624F" w:rsidRDefault="00DB1C51" w:rsidP="00940A0B">
                            <w:pPr>
                              <w:spacing w:line="259" w:lineRule="auto"/>
                            </w:pPr>
                            <w:r w:rsidRPr="00D6624F">
                              <w:rPr>
                                <w:sz w:val="20"/>
                              </w:rPr>
                              <w:t xml:space="preserve">CPMS Libre BRUXELLES II </w:t>
                            </w:r>
                          </w:p>
                        </w:tc>
                        <w:tc>
                          <w:tcPr>
                            <w:tcW w:w="3118" w:type="dxa"/>
                            <w:tcBorders>
                              <w:top w:val="single" w:sz="4" w:space="0" w:color="000000"/>
                              <w:left w:val="single" w:sz="4" w:space="0" w:color="000000"/>
                              <w:bottom w:val="single" w:sz="4" w:space="0" w:color="000000"/>
                              <w:right w:val="single" w:sz="4" w:space="0" w:color="000000"/>
                            </w:tcBorders>
                            <w:vAlign w:val="center"/>
                          </w:tcPr>
                          <w:p w14:paraId="48E55620" w14:textId="77777777" w:rsidR="00DB1C51" w:rsidRPr="0072384D" w:rsidRDefault="00DB1C51" w:rsidP="00940A0B">
                            <w:pPr>
                              <w:spacing w:line="259" w:lineRule="auto"/>
                              <w:ind w:left="1"/>
                            </w:pPr>
                            <w:r w:rsidRPr="0072384D">
                              <w:rPr>
                                <w:sz w:val="20"/>
                              </w:rPr>
                              <w:t xml:space="preserve">Rue de Dinant, 39 </w:t>
                            </w:r>
                          </w:p>
                        </w:tc>
                        <w:tc>
                          <w:tcPr>
                            <w:tcW w:w="3686" w:type="dxa"/>
                            <w:tcBorders>
                              <w:top w:val="single" w:sz="4" w:space="0" w:color="000000"/>
                              <w:left w:val="single" w:sz="4" w:space="0" w:color="000000"/>
                              <w:bottom w:val="single" w:sz="4" w:space="0" w:color="000000"/>
                              <w:right w:val="single" w:sz="4" w:space="0" w:color="000000"/>
                            </w:tcBorders>
                            <w:vAlign w:val="center"/>
                          </w:tcPr>
                          <w:p w14:paraId="2125EB55" w14:textId="77777777" w:rsidR="00DB1C51" w:rsidRPr="0072384D" w:rsidRDefault="00DB1C51" w:rsidP="00940A0B">
                            <w:pPr>
                              <w:spacing w:line="259" w:lineRule="auto"/>
                              <w:ind w:left="1"/>
                            </w:pPr>
                            <w:r w:rsidRPr="0072384D">
                              <w:rPr>
                                <w:sz w:val="20"/>
                              </w:rPr>
                              <w:t xml:space="preserve">1000 BRUXELLES </w:t>
                            </w:r>
                          </w:p>
                        </w:tc>
                        <w:tc>
                          <w:tcPr>
                            <w:tcW w:w="1681" w:type="dxa"/>
                            <w:tcBorders>
                              <w:top w:val="single" w:sz="4" w:space="0" w:color="000000"/>
                              <w:left w:val="single" w:sz="4" w:space="0" w:color="000000"/>
                              <w:bottom w:val="single" w:sz="4" w:space="0" w:color="000000"/>
                              <w:right w:val="single" w:sz="4" w:space="0" w:color="000000"/>
                            </w:tcBorders>
                            <w:vAlign w:val="center"/>
                          </w:tcPr>
                          <w:p w14:paraId="46C1F053" w14:textId="77777777" w:rsidR="00DB1C51" w:rsidRPr="0072384D" w:rsidRDefault="00DB1C51" w:rsidP="00940A0B">
                            <w:pPr>
                              <w:spacing w:line="259" w:lineRule="auto"/>
                              <w:ind w:left="1"/>
                            </w:pPr>
                            <w:r w:rsidRPr="0072384D">
                              <w:rPr>
                                <w:sz w:val="20"/>
                              </w:rPr>
                              <w:t xml:space="preserve">02/512.87.17 </w:t>
                            </w:r>
                          </w:p>
                        </w:tc>
                        <w:tc>
                          <w:tcPr>
                            <w:tcW w:w="2973" w:type="dxa"/>
                            <w:gridSpan w:val="2"/>
                            <w:tcBorders>
                              <w:top w:val="single" w:sz="4" w:space="0" w:color="000000"/>
                              <w:left w:val="single" w:sz="4" w:space="0" w:color="000000"/>
                              <w:bottom w:val="single" w:sz="4" w:space="0" w:color="000000"/>
                              <w:right w:val="single" w:sz="4" w:space="0" w:color="000000"/>
                            </w:tcBorders>
                            <w:vAlign w:val="center"/>
                          </w:tcPr>
                          <w:p w14:paraId="192D6ED4" w14:textId="77777777" w:rsidR="00DB1C51" w:rsidRPr="0072384D" w:rsidRDefault="00DB1C51" w:rsidP="00940A0B">
                            <w:pPr>
                              <w:spacing w:line="259" w:lineRule="auto"/>
                              <w:ind w:right="45"/>
                            </w:pPr>
                            <w:r w:rsidRPr="0072384D">
                              <w:rPr>
                                <w:b/>
                                <w:sz w:val="20"/>
                              </w:rPr>
                              <w:t xml:space="preserve">Région de Bruxelles - Capitale </w:t>
                            </w:r>
                          </w:p>
                        </w:tc>
                      </w:tr>
                      <w:tr w:rsidR="00DB1C51" w14:paraId="737D3BE6" w14:textId="77777777" w:rsidTr="00940A0B">
                        <w:trPr>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79203997" w14:textId="77777777" w:rsidR="00DB1C51" w:rsidRPr="00D6624F" w:rsidRDefault="00DB1C51" w:rsidP="00940A0B">
                            <w:pPr>
                              <w:spacing w:line="259" w:lineRule="auto"/>
                            </w:pPr>
                            <w:r w:rsidRPr="00D6624F">
                              <w:rPr>
                                <w:sz w:val="20"/>
                              </w:rPr>
                              <w:t xml:space="preserve">CPMS Libre BRUXELLES Sud </w:t>
                            </w:r>
                          </w:p>
                        </w:tc>
                        <w:tc>
                          <w:tcPr>
                            <w:tcW w:w="3118" w:type="dxa"/>
                            <w:tcBorders>
                              <w:top w:val="single" w:sz="4" w:space="0" w:color="000000"/>
                              <w:left w:val="single" w:sz="4" w:space="0" w:color="000000"/>
                              <w:bottom w:val="single" w:sz="4" w:space="0" w:color="000000"/>
                              <w:right w:val="single" w:sz="4" w:space="0" w:color="000000"/>
                            </w:tcBorders>
                            <w:vAlign w:val="center"/>
                          </w:tcPr>
                          <w:p w14:paraId="644E5F59" w14:textId="77777777" w:rsidR="00DB1C51" w:rsidRPr="0072384D" w:rsidRDefault="00DB1C51" w:rsidP="00940A0B">
                            <w:pPr>
                              <w:spacing w:line="259" w:lineRule="auto"/>
                              <w:ind w:left="1"/>
                            </w:pPr>
                            <w:r w:rsidRPr="0072384D">
                              <w:rPr>
                                <w:sz w:val="20"/>
                              </w:rPr>
                              <w:t xml:space="preserve">Rue de Dinant, 39 </w:t>
                            </w:r>
                          </w:p>
                        </w:tc>
                        <w:tc>
                          <w:tcPr>
                            <w:tcW w:w="3686" w:type="dxa"/>
                            <w:tcBorders>
                              <w:top w:val="single" w:sz="4" w:space="0" w:color="000000"/>
                              <w:left w:val="single" w:sz="4" w:space="0" w:color="000000"/>
                              <w:bottom w:val="single" w:sz="4" w:space="0" w:color="000000"/>
                              <w:right w:val="single" w:sz="4" w:space="0" w:color="000000"/>
                            </w:tcBorders>
                            <w:vAlign w:val="center"/>
                          </w:tcPr>
                          <w:p w14:paraId="2DACBF29" w14:textId="77777777" w:rsidR="00DB1C51" w:rsidRPr="0072384D" w:rsidRDefault="00DB1C51" w:rsidP="00940A0B">
                            <w:pPr>
                              <w:spacing w:line="259" w:lineRule="auto"/>
                              <w:ind w:left="1"/>
                            </w:pPr>
                            <w:r w:rsidRPr="0072384D">
                              <w:rPr>
                                <w:sz w:val="20"/>
                              </w:rPr>
                              <w:t xml:space="preserve">1000 BRUXELLES </w:t>
                            </w:r>
                          </w:p>
                        </w:tc>
                        <w:tc>
                          <w:tcPr>
                            <w:tcW w:w="1681" w:type="dxa"/>
                            <w:tcBorders>
                              <w:top w:val="single" w:sz="4" w:space="0" w:color="000000"/>
                              <w:left w:val="single" w:sz="4" w:space="0" w:color="000000"/>
                              <w:bottom w:val="single" w:sz="4" w:space="0" w:color="000000"/>
                              <w:right w:val="single" w:sz="4" w:space="0" w:color="000000"/>
                            </w:tcBorders>
                            <w:vAlign w:val="center"/>
                          </w:tcPr>
                          <w:p w14:paraId="572E5BF7" w14:textId="77777777" w:rsidR="00DB1C51" w:rsidRPr="0072384D" w:rsidRDefault="00DB1C51" w:rsidP="00940A0B">
                            <w:pPr>
                              <w:spacing w:line="259" w:lineRule="auto"/>
                              <w:ind w:left="1"/>
                            </w:pPr>
                            <w:r w:rsidRPr="0072384D">
                              <w:rPr>
                                <w:sz w:val="20"/>
                              </w:rPr>
                              <w:t xml:space="preserve">02/344.57.54 </w:t>
                            </w:r>
                          </w:p>
                        </w:tc>
                        <w:tc>
                          <w:tcPr>
                            <w:tcW w:w="2973" w:type="dxa"/>
                            <w:gridSpan w:val="2"/>
                            <w:tcBorders>
                              <w:top w:val="single" w:sz="4" w:space="0" w:color="000000"/>
                              <w:left w:val="single" w:sz="4" w:space="0" w:color="000000"/>
                              <w:bottom w:val="single" w:sz="4" w:space="0" w:color="000000"/>
                              <w:right w:val="single" w:sz="4" w:space="0" w:color="000000"/>
                            </w:tcBorders>
                            <w:vAlign w:val="center"/>
                          </w:tcPr>
                          <w:p w14:paraId="288AE4EE" w14:textId="77777777" w:rsidR="00DB1C51" w:rsidRPr="0072384D" w:rsidRDefault="00DB1C51" w:rsidP="00940A0B">
                            <w:pPr>
                              <w:spacing w:line="259" w:lineRule="auto"/>
                              <w:ind w:right="45"/>
                            </w:pPr>
                            <w:r w:rsidRPr="0072384D">
                              <w:rPr>
                                <w:b/>
                                <w:sz w:val="20"/>
                              </w:rPr>
                              <w:t xml:space="preserve">Région de Bruxelles - Capitale </w:t>
                            </w:r>
                          </w:p>
                        </w:tc>
                      </w:tr>
                      <w:tr w:rsidR="00DB1C51" w14:paraId="55B89498" w14:textId="77777777" w:rsidTr="00940A0B">
                        <w:trPr>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266FE4A9" w14:textId="77777777" w:rsidR="00DB1C51" w:rsidRPr="00D6624F" w:rsidRDefault="00DB1C51" w:rsidP="00940A0B">
                            <w:pPr>
                              <w:spacing w:line="259" w:lineRule="auto"/>
                            </w:pPr>
                            <w:r w:rsidRPr="00D6624F">
                              <w:rPr>
                                <w:sz w:val="20"/>
                              </w:rPr>
                              <w:t xml:space="preserve">CPMS Libre BRUXELLES Nord </w:t>
                            </w:r>
                          </w:p>
                        </w:tc>
                        <w:tc>
                          <w:tcPr>
                            <w:tcW w:w="3118" w:type="dxa"/>
                            <w:tcBorders>
                              <w:top w:val="single" w:sz="4" w:space="0" w:color="000000"/>
                              <w:left w:val="single" w:sz="4" w:space="0" w:color="000000"/>
                              <w:bottom w:val="single" w:sz="4" w:space="0" w:color="000000"/>
                              <w:right w:val="single" w:sz="4" w:space="0" w:color="000000"/>
                            </w:tcBorders>
                            <w:vAlign w:val="center"/>
                          </w:tcPr>
                          <w:p w14:paraId="2DA3F5D9" w14:textId="77777777" w:rsidR="00DB1C51" w:rsidRPr="0072384D" w:rsidRDefault="00DB1C51" w:rsidP="00940A0B">
                            <w:pPr>
                              <w:spacing w:line="259" w:lineRule="auto"/>
                              <w:ind w:left="1"/>
                            </w:pPr>
                            <w:r w:rsidRPr="0072384D">
                              <w:rPr>
                                <w:sz w:val="20"/>
                              </w:rPr>
                              <w:t xml:space="preserve">Rue de Dinant, 39 </w:t>
                            </w:r>
                          </w:p>
                        </w:tc>
                        <w:tc>
                          <w:tcPr>
                            <w:tcW w:w="3686" w:type="dxa"/>
                            <w:tcBorders>
                              <w:top w:val="single" w:sz="4" w:space="0" w:color="000000"/>
                              <w:left w:val="single" w:sz="4" w:space="0" w:color="000000"/>
                              <w:bottom w:val="single" w:sz="4" w:space="0" w:color="000000"/>
                              <w:right w:val="single" w:sz="4" w:space="0" w:color="000000"/>
                            </w:tcBorders>
                            <w:vAlign w:val="center"/>
                          </w:tcPr>
                          <w:p w14:paraId="061B4021" w14:textId="77777777" w:rsidR="00DB1C51" w:rsidRPr="0072384D" w:rsidRDefault="00DB1C51" w:rsidP="00940A0B">
                            <w:pPr>
                              <w:spacing w:line="259" w:lineRule="auto"/>
                              <w:ind w:left="1"/>
                            </w:pPr>
                            <w:r w:rsidRPr="0072384D">
                              <w:rPr>
                                <w:sz w:val="20"/>
                              </w:rPr>
                              <w:t xml:space="preserve">1000 BRUXELLES </w:t>
                            </w:r>
                          </w:p>
                        </w:tc>
                        <w:tc>
                          <w:tcPr>
                            <w:tcW w:w="1681" w:type="dxa"/>
                            <w:tcBorders>
                              <w:top w:val="single" w:sz="4" w:space="0" w:color="000000"/>
                              <w:left w:val="single" w:sz="4" w:space="0" w:color="000000"/>
                              <w:bottom w:val="single" w:sz="4" w:space="0" w:color="000000"/>
                              <w:right w:val="single" w:sz="4" w:space="0" w:color="000000"/>
                            </w:tcBorders>
                            <w:vAlign w:val="center"/>
                          </w:tcPr>
                          <w:p w14:paraId="5E77F19A" w14:textId="77777777" w:rsidR="00DB1C51" w:rsidRPr="0072384D" w:rsidRDefault="00DB1C51" w:rsidP="00940A0B">
                            <w:pPr>
                              <w:spacing w:line="259" w:lineRule="auto"/>
                              <w:ind w:left="1"/>
                            </w:pPr>
                            <w:r w:rsidRPr="0072384D">
                              <w:rPr>
                                <w:sz w:val="20"/>
                              </w:rPr>
                              <w:t>02/511.13.47</w:t>
                            </w:r>
                          </w:p>
                        </w:tc>
                        <w:tc>
                          <w:tcPr>
                            <w:tcW w:w="2973" w:type="dxa"/>
                            <w:gridSpan w:val="2"/>
                            <w:tcBorders>
                              <w:top w:val="single" w:sz="4" w:space="0" w:color="000000"/>
                              <w:left w:val="single" w:sz="4" w:space="0" w:color="000000"/>
                              <w:bottom w:val="single" w:sz="4" w:space="0" w:color="000000"/>
                              <w:right w:val="single" w:sz="4" w:space="0" w:color="000000"/>
                            </w:tcBorders>
                            <w:vAlign w:val="center"/>
                          </w:tcPr>
                          <w:p w14:paraId="3A7C82F4" w14:textId="77777777" w:rsidR="00DB1C51" w:rsidRPr="0072384D" w:rsidRDefault="00DB1C51" w:rsidP="00940A0B">
                            <w:pPr>
                              <w:spacing w:line="259" w:lineRule="auto"/>
                              <w:ind w:right="45"/>
                            </w:pPr>
                            <w:r w:rsidRPr="0072384D">
                              <w:rPr>
                                <w:b/>
                                <w:sz w:val="20"/>
                              </w:rPr>
                              <w:t xml:space="preserve">Région de Bruxelles - Capitale </w:t>
                            </w:r>
                          </w:p>
                        </w:tc>
                      </w:tr>
                      <w:tr w:rsidR="00DB1C51" w14:paraId="1B36E784" w14:textId="77777777" w:rsidTr="00940A0B">
                        <w:trPr>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25296FC6" w14:textId="77777777" w:rsidR="00DB1C51" w:rsidRPr="00D6624F" w:rsidRDefault="00DB1C51" w:rsidP="00940A0B">
                            <w:pPr>
                              <w:spacing w:line="259" w:lineRule="auto"/>
                            </w:pPr>
                            <w:r w:rsidRPr="00D6624F">
                              <w:rPr>
                                <w:sz w:val="20"/>
                              </w:rPr>
                              <w:t xml:space="preserve">CPMS Libre BRUXELLES Nord-Ouest </w:t>
                            </w:r>
                          </w:p>
                        </w:tc>
                        <w:tc>
                          <w:tcPr>
                            <w:tcW w:w="3118" w:type="dxa"/>
                            <w:tcBorders>
                              <w:top w:val="single" w:sz="4" w:space="0" w:color="000000"/>
                              <w:left w:val="single" w:sz="4" w:space="0" w:color="000000"/>
                              <w:bottom w:val="single" w:sz="4" w:space="0" w:color="000000"/>
                              <w:right w:val="single" w:sz="4" w:space="0" w:color="000000"/>
                            </w:tcBorders>
                            <w:vAlign w:val="center"/>
                          </w:tcPr>
                          <w:p w14:paraId="41B1CFA1" w14:textId="77777777" w:rsidR="00DB1C51" w:rsidRPr="0072384D" w:rsidRDefault="00DB1C51" w:rsidP="00940A0B">
                            <w:pPr>
                              <w:spacing w:line="259" w:lineRule="auto"/>
                              <w:ind w:left="1"/>
                            </w:pPr>
                            <w:r w:rsidRPr="0072384D">
                              <w:rPr>
                                <w:sz w:val="20"/>
                              </w:rPr>
                              <w:t xml:space="preserve">Rue de Dinant, 39 </w:t>
                            </w:r>
                          </w:p>
                        </w:tc>
                        <w:tc>
                          <w:tcPr>
                            <w:tcW w:w="3686" w:type="dxa"/>
                            <w:tcBorders>
                              <w:top w:val="single" w:sz="4" w:space="0" w:color="000000"/>
                              <w:left w:val="single" w:sz="4" w:space="0" w:color="000000"/>
                              <w:bottom w:val="single" w:sz="4" w:space="0" w:color="000000"/>
                              <w:right w:val="single" w:sz="4" w:space="0" w:color="000000"/>
                            </w:tcBorders>
                            <w:vAlign w:val="center"/>
                          </w:tcPr>
                          <w:p w14:paraId="5D771F04" w14:textId="77777777" w:rsidR="00DB1C51" w:rsidRPr="0072384D" w:rsidRDefault="00DB1C51" w:rsidP="00940A0B">
                            <w:pPr>
                              <w:spacing w:line="259" w:lineRule="auto"/>
                              <w:ind w:left="1"/>
                            </w:pPr>
                            <w:r w:rsidRPr="0072384D">
                              <w:rPr>
                                <w:sz w:val="20"/>
                              </w:rPr>
                              <w:t xml:space="preserve">1000 BRUXELLES </w:t>
                            </w:r>
                          </w:p>
                        </w:tc>
                        <w:tc>
                          <w:tcPr>
                            <w:tcW w:w="1681" w:type="dxa"/>
                            <w:tcBorders>
                              <w:top w:val="single" w:sz="4" w:space="0" w:color="000000"/>
                              <w:left w:val="single" w:sz="4" w:space="0" w:color="000000"/>
                              <w:bottom w:val="single" w:sz="4" w:space="0" w:color="000000"/>
                              <w:right w:val="single" w:sz="4" w:space="0" w:color="000000"/>
                            </w:tcBorders>
                            <w:vAlign w:val="center"/>
                          </w:tcPr>
                          <w:p w14:paraId="3DEDB9E4" w14:textId="77777777" w:rsidR="00DB1C51" w:rsidRPr="0072384D" w:rsidRDefault="00DB1C51" w:rsidP="00940A0B">
                            <w:pPr>
                              <w:spacing w:line="259" w:lineRule="auto"/>
                              <w:ind w:left="1"/>
                            </w:pPr>
                            <w:r w:rsidRPr="0072384D">
                              <w:rPr>
                                <w:sz w:val="20"/>
                              </w:rPr>
                              <w:t xml:space="preserve">02/512.65.78 </w:t>
                            </w:r>
                          </w:p>
                        </w:tc>
                        <w:tc>
                          <w:tcPr>
                            <w:tcW w:w="2973" w:type="dxa"/>
                            <w:gridSpan w:val="2"/>
                            <w:tcBorders>
                              <w:top w:val="single" w:sz="4" w:space="0" w:color="000000"/>
                              <w:left w:val="single" w:sz="4" w:space="0" w:color="000000"/>
                              <w:bottom w:val="single" w:sz="4" w:space="0" w:color="000000"/>
                              <w:right w:val="single" w:sz="4" w:space="0" w:color="000000"/>
                            </w:tcBorders>
                            <w:vAlign w:val="center"/>
                          </w:tcPr>
                          <w:p w14:paraId="640126B5" w14:textId="77777777" w:rsidR="00DB1C51" w:rsidRPr="0072384D" w:rsidRDefault="00DB1C51" w:rsidP="00940A0B">
                            <w:pPr>
                              <w:spacing w:line="259" w:lineRule="auto"/>
                              <w:ind w:right="45"/>
                            </w:pPr>
                            <w:r w:rsidRPr="0072384D">
                              <w:rPr>
                                <w:b/>
                                <w:sz w:val="20"/>
                              </w:rPr>
                              <w:t xml:space="preserve">Région de Bruxelles - Capitale </w:t>
                            </w:r>
                          </w:p>
                        </w:tc>
                      </w:tr>
                      <w:tr w:rsidR="00DB1C51" w14:paraId="78D7C7E3" w14:textId="77777777" w:rsidTr="00940A0B">
                        <w:trPr>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245C6CCD" w14:textId="77777777" w:rsidR="00DB1C51" w:rsidRPr="00D6624F" w:rsidRDefault="00DB1C51" w:rsidP="00940A0B">
                            <w:pPr>
                              <w:spacing w:line="259" w:lineRule="auto"/>
                            </w:pPr>
                            <w:r w:rsidRPr="00D6624F">
                              <w:rPr>
                                <w:sz w:val="20"/>
                              </w:rPr>
                              <w:t xml:space="preserve">CPMS Communal I </w:t>
                            </w:r>
                          </w:p>
                        </w:tc>
                        <w:tc>
                          <w:tcPr>
                            <w:tcW w:w="3118" w:type="dxa"/>
                            <w:tcBorders>
                              <w:top w:val="single" w:sz="4" w:space="0" w:color="000000"/>
                              <w:left w:val="single" w:sz="4" w:space="0" w:color="000000"/>
                              <w:bottom w:val="single" w:sz="4" w:space="0" w:color="000000"/>
                              <w:right w:val="single" w:sz="4" w:space="0" w:color="000000"/>
                            </w:tcBorders>
                            <w:vAlign w:val="center"/>
                          </w:tcPr>
                          <w:p w14:paraId="08C6B0A5" w14:textId="77777777" w:rsidR="00DB1C51" w:rsidRPr="0072384D" w:rsidRDefault="00DB1C51" w:rsidP="00940A0B">
                            <w:pPr>
                              <w:spacing w:line="259" w:lineRule="auto"/>
                              <w:ind w:left="1"/>
                            </w:pPr>
                            <w:r w:rsidRPr="0072384D">
                              <w:rPr>
                                <w:sz w:val="20"/>
                              </w:rPr>
                              <w:t>Bd Emile Bockstael 122</w:t>
                            </w:r>
                          </w:p>
                        </w:tc>
                        <w:tc>
                          <w:tcPr>
                            <w:tcW w:w="3686" w:type="dxa"/>
                            <w:tcBorders>
                              <w:top w:val="single" w:sz="4" w:space="0" w:color="000000"/>
                              <w:left w:val="single" w:sz="4" w:space="0" w:color="000000"/>
                              <w:bottom w:val="single" w:sz="4" w:space="0" w:color="000000"/>
                              <w:right w:val="single" w:sz="4" w:space="0" w:color="000000"/>
                            </w:tcBorders>
                            <w:vAlign w:val="center"/>
                          </w:tcPr>
                          <w:p w14:paraId="497357F2" w14:textId="77777777" w:rsidR="00DB1C51" w:rsidRPr="0072384D" w:rsidRDefault="00DB1C51" w:rsidP="00940A0B">
                            <w:pPr>
                              <w:spacing w:line="259" w:lineRule="auto"/>
                              <w:ind w:left="1"/>
                            </w:pPr>
                            <w:r w:rsidRPr="0072384D">
                              <w:rPr>
                                <w:sz w:val="20"/>
                              </w:rPr>
                              <w:t xml:space="preserve">1020 BRUXELLES </w:t>
                            </w:r>
                          </w:p>
                        </w:tc>
                        <w:tc>
                          <w:tcPr>
                            <w:tcW w:w="1681" w:type="dxa"/>
                            <w:tcBorders>
                              <w:top w:val="single" w:sz="4" w:space="0" w:color="000000"/>
                              <w:left w:val="single" w:sz="4" w:space="0" w:color="000000"/>
                              <w:bottom w:val="single" w:sz="4" w:space="0" w:color="000000"/>
                              <w:right w:val="single" w:sz="4" w:space="0" w:color="000000"/>
                            </w:tcBorders>
                            <w:vAlign w:val="center"/>
                          </w:tcPr>
                          <w:p w14:paraId="6901CCFB" w14:textId="77777777" w:rsidR="00DB1C51" w:rsidRPr="0072384D" w:rsidRDefault="00DB1C51" w:rsidP="00940A0B">
                            <w:pPr>
                              <w:spacing w:line="259" w:lineRule="auto"/>
                              <w:ind w:left="1"/>
                            </w:pPr>
                            <w:r w:rsidRPr="0072384D">
                              <w:rPr>
                                <w:sz w:val="20"/>
                              </w:rPr>
                              <w:t xml:space="preserve">02/279.63.00 </w:t>
                            </w:r>
                          </w:p>
                        </w:tc>
                        <w:tc>
                          <w:tcPr>
                            <w:tcW w:w="2973" w:type="dxa"/>
                            <w:gridSpan w:val="2"/>
                            <w:tcBorders>
                              <w:top w:val="single" w:sz="4" w:space="0" w:color="000000"/>
                              <w:left w:val="single" w:sz="4" w:space="0" w:color="000000"/>
                              <w:bottom w:val="single" w:sz="4" w:space="0" w:color="000000"/>
                              <w:right w:val="single" w:sz="4" w:space="0" w:color="000000"/>
                            </w:tcBorders>
                            <w:vAlign w:val="center"/>
                          </w:tcPr>
                          <w:p w14:paraId="0521B2DF" w14:textId="77777777" w:rsidR="00DB1C51" w:rsidRPr="0072384D" w:rsidRDefault="00DB1C51" w:rsidP="00940A0B">
                            <w:pPr>
                              <w:spacing w:line="259" w:lineRule="auto"/>
                              <w:ind w:right="45"/>
                            </w:pPr>
                            <w:r w:rsidRPr="0072384D">
                              <w:rPr>
                                <w:b/>
                                <w:sz w:val="20"/>
                              </w:rPr>
                              <w:t xml:space="preserve">Région de Bruxelles - Capitale </w:t>
                            </w:r>
                          </w:p>
                        </w:tc>
                      </w:tr>
                      <w:tr w:rsidR="00DB1C51" w14:paraId="4557D9F4" w14:textId="77777777" w:rsidTr="00940A0B">
                        <w:trPr>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091C361F" w14:textId="77777777" w:rsidR="00DB1C51" w:rsidRPr="00D6624F" w:rsidRDefault="00DB1C51" w:rsidP="00940A0B">
                            <w:pPr>
                              <w:spacing w:line="259" w:lineRule="auto"/>
                            </w:pPr>
                            <w:r w:rsidRPr="00D6624F">
                              <w:rPr>
                                <w:sz w:val="20"/>
                              </w:rPr>
                              <w:t xml:space="preserve">CPMS de la Communauté française </w:t>
                            </w:r>
                          </w:p>
                        </w:tc>
                        <w:tc>
                          <w:tcPr>
                            <w:tcW w:w="3118" w:type="dxa"/>
                            <w:tcBorders>
                              <w:top w:val="single" w:sz="4" w:space="0" w:color="000000"/>
                              <w:left w:val="single" w:sz="4" w:space="0" w:color="000000"/>
                              <w:bottom w:val="single" w:sz="4" w:space="0" w:color="000000"/>
                              <w:right w:val="single" w:sz="4" w:space="0" w:color="000000"/>
                            </w:tcBorders>
                            <w:vAlign w:val="center"/>
                          </w:tcPr>
                          <w:p w14:paraId="1A54F10C" w14:textId="77777777" w:rsidR="00DB1C51" w:rsidRPr="0072384D" w:rsidRDefault="00DB1C51" w:rsidP="00940A0B">
                            <w:pPr>
                              <w:spacing w:line="259" w:lineRule="auto"/>
                              <w:ind w:left="1"/>
                            </w:pPr>
                            <w:r w:rsidRPr="0072384D">
                              <w:rPr>
                                <w:sz w:val="20"/>
                              </w:rPr>
                              <w:t xml:space="preserve">Avenue du onze Novembre, 57 </w:t>
                            </w:r>
                          </w:p>
                        </w:tc>
                        <w:tc>
                          <w:tcPr>
                            <w:tcW w:w="3686" w:type="dxa"/>
                            <w:tcBorders>
                              <w:top w:val="single" w:sz="4" w:space="0" w:color="000000"/>
                              <w:left w:val="single" w:sz="4" w:space="0" w:color="000000"/>
                              <w:bottom w:val="single" w:sz="4" w:space="0" w:color="000000"/>
                              <w:right w:val="single" w:sz="4" w:space="0" w:color="000000"/>
                            </w:tcBorders>
                            <w:vAlign w:val="center"/>
                          </w:tcPr>
                          <w:p w14:paraId="47B00C29" w14:textId="77777777" w:rsidR="00DB1C51" w:rsidRPr="0072384D" w:rsidRDefault="00DB1C51" w:rsidP="00940A0B">
                            <w:pPr>
                              <w:spacing w:line="259" w:lineRule="auto"/>
                              <w:ind w:left="1"/>
                            </w:pPr>
                            <w:r w:rsidRPr="0072384D">
                              <w:rPr>
                                <w:sz w:val="20"/>
                              </w:rPr>
                              <w:t xml:space="preserve">1040 ETTERBEEK </w:t>
                            </w:r>
                          </w:p>
                        </w:tc>
                        <w:tc>
                          <w:tcPr>
                            <w:tcW w:w="1681" w:type="dxa"/>
                            <w:tcBorders>
                              <w:top w:val="single" w:sz="4" w:space="0" w:color="000000"/>
                              <w:left w:val="single" w:sz="4" w:space="0" w:color="000000"/>
                              <w:bottom w:val="single" w:sz="4" w:space="0" w:color="000000"/>
                              <w:right w:val="single" w:sz="4" w:space="0" w:color="000000"/>
                            </w:tcBorders>
                            <w:vAlign w:val="center"/>
                          </w:tcPr>
                          <w:p w14:paraId="47CF6094" w14:textId="77777777" w:rsidR="00DB1C51" w:rsidRPr="0072384D" w:rsidRDefault="00DB1C51" w:rsidP="00940A0B">
                            <w:pPr>
                              <w:spacing w:line="259" w:lineRule="auto"/>
                              <w:ind w:left="1"/>
                            </w:pPr>
                            <w:r w:rsidRPr="0072384D">
                              <w:rPr>
                                <w:sz w:val="20"/>
                              </w:rPr>
                              <w:t xml:space="preserve">02/513.20.55 </w:t>
                            </w:r>
                          </w:p>
                        </w:tc>
                        <w:tc>
                          <w:tcPr>
                            <w:tcW w:w="2973" w:type="dxa"/>
                            <w:gridSpan w:val="2"/>
                            <w:tcBorders>
                              <w:top w:val="single" w:sz="4" w:space="0" w:color="000000"/>
                              <w:left w:val="single" w:sz="4" w:space="0" w:color="000000"/>
                              <w:bottom w:val="single" w:sz="4" w:space="0" w:color="000000"/>
                              <w:right w:val="single" w:sz="4" w:space="0" w:color="000000"/>
                            </w:tcBorders>
                            <w:vAlign w:val="center"/>
                          </w:tcPr>
                          <w:p w14:paraId="79B8E5E1" w14:textId="77777777" w:rsidR="00DB1C51" w:rsidRPr="0072384D" w:rsidRDefault="00DB1C51" w:rsidP="00940A0B">
                            <w:pPr>
                              <w:spacing w:line="259" w:lineRule="auto"/>
                              <w:ind w:right="45"/>
                            </w:pPr>
                            <w:r w:rsidRPr="0072384D">
                              <w:rPr>
                                <w:b/>
                                <w:sz w:val="20"/>
                              </w:rPr>
                              <w:t xml:space="preserve">Région de Bruxelles - Capitale </w:t>
                            </w:r>
                          </w:p>
                        </w:tc>
                      </w:tr>
                      <w:tr w:rsidR="00DB1C51" w14:paraId="1011BBCD" w14:textId="77777777" w:rsidTr="00940A0B">
                        <w:trPr>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56515129" w14:textId="77777777" w:rsidR="00DB1C51" w:rsidRPr="00D6624F" w:rsidRDefault="00DB1C51" w:rsidP="00940A0B">
                            <w:pPr>
                              <w:spacing w:line="259" w:lineRule="auto"/>
                            </w:pPr>
                            <w:r w:rsidRPr="00D6624F">
                              <w:rPr>
                                <w:sz w:val="20"/>
                              </w:rPr>
                              <w:t xml:space="preserve">CPMS Libre SAINT-GILLES I </w:t>
                            </w:r>
                          </w:p>
                        </w:tc>
                        <w:tc>
                          <w:tcPr>
                            <w:tcW w:w="3118" w:type="dxa"/>
                            <w:tcBorders>
                              <w:top w:val="single" w:sz="4" w:space="0" w:color="000000"/>
                              <w:left w:val="single" w:sz="4" w:space="0" w:color="000000"/>
                              <w:bottom w:val="single" w:sz="4" w:space="0" w:color="000000"/>
                              <w:right w:val="single" w:sz="4" w:space="0" w:color="000000"/>
                            </w:tcBorders>
                            <w:vAlign w:val="center"/>
                          </w:tcPr>
                          <w:p w14:paraId="08A384D7" w14:textId="77777777" w:rsidR="00DB1C51" w:rsidRPr="0072384D" w:rsidRDefault="00DB1C51" w:rsidP="00940A0B">
                            <w:pPr>
                              <w:spacing w:line="259" w:lineRule="auto"/>
                              <w:ind w:left="1"/>
                            </w:pPr>
                            <w:r w:rsidRPr="0072384D">
                              <w:rPr>
                                <w:sz w:val="20"/>
                              </w:rPr>
                              <w:t xml:space="preserve">Rue de l’Eglise, 59 </w:t>
                            </w:r>
                          </w:p>
                        </w:tc>
                        <w:tc>
                          <w:tcPr>
                            <w:tcW w:w="3686" w:type="dxa"/>
                            <w:tcBorders>
                              <w:top w:val="single" w:sz="4" w:space="0" w:color="000000"/>
                              <w:left w:val="single" w:sz="4" w:space="0" w:color="000000"/>
                              <w:bottom w:val="single" w:sz="4" w:space="0" w:color="000000"/>
                              <w:right w:val="single" w:sz="4" w:space="0" w:color="000000"/>
                            </w:tcBorders>
                            <w:vAlign w:val="center"/>
                          </w:tcPr>
                          <w:p w14:paraId="042BD1A6" w14:textId="77777777" w:rsidR="00DB1C51" w:rsidRPr="0072384D" w:rsidRDefault="00DB1C51" w:rsidP="00940A0B">
                            <w:pPr>
                              <w:spacing w:line="259" w:lineRule="auto"/>
                              <w:ind w:left="1"/>
                            </w:pPr>
                            <w:r w:rsidRPr="0072384D">
                              <w:rPr>
                                <w:sz w:val="20"/>
                              </w:rPr>
                              <w:t xml:space="preserve">1060 SAINT-GILLES </w:t>
                            </w:r>
                          </w:p>
                        </w:tc>
                        <w:tc>
                          <w:tcPr>
                            <w:tcW w:w="1681" w:type="dxa"/>
                            <w:tcBorders>
                              <w:top w:val="single" w:sz="4" w:space="0" w:color="000000"/>
                              <w:left w:val="single" w:sz="4" w:space="0" w:color="000000"/>
                              <w:bottom w:val="single" w:sz="4" w:space="0" w:color="000000"/>
                              <w:right w:val="single" w:sz="4" w:space="0" w:color="000000"/>
                            </w:tcBorders>
                            <w:vAlign w:val="center"/>
                          </w:tcPr>
                          <w:p w14:paraId="201680DC" w14:textId="77777777" w:rsidR="00DB1C51" w:rsidRPr="0072384D" w:rsidRDefault="00DB1C51" w:rsidP="00940A0B">
                            <w:pPr>
                              <w:spacing w:line="259" w:lineRule="auto"/>
                              <w:ind w:left="1"/>
                            </w:pPr>
                            <w:r w:rsidRPr="0072384D">
                              <w:rPr>
                                <w:sz w:val="20"/>
                              </w:rPr>
                              <w:t xml:space="preserve">02/541.81.48/38 </w:t>
                            </w:r>
                          </w:p>
                        </w:tc>
                        <w:tc>
                          <w:tcPr>
                            <w:tcW w:w="2973" w:type="dxa"/>
                            <w:gridSpan w:val="2"/>
                            <w:tcBorders>
                              <w:top w:val="single" w:sz="4" w:space="0" w:color="000000"/>
                              <w:left w:val="single" w:sz="4" w:space="0" w:color="000000"/>
                              <w:bottom w:val="single" w:sz="4" w:space="0" w:color="000000"/>
                              <w:right w:val="single" w:sz="4" w:space="0" w:color="000000"/>
                            </w:tcBorders>
                            <w:vAlign w:val="center"/>
                          </w:tcPr>
                          <w:p w14:paraId="1A5A2A34" w14:textId="77777777" w:rsidR="00DB1C51" w:rsidRPr="0072384D" w:rsidRDefault="00DB1C51" w:rsidP="00940A0B">
                            <w:pPr>
                              <w:spacing w:line="259" w:lineRule="auto"/>
                              <w:ind w:right="45"/>
                            </w:pPr>
                            <w:r w:rsidRPr="0072384D">
                              <w:rPr>
                                <w:b/>
                                <w:sz w:val="20"/>
                              </w:rPr>
                              <w:t xml:space="preserve">Région de Bruxelles - Capitale </w:t>
                            </w:r>
                          </w:p>
                        </w:tc>
                      </w:tr>
                      <w:tr w:rsidR="00DB1C51" w14:paraId="2EBF6801" w14:textId="77777777" w:rsidTr="00940A0B">
                        <w:trPr>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135E4FB6" w14:textId="77777777" w:rsidR="00DB1C51" w:rsidRPr="00D6624F" w:rsidRDefault="00DB1C51" w:rsidP="00940A0B">
                            <w:pPr>
                              <w:spacing w:line="259" w:lineRule="auto"/>
                            </w:pPr>
                            <w:r w:rsidRPr="00D6624F">
                              <w:rPr>
                                <w:sz w:val="20"/>
                              </w:rPr>
                              <w:t xml:space="preserve">CPMS Libre SAINT-GILLES II </w:t>
                            </w:r>
                          </w:p>
                        </w:tc>
                        <w:tc>
                          <w:tcPr>
                            <w:tcW w:w="3118" w:type="dxa"/>
                            <w:tcBorders>
                              <w:top w:val="single" w:sz="4" w:space="0" w:color="000000"/>
                              <w:left w:val="single" w:sz="4" w:space="0" w:color="000000"/>
                              <w:bottom w:val="single" w:sz="4" w:space="0" w:color="000000"/>
                              <w:right w:val="single" w:sz="4" w:space="0" w:color="000000"/>
                            </w:tcBorders>
                            <w:vAlign w:val="center"/>
                          </w:tcPr>
                          <w:p w14:paraId="2424C15A" w14:textId="77777777" w:rsidR="00DB1C51" w:rsidRPr="0072384D" w:rsidRDefault="00DB1C51" w:rsidP="00940A0B">
                            <w:pPr>
                              <w:spacing w:line="259" w:lineRule="auto"/>
                              <w:ind w:left="1"/>
                            </w:pPr>
                            <w:r w:rsidRPr="0072384D">
                              <w:rPr>
                                <w:sz w:val="20"/>
                              </w:rPr>
                              <w:t xml:space="preserve">Rue de l’Eglise, 59 </w:t>
                            </w:r>
                          </w:p>
                        </w:tc>
                        <w:tc>
                          <w:tcPr>
                            <w:tcW w:w="3686" w:type="dxa"/>
                            <w:tcBorders>
                              <w:top w:val="single" w:sz="4" w:space="0" w:color="000000"/>
                              <w:left w:val="single" w:sz="4" w:space="0" w:color="000000"/>
                              <w:bottom w:val="single" w:sz="4" w:space="0" w:color="000000"/>
                              <w:right w:val="single" w:sz="4" w:space="0" w:color="000000"/>
                            </w:tcBorders>
                            <w:vAlign w:val="center"/>
                          </w:tcPr>
                          <w:p w14:paraId="311A5112" w14:textId="77777777" w:rsidR="00DB1C51" w:rsidRPr="0072384D" w:rsidRDefault="00DB1C51" w:rsidP="00940A0B">
                            <w:pPr>
                              <w:spacing w:line="259" w:lineRule="auto"/>
                              <w:ind w:left="1"/>
                            </w:pPr>
                            <w:r w:rsidRPr="0072384D">
                              <w:rPr>
                                <w:sz w:val="20"/>
                              </w:rPr>
                              <w:t xml:space="preserve">1060 SAINT-GILLES </w:t>
                            </w:r>
                          </w:p>
                        </w:tc>
                        <w:tc>
                          <w:tcPr>
                            <w:tcW w:w="1681" w:type="dxa"/>
                            <w:tcBorders>
                              <w:top w:val="single" w:sz="4" w:space="0" w:color="000000"/>
                              <w:left w:val="single" w:sz="4" w:space="0" w:color="000000"/>
                              <w:bottom w:val="single" w:sz="4" w:space="0" w:color="000000"/>
                              <w:right w:val="single" w:sz="4" w:space="0" w:color="000000"/>
                            </w:tcBorders>
                            <w:vAlign w:val="center"/>
                          </w:tcPr>
                          <w:p w14:paraId="59A4DBEE" w14:textId="77777777" w:rsidR="00DB1C51" w:rsidRPr="0072384D" w:rsidRDefault="00DB1C51" w:rsidP="00940A0B">
                            <w:pPr>
                              <w:spacing w:line="259" w:lineRule="auto"/>
                              <w:ind w:left="1"/>
                            </w:pPr>
                            <w:r w:rsidRPr="0072384D">
                              <w:rPr>
                                <w:sz w:val="20"/>
                              </w:rPr>
                              <w:t xml:space="preserve">02/541.81.38 </w:t>
                            </w:r>
                          </w:p>
                        </w:tc>
                        <w:tc>
                          <w:tcPr>
                            <w:tcW w:w="2973" w:type="dxa"/>
                            <w:gridSpan w:val="2"/>
                            <w:tcBorders>
                              <w:top w:val="single" w:sz="4" w:space="0" w:color="000000"/>
                              <w:left w:val="single" w:sz="4" w:space="0" w:color="000000"/>
                              <w:bottom w:val="single" w:sz="4" w:space="0" w:color="000000"/>
                              <w:right w:val="single" w:sz="4" w:space="0" w:color="000000"/>
                            </w:tcBorders>
                            <w:vAlign w:val="center"/>
                          </w:tcPr>
                          <w:p w14:paraId="249622BD" w14:textId="77777777" w:rsidR="00DB1C51" w:rsidRPr="0072384D" w:rsidRDefault="00DB1C51" w:rsidP="00940A0B">
                            <w:pPr>
                              <w:spacing w:line="259" w:lineRule="auto"/>
                              <w:ind w:right="45"/>
                            </w:pPr>
                            <w:r w:rsidRPr="0072384D">
                              <w:rPr>
                                <w:b/>
                                <w:sz w:val="20"/>
                              </w:rPr>
                              <w:t xml:space="preserve">Région de Bruxelles - Capitale </w:t>
                            </w:r>
                          </w:p>
                        </w:tc>
                      </w:tr>
                      <w:tr w:rsidR="00DB1C51" w14:paraId="3D371186" w14:textId="77777777" w:rsidTr="00940A0B">
                        <w:trPr>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0005C2D0" w14:textId="77777777" w:rsidR="00DB1C51" w:rsidRPr="00D6624F" w:rsidRDefault="00DB1C51" w:rsidP="00940A0B">
                            <w:pPr>
                              <w:spacing w:line="259" w:lineRule="auto"/>
                            </w:pPr>
                            <w:r w:rsidRPr="00D6624F">
                              <w:rPr>
                                <w:sz w:val="20"/>
                              </w:rPr>
                              <w:t xml:space="preserve">CPMS Libre SAINT-GILLES III </w:t>
                            </w:r>
                          </w:p>
                        </w:tc>
                        <w:tc>
                          <w:tcPr>
                            <w:tcW w:w="3118" w:type="dxa"/>
                            <w:tcBorders>
                              <w:top w:val="single" w:sz="4" w:space="0" w:color="000000"/>
                              <w:left w:val="single" w:sz="4" w:space="0" w:color="000000"/>
                              <w:bottom w:val="single" w:sz="4" w:space="0" w:color="000000"/>
                              <w:right w:val="single" w:sz="4" w:space="0" w:color="000000"/>
                            </w:tcBorders>
                            <w:vAlign w:val="center"/>
                          </w:tcPr>
                          <w:p w14:paraId="780F4DDF" w14:textId="77777777" w:rsidR="00DB1C51" w:rsidRPr="0072384D" w:rsidRDefault="00DB1C51" w:rsidP="00940A0B">
                            <w:pPr>
                              <w:spacing w:line="259" w:lineRule="auto"/>
                              <w:ind w:left="1"/>
                            </w:pPr>
                            <w:r w:rsidRPr="0072384D">
                              <w:rPr>
                                <w:sz w:val="20"/>
                              </w:rPr>
                              <w:t xml:space="preserve">Rue de l’Eglise, 59 </w:t>
                            </w:r>
                          </w:p>
                        </w:tc>
                        <w:tc>
                          <w:tcPr>
                            <w:tcW w:w="3686" w:type="dxa"/>
                            <w:tcBorders>
                              <w:top w:val="single" w:sz="4" w:space="0" w:color="000000"/>
                              <w:left w:val="single" w:sz="4" w:space="0" w:color="000000"/>
                              <w:bottom w:val="single" w:sz="4" w:space="0" w:color="000000"/>
                              <w:right w:val="single" w:sz="4" w:space="0" w:color="000000"/>
                            </w:tcBorders>
                            <w:vAlign w:val="center"/>
                          </w:tcPr>
                          <w:p w14:paraId="7E2B5992" w14:textId="77777777" w:rsidR="00DB1C51" w:rsidRPr="0072384D" w:rsidRDefault="00DB1C51" w:rsidP="00940A0B">
                            <w:pPr>
                              <w:spacing w:line="259" w:lineRule="auto"/>
                              <w:ind w:left="1"/>
                            </w:pPr>
                            <w:r w:rsidRPr="0072384D">
                              <w:rPr>
                                <w:sz w:val="20"/>
                              </w:rPr>
                              <w:t xml:space="preserve">1060 SAINT-GILLES </w:t>
                            </w:r>
                          </w:p>
                        </w:tc>
                        <w:tc>
                          <w:tcPr>
                            <w:tcW w:w="1681" w:type="dxa"/>
                            <w:tcBorders>
                              <w:top w:val="single" w:sz="4" w:space="0" w:color="000000"/>
                              <w:left w:val="single" w:sz="4" w:space="0" w:color="000000"/>
                              <w:bottom w:val="single" w:sz="4" w:space="0" w:color="000000"/>
                              <w:right w:val="single" w:sz="4" w:space="0" w:color="000000"/>
                            </w:tcBorders>
                            <w:vAlign w:val="center"/>
                          </w:tcPr>
                          <w:p w14:paraId="601843E0" w14:textId="77777777" w:rsidR="00DB1C51" w:rsidRPr="0072384D" w:rsidRDefault="00DB1C51" w:rsidP="00940A0B">
                            <w:pPr>
                              <w:spacing w:line="259" w:lineRule="auto"/>
                              <w:ind w:left="1"/>
                            </w:pPr>
                            <w:r w:rsidRPr="0072384D">
                              <w:rPr>
                                <w:sz w:val="20"/>
                              </w:rPr>
                              <w:t>02/541.81.48/38</w:t>
                            </w:r>
                          </w:p>
                        </w:tc>
                        <w:tc>
                          <w:tcPr>
                            <w:tcW w:w="2973" w:type="dxa"/>
                            <w:gridSpan w:val="2"/>
                            <w:tcBorders>
                              <w:top w:val="single" w:sz="4" w:space="0" w:color="000000"/>
                              <w:left w:val="single" w:sz="4" w:space="0" w:color="000000"/>
                              <w:bottom w:val="single" w:sz="4" w:space="0" w:color="000000"/>
                              <w:right w:val="single" w:sz="4" w:space="0" w:color="000000"/>
                            </w:tcBorders>
                            <w:vAlign w:val="center"/>
                          </w:tcPr>
                          <w:p w14:paraId="1DF0E2BC" w14:textId="77777777" w:rsidR="00DB1C51" w:rsidRPr="0072384D" w:rsidRDefault="00DB1C51" w:rsidP="00940A0B">
                            <w:pPr>
                              <w:spacing w:line="259" w:lineRule="auto"/>
                              <w:ind w:right="45"/>
                            </w:pPr>
                            <w:r w:rsidRPr="0072384D">
                              <w:rPr>
                                <w:b/>
                                <w:sz w:val="20"/>
                              </w:rPr>
                              <w:t xml:space="preserve">Région de Bruxelles - Capitale </w:t>
                            </w:r>
                          </w:p>
                        </w:tc>
                      </w:tr>
                      <w:tr w:rsidR="00DB1C51" w14:paraId="45B23D8B" w14:textId="77777777" w:rsidTr="00940A0B">
                        <w:trPr>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04A8299C" w14:textId="77777777" w:rsidR="00DB1C51" w:rsidRPr="00D6624F" w:rsidRDefault="00DB1C51" w:rsidP="00940A0B">
                            <w:pPr>
                              <w:spacing w:line="259" w:lineRule="auto"/>
                            </w:pPr>
                            <w:r w:rsidRPr="00D6624F">
                              <w:rPr>
                                <w:sz w:val="20"/>
                              </w:rPr>
                              <w:t xml:space="preserve">CPMS de la Communauté française </w:t>
                            </w:r>
                          </w:p>
                        </w:tc>
                        <w:tc>
                          <w:tcPr>
                            <w:tcW w:w="3118" w:type="dxa"/>
                            <w:tcBorders>
                              <w:top w:val="single" w:sz="4" w:space="0" w:color="000000"/>
                              <w:left w:val="single" w:sz="4" w:space="0" w:color="000000"/>
                              <w:bottom w:val="single" w:sz="4" w:space="0" w:color="000000"/>
                              <w:right w:val="single" w:sz="4" w:space="0" w:color="000000"/>
                            </w:tcBorders>
                            <w:vAlign w:val="center"/>
                          </w:tcPr>
                          <w:p w14:paraId="4250F6AD" w14:textId="77777777" w:rsidR="00DB1C51" w:rsidRPr="0072384D" w:rsidRDefault="00DB1C51" w:rsidP="00940A0B">
                            <w:pPr>
                              <w:spacing w:line="259" w:lineRule="auto"/>
                              <w:ind w:left="1"/>
                            </w:pPr>
                            <w:r w:rsidRPr="0072384D">
                              <w:rPr>
                                <w:sz w:val="20"/>
                              </w:rPr>
                              <w:t xml:space="preserve">Avenue Marie de Hongrie, 60A </w:t>
                            </w:r>
                          </w:p>
                        </w:tc>
                        <w:tc>
                          <w:tcPr>
                            <w:tcW w:w="3686" w:type="dxa"/>
                            <w:tcBorders>
                              <w:top w:val="single" w:sz="4" w:space="0" w:color="000000"/>
                              <w:left w:val="single" w:sz="4" w:space="0" w:color="000000"/>
                              <w:bottom w:val="single" w:sz="4" w:space="0" w:color="000000"/>
                              <w:right w:val="single" w:sz="4" w:space="0" w:color="000000"/>
                            </w:tcBorders>
                            <w:vAlign w:val="center"/>
                          </w:tcPr>
                          <w:p w14:paraId="37141CBF" w14:textId="77777777" w:rsidR="00DB1C51" w:rsidRPr="0072384D" w:rsidRDefault="00DB1C51" w:rsidP="00940A0B">
                            <w:pPr>
                              <w:spacing w:line="259" w:lineRule="auto"/>
                              <w:ind w:left="1"/>
                            </w:pPr>
                            <w:r w:rsidRPr="0072384D">
                              <w:rPr>
                                <w:sz w:val="20"/>
                              </w:rPr>
                              <w:t xml:space="preserve">1083 GANSHOREN </w:t>
                            </w:r>
                          </w:p>
                        </w:tc>
                        <w:tc>
                          <w:tcPr>
                            <w:tcW w:w="1681" w:type="dxa"/>
                            <w:tcBorders>
                              <w:top w:val="single" w:sz="4" w:space="0" w:color="000000"/>
                              <w:left w:val="single" w:sz="4" w:space="0" w:color="000000"/>
                              <w:bottom w:val="single" w:sz="4" w:space="0" w:color="000000"/>
                              <w:right w:val="single" w:sz="4" w:space="0" w:color="000000"/>
                            </w:tcBorders>
                            <w:vAlign w:val="center"/>
                          </w:tcPr>
                          <w:p w14:paraId="199F9352" w14:textId="77777777" w:rsidR="00DB1C51" w:rsidRPr="0072384D" w:rsidRDefault="00DB1C51" w:rsidP="00940A0B">
                            <w:pPr>
                              <w:spacing w:line="259" w:lineRule="auto"/>
                              <w:ind w:left="1"/>
                            </w:pPr>
                            <w:r w:rsidRPr="0072384D">
                              <w:rPr>
                                <w:sz w:val="20"/>
                              </w:rPr>
                              <w:t xml:space="preserve">02/468.39.38 </w:t>
                            </w:r>
                          </w:p>
                        </w:tc>
                        <w:tc>
                          <w:tcPr>
                            <w:tcW w:w="2973" w:type="dxa"/>
                            <w:gridSpan w:val="2"/>
                            <w:tcBorders>
                              <w:top w:val="single" w:sz="4" w:space="0" w:color="000000"/>
                              <w:left w:val="single" w:sz="4" w:space="0" w:color="000000"/>
                              <w:bottom w:val="single" w:sz="4" w:space="0" w:color="000000"/>
                              <w:right w:val="single" w:sz="4" w:space="0" w:color="000000"/>
                            </w:tcBorders>
                            <w:vAlign w:val="center"/>
                          </w:tcPr>
                          <w:p w14:paraId="19E372A7" w14:textId="77777777" w:rsidR="00DB1C51" w:rsidRPr="0072384D" w:rsidRDefault="00DB1C51" w:rsidP="00940A0B">
                            <w:pPr>
                              <w:spacing w:line="259" w:lineRule="auto"/>
                              <w:ind w:right="45"/>
                            </w:pPr>
                            <w:r w:rsidRPr="0072384D">
                              <w:rPr>
                                <w:b/>
                                <w:sz w:val="20"/>
                              </w:rPr>
                              <w:t xml:space="preserve">Région de Bruxelles - Capitale </w:t>
                            </w:r>
                          </w:p>
                        </w:tc>
                      </w:tr>
                      <w:tr w:rsidR="00DB1C51" w14:paraId="774A1437" w14:textId="77777777" w:rsidTr="00940A0B">
                        <w:trPr>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61EFE545" w14:textId="77777777" w:rsidR="00DB1C51" w:rsidRPr="00D6624F" w:rsidRDefault="00DB1C51" w:rsidP="00940A0B">
                            <w:pPr>
                              <w:spacing w:line="259" w:lineRule="auto"/>
                            </w:pPr>
                            <w:r w:rsidRPr="00D6624F">
                              <w:rPr>
                                <w:sz w:val="20"/>
                              </w:rPr>
                              <w:t xml:space="preserve">CPMS Libre UCCLE A </w:t>
                            </w:r>
                          </w:p>
                        </w:tc>
                        <w:tc>
                          <w:tcPr>
                            <w:tcW w:w="3118" w:type="dxa"/>
                            <w:tcBorders>
                              <w:top w:val="single" w:sz="4" w:space="0" w:color="000000"/>
                              <w:left w:val="single" w:sz="4" w:space="0" w:color="000000"/>
                              <w:bottom w:val="single" w:sz="4" w:space="0" w:color="000000"/>
                              <w:right w:val="single" w:sz="4" w:space="0" w:color="000000"/>
                            </w:tcBorders>
                            <w:vAlign w:val="center"/>
                          </w:tcPr>
                          <w:p w14:paraId="4B3B77DC" w14:textId="77777777" w:rsidR="00DB1C51" w:rsidRPr="0072384D" w:rsidRDefault="00DB1C51" w:rsidP="00940A0B">
                            <w:pPr>
                              <w:spacing w:line="259" w:lineRule="auto"/>
                              <w:ind w:left="1"/>
                            </w:pPr>
                            <w:r w:rsidRPr="0072384D">
                              <w:rPr>
                                <w:sz w:val="20"/>
                              </w:rPr>
                              <w:t xml:space="preserve">Avenue J. et P. Carsoel, 2 </w:t>
                            </w:r>
                          </w:p>
                        </w:tc>
                        <w:tc>
                          <w:tcPr>
                            <w:tcW w:w="3686" w:type="dxa"/>
                            <w:tcBorders>
                              <w:top w:val="single" w:sz="4" w:space="0" w:color="000000"/>
                              <w:left w:val="single" w:sz="4" w:space="0" w:color="000000"/>
                              <w:bottom w:val="single" w:sz="4" w:space="0" w:color="000000"/>
                              <w:right w:val="single" w:sz="4" w:space="0" w:color="000000"/>
                            </w:tcBorders>
                            <w:vAlign w:val="center"/>
                          </w:tcPr>
                          <w:p w14:paraId="43720D10" w14:textId="77777777" w:rsidR="00DB1C51" w:rsidRPr="0072384D" w:rsidRDefault="00DB1C51" w:rsidP="00940A0B">
                            <w:pPr>
                              <w:spacing w:line="259" w:lineRule="auto"/>
                              <w:ind w:left="1"/>
                            </w:pPr>
                            <w:r w:rsidRPr="0072384D">
                              <w:rPr>
                                <w:sz w:val="20"/>
                              </w:rPr>
                              <w:t xml:space="preserve">1180 UCCLE </w:t>
                            </w:r>
                          </w:p>
                        </w:tc>
                        <w:tc>
                          <w:tcPr>
                            <w:tcW w:w="1681" w:type="dxa"/>
                            <w:tcBorders>
                              <w:top w:val="single" w:sz="4" w:space="0" w:color="000000"/>
                              <w:left w:val="single" w:sz="4" w:space="0" w:color="000000"/>
                              <w:bottom w:val="single" w:sz="4" w:space="0" w:color="000000"/>
                              <w:right w:val="single" w:sz="4" w:space="0" w:color="000000"/>
                            </w:tcBorders>
                            <w:vAlign w:val="center"/>
                          </w:tcPr>
                          <w:p w14:paraId="096BE5FF" w14:textId="77777777" w:rsidR="00DB1C51" w:rsidRPr="0072384D" w:rsidRDefault="00DB1C51" w:rsidP="00940A0B">
                            <w:pPr>
                              <w:spacing w:line="259" w:lineRule="auto"/>
                              <w:ind w:left="1"/>
                            </w:pPr>
                            <w:r w:rsidRPr="0072384D">
                              <w:rPr>
                                <w:sz w:val="20"/>
                              </w:rPr>
                              <w:t xml:space="preserve">02/374.72.79 </w:t>
                            </w:r>
                          </w:p>
                        </w:tc>
                        <w:tc>
                          <w:tcPr>
                            <w:tcW w:w="2973" w:type="dxa"/>
                            <w:gridSpan w:val="2"/>
                            <w:tcBorders>
                              <w:top w:val="single" w:sz="4" w:space="0" w:color="000000"/>
                              <w:left w:val="single" w:sz="4" w:space="0" w:color="000000"/>
                              <w:bottom w:val="single" w:sz="4" w:space="0" w:color="000000"/>
                              <w:right w:val="single" w:sz="4" w:space="0" w:color="000000"/>
                            </w:tcBorders>
                            <w:vAlign w:val="center"/>
                          </w:tcPr>
                          <w:p w14:paraId="0B63308C" w14:textId="77777777" w:rsidR="00DB1C51" w:rsidRPr="0072384D" w:rsidRDefault="00DB1C51" w:rsidP="00940A0B">
                            <w:pPr>
                              <w:spacing w:line="259" w:lineRule="auto"/>
                              <w:ind w:right="45"/>
                            </w:pPr>
                            <w:r w:rsidRPr="0072384D">
                              <w:rPr>
                                <w:b/>
                                <w:sz w:val="20"/>
                              </w:rPr>
                              <w:t xml:space="preserve">Région de Bruxelles - Capitale </w:t>
                            </w:r>
                          </w:p>
                        </w:tc>
                      </w:tr>
                      <w:tr w:rsidR="00DB1C51" w14:paraId="775FB15C" w14:textId="77777777" w:rsidTr="00940A0B">
                        <w:trPr>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6FF68C5F" w14:textId="77777777" w:rsidR="00DB1C51" w:rsidRPr="00D6624F" w:rsidRDefault="00DB1C51" w:rsidP="00940A0B">
                            <w:pPr>
                              <w:spacing w:line="259" w:lineRule="auto"/>
                            </w:pPr>
                            <w:r w:rsidRPr="00D6624F">
                              <w:rPr>
                                <w:sz w:val="20"/>
                              </w:rPr>
                              <w:t xml:space="preserve">CPMS Libre UCCLE B </w:t>
                            </w:r>
                          </w:p>
                        </w:tc>
                        <w:tc>
                          <w:tcPr>
                            <w:tcW w:w="3118" w:type="dxa"/>
                            <w:tcBorders>
                              <w:top w:val="single" w:sz="4" w:space="0" w:color="000000"/>
                              <w:left w:val="single" w:sz="4" w:space="0" w:color="000000"/>
                              <w:bottom w:val="single" w:sz="4" w:space="0" w:color="000000"/>
                              <w:right w:val="single" w:sz="4" w:space="0" w:color="000000"/>
                            </w:tcBorders>
                            <w:vAlign w:val="center"/>
                          </w:tcPr>
                          <w:p w14:paraId="6074053B" w14:textId="77777777" w:rsidR="00DB1C51" w:rsidRPr="0072384D" w:rsidRDefault="00DB1C51" w:rsidP="00940A0B">
                            <w:pPr>
                              <w:spacing w:line="259" w:lineRule="auto"/>
                              <w:ind w:left="1"/>
                            </w:pPr>
                            <w:r w:rsidRPr="0072384D">
                              <w:rPr>
                                <w:sz w:val="20"/>
                              </w:rPr>
                              <w:t xml:space="preserve">Avenue Coghen, 217 </w:t>
                            </w:r>
                          </w:p>
                        </w:tc>
                        <w:tc>
                          <w:tcPr>
                            <w:tcW w:w="3686" w:type="dxa"/>
                            <w:tcBorders>
                              <w:top w:val="single" w:sz="4" w:space="0" w:color="000000"/>
                              <w:left w:val="single" w:sz="4" w:space="0" w:color="000000"/>
                              <w:bottom w:val="single" w:sz="4" w:space="0" w:color="000000"/>
                              <w:right w:val="single" w:sz="4" w:space="0" w:color="000000"/>
                            </w:tcBorders>
                            <w:vAlign w:val="center"/>
                          </w:tcPr>
                          <w:p w14:paraId="5DF997DA" w14:textId="77777777" w:rsidR="00DB1C51" w:rsidRPr="0072384D" w:rsidRDefault="00DB1C51" w:rsidP="00940A0B">
                            <w:pPr>
                              <w:spacing w:line="259" w:lineRule="auto"/>
                              <w:ind w:left="1"/>
                            </w:pPr>
                            <w:r w:rsidRPr="0072384D">
                              <w:rPr>
                                <w:sz w:val="20"/>
                              </w:rPr>
                              <w:t xml:space="preserve">1180 UCCLE </w:t>
                            </w:r>
                          </w:p>
                        </w:tc>
                        <w:tc>
                          <w:tcPr>
                            <w:tcW w:w="1681" w:type="dxa"/>
                            <w:tcBorders>
                              <w:top w:val="single" w:sz="4" w:space="0" w:color="000000"/>
                              <w:left w:val="single" w:sz="4" w:space="0" w:color="000000"/>
                              <w:bottom w:val="single" w:sz="4" w:space="0" w:color="000000"/>
                              <w:right w:val="single" w:sz="4" w:space="0" w:color="000000"/>
                            </w:tcBorders>
                            <w:vAlign w:val="center"/>
                          </w:tcPr>
                          <w:p w14:paraId="4B4363DB" w14:textId="77777777" w:rsidR="00DB1C51" w:rsidRPr="0072384D" w:rsidRDefault="00DB1C51" w:rsidP="00940A0B">
                            <w:pPr>
                              <w:spacing w:line="259" w:lineRule="auto"/>
                              <w:ind w:right="31"/>
                            </w:pPr>
                            <w:r w:rsidRPr="0072384D">
                              <w:rPr>
                                <w:sz w:val="20"/>
                              </w:rPr>
                              <w:t>02/226.41.30</w:t>
                            </w:r>
                            <w:r w:rsidRPr="0072384D">
                              <w:rPr>
                                <w:b/>
                                <w:sz w:val="20"/>
                              </w:rPr>
                              <w:t xml:space="preserve"> </w:t>
                            </w:r>
                          </w:p>
                        </w:tc>
                        <w:tc>
                          <w:tcPr>
                            <w:tcW w:w="2973" w:type="dxa"/>
                            <w:gridSpan w:val="2"/>
                            <w:tcBorders>
                              <w:top w:val="single" w:sz="4" w:space="0" w:color="000000"/>
                              <w:left w:val="single" w:sz="4" w:space="0" w:color="000000"/>
                              <w:bottom w:val="single" w:sz="4" w:space="0" w:color="000000"/>
                              <w:right w:val="single" w:sz="4" w:space="0" w:color="000000"/>
                            </w:tcBorders>
                            <w:vAlign w:val="center"/>
                          </w:tcPr>
                          <w:p w14:paraId="735AA458" w14:textId="77777777" w:rsidR="00DB1C51" w:rsidRPr="0072384D" w:rsidRDefault="00DB1C51" w:rsidP="00940A0B">
                            <w:pPr>
                              <w:spacing w:line="259" w:lineRule="auto"/>
                              <w:ind w:right="45"/>
                            </w:pPr>
                            <w:r w:rsidRPr="0072384D">
                              <w:rPr>
                                <w:b/>
                                <w:sz w:val="20"/>
                              </w:rPr>
                              <w:t xml:space="preserve">Région de Bruxelles - Capitale </w:t>
                            </w:r>
                          </w:p>
                        </w:tc>
                      </w:tr>
                      <w:tr w:rsidR="00DB1C51" w14:paraId="562AFE57" w14:textId="77777777" w:rsidTr="00940A0B">
                        <w:trPr>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2D241E1E" w14:textId="77777777" w:rsidR="00DB1C51" w:rsidRPr="00D6624F" w:rsidRDefault="00DB1C51" w:rsidP="00940A0B">
                            <w:pPr>
                              <w:spacing w:line="259" w:lineRule="auto"/>
                            </w:pPr>
                            <w:r w:rsidRPr="00D6624F">
                              <w:rPr>
                                <w:sz w:val="20"/>
                              </w:rPr>
                              <w:lastRenderedPageBreak/>
                              <w:t xml:space="preserve">CPMS Libre d’ETTERBEEK </w:t>
                            </w:r>
                          </w:p>
                        </w:tc>
                        <w:tc>
                          <w:tcPr>
                            <w:tcW w:w="3118" w:type="dxa"/>
                            <w:tcBorders>
                              <w:top w:val="single" w:sz="4" w:space="0" w:color="000000"/>
                              <w:left w:val="single" w:sz="4" w:space="0" w:color="000000"/>
                              <w:bottom w:val="single" w:sz="4" w:space="0" w:color="000000"/>
                              <w:right w:val="single" w:sz="4" w:space="0" w:color="000000"/>
                            </w:tcBorders>
                            <w:vAlign w:val="center"/>
                          </w:tcPr>
                          <w:p w14:paraId="5DA43CF0" w14:textId="77777777" w:rsidR="00DB1C51" w:rsidRPr="0072384D" w:rsidRDefault="00DB1C51" w:rsidP="00940A0B">
                            <w:pPr>
                              <w:spacing w:line="259" w:lineRule="auto"/>
                              <w:ind w:left="1"/>
                            </w:pPr>
                            <w:r w:rsidRPr="0072384D">
                              <w:rPr>
                                <w:sz w:val="20"/>
                              </w:rPr>
                              <w:t xml:space="preserve">Place de l’Alma, 3 bte 9 </w:t>
                            </w:r>
                          </w:p>
                        </w:tc>
                        <w:tc>
                          <w:tcPr>
                            <w:tcW w:w="3686" w:type="dxa"/>
                            <w:tcBorders>
                              <w:top w:val="single" w:sz="4" w:space="0" w:color="000000"/>
                              <w:left w:val="single" w:sz="4" w:space="0" w:color="000000"/>
                              <w:bottom w:val="single" w:sz="4" w:space="0" w:color="000000"/>
                              <w:right w:val="single" w:sz="4" w:space="0" w:color="000000"/>
                            </w:tcBorders>
                            <w:vAlign w:val="center"/>
                          </w:tcPr>
                          <w:p w14:paraId="00C2AD71" w14:textId="77777777" w:rsidR="00DB1C51" w:rsidRPr="0072384D" w:rsidRDefault="00DB1C51" w:rsidP="00940A0B">
                            <w:pPr>
                              <w:spacing w:line="259" w:lineRule="auto"/>
                              <w:ind w:left="1"/>
                            </w:pPr>
                            <w:r w:rsidRPr="0072384D">
                              <w:rPr>
                                <w:sz w:val="20"/>
                              </w:rPr>
                              <w:t>1200 WOLUWE-ST-</w:t>
                            </w:r>
                          </w:p>
                          <w:p w14:paraId="47846AE4" w14:textId="77777777" w:rsidR="00DB1C51" w:rsidRPr="0072384D" w:rsidRDefault="00DB1C51" w:rsidP="00940A0B">
                            <w:pPr>
                              <w:spacing w:line="259" w:lineRule="auto"/>
                              <w:ind w:left="1"/>
                            </w:pPr>
                            <w:r w:rsidRPr="0072384D">
                              <w:rPr>
                                <w:sz w:val="20"/>
                              </w:rPr>
                              <w:t xml:space="preserve">LAMBERT </w:t>
                            </w:r>
                          </w:p>
                        </w:tc>
                        <w:tc>
                          <w:tcPr>
                            <w:tcW w:w="1681" w:type="dxa"/>
                            <w:tcBorders>
                              <w:top w:val="single" w:sz="4" w:space="0" w:color="000000"/>
                              <w:left w:val="single" w:sz="4" w:space="0" w:color="000000"/>
                              <w:bottom w:val="single" w:sz="4" w:space="0" w:color="000000"/>
                              <w:right w:val="single" w:sz="4" w:space="0" w:color="000000"/>
                            </w:tcBorders>
                            <w:vAlign w:val="center"/>
                          </w:tcPr>
                          <w:p w14:paraId="3E05986D" w14:textId="77777777" w:rsidR="00DB1C51" w:rsidRPr="0072384D" w:rsidRDefault="00DB1C51" w:rsidP="00940A0B">
                            <w:pPr>
                              <w:spacing w:line="259" w:lineRule="auto"/>
                              <w:ind w:left="1"/>
                            </w:pPr>
                            <w:r w:rsidRPr="0072384D">
                              <w:rPr>
                                <w:sz w:val="20"/>
                              </w:rPr>
                              <w:t xml:space="preserve">02/896.54.50 </w:t>
                            </w:r>
                          </w:p>
                          <w:p w14:paraId="77B56C9B" w14:textId="77777777" w:rsidR="00DB1C51" w:rsidRPr="0072384D" w:rsidRDefault="00DB1C51" w:rsidP="00940A0B">
                            <w:pPr>
                              <w:spacing w:line="259" w:lineRule="auto"/>
                              <w:ind w:left="1"/>
                            </w:pPr>
                            <w:r w:rsidRPr="0072384D">
                              <w:rPr>
                                <w:sz w:val="20"/>
                              </w:rPr>
                              <w:t xml:space="preserve"> </w:t>
                            </w:r>
                          </w:p>
                        </w:tc>
                        <w:tc>
                          <w:tcPr>
                            <w:tcW w:w="2973" w:type="dxa"/>
                            <w:gridSpan w:val="2"/>
                            <w:tcBorders>
                              <w:top w:val="single" w:sz="4" w:space="0" w:color="000000"/>
                              <w:left w:val="single" w:sz="4" w:space="0" w:color="000000"/>
                              <w:bottom w:val="single" w:sz="4" w:space="0" w:color="000000"/>
                              <w:right w:val="single" w:sz="4" w:space="0" w:color="000000"/>
                            </w:tcBorders>
                            <w:vAlign w:val="center"/>
                          </w:tcPr>
                          <w:p w14:paraId="06145C71" w14:textId="77777777" w:rsidR="00DB1C51" w:rsidRPr="0072384D" w:rsidRDefault="00DB1C51" w:rsidP="00940A0B">
                            <w:pPr>
                              <w:spacing w:line="259" w:lineRule="auto"/>
                              <w:ind w:right="45"/>
                            </w:pPr>
                            <w:r w:rsidRPr="0072384D">
                              <w:rPr>
                                <w:b/>
                                <w:sz w:val="20"/>
                              </w:rPr>
                              <w:t xml:space="preserve">Région de Bruxelles - Capitale </w:t>
                            </w:r>
                          </w:p>
                        </w:tc>
                      </w:tr>
                      <w:tr w:rsidR="00DB1C51" w14:paraId="423FDFD5" w14:textId="77777777" w:rsidTr="00940A0B">
                        <w:trPr>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4A6C3EA6" w14:textId="77777777" w:rsidR="00DB1C51" w:rsidRPr="00D6624F" w:rsidRDefault="00DB1C51" w:rsidP="00940A0B">
                            <w:pPr>
                              <w:spacing w:line="259" w:lineRule="auto"/>
                            </w:pPr>
                            <w:r w:rsidRPr="00D6624F">
                              <w:rPr>
                                <w:sz w:val="20"/>
                              </w:rPr>
                              <w:t xml:space="preserve">CPMS Libre d’IXELLES </w:t>
                            </w:r>
                          </w:p>
                        </w:tc>
                        <w:tc>
                          <w:tcPr>
                            <w:tcW w:w="3118" w:type="dxa"/>
                            <w:tcBorders>
                              <w:top w:val="single" w:sz="4" w:space="0" w:color="000000"/>
                              <w:left w:val="single" w:sz="4" w:space="0" w:color="000000"/>
                              <w:bottom w:val="single" w:sz="4" w:space="0" w:color="000000"/>
                              <w:right w:val="single" w:sz="4" w:space="0" w:color="000000"/>
                            </w:tcBorders>
                            <w:vAlign w:val="center"/>
                          </w:tcPr>
                          <w:p w14:paraId="35AC477D" w14:textId="77777777" w:rsidR="00DB1C51" w:rsidRPr="0072384D" w:rsidRDefault="00DB1C51" w:rsidP="00940A0B">
                            <w:pPr>
                              <w:spacing w:line="259" w:lineRule="auto"/>
                              <w:ind w:left="1"/>
                            </w:pPr>
                            <w:r w:rsidRPr="0072384D">
                              <w:rPr>
                                <w:sz w:val="20"/>
                              </w:rPr>
                              <w:t xml:space="preserve">Place de l’Alma, 3 bte 9 </w:t>
                            </w:r>
                          </w:p>
                        </w:tc>
                        <w:tc>
                          <w:tcPr>
                            <w:tcW w:w="3686" w:type="dxa"/>
                            <w:tcBorders>
                              <w:top w:val="single" w:sz="4" w:space="0" w:color="000000"/>
                              <w:left w:val="single" w:sz="4" w:space="0" w:color="000000"/>
                              <w:bottom w:val="single" w:sz="4" w:space="0" w:color="000000"/>
                              <w:right w:val="single" w:sz="4" w:space="0" w:color="000000"/>
                            </w:tcBorders>
                            <w:vAlign w:val="center"/>
                          </w:tcPr>
                          <w:p w14:paraId="2D3F5071" w14:textId="77777777" w:rsidR="00DB1C51" w:rsidRPr="0072384D" w:rsidRDefault="00DB1C51" w:rsidP="00940A0B">
                            <w:pPr>
                              <w:spacing w:line="259" w:lineRule="auto"/>
                              <w:ind w:left="1"/>
                            </w:pPr>
                            <w:r w:rsidRPr="0072384D">
                              <w:rPr>
                                <w:sz w:val="20"/>
                              </w:rPr>
                              <w:t>1200 WOLUWE-ST-</w:t>
                            </w:r>
                          </w:p>
                          <w:p w14:paraId="70FDC435" w14:textId="77777777" w:rsidR="00DB1C51" w:rsidRPr="0072384D" w:rsidRDefault="00DB1C51" w:rsidP="00940A0B">
                            <w:pPr>
                              <w:spacing w:line="259" w:lineRule="auto"/>
                              <w:ind w:left="1"/>
                            </w:pPr>
                            <w:r w:rsidRPr="0072384D">
                              <w:rPr>
                                <w:sz w:val="20"/>
                              </w:rPr>
                              <w:t xml:space="preserve">LAMBERT </w:t>
                            </w:r>
                          </w:p>
                        </w:tc>
                        <w:tc>
                          <w:tcPr>
                            <w:tcW w:w="1681" w:type="dxa"/>
                            <w:tcBorders>
                              <w:top w:val="single" w:sz="4" w:space="0" w:color="000000"/>
                              <w:left w:val="single" w:sz="4" w:space="0" w:color="000000"/>
                              <w:bottom w:val="single" w:sz="4" w:space="0" w:color="000000"/>
                              <w:right w:val="single" w:sz="4" w:space="0" w:color="000000"/>
                            </w:tcBorders>
                            <w:vAlign w:val="center"/>
                          </w:tcPr>
                          <w:p w14:paraId="525D1831" w14:textId="77777777" w:rsidR="00DB1C51" w:rsidRPr="0072384D" w:rsidRDefault="00DB1C51" w:rsidP="00940A0B">
                            <w:pPr>
                              <w:spacing w:line="259" w:lineRule="auto"/>
                              <w:ind w:right="31"/>
                            </w:pPr>
                            <w:r w:rsidRPr="0072384D">
                              <w:rPr>
                                <w:sz w:val="20"/>
                              </w:rPr>
                              <w:t xml:space="preserve">02/896.54.44 </w:t>
                            </w:r>
                          </w:p>
                        </w:tc>
                        <w:tc>
                          <w:tcPr>
                            <w:tcW w:w="2973" w:type="dxa"/>
                            <w:gridSpan w:val="2"/>
                            <w:tcBorders>
                              <w:top w:val="single" w:sz="4" w:space="0" w:color="000000"/>
                              <w:left w:val="single" w:sz="4" w:space="0" w:color="000000"/>
                              <w:bottom w:val="single" w:sz="4" w:space="0" w:color="000000"/>
                              <w:right w:val="single" w:sz="4" w:space="0" w:color="000000"/>
                            </w:tcBorders>
                            <w:vAlign w:val="center"/>
                          </w:tcPr>
                          <w:p w14:paraId="58760237" w14:textId="77777777" w:rsidR="00DB1C51" w:rsidRPr="0072384D" w:rsidRDefault="00DB1C51" w:rsidP="00940A0B">
                            <w:pPr>
                              <w:spacing w:line="259" w:lineRule="auto"/>
                              <w:ind w:right="45"/>
                            </w:pPr>
                            <w:r w:rsidRPr="0072384D">
                              <w:rPr>
                                <w:b/>
                                <w:sz w:val="20"/>
                              </w:rPr>
                              <w:t xml:space="preserve">Région de Bruxelles - Capitale </w:t>
                            </w:r>
                          </w:p>
                        </w:tc>
                      </w:tr>
                      <w:tr w:rsidR="0072384D" w:rsidRPr="0072384D" w14:paraId="5A5F8240" w14:textId="77777777" w:rsidTr="00940A0B">
                        <w:tblPrEx>
                          <w:tblCellMar>
                            <w:left w:w="108" w:type="dxa"/>
                            <w:bottom w:w="0" w:type="dxa"/>
                            <w:right w:w="115" w:type="dxa"/>
                          </w:tblCellMar>
                        </w:tblPrEx>
                        <w:trPr>
                          <w:gridAfter w:val="1"/>
                          <w:wAfter w:w="11" w:type="dxa"/>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277ABEC7" w14:textId="77777777" w:rsidR="00DB1C51" w:rsidRPr="00D6624F" w:rsidRDefault="00DB1C51" w:rsidP="00940A0B">
                            <w:pPr>
                              <w:spacing w:line="259" w:lineRule="auto"/>
                            </w:pPr>
                            <w:r w:rsidRPr="00D6624F">
                              <w:rPr>
                                <w:sz w:val="20"/>
                              </w:rPr>
                              <w:t xml:space="preserve">CPMS Libre de SCHAERBEEK </w:t>
                            </w:r>
                          </w:p>
                        </w:tc>
                        <w:tc>
                          <w:tcPr>
                            <w:tcW w:w="3118" w:type="dxa"/>
                            <w:tcBorders>
                              <w:top w:val="single" w:sz="4" w:space="0" w:color="000000"/>
                              <w:left w:val="single" w:sz="4" w:space="0" w:color="000000"/>
                              <w:bottom w:val="single" w:sz="4" w:space="0" w:color="000000"/>
                              <w:right w:val="single" w:sz="4" w:space="0" w:color="000000"/>
                            </w:tcBorders>
                            <w:vAlign w:val="center"/>
                          </w:tcPr>
                          <w:p w14:paraId="2AF5AE50" w14:textId="77777777" w:rsidR="00DB1C51" w:rsidRPr="0072384D" w:rsidRDefault="00DB1C51" w:rsidP="00940A0B">
                            <w:pPr>
                              <w:spacing w:line="259" w:lineRule="auto"/>
                            </w:pPr>
                            <w:r w:rsidRPr="0072384D">
                              <w:rPr>
                                <w:sz w:val="20"/>
                              </w:rPr>
                              <w:t xml:space="preserve">Place de l’Alma, 3 bte 9 </w:t>
                            </w:r>
                          </w:p>
                        </w:tc>
                        <w:tc>
                          <w:tcPr>
                            <w:tcW w:w="3686" w:type="dxa"/>
                            <w:tcBorders>
                              <w:top w:val="single" w:sz="4" w:space="0" w:color="000000"/>
                              <w:left w:val="single" w:sz="4" w:space="0" w:color="000000"/>
                              <w:bottom w:val="single" w:sz="4" w:space="0" w:color="000000"/>
                              <w:right w:val="single" w:sz="4" w:space="0" w:color="000000"/>
                            </w:tcBorders>
                            <w:vAlign w:val="center"/>
                          </w:tcPr>
                          <w:p w14:paraId="2E2CFA9F" w14:textId="77777777" w:rsidR="00DB1C51" w:rsidRPr="0072384D" w:rsidRDefault="00DB1C51" w:rsidP="00940A0B">
                            <w:pPr>
                              <w:spacing w:line="259" w:lineRule="auto"/>
                            </w:pPr>
                            <w:r w:rsidRPr="0072384D">
                              <w:rPr>
                                <w:sz w:val="20"/>
                              </w:rPr>
                              <w:t>1200 WOLUWE-ST-</w:t>
                            </w:r>
                          </w:p>
                          <w:p w14:paraId="0E976B26" w14:textId="77777777" w:rsidR="00DB1C51" w:rsidRPr="0072384D" w:rsidRDefault="00DB1C51" w:rsidP="00940A0B">
                            <w:pPr>
                              <w:spacing w:line="259" w:lineRule="auto"/>
                            </w:pPr>
                            <w:r w:rsidRPr="0072384D">
                              <w:rPr>
                                <w:sz w:val="20"/>
                              </w:rPr>
                              <w:t xml:space="preserve">LAMBERT </w:t>
                            </w:r>
                          </w:p>
                        </w:tc>
                        <w:tc>
                          <w:tcPr>
                            <w:tcW w:w="1681" w:type="dxa"/>
                            <w:tcBorders>
                              <w:top w:val="single" w:sz="4" w:space="0" w:color="000000"/>
                              <w:left w:val="single" w:sz="4" w:space="0" w:color="000000"/>
                              <w:bottom w:val="single" w:sz="4" w:space="0" w:color="000000"/>
                              <w:right w:val="single" w:sz="4" w:space="0" w:color="000000"/>
                            </w:tcBorders>
                            <w:vAlign w:val="center"/>
                          </w:tcPr>
                          <w:p w14:paraId="61F64BEC" w14:textId="77777777" w:rsidR="00DB1C51" w:rsidRPr="0072384D" w:rsidRDefault="00DB1C51" w:rsidP="00940A0B">
                            <w:pPr>
                              <w:spacing w:line="259" w:lineRule="auto"/>
                              <w:ind w:left="5"/>
                            </w:pPr>
                            <w:r w:rsidRPr="0072384D">
                              <w:rPr>
                                <w:sz w:val="20"/>
                              </w:rPr>
                              <w:t xml:space="preserve">02/896.54.48 </w:t>
                            </w:r>
                          </w:p>
                        </w:tc>
                        <w:tc>
                          <w:tcPr>
                            <w:tcW w:w="2962" w:type="dxa"/>
                            <w:tcBorders>
                              <w:top w:val="single" w:sz="4" w:space="0" w:color="000000"/>
                              <w:left w:val="single" w:sz="4" w:space="0" w:color="000000"/>
                              <w:bottom w:val="single" w:sz="4" w:space="0" w:color="000000"/>
                              <w:right w:val="single" w:sz="4" w:space="0" w:color="000000"/>
                            </w:tcBorders>
                            <w:vAlign w:val="center"/>
                          </w:tcPr>
                          <w:p w14:paraId="40CB82A3" w14:textId="77777777" w:rsidR="00DB1C51" w:rsidRPr="0072384D" w:rsidRDefault="00DB1C51" w:rsidP="00940A0B">
                            <w:pPr>
                              <w:spacing w:line="259" w:lineRule="auto"/>
                              <w:ind w:left="6"/>
                            </w:pPr>
                            <w:r w:rsidRPr="0072384D">
                              <w:rPr>
                                <w:b/>
                                <w:sz w:val="20"/>
                              </w:rPr>
                              <w:t xml:space="preserve">Région de Bruxelles - Capitale </w:t>
                            </w:r>
                          </w:p>
                        </w:tc>
                      </w:tr>
                      <w:tr w:rsidR="0072384D" w:rsidRPr="0072384D" w14:paraId="20DA4E5E" w14:textId="77777777" w:rsidTr="00940A0B">
                        <w:tblPrEx>
                          <w:tblCellMar>
                            <w:left w:w="108" w:type="dxa"/>
                            <w:bottom w:w="0" w:type="dxa"/>
                            <w:right w:w="115" w:type="dxa"/>
                          </w:tblCellMar>
                        </w:tblPrEx>
                        <w:trPr>
                          <w:gridAfter w:val="1"/>
                          <w:wAfter w:w="11" w:type="dxa"/>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1D14C5B1" w14:textId="77777777" w:rsidR="00DB1C51" w:rsidRPr="00D6624F" w:rsidRDefault="00DB1C51" w:rsidP="00940A0B">
                            <w:pPr>
                              <w:spacing w:line="259" w:lineRule="auto"/>
                            </w:pPr>
                            <w:r w:rsidRPr="00D6624F">
                              <w:rPr>
                                <w:sz w:val="20"/>
                              </w:rPr>
                              <w:t xml:space="preserve">CPMS Libre WOLUWE I </w:t>
                            </w:r>
                          </w:p>
                        </w:tc>
                        <w:tc>
                          <w:tcPr>
                            <w:tcW w:w="3118" w:type="dxa"/>
                            <w:tcBorders>
                              <w:top w:val="single" w:sz="4" w:space="0" w:color="000000"/>
                              <w:left w:val="single" w:sz="4" w:space="0" w:color="000000"/>
                              <w:bottom w:val="single" w:sz="4" w:space="0" w:color="000000"/>
                              <w:right w:val="single" w:sz="4" w:space="0" w:color="000000"/>
                            </w:tcBorders>
                            <w:vAlign w:val="center"/>
                          </w:tcPr>
                          <w:p w14:paraId="40F0D51E" w14:textId="77777777" w:rsidR="00DB1C51" w:rsidRPr="0072384D" w:rsidRDefault="00DB1C51" w:rsidP="00940A0B">
                            <w:pPr>
                              <w:spacing w:line="259" w:lineRule="auto"/>
                            </w:pPr>
                            <w:r w:rsidRPr="0072384D">
                              <w:rPr>
                                <w:sz w:val="20"/>
                              </w:rPr>
                              <w:t xml:space="preserve">Place de l’Alma, 3 bte 9 </w:t>
                            </w:r>
                          </w:p>
                        </w:tc>
                        <w:tc>
                          <w:tcPr>
                            <w:tcW w:w="3686" w:type="dxa"/>
                            <w:tcBorders>
                              <w:top w:val="single" w:sz="4" w:space="0" w:color="000000"/>
                              <w:left w:val="single" w:sz="4" w:space="0" w:color="000000"/>
                              <w:bottom w:val="single" w:sz="4" w:space="0" w:color="000000"/>
                              <w:right w:val="single" w:sz="4" w:space="0" w:color="000000"/>
                            </w:tcBorders>
                            <w:vAlign w:val="center"/>
                          </w:tcPr>
                          <w:p w14:paraId="722CB41D" w14:textId="77777777" w:rsidR="00DB1C51" w:rsidRPr="0072384D" w:rsidRDefault="00DB1C51" w:rsidP="00940A0B">
                            <w:pPr>
                              <w:spacing w:line="259" w:lineRule="auto"/>
                            </w:pPr>
                            <w:r w:rsidRPr="0072384D">
                              <w:rPr>
                                <w:sz w:val="20"/>
                              </w:rPr>
                              <w:t>1200 WOLUWE-ST-</w:t>
                            </w:r>
                          </w:p>
                          <w:p w14:paraId="3806C308" w14:textId="77777777" w:rsidR="00DB1C51" w:rsidRPr="0072384D" w:rsidRDefault="00DB1C51" w:rsidP="00940A0B">
                            <w:pPr>
                              <w:spacing w:line="259" w:lineRule="auto"/>
                            </w:pPr>
                            <w:r w:rsidRPr="0072384D">
                              <w:rPr>
                                <w:sz w:val="20"/>
                              </w:rPr>
                              <w:t xml:space="preserve">LAMBERT </w:t>
                            </w:r>
                          </w:p>
                        </w:tc>
                        <w:tc>
                          <w:tcPr>
                            <w:tcW w:w="1681" w:type="dxa"/>
                            <w:tcBorders>
                              <w:top w:val="single" w:sz="4" w:space="0" w:color="000000"/>
                              <w:left w:val="single" w:sz="4" w:space="0" w:color="000000"/>
                              <w:bottom w:val="single" w:sz="4" w:space="0" w:color="000000"/>
                              <w:right w:val="single" w:sz="4" w:space="0" w:color="000000"/>
                            </w:tcBorders>
                            <w:vAlign w:val="center"/>
                          </w:tcPr>
                          <w:p w14:paraId="7674E58A" w14:textId="77777777" w:rsidR="00DB1C51" w:rsidRPr="0072384D" w:rsidRDefault="00DB1C51" w:rsidP="00940A0B">
                            <w:pPr>
                              <w:spacing w:line="259" w:lineRule="auto"/>
                              <w:ind w:left="5"/>
                            </w:pPr>
                            <w:r w:rsidRPr="0072384D">
                              <w:rPr>
                                <w:sz w:val="20"/>
                              </w:rPr>
                              <w:t xml:space="preserve">02/896.54.42 </w:t>
                            </w:r>
                          </w:p>
                        </w:tc>
                        <w:tc>
                          <w:tcPr>
                            <w:tcW w:w="2962" w:type="dxa"/>
                            <w:tcBorders>
                              <w:top w:val="single" w:sz="4" w:space="0" w:color="000000"/>
                              <w:left w:val="single" w:sz="4" w:space="0" w:color="000000"/>
                              <w:bottom w:val="single" w:sz="4" w:space="0" w:color="000000"/>
                              <w:right w:val="single" w:sz="4" w:space="0" w:color="000000"/>
                            </w:tcBorders>
                            <w:vAlign w:val="center"/>
                          </w:tcPr>
                          <w:p w14:paraId="7D96E4F4" w14:textId="77777777" w:rsidR="00DB1C51" w:rsidRPr="0072384D" w:rsidRDefault="00DB1C51" w:rsidP="00940A0B">
                            <w:pPr>
                              <w:spacing w:line="259" w:lineRule="auto"/>
                              <w:ind w:left="6"/>
                            </w:pPr>
                            <w:r w:rsidRPr="0072384D">
                              <w:rPr>
                                <w:b/>
                                <w:sz w:val="20"/>
                              </w:rPr>
                              <w:t xml:space="preserve">Région de Bruxelles - Capitale </w:t>
                            </w:r>
                          </w:p>
                        </w:tc>
                      </w:tr>
                      <w:tr w:rsidR="0072384D" w:rsidRPr="0072384D" w14:paraId="06F0E517" w14:textId="77777777" w:rsidTr="00940A0B">
                        <w:tblPrEx>
                          <w:tblCellMar>
                            <w:left w:w="108" w:type="dxa"/>
                            <w:bottom w:w="0" w:type="dxa"/>
                            <w:right w:w="115" w:type="dxa"/>
                          </w:tblCellMar>
                        </w:tblPrEx>
                        <w:trPr>
                          <w:gridAfter w:val="1"/>
                          <w:wAfter w:w="11" w:type="dxa"/>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71FD2B03" w14:textId="77777777" w:rsidR="00DB1C51" w:rsidRPr="00D6624F" w:rsidRDefault="00DB1C51" w:rsidP="00940A0B">
                            <w:pPr>
                              <w:spacing w:line="259" w:lineRule="auto"/>
                            </w:pPr>
                            <w:r w:rsidRPr="00D6624F">
                              <w:rPr>
                                <w:sz w:val="20"/>
                              </w:rPr>
                              <w:t xml:space="preserve">CPMS Libre WOLUWE III </w:t>
                            </w:r>
                          </w:p>
                        </w:tc>
                        <w:tc>
                          <w:tcPr>
                            <w:tcW w:w="3118" w:type="dxa"/>
                            <w:tcBorders>
                              <w:top w:val="single" w:sz="4" w:space="0" w:color="000000"/>
                              <w:left w:val="single" w:sz="4" w:space="0" w:color="000000"/>
                              <w:bottom w:val="single" w:sz="4" w:space="0" w:color="000000"/>
                              <w:right w:val="single" w:sz="4" w:space="0" w:color="000000"/>
                            </w:tcBorders>
                            <w:vAlign w:val="center"/>
                          </w:tcPr>
                          <w:p w14:paraId="1867FB24" w14:textId="77777777" w:rsidR="00DB1C51" w:rsidRPr="0072384D" w:rsidRDefault="00DB1C51" w:rsidP="00940A0B">
                            <w:pPr>
                              <w:spacing w:line="259" w:lineRule="auto"/>
                            </w:pPr>
                            <w:r w:rsidRPr="0072384D">
                              <w:rPr>
                                <w:sz w:val="20"/>
                              </w:rPr>
                              <w:t xml:space="preserve">Place de l’Alma, 3 bte 9 </w:t>
                            </w:r>
                          </w:p>
                        </w:tc>
                        <w:tc>
                          <w:tcPr>
                            <w:tcW w:w="3686" w:type="dxa"/>
                            <w:tcBorders>
                              <w:top w:val="single" w:sz="4" w:space="0" w:color="000000"/>
                              <w:left w:val="single" w:sz="4" w:space="0" w:color="000000"/>
                              <w:bottom w:val="single" w:sz="4" w:space="0" w:color="000000"/>
                              <w:right w:val="single" w:sz="4" w:space="0" w:color="000000"/>
                            </w:tcBorders>
                            <w:vAlign w:val="center"/>
                          </w:tcPr>
                          <w:p w14:paraId="681A6107" w14:textId="77777777" w:rsidR="00DB1C51" w:rsidRPr="0072384D" w:rsidRDefault="00DB1C51" w:rsidP="00940A0B">
                            <w:pPr>
                              <w:spacing w:line="259" w:lineRule="auto"/>
                            </w:pPr>
                            <w:r w:rsidRPr="0072384D">
                              <w:rPr>
                                <w:sz w:val="20"/>
                              </w:rPr>
                              <w:t>1200 WOLUWE-ST-</w:t>
                            </w:r>
                          </w:p>
                          <w:p w14:paraId="57093849" w14:textId="77777777" w:rsidR="00DB1C51" w:rsidRPr="0072384D" w:rsidRDefault="00DB1C51" w:rsidP="00940A0B">
                            <w:pPr>
                              <w:spacing w:line="259" w:lineRule="auto"/>
                            </w:pPr>
                            <w:r w:rsidRPr="0072384D">
                              <w:rPr>
                                <w:sz w:val="20"/>
                              </w:rPr>
                              <w:t xml:space="preserve">LAMBERT </w:t>
                            </w:r>
                          </w:p>
                        </w:tc>
                        <w:tc>
                          <w:tcPr>
                            <w:tcW w:w="1681" w:type="dxa"/>
                            <w:tcBorders>
                              <w:top w:val="single" w:sz="4" w:space="0" w:color="000000"/>
                              <w:left w:val="single" w:sz="4" w:space="0" w:color="000000"/>
                              <w:bottom w:val="single" w:sz="4" w:space="0" w:color="000000"/>
                              <w:right w:val="single" w:sz="4" w:space="0" w:color="000000"/>
                            </w:tcBorders>
                            <w:vAlign w:val="center"/>
                          </w:tcPr>
                          <w:p w14:paraId="17C13432" w14:textId="77777777" w:rsidR="00DB1C51" w:rsidRPr="0072384D" w:rsidRDefault="00DB1C51" w:rsidP="00940A0B">
                            <w:pPr>
                              <w:spacing w:line="259" w:lineRule="auto"/>
                              <w:ind w:left="5"/>
                            </w:pPr>
                            <w:r w:rsidRPr="0072384D">
                              <w:rPr>
                                <w:sz w:val="20"/>
                              </w:rPr>
                              <w:t xml:space="preserve">02/896.54.52 </w:t>
                            </w:r>
                          </w:p>
                        </w:tc>
                        <w:tc>
                          <w:tcPr>
                            <w:tcW w:w="2962" w:type="dxa"/>
                            <w:tcBorders>
                              <w:top w:val="single" w:sz="4" w:space="0" w:color="000000"/>
                              <w:left w:val="single" w:sz="4" w:space="0" w:color="000000"/>
                              <w:bottom w:val="single" w:sz="4" w:space="0" w:color="000000"/>
                              <w:right w:val="single" w:sz="4" w:space="0" w:color="000000"/>
                            </w:tcBorders>
                            <w:vAlign w:val="center"/>
                          </w:tcPr>
                          <w:p w14:paraId="69FC1650" w14:textId="77777777" w:rsidR="00DB1C51" w:rsidRPr="0072384D" w:rsidRDefault="00DB1C51" w:rsidP="00940A0B">
                            <w:pPr>
                              <w:spacing w:line="259" w:lineRule="auto"/>
                              <w:ind w:left="6"/>
                            </w:pPr>
                            <w:r w:rsidRPr="0072384D">
                              <w:rPr>
                                <w:b/>
                                <w:sz w:val="20"/>
                              </w:rPr>
                              <w:t xml:space="preserve">Région de Bruxelles - Capitale </w:t>
                            </w:r>
                          </w:p>
                        </w:tc>
                      </w:tr>
                      <w:tr w:rsidR="0072384D" w:rsidRPr="0072384D" w14:paraId="051EE040" w14:textId="77777777" w:rsidTr="00940A0B">
                        <w:tblPrEx>
                          <w:tblCellMar>
                            <w:left w:w="108" w:type="dxa"/>
                            <w:bottom w:w="0" w:type="dxa"/>
                            <w:right w:w="115" w:type="dxa"/>
                          </w:tblCellMar>
                        </w:tblPrEx>
                        <w:trPr>
                          <w:gridAfter w:val="1"/>
                          <w:wAfter w:w="11" w:type="dxa"/>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629157A7" w14:textId="77777777" w:rsidR="00DB1C51" w:rsidRPr="00D6624F" w:rsidRDefault="00DB1C51" w:rsidP="00940A0B">
                            <w:pPr>
                              <w:spacing w:line="259" w:lineRule="auto"/>
                            </w:pPr>
                            <w:r w:rsidRPr="00D6624F">
                              <w:rPr>
                                <w:sz w:val="20"/>
                              </w:rPr>
                              <w:t xml:space="preserve">CPMS de la Communauté française </w:t>
                            </w:r>
                          </w:p>
                        </w:tc>
                        <w:tc>
                          <w:tcPr>
                            <w:tcW w:w="3118" w:type="dxa"/>
                            <w:tcBorders>
                              <w:top w:val="single" w:sz="4" w:space="0" w:color="000000"/>
                              <w:left w:val="single" w:sz="4" w:space="0" w:color="000000"/>
                              <w:bottom w:val="single" w:sz="4" w:space="0" w:color="000000"/>
                              <w:right w:val="single" w:sz="4" w:space="0" w:color="000000"/>
                            </w:tcBorders>
                            <w:vAlign w:val="center"/>
                          </w:tcPr>
                          <w:p w14:paraId="7CDC99A0" w14:textId="77777777" w:rsidR="00DB1C51" w:rsidRPr="0072384D" w:rsidRDefault="00DB1C51" w:rsidP="00940A0B">
                            <w:pPr>
                              <w:spacing w:line="259" w:lineRule="auto"/>
                            </w:pPr>
                            <w:r w:rsidRPr="0072384D">
                              <w:rPr>
                                <w:sz w:val="20"/>
                              </w:rPr>
                              <w:t xml:space="preserve">Avenue Jacques Brel, 30 </w:t>
                            </w:r>
                          </w:p>
                        </w:tc>
                        <w:tc>
                          <w:tcPr>
                            <w:tcW w:w="3686" w:type="dxa"/>
                            <w:tcBorders>
                              <w:top w:val="single" w:sz="4" w:space="0" w:color="000000"/>
                              <w:left w:val="single" w:sz="4" w:space="0" w:color="000000"/>
                              <w:bottom w:val="single" w:sz="4" w:space="0" w:color="000000"/>
                              <w:right w:val="single" w:sz="4" w:space="0" w:color="000000"/>
                            </w:tcBorders>
                            <w:vAlign w:val="center"/>
                          </w:tcPr>
                          <w:p w14:paraId="35FE87E9" w14:textId="77777777" w:rsidR="00DB1C51" w:rsidRPr="0072384D" w:rsidRDefault="00DB1C51" w:rsidP="00940A0B">
                            <w:pPr>
                              <w:spacing w:line="259" w:lineRule="auto"/>
                            </w:pPr>
                            <w:r w:rsidRPr="0072384D">
                              <w:rPr>
                                <w:sz w:val="20"/>
                              </w:rPr>
                              <w:t>1200 WOLUWE-ST-</w:t>
                            </w:r>
                          </w:p>
                          <w:p w14:paraId="00B0C7FF" w14:textId="77777777" w:rsidR="00DB1C51" w:rsidRPr="0072384D" w:rsidRDefault="00DB1C51" w:rsidP="00940A0B">
                            <w:pPr>
                              <w:spacing w:line="259" w:lineRule="auto"/>
                            </w:pPr>
                            <w:r w:rsidRPr="0072384D">
                              <w:rPr>
                                <w:sz w:val="20"/>
                              </w:rPr>
                              <w:t xml:space="preserve">LAMBERT </w:t>
                            </w:r>
                          </w:p>
                        </w:tc>
                        <w:tc>
                          <w:tcPr>
                            <w:tcW w:w="1681" w:type="dxa"/>
                            <w:tcBorders>
                              <w:top w:val="single" w:sz="4" w:space="0" w:color="000000"/>
                              <w:left w:val="single" w:sz="4" w:space="0" w:color="000000"/>
                              <w:bottom w:val="single" w:sz="4" w:space="0" w:color="000000"/>
                              <w:right w:val="single" w:sz="4" w:space="0" w:color="000000"/>
                            </w:tcBorders>
                            <w:vAlign w:val="center"/>
                          </w:tcPr>
                          <w:p w14:paraId="18F526A7" w14:textId="77777777" w:rsidR="00DB1C51" w:rsidRPr="0072384D" w:rsidRDefault="00DB1C51" w:rsidP="00940A0B">
                            <w:pPr>
                              <w:spacing w:line="259" w:lineRule="auto"/>
                            </w:pPr>
                            <w:r w:rsidRPr="0072384D">
                              <w:rPr>
                                <w:sz w:val="20"/>
                              </w:rPr>
                              <w:t xml:space="preserve">02/762.60.23 </w:t>
                            </w:r>
                          </w:p>
                        </w:tc>
                        <w:tc>
                          <w:tcPr>
                            <w:tcW w:w="2962" w:type="dxa"/>
                            <w:tcBorders>
                              <w:top w:val="single" w:sz="4" w:space="0" w:color="000000"/>
                              <w:left w:val="single" w:sz="4" w:space="0" w:color="000000"/>
                              <w:bottom w:val="single" w:sz="4" w:space="0" w:color="000000"/>
                              <w:right w:val="single" w:sz="4" w:space="0" w:color="000000"/>
                            </w:tcBorders>
                            <w:vAlign w:val="center"/>
                          </w:tcPr>
                          <w:p w14:paraId="0FD8A42C" w14:textId="77777777" w:rsidR="00DB1C51" w:rsidRPr="0072384D" w:rsidRDefault="00DB1C51" w:rsidP="00940A0B">
                            <w:pPr>
                              <w:spacing w:line="259" w:lineRule="auto"/>
                              <w:ind w:left="6"/>
                            </w:pPr>
                            <w:r w:rsidRPr="0072384D">
                              <w:rPr>
                                <w:b/>
                                <w:sz w:val="20"/>
                              </w:rPr>
                              <w:t xml:space="preserve">Région de Bruxelles - Capitale </w:t>
                            </w:r>
                          </w:p>
                        </w:tc>
                      </w:tr>
                      <w:tr w:rsidR="0072384D" w:rsidRPr="0072384D" w14:paraId="6E0E9C6D" w14:textId="77777777" w:rsidTr="00940A0B">
                        <w:tblPrEx>
                          <w:tblCellMar>
                            <w:left w:w="108" w:type="dxa"/>
                            <w:bottom w:w="0" w:type="dxa"/>
                            <w:right w:w="115" w:type="dxa"/>
                          </w:tblCellMar>
                        </w:tblPrEx>
                        <w:trPr>
                          <w:gridAfter w:val="1"/>
                          <w:wAfter w:w="11" w:type="dxa"/>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0C8DB22F" w14:textId="77777777" w:rsidR="00DB1C51" w:rsidRPr="00D6624F" w:rsidRDefault="00DB1C51" w:rsidP="00940A0B">
                            <w:pPr>
                              <w:spacing w:line="259" w:lineRule="auto"/>
                            </w:pPr>
                            <w:r w:rsidRPr="00D6624F">
                              <w:rPr>
                                <w:sz w:val="20"/>
                              </w:rPr>
                              <w:t xml:space="preserve">CPMS provincial BRABANT III </w:t>
                            </w:r>
                          </w:p>
                        </w:tc>
                        <w:tc>
                          <w:tcPr>
                            <w:tcW w:w="3118" w:type="dxa"/>
                            <w:tcBorders>
                              <w:top w:val="single" w:sz="4" w:space="0" w:color="000000"/>
                              <w:left w:val="single" w:sz="4" w:space="0" w:color="000000"/>
                              <w:bottom w:val="single" w:sz="4" w:space="0" w:color="000000"/>
                              <w:right w:val="single" w:sz="4" w:space="0" w:color="000000"/>
                            </w:tcBorders>
                            <w:vAlign w:val="center"/>
                          </w:tcPr>
                          <w:p w14:paraId="32F97660" w14:textId="77777777" w:rsidR="00DB1C51" w:rsidRPr="0072384D" w:rsidRDefault="00DB1C51" w:rsidP="00940A0B">
                            <w:pPr>
                              <w:spacing w:line="259" w:lineRule="auto"/>
                            </w:pPr>
                            <w:r w:rsidRPr="0072384D">
                              <w:rPr>
                                <w:sz w:val="20"/>
                              </w:rPr>
                              <w:t xml:space="preserve">Chaussée de Tirlemont, 87 </w:t>
                            </w:r>
                          </w:p>
                        </w:tc>
                        <w:tc>
                          <w:tcPr>
                            <w:tcW w:w="3686" w:type="dxa"/>
                            <w:tcBorders>
                              <w:top w:val="single" w:sz="4" w:space="0" w:color="000000"/>
                              <w:left w:val="single" w:sz="4" w:space="0" w:color="000000"/>
                              <w:bottom w:val="single" w:sz="4" w:space="0" w:color="000000"/>
                              <w:right w:val="single" w:sz="4" w:space="0" w:color="000000"/>
                            </w:tcBorders>
                            <w:vAlign w:val="center"/>
                          </w:tcPr>
                          <w:p w14:paraId="273F1309" w14:textId="77777777" w:rsidR="00DB1C51" w:rsidRPr="0072384D" w:rsidRDefault="00DB1C51" w:rsidP="00940A0B">
                            <w:pPr>
                              <w:spacing w:line="259" w:lineRule="auto"/>
                            </w:pPr>
                            <w:r w:rsidRPr="0072384D">
                              <w:rPr>
                                <w:sz w:val="20"/>
                              </w:rPr>
                              <w:t xml:space="preserve">1370 JODOIGNE </w:t>
                            </w:r>
                          </w:p>
                        </w:tc>
                        <w:tc>
                          <w:tcPr>
                            <w:tcW w:w="1681" w:type="dxa"/>
                            <w:tcBorders>
                              <w:top w:val="single" w:sz="4" w:space="0" w:color="000000"/>
                              <w:left w:val="single" w:sz="4" w:space="0" w:color="000000"/>
                              <w:bottom w:val="single" w:sz="4" w:space="0" w:color="000000"/>
                              <w:right w:val="single" w:sz="4" w:space="0" w:color="000000"/>
                            </w:tcBorders>
                            <w:vAlign w:val="center"/>
                          </w:tcPr>
                          <w:p w14:paraId="39CA0D69" w14:textId="77777777" w:rsidR="00DB1C51" w:rsidRPr="0072384D" w:rsidRDefault="00DB1C51" w:rsidP="00940A0B">
                            <w:pPr>
                              <w:spacing w:line="259" w:lineRule="auto"/>
                            </w:pPr>
                            <w:r w:rsidRPr="0072384D">
                              <w:rPr>
                                <w:sz w:val="20"/>
                              </w:rPr>
                              <w:t xml:space="preserve">010/81.35.64 </w:t>
                            </w:r>
                          </w:p>
                        </w:tc>
                        <w:tc>
                          <w:tcPr>
                            <w:tcW w:w="2962" w:type="dxa"/>
                            <w:tcBorders>
                              <w:top w:val="single" w:sz="4" w:space="0" w:color="000000"/>
                              <w:left w:val="single" w:sz="4" w:space="0" w:color="000000"/>
                              <w:bottom w:val="single" w:sz="4" w:space="0" w:color="000000"/>
                              <w:right w:val="single" w:sz="4" w:space="0" w:color="000000"/>
                            </w:tcBorders>
                            <w:vAlign w:val="center"/>
                          </w:tcPr>
                          <w:p w14:paraId="17713BC4" w14:textId="77777777" w:rsidR="00DB1C51" w:rsidRPr="0072384D" w:rsidRDefault="00DB1C51" w:rsidP="00940A0B">
                            <w:pPr>
                              <w:spacing w:line="259" w:lineRule="auto"/>
                              <w:ind w:left="4"/>
                            </w:pPr>
                            <w:r w:rsidRPr="0072384D">
                              <w:rPr>
                                <w:b/>
                                <w:sz w:val="20"/>
                              </w:rPr>
                              <w:t xml:space="preserve">Province du Brabant- Wallon </w:t>
                            </w:r>
                          </w:p>
                        </w:tc>
                      </w:tr>
                      <w:tr w:rsidR="0072384D" w:rsidRPr="0072384D" w14:paraId="6694C09E" w14:textId="77777777" w:rsidTr="00940A0B">
                        <w:tblPrEx>
                          <w:tblCellMar>
                            <w:left w:w="108" w:type="dxa"/>
                            <w:bottom w:w="0" w:type="dxa"/>
                            <w:right w:w="115" w:type="dxa"/>
                          </w:tblCellMar>
                        </w:tblPrEx>
                        <w:trPr>
                          <w:gridAfter w:val="1"/>
                          <w:wAfter w:w="11" w:type="dxa"/>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4193F3B7" w14:textId="77777777" w:rsidR="00DB1C51" w:rsidRPr="00D6624F" w:rsidRDefault="00DB1C51" w:rsidP="00940A0B">
                            <w:pPr>
                              <w:spacing w:line="259" w:lineRule="auto"/>
                            </w:pPr>
                            <w:r w:rsidRPr="00D6624F">
                              <w:rPr>
                                <w:sz w:val="20"/>
                              </w:rPr>
                              <w:t xml:space="preserve">CPMS Libre  </w:t>
                            </w:r>
                          </w:p>
                        </w:tc>
                        <w:tc>
                          <w:tcPr>
                            <w:tcW w:w="3118" w:type="dxa"/>
                            <w:tcBorders>
                              <w:top w:val="single" w:sz="4" w:space="0" w:color="000000"/>
                              <w:left w:val="single" w:sz="4" w:space="0" w:color="000000"/>
                              <w:bottom w:val="single" w:sz="4" w:space="0" w:color="000000"/>
                              <w:right w:val="single" w:sz="4" w:space="0" w:color="000000"/>
                            </w:tcBorders>
                            <w:vAlign w:val="center"/>
                          </w:tcPr>
                          <w:p w14:paraId="63F97F88" w14:textId="77777777" w:rsidR="00DB1C51" w:rsidRPr="0072384D" w:rsidRDefault="00DB1C51" w:rsidP="00940A0B">
                            <w:pPr>
                              <w:spacing w:line="259" w:lineRule="auto"/>
                            </w:pPr>
                            <w:r w:rsidRPr="0072384D">
                              <w:rPr>
                                <w:sz w:val="20"/>
                              </w:rPr>
                              <w:t xml:space="preserve">Chaussée de Charleroi, 31A </w:t>
                            </w:r>
                          </w:p>
                        </w:tc>
                        <w:tc>
                          <w:tcPr>
                            <w:tcW w:w="3686" w:type="dxa"/>
                            <w:tcBorders>
                              <w:top w:val="single" w:sz="4" w:space="0" w:color="000000"/>
                              <w:left w:val="single" w:sz="4" w:space="0" w:color="000000"/>
                              <w:bottom w:val="single" w:sz="4" w:space="0" w:color="000000"/>
                              <w:right w:val="single" w:sz="4" w:space="0" w:color="000000"/>
                            </w:tcBorders>
                            <w:vAlign w:val="center"/>
                          </w:tcPr>
                          <w:p w14:paraId="759E6C41" w14:textId="77777777" w:rsidR="00DB1C51" w:rsidRPr="0072384D" w:rsidRDefault="00DB1C51" w:rsidP="00940A0B">
                            <w:pPr>
                              <w:spacing w:line="259" w:lineRule="auto"/>
                            </w:pPr>
                            <w:r w:rsidRPr="0072384D">
                              <w:rPr>
                                <w:sz w:val="20"/>
                              </w:rPr>
                              <w:t xml:space="preserve">1370 JODOIGNE </w:t>
                            </w:r>
                          </w:p>
                        </w:tc>
                        <w:tc>
                          <w:tcPr>
                            <w:tcW w:w="1681" w:type="dxa"/>
                            <w:tcBorders>
                              <w:top w:val="single" w:sz="4" w:space="0" w:color="000000"/>
                              <w:left w:val="single" w:sz="4" w:space="0" w:color="000000"/>
                              <w:bottom w:val="single" w:sz="4" w:space="0" w:color="000000"/>
                              <w:right w:val="single" w:sz="4" w:space="0" w:color="000000"/>
                            </w:tcBorders>
                            <w:vAlign w:val="center"/>
                          </w:tcPr>
                          <w:p w14:paraId="59ABF060" w14:textId="77777777" w:rsidR="00DB1C51" w:rsidRPr="0072384D" w:rsidRDefault="00DB1C51" w:rsidP="00940A0B">
                            <w:pPr>
                              <w:spacing w:line="259" w:lineRule="auto"/>
                            </w:pPr>
                            <w:r w:rsidRPr="0072384D">
                              <w:rPr>
                                <w:sz w:val="20"/>
                              </w:rPr>
                              <w:t xml:space="preserve">010/81.26.27 </w:t>
                            </w:r>
                          </w:p>
                        </w:tc>
                        <w:tc>
                          <w:tcPr>
                            <w:tcW w:w="2962" w:type="dxa"/>
                            <w:tcBorders>
                              <w:top w:val="single" w:sz="4" w:space="0" w:color="000000"/>
                              <w:left w:val="single" w:sz="4" w:space="0" w:color="000000"/>
                              <w:bottom w:val="single" w:sz="4" w:space="0" w:color="000000"/>
                              <w:right w:val="single" w:sz="4" w:space="0" w:color="000000"/>
                            </w:tcBorders>
                            <w:vAlign w:val="center"/>
                          </w:tcPr>
                          <w:p w14:paraId="343168F8" w14:textId="77777777" w:rsidR="00DB1C51" w:rsidRPr="0072384D" w:rsidRDefault="00DB1C51" w:rsidP="00940A0B">
                            <w:pPr>
                              <w:spacing w:line="259" w:lineRule="auto"/>
                              <w:ind w:left="4"/>
                            </w:pPr>
                            <w:r w:rsidRPr="0072384D">
                              <w:rPr>
                                <w:b/>
                                <w:sz w:val="20"/>
                              </w:rPr>
                              <w:t xml:space="preserve">Province du Brabant- Wallon </w:t>
                            </w:r>
                          </w:p>
                        </w:tc>
                      </w:tr>
                      <w:tr w:rsidR="0072384D" w:rsidRPr="0072384D" w14:paraId="6E08C3D5" w14:textId="77777777" w:rsidTr="00940A0B">
                        <w:tblPrEx>
                          <w:tblCellMar>
                            <w:left w:w="108" w:type="dxa"/>
                            <w:bottom w:w="0" w:type="dxa"/>
                            <w:right w:w="115" w:type="dxa"/>
                          </w:tblCellMar>
                        </w:tblPrEx>
                        <w:trPr>
                          <w:gridAfter w:val="1"/>
                          <w:wAfter w:w="11" w:type="dxa"/>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73AE5505" w14:textId="77777777" w:rsidR="00DB1C51" w:rsidRPr="00D6624F" w:rsidRDefault="00DB1C51" w:rsidP="00940A0B">
                            <w:pPr>
                              <w:spacing w:line="259" w:lineRule="auto"/>
                            </w:pPr>
                            <w:r w:rsidRPr="00D6624F">
                              <w:rPr>
                                <w:sz w:val="20"/>
                              </w:rPr>
                              <w:t xml:space="preserve">CPMS de la Communauté française </w:t>
                            </w:r>
                          </w:p>
                        </w:tc>
                        <w:tc>
                          <w:tcPr>
                            <w:tcW w:w="3118" w:type="dxa"/>
                            <w:tcBorders>
                              <w:top w:val="single" w:sz="4" w:space="0" w:color="000000"/>
                              <w:left w:val="single" w:sz="4" w:space="0" w:color="000000"/>
                              <w:bottom w:val="single" w:sz="4" w:space="0" w:color="000000"/>
                              <w:right w:val="single" w:sz="4" w:space="0" w:color="000000"/>
                            </w:tcBorders>
                            <w:vAlign w:val="center"/>
                          </w:tcPr>
                          <w:p w14:paraId="0200A90A" w14:textId="77777777" w:rsidR="00DB1C51" w:rsidRPr="0072384D" w:rsidRDefault="00DB1C51" w:rsidP="00940A0B">
                            <w:pPr>
                              <w:spacing w:line="259" w:lineRule="auto"/>
                            </w:pPr>
                            <w:r w:rsidRPr="0072384D">
                              <w:rPr>
                                <w:sz w:val="20"/>
                              </w:rPr>
                              <w:t xml:space="preserve">Avenue du Burlet, 23 </w:t>
                            </w:r>
                          </w:p>
                        </w:tc>
                        <w:tc>
                          <w:tcPr>
                            <w:tcW w:w="3686" w:type="dxa"/>
                            <w:tcBorders>
                              <w:top w:val="single" w:sz="4" w:space="0" w:color="000000"/>
                              <w:left w:val="single" w:sz="4" w:space="0" w:color="000000"/>
                              <w:bottom w:val="single" w:sz="4" w:space="0" w:color="000000"/>
                              <w:right w:val="single" w:sz="4" w:space="0" w:color="000000"/>
                            </w:tcBorders>
                            <w:vAlign w:val="center"/>
                          </w:tcPr>
                          <w:p w14:paraId="6E61A0CC" w14:textId="77777777" w:rsidR="00DB1C51" w:rsidRPr="0072384D" w:rsidRDefault="00DB1C51" w:rsidP="00940A0B">
                            <w:pPr>
                              <w:spacing w:line="259" w:lineRule="auto"/>
                            </w:pPr>
                            <w:r w:rsidRPr="0072384D">
                              <w:rPr>
                                <w:sz w:val="20"/>
                              </w:rPr>
                              <w:t xml:space="preserve">1400 NIVELLES </w:t>
                            </w:r>
                          </w:p>
                        </w:tc>
                        <w:tc>
                          <w:tcPr>
                            <w:tcW w:w="1681" w:type="dxa"/>
                            <w:tcBorders>
                              <w:top w:val="single" w:sz="4" w:space="0" w:color="000000"/>
                              <w:left w:val="single" w:sz="4" w:space="0" w:color="000000"/>
                              <w:bottom w:val="single" w:sz="4" w:space="0" w:color="000000"/>
                              <w:right w:val="single" w:sz="4" w:space="0" w:color="000000"/>
                            </w:tcBorders>
                            <w:vAlign w:val="center"/>
                          </w:tcPr>
                          <w:p w14:paraId="3262ACD8" w14:textId="77777777" w:rsidR="00DB1C51" w:rsidRPr="0072384D" w:rsidRDefault="00DB1C51" w:rsidP="00940A0B">
                            <w:pPr>
                              <w:spacing w:line="259" w:lineRule="auto"/>
                            </w:pPr>
                            <w:r w:rsidRPr="0072384D">
                              <w:rPr>
                                <w:sz w:val="20"/>
                              </w:rPr>
                              <w:t xml:space="preserve">067/21.40.55 </w:t>
                            </w:r>
                          </w:p>
                        </w:tc>
                        <w:tc>
                          <w:tcPr>
                            <w:tcW w:w="2962" w:type="dxa"/>
                            <w:tcBorders>
                              <w:top w:val="single" w:sz="4" w:space="0" w:color="000000"/>
                              <w:left w:val="single" w:sz="4" w:space="0" w:color="000000"/>
                              <w:bottom w:val="single" w:sz="4" w:space="0" w:color="000000"/>
                              <w:right w:val="single" w:sz="4" w:space="0" w:color="000000"/>
                            </w:tcBorders>
                            <w:vAlign w:val="center"/>
                          </w:tcPr>
                          <w:p w14:paraId="0E8DB942" w14:textId="77777777" w:rsidR="00DB1C51" w:rsidRPr="0072384D" w:rsidRDefault="00DB1C51" w:rsidP="00940A0B">
                            <w:pPr>
                              <w:spacing w:line="259" w:lineRule="auto"/>
                              <w:ind w:left="4"/>
                            </w:pPr>
                            <w:r w:rsidRPr="0072384D">
                              <w:rPr>
                                <w:b/>
                                <w:sz w:val="20"/>
                              </w:rPr>
                              <w:t xml:space="preserve">Province du Brabant- Wallon </w:t>
                            </w:r>
                          </w:p>
                        </w:tc>
                      </w:tr>
                      <w:tr w:rsidR="0072384D" w:rsidRPr="0072384D" w14:paraId="51EC98F6" w14:textId="77777777" w:rsidTr="00940A0B">
                        <w:tblPrEx>
                          <w:tblCellMar>
                            <w:left w:w="108" w:type="dxa"/>
                            <w:bottom w:w="0" w:type="dxa"/>
                            <w:right w:w="115" w:type="dxa"/>
                          </w:tblCellMar>
                        </w:tblPrEx>
                        <w:trPr>
                          <w:gridAfter w:val="1"/>
                          <w:wAfter w:w="11" w:type="dxa"/>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614DBEAF" w14:textId="77777777" w:rsidR="00DB1C51" w:rsidRPr="00D6624F" w:rsidRDefault="00DB1C51" w:rsidP="00940A0B">
                            <w:pPr>
                              <w:spacing w:line="259" w:lineRule="auto"/>
                            </w:pPr>
                            <w:r w:rsidRPr="00D6624F">
                              <w:rPr>
                                <w:sz w:val="20"/>
                              </w:rPr>
                              <w:t xml:space="preserve">CPMS provincial BRABANT IV </w:t>
                            </w:r>
                          </w:p>
                        </w:tc>
                        <w:tc>
                          <w:tcPr>
                            <w:tcW w:w="3118" w:type="dxa"/>
                            <w:tcBorders>
                              <w:top w:val="single" w:sz="4" w:space="0" w:color="000000"/>
                              <w:left w:val="single" w:sz="4" w:space="0" w:color="000000"/>
                              <w:bottom w:val="single" w:sz="4" w:space="0" w:color="000000"/>
                              <w:right w:val="single" w:sz="4" w:space="0" w:color="000000"/>
                            </w:tcBorders>
                            <w:vAlign w:val="center"/>
                          </w:tcPr>
                          <w:p w14:paraId="7E992699" w14:textId="77777777" w:rsidR="00DB1C51" w:rsidRPr="0072384D" w:rsidRDefault="00DB1C51" w:rsidP="00940A0B">
                            <w:pPr>
                              <w:spacing w:line="259" w:lineRule="auto"/>
                            </w:pPr>
                            <w:r w:rsidRPr="0072384D">
                              <w:rPr>
                                <w:sz w:val="20"/>
                              </w:rPr>
                              <w:t xml:space="preserve">Rue Demulder, 10 </w:t>
                            </w:r>
                          </w:p>
                        </w:tc>
                        <w:tc>
                          <w:tcPr>
                            <w:tcW w:w="3686" w:type="dxa"/>
                            <w:tcBorders>
                              <w:top w:val="single" w:sz="4" w:space="0" w:color="000000"/>
                              <w:left w:val="single" w:sz="4" w:space="0" w:color="000000"/>
                              <w:bottom w:val="single" w:sz="4" w:space="0" w:color="000000"/>
                              <w:right w:val="single" w:sz="4" w:space="0" w:color="000000"/>
                            </w:tcBorders>
                            <w:vAlign w:val="center"/>
                          </w:tcPr>
                          <w:p w14:paraId="546AB26B" w14:textId="77777777" w:rsidR="00DB1C51" w:rsidRPr="0072384D" w:rsidRDefault="00DB1C51" w:rsidP="00940A0B">
                            <w:pPr>
                              <w:spacing w:line="259" w:lineRule="auto"/>
                            </w:pPr>
                            <w:r w:rsidRPr="0072384D">
                              <w:rPr>
                                <w:sz w:val="20"/>
                              </w:rPr>
                              <w:t xml:space="preserve">1400 NIVELLES </w:t>
                            </w:r>
                          </w:p>
                        </w:tc>
                        <w:tc>
                          <w:tcPr>
                            <w:tcW w:w="1681" w:type="dxa"/>
                            <w:tcBorders>
                              <w:top w:val="single" w:sz="4" w:space="0" w:color="000000"/>
                              <w:left w:val="single" w:sz="4" w:space="0" w:color="000000"/>
                              <w:bottom w:val="single" w:sz="4" w:space="0" w:color="000000"/>
                              <w:right w:val="single" w:sz="4" w:space="0" w:color="000000"/>
                            </w:tcBorders>
                            <w:vAlign w:val="center"/>
                          </w:tcPr>
                          <w:p w14:paraId="1C4B9002" w14:textId="77777777" w:rsidR="00DB1C51" w:rsidRPr="0072384D" w:rsidRDefault="00DB1C51" w:rsidP="00940A0B">
                            <w:pPr>
                              <w:spacing w:line="259" w:lineRule="auto"/>
                            </w:pPr>
                            <w:r w:rsidRPr="0072384D">
                              <w:rPr>
                                <w:sz w:val="20"/>
                              </w:rPr>
                              <w:t xml:space="preserve">067/21.79.21 </w:t>
                            </w:r>
                          </w:p>
                        </w:tc>
                        <w:tc>
                          <w:tcPr>
                            <w:tcW w:w="2962" w:type="dxa"/>
                            <w:tcBorders>
                              <w:top w:val="single" w:sz="4" w:space="0" w:color="000000"/>
                              <w:left w:val="single" w:sz="4" w:space="0" w:color="000000"/>
                              <w:bottom w:val="single" w:sz="4" w:space="0" w:color="000000"/>
                              <w:right w:val="single" w:sz="4" w:space="0" w:color="000000"/>
                            </w:tcBorders>
                            <w:vAlign w:val="center"/>
                          </w:tcPr>
                          <w:p w14:paraId="19E06E1A" w14:textId="77777777" w:rsidR="00DB1C51" w:rsidRPr="0072384D" w:rsidRDefault="00DB1C51" w:rsidP="00940A0B">
                            <w:pPr>
                              <w:spacing w:line="259" w:lineRule="auto"/>
                              <w:ind w:left="4"/>
                            </w:pPr>
                            <w:r w:rsidRPr="0072384D">
                              <w:rPr>
                                <w:b/>
                                <w:sz w:val="20"/>
                              </w:rPr>
                              <w:t xml:space="preserve">Province du Brabant- Wallon </w:t>
                            </w:r>
                          </w:p>
                        </w:tc>
                      </w:tr>
                      <w:tr w:rsidR="0072384D" w:rsidRPr="0072384D" w14:paraId="20D1A232" w14:textId="77777777" w:rsidTr="00940A0B">
                        <w:tblPrEx>
                          <w:tblCellMar>
                            <w:left w:w="108" w:type="dxa"/>
                            <w:bottom w:w="0" w:type="dxa"/>
                            <w:right w:w="115" w:type="dxa"/>
                          </w:tblCellMar>
                        </w:tblPrEx>
                        <w:trPr>
                          <w:gridAfter w:val="1"/>
                          <w:wAfter w:w="11" w:type="dxa"/>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7CB4F413" w14:textId="77777777" w:rsidR="00DB1C51" w:rsidRPr="00D6624F" w:rsidRDefault="00DB1C51" w:rsidP="00940A0B">
                            <w:pPr>
                              <w:spacing w:line="259" w:lineRule="auto"/>
                            </w:pPr>
                            <w:r w:rsidRPr="00D6624F">
                              <w:rPr>
                                <w:sz w:val="20"/>
                              </w:rPr>
                              <w:t xml:space="preserve">CPMS Libre  </w:t>
                            </w:r>
                          </w:p>
                        </w:tc>
                        <w:tc>
                          <w:tcPr>
                            <w:tcW w:w="3118" w:type="dxa"/>
                            <w:tcBorders>
                              <w:top w:val="single" w:sz="4" w:space="0" w:color="000000"/>
                              <w:left w:val="single" w:sz="4" w:space="0" w:color="000000"/>
                              <w:bottom w:val="single" w:sz="4" w:space="0" w:color="000000"/>
                              <w:right w:val="single" w:sz="4" w:space="0" w:color="000000"/>
                            </w:tcBorders>
                            <w:vAlign w:val="center"/>
                          </w:tcPr>
                          <w:p w14:paraId="45046D85" w14:textId="77777777" w:rsidR="00DB1C51" w:rsidRPr="0072384D" w:rsidRDefault="00DB1C51" w:rsidP="00940A0B">
                            <w:pPr>
                              <w:spacing w:line="259" w:lineRule="auto"/>
                            </w:pPr>
                            <w:r w:rsidRPr="0072384D">
                              <w:rPr>
                                <w:sz w:val="20"/>
                              </w:rPr>
                              <w:t xml:space="preserve">Rue F. Lebon, 34 </w:t>
                            </w:r>
                          </w:p>
                        </w:tc>
                        <w:tc>
                          <w:tcPr>
                            <w:tcW w:w="3686" w:type="dxa"/>
                            <w:tcBorders>
                              <w:top w:val="single" w:sz="4" w:space="0" w:color="000000"/>
                              <w:left w:val="single" w:sz="4" w:space="0" w:color="000000"/>
                              <w:bottom w:val="single" w:sz="4" w:space="0" w:color="000000"/>
                              <w:right w:val="single" w:sz="4" w:space="0" w:color="000000"/>
                            </w:tcBorders>
                            <w:vAlign w:val="center"/>
                          </w:tcPr>
                          <w:p w14:paraId="55EA6174" w14:textId="77777777" w:rsidR="00DB1C51" w:rsidRPr="0072384D" w:rsidRDefault="00DB1C51" w:rsidP="00940A0B">
                            <w:pPr>
                              <w:spacing w:line="259" w:lineRule="auto"/>
                            </w:pPr>
                            <w:r w:rsidRPr="0072384D">
                              <w:rPr>
                                <w:sz w:val="20"/>
                              </w:rPr>
                              <w:t xml:space="preserve">1400 NIVELLES </w:t>
                            </w:r>
                          </w:p>
                        </w:tc>
                        <w:tc>
                          <w:tcPr>
                            <w:tcW w:w="1681" w:type="dxa"/>
                            <w:tcBorders>
                              <w:top w:val="single" w:sz="4" w:space="0" w:color="000000"/>
                              <w:left w:val="single" w:sz="4" w:space="0" w:color="000000"/>
                              <w:bottom w:val="single" w:sz="4" w:space="0" w:color="000000"/>
                              <w:right w:val="single" w:sz="4" w:space="0" w:color="000000"/>
                            </w:tcBorders>
                            <w:vAlign w:val="center"/>
                          </w:tcPr>
                          <w:p w14:paraId="1BA98CB0" w14:textId="77777777" w:rsidR="00DB1C51" w:rsidRPr="0072384D" w:rsidRDefault="00DB1C51" w:rsidP="00940A0B">
                            <w:pPr>
                              <w:spacing w:line="259" w:lineRule="auto"/>
                            </w:pPr>
                            <w:r w:rsidRPr="0072384D">
                              <w:rPr>
                                <w:sz w:val="20"/>
                              </w:rPr>
                              <w:t xml:space="preserve">067/21.44.22 </w:t>
                            </w:r>
                          </w:p>
                        </w:tc>
                        <w:tc>
                          <w:tcPr>
                            <w:tcW w:w="2962" w:type="dxa"/>
                            <w:tcBorders>
                              <w:top w:val="single" w:sz="4" w:space="0" w:color="000000"/>
                              <w:left w:val="single" w:sz="4" w:space="0" w:color="000000"/>
                              <w:bottom w:val="single" w:sz="4" w:space="0" w:color="000000"/>
                              <w:right w:val="single" w:sz="4" w:space="0" w:color="000000"/>
                            </w:tcBorders>
                            <w:vAlign w:val="center"/>
                          </w:tcPr>
                          <w:p w14:paraId="528704D8" w14:textId="77777777" w:rsidR="00DB1C51" w:rsidRPr="0072384D" w:rsidRDefault="00DB1C51" w:rsidP="00940A0B">
                            <w:pPr>
                              <w:spacing w:line="259" w:lineRule="auto"/>
                              <w:ind w:left="4"/>
                            </w:pPr>
                            <w:r w:rsidRPr="0072384D">
                              <w:rPr>
                                <w:b/>
                                <w:sz w:val="20"/>
                              </w:rPr>
                              <w:t xml:space="preserve">Province du Brabant- Wallon </w:t>
                            </w:r>
                          </w:p>
                        </w:tc>
                      </w:tr>
                      <w:tr w:rsidR="0072384D" w:rsidRPr="0072384D" w14:paraId="4D66B71C" w14:textId="77777777" w:rsidTr="00940A0B">
                        <w:tblPrEx>
                          <w:tblCellMar>
                            <w:left w:w="108" w:type="dxa"/>
                            <w:bottom w:w="0" w:type="dxa"/>
                            <w:right w:w="115" w:type="dxa"/>
                          </w:tblCellMar>
                        </w:tblPrEx>
                        <w:trPr>
                          <w:gridAfter w:val="1"/>
                          <w:wAfter w:w="11" w:type="dxa"/>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254815D5" w14:textId="77777777" w:rsidR="00DB1C51" w:rsidRPr="00D6624F" w:rsidRDefault="00DB1C51" w:rsidP="00940A0B">
                            <w:pPr>
                              <w:spacing w:line="259" w:lineRule="auto"/>
                            </w:pPr>
                            <w:r w:rsidRPr="00D6624F">
                              <w:rPr>
                                <w:sz w:val="20"/>
                              </w:rPr>
                              <w:t xml:space="preserve">CPMS Libre  </w:t>
                            </w:r>
                          </w:p>
                        </w:tc>
                        <w:tc>
                          <w:tcPr>
                            <w:tcW w:w="3118" w:type="dxa"/>
                            <w:tcBorders>
                              <w:top w:val="single" w:sz="4" w:space="0" w:color="000000"/>
                              <w:left w:val="single" w:sz="4" w:space="0" w:color="000000"/>
                              <w:bottom w:val="single" w:sz="4" w:space="0" w:color="000000"/>
                              <w:right w:val="single" w:sz="4" w:space="0" w:color="000000"/>
                            </w:tcBorders>
                            <w:vAlign w:val="center"/>
                          </w:tcPr>
                          <w:p w14:paraId="597A52A9" w14:textId="77777777" w:rsidR="00DB1C51" w:rsidRPr="0072384D" w:rsidRDefault="00DB1C51" w:rsidP="00940A0B">
                            <w:pPr>
                              <w:spacing w:line="259" w:lineRule="auto"/>
                            </w:pPr>
                            <w:r w:rsidRPr="0072384D">
                              <w:rPr>
                                <w:sz w:val="20"/>
                              </w:rPr>
                              <w:t xml:space="preserve">Chaussée Reine Astrid, 79 </w:t>
                            </w:r>
                          </w:p>
                        </w:tc>
                        <w:tc>
                          <w:tcPr>
                            <w:tcW w:w="3686" w:type="dxa"/>
                            <w:tcBorders>
                              <w:top w:val="single" w:sz="4" w:space="0" w:color="000000"/>
                              <w:left w:val="single" w:sz="4" w:space="0" w:color="000000"/>
                              <w:bottom w:val="single" w:sz="4" w:space="0" w:color="000000"/>
                              <w:right w:val="single" w:sz="4" w:space="0" w:color="000000"/>
                            </w:tcBorders>
                            <w:vAlign w:val="center"/>
                          </w:tcPr>
                          <w:p w14:paraId="44C205C5" w14:textId="77777777" w:rsidR="00DB1C51" w:rsidRPr="0072384D" w:rsidRDefault="00DB1C51" w:rsidP="00940A0B">
                            <w:pPr>
                              <w:spacing w:line="259" w:lineRule="auto"/>
                            </w:pPr>
                            <w:r w:rsidRPr="0072384D">
                              <w:rPr>
                                <w:sz w:val="20"/>
                              </w:rPr>
                              <w:t xml:space="preserve">1420 BRAINE L ALLEUD </w:t>
                            </w:r>
                          </w:p>
                        </w:tc>
                        <w:tc>
                          <w:tcPr>
                            <w:tcW w:w="1681" w:type="dxa"/>
                            <w:tcBorders>
                              <w:top w:val="single" w:sz="4" w:space="0" w:color="000000"/>
                              <w:left w:val="single" w:sz="4" w:space="0" w:color="000000"/>
                              <w:bottom w:val="single" w:sz="4" w:space="0" w:color="000000"/>
                              <w:right w:val="single" w:sz="4" w:space="0" w:color="000000"/>
                            </w:tcBorders>
                            <w:vAlign w:val="center"/>
                          </w:tcPr>
                          <w:p w14:paraId="62643161" w14:textId="77777777" w:rsidR="00DB1C51" w:rsidRPr="0072384D" w:rsidRDefault="00DB1C51" w:rsidP="00940A0B">
                            <w:pPr>
                              <w:spacing w:line="259" w:lineRule="auto"/>
                            </w:pPr>
                            <w:r w:rsidRPr="0072384D">
                              <w:rPr>
                                <w:sz w:val="20"/>
                              </w:rPr>
                              <w:t xml:space="preserve">02/384.51.36 </w:t>
                            </w:r>
                          </w:p>
                        </w:tc>
                        <w:tc>
                          <w:tcPr>
                            <w:tcW w:w="2962" w:type="dxa"/>
                            <w:tcBorders>
                              <w:top w:val="single" w:sz="4" w:space="0" w:color="000000"/>
                              <w:left w:val="single" w:sz="4" w:space="0" w:color="000000"/>
                              <w:bottom w:val="single" w:sz="4" w:space="0" w:color="000000"/>
                              <w:right w:val="single" w:sz="4" w:space="0" w:color="000000"/>
                            </w:tcBorders>
                            <w:vAlign w:val="center"/>
                          </w:tcPr>
                          <w:p w14:paraId="38C735C6" w14:textId="77777777" w:rsidR="00DB1C51" w:rsidRPr="0072384D" w:rsidRDefault="00DB1C51" w:rsidP="00940A0B">
                            <w:pPr>
                              <w:spacing w:line="259" w:lineRule="auto"/>
                              <w:ind w:left="4"/>
                            </w:pPr>
                            <w:r w:rsidRPr="0072384D">
                              <w:rPr>
                                <w:b/>
                                <w:sz w:val="20"/>
                              </w:rPr>
                              <w:t xml:space="preserve">Province du Brabant- Wallon </w:t>
                            </w:r>
                          </w:p>
                        </w:tc>
                      </w:tr>
                      <w:tr w:rsidR="0072384D" w:rsidRPr="0072384D" w14:paraId="00C4A148" w14:textId="77777777" w:rsidTr="00940A0B">
                        <w:tblPrEx>
                          <w:tblCellMar>
                            <w:left w:w="108" w:type="dxa"/>
                            <w:bottom w:w="0" w:type="dxa"/>
                            <w:right w:w="115" w:type="dxa"/>
                          </w:tblCellMar>
                        </w:tblPrEx>
                        <w:trPr>
                          <w:gridAfter w:val="1"/>
                          <w:wAfter w:w="11" w:type="dxa"/>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788B8044" w14:textId="77777777" w:rsidR="00DB1C51" w:rsidRPr="00D6624F" w:rsidRDefault="00DB1C51" w:rsidP="00940A0B">
                            <w:pPr>
                              <w:spacing w:line="259" w:lineRule="auto"/>
                            </w:pPr>
                            <w:r w:rsidRPr="00D6624F">
                              <w:rPr>
                                <w:sz w:val="20"/>
                              </w:rPr>
                              <w:t xml:space="preserve">CPMS de la Communauté française </w:t>
                            </w:r>
                          </w:p>
                        </w:tc>
                        <w:tc>
                          <w:tcPr>
                            <w:tcW w:w="3118" w:type="dxa"/>
                            <w:tcBorders>
                              <w:top w:val="single" w:sz="4" w:space="0" w:color="000000"/>
                              <w:left w:val="single" w:sz="4" w:space="0" w:color="000000"/>
                              <w:bottom w:val="single" w:sz="4" w:space="0" w:color="000000"/>
                              <w:right w:val="single" w:sz="4" w:space="0" w:color="000000"/>
                            </w:tcBorders>
                            <w:vAlign w:val="center"/>
                          </w:tcPr>
                          <w:p w14:paraId="1AC49B67" w14:textId="77777777" w:rsidR="00DB1C51" w:rsidRPr="0072384D" w:rsidRDefault="00DB1C51" w:rsidP="00940A0B">
                            <w:pPr>
                              <w:spacing w:line="259" w:lineRule="auto"/>
                            </w:pPr>
                            <w:r w:rsidRPr="0072384D">
                              <w:rPr>
                                <w:sz w:val="20"/>
                              </w:rPr>
                              <w:t xml:space="preserve">Rue Saint-Léonard, 378 </w:t>
                            </w:r>
                          </w:p>
                        </w:tc>
                        <w:tc>
                          <w:tcPr>
                            <w:tcW w:w="3686" w:type="dxa"/>
                            <w:tcBorders>
                              <w:top w:val="single" w:sz="4" w:space="0" w:color="000000"/>
                              <w:left w:val="single" w:sz="4" w:space="0" w:color="000000"/>
                              <w:bottom w:val="single" w:sz="4" w:space="0" w:color="000000"/>
                              <w:right w:val="single" w:sz="4" w:space="0" w:color="000000"/>
                            </w:tcBorders>
                            <w:vAlign w:val="center"/>
                          </w:tcPr>
                          <w:p w14:paraId="038A8B13" w14:textId="77777777" w:rsidR="00DB1C51" w:rsidRPr="0072384D" w:rsidRDefault="00DB1C51" w:rsidP="00940A0B">
                            <w:pPr>
                              <w:spacing w:line="259" w:lineRule="auto"/>
                            </w:pPr>
                            <w:r w:rsidRPr="0072384D">
                              <w:rPr>
                                <w:sz w:val="20"/>
                              </w:rPr>
                              <w:t xml:space="preserve">4000 LIEGE </w:t>
                            </w:r>
                          </w:p>
                        </w:tc>
                        <w:tc>
                          <w:tcPr>
                            <w:tcW w:w="1681" w:type="dxa"/>
                            <w:tcBorders>
                              <w:top w:val="single" w:sz="4" w:space="0" w:color="000000"/>
                              <w:left w:val="single" w:sz="4" w:space="0" w:color="000000"/>
                              <w:bottom w:val="single" w:sz="4" w:space="0" w:color="000000"/>
                              <w:right w:val="single" w:sz="4" w:space="0" w:color="000000"/>
                            </w:tcBorders>
                            <w:vAlign w:val="center"/>
                          </w:tcPr>
                          <w:p w14:paraId="75060468" w14:textId="77777777" w:rsidR="00DB1C51" w:rsidRPr="0072384D" w:rsidRDefault="00DB1C51" w:rsidP="00940A0B">
                            <w:pPr>
                              <w:spacing w:line="259" w:lineRule="auto"/>
                            </w:pPr>
                            <w:r w:rsidRPr="0072384D">
                              <w:rPr>
                                <w:sz w:val="20"/>
                              </w:rPr>
                              <w:t xml:space="preserve">04/227.11.71 </w:t>
                            </w:r>
                          </w:p>
                        </w:tc>
                        <w:tc>
                          <w:tcPr>
                            <w:tcW w:w="2962" w:type="dxa"/>
                            <w:tcBorders>
                              <w:top w:val="single" w:sz="4" w:space="0" w:color="000000"/>
                              <w:left w:val="single" w:sz="4" w:space="0" w:color="000000"/>
                              <w:bottom w:val="single" w:sz="4" w:space="0" w:color="000000"/>
                              <w:right w:val="single" w:sz="4" w:space="0" w:color="000000"/>
                            </w:tcBorders>
                            <w:vAlign w:val="center"/>
                          </w:tcPr>
                          <w:p w14:paraId="02E405F1" w14:textId="77777777" w:rsidR="00DB1C51" w:rsidRPr="0072384D" w:rsidRDefault="00DB1C51" w:rsidP="00940A0B">
                            <w:pPr>
                              <w:spacing w:line="259" w:lineRule="auto"/>
                              <w:ind w:left="2"/>
                            </w:pPr>
                            <w:r w:rsidRPr="0072384D">
                              <w:rPr>
                                <w:b/>
                                <w:sz w:val="20"/>
                              </w:rPr>
                              <w:t xml:space="preserve">Province de Liège </w:t>
                            </w:r>
                          </w:p>
                        </w:tc>
                      </w:tr>
                      <w:tr w:rsidR="0072384D" w:rsidRPr="0072384D" w14:paraId="017C8A92" w14:textId="77777777" w:rsidTr="00940A0B">
                        <w:tblPrEx>
                          <w:tblCellMar>
                            <w:left w:w="108" w:type="dxa"/>
                            <w:bottom w:w="0" w:type="dxa"/>
                            <w:right w:w="115" w:type="dxa"/>
                          </w:tblCellMar>
                        </w:tblPrEx>
                        <w:trPr>
                          <w:gridAfter w:val="1"/>
                          <w:wAfter w:w="11" w:type="dxa"/>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126BF983" w14:textId="77777777" w:rsidR="00DB1C51" w:rsidRPr="00D6624F" w:rsidRDefault="00DB1C51" w:rsidP="00940A0B">
                            <w:pPr>
                              <w:spacing w:line="259" w:lineRule="auto"/>
                            </w:pPr>
                            <w:r w:rsidRPr="00D6624F">
                              <w:rPr>
                                <w:sz w:val="20"/>
                              </w:rPr>
                              <w:t xml:space="preserve">CPMS de la Communauté française </w:t>
                            </w:r>
                          </w:p>
                        </w:tc>
                        <w:tc>
                          <w:tcPr>
                            <w:tcW w:w="3118" w:type="dxa"/>
                            <w:tcBorders>
                              <w:top w:val="single" w:sz="4" w:space="0" w:color="000000"/>
                              <w:left w:val="single" w:sz="4" w:space="0" w:color="000000"/>
                              <w:bottom w:val="single" w:sz="4" w:space="0" w:color="000000"/>
                              <w:right w:val="single" w:sz="4" w:space="0" w:color="000000"/>
                            </w:tcBorders>
                            <w:vAlign w:val="center"/>
                          </w:tcPr>
                          <w:p w14:paraId="534FE376" w14:textId="77777777" w:rsidR="00DB1C51" w:rsidRPr="0072384D" w:rsidRDefault="00DB1C51" w:rsidP="00940A0B">
                            <w:pPr>
                              <w:spacing w:line="259" w:lineRule="auto"/>
                            </w:pPr>
                            <w:r w:rsidRPr="0072384D">
                              <w:rPr>
                                <w:sz w:val="20"/>
                              </w:rPr>
                              <w:t xml:space="preserve">Quai de Rome, 43 </w:t>
                            </w:r>
                          </w:p>
                        </w:tc>
                        <w:tc>
                          <w:tcPr>
                            <w:tcW w:w="3686" w:type="dxa"/>
                            <w:tcBorders>
                              <w:top w:val="single" w:sz="4" w:space="0" w:color="000000"/>
                              <w:left w:val="single" w:sz="4" w:space="0" w:color="000000"/>
                              <w:bottom w:val="single" w:sz="4" w:space="0" w:color="000000"/>
                              <w:right w:val="single" w:sz="4" w:space="0" w:color="000000"/>
                            </w:tcBorders>
                            <w:vAlign w:val="center"/>
                          </w:tcPr>
                          <w:p w14:paraId="3AD5FA85" w14:textId="77777777" w:rsidR="00DB1C51" w:rsidRPr="0072384D" w:rsidRDefault="00DB1C51" w:rsidP="00940A0B">
                            <w:pPr>
                              <w:spacing w:line="259" w:lineRule="auto"/>
                            </w:pPr>
                            <w:r w:rsidRPr="0072384D">
                              <w:rPr>
                                <w:sz w:val="20"/>
                              </w:rPr>
                              <w:t xml:space="preserve">4000 LIEGE </w:t>
                            </w:r>
                          </w:p>
                        </w:tc>
                        <w:tc>
                          <w:tcPr>
                            <w:tcW w:w="1681" w:type="dxa"/>
                            <w:tcBorders>
                              <w:top w:val="single" w:sz="4" w:space="0" w:color="000000"/>
                              <w:left w:val="single" w:sz="4" w:space="0" w:color="000000"/>
                              <w:bottom w:val="single" w:sz="4" w:space="0" w:color="000000"/>
                              <w:right w:val="single" w:sz="4" w:space="0" w:color="000000"/>
                            </w:tcBorders>
                            <w:vAlign w:val="center"/>
                          </w:tcPr>
                          <w:p w14:paraId="3DF88567" w14:textId="77777777" w:rsidR="00DB1C51" w:rsidRPr="0072384D" w:rsidRDefault="00DB1C51" w:rsidP="00940A0B">
                            <w:pPr>
                              <w:spacing w:line="259" w:lineRule="auto"/>
                              <w:ind w:left="5"/>
                            </w:pPr>
                            <w:r w:rsidRPr="0072384D">
                              <w:rPr>
                                <w:sz w:val="20"/>
                              </w:rPr>
                              <w:t xml:space="preserve">04/226.26.59 </w:t>
                            </w:r>
                          </w:p>
                        </w:tc>
                        <w:tc>
                          <w:tcPr>
                            <w:tcW w:w="2962" w:type="dxa"/>
                            <w:tcBorders>
                              <w:top w:val="single" w:sz="4" w:space="0" w:color="000000"/>
                              <w:left w:val="single" w:sz="4" w:space="0" w:color="000000"/>
                              <w:bottom w:val="single" w:sz="4" w:space="0" w:color="000000"/>
                              <w:right w:val="single" w:sz="4" w:space="0" w:color="000000"/>
                            </w:tcBorders>
                            <w:vAlign w:val="center"/>
                          </w:tcPr>
                          <w:p w14:paraId="02228608" w14:textId="77777777" w:rsidR="00DB1C51" w:rsidRPr="0072384D" w:rsidRDefault="00DB1C51" w:rsidP="00940A0B">
                            <w:pPr>
                              <w:spacing w:line="259" w:lineRule="auto"/>
                              <w:ind w:left="2"/>
                            </w:pPr>
                            <w:r w:rsidRPr="0072384D">
                              <w:rPr>
                                <w:b/>
                                <w:sz w:val="20"/>
                              </w:rPr>
                              <w:t xml:space="preserve">Province de Liège </w:t>
                            </w:r>
                          </w:p>
                        </w:tc>
                      </w:tr>
                      <w:tr w:rsidR="0072384D" w:rsidRPr="0072384D" w14:paraId="0C6F344F" w14:textId="77777777" w:rsidTr="00940A0B">
                        <w:tblPrEx>
                          <w:tblCellMar>
                            <w:left w:w="108" w:type="dxa"/>
                            <w:bottom w:w="0" w:type="dxa"/>
                            <w:right w:w="115" w:type="dxa"/>
                          </w:tblCellMar>
                        </w:tblPrEx>
                        <w:trPr>
                          <w:gridAfter w:val="1"/>
                          <w:wAfter w:w="11" w:type="dxa"/>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21DCB638" w14:textId="77777777" w:rsidR="00DB1C51" w:rsidRPr="00D6624F" w:rsidRDefault="00DB1C51" w:rsidP="00940A0B">
                            <w:pPr>
                              <w:spacing w:line="259" w:lineRule="auto"/>
                            </w:pPr>
                            <w:r w:rsidRPr="00D6624F">
                              <w:rPr>
                                <w:sz w:val="20"/>
                              </w:rPr>
                              <w:t xml:space="preserve">CPMS Communal I </w:t>
                            </w:r>
                          </w:p>
                        </w:tc>
                        <w:tc>
                          <w:tcPr>
                            <w:tcW w:w="3118" w:type="dxa"/>
                            <w:tcBorders>
                              <w:top w:val="single" w:sz="4" w:space="0" w:color="000000"/>
                              <w:left w:val="single" w:sz="4" w:space="0" w:color="000000"/>
                              <w:bottom w:val="single" w:sz="4" w:space="0" w:color="000000"/>
                              <w:right w:val="single" w:sz="4" w:space="0" w:color="000000"/>
                            </w:tcBorders>
                            <w:vAlign w:val="center"/>
                          </w:tcPr>
                          <w:p w14:paraId="2B474F24" w14:textId="77777777" w:rsidR="00DB1C51" w:rsidRPr="0072384D" w:rsidRDefault="00DB1C51" w:rsidP="00940A0B">
                            <w:pPr>
                              <w:spacing w:line="259" w:lineRule="auto"/>
                            </w:pPr>
                            <w:r w:rsidRPr="0072384D">
                              <w:rPr>
                                <w:sz w:val="20"/>
                              </w:rPr>
                              <w:t xml:space="preserve">Rue Beeckman, 27 </w:t>
                            </w:r>
                          </w:p>
                        </w:tc>
                        <w:tc>
                          <w:tcPr>
                            <w:tcW w:w="3686" w:type="dxa"/>
                            <w:tcBorders>
                              <w:top w:val="single" w:sz="4" w:space="0" w:color="000000"/>
                              <w:left w:val="single" w:sz="4" w:space="0" w:color="000000"/>
                              <w:bottom w:val="single" w:sz="4" w:space="0" w:color="000000"/>
                              <w:right w:val="single" w:sz="4" w:space="0" w:color="000000"/>
                            </w:tcBorders>
                            <w:vAlign w:val="center"/>
                          </w:tcPr>
                          <w:p w14:paraId="69B3E5BD" w14:textId="77777777" w:rsidR="00DB1C51" w:rsidRPr="0072384D" w:rsidRDefault="00DB1C51" w:rsidP="00940A0B">
                            <w:pPr>
                              <w:spacing w:line="259" w:lineRule="auto"/>
                            </w:pPr>
                            <w:r w:rsidRPr="0072384D">
                              <w:rPr>
                                <w:sz w:val="20"/>
                              </w:rPr>
                              <w:t xml:space="preserve">4000 LIEGE </w:t>
                            </w:r>
                          </w:p>
                        </w:tc>
                        <w:tc>
                          <w:tcPr>
                            <w:tcW w:w="1681" w:type="dxa"/>
                            <w:tcBorders>
                              <w:top w:val="single" w:sz="4" w:space="0" w:color="000000"/>
                              <w:left w:val="single" w:sz="4" w:space="0" w:color="000000"/>
                              <w:bottom w:val="single" w:sz="4" w:space="0" w:color="000000"/>
                              <w:right w:val="single" w:sz="4" w:space="0" w:color="000000"/>
                            </w:tcBorders>
                            <w:vAlign w:val="center"/>
                          </w:tcPr>
                          <w:p w14:paraId="35817B0F" w14:textId="77777777" w:rsidR="00DB1C51" w:rsidRPr="0072384D" w:rsidRDefault="00DB1C51" w:rsidP="00940A0B">
                            <w:pPr>
                              <w:spacing w:line="259" w:lineRule="auto"/>
                            </w:pPr>
                            <w:r w:rsidRPr="0072384D">
                              <w:rPr>
                                <w:sz w:val="20"/>
                              </w:rPr>
                              <w:t xml:space="preserve">04/238.37.77 </w:t>
                            </w:r>
                          </w:p>
                        </w:tc>
                        <w:tc>
                          <w:tcPr>
                            <w:tcW w:w="2962" w:type="dxa"/>
                            <w:tcBorders>
                              <w:top w:val="single" w:sz="4" w:space="0" w:color="000000"/>
                              <w:left w:val="single" w:sz="4" w:space="0" w:color="000000"/>
                              <w:bottom w:val="single" w:sz="4" w:space="0" w:color="000000"/>
                              <w:right w:val="single" w:sz="4" w:space="0" w:color="000000"/>
                            </w:tcBorders>
                            <w:vAlign w:val="center"/>
                          </w:tcPr>
                          <w:p w14:paraId="435AC61E" w14:textId="77777777" w:rsidR="00DB1C51" w:rsidRPr="0072384D" w:rsidRDefault="00DB1C51" w:rsidP="00940A0B">
                            <w:pPr>
                              <w:spacing w:line="259" w:lineRule="auto"/>
                              <w:ind w:left="2"/>
                            </w:pPr>
                            <w:r w:rsidRPr="0072384D">
                              <w:rPr>
                                <w:b/>
                                <w:sz w:val="20"/>
                              </w:rPr>
                              <w:t xml:space="preserve">Province de Liège </w:t>
                            </w:r>
                          </w:p>
                        </w:tc>
                      </w:tr>
                      <w:tr w:rsidR="0072384D" w:rsidRPr="0072384D" w14:paraId="626AF1B5" w14:textId="77777777" w:rsidTr="00940A0B">
                        <w:tblPrEx>
                          <w:tblCellMar>
                            <w:left w:w="108" w:type="dxa"/>
                            <w:bottom w:w="0" w:type="dxa"/>
                            <w:right w:w="115" w:type="dxa"/>
                          </w:tblCellMar>
                        </w:tblPrEx>
                        <w:trPr>
                          <w:gridAfter w:val="1"/>
                          <w:wAfter w:w="11" w:type="dxa"/>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21367226" w14:textId="77777777" w:rsidR="00DB1C51" w:rsidRPr="00D6624F" w:rsidRDefault="00DB1C51" w:rsidP="00940A0B">
                            <w:pPr>
                              <w:spacing w:line="259" w:lineRule="auto"/>
                            </w:pPr>
                            <w:r w:rsidRPr="00D6624F">
                              <w:rPr>
                                <w:sz w:val="20"/>
                              </w:rPr>
                              <w:t xml:space="preserve">CPMS Communal III </w:t>
                            </w:r>
                          </w:p>
                        </w:tc>
                        <w:tc>
                          <w:tcPr>
                            <w:tcW w:w="3118" w:type="dxa"/>
                            <w:tcBorders>
                              <w:top w:val="single" w:sz="4" w:space="0" w:color="000000"/>
                              <w:left w:val="single" w:sz="4" w:space="0" w:color="000000"/>
                              <w:bottom w:val="single" w:sz="4" w:space="0" w:color="000000"/>
                              <w:right w:val="single" w:sz="4" w:space="0" w:color="000000"/>
                            </w:tcBorders>
                            <w:vAlign w:val="center"/>
                          </w:tcPr>
                          <w:p w14:paraId="40C5DF2A" w14:textId="77777777" w:rsidR="00DB1C51" w:rsidRPr="0072384D" w:rsidRDefault="00DB1C51" w:rsidP="00940A0B">
                            <w:pPr>
                              <w:spacing w:line="259" w:lineRule="auto"/>
                            </w:pPr>
                            <w:r w:rsidRPr="0072384D">
                              <w:rPr>
                                <w:sz w:val="20"/>
                              </w:rPr>
                              <w:t xml:space="preserve">Rue Beeckman, 29 </w:t>
                            </w:r>
                          </w:p>
                        </w:tc>
                        <w:tc>
                          <w:tcPr>
                            <w:tcW w:w="3686" w:type="dxa"/>
                            <w:tcBorders>
                              <w:top w:val="single" w:sz="4" w:space="0" w:color="000000"/>
                              <w:left w:val="single" w:sz="4" w:space="0" w:color="000000"/>
                              <w:bottom w:val="single" w:sz="4" w:space="0" w:color="000000"/>
                              <w:right w:val="single" w:sz="4" w:space="0" w:color="000000"/>
                            </w:tcBorders>
                            <w:vAlign w:val="center"/>
                          </w:tcPr>
                          <w:p w14:paraId="020F336A" w14:textId="77777777" w:rsidR="00DB1C51" w:rsidRPr="0072384D" w:rsidRDefault="00DB1C51" w:rsidP="00940A0B">
                            <w:pPr>
                              <w:spacing w:line="259" w:lineRule="auto"/>
                            </w:pPr>
                            <w:r w:rsidRPr="0072384D">
                              <w:rPr>
                                <w:sz w:val="20"/>
                              </w:rPr>
                              <w:t xml:space="preserve">4000 LIEGE </w:t>
                            </w:r>
                          </w:p>
                        </w:tc>
                        <w:tc>
                          <w:tcPr>
                            <w:tcW w:w="1681" w:type="dxa"/>
                            <w:tcBorders>
                              <w:top w:val="single" w:sz="4" w:space="0" w:color="000000"/>
                              <w:left w:val="single" w:sz="4" w:space="0" w:color="000000"/>
                              <w:bottom w:val="single" w:sz="4" w:space="0" w:color="000000"/>
                              <w:right w:val="single" w:sz="4" w:space="0" w:color="000000"/>
                            </w:tcBorders>
                            <w:vAlign w:val="center"/>
                          </w:tcPr>
                          <w:p w14:paraId="1C34253A" w14:textId="77777777" w:rsidR="00DB1C51" w:rsidRPr="0072384D" w:rsidRDefault="00DB1C51" w:rsidP="00940A0B">
                            <w:pPr>
                              <w:spacing w:line="259" w:lineRule="auto"/>
                              <w:rPr>
                                <w:sz w:val="20"/>
                              </w:rPr>
                            </w:pPr>
                            <w:r w:rsidRPr="0072384D">
                              <w:rPr>
                                <w:sz w:val="20"/>
                              </w:rPr>
                              <w:t>04/238.37.77</w:t>
                            </w:r>
                          </w:p>
                        </w:tc>
                        <w:tc>
                          <w:tcPr>
                            <w:tcW w:w="2962" w:type="dxa"/>
                            <w:tcBorders>
                              <w:top w:val="single" w:sz="4" w:space="0" w:color="000000"/>
                              <w:left w:val="single" w:sz="4" w:space="0" w:color="000000"/>
                              <w:bottom w:val="single" w:sz="4" w:space="0" w:color="000000"/>
                              <w:right w:val="single" w:sz="4" w:space="0" w:color="000000"/>
                            </w:tcBorders>
                            <w:vAlign w:val="center"/>
                          </w:tcPr>
                          <w:p w14:paraId="1784F2FF" w14:textId="77777777" w:rsidR="00DB1C51" w:rsidRPr="0072384D" w:rsidRDefault="00DB1C51" w:rsidP="00940A0B">
                            <w:pPr>
                              <w:spacing w:line="259" w:lineRule="auto"/>
                              <w:ind w:left="2"/>
                            </w:pPr>
                            <w:r w:rsidRPr="0072384D">
                              <w:rPr>
                                <w:b/>
                                <w:sz w:val="20"/>
                              </w:rPr>
                              <w:t xml:space="preserve">Province de Liège </w:t>
                            </w:r>
                          </w:p>
                        </w:tc>
                      </w:tr>
                      <w:tr w:rsidR="0072384D" w:rsidRPr="0072384D" w14:paraId="3AF815ED" w14:textId="77777777" w:rsidTr="00940A0B">
                        <w:tblPrEx>
                          <w:tblCellMar>
                            <w:left w:w="108" w:type="dxa"/>
                            <w:bottom w:w="0" w:type="dxa"/>
                            <w:right w:w="115" w:type="dxa"/>
                          </w:tblCellMar>
                        </w:tblPrEx>
                        <w:trPr>
                          <w:gridAfter w:val="1"/>
                          <w:wAfter w:w="11" w:type="dxa"/>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3BC79B20" w14:textId="77777777" w:rsidR="00DB1C51" w:rsidRPr="00D6624F" w:rsidRDefault="00DB1C51" w:rsidP="00940A0B">
                            <w:pPr>
                              <w:spacing w:line="259" w:lineRule="auto"/>
                            </w:pPr>
                            <w:r w:rsidRPr="00D6624F">
                              <w:rPr>
                                <w:sz w:val="20"/>
                              </w:rPr>
                              <w:t xml:space="preserve">CPMS Libre LIEGE II </w:t>
                            </w:r>
                          </w:p>
                        </w:tc>
                        <w:tc>
                          <w:tcPr>
                            <w:tcW w:w="3118" w:type="dxa"/>
                            <w:tcBorders>
                              <w:top w:val="single" w:sz="4" w:space="0" w:color="000000"/>
                              <w:left w:val="single" w:sz="4" w:space="0" w:color="000000"/>
                              <w:bottom w:val="single" w:sz="4" w:space="0" w:color="000000"/>
                              <w:right w:val="single" w:sz="4" w:space="0" w:color="000000"/>
                            </w:tcBorders>
                            <w:vAlign w:val="center"/>
                          </w:tcPr>
                          <w:p w14:paraId="7396E374" w14:textId="77777777" w:rsidR="00DB1C51" w:rsidRPr="0072384D" w:rsidRDefault="00DB1C51" w:rsidP="00940A0B">
                            <w:pPr>
                              <w:spacing w:line="259" w:lineRule="auto"/>
                            </w:pPr>
                            <w:r w:rsidRPr="0072384D">
                              <w:rPr>
                                <w:sz w:val="20"/>
                              </w:rPr>
                              <w:t xml:space="preserve">Boulevard de Laveleye, 78 </w:t>
                            </w:r>
                          </w:p>
                        </w:tc>
                        <w:tc>
                          <w:tcPr>
                            <w:tcW w:w="3686" w:type="dxa"/>
                            <w:tcBorders>
                              <w:top w:val="single" w:sz="4" w:space="0" w:color="000000"/>
                              <w:left w:val="single" w:sz="4" w:space="0" w:color="000000"/>
                              <w:bottom w:val="single" w:sz="4" w:space="0" w:color="000000"/>
                              <w:right w:val="single" w:sz="4" w:space="0" w:color="000000"/>
                            </w:tcBorders>
                            <w:vAlign w:val="center"/>
                          </w:tcPr>
                          <w:p w14:paraId="7EA0C841" w14:textId="77777777" w:rsidR="00DB1C51" w:rsidRPr="0072384D" w:rsidRDefault="00DB1C51" w:rsidP="00940A0B">
                            <w:pPr>
                              <w:spacing w:line="259" w:lineRule="auto"/>
                            </w:pPr>
                            <w:r w:rsidRPr="0072384D">
                              <w:rPr>
                                <w:sz w:val="20"/>
                              </w:rPr>
                              <w:t xml:space="preserve">4000 LIEGE </w:t>
                            </w:r>
                          </w:p>
                        </w:tc>
                        <w:tc>
                          <w:tcPr>
                            <w:tcW w:w="1681" w:type="dxa"/>
                            <w:tcBorders>
                              <w:top w:val="single" w:sz="4" w:space="0" w:color="000000"/>
                              <w:left w:val="single" w:sz="4" w:space="0" w:color="000000"/>
                              <w:bottom w:val="single" w:sz="4" w:space="0" w:color="000000"/>
                              <w:right w:val="single" w:sz="4" w:space="0" w:color="000000"/>
                            </w:tcBorders>
                            <w:vAlign w:val="center"/>
                          </w:tcPr>
                          <w:p w14:paraId="792F7433" w14:textId="77777777" w:rsidR="00DB1C51" w:rsidRPr="0072384D" w:rsidRDefault="00DB1C51" w:rsidP="00940A0B">
                            <w:pPr>
                              <w:spacing w:line="259" w:lineRule="auto"/>
                            </w:pPr>
                            <w:r w:rsidRPr="0072384D">
                              <w:rPr>
                                <w:sz w:val="20"/>
                              </w:rPr>
                              <w:t xml:space="preserve">04/252.15.63 </w:t>
                            </w:r>
                          </w:p>
                        </w:tc>
                        <w:tc>
                          <w:tcPr>
                            <w:tcW w:w="2962" w:type="dxa"/>
                            <w:tcBorders>
                              <w:top w:val="single" w:sz="4" w:space="0" w:color="000000"/>
                              <w:left w:val="single" w:sz="4" w:space="0" w:color="000000"/>
                              <w:bottom w:val="single" w:sz="4" w:space="0" w:color="000000"/>
                              <w:right w:val="single" w:sz="4" w:space="0" w:color="000000"/>
                            </w:tcBorders>
                            <w:vAlign w:val="center"/>
                          </w:tcPr>
                          <w:p w14:paraId="2C89BBD8" w14:textId="77777777" w:rsidR="00DB1C51" w:rsidRPr="0072384D" w:rsidRDefault="00DB1C51" w:rsidP="00940A0B">
                            <w:pPr>
                              <w:spacing w:line="259" w:lineRule="auto"/>
                              <w:ind w:left="2"/>
                            </w:pPr>
                            <w:r w:rsidRPr="0072384D">
                              <w:rPr>
                                <w:b/>
                                <w:sz w:val="20"/>
                              </w:rPr>
                              <w:t xml:space="preserve">Province de Liège </w:t>
                            </w:r>
                          </w:p>
                        </w:tc>
                      </w:tr>
                      <w:tr w:rsidR="0072384D" w:rsidRPr="0072384D" w14:paraId="633ECAFF" w14:textId="77777777" w:rsidTr="00940A0B">
                        <w:tblPrEx>
                          <w:tblCellMar>
                            <w:left w:w="108" w:type="dxa"/>
                            <w:bottom w:w="0" w:type="dxa"/>
                            <w:right w:w="115" w:type="dxa"/>
                          </w:tblCellMar>
                        </w:tblPrEx>
                        <w:trPr>
                          <w:gridAfter w:val="1"/>
                          <w:wAfter w:w="11" w:type="dxa"/>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5A6DF160" w14:textId="77777777" w:rsidR="00DB1C51" w:rsidRPr="00D6624F" w:rsidRDefault="00DB1C51" w:rsidP="00940A0B">
                            <w:pPr>
                              <w:spacing w:line="259" w:lineRule="auto"/>
                            </w:pPr>
                            <w:r w:rsidRPr="00D6624F">
                              <w:rPr>
                                <w:sz w:val="20"/>
                              </w:rPr>
                              <w:t xml:space="preserve">CPMS Libre LIEGE III </w:t>
                            </w:r>
                          </w:p>
                        </w:tc>
                        <w:tc>
                          <w:tcPr>
                            <w:tcW w:w="3118" w:type="dxa"/>
                            <w:tcBorders>
                              <w:top w:val="single" w:sz="4" w:space="0" w:color="000000"/>
                              <w:left w:val="single" w:sz="4" w:space="0" w:color="000000"/>
                              <w:bottom w:val="single" w:sz="4" w:space="0" w:color="000000"/>
                              <w:right w:val="single" w:sz="4" w:space="0" w:color="000000"/>
                            </w:tcBorders>
                            <w:vAlign w:val="center"/>
                          </w:tcPr>
                          <w:p w14:paraId="46D1C644" w14:textId="77777777" w:rsidR="00DB1C51" w:rsidRPr="0072384D" w:rsidRDefault="00DB1C51" w:rsidP="00940A0B">
                            <w:pPr>
                              <w:spacing w:line="259" w:lineRule="auto"/>
                            </w:pPr>
                            <w:r w:rsidRPr="0072384D">
                              <w:rPr>
                                <w:sz w:val="20"/>
                              </w:rPr>
                              <w:t xml:space="preserve">Rue Louvrex, 70 </w:t>
                            </w:r>
                          </w:p>
                        </w:tc>
                        <w:tc>
                          <w:tcPr>
                            <w:tcW w:w="3686" w:type="dxa"/>
                            <w:tcBorders>
                              <w:top w:val="single" w:sz="4" w:space="0" w:color="000000"/>
                              <w:left w:val="single" w:sz="4" w:space="0" w:color="000000"/>
                              <w:bottom w:val="single" w:sz="4" w:space="0" w:color="000000"/>
                              <w:right w:val="single" w:sz="4" w:space="0" w:color="000000"/>
                            </w:tcBorders>
                            <w:vAlign w:val="center"/>
                          </w:tcPr>
                          <w:p w14:paraId="78B00919" w14:textId="77777777" w:rsidR="00DB1C51" w:rsidRPr="0072384D" w:rsidRDefault="00DB1C51" w:rsidP="00940A0B">
                            <w:pPr>
                              <w:spacing w:line="259" w:lineRule="auto"/>
                            </w:pPr>
                            <w:r w:rsidRPr="0072384D">
                              <w:rPr>
                                <w:sz w:val="20"/>
                              </w:rPr>
                              <w:t xml:space="preserve">4000 LIEGE </w:t>
                            </w:r>
                          </w:p>
                        </w:tc>
                        <w:tc>
                          <w:tcPr>
                            <w:tcW w:w="1681" w:type="dxa"/>
                            <w:tcBorders>
                              <w:top w:val="single" w:sz="4" w:space="0" w:color="000000"/>
                              <w:left w:val="single" w:sz="4" w:space="0" w:color="000000"/>
                              <w:bottom w:val="single" w:sz="4" w:space="0" w:color="000000"/>
                              <w:right w:val="single" w:sz="4" w:space="0" w:color="000000"/>
                            </w:tcBorders>
                            <w:vAlign w:val="center"/>
                          </w:tcPr>
                          <w:p w14:paraId="145A0197" w14:textId="77777777" w:rsidR="00DB1C51" w:rsidRPr="0072384D" w:rsidRDefault="00DB1C51" w:rsidP="00940A0B">
                            <w:pPr>
                              <w:spacing w:line="259" w:lineRule="auto"/>
                            </w:pPr>
                            <w:r w:rsidRPr="0072384D">
                              <w:rPr>
                                <w:sz w:val="20"/>
                              </w:rPr>
                              <w:t xml:space="preserve">04/254.97.40 </w:t>
                            </w:r>
                          </w:p>
                        </w:tc>
                        <w:tc>
                          <w:tcPr>
                            <w:tcW w:w="2962" w:type="dxa"/>
                            <w:tcBorders>
                              <w:top w:val="single" w:sz="4" w:space="0" w:color="000000"/>
                              <w:left w:val="single" w:sz="4" w:space="0" w:color="000000"/>
                              <w:bottom w:val="single" w:sz="4" w:space="0" w:color="000000"/>
                              <w:right w:val="single" w:sz="4" w:space="0" w:color="000000"/>
                            </w:tcBorders>
                            <w:vAlign w:val="center"/>
                          </w:tcPr>
                          <w:p w14:paraId="5BFBBAEC" w14:textId="77777777" w:rsidR="00DB1C51" w:rsidRPr="0072384D" w:rsidRDefault="00DB1C51" w:rsidP="00940A0B">
                            <w:pPr>
                              <w:spacing w:line="259" w:lineRule="auto"/>
                              <w:ind w:left="2"/>
                            </w:pPr>
                            <w:r w:rsidRPr="0072384D">
                              <w:rPr>
                                <w:b/>
                                <w:sz w:val="20"/>
                              </w:rPr>
                              <w:t xml:space="preserve">Province de Liège </w:t>
                            </w:r>
                          </w:p>
                        </w:tc>
                      </w:tr>
                      <w:tr w:rsidR="0072384D" w:rsidRPr="0072384D" w14:paraId="60A56A89" w14:textId="77777777" w:rsidTr="00940A0B">
                        <w:tblPrEx>
                          <w:tblCellMar>
                            <w:left w:w="108" w:type="dxa"/>
                            <w:bottom w:w="0" w:type="dxa"/>
                            <w:right w:w="115" w:type="dxa"/>
                          </w:tblCellMar>
                        </w:tblPrEx>
                        <w:trPr>
                          <w:gridAfter w:val="1"/>
                          <w:wAfter w:w="11" w:type="dxa"/>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7AFE7B9D" w14:textId="77777777" w:rsidR="00DB1C51" w:rsidRPr="00D6624F" w:rsidRDefault="00DB1C51" w:rsidP="00940A0B">
                            <w:pPr>
                              <w:spacing w:line="259" w:lineRule="auto"/>
                            </w:pPr>
                            <w:r w:rsidRPr="00D6624F">
                              <w:rPr>
                                <w:sz w:val="20"/>
                              </w:rPr>
                              <w:t xml:space="preserve">CPMS Libre LIEGE VI </w:t>
                            </w:r>
                          </w:p>
                        </w:tc>
                        <w:tc>
                          <w:tcPr>
                            <w:tcW w:w="3118" w:type="dxa"/>
                            <w:tcBorders>
                              <w:top w:val="single" w:sz="4" w:space="0" w:color="000000"/>
                              <w:left w:val="single" w:sz="4" w:space="0" w:color="000000"/>
                              <w:bottom w:val="single" w:sz="4" w:space="0" w:color="000000"/>
                              <w:right w:val="single" w:sz="4" w:space="0" w:color="000000"/>
                            </w:tcBorders>
                            <w:vAlign w:val="center"/>
                          </w:tcPr>
                          <w:p w14:paraId="0FD93438" w14:textId="77777777" w:rsidR="00DB1C51" w:rsidRPr="0072384D" w:rsidRDefault="00DB1C51" w:rsidP="00940A0B">
                            <w:pPr>
                              <w:spacing w:line="259" w:lineRule="auto"/>
                            </w:pPr>
                            <w:r w:rsidRPr="0072384D">
                              <w:rPr>
                                <w:sz w:val="20"/>
                              </w:rPr>
                              <w:t xml:space="preserve">Rue Louvrex, 70 </w:t>
                            </w:r>
                          </w:p>
                        </w:tc>
                        <w:tc>
                          <w:tcPr>
                            <w:tcW w:w="3686" w:type="dxa"/>
                            <w:tcBorders>
                              <w:top w:val="single" w:sz="4" w:space="0" w:color="000000"/>
                              <w:left w:val="single" w:sz="4" w:space="0" w:color="000000"/>
                              <w:bottom w:val="single" w:sz="4" w:space="0" w:color="000000"/>
                              <w:right w:val="single" w:sz="4" w:space="0" w:color="000000"/>
                            </w:tcBorders>
                            <w:vAlign w:val="center"/>
                          </w:tcPr>
                          <w:p w14:paraId="1AB4F754" w14:textId="77777777" w:rsidR="00DB1C51" w:rsidRPr="0072384D" w:rsidRDefault="00DB1C51" w:rsidP="00940A0B">
                            <w:pPr>
                              <w:spacing w:line="259" w:lineRule="auto"/>
                            </w:pPr>
                            <w:r w:rsidRPr="0072384D">
                              <w:rPr>
                                <w:sz w:val="20"/>
                              </w:rPr>
                              <w:t xml:space="preserve">4000 LIEGE </w:t>
                            </w:r>
                          </w:p>
                        </w:tc>
                        <w:tc>
                          <w:tcPr>
                            <w:tcW w:w="1681" w:type="dxa"/>
                            <w:tcBorders>
                              <w:top w:val="single" w:sz="4" w:space="0" w:color="000000"/>
                              <w:left w:val="single" w:sz="4" w:space="0" w:color="000000"/>
                              <w:bottom w:val="single" w:sz="4" w:space="0" w:color="000000"/>
                              <w:right w:val="single" w:sz="4" w:space="0" w:color="000000"/>
                            </w:tcBorders>
                            <w:vAlign w:val="center"/>
                          </w:tcPr>
                          <w:p w14:paraId="2B8100B9" w14:textId="77777777" w:rsidR="00DB1C51" w:rsidRPr="0072384D" w:rsidRDefault="00DB1C51" w:rsidP="00940A0B">
                            <w:pPr>
                              <w:spacing w:line="259" w:lineRule="auto"/>
                            </w:pPr>
                            <w:r w:rsidRPr="0072384D">
                              <w:rPr>
                                <w:sz w:val="20"/>
                              </w:rPr>
                              <w:t xml:space="preserve">04/254.97.40 </w:t>
                            </w:r>
                          </w:p>
                        </w:tc>
                        <w:tc>
                          <w:tcPr>
                            <w:tcW w:w="2962" w:type="dxa"/>
                            <w:tcBorders>
                              <w:top w:val="single" w:sz="4" w:space="0" w:color="000000"/>
                              <w:left w:val="single" w:sz="4" w:space="0" w:color="000000"/>
                              <w:bottom w:val="single" w:sz="4" w:space="0" w:color="000000"/>
                              <w:right w:val="single" w:sz="4" w:space="0" w:color="000000"/>
                            </w:tcBorders>
                            <w:vAlign w:val="center"/>
                          </w:tcPr>
                          <w:p w14:paraId="0F057D52" w14:textId="77777777" w:rsidR="00DB1C51" w:rsidRPr="0072384D" w:rsidRDefault="00DB1C51" w:rsidP="00940A0B">
                            <w:pPr>
                              <w:spacing w:line="259" w:lineRule="auto"/>
                              <w:ind w:left="2"/>
                            </w:pPr>
                            <w:r w:rsidRPr="0072384D">
                              <w:rPr>
                                <w:b/>
                                <w:sz w:val="20"/>
                              </w:rPr>
                              <w:t xml:space="preserve">Province de Liège </w:t>
                            </w:r>
                          </w:p>
                        </w:tc>
                      </w:tr>
                      <w:tr w:rsidR="0072384D" w:rsidRPr="0072384D" w14:paraId="3B7685FD" w14:textId="77777777" w:rsidTr="00940A0B">
                        <w:tblPrEx>
                          <w:tblCellMar>
                            <w:left w:w="108" w:type="dxa"/>
                            <w:bottom w:w="0" w:type="dxa"/>
                            <w:right w:w="115" w:type="dxa"/>
                          </w:tblCellMar>
                        </w:tblPrEx>
                        <w:trPr>
                          <w:gridAfter w:val="1"/>
                          <w:wAfter w:w="11" w:type="dxa"/>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44F4E901" w14:textId="77777777" w:rsidR="00DB1C51" w:rsidRPr="00D6624F" w:rsidRDefault="00DB1C51" w:rsidP="00940A0B">
                            <w:pPr>
                              <w:spacing w:line="259" w:lineRule="auto"/>
                            </w:pPr>
                            <w:r w:rsidRPr="00D6624F">
                              <w:rPr>
                                <w:sz w:val="20"/>
                              </w:rPr>
                              <w:lastRenderedPageBreak/>
                              <w:t xml:space="preserve">CPMS Libre LIEGE VII </w:t>
                            </w:r>
                          </w:p>
                        </w:tc>
                        <w:tc>
                          <w:tcPr>
                            <w:tcW w:w="3118" w:type="dxa"/>
                            <w:tcBorders>
                              <w:top w:val="single" w:sz="4" w:space="0" w:color="000000"/>
                              <w:left w:val="single" w:sz="4" w:space="0" w:color="000000"/>
                              <w:bottom w:val="single" w:sz="4" w:space="0" w:color="000000"/>
                              <w:right w:val="single" w:sz="4" w:space="0" w:color="000000"/>
                            </w:tcBorders>
                            <w:vAlign w:val="center"/>
                          </w:tcPr>
                          <w:p w14:paraId="029BA009" w14:textId="77777777" w:rsidR="00DB1C51" w:rsidRPr="0072384D" w:rsidRDefault="00DB1C51" w:rsidP="00940A0B">
                            <w:pPr>
                              <w:spacing w:line="259" w:lineRule="auto"/>
                            </w:pPr>
                            <w:r w:rsidRPr="0072384D">
                              <w:rPr>
                                <w:sz w:val="20"/>
                              </w:rPr>
                              <w:t xml:space="preserve">Rue Louvrex, 70 </w:t>
                            </w:r>
                          </w:p>
                        </w:tc>
                        <w:tc>
                          <w:tcPr>
                            <w:tcW w:w="3686" w:type="dxa"/>
                            <w:tcBorders>
                              <w:top w:val="single" w:sz="4" w:space="0" w:color="000000"/>
                              <w:left w:val="single" w:sz="4" w:space="0" w:color="000000"/>
                              <w:bottom w:val="single" w:sz="4" w:space="0" w:color="000000"/>
                              <w:right w:val="single" w:sz="4" w:space="0" w:color="000000"/>
                            </w:tcBorders>
                            <w:vAlign w:val="center"/>
                          </w:tcPr>
                          <w:p w14:paraId="2757367D" w14:textId="77777777" w:rsidR="00DB1C51" w:rsidRPr="0072384D" w:rsidRDefault="00DB1C51" w:rsidP="00940A0B">
                            <w:pPr>
                              <w:spacing w:line="259" w:lineRule="auto"/>
                            </w:pPr>
                            <w:r w:rsidRPr="0072384D">
                              <w:rPr>
                                <w:sz w:val="20"/>
                              </w:rPr>
                              <w:t xml:space="preserve">4000 LIEGE </w:t>
                            </w:r>
                          </w:p>
                        </w:tc>
                        <w:tc>
                          <w:tcPr>
                            <w:tcW w:w="1681" w:type="dxa"/>
                            <w:tcBorders>
                              <w:top w:val="single" w:sz="4" w:space="0" w:color="000000"/>
                              <w:left w:val="single" w:sz="4" w:space="0" w:color="000000"/>
                              <w:bottom w:val="single" w:sz="4" w:space="0" w:color="000000"/>
                              <w:right w:val="single" w:sz="4" w:space="0" w:color="000000"/>
                            </w:tcBorders>
                            <w:vAlign w:val="center"/>
                          </w:tcPr>
                          <w:p w14:paraId="57D21C3F" w14:textId="77777777" w:rsidR="00DB1C51" w:rsidRPr="0072384D" w:rsidRDefault="00DB1C51" w:rsidP="00940A0B">
                            <w:pPr>
                              <w:spacing w:line="259" w:lineRule="auto"/>
                            </w:pPr>
                            <w:r w:rsidRPr="0072384D">
                              <w:rPr>
                                <w:sz w:val="20"/>
                              </w:rPr>
                              <w:t xml:space="preserve">04/254.97.40 </w:t>
                            </w:r>
                          </w:p>
                        </w:tc>
                        <w:tc>
                          <w:tcPr>
                            <w:tcW w:w="2962" w:type="dxa"/>
                            <w:tcBorders>
                              <w:top w:val="single" w:sz="4" w:space="0" w:color="000000"/>
                              <w:left w:val="single" w:sz="4" w:space="0" w:color="000000"/>
                              <w:bottom w:val="single" w:sz="4" w:space="0" w:color="000000"/>
                              <w:right w:val="single" w:sz="4" w:space="0" w:color="000000"/>
                            </w:tcBorders>
                            <w:vAlign w:val="center"/>
                          </w:tcPr>
                          <w:p w14:paraId="32928EA1" w14:textId="77777777" w:rsidR="00DB1C51" w:rsidRPr="0072384D" w:rsidRDefault="00DB1C51" w:rsidP="00940A0B">
                            <w:pPr>
                              <w:spacing w:line="259" w:lineRule="auto"/>
                              <w:ind w:left="2"/>
                            </w:pPr>
                            <w:r w:rsidRPr="0072384D">
                              <w:rPr>
                                <w:b/>
                                <w:sz w:val="20"/>
                              </w:rPr>
                              <w:t xml:space="preserve">Province de Liège </w:t>
                            </w:r>
                          </w:p>
                        </w:tc>
                      </w:tr>
                      <w:tr w:rsidR="0072384D" w:rsidRPr="0072384D" w14:paraId="3EAC9EEA" w14:textId="77777777" w:rsidTr="00940A0B">
                        <w:tblPrEx>
                          <w:tblCellMar>
                            <w:left w:w="108" w:type="dxa"/>
                            <w:bottom w:w="0" w:type="dxa"/>
                            <w:right w:w="115" w:type="dxa"/>
                          </w:tblCellMar>
                        </w:tblPrEx>
                        <w:trPr>
                          <w:gridAfter w:val="1"/>
                          <w:wAfter w:w="11" w:type="dxa"/>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4CFF0A09" w14:textId="77777777" w:rsidR="00DB1C51" w:rsidRPr="00D6624F" w:rsidRDefault="00DB1C51" w:rsidP="00940A0B">
                            <w:pPr>
                              <w:spacing w:line="259" w:lineRule="auto"/>
                            </w:pPr>
                            <w:r w:rsidRPr="00D6624F">
                              <w:rPr>
                                <w:sz w:val="20"/>
                              </w:rPr>
                              <w:t xml:space="preserve">CPMS Libre LIEGE X </w:t>
                            </w:r>
                          </w:p>
                        </w:tc>
                        <w:tc>
                          <w:tcPr>
                            <w:tcW w:w="3118" w:type="dxa"/>
                            <w:tcBorders>
                              <w:top w:val="single" w:sz="4" w:space="0" w:color="000000"/>
                              <w:left w:val="single" w:sz="4" w:space="0" w:color="000000"/>
                              <w:bottom w:val="single" w:sz="4" w:space="0" w:color="000000"/>
                              <w:right w:val="single" w:sz="4" w:space="0" w:color="000000"/>
                            </w:tcBorders>
                            <w:vAlign w:val="center"/>
                          </w:tcPr>
                          <w:p w14:paraId="6F30CDEA" w14:textId="77777777" w:rsidR="00DB1C51" w:rsidRPr="0072384D" w:rsidRDefault="00DB1C51" w:rsidP="00940A0B">
                            <w:pPr>
                              <w:spacing w:line="259" w:lineRule="auto"/>
                            </w:pPr>
                            <w:r w:rsidRPr="0072384D">
                              <w:rPr>
                                <w:sz w:val="20"/>
                              </w:rPr>
                              <w:t xml:space="preserve">Rue Louvrex, 70 </w:t>
                            </w:r>
                          </w:p>
                        </w:tc>
                        <w:tc>
                          <w:tcPr>
                            <w:tcW w:w="3686" w:type="dxa"/>
                            <w:tcBorders>
                              <w:top w:val="single" w:sz="4" w:space="0" w:color="000000"/>
                              <w:left w:val="single" w:sz="4" w:space="0" w:color="000000"/>
                              <w:bottom w:val="single" w:sz="4" w:space="0" w:color="000000"/>
                              <w:right w:val="single" w:sz="4" w:space="0" w:color="000000"/>
                            </w:tcBorders>
                            <w:vAlign w:val="center"/>
                          </w:tcPr>
                          <w:p w14:paraId="3E587142" w14:textId="77777777" w:rsidR="00DB1C51" w:rsidRPr="0072384D" w:rsidRDefault="00DB1C51" w:rsidP="00940A0B">
                            <w:pPr>
                              <w:spacing w:line="259" w:lineRule="auto"/>
                            </w:pPr>
                            <w:r w:rsidRPr="0072384D">
                              <w:rPr>
                                <w:sz w:val="20"/>
                              </w:rPr>
                              <w:t xml:space="preserve">4000 LIEGE </w:t>
                            </w:r>
                          </w:p>
                        </w:tc>
                        <w:tc>
                          <w:tcPr>
                            <w:tcW w:w="1681" w:type="dxa"/>
                            <w:tcBorders>
                              <w:top w:val="single" w:sz="4" w:space="0" w:color="000000"/>
                              <w:left w:val="single" w:sz="4" w:space="0" w:color="000000"/>
                              <w:bottom w:val="single" w:sz="4" w:space="0" w:color="000000"/>
                              <w:right w:val="single" w:sz="4" w:space="0" w:color="000000"/>
                            </w:tcBorders>
                            <w:vAlign w:val="center"/>
                          </w:tcPr>
                          <w:p w14:paraId="61FDD681" w14:textId="77777777" w:rsidR="00DB1C51" w:rsidRPr="0072384D" w:rsidRDefault="00DB1C51" w:rsidP="00940A0B">
                            <w:pPr>
                              <w:spacing w:line="259" w:lineRule="auto"/>
                            </w:pPr>
                            <w:r w:rsidRPr="0072384D">
                              <w:rPr>
                                <w:sz w:val="20"/>
                              </w:rPr>
                              <w:t xml:space="preserve">04/254.97.40 </w:t>
                            </w:r>
                          </w:p>
                        </w:tc>
                        <w:tc>
                          <w:tcPr>
                            <w:tcW w:w="2962" w:type="dxa"/>
                            <w:tcBorders>
                              <w:top w:val="single" w:sz="4" w:space="0" w:color="000000"/>
                              <w:left w:val="single" w:sz="4" w:space="0" w:color="000000"/>
                              <w:bottom w:val="single" w:sz="4" w:space="0" w:color="000000"/>
                              <w:right w:val="single" w:sz="4" w:space="0" w:color="000000"/>
                            </w:tcBorders>
                            <w:vAlign w:val="center"/>
                          </w:tcPr>
                          <w:p w14:paraId="621AF16C" w14:textId="77777777" w:rsidR="00DB1C51" w:rsidRPr="0072384D" w:rsidRDefault="00DB1C51" w:rsidP="00940A0B">
                            <w:pPr>
                              <w:spacing w:line="259" w:lineRule="auto"/>
                              <w:ind w:left="2"/>
                            </w:pPr>
                            <w:r w:rsidRPr="0072384D">
                              <w:rPr>
                                <w:b/>
                                <w:sz w:val="20"/>
                              </w:rPr>
                              <w:t xml:space="preserve">Province de Liège </w:t>
                            </w:r>
                          </w:p>
                        </w:tc>
                      </w:tr>
                      <w:tr w:rsidR="0072384D" w:rsidRPr="0072384D" w14:paraId="5F5EC245" w14:textId="77777777" w:rsidTr="00940A0B">
                        <w:tblPrEx>
                          <w:tblCellMar>
                            <w:left w:w="108" w:type="dxa"/>
                            <w:bottom w:w="0" w:type="dxa"/>
                            <w:right w:w="115" w:type="dxa"/>
                          </w:tblCellMar>
                        </w:tblPrEx>
                        <w:trPr>
                          <w:gridAfter w:val="1"/>
                          <w:wAfter w:w="11" w:type="dxa"/>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7F59594F" w14:textId="77777777" w:rsidR="00DB1C51" w:rsidRPr="00D6624F" w:rsidRDefault="00DB1C51" w:rsidP="00940A0B">
                            <w:pPr>
                              <w:spacing w:line="259" w:lineRule="auto"/>
                            </w:pPr>
                            <w:r w:rsidRPr="00D6624F">
                              <w:rPr>
                                <w:sz w:val="20"/>
                              </w:rPr>
                              <w:t xml:space="preserve">CPMS Communal II </w:t>
                            </w:r>
                          </w:p>
                        </w:tc>
                        <w:tc>
                          <w:tcPr>
                            <w:tcW w:w="3118" w:type="dxa"/>
                            <w:tcBorders>
                              <w:top w:val="single" w:sz="4" w:space="0" w:color="000000"/>
                              <w:left w:val="single" w:sz="4" w:space="0" w:color="000000"/>
                              <w:bottom w:val="single" w:sz="4" w:space="0" w:color="000000"/>
                              <w:right w:val="single" w:sz="4" w:space="0" w:color="000000"/>
                            </w:tcBorders>
                            <w:vAlign w:val="center"/>
                          </w:tcPr>
                          <w:p w14:paraId="21C437E4" w14:textId="77777777" w:rsidR="00DB1C51" w:rsidRPr="0072384D" w:rsidRDefault="00DB1C51" w:rsidP="00940A0B">
                            <w:pPr>
                              <w:spacing w:line="259" w:lineRule="auto"/>
                            </w:pPr>
                            <w:r w:rsidRPr="0072384D">
                              <w:rPr>
                                <w:sz w:val="20"/>
                              </w:rPr>
                              <w:t xml:space="preserve">Rue Georges Simenon, 13 </w:t>
                            </w:r>
                          </w:p>
                        </w:tc>
                        <w:tc>
                          <w:tcPr>
                            <w:tcW w:w="3686" w:type="dxa"/>
                            <w:tcBorders>
                              <w:top w:val="single" w:sz="4" w:space="0" w:color="000000"/>
                              <w:left w:val="single" w:sz="4" w:space="0" w:color="000000"/>
                              <w:bottom w:val="single" w:sz="4" w:space="0" w:color="000000"/>
                              <w:right w:val="single" w:sz="4" w:space="0" w:color="000000"/>
                            </w:tcBorders>
                            <w:vAlign w:val="center"/>
                          </w:tcPr>
                          <w:p w14:paraId="7FA0F9F8" w14:textId="77777777" w:rsidR="00DB1C51" w:rsidRPr="0072384D" w:rsidRDefault="00DB1C51" w:rsidP="00940A0B">
                            <w:pPr>
                              <w:spacing w:line="259" w:lineRule="auto"/>
                            </w:pPr>
                            <w:r w:rsidRPr="0072384D">
                              <w:rPr>
                                <w:sz w:val="20"/>
                              </w:rPr>
                              <w:t xml:space="preserve">4020 LIEGE </w:t>
                            </w:r>
                          </w:p>
                        </w:tc>
                        <w:tc>
                          <w:tcPr>
                            <w:tcW w:w="1681" w:type="dxa"/>
                            <w:tcBorders>
                              <w:top w:val="single" w:sz="4" w:space="0" w:color="000000"/>
                              <w:left w:val="single" w:sz="4" w:space="0" w:color="000000"/>
                              <w:bottom w:val="single" w:sz="4" w:space="0" w:color="000000"/>
                              <w:right w:val="single" w:sz="4" w:space="0" w:color="000000"/>
                            </w:tcBorders>
                            <w:vAlign w:val="center"/>
                          </w:tcPr>
                          <w:p w14:paraId="5DA29E9F" w14:textId="77777777" w:rsidR="00DB1C51" w:rsidRPr="0072384D" w:rsidRDefault="00DB1C51" w:rsidP="00940A0B">
                            <w:pPr>
                              <w:spacing w:line="259" w:lineRule="auto"/>
                            </w:pPr>
                            <w:r w:rsidRPr="0072384D">
                              <w:rPr>
                                <w:sz w:val="20"/>
                              </w:rPr>
                              <w:t xml:space="preserve">04/238.37.40 </w:t>
                            </w:r>
                            <w:r w:rsidRPr="0072384D">
                              <w:rPr>
                                <w:rFonts w:asciiTheme="minorHAnsi" w:hAnsiTheme="minorHAnsi" w:cstheme="minorHAnsi"/>
                                <w:shd w:val="clear" w:color="auto" w:fill="F2F2F2"/>
                              </w:rPr>
                              <w:t>ou 04/238.37.77</w:t>
                            </w:r>
                          </w:p>
                        </w:tc>
                        <w:tc>
                          <w:tcPr>
                            <w:tcW w:w="2962" w:type="dxa"/>
                            <w:tcBorders>
                              <w:top w:val="single" w:sz="4" w:space="0" w:color="000000"/>
                              <w:left w:val="single" w:sz="4" w:space="0" w:color="000000"/>
                              <w:bottom w:val="single" w:sz="4" w:space="0" w:color="000000"/>
                              <w:right w:val="single" w:sz="4" w:space="0" w:color="000000"/>
                            </w:tcBorders>
                            <w:vAlign w:val="center"/>
                          </w:tcPr>
                          <w:p w14:paraId="42AC1998" w14:textId="77777777" w:rsidR="00DB1C51" w:rsidRPr="0072384D" w:rsidRDefault="00DB1C51" w:rsidP="00940A0B">
                            <w:pPr>
                              <w:spacing w:line="259" w:lineRule="auto"/>
                              <w:ind w:left="2"/>
                            </w:pPr>
                            <w:r w:rsidRPr="0072384D">
                              <w:rPr>
                                <w:b/>
                                <w:sz w:val="20"/>
                              </w:rPr>
                              <w:t xml:space="preserve">Province de Liège </w:t>
                            </w:r>
                          </w:p>
                        </w:tc>
                      </w:tr>
                      <w:tr w:rsidR="0072384D" w:rsidRPr="0072384D" w14:paraId="4646C2C8" w14:textId="77777777" w:rsidTr="00940A0B">
                        <w:tblPrEx>
                          <w:tblCellMar>
                            <w:left w:w="108" w:type="dxa"/>
                            <w:bottom w:w="0" w:type="dxa"/>
                            <w:right w:w="115" w:type="dxa"/>
                          </w:tblCellMar>
                        </w:tblPrEx>
                        <w:trPr>
                          <w:gridAfter w:val="1"/>
                          <w:wAfter w:w="11" w:type="dxa"/>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514FBA0A" w14:textId="77777777" w:rsidR="00DB1C51" w:rsidRPr="00D6624F" w:rsidRDefault="00DB1C51" w:rsidP="00940A0B">
                            <w:pPr>
                              <w:spacing w:line="259" w:lineRule="auto"/>
                            </w:pPr>
                            <w:r w:rsidRPr="00D6624F">
                              <w:rPr>
                                <w:sz w:val="20"/>
                              </w:rPr>
                              <w:t xml:space="preserve">CPMS Libre AYWAILLE </w:t>
                            </w:r>
                          </w:p>
                        </w:tc>
                        <w:tc>
                          <w:tcPr>
                            <w:tcW w:w="3118" w:type="dxa"/>
                            <w:tcBorders>
                              <w:top w:val="single" w:sz="4" w:space="0" w:color="000000"/>
                              <w:left w:val="single" w:sz="4" w:space="0" w:color="000000"/>
                              <w:bottom w:val="single" w:sz="4" w:space="0" w:color="000000"/>
                              <w:right w:val="single" w:sz="4" w:space="0" w:color="000000"/>
                            </w:tcBorders>
                            <w:vAlign w:val="center"/>
                          </w:tcPr>
                          <w:p w14:paraId="7AA0FDD3" w14:textId="77777777" w:rsidR="00DB1C51" w:rsidRPr="0072384D" w:rsidRDefault="00DB1C51" w:rsidP="00940A0B">
                            <w:pPr>
                              <w:spacing w:line="259" w:lineRule="auto"/>
                            </w:pPr>
                            <w:r w:rsidRPr="0072384D">
                              <w:rPr>
                                <w:sz w:val="20"/>
                              </w:rPr>
                              <w:t xml:space="preserve">Boulevard de Laveleye, 78 </w:t>
                            </w:r>
                          </w:p>
                        </w:tc>
                        <w:tc>
                          <w:tcPr>
                            <w:tcW w:w="3686" w:type="dxa"/>
                            <w:tcBorders>
                              <w:top w:val="single" w:sz="4" w:space="0" w:color="000000"/>
                              <w:left w:val="single" w:sz="4" w:space="0" w:color="000000"/>
                              <w:bottom w:val="single" w:sz="4" w:space="0" w:color="000000"/>
                              <w:right w:val="single" w:sz="4" w:space="0" w:color="000000"/>
                            </w:tcBorders>
                            <w:vAlign w:val="center"/>
                          </w:tcPr>
                          <w:p w14:paraId="0D3692F3" w14:textId="77777777" w:rsidR="00DB1C51" w:rsidRPr="0072384D" w:rsidRDefault="00DB1C51" w:rsidP="00940A0B">
                            <w:pPr>
                              <w:spacing w:line="259" w:lineRule="auto"/>
                            </w:pPr>
                            <w:r w:rsidRPr="0072384D">
                              <w:rPr>
                                <w:sz w:val="20"/>
                              </w:rPr>
                              <w:t xml:space="preserve">4020 LIEGE </w:t>
                            </w:r>
                          </w:p>
                        </w:tc>
                        <w:tc>
                          <w:tcPr>
                            <w:tcW w:w="1681" w:type="dxa"/>
                            <w:tcBorders>
                              <w:top w:val="single" w:sz="4" w:space="0" w:color="000000"/>
                              <w:left w:val="single" w:sz="4" w:space="0" w:color="000000"/>
                              <w:bottom w:val="single" w:sz="4" w:space="0" w:color="000000"/>
                              <w:right w:val="single" w:sz="4" w:space="0" w:color="000000"/>
                            </w:tcBorders>
                            <w:vAlign w:val="center"/>
                          </w:tcPr>
                          <w:p w14:paraId="01B01B2B" w14:textId="77777777" w:rsidR="00DB1C51" w:rsidRPr="0072384D" w:rsidRDefault="00DB1C51" w:rsidP="00940A0B">
                            <w:pPr>
                              <w:spacing w:line="259" w:lineRule="auto"/>
                            </w:pPr>
                            <w:r w:rsidRPr="0072384D">
                              <w:rPr>
                                <w:sz w:val="20"/>
                              </w:rPr>
                              <w:t xml:space="preserve">04/247.29.77 </w:t>
                            </w:r>
                          </w:p>
                        </w:tc>
                        <w:tc>
                          <w:tcPr>
                            <w:tcW w:w="2962" w:type="dxa"/>
                            <w:tcBorders>
                              <w:top w:val="single" w:sz="4" w:space="0" w:color="000000"/>
                              <w:left w:val="single" w:sz="4" w:space="0" w:color="000000"/>
                              <w:bottom w:val="single" w:sz="4" w:space="0" w:color="000000"/>
                              <w:right w:val="single" w:sz="4" w:space="0" w:color="000000"/>
                            </w:tcBorders>
                            <w:vAlign w:val="center"/>
                          </w:tcPr>
                          <w:p w14:paraId="5C0EFE83" w14:textId="77777777" w:rsidR="00DB1C51" w:rsidRPr="0072384D" w:rsidRDefault="00DB1C51" w:rsidP="00940A0B">
                            <w:pPr>
                              <w:spacing w:line="259" w:lineRule="auto"/>
                              <w:ind w:left="2"/>
                            </w:pPr>
                            <w:r w:rsidRPr="0072384D">
                              <w:rPr>
                                <w:b/>
                                <w:sz w:val="20"/>
                              </w:rPr>
                              <w:t xml:space="preserve">Province de Liège </w:t>
                            </w:r>
                          </w:p>
                        </w:tc>
                      </w:tr>
                      <w:tr w:rsidR="0072384D" w:rsidRPr="0072384D" w14:paraId="146974F0" w14:textId="77777777" w:rsidTr="00940A0B">
                        <w:tblPrEx>
                          <w:tblCellMar>
                            <w:left w:w="108" w:type="dxa"/>
                            <w:bottom w:w="0" w:type="dxa"/>
                            <w:right w:w="115" w:type="dxa"/>
                          </w:tblCellMar>
                        </w:tblPrEx>
                        <w:trPr>
                          <w:gridAfter w:val="1"/>
                          <w:wAfter w:w="11" w:type="dxa"/>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23AB3F4F" w14:textId="77777777" w:rsidR="00DB1C51" w:rsidRPr="00D6624F" w:rsidRDefault="00DB1C51" w:rsidP="00940A0B">
                            <w:pPr>
                              <w:spacing w:line="259" w:lineRule="auto"/>
                            </w:pPr>
                            <w:r w:rsidRPr="00D6624F">
                              <w:rPr>
                                <w:sz w:val="20"/>
                              </w:rPr>
                              <w:t xml:space="preserve">CPMS provincial LIEGE </w:t>
                            </w:r>
                          </w:p>
                        </w:tc>
                        <w:tc>
                          <w:tcPr>
                            <w:tcW w:w="3118" w:type="dxa"/>
                            <w:tcBorders>
                              <w:top w:val="single" w:sz="4" w:space="0" w:color="000000"/>
                              <w:left w:val="single" w:sz="4" w:space="0" w:color="000000"/>
                              <w:bottom w:val="single" w:sz="4" w:space="0" w:color="000000"/>
                              <w:right w:val="single" w:sz="4" w:space="0" w:color="000000"/>
                            </w:tcBorders>
                            <w:vAlign w:val="center"/>
                          </w:tcPr>
                          <w:p w14:paraId="7BA88C91" w14:textId="77777777" w:rsidR="00DB1C51" w:rsidRPr="0072384D" w:rsidRDefault="00DB1C51" w:rsidP="00940A0B">
                            <w:pPr>
                              <w:spacing w:line="259" w:lineRule="auto"/>
                            </w:pPr>
                            <w:r w:rsidRPr="0072384D">
                              <w:rPr>
                                <w:sz w:val="20"/>
                              </w:rPr>
                              <w:t xml:space="preserve">Place Coronmeuse, 21 – 1er étage </w:t>
                            </w:r>
                          </w:p>
                        </w:tc>
                        <w:tc>
                          <w:tcPr>
                            <w:tcW w:w="3686" w:type="dxa"/>
                            <w:tcBorders>
                              <w:top w:val="single" w:sz="4" w:space="0" w:color="000000"/>
                              <w:left w:val="single" w:sz="4" w:space="0" w:color="000000"/>
                              <w:bottom w:val="single" w:sz="4" w:space="0" w:color="000000"/>
                              <w:right w:val="single" w:sz="4" w:space="0" w:color="000000"/>
                            </w:tcBorders>
                            <w:vAlign w:val="center"/>
                          </w:tcPr>
                          <w:p w14:paraId="0C2592D6" w14:textId="77777777" w:rsidR="00DB1C51" w:rsidRPr="0072384D" w:rsidRDefault="00DB1C51" w:rsidP="00940A0B">
                            <w:pPr>
                              <w:spacing w:line="259" w:lineRule="auto"/>
                            </w:pPr>
                            <w:r w:rsidRPr="0072384D">
                              <w:rPr>
                                <w:sz w:val="20"/>
                              </w:rPr>
                              <w:t xml:space="preserve">4040 HERSTAL </w:t>
                            </w:r>
                          </w:p>
                        </w:tc>
                        <w:tc>
                          <w:tcPr>
                            <w:tcW w:w="1681" w:type="dxa"/>
                            <w:tcBorders>
                              <w:top w:val="single" w:sz="4" w:space="0" w:color="000000"/>
                              <w:left w:val="single" w:sz="4" w:space="0" w:color="000000"/>
                              <w:bottom w:val="single" w:sz="4" w:space="0" w:color="000000"/>
                              <w:right w:val="single" w:sz="4" w:space="0" w:color="000000"/>
                            </w:tcBorders>
                            <w:vAlign w:val="center"/>
                          </w:tcPr>
                          <w:p w14:paraId="187ECE79" w14:textId="77777777" w:rsidR="00DB1C51" w:rsidRPr="0072384D" w:rsidRDefault="00DB1C51" w:rsidP="00940A0B">
                            <w:pPr>
                              <w:spacing w:line="259" w:lineRule="auto"/>
                            </w:pPr>
                            <w:r w:rsidRPr="0072384D">
                              <w:rPr>
                                <w:sz w:val="20"/>
                              </w:rPr>
                              <w:t xml:space="preserve">04/279.45.15 </w:t>
                            </w:r>
                          </w:p>
                        </w:tc>
                        <w:tc>
                          <w:tcPr>
                            <w:tcW w:w="2962" w:type="dxa"/>
                            <w:tcBorders>
                              <w:top w:val="single" w:sz="4" w:space="0" w:color="000000"/>
                              <w:left w:val="single" w:sz="4" w:space="0" w:color="000000"/>
                              <w:bottom w:val="single" w:sz="4" w:space="0" w:color="000000"/>
                              <w:right w:val="single" w:sz="4" w:space="0" w:color="000000"/>
                            </w:tcBorders>
                            <w:vAlign w:val="center"/>
                          </w:tcPr>
                          <w:p w14:paraId="53C3AA4F" w14:textId="77777777" w:rsidR="00DB1C51" w:rsidRPr="0072384D" w:rsidRDefault="00DB1C51" w:rsidP="00940A0B">
                            <w:pPr>
                              <w:spacing w:line="259" w:lineRule="auto"/>
                              <w:ind w:left="2"/>
                            </w:pPr>
                            <w:r w:rsidRPr="0072384D">
                              <w:rPr>
                                <w:b/>
                                <w:sz w:val="20"/>
                              </w:rPr>
                              <w:t xml:space="preserve">Province de Liège </w:t>
                            </w:r>
                          </w:p>
                        </w:tc>
                      </w:tr>
                      <w:tr w:rsidR="0072384D" w:rsidRPr="0072384D" w14:paraId="33795CAA" w14:textId="77777777" w:rsidTr="00940A0B">
                        <w:tblPrEx>
                          <w:tblCellMar>
                            <w:left w:w="108" w:type="dxa"/>
                            <w:bottom w:w="0" w:type="dxa"/>
                            <w:right w:w="82" w:type="dxa"/>
                          </w:tblCellMar>
                        </w:tblPrEx>
                        <w:trPr>
                          <w:gridAfter w:val="1"/>
                          <w:wAfter w:w="11" w:type="dxa"/>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2CB7E5AB" w14:textId="77777777" w:rsidR="00DB1C51" w:rsidRPr="00D6624F" w:rsidRDefault="00DB1C51" w:rsidP="00940A0B">
                            <w:pPr>
                              <w:spacing w:line="259" w:lineRule="auto"/>
                            </w:pPr>
                            <w:r w:rsidRPr="00D6624F">
                              <w:rPr>
                                <w:sz w:val="20"/>
                              </w:rPr>
                              <w:t xml:space="preserve">CPMS de la Communauté française </w:t>
                            </w:r>
                          </w:p>
                        </w:tc>
                        <w:tc>
                          <w:tcPr>
                            <w:tcW w:w="3118" w:type="dxa"/>
                            <w:tcBorders>
                              <w:top w:val="single" w:sz="4" w:space="0" w:color="000000"/>
                              <w:left w:val="single" w:sz="4" w:space="0" w:color="000000"/>
                              <w:bottom w:val="single" w:sz="4" w:space="0" w:color="000000"/>
                              <w:right w:val="single" w:sz="4" w:space="0" w:color="000000"/>
                            </w:tcBorders>
                            <w:vAlign w:val="center"/>
                          </w:tcPr>
                          <w:p w14:paraId="25F299BB" w14:textId="77777777" w:rsidR="00DB1C51" w:rsidRPr="0072384D" w:rsidRDefault="00DB1C51" w:rsidP="00940A0B">
                            <w:pPr>
                              <w:spacing w:line="259" w:lineRule="auto"/>
                            </w:pPr>
                            <w:r w:rsidRPr="0072384D">
                              <w:rPr>
                                <w:sz w:val="20"/>
                              </w:rPr>
                              <w:t xml:space="preserve">Rue du Marais, 35 </w:t>
                            </w:r>
                          </w:p>
                        </w:tc>
                        <w:tc>
                          <w:tcPr>
                            <w:tcW w:w="3686" w:type="dxa"/>
                            <w:tcBorders>
                              <w:top w:val="single" w:sz="4" w:space="0" w:color="000000"/>
                              <w:left w:val="single" w:sz="4" w:space="0" w:color="000000"/>
                              <w:bottom w:val="single" w:sz="4" w:space="0" w:color="000000"/>
                              <w:right w:val="single" w:sz="4" w:space="0" w:color="000000"/>
                            </w:tcBorders>
                            <w:vAlign w:val="center"/>
                          </w:tcPr>
                          <w:p w14:paraId="67004EC8" w14:textId="77777777" w:rsidR="00DB1C51" w:rsidRPr="0072384D" w:rsidRDefault="00DB1C51" w:rsidP="00940A0B">
                            <w:pPr>
                              <w:spacing w:line="259" w:lineRule="auto"/>
                            </w:pPr>
                            <w:r w:rsidRPr="0072384D">
                              <w:rPr>
                                <w:sz w:val="20"/>
                              </w:rPr>
                              <w:t xml:space="preserve">4100 SERAING </w:t>
                            </w:r>
                          </w:p>
                        </w:tc>
                        <w:tc>
                          <w:tcPr>
                            <w:tcW w:w="1681" w:type="dxa"/>
                            <w:tcBorders>
                              <w:top w:val="single" w:sz="4" w:space="0" w:color="000000"/>
                              <w:left w:val="single" w:sz="4" w:space="0" w:color="000000"/>
                              <w:bottom w:val="single" w:sz="4" w:space="0" w:color="000000"/>
                              <w:right w:val="single" w:sz="4" w:space="0" w:color="000000"/>
                            </w:tcBorders>
                            <w:vAlign w:val="center"/>
                          </w:tcPr>
                          <w:p w14:paraId="11DB432C" w14:textId="77777777" w:rsidR="00DB1C51" w:rsidRPr="0072384D" w:rsidRDefault="00DB1C51" w:rsidP="00940A0B">
                            <w:pPr>
                              <w:spacing w:line="259" w:lineRule="auto"/>
                            </w:pPr>
                            <w:r w:rsidRPr="0072384D">
                              <w:rPr>
                                <w:sz w:val="20"/>
                              </w:rPr>
                              <w:t xml:space="preserve">04/336.66.79 </w:t>
                            </w:r>
                          </w:p>
                        </w:tc>
                        <w:tc>
                          <w:tcPr>
                            <w:tcW w:w="2962" w:type="dxa"/>
                            <w:tcBorders>
                              <w:top w:val="single" w:sz="4" w:space="0" w:color="000000"/>
                              <w:left w:val="single" w:sz="4" w:space="0" w:color="000000"/>
                              <w:bottom w:val="single" w:sz="4" w:space="0" w:color="000000"/>
                              <w:right w:val="single" w:sz="4" w:space="0" w:color="000000"/>
                            </w:tcBorders>
                            <w:vAlign w:val="center"/>
                          </w:tcPr>
                          <w:p w14:paraId="23ACB3C5" w14:textId="77777777" w:rsidR="00DB1C51" w:rsidRPr="0072384D" w:rsidRDefault="00DB1C51" w:rsidP="00940A0B">
                            <w:pPr>
                              <w:spacing w:line="259" w:lineRule="auto"/>
                              <w:ind w:right="29"/>
                            </w:pPr>
                            <w:r w:rsidRPr="0072384D">
                              <w:rPr>
                                <w:b/>
                                <w:sz w:val="20"/>
                              </w:rPr>
                              <w:t xml:space="preserve">Province de Liège </w:t>
                            </w:r>
                          </w:p>
                        </w:tc>
                      </w:tr>
                      <w:tr w:rsidR="0072384D" w:rsidRPr="0072384D" w14:paraId="6960F452" w14:textId="77777777" w:rsidTr="00940A0B">
                        <w:tblPrEx>
                          <w:tblCellMar>
                            <w:left w:w="108" w:type="dxa"/>
                            <w:bottom w:w="0" w:type="dxa"/>
                            <w:right w:w="82" w:type="dxa"/>
                          </w:tblCellMar>
                        </w:tblPrEx>
                        <w:trPr>
                          <w:gridAfter w:val="1"/>
                          <w:wAfter w:w="11" w:type="dxa"/>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51E4C644" w14:textId="77777777" w:rsidR="00DB1C51" w:rsidRPr="00D6624F" w:rsidRDefault="00DB1C51" w:rsidP="00940A0B">
                            <w:pPr>
                              <w:spacing w:line="259" w:lineRule="auto"/>
                            </w:pPr>
                            <w:r w:rsidRPr="00D6624F">
                              <w:rPr>
                                <w:sz w:val="20"/>
                              </w:rPr>
                              <w:t xml:space="preserve">CPMS provincial SERAING II </w:t>
                            </w:r>
                          </w:p>
                        </w:tc>
                        <w:tc>
                          <w:tcPr>
                            <w:tcW w:w="3118" w:type="dxa"/>
                            <w:tcBorders>
                              <w:top w:val="single" w:sz="4" w:space="0" w:color="000000"/>
                              <w:left w:val="single" w:sz="4" w:space="0" w:color="000000"/>
                              <w:bottom w:val="single" w:sz="4" w:space="0" w:color="000000"/>
                              <w:right w:val="single" w:sz="4" w:space="0" w:color="000000"/>
                            </w:tcBorders>
                            <w:vAlign w:val="center"/>
                          </w:tcPr>
                          <w:p w14:paraId="5096F6BE" w14:textId="77777777" w:rsidR="00DB1C51" w:rsidRPr="0072384D" w:rsidRDefault="00DB1C51" w:rsidP="00940A0B">
                            <w:pPr>
                              <w:spacing w:line="259" w:lineRule="auto"/>
                            </w:pPr>
                            <w:r w:rsidRPr="0072384D">
                              <w:rPr>
                                <w:sz w:val="20"/>
                              </w:rPr>
                              <w:t xml:space="preserve">Avenue de la Concorde, 212 </w:t>
                            </w:r>
                          </w:p>
                        </w:tc>
                        <w:tc>
                          <w:tcPr>
                            <w:tcW w:w="3686" w:type="dxa"/>
                            <w:tcBorders>
                              <w:top w:val="single" w:sz="4" w:space="0" w:color="000000"/>
                              <w:left w:val="single" w:sz="4" w:space="0" w:color="000000"/>
                              <w:bottom w:val="single" w:sz="4" w:space="0" w:color="000000"/>
                              <w:right w:val="single" w:sz="4" w:space="0" w:color="000000"/>
                            </w:tcBorders>
                            <w:vAlign w:val="center"/>
                          </w:tcPr>
                          <w:p w14:paraId="4A84C145" w14:textId="77777777" w:rsidR="00DB1C51" w:rsidRPr="0072384D" w:rsidRDefault="00DB1C51" w:rsidP="00940A0B">
                            <w:pPr>
                              <w:spacing w:line="259" w:lineRule="auto"/>
                            </w:pPr>
                            <w:r w:rsidRPr="0072384D">
                              <w:rPr>
                                <w:sz w:val="20"/>
                              </w:rPr>
                              <w:t xml:space="preserve">4100 SERAING </w:t>
                            </w:r>
                          </w:p>
                        </w:tc>
                        <w:tc>
                          <w:tcPr>
                            <w:tcW w:w="1681" w:type="dxa"/>
                            <w:tcBorders>
                              <w:top w:val="single" w:sz="4" w:space="0" w:color="000000"/>
                              <w:left w:val="single" w:sz="4" w:space="0" w:color="000000"/>
                              <w:bottom w:val="single" w:sz="4" w:space="0" w:color="000000"/>
                              <w:right w:val="single" w:sz="4" w:space="0" w:color="000000"/>
                            </w:tcBorders>
                            <w:vAlign w:val="center"/>
                          </w:tcPr>
                          <w:p w14:paraId="61F763A2" w14:textId="77777777" w:rsidR="00DB1C51" w:rsidRPr="0072384D" w:rsidRDefault="00DB1C51" w:rsidP="00940A0B">
                            <w:pPr>
                              <w:spacing w:line="259" w:lineRule="auto"/>
                            </w:pPr>
                            <w:r w:rsidRPr="0072384D">
                              <w:rPr>
                                <w:sz w:val="20"/>
                              </w:rPr>
                              <w:t>04/279.36.60 ou 04/279.26.62</w:t>
                            </w:r>
                          </w:p>
                        </w:tc>
                        <w:tc>
                          <w:tcPr>
                            <w:tcW w:w="2962" w:type="dxa"/>
                            <w:tcBorders>
                              <w:top w:val="single" w:sz="4" w:space="0" w:color="000000"/>
                              <w:left w:val="single" w:sz="4" w:space="0" w:color="000000"/>
                              <w:bottom w:val="single" w:sz="4" w:space="0" w:color="000000"/>
                              <w:right w:val="single" w:sz="4" w:space="0" w:color="000000"/>
                            </w:tcBorders>
                            <w:vAlign w:val="center"/>
                          </w:tcPr>
                          <w:p w14:paraId="6AB62972" w14:textId="77777777" w:rsidR="00DB1C51" w:rsidRPr="0072384D" w:rsidRDefault="00DB1C51" w:rsidP="00940A0B">
                            <w:pPr>
                              <w:spacing w:line="259" w:lineRule="auto"/>
                              <w:ind w:right="31"/>
                            </w:pPr>
                            <w:r w:rsidRPr="0072384D">
                              <w:rPr>
                                <w:b/>
                                <w:sz w:val="20"/>
                              </w:rPr>
                              <w:t xml:space="preserve">Province de Liège </w:t>
                            </w:r>
                          </w:p>
                        </w:tc>
                      </w:tr>
                      <w:tr w:rsidR="0072384D" w:rsidRPr="0072384D" w14:paraId="7B32D4D9" w14:textId="77777777" w:rsidTr="00940A0B">
                        <w:tblPrEx>
                          <w:tblCellMar>
                            <w:left w:w="108" w:type="dxa"/>
                            <w:bottom w:w="0" w:type="dxa"/>
                            <w:right w:w="82" w:type="dxa"/>
                          </w:tblCellMar>
                        </w:tblPrEx>
                        <w:trPr>
                          <w:gridAfter w:val="1"/>
                          <w:wAfter w:w="11" w:type="dxa"/>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4789DBEF" w14:textId="77777777" w:rsidR="00DB1C51" w:rsidRPr="00D6624F" w:rsidRDefault="00DB1C51" w:rsidP="00940A0B">
                            <w:pPr>
                              <w:spacing w:line="259" w:lineRule="auto"/>
                            </w:pPr>
                            <w:r w:rsidRPr="00D6624F">
                              <w:rPr>
                                <w:sz w:val="20"/>
                              </w:rPr>
                              <w:t xml:space="preserve">CPMS de la Communauté française </w:t>
                            </w:r>
                          </w:p>
                        </w:tc>
                        <w:tc>
                          <w:tcPr>
                            <w:tcW w:w="3118" w:type="dxa"/>
                            <w:tcBorders>
                              <w:top w:val="single" w:sz="4" w:space="0" w:color="000000"/>
                              <w:left w:val="single" w:sz="4" w:space="0" w:color="000000"/>
                              <w:bottom w:val="single" w:sz="4" w:space="0" w:color="000000"/>
                              <w:right w:val="single" w:sz="4" w:space="0" w:color="000000"/>
                            </w:tcBorders>
                            <w:vAlign w:val="center"/>
                          </w:tcPr>
                          <w:p w14:paraId="0EC73A1E" w14:textId="77777777" w:rsidR="00DB1C51" w:rsidRPr="0072384D" w:rsidRDefault="00DB1C51" w:rsidP="00940A0B">
                            <w:pPr>
                              <w:spacing w:line="259" w:lineRule="auto"/>
                            </w:pPr>
                            <w:r w:rsidRPr="0072384D">
                              <w:rPr>
                                <w:sz w:val="20"/>
                              </w:rPr>
                              <w:t xml:space="preserve">Rue Gustave Renier, 19 </w:t>
                            </w:r>
                          </w:p>
                        </w:tc>
                        <w:tc>
                          <w:tcPr>
                            <w:tcW w:w="3686" w:type="dxa"/>
                            <w:tcBorders>
                              <w:top w:val="single" w:sz="4" w:space="0" w:color="000000"/>
                              <w:left w:val="single" w:sz="4" w:space="0" w:color="000000"/>
                              <w:bottom w:val="single" w:sz="4" w:space="0" w:color="000000"/>
                              <w:right w:val="single" w:sz="4" w:space="0" w:color="000000"/>
                            </w:tcBorders>
                            <w:vAlign w:val="center"/>
                          </w:tcPr>
                          <w:p w14:paraId="0C0D3FA8" w14:textId="77777777" w:rsidR="00DB1C51" w:rsidRPr="0072384D" w:rsidRDefault="00DB1C51" w:rsidP="00940A0B">
                            <w:pPr>
                              <w:spacing w:line="259" w:lineRule="auto"/>
                            </w:pPr>
                            <w:r w:rsidRPr="0072384D">
                              <w:rPr>
                                <w:sz w:val="20"/>
                              </w:rPr>
                              <w:t xml:space="preserve">4300 WAREMME </w:t>
                            </w:r>
                          </w:p>
                        </w:tc>
                        <w:tc>
                          <w:tcPr>
                            <w:tcW w:w="1681" w:type="dxa"/>
                            <w:tcBorders>
                              <w:top w:val="single" w:sz="4" w:space="0" w:color="000000"/>
                              <w:left w:val="single" w:sz="4" w:space="0" w:color="000000"/>
                              <w:bottom w:val="single" w:sz="4" w:space="0" w:color="000000"/>
                              <w:right w:val="single" w:sz="4" w:space="0" w:color="000000"/>
                            </w:tcBorders>
                            <w:vAlign w:val="center"/>
                          </w:tcPr>
                          <w:p w14:paraId="734FD0B1" w14:textId="77777777" w:rsidR="00DB1C51" w:rsidRPr="0072384D" w:rsidRDefault="00DB1C51" w:rsidP="00940A0B">
                            <w:pPr>
                              <w:spacing w:line="259" w:lineRule="auto"/>
                            </w:pPr>
                            <w:r w:rsidRPr="0072384D">
                              <w:rPr>
                                <w:sz w:val="20"/>
                              </w:rPr>
                              <w:t xml:space="preserve">019/32.26.41 </w:t>
                            </w:r>
                          </w:p>
                        </w:tc>
                        <w:tc>
                          <w:tcPr>
                            <w:tcW w:w="2962" w:type="dxa"/>
                            <w:tcBorders>
                              <w:top w:val="single" w:sz="4" w:space="0" w:color="000000"/>
                              <w:left w:val="single" w:sz="4" w:space="0" w:color="000000"/>
                              <w:bottom w:val="single" w:sz="4" w:space="0" w:color="000000"/>
                              <w:right w:val="single" w:sz="4" w:space="0" w:color="000000"/>
                            </w:tcBorders>
                            <w:vAlign w:val="center"/>
                          </w:tcPr>
                          <w:p w14:paraId="58060D23" w14:textId="77777777" w:rsidR="00DB1C51" w:rsidRPr="0072384D" w:rsidRDefault="00DB1C51" w:rsidP="00940A0B">
                            <w:pPr>
                              <w:spacing w:line="259" w:lineRule="auto"/>
                              <w:ind w:right="31"/>
                            </w:pPr>
                            <w:r w:rsidRPr="0072384D">
                              <w:rPr>
                                <w:b/>
                                <w:sz w:val="20"/>
                              </w:rPr>
                              <w:t xml:space="preserve">Province de Liège </w:t>
                            </w:r>
                          </w:p>
                        </w:tc>
                      </w:tr>
                      <w:tr w:rsidR="0072384D" w:rsidRPr="0072384D" w14:paraId="39A594A6" w14:textId="77777777" w:rsidTr="00940A0B">
                        <w:tblPrEx>
                          <w:tblCellMar>
                            <w:left w:w="108" w:type="dxa"/>
                            <w:bottom w:w="0" w:type="dxa"/>
                            <w:right w:w="82" w:type="dxa"/>
                          </w:tblCellMar>
                        </w:tblPrEx>
                        <w:trPr>
                          <w:gridAfter w:val="1"/>
                          <w:wAfter w:w="11" w:type="dxa"/>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681C8091" w14:textId="77777777" w:rsidR="00DB1C51" w:rsidRPr="00D6624F" w:rsidRDefault="00DB1C51" w:rsidP="00940A0B">
                            <w:pPr>
                              <w:spacing w:line="259" w:lineRule="auto"/>
                            </w:pPr>
                            <w:r w:rsidRPr="00D6624F">
                              <w:rPr>
                                <w:sz w:val="20"/>
                              </w:rPr>
                              <w:t xml:space="preserve">CPMS provincial  </w:t>
                            </w:r>
                          </w:p>
                        </w:tc>
                        <w:tc>
                          <w:tcPr>
                            <w:tcW w:w="3118" w:type="dxa"/>
                            <w:tcBorders>
                              <w:top w:val="single" w:sz="4" w:space="0" w:color="000000"/>
                              <w:left w:val="single" w:sz="4" w:space="0" w:color="000000"/>
                              <w:bottom w:val="single" w:sz="4" w:space="0" w:color="000000"/>
                              <w:right w:val="single" w:sz="4" w:space="0" w:color="000000"/>
                            </w:tcBorders>
                            <w:vAlign w:val="center"/>
                          </w:tcPr>
                          <w:p w14:paraId="287D1EB5" w14:textId="77777777" w:rsidR="00DB1C51" w:rsidRPr="0072384D" w:rsidRDefault="00DB1C51" w:rsidP="00940A0B">
                            <w:pPr>
                              <w:spacing w:line="259" w:lineRule="auto"/>
                            </w:pPr>
                            <w:r w:rsidRPr="0072384D">
                              <w:rPr>
                                <w:sz w:val="20"/>
                              </w:rPr>
                              <w:t xml:space="preserve">Rue E. de Sélys Longchamps, 33 </w:t>
                            </w:r>
                          </w:p>
                        </w:tc>
                        <w:tc>
                          <w:tcPr>
                            <w:tcW w:w="3686" w:type="dxa"/>
                            <w:tcBorders>
                              <w:top w:val="single" w:sz="4" w:space="0" w:color="000000"/>
                              <w:left w:val="single" w:sz="4" w:space="0" w:color="000000"/>
                              <w:bottom w:val="single" w:sz="4" w:space="0" w:color="000000"/>
                              <w:right w:val="single" w:sz="4" w:space="0" w:color="000000"/>
                            </w:tcBorders>
                            <w:vAlign w:val="center"/>
                          </w:tcPr>
                          <w:p w14:paraId="630FCC09" w14:textId="77777777" w:rsidR="00DB1C51" w:rsidRPr="0072384D" w:rsidRDefault="00DB1C51" w:rsidP="00940A0B">
                            <w:pPr>
                              <w:spacing w:line="259" w:lineRule="auto"/>
                            </w:pPr>
                            <w:r w:rsidRPr="0072384D">
                              <w:rPr>
                                <w:sz w:val="20"/>
                              </w:rPr>
                              <w:t xml:space="preserve">4300 WAREMME </w:t>
                            </w:r>
                          </w:p>
                        </w:tc>
                        <w:tc>
                          <w:tcPr>
                            <w:tcW w:w="1681" w:type="dxa"/>
                            <w:tcBorders>
                              <w:top w:val="single" w:sz="4" w:space="0" w:color="000000"/>
                              <w:left w:val="single" w:sz="4" w:space="0" w:color="000000"/>
                              <w:bottom w:val="single" w:sz="4" w:space="0" w:color="000000"/>
                              <w:right w:val="single" w:sz="4" w:space="0" w:color="000000"/>
                            </w:tcBorders>
                            <w:vAlign w:val="center"/>
                          </w:tcPr>
                          <w:p w14:paraId="70135DA4" w14:textId="77777777" w:rsidR="00DB1C51" w:rsidRPr="0072384D" w:rsidRDefault="00DB1C51" w:rsidP="00940A0B">
                            <w:pPr>
                              <w:spacing w:line="259" w:lineRule="auto"/>
                            </w:pPr>
                            <w:r w:rsidRPr="0072384D">
                              <w:rPr>
                                <w:sz w:val="20"/>
                              </w:rPr>
                              <w:t xml:space="preserve">04/279.65.46  </w:t>
                            </w:r>
                          </w:p>
                        </w:tc>
                        <w:tc>
                          <w:tcPr>
                            <w:tcW w:w="2962" w:type="dxa"/>
                            <w:tcBorders>
                              <w:top w:val="single" w:sz="4" w:space="0" w:color="000000"/>
                              <w:left w:val="single" w:sz="4" w:space="0" w:color="000000"/>
                              <w:bottom w:val="single" w:sz="4" w:space="0" w:color="000000"/>
                              <w:right w:val="single" w:sz="4" w:space="0" w:color="000000"/>
                            </w:tcBorders>
                            <w:vAlign w:val="center"/>
                          </w:tcPr>
                          <w:p w14:paraId="31FC5DC1" w14:textId="77777777" w:rsidR="00DB1C51" w:rsidRPr="0072384D" w:rsidRDefault="00DB1C51" w:rsidP="00940A0B">
                            <w:pPr>
                              <w:spacing w:line="259" w:lineRule="auto"/>
                              <w:ind w:right="31"/>
                            </w:pPr>
                            <w:r w:rsidRPr="0072384D">
                              <w:rPr>
                                <w:b/>
                                <w:sz w:val="20"/>
                              </w:rPr>
                              <w:t xml:space="preserve">Province de Liège </w:t>
                            </w:r>
                          </w:p>
                        </w:tc>
                      </w:tr>
                      <w:tr w:rsidR="0072384D" w:rsidRPr="0072384D" w14:paraId="101149F7" w14:textId="77777777" w:rsidTr="00940A0B">
                        <w:tblPrEx>
                          <w:tblCellMar>
                            <w:left w:w="108" w:type="dxa"/>
                            <w:bottom w:w="0" w:type="dxa"/>
                            <w:right w:w="82" w:type="dxa"/>
                          </w:tblCellMar>
                        </w:tblPrEx>
                        <w:trPr>
                          <w:gridAfter w:val="1"/>
                          <w:wAfter w:w="11" w:type="dxa"/>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20446E7C" w14:textId="77777777" w:rsidR="00DB1C51" w:rsidRPr="00D6624F" w:rsidRDefault="00DB1C51" w:rsidP="00940A0B">
                            <w:pPr>
                              <w:spacing w:line="259" w:lineRule="auto"/>
                            </w:pPr>
                            <w:r w:rsidRPr="00D6624F">
                              <w:rPr>
                                <w:sz w:val="20"/>
                              </w:rPr>
                              <w:t xml:space="preserve">CPMS Libre Centre de Hesbaye </w:t>
                            </w:r>
                          </w:p>
                        </w:tc>
                        <w:tc>
                          <w:tcPr>
                            <w:tcW w:w="3118" w:type="dxa"/>
                            <w:tcBorders>
                              <w:top w:val="single" w:sz="4" w:space="0" w:color="000000"/>
                              <w:left w:val="single" w:sz="4" w:space="0" w:color="000000"/>
                              <w:bottom w:val="single" w:sz="4" w:space="0" w:color="000000"/>
                              <w:right w:val="single" w:sz="4" w:space="0" w:color="000000"/>
                            </w:tcBorders>
                            <w:vAlign w:val="center"/>
                          </w:tcPr>
                          <w:p w14:paraId="7C4F5E24" w14:textId="77777777" w:rsidR="00DB1C51" w:rsidRPr="0072384D" w:rsidRDefault="00DB1C51" w:rsidP="00940A0B">
                            <w:pPr>
                              <w:spacing w:line="259" w:lineRule="auto"/>
                            </w:pPr>
                            <w:r w:rsidRPr="0072384D">
                              <w:rPr>
                                <w:sz w:val="20"/>
                              </w:rPr>
                              <w:t xml:space="preserve">Rue Joseph Wauters, 41A </w:t>
                            </w:r>
                          </w:p>
                        </w:tc>
                        <w:tc>
                          <w:tcPr>
                            <w:tcW w:w="3686" w:type="dxa"/>
                            <w:tcBorders>
                              <w:top w:val="single" w:sz="4" w:space="0" w:color="000000"/>
                              <w:left w:val="single" w:sz="4" w:space="0" w:color="000000"/>
                              <w:bottom w:val="single" w:sz="4" w:space="0" w:color="000000"/>
                              <w:right w:val="single" w:sz="4" w:space="0" w:color="000000"/>
                            </w:tcBorders>
                            <w:vAlign w:val="center"/>
                          </w:tcPr>
                          <w:p w14:paraId="0BDB75C8" w14:textId="77777777" w:rsidR="00DB1C51" w:rsidRPr="0072384D" w:rsidRDefault="00DB1C51" w:rsidP="00940A0B">
                            <w:pPr>
                              <w:spacing w:line="259" w:lineRule="auto"/>
                            </w:pPr>
                            <w:r w:rsidRPr="0072384D">
                              <w:rPr>
                                <w:sz w:val="20"/>
                              </w:rPr>
                              <w:t xml:space="preserve">4300 WAREMME </w:t>
                            </w:r>
                          </w:p>
                        </w:tc>
                        <w:tc>
                          <w:tcPr>
                            <w:tcW w:w="1681" w:type="dxa"/>
                            <w:tcBorders>
                              <w:top w:val="single" w:sz="4" w:space="0" w:color="000000"/>
                              <w:left w:val="single" w:sz="4" w:space="0" w:color="000000"/>
                              <w:bottom w:val="single" w:sz="4" w:space="0" w:color="000000"/>
                              <w:right w:val="single" w:sz="4" w:space="0" w:color="000000"/>
                            </w:tcBorders>
                            <w:vAlign w:val="center"/>
                          </w:tcPr>
                          <w:p w14:paraId="7D421FF1" w14:textId="77777777" w:rsidR="00DB1C51" w:rsidRPr="0072384D" w:rsidRDefault="00DB1C51" w:rsidP="00940A0B">
                            <w:pPr>
                              <w:spacing w:line="259" w:lineRule="auto"/>
                            </w:pPr>
                            <w:r w:rsidRPr="0072384D">
                              <w:rPr>
                                <w:sz w:val="20"/>
                              </w:rPr>
                              <w:t xml:space="preserve">019/67.78.64 </w:t>
                            </w:r>
                          </w:p>
                        </w:tc>
                        <w:tc>
                          <w:tcPr>
                            <w:tcW w:w="2962" w:type="dxa"/>
                            <w:tcBorders>
                              <w:top w:val="single" w:sz="4" w:space="0" w:color="000000"/>
                              <w:left w:val="single" w:sz="4" w:space="0" w:color="000000"/>
                              <w:bottom w:val="single" w:sz="4" w:space="0" w:color="000000"/>
                              <w:right w:val="single" w:sz="4" w:space="0" w:color="000000"/>
                            </w:tcBorders>
                            <w:vAlign w:val="center"/>
                          </w:tcPr>
                          <w:p w14:paraId="6CD059C8" w14:textId="77777777" w:rsidR="00DB1C51" w:rsidRPr="0072384D" w:rsidRDefault="00DB1C51" w:rsidP="00940A0B">
                            <w:pPr>
                              <w:spacing w:line="259" w:lineRule="auto"/>
                              <w:ind w:right="31"/>
                            </w:pPr>
                            <w:r w:rsidRPr="0072384D">
                              <w:rPr>
                                <w:b/>
                                <w:sz w:val="20"/>
                              </w:rPr>
                              <w:t xml:space="preserve">Province de Liège </w:t>
                            </w:r>
                          </w:p>
                        </w:tc>
                      </w:tr>
                      <w:tr w:rsidR="0072384D" w:rsidRPr="0072384D" w14:paraId="16B29A0B" w14:textId="77777777" w:rsidTr="00940A0B">
                        <w:tblPrEx>
                          <w:tblCellMar>
                            <w:left w:w="108" w:type="dxa"/>
                            <w:bottom w:w="0" w:type="dxa"/>
                            <w:right w:w="82" w:type="dxa"/>
                          </w:tblCellMar>
                        </w:tblPrEx>
                        <w:trPr>
                          <w:gridAfter w:val="1"/>
                          <w:wAfter w:w="11" w:type="dxa"/>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024F4966" w14:textId="77777777" w:rsidR="00DB1C51" w:rsidRPr="00D6624F" w:rsidRDefault="00DB1C51" w:rsidP="00940A0B">
                            <w:pPr>
                              <w:spacing w:line="259" w:lineRule="auto"/>
                            </w:pPr>
                            <w:r w:rsidRPr="00D6624F">
                              <w:rPr>
                                <w:sz w:val="20"/>
                              </w:rPr>
                              <w:t xml:space="preserve">CPMS de la Communauté française </w:t>
                            </w:r>
                          </w:p>
                        </w:tc>
                        <w:tc>
                          <w:tcPr>
                            <w:tcW w:w="3118" w:type="dxa"/>
                            <w:tcBorders>
                              <w:top w:val="single" w:sz="4" w:space="0" w:color="000000"/>
                              <w:left w:val="single" w:sz="4" w:space="0" w:color="000000"/>
                              <w:bottom w:val="single" w:sz="4" w:space="0" w:color="000000"/>
                              <w:right w:val="single" w:sz="4" w:space="0" w:color="000000"/>
                            </w:tcBorders>
                            <w:vAlign w:val="center"/>
                          </w:tcPr>
                          <w:p w14:paraId="36BF782A" w14:textId="77777777" w:rsidR="00DB1C51" w:rsidRPr="0072384D" w:rsidRDefault="00DB1C51" w:rsidP="00940A0B">
                            <w:pPr>
                              <w:spacing w:line="259" w:lineRule="auto"/>
                            </w:pPr>
                            <w:r w:rsidRPr="0072384D">
                              <w:rPr>
                                <w:sz w:val="20"/>
                              </w:rPr>
                              <w:t xml:space="preserve">Rue des Augustins, 11 </w:t>
                            </w:r>
                          </w:p>
                        </w:tc>
                        <w:tc>
                          <w:tcPr>
                            <w:tcW w:w="3686" w:type="dxa"/>
                            <w:tcBorders>
                              <w:top w:val="single" w:sz="4" w:space="0" w:color="000000"/>
                              <w:left w:val="single" w:sz="4" w:space="0" w:color="000000"/>
                              <w:bottom w:val="single" w:sz="4" w:space="0" w:color="000000"/>
                              <w:right w:val="single" w:sz="4" w:space="0" w:color="000000"/>
                            </w:tcBorders>
                            <w:vAlign w:val="center"/>
                          </w:tcPr>
                          <w:p w14:paraId="6A71C03E" w14:textId="77777777" w:rsidR="00DB1C51" w:rsidRPr="0072384D" w:rsidRDefault="00DB1C51" w:rsidP="00940A0B">
                            <w:pPr>
                              <w:spacing w:line="259" w:lineRule="auto"/>
                            </w:pPr>
                            <w:r w:rsidRPr="0072384D">
                              <w:rPr>
                                <w:sz w:val="20"/>
                              </w:rPr>
                              <w:t xml:space="preserve">4500 HUY </w:t>
                            </w:r>
                          </w:p>
                        </w:tc>
                        <w:tc>
                          <w:tcPr>
                            <w:tcW w:w="1681" w:type="dxa"/>
                            <w:tcBorders>
                              <w:top w:val="single" w:sz="4" w:space="0" w:color="000000"/>
                              <w:left w:val="single" w:sz="4" w:space="0" w:color="000000"/>
                              <w:bottom w:val="single" w:sz="4" w:space="0" w:color="000000"/>
                              <w:right w:val="single" w:sz="4" w:space="0" w:color="000000"/>
                            </w:tcBorders>
                            <w:vAlign w:val="center"/>
                          </w:tcPr>
                          <w:p w14:paraId="28E90B54" w14:textId="77777777" w:rsidR="00DB1C51" w:rsidRPr="0072384D" w:rsidRDefault="00DB1C51" w:rsidP="00940A0B">
                            <w:pPr>
                              <w:spacing w:line="259" w:lineRule="auto"/>
                            </w:pPr>
                            <w:r w:rsidRPr="0072384D">
                              <w:rPr>
                                <w:sz w:val="20"/>
                              </w:rPr>
                              <w:t xml:space="preserve">085/21.34.88 </w:t>
                            </w:r>
                          </w:p>
                        </w:tc>
                        <w:tc>
                          <w:tcPr>
                            <w:tcW w:w="2962" w:type="dxa"/>
                            <w:tcBorders>
                              <w:top w:val="single" w:sz="4" w:space="0" w:color="000000"/>
                              <w:left w:val="single" w:sz="4" w:space="0" w:color="000000"/>
                              <w:bottom w:val="single" w:sz="4" w:space="0" w:color="000000"/>
                              <w:right w:val="single" w:sz="4" w:space="0" w:color="000000"/>
                            </w:tcBorders>
                            <w:vAlign w:val="center"/>
                          </w:tcPr>
                          <w:p w14:paraId="0F645236" w14:textId="77777777" w:rsidR="00DB1C51" w:rsidRPr="0072384D" w:rsidRDefault="00DB1C51" w:rsidP="00940A0B">
                            <w:pPr>
                              <w:spacing w:line="259" w:lineRule="auto"/>
                              <w:ind w:right="31"/>
                            </w:pPr>
                            <w:r w:rsidRPr="0072384D">
                              <w:rPr>
                                <w:b/>
                                <w:sz w:val="20"/>
                              </w:rPr>
                              <w:t xml:space="preserve">Province de Liège </w:t>
                            </w:r>
                          </w:p>
                        </w:tc>
                      </w:tr>
                      <w:tr w:rsidR="0072384D" w:rsidRPr="0072384D" w14:paraId="4D38A1C8" w14:textId="77777777" w:rsidTr="00940A0B">
                        <w:tblPrEx>
                          <w:tblCellMar>
                            <w:left w:w="108" w:type="dxa"/>
                            <w:bottom w:w="0" w:type="dxa"/>
                            <w:right w:w="82" w:type="dxa"/>
                          </w:tblCellMar>
                        </w:tblPrEx>
                        <w:trPr>
                          <w:gridAfter w:val="1"/>
                          <w:wAfter w:w="11" w:type="dxa"/>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5CCC42DB" w14:textId="77777777" w:rsidR="00DB1C51" w:rsidRPr="00D6624F" w:rsidRDefault="00DB1C51" w:rsidP="00940A0B">
                            <w:pPr>
                              <w:spacing w:line="259" w:lineRule="auto"/>
                            </w:pPr>
                            <w:r w:rsidRPr="00D6624F">
                              <w:rPr>
                                <w:sz w:val="20"/>
                              </w:rPr>
                              <w:t xml:space="preserve">CPMS provincial HUY II </w:t>
                            </w:r>
                          </w:p>
                        </w:tc>
                        <w:tc>
                          <w:tcPr>
                            <w:tcW w:w="3118" w:type="dxa"/>
                            <w:tcBorders>
                              <w:top w:val="single" w:sz="4" w:space="0" w:color="000000"/>
                              <w:left w:val="single" w:sz="4" w:space="0" w:color="000000"/>
                              <w:bottom w:val="single" w:sz="4" w:space="0" w:color="000000"/>
                              <w:right w:val="single" w:sz="4" w:space="0" w:color="000000"/>
                            </w:tcBorders>
                            <w:vAlign w:val="center"/>
                          </w:tcPr>
                          <w:p w14:paraId="232DA181" w14:textId="77777777" w:rsidR="00DB1C51" w:rsidRPr="0072384D" w:rsidRDefault="00DB1C51" w:rsidP="00940A0B">
                            <w:pPr>
                              <w:spacing w:line="259" w:lineRule="auto"/>
                            </w:pPr>
                            <w:r w:rsidRPr="0072384D">
                              <w:rPr>
                                <w:sz w:val="20"/>
                              </w:rPr>
                              <w:t xml:space="preserve">Rue Saint-Pierre, 48 </w:t>
                            </w:r>
                          </w:p>
                        </w:tc>
                        <w:tc>
                          <w:tcPr>
                            <w:tcW w:w="3686" w:type="dxa"/>
                            <w:tcBorders>
                              <w:top w:val="single" w:sz="4" w:space="0" w:color="000000"/>
                              <w:left w:val="single" w:sz="4" w:space="0" w:color="000000"/>
                              <w:bottom w:val="single" w:sz="4" w:space="0" w:color="000000"/>
                              <w:right w:val="single" w:sz="4" w:space="0" w:color="000000"/>
                            </w:tcBorders>
                            <w:vAlign w:val="center"/>
                          </w:tcPr>
                          <w:p w14:paraId="28999274" w14:textId="77777777" w:rsidR="00DB1C51" w:rsidRPr="0072384D" w:rsidRDefault="00DB1C51" w:rsidP="00940A0B">
                            <w:pPr>
                              <w:spacing w:line="259" w:lineRule="auto"/>
                            </w:pPr>
                            <w:r w:rsidRPr="0072384D">
                              <w:rPr>
                                <w:sz w:val="20"/>
                              </w:rPr>
                              <w:t xml:space="preserve">4500 HUY </w:t>
                            </w:r>
                          </w:p>
                        </w:tc>
                        <w:tc>
                          <w:tcPr>
                            <w:tcW w:w="1681" w:type="dxa"/>
                            <w:tcBorders>
                              <w:top w:val="single" w:sz="4" w:space="0" w:color="000000"/>
                              <w:left w:val="single" w:sz="4" w:space="0" w:color="000000"/>
                              <w:bottom w:val="single" w:sz="4" w:space="0" w:color="000000"/>
                              <w:right w:val="single" w:sz="4" w:space="0" w:color="000000"/>
                            </w:tcBorders>
                            <w:vAlign w:val="center"/>
                          </w:tcPr>
                          <w:p w14:paraId="269435A6" w14:textId="77777777" w:rsidR="00DB1C51" w:rsidRPr="0072384D" w:rsidRDefault="00DB1C51" w:rsidP="00940A0B">
                            <w:pPr>
                              <w:spacing w:line="259" w:lineRule="auto"/>
                            </w:pPr>
                            <w:r w:rsidRPr="0072384D">
                              <w:rPr>
                                <w:sz w:val="20"/>
                              </w:rPr>
                              <w:t>04/279.20.87</w:t>
                            </w:r>
                          </w:p>
                        </w:tc>
                        <w:tc>
                          <w:tcPr>
                            <w:tcW w:w="2962" w:type="dxa"/>
                            <w:tcBorders>
                              <w:top w:val="single" w:sz="4" w:space="0" w:color="000000"/>
                              <w:left w:val="single" w:sz="4" w:space="0" w:color="000000"/>
                              <w:bottom w:val="single" w:sz="4" w:space="0" w:color="000000"/>
                              <w:right w:val="single" w:sz="4" w:space="0" w:color="000000"/>
                            </w:tcBorders>
                            <w:vAlign w:val="center"/>
                          </w:tcPr>
                          <w:p w14:paraId="1EDADC0D" w14:textId="77777777" w:rsidR="00DB1C51" w:rsidRPr="0072384D" w:rsidRDefault="00DB1C51" w:rsidP="00940A0B">
                            <w:pPr>
                              <w:spacing w:line="259" w:lineRule="auto"/>
                              <w:ind w:right="31"/>
                            </w:pPr>
                            <w:r w:rsidRPr="0072384D">
                              <w:rPr>
                                <w:b/>
                                <w:sz w:val="20"/>
                              </w:rPr>
                              <w:t xml:space="preserve">Province de Liège </w:t>
                            </w:r>
                          </w:p>
                        </w:tc>
                      </w:tr>
                      <w:tr w:rsidR="0072384D" w:rsidRPr="0072384D" w14:paraId="467DDF81" w14:textId="77777777" w:rsidTr="00940A0B">
                        <w:tblPrEx>
                          <w:tblCellMar>
                            <w:left w:w="108" w:type="dxa"/>
                            <w:bottom w:w="0" w:type="dxa"/>
                            <w:right w:w="82" w:type="dxa"/>
                          </w:tblCellMar>
                        </w:tblPrEx>
                        <w:trPr>
                          <w:gridAfter w:val="1"/>
                          <w:wAfter w:w="11" w:type="dxa"/>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10A3654D" w14:textId="77777777" w:rsidR="00DB1C51" w:rsidRPr="00D6624F" w:rsidRDefault="00DB1C51" w:rsidP="00940A0B">
                            <w:pPr>
                              <w:spacing w:line="259" w:lineRule="auto"/>
                            </w:pPr>
                            <w:r w:rsidRPr="00D6624F">
                              <w:rPr>
                                <w:sz w:val="20"/>
                              </w:rPr>
                              <w:t xml:space="preserve">CPMS Libre HUY I </w:t>
                            </w:r>
                          </w:p>
                        </w:tc>
                        <w:tc>
                          <w:tcPr>
                            <w:tcW w:w="3118" w:type="dxa"/>
                            <w:tcBorders>
                              <w:top w:val="single" w:sz="4" w:space="0" w:color="000000"/>
                              <w:left w:val="single" w:sz="4" w:space="0" w:color="000000"/>
                              <w:bottom w:val="single" w:sz="4" w:space="0" w:color="000000"/>
                              <w:right w:val="single" w:sz="4" w:space="0" w:color="000000"/>
                            </w:tcBorders>
                            <w:vAlign w:val="center"/>
                          </w:tcPr>
                          <w:p w14:paraId="6772072C" w14:textId="77777777" w:rsidR="00DB1C51" w:rsidRPr="0072384D" w:rsidRDefault="00DB1C51" w:rsidP="00940A0B">
                            <w:pPr>
                              <w:spacing w:line="259" w:lineRule="auto"/>
                            </w:pPr>
                            <w:r w:rsidRPr="0072384D">
                              <w:rPr>
                                <w:sz w:val="20"/>
                              </w:rPr>
                              <w:t xml:space="preserve">Rue des Augustins, 44 </w:t>
                            </w:r>
                          </w:p>
                        </w:tc>
                        <w:tc>
                          <w:tcPr>
                            <w:tcW w:w="3686" w:type="dxa"/>
                            <w:tcBorders>
                              <w:top w:val="single" w:sz="4" w:space="0" w:color="000000"/>
                              <w:left w:val="single" w:sz="4" w:space="0" w:color="000000"/>
                              <w:bottom w:val="single" w:sz="4" w:space="0" w:color="000000"/>
                              <w:right w:val="single" w:sz="4" w:space="0" w:color="000000"/>
                            </w:tcBorders>
                            <w:vAlign w:val="center"/>
                          </w:tcPr>
                          <w:p w14:paraId="1C8A18C6" w14:textId="77777777" w:rsidR="00DB1C51" w:rsidRPr="0072384D" w:rsidRDefault="00DB1C51" w:rsidP="00940A0B">
                            <w:pPr>
                              <w:spacing w:line="259" w:lineRule="auto"/>
                            </w:pPr>
                            <w:r w:rsidRPr="0072384D">
                              <w:rPr>
                                <w:sz w:val="20"/>
                              </w:rPr>
                              <w:t xml:space="preserve">4500 HUY </w:t>
                            </w:r>
                          </w:p>
                        </w:tc>
                        <w:tc>
                          <w:tcPr>
                            <w:tcW w:w="1681" w:type="dxa"/>
                            <w:tcBorders>
                              <w:top w:val="single" w:sz="4" w:space="0" w:color="000000"/>
                              <w:left w:val="single" w:sz="4" w:space="0" w:color="000000"/>
                              <w:bottom w:val="single" w:sz="4" w:space="0" w:color="000000"/>
                              <w:right w:val="single" w:sz="4" w:space="0" w:color="000000"/>
                            </w:tcBorders>
                            <w:vAlign w:val="center"/>
                          </w:tcPr>
                          <w:p w14:paraId="78E52C15" w14:textId="77777777" w:rsidR="00DB1C51" w:rsidRPr="0072384D" w:rsidRDefault="00DB1C51" w:rsidP="00940A0B">
                            <w:pPr>
                              <w:spacing w:line="259" w:lineRule="auto"/>
                              <w:ind w:right="31"/>
                            </w:pPr>
                            <w:r w:rsidRPr="0072384D">
                              <w:rPr>
                                <w:sz w:val="20"/>
                              </w:rPr>
                              <w:t xml:space="preserve">085/21.29.14 </w:t>
                            </w:r>
                          </w:p>
                        </w:tc>
                        <w:tc>
                          <w:tcPr>
                            <w:tcW w:w="2962" w:type="dxa"/>
                            <w:tcBorders>
                              <w:top w:val="single" w:sz="4" w:space="0" w:color="000000"/>
                              <w:left w:val="single" w:sz="4" w:space="0" w:color="000000"/>
                              <w:bottom w:val="single" w:sz="4" w:space="0" w:color="000000"/>
                              <w:right w:val="single" w:sz="4" w:space="0" w:color="000000"/>
                            </w:tcBorders>
                            <w:vAlign w:val="center"/>
                          </w:tcPr>
                          <w:p w14:paraId="0AD91EC3" w14:textId="77777777" w:rsidR="00DB1C51" w:rsidRPr="0072384D" w:rsidRDefault="00DB1C51" w:rsidP="00940A0B">
                            <w:pPr>
                              <w:spacing w:line="259" w:lineRule="auto"/>
                              <w:ind w:right="31"/>
                            </w:pPr>
                            <w:r w:rsidRPr="0072384D">
                              <w:rPr>
                                <w:b/>
                                <w:sz w:val="20"/>
                              </w:rPr>
                              <w:t xml:space="preserve">Province de Liège </w:t>
                            </w:r>
                          </w:p>
                        </w:tc>
                      </w:tr>
                      <w:tr w:rsidR="0072384D" w:rsidRPr="0072384D" w14:paraId="375A5D36" w14:textId="77777777" w:rsidTr="00940A0B">
                        <w:tblPrEx>
                          <w:tblCellMar>
                            <w:left w:w="108" w:type="dxa"/>
                            <w:bottom w:w="0" w:type="dxa"/>
                            <w:right w:w="82" w:type="dxa"/>
                          </w:tblCellMar>
                        </w:tblPrEx>
                        <w:trPr>
                          <w:gridAfter w:val="1"/>
                          <w:wAfter w:w="11" w:type="dxa"/>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65F42856" w14:textId="77777777" w:rsidR="00DB1C51" w:rsidRPr="00D6624F" w:rsidRDefault="00DB1C51" w:rsidP="00940A0B">
                            <w:pPr>
                              <w:spacing w:line="259" w:lineRule="auto"/>
                            </w:pPr>
                            <w:r w:rsidRPr="00D6624F">
                              <w:rPr>
                                <w:sz w:val="20"/>
                              </w:rPr>
                              <w:t xml:space="preserve">CPMS de la Communauté française </w:t>
                            </w:r>
                          </w:p>
                        </w:tc>
                        <w:tc>
                          <w:tcPr>
                            <w:tcW w:w="3118" w:type="dxa"/>
                            <w:tcBorders>
                              <w:top w:val="single" w:sz="4" w:space="0" w:color="000000"/>
                              <w:left w:val="single" w:sz="4" w:space="0" w:color="000000"/>
                              <w:bottom w:val="single" w:sz="4" w:space="0" w:color="000000"/>
                              <w:right w:val="single" w:sz="4" w:space="0" w:color="000000"/>
                            </w:tcBorders>
                            <w:vAlign w:val="center"/>
                          </w:tcPr>
                          <w:p w14:paraId="62BC483A" w14:textId="77777777" w:rsidR="00DB1C51" w:rsidRPr="0072384D" w:rsidRDefault="00DB1C51" w:rsidP="00940A0B">
                            <w:pPr>
                              <w:spacing w:line="259" w:lineRule="auto"/>
                            </w:pPr>
                            <w:r w:rsidRPr="0072384D">
                              <w:rPr>
                                <w:sz w:val="20"/>
                              </w:rPr>
                              <w:t xml:space="preserve">Rue de la Wade, 9 </w:t>
                            </w:r>
                          </w:p>
                        </w:tc>
                        <w:tc>
                          <w:tcPr>
                            <w:tcW w:w="3686" w:type="dxa"/>
                            <w:tcBorders>
                              <w:top w:val="single" w:sz="4" w:space="0" w:color="000000"/>
                              <w:left w:val="single" w:sz="4" w:space="0" w:color="000000"/>
                              <w:bottom w:val="single" w:sz="4" w:space="0" w:color="000000"/>
                              <w:right w:val="single" w:sz="4" w:space="0" w:color="000000"/>
                            </w:tcBorders>
                            <w:vAlign w:val="center"/>
                          </w:tcPr>
                          <w:p w14:paraId="6C2BC2DE" w14:textId="77777777" w:rsidR="00DB1C51" w:rsidRPr="0072384D" w:rsidRDefault="00DB1C51" w:rsidP="00940A0B">
                            <w:pPr>
                              <w:spacing w:line="259" w:lineRule="auto"/>
                            </w:pPr>
                            <w:r w:rsidRPr="0072384D">
                              <w:rPr>
                                <w:sz w:val="20"/>
                              </w:rPr>
                              <w:t xml:space="preserve">4600 VISE </w:t>
                            </w:r>
                          </w:p>
                        </w:tc>
                        <w:tc>
                          <w:tcPr>
                            <w:tcW w:w="1681" w:type="dxa"/>
                            <w:tcBorders>
                              <w:top w:val="single" w:sz="4" w:space="0" w:color="000000"/>
                              <w:left w:val="single" w:sz="4" w:space="0" w:color="000000"/>
                              <w:bottom w:val="single" w:sz="4" w:space="0" w:color="000000"/>
                              <w:right w:val="single" w:sz="4" w:space="0" w:color="000000"/>
                            </w:tcBorders>
                            <w:vAlign w:val="center"/>
                          </w:tcPr>
                          <w:p w14:paraId="65DFAAC5" w14:textId="77777777" w:rsidR="00DB1C51" w:rsidRPr="0072384D" w:rsidRDefault="00DB1C51" w:rsidP="00940A0B">
                            <w:pPr>
                              <w:spacing w:line="259" w:lineRule="auto"/>
                            </w:pPr>
                            <w:r w:rsidRPr="0072384D">
                              <w:rPr>
                                <w:sz w:val="20"/>
                              </w:rPr>
                              <w:t xml:space="preserve">04/379.33.22 </w:t>
                            </w:r>
                          </w:p>
                        </w:tc>
                        <w:tc>
                          <w:tcPr>
                            <w:tcW w:w="2962" w:type="dxa"/>
                            <w:tcBorders>
                              <w:top w:val="single" w:sz="4" w:space="0" w:color="000000"/>
                              <w:left w:val="single" w:sz="4" w:space="0" w:color="000000"/>
                              <w:bottom w:val="single" w:sz="4" w:space="0" w:color="000000"/>
                              <w:right w:val="single" w:sz="4" w:space="0" w:color="000000"/>
                            </w:tcBorders>
                            <w:vAlign w:val="center"/>
                          </w:tcPr>
                          <w:p w14:paraId="50A7259A" w14:textId="77777777" w:rsidR="00DB1C51" w:rsidRPr="0072384D" w:rsidRDefault="00DB1C51" w:rsidP="00940A0B">
                            <w:pPr>
                              <w:spacing w:line="259" w:lineRule="auto"/>
                              <w:ind w:right="31"/>
                            </w:pPr>
                            <w:r w:rsidRPr="0072384D">
                              <w:rPr>
                                <w:b/>
                                <w:sz w:val="20"/>
                              </w:rPr>
                              <w:t xml:space="preserve">Province de Liège </w:t>
                            </w:r>
                          </w:p>
                        </w:tc>
                      </w:tr>
                      <w:tr w:rsidR="0072384D" w:rsidRPr="0072384D" w14:paraId="5262D6A1" w14:textId="77777777" w:rsidTr="00940A0B">
                        <w:tblPrEx>
                          <w:tblCellMar>
                            <w:left w:w="108" w:type="dxa"/>
                            <w:bottom w:w="0" w:type="dxa"/>
                            <w:right w:w="82" w:type="dxa"/>
                          </w:tblCellMar>
                        </w:tblPrEx>
                        <w:trPr>
                          <w:gridAfter w:val="1"/>
                          <w:wAfter w:w="11" w:type="dxa"/>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20B6B969" w14:textId="77777777" w:rsidR="00DB1C51" w:rsidRPr="00D6624F" w:rsidRDefault="00DB1C51" w:rsidP="00940A0B">
                            <w:pPr>
                              <w:spacing w:line="259" w:lineRule="auto"/>
                            </w:pPr>
                            <w:r w:rsidRPr="00D6624F">
                              <w:rPr>
                                <w:sz w:val="20"/>
                              </w:rPr>
                              <w:t xml:space="preserve">CPMS Libre LIEGE VIII </w:t>
                            </w:r>
                          </w:p>
                        </w:tc>
                        <w:tc>
                          <w:tcPr>
                            <w:tcW w:w="3118" w:type="dxa"/>
                            <w:tcBorders>
                              <w:top w:val="single" w:sz="4" w:space="0" w:color="000000"/>
                              <w:left w:val="single" w:sz="4" w:space="0" w:color="000000"/>
                              <w:bottom w:val="single" w:sz="4" w:space="0" w:color="000000"/>
                              <w:right w:val="single" w:sz="4" w:space="0" w:color="000000"/>
                            </w:tcBorders>
                            <w:vAlign w:val="center"/>
                          </w:tcPr>
                          <w:p w14:paraId="1CF3ADFD" w14:textId="77777777" w:rsidR="00DB1C51" w:rsidRPr="0072384D" w:rsidRDefault="00DB1C51" w:rsidP="00940A0B">
                            <w:pPr>
                              <w:spacing w:line="259" w:lineRule="auto"/>
                            </w:pPr>
                            <w:r w:rsidRPr="0072384D">
                              <w:rPr>
                                <w:sz w:val="20"/>
                              </w:rPr>
                              <w:t xml:space="preserve">Rue de Mons, 14 </w:t>
                            </w:r>
                          </w:p>
                        </w:tc>
                        <w:tc>
                          <w:tcPr>
                            <w:tcW w:w="3686" w:type="dxa"/>
                            <w:tcBorders>
                              <w:top w:val="single" w:sz="4" w:space="0" w:color="000000"/>
                              <w:left w:val="single" w:sz="4" w:space="0" w:color="000000"/>
                              <w:bottom w:val="single" w:sz="4" w:space="0" w:color="000000"/>
                              <w:right w:val="single" w:sz="4" w:space="0" w:color="000000"/>
                            </w:tcBorders>
                            <w:vAlign w:val="center"/>
                          </w:tcPr>
                          <w:p w14:paraId="4B668944" w14:textId="77777777" w:rsidR="00DB1C51" w:rsidRPr="0072384D" w:rsidRDefault="00DB1C51" w:rsidP="00940A0B">
                            <w:pPr>
                              <w:spacing w:line="259" w:lineRule="auto"/>
                            </w:pPr>
                            <w:r w:rsidRPr="0072384D">
                              <w:rPr>
                                <w:sz w:val="20"/>
                              </w:rPr>
                              <w:t xml:space="preserve">4600 VISE </w:t>
                            </w:r>
                          </w:p>
                        </w:tc>
                        <w:tc>
                          <w:tcPr>
                            <w:tcW w:w="1681" w:type="dxa"/>
                            <w:tcBorders>
                              <w:top w:val="single" w:sz="4" w:space="0" w:color="000000"/>
                              <w:left w:val="single" w:sz="4" w:space="0" w:color="000000"/>
                              <w:bottom w:val="single" w:sz="4" w:space="0" w:color="000000"/>
                              <w:right w:val="single" w:sz="4" w:space="0" w:color="000000"/>
                            </w:tcBorders>
                            <w:vAlign w:val="center"/>
                          </w:tcPr>
                          <w:p w14:paraId="37ACE50C" w14:textId="77777777" w:rsidR="00DB1C51" w:rsidRPr="0072384D" w:rsidRDefault="00DB1C51" w:rsidP="00940A0B">
                            <w:pPr>
                              <w:spacing w:line="259" w:lineRule="auto"/>
                            </w:pPr>
                            <w:r w:rsidRPr="0072384D">
                              <w:rPr>
                                <w:sz w:val="20"/>
                              </w:rPr>
                              <w:t xml:space="preserve">04/379.28.13 </w:t>
                            </w:r>
                          </w:p>
                        </w:tc>
                        <w:tc>
                          <w:tcPr>
                            <w:tcW w:w="2962" w:type="dxa"/>
                            <w:tcBorders>
                              <w:top w:val="single" w:sz="4" w:space="0" w:color="000000"/>
                              <w:left w:val="single" w:sz="4" w:space="0" w:color="000000"/>
                              <w:bottom w:val="single" w:sz="4" w:space="0" w:color="000000"/>
                              <w:right w:val="single" w:sz="4" w:space="0" w:color="000000"/>
                            </w:tcBorders>
                            <w:vAlign w:val="center"/>
                          </w:tcPr>
                          <w:p w14:paraId="7EDBD40C" w14:textId="77777777" w:rsidR="00DB1C51" w:rsidRPr="0072384D" w:rsidRDefault="00DB1C51" w:rsidP="00940A0B">
                            <w:pPr>
                              <w:spacing w:line="259" w:lineRule="auto"/>
                              <w:ind w:right="31"/>
                            </w:pPr>
                            <w:r w:rsidRPr="0072384D">
                              <w:rPr>
                                <w:b/>
                                <w:sz w:val="20"/>
                              </w:rPr>
                              <w:t xml:space="preserve">Province de Liège </w:t>
                            </w:r>
                          </w:p>
                        </w:tc>
                      </w:tr>
                      <w:tr w:rsidR="0072384D" w:rsidRPr="0072384D" w14:paraId="0D4F32D3" w14:textId="77777777" w:rsidTr="00940A0B">
                        <w:tblPrEx>
                          <w:tblCellMar>
                            <w:left w:w="108" w:type="dxa"/>
                            <w:bottom w:w="0" w:type="dxa"/>
                            <w:right w:w="82" w:type="dxa"/>
                          </w:tblCellMar>
                        </w:tblPrEx>
                        <w:trPr>
                          <w:gridAfter w:val="1"/>
                          <w:wAfter w:w="11" w:type="dxa"/>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34D0CB83" w14:textId="77777777" w:rsidR="00DB1C51" w:rsidRPr="00D6624F" w:rsidRDefault="00DB1C51" w:rsidP="00940A0B">
                            <w:pPr>
                              <w:spacing w:line="259" w:lineRule="auto"/>
                            </w:pPr>
                            <w:r w:rsidRPr="00D6624F">
                              <w:rPr>
                                <w:sz w:val="20"/>
                              </w:rPr>
                              <w:t xml:space="preserve">CPMS de la Communauté française </w:t>
                            </w:r>
                          </w:p>
                        </w:tc>
                        <w:tc>
                          <w:tcPr>
                            <w:tcW w:w="3118" w:type="dxa"/>
                            <w:tcBorders>
                              <w:top w:val="single" w:sz="4" w:space="0" w:color="000000"/>
                              <w:left w:val="single" w:sz="4" w:space="0" w:color="000000"/>
                              <w:bottom w:val="single" w:sz="4" w:space="0" w:color="000000"/>
                              <w:right w:val="single" w:sz="4" w:space="0" w:color="000000"/>
                            </w:tcBorders>
                            <w:vAlign w:val="center"/>
                          </w:tcPr>
                          <w:p w14:paraId="491C1F14" w14:textId="77777777" w:rsidR="00DB1C51" w:rsidRPr="0072384D" w:rsidRDefault="00DB1C51" w:rsidP="00940A0B">
                            <w:pPr>
                              <w:spacing w:line="259" w:lineRule="auto"/>
                            </w:pPr>
                            <w:r w:rsidRPr="0072384D">
                              <w:rPr>
                                <w:sz w:val="20"/>
                              </w:rPr>
                              <w:t xml:space="preserve">Rue du Palais, 27 bte 5 </w:t>
                            </w:r>
                          </w:p>
                        </w:tc>
                        <w:tc>
                          <w:tcPr>
                            <w:tcW w:w="3686" w:type="dxa"/>
                            <w:tcBorders>
                              <w:top w:val="single" w:sz="4" w:space="0" w:color="000000"/>
                              <w:left w:val="single" w:sz="4" w:space="0" w:color="000000"/>
                              <w:bottom w:val="single" w:sz="4" w:space="0" w:color="000000"/>
                              <w:right w:val="single" w:sz="4" w:space="0" w:color="000000"/>
                            </w:tcBorders>
                            <w:vAlign w:val="center"/>
                          </w:tcPr>
                          <w:p w14:paraId="56E12ED6" w14:textId="77777777" w:rsidR="00DB1C51" w:rsidRPr="0072384D" w:rsidRDefault="00DB1C51" w:rsidP="00940A0B">
                            <w:pPr>
                              <w:spacing w:line="259" w:lineRule="auto"/>
                            </w:pPr>
                            <w:r w:rsidRPr="0072384D">
                              <w:rPr>
                                <w:sz w:val="20"/>
                              </w:rPr>
                              <w:t xml:space="preserve">4800 VERVIERS </w:t>
                            </w:r>
                          </w:p>
                        </w:tc>
                        <w:tc>
                          <w:tcPr>
                            <w:tcW w:w="1681" w:type="dxa"/>
                            <w:tcBorders>
                              <w:top w:val="single" w:sz="4" w:space="0" w:color="000000"/>
                              <w:left w:val="single" w:sz="4" w:space="0" w:color="000000"/>
                              <w:bottom w:val="single" w:sz="4" w:space="0" w:color="000000"/>
                              <w:right w:val="single" w:sz="4" w:space="0" w:color="000000"/>
                            </w:tcBorders>
                            <w:vAlign w:val="center"/>
                          </w:tcPr>
                          <w:p w14:paraId="17CEA927" w14:textId="77777777" w:rsidR="00DB1C51" w:rsidRPr="0072384D" w:rsidRDefault="00DB1C51" w:rsidP="00940A0B">
                            <w:pPr>
                              <w:spacing w:line="259" w:lineRule="auto"/>
                            </w:pPr>
                            <w:r w:rsidRPr="0072384D">
                              <w:rPr>
                                <w:sz w:val="20"/>
                              </w:rPr>
                              <w:t xml:space="preserve">087/22.57.93 </w:t>
                            </w:r>
                          </w:p>
                        </w:tc>
                        <w:tc>
                          <w:tcPr>
                            <w:tcW w:w="2962" w:type="dxa"/>
                            <w:tcBorders>
                              <w:top w:val="single" w:sz="4" w:space="0" w:color="000000"/>
                              <w:left w:val="single" w:sz="4" w:space="0" w:color="000000"/>
                              <w:bottom w:val="single" w:sz="4" w:space="0" w:color="000000"/>
                              <w:right w:val="single" w:sz="4" w:space="0" w:color="000000"/>
                            </w:tcBorders>
                            <w:vAlign w:val="center"/>
                          </w:tcPr>
                          <w:p w14:paraId="6E3BF5BD" w14:textId="77777777" w:rsidR="00DB1C51" w:rsidRPr="0072384D" w:rsidRDefault="00DB1C51" w:rsidP="00940A0B">
                            <w:pPr>
                              <w:spacing w:line="259" w:lineRule="auto"/>
                              <w:ind w:right="31"/>
                            </w:pPr>
                            <w:r w:rsidRPr="0072384D">
                              <w:rPr>
                                <w:b/>
                                <w:sz w:val="20"/>
                              </w:rPr>
                              <w:t xml:space="preserve">Province de Liège </w:t>
                            </w:r>
                          </w:p>
                        </w:tc>
                      </w:tr>
                      <w:tr w:rsidR="0072384D" w:rsidRPr="0072384D" w14:paraId="24944A87" w14:textId="77777777" w:rsidTr="00940A0B">
                        <w:tblPrEx>
                          <w:tblCellMar>
                            <w:left w:w="108" w:type="dxa"/>
                            <w:bottom w:w="0" w:type="dxa"/>
                            <w:right w:w="82" w:type="dxa"/>
                          </w:tblCellMar>
                        </w:tblPrEx>
                        <w:trPr>
                          <w:gridAfter w:val="1"/>
                          <w:wAfter w:w="11" w:type="dxa"/>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325D7024" w14:textId="77777777" w:rsidR="00DB1C51" w:rsidRPr="00D6624F" w:rsidRDefault="00DB1C51" w:rsidP="00940A0B">
                            <w:pPr>
                              <w:spacing w:line="259" w:lineRule="auto"/>
                            </w:pPr>
                            <w:r w:rsidRPr="00D6624F">
                              <w:rPr>
                                <w:sz w:val="20"/>
                              </w:rPr>
                              <w:t xml:space="preserve">CPMS provincial VERVIERS I </w:t>
                            </w:r>
                          </w:p>
                        </w:tc>
                        <w:tc>
                          <w:tcPr>
                            <w:tcW w:w="3118" w:type="dxa"/>
                            <w:tcBorders>
                              <w:top w:val="single" w:sz="4" w:space="0" w:color="000000"/>
                              <w:left w:val="single" w:sz="4" w:space="0" w:color="000000"/>
                              <w:bottom w:val="single" w:sz="4" w:space="0" w:color="000000"/>
                              <w:right w:val="single" w:sz="4" w:space="0" w:color="000000"/>
                            </w:tcBorders>
                            <w:vAlign w:val="center"/>
                          </w:tcPr>
                          <w:p w14:paraId="45A3E45A" w14:textId="77777777" w:rsidR="00DB1C51" w:rsidRPr="0072384D" w:rsidRDefault="00DB1C51" w:rsidP="00940A0B">
                            <w:pPr>
                              <w:spacing w:line="259" w:lineRule="auto"/>
                            </w:pPr>
                            <w:r w:rsidRPr="0072384D">
                              <w:rPr>
                                <w:sz w:val="20"/>
                              </w:rPr>
                              <w:t xml:space="preserve">Rue aux Laines, 69A </w:t>
                            </w:r>
                          </w:p>
                        </w:tc>
                        <w:tc>
                          <w:tcPr>
                            <w:tcW w:w="3686" w:type="dxa"/>
                            <w:tcBorders>
                              <w:top w:val="single" w:sz="4" w:space="0" w:color="000000"/>
                              <w:left w:val="single" w:sz="4" w:space="0" w:color="000000"/>
                              <w:bottom w:val="single" w:sz="4" w:space="0" w:color="000000"/>
                              <w:right w:val="single" w:sz="4" w:space="0" w:color="000000"/>
                            </w:tcBorders>
                            <w:vAlign w:val="center"/>
                          </w:tcPr>
                          <w:p w14:paraId="3B7C3147" w14:textId="77777777" w:rsidR="00DB1C51" w:rsidRPr="0072384D" w:rsidRDefault="00DB1C51" w:rsidP="00940A0B">
                            <w:pPr>
                              <w:spacing w:line="259" w:lineRule="auto"/>
                            </w:pPr>
                            <w:r w:rsidRPr="0072384D">
                              <w:rPr>
                                <w:sz w:val="20"/>
                              </w:rPr>
                              <w:t xml:space="preserve">4800 VERVIERS </w:t>
                            </w:r>
                          </w:p>
                        </w:tc>
                        <w:tc>
                          <w:tcPr>
                            <w:tcW w:w="1681" w:type="dxa"/>
                            <w:tcBorders>
                              <w:top w:val="single" w:sz="4" w:space="0" w:color="000000"/>
                              <w:left w:val="single" w:sz="4" w:space="0" w:color="000000"/>
                              <w:bottom w:val="single" w:sz="4" w:space="0" w:color="000000"/>
                              <w:right w:val="single" w:sz="4" w:space="0" w:color="000000"/>
                            </w:tcBorders>
                            <w:vAlign w:val="center"/>
                          </w:tcPr>
                          <w:p w14:paraId="267B4FCE" w14:textId="77777777" w:rsidR="00DB1C51" w:rsidRPr="0072384D" w:rsidRDefault="00DB1C51" w:rsidP="00940A0B">
                            <w:pPr>
                              <w:spacing w:line="259" w:lineRule="auto"/>
                              <w:ind w:right="28"/>
                            </w:pPr>
                            <w:r w:rsidRPr="0072384D">
                              <w:rPr>
                                <w:sz w:val="20"/>
                              </w:rPr>
                              <w:t>04/279.67.32</w:t>
                            </w:r>
                          </w:p>
                        </w:tc>
                        <w:tc>
                          <w:tcPr>
                            <w:tcW w:w="2962" w:type="dxa"/>
                            <w:tcBorders>
                              <w:top w:val="single" w:sz="4" w:space="0" w:color="000000"/>
                              <w:left w:val="single" w:sz="4" w:space="0" w:color="000000"/>
                              <w:bottom w:val="single" w:sz="4" w:space="0" w:color="000000"/>
                              <w:right w:val="single" w:sz="4" w:space="0" w:color="000000"/>
                            </w:tcBorders>
                            <w:vAlign w:val="center"/>
                          </w:tcPr>
                          <w:p w14:paraId="63B15199" w14:textId="77777777" w:rsidR="00DB1C51" w:rsidRPr="0072384D" w:rsidRDefault="00DB1C51" w:rsidP="00940A0B">
                            <w:pPr>
                              <w:spacing w:line="259" w:lineRule="auto"/>
                              <w:ind w:right="29"/>
                            </w:pPr>
                            <w:r w:rsidRPr="0072384D">
                              <w:rPr>
                                <w:b/>
                                <w:sz w:val="20"/>
                              </w:rPr>
                              <w:t xml:space="preserve">Province de Liège </w:t>
                            </w:r>
                          </w:p>
                        </w:tc>
                      </w:tr>
                      <w:tr w:rsidR="0072384D" w:rsidRPr="0072384D" w14:paraId="49E9545B" w14:textId="77777777" w:rsidTr="00940A0B">
                        <w:tblPrEx>
                          <w:tblCellMar>
                            <w:left w:w="108" w:type="dxa"/>
                            <w:bottom w:w="0" w:type="dxa"/>
                            <w:right w:w="82" w:type="dxa"/>
                          </w:tblCellMar>
                        </w:tblPrEx>
                        <w:trPr>
                          <w:gridAfter w:val="1"/>
                          <w:wAfter w:w="11" w:type="dxa"/>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67FBDEC1" w14:textId="77777777" w:rsidR="00DB1C51" w:rsidRPr="00D6624F" w:rsidRDefault="00DB1C51" w:rsidP="00940A0B">
                            <w:pPr>
                              <w:spacing w:line="259" w:lineRule="auto"/>
                            </w:pPr>
                            <w:r w:rsidRPr="00D6624F">
                              <w:rPr>
                                <w:sz w:val="20"/>
                              </w:rPr>
                              <w:t xml:space="preserve">CPMS Libre VERVIERS I </w:t>
                            </w:r>
                          </w:p>
                        </w:tc>
                        <w:tc>
                          <w:tcPr>
                            <w:tcW w:w="3118" w:type="dxa"/>
                            <w:tcBorders>
                              <w:top w:val="single" w:sz="4" w:space="0" w:color="000000"/>
                              <w:left w:val="single" w:sz="4" w:space="0" w:color="000000"/>
                              <w:bottom w:val="single" w:sz="4" w:space="0" w:color="000000"/>
                              <w:right w:val="single" w:sz="4" w:space="0" w:color="000000"/>
                            </w:tcBorders>
                            <w:vAlign w:val="center"/>
                          </w:tcPr>
                          <w:p w14:paraId="449D776B" w14:textId="77777777" w:rsidR="00DB1C51" w:rsidRPr="0072384D" w:rsidRDefault="00DB1C51" w:rsidP="00940A0B">
                            <w:pPr>
                              <w:spacing w:line="259" w:lineRule="auto"/>
                            </w:pPr>
                            <w:r w:rsidRPr="0072384D">
                              <w:rPr>
                                <w:sz w:val="20"/>
                              </w:rPr>
                              <w:t xml:space="preserve">Rue Laoureux, 32 </w:t>
                            </w:r>
                          </w:p>
                        </w:tc>
                        <w:tc>
                          <w:tcPr>
                            <w:tcW w:w="3686" w:type="dxa"/>
                            <w:tcBorders>
                              <w:top w:val="single" w:sz="4" w:space="0" w:color="000000"/>
                              <w:left w:val="single" w:sz="4" w:space="0" w:color="000000"/>
                              <w:bottom w:val="single" w:sz="4" w:space="0" w:color="000000"/>
                              <w:right w:val="single" w:sz="4" w:space="0" w:color="000000"/>
                            </w:tcBorders>
                            <w:vAlign w:val="center"/>
                          </w:tcPr>
                          <w:p w14:paraId="67FB0D86" w14:textId="77777777" w:rsidR="00DB1C51" w:rsidRPr="0072384D" w:rsidRDefault="00DB1C51" w:rsidP="00940A0B">
                            <w:pPr>
                              <w:spacing w:line="259" w:lineRule="auto"/>
                            </w:pPr>
                            <w:r w:rsidRPr="0072384D">
                              <w:rPr>
                                <w:sz w:val="20"/>
                              </w:rPr>
                              <w:t xml:space="preserve">4800 VERVIERS </w:t>
                            </w:r>
                          </w:p>
                        </w:tc>
                        <w:tc>
                          <w:tcPr>
                            <w:tcW w:w="1681" w:type="dxa"/>
                            <w:tcBorders>
                              <w:top w:val="single" w:sz="4" w:space="0" w:color="000000"/>
                              <w:left w:val="single" w:sz="4" w:space="0" w:color="000000"/>
                              <w:bottom w:val="single" w:sz="4" w:space="0" w:color="000000"/>
                              <w:right w:val="single" w:sz="4" w:space="0" w:color="000000"/>
                            </w:tcBorders>
                            <w:vAlign w:val="center"/>
                          </w:tcPr>
                          <w:p w14:paraId="2542BCBA" w14:textId="77777777" w:rsidR="00DB1C51" w:rsidRPr="0072384D" w:rsidRDefault="00DB1C51" w:rsidP="00940A0B">
                            <w:pPr>
                              <w:spacing w:line="259" w:lineRule="auto"/>
                            </w:pPr>
                            <w:r w:rsidRPr="0072384D">
                              <w:rPr>
                                <w:sz w:val="20"/>
                              </w:rPr>
                              <w:t xml:space="preserve">087/32.27.41 </w:t>
                            </w:r>
                          </w:p>
                        </w:tc>
                        <w:tc>
                          <w:tcPr>
                            <w:tcW w:w="2962" w:type="dxa"/>
                            <w:tcBorders>
                              <w:top w:val="single" w:sz="4" w:space="0" w:color="000000"/>
                              <w:left w:val="single" w:sz="4" w:space="0" w:color="000000"/>
                              <w:bottom w:val="single" w:sz="4" w:space="0" w:color="000000"/>
                              <w:right w:val="single" w:sz="4" w:space="0" w:color="000000"/>
                            </w:tcBorders>
                            <w:vAlign w:val="center"/>
                          </w:tcPr>
                          <w:p w14:paraId="0C4EE664" w14:textId="77777777" w:rsidR="00DB1C51" w:rsidRPr="0072384D" w:rsidRDefault="00DB1C51" w:rsidP="00940A0B">
                            <w:pPr>
                              <w:spacing w:line="259" w:lineRule="auto"/>
                              <w:ind w:right="31"/>
                            </w:pPr>
                            <w:r w:rsidRPr="0072384D">
                              <w:rPr>
                                <w:b/>
                                <w:sz w:val="20"/>
                              </w:rPr>
                              <w:t xml:space="preserve">Province de Liège </w:t>
                            </w:r>
                          </w:p>
                        </w:tc>
                      </w:tr>
                      <w:tr w:rsidR="0072384D" w:rsidRPr="0072384D" w14:paraId="613D5FDA" w14:textId="77777777" w:rsidTr="00940A0B">
                        <w:tblPrEx>
                          <w:tblCellMar>
                            <w:left w:w="108" w:type="dxa"/>
                            <w:bottom w:w="0" w:type="dxa"/>
                            <w:right w:w="82" w:type="dxa"/>
                          </w:tblCellMar>
                        </w:tblPrEx>
                        <w:trPr>
                          <w:gridAfter w:val="1"/>
                          <w:wAfter w:w="11" w:type="dxa"/>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17561295" w14:textId="77777777" w:rsidR="00DB1C51" w:rsidRPr="00D6624F" w:rsidRDefault="00DB1C51" w:rsidP="00940A0B">
                            <w:pPr>
                              <w:spacing w:line="259" w:lineRule="auto"/>
                            </w:pPr>
                            <w:r w:rsidRPr="00D6624F">
                              <w:rPr>
                                <w:sz w:val="20"/>
                              </w:rPr>
                              <w:t xml:space="preserve">CPMS Libre VERVIERS II </w:t>
                            </w:r>
                          </w:p>
                        </w:tc>
                        <w:tc>
                          <w:tcPr>
                            <w:tcW w:w="3118" w:type="dxa"/>
                            <w:tcBorders>
                              <w:top w:val="single" w:sz="4" w:space="0" w:color="000000"/>
                              <w:left w:val="single" w:sz="4" w:space="0" w:color="000000"/>
                              <w:bottom w:val="single" w:sz="4" w:space="0" w:color="000000"/>
                              <w:right w:val="single" w:sz="4" w:space="0" w:color="000000"/>
                            </w:tcBorders>
                            <w:vAlign w:val="center"/>
                          </w:tcPr>
                          <w:p w14:paraId="5C13AAB4" w14:textId="77777777" w:rsidR="00DB1C51" w:rsidRPr="0072384D" w:rsidRDefault="00DB1C51" w:rsidP="00940A0B">
                            <w:pPr>
                              <w:spacing w:line="259" w:lineRule="auto"/>
                            </w:pPr>
                            <w:r w:rsidRPr="0072384D">
                              <w:rPr>
                                <w:sz w:val="20"/>
                              </w:rPr>
                              <w:t xml:space="preserve">Rue Laoureux, 34 </w:t>
                            </w:r>
                          </w:p>
                        </w:tc>
                        <w:tc>
                          <w:tcPr>
                            <w:tcW w:w="3686" w:type="dxa"/>
                            <w:tcBorders>
                              <w:top w:val="single" w:sz="4" w:space="0" w:color="000000"/>
                              <w:left w:val="single" w:sz="4" w:space="0" w:color="000000"/>
                              <w:bottom w:val="single" w:sz="4" w:space="0" w:color="000000"/>
                              <w:right w:val="single" w:sz="4" w:space="0" w:color="000000"/>
                            </w:tcBorders>
                            <w:vAlign w:val="center"/>
                          </w:tcPr>
                          <w:p w14:paraId="7988ADA7" w14:textId="77777777" w:rsidR="00DB1C51" w:rsidRPr="0072384D" w:rsidRDefault="00DB1C51" w:rsidP="00940A0B">
                            <w:pPr>
                              <w:spacing w:line="259" w:lineRule="auto"/>
                            </w:pPr>
                            <w:r w:rsidRPr="0072384D">
                              <w:rPr>
                                <w:sz w:val="20"/>
                              </w:rPr>
                              <w:t xml:space="preserve">4800 VERVIERS </w:t>
                            </w:r>
                          </w:p>
                        </w:tc>
                        <w:tc>
                          <w:tcPr>
                            <w:tcW w:w="1681" w:type="dxa"/>
                            <w:tcBorders>
                              <w:top w:val="single" w:sz="4" w:space="0" w:color="000000"/>
                              <w:left w:val="single" w:sz="4" w:space="0" w:color="000000"/>
                              <w:bottom w:val="single" w:sz="4" w:space="0" w:color="000000"/>
                              <w:right w:val="single" w:sz="4" w:space="0" w:color="000000"/>
                            </w:tcBorders>
                            <w:vAlign w:val="center"/>
                          </w:tcPr>
                          <w:p w14:paraId="0B7ADFF3" w14:textId="77777777" w:rsidR="00DB1C51" w:rsidRPr="0072384D" w:rsidRDefault="00DB1C51" w:rsidP="00940A0B">
                            <w:pPr>
                              <w:spacing w:line="259" w:lineRule="auto"/>
                            </w:pPr>
                            <w:r w:rsidRPr="0072384D">
                              <w:rPr>
                                <w:sz w:val="20"/>
                              </w:rPr>
                              <w:t xml:space="preserve">087/32.27.41 </w:t>
                            </w:r>
                          </w:p>
                        </w:tc>
                        <w:tc>
                          <w:tcPr>
                            <w:tcW w:w="2962" w:type="dxa"/>
                            <w:tcBorders>
                              <w:top w:val="single" w:sz="4" w:space="0" w:color="000000"/>
                              <w:left w:val="single" w:sz="4" w:space="0" w:color="000000"/>
                              <w:bottom w:val="single" w:sz="4" w:space="0" w:color="000000"/>
                              <w:right w:val="single" w:sz="4" w:space="0" w:color="000000"/>
                            </w:tcBorders>
                            <w:vAlign w:val="center"/>
                          </w:tcPr>
                          <w:p w14:paraId="03EE1F8F" w14:textId="77777777" w:rsidR="00DB1C51" w:rsidRPr="0072384D" w:rsidRDefault="00DB1C51" w:rsidP="00940A0B">
                            <w:pPr>
                              <w:spacing w:line="259" w:lineRule="auto"/>
                              <w:ind w:right="31"/>
                            </w:pPr>
                            <w:r w:rsidRPr="0072384D">
                              <w:rPr>
                                <w:b/>
                                <w:sz w:val="20"/>
                              </w:rPr>
                              <w:t xml:space="preserve">Province de Liège </w:t>
                            </w:r>
                          </w:p>
                        </w:tc>
                      </w:tr>
                      <w:tr w:rsidR="0072384D" w:rsidRPr="0072384D" w14:paraId="41199D78" w14:textId="77777777" w:rsidTr="00940A0B">
                        <w:tblPrEx>
                          <w:tblCellMar>
                            <w:left w:w="108" w:type="dxa"/>
                            <w:bottom w:w="0" w:type="dxa"/>
                            <w:right w:w="82" w:type="dxa"/>
                          </w:tblCellMar>
                        </w:tblPrEx>
                        <w:trPr>
                          <w:gridAfter w:val="1"/>
                          <w:wAfter w:w="11" w:type="dxa"/>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0A932329" w14:textId="77777777" w:rsidR="00DB1C51" w:rsidRPr="00D6624F" w:rsidRDefault="00DB1C51" w:rsidP="00940A0B">
                            <w:pPr>
                              <w:spacing w:line="259" w:lineRule="auto"/>
                            </w:pPr>
                            <w:r w:rsidRPr="00D6624F">
                              <w:rPr>
                                <w:sz w:val="20"/>
                              </w:rPr>
                              <w:t xml:space="preserve">CPMS de la Communauté française </w:t>
                            </w:r>
                          </w:p>
                        </w:tc>
                        <w:tc>
                          <w:tcPr>
                            <w:tcW w:w="3118" w:type="dxa"/>
                            <w:tcBorders>
                              <w:top w:val="single" w:sz="4" w:space="0" w:color="000000"/>
                              <w:left w:val="single" w:sz="4" w:space="0" w:color="000000"/>
                              <w:bottom w:val="single" w:sz="4" w:space="0" w:color="000000"/>
                              <w:right w:val="single" w:sz="4" w:space="0" w:color="000000"/>
                            </w:tcBorders>
                            <w:vAlign w:val="center"/>
                          </w:tcPr>
                          <w:p w14:paraId="49B8A420" w14:textId="77777777" w:rsidR="00DB1C51" w:rsidRPr="0072384D" w:rsidRDefault="00DB1C51" w:rsidP="00940A0B">
                            <w:pPr>
                              <w:spacing w:line="259" w:lineRule="auto"/>
                            </w:pPr>
                            <w:r w:rsidRPr="0072384D">
                              <w:rPr>
                                <w:sz w:val="20"/>
                              </w:rPr>
                              <w:t xml:space="preserve">Rue de Sclessin, 2 </w:t>
                            </w:r>
                          </w:p>
                        </w:tc>
                        <w:tc>
                          <w:tcPr>
                            <w:tcW w:w="3686" w:type="dxa"/>
                            <w:tcBorders>
                              <w:top w:val="single" w:sz="4" w:space="0" w:color="000000"/>
                              <w:left w:val="single" w:sz="4" w:space="0" w:color="000000"/>
                              <w:bottom w:val="single" w:sz="4" w:space="0" w:color="000000"/>
                              <w:right w:val="single" w:sz="4" w:space="0" w:color="000000"/>
                            </w:tcBorders>
                            <w:vAlign w:val="center"/>
                          </w:tcPr>
                          <w:p w14:paraId="4B7D3D5C" w14:textId="77777777" w:rsidR="00DB1C51" w:rsidRPr="0072384D" w:rsidRDefault="00DB1C51" w:rsidP="00940A0B">
                            <w:pPr>
                              <w:spacing w:line="259" w:lineRule="auto"/>
                            </w:pPr>
                            <w:r w:rsidRPr="0072384D">
                              <w:rPr>
                                <w:sz w:val="20"/>
                              </w:rPr>
                              <w:t xml:space="preserve">4900 SPA </w:t>
                            </w:r>
                          </w:p>
                        </w:tc>
                        <w:tc>
                          <w:tcPr>
                            <w:tcW w:w="1681" w:type="dxa"/>
                            <w:tcBorders>
                              <w:top w:val="single" w:sz="4" w:space="0" w:color="000000"/>
                              <w:left w:val="single" w:sz="4" w:space="0" w:color="000000"/>
                              <w:bottom w:val="single" w:sz="4" w:space="0" w:color="000000"/>
                              <w:right w:val="single" w:sz="4" w:space="0" w:color="000000"/>
                            </w:tcBorders>
                            <w:vAlign w:val="center"/>
                          </w:tcPr>
                          <w:p w14:paraId="1EA7D52E" w14:textId="77777777" w:rsidR="00DB1C51" w:rsidRPr="0072384D" w:rsidRDefault="00DB1C51" w:rsidP="00940A0B">
                            <w:pPr>
                              <w:spacing w:line="259" w:lineRule="auto"/>
                            </w:pPr>
                            <w:r w:rsidRPr="0072384D">
                              <w:rPr>
                                <w:sz w:val="20"/>
                              </w:rPr>
                              <w:t xml:space="preserve">087/77.13.28 </w:t>
                            </w:r>
                          </w:p>
                        </w:tc>
                        <w:tc>
                          <w:tcPr>
                            <w:tcW w:w="2962" w:type="dxa"/>
                            <w:tcBorders>
                              <w:top w:val="single" w:sz="4" w:space="0" w:color="000000"/>
                              <w:left w:val="single" w:sz="4" w:space="0" w:color="000000"/>
                              <w:bottom w:val="single" w:sz="4" w:space="0" w:color="000000"/>
                              <w:right w:val="single" w:sz="4" w:space="0" w:color="000000"/>
                            </w:tcBorders>
                            <w:vAlign w:val="center"/>
                          </w:tcPr>
                          <w:p w14:paraId="27AA08A0" w14:textId="77777777" w:rsidR="00DB1C51" w:rsidRPr="0072384D" w:rsidRDefault="00DB1C51" w:rsidP="00940A0B">
                            <w:pPr>
                              <w:spacing w:line="259" w:lineRule="auto"/>
                              <w:ind w:right="31"/>
                            </w:pPr>
                            <w:r w:rsidRPr="0072384D">
                              <w:rPr>
                                <w:b/>
                                <w:sz w:val="20"/>
                              </w:rPr>
                              <w:t xml:space="preserve">Province de Liège </w:t>
                            </w:r>
                          </w:p>
                        </w:tc>
                      </w:tr>
                      <w:tr w:rsidR="0072384D" w:rsidRPr="0072384D" w14:paraId="3D649481" w14:textId="77777777" w:rsidTr="00940A0B">
                        <w:tblPrEx>
                          <w:tblCellMar>
                            <w:left w:w="108" w:type="dxa"/>
                            <w:bottom w:w="0" w:type="dxa"/>
                            <w:right w:w="82" w:type="dxa"/>
                          </w:tblCellMar>
                        </w:tblPrEx>
                        <w:trPr>
                          <w:gridAfter w:val="1"/>
                          <w:wAfter w:w="11" w:type="dxa"/>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0EBAD90B" w14:textId="77777777" w:rsidR="00DB1C51" w:rsidRPr="00D6624F" w:rsidRDefault="00DB1C51" w:rsidP="00940A0B">
                            <w:pPr>
                              <w:spacing w:line="259" w:lineRule="auto"/>
                            </w:pPr>
                            <w:r w:rsidRPr="00D6624F">
                              <w:rPr>
                                <w:sz w:val="20"/>
                              </w:rPr>
                              <w:lastRenderedPageBreak/>
                              <w:t xml:space="preserve">CPMS de la Communauté française </w:t>
                            </w:r>
                          </w:p>
                        </w:tc>
                        <w:tc>
                          <w:tcPr>
                            <w:tcW w:w="3118" w:type="dxa"/>
                            <w:tcBorders>
                              <w:top w:val="single" w:sz="4" w:space="0" w:color="000000"/>
                              <w:left w:val="single" w:sz="4" w:space="0" w:color="000000"/>
                              <w:bottom w:val="single" w:sz="4" w:space="0" w:color="000000"/>
                              <w:right w:val="single" w:sz="4" w:space="0" w:color="000000"/>
                            </w:tcBorders>
                            <w:vAlign w:val="center"/>
                          </w:tcPr>
                          <w:p w14:paraId="3125234F" w14:textId="77777777" w:rsidR="00DB1C51" w:rsidRPr="0072384D" w:rsidRDefault="00DB1C51" w:rsidP="00940A0B">
                            <w:pPr>
                              <w:spacing w:line="259" w:lineRule="auto"/>
                            </w:pPr>
                            <w:r w:rsidRPr="0072384D">
                              <w:rPr>
                                <w:sz w:val="20"/>
                              </w:rPr>
                              <w:t xml:space="preserve">Rue de Bruxelles, 34 B </w:t>
                            </w:r>
                          </w:p>
                        </w:tc>
                        <w:tc>
                          <w:tcPr>
                            <w:tcW w:w="3686" w:type="dxa"/>
                            <w:tcBorders>
                              <w:top w:val="single" w:sz="4" w:space="0" w:color="000000"/>
                              <w:left w:val="single" w:sz="4" w:space="0" w:color="000000"/>
                              <w:bottom w:val="single" w:sz="4" w:space="0" w:color="000000"/>
                              <w:right w:val="single" w:sz="4" w:space="0" w:color="000000"/>
                            </w:tcBorders>
                            <w:vAlign w:val="center"/>
                          </w:tcPr>
                          <w:p w14:paraId="78C85CE5" w14:textId="77777777" w:rsidR="00DB1C51" w:rsidRPr="0072384D" w:rsidRDefault="00DB1C51" w:rsidP="00940A0B">
                            <w:pPr>
                              <w:spacing w:line="259" w:lineRule="auto"/>
                            </w:pPr>
                            <w:r w:rsidRPr="0072384D">
                              <w:rPr>
                                <w:sz w:val="20"/>
                              </w:rPr>
                              <w:t xml:space="preserve">5000 NAMUR </w:t>
                            </w:r>
                          </w:p>
                        </w:tc>
                        <w:tc>
                          <w:tcPr>
                            <w:tcW w:w="1681" w:type="dxa"/>
                            <w:tcBorders>
                              <w:top w:val="single" w:sz="4" w:space="0" w:color="000000"/>
                              <w:left w:val="single" w:sz="4" w:space="0" w:color="000000"/>
                              <w:bottom w:val="single" w:sz="4" w:space="0" w:color="000000"/>
                              <w:right w:val="single" w:sz="4" w:space="0" w:color="000000"/>
                            </w:tcBorders>
                            <w:vAlign w:val="center"/>
                          </w:tcPr>
                          <w:p w14:paraId="39A0BD2B" w14:textId="77777777" w:rsidR="00DB1C51" w:rsidRPr="0072384D" w:rsidRDefault="00DB1C51" w:rsidP="00940A0B">
                            <w:pPr>
                              <w:spacing w:line="259" w:lineRule="auto"/>
                            </w:pPr>
                            <w:r w:rsidRPr="0072384D">
                              <w:rPr>
                                <w:sz w:val="20"/>
                              </w:rPr>
                              <w:t xml:space="preserve">081/22.81.79 </w:t>
                            </w:r>
                          </w:p>
                        </w:tc>
                        <w:tc>
                          <w:tcPr>
                            <w:tcW w:w="2962" w:type="dxa"/>
                            <w:tcBorders>
                              <w:top w:val="single" w:sz="4" w:space="0" w:color="000000"/>
                              <w:left w:val="single" w:sz="4" w:space="0" w:color="000000"/>
                              <w:bottom w:val="single" w:sz="4" w:space="0" w:color="000000"/>
                              <w:right w:val="single" w:sz="4" w:space="0" w:color="000000"/>
                            </w:tcBorders>
                            <w:vAlign w:val="center"/>
                          </w:tcPr>
                          <w:p w14:paraId="6685FDC0" w14:textId="77777777" w:rsidR="00DB1C51" w:rsidRPr="0072384D" w:rsidRDefault="00DB1C51" w:rsidP="00940A0B">
                            <w:pPr>
                              <w:spacing w:line="259" w:lineRule="auto"/>
                              <w:ind w:right="30"/>
                            </w:pPr>
                            <w:r w:rsidRPr="0072384D">
                              <w:rPr>
                                <w:b/>
                                <w:sz w:val="20"/>
                              </w:rPr>
                              <w:t xml:space="preserve">Province de Namur </w:t>
                            </w:r>
                          </w:p>
                        </w:tc>
                      </w:tr>
                      <w:tr w:rsidR="0072384D" w:rsidRPr="0072384D" w14:paraId="15F5678E" w14:textId="77777777" w:rsidTr="00940A0B">
                        <w:tblPrEx>
                          <w:tblCellMar>
                            <w:left w:w="108" w:type="dxa"/>
                            <w:bottom w:w="0" w:type="dxa"/>
                            <w:right w:w="82" w:type="dxa"/>
                          </w:tblCellMar>
                        </w:tblPrEx>
                        <w:trPr>
                          <w:gridAfter w:val="1"/>
                          <w:wAfter w:w="11" w:type="dxa"/>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56A1E5F7" w14:textId="77777777" w:rsidR="00DB1C51" w:rsidRPr="00D6624F" w:rsidRDefault="00DB1C51" w:rsidP="00940A0B">
                            <w:pPr>
                              <w:spacing w:line="259" w:lineRule="auto"/>
                            </w:pPr>
                            <w:r w:rsidRPr="00D6624F">
                              <w:rPr>
                                <w:sz w:val="20"/>
                              </w:rPr>
                              <w:t xml:space="preserve">CPMS provincial  </w:t>
                            </w:r>
                          </w:p>
                        </w:tc>
                        <w:tc>
                          <w:tcPr>
                            <w:tcW w:w="3118" w:type="dxa"/>
                            <w:tcBorders>
                              <w:top w:val="single" w:sz="4" w:space="0" w:color="000000"/>
                              <w:left w:val="single" w:sz="4" w:space="0" w:color="000000"/>
                              <w:bottom w:val="single" w:sz="4" w:space="0" w:color="000000"/>
                              <w:right w:val="single" w:sz="4" w:space="0" w:color="000000"/>
                            </w:tcBorders>
                            <w:vAlign w:val="center"/>
                          </w:tcPr>
                          <w:p w14:paraId="1C000B0D" w14:textId="77777777" w:rsidR="00DB1C51" w:rsidRPr="0072384D" w:rsidRDefault="00DB1C51" w:rsidP="00940A0B">
                            <w:pPr>
                              <w:spacing w:line="259" w:lineRule="auto"/>
                            </w:pPr>
                            <w:r w:rsidRPr="0072384D">
                              <w:rPr>
                                <w:sz w:val="20"/>
                              </w:rPr>
                              <w:t xml:space="preserve">Rue Château des Balances, 3B </w:t>
                            </w:r>
                          </w:p>
                        </w:tc>
                        <w:tc>
                          <w:tcPr>
                            <w:tcW w:w="3686" w:type="dxa"/>
                            <w:tcBorders>
                              <w:top w:val="single" w:sz="4" w:space="0" w:color="000000"/>
                              <w:left w:val="single" w:sz="4" w:space="0" w:color="000000"/>
                              <w:bottom w:val="single" w:sz="4" w:space="0" w:color="000000"/>
                              <w:right w:val="single" w:sz="4" w:space="0" w:color="000000"/>
                            </w:tcBorders>
                            <w:vAlign w:val="center"/>
                          </w:tcPr>
                          <w:p w14:paraId="48B4AECA" w14:textId="77777777" w:rsidR="00DB1C51" w:rsidRPr="0072384D" w:rsidRDefault="00DB1C51" w:rsidP="00940A0B">
                            <w:pPr>
                              <w:spacing w:line="259" w:lineRule="auto"/>
                            </w:pPr>
                            <w:r w:rsidRPr="0072384D">
                              <w:rPr>
                                <w:sz w:val="20"/>
                              </w:rPr>
                              <w:t xml:space="preserve">5000 NAMUR </w:t>
                            </w:r>
                          </w:p>
                        </w:tc>
                        <w:tc>
                          <w:tcPr>
                            <w:tcW w:w="1681" w:type="dxa"/>
                            <w:tcBorders>
                              <w:top w:val="single" w:sz="4" w:space="0" w:color="000000"/>
                              <w:left w:val="single" w:sz="4" w:space="0" w:color="000000"/>
                              <w:bottom w:val="single" w:sz="4" w:space="0" w:color="000000"/>
                              <w:right w:val="single" w:sz="4" w:space="0" w:color="000000"/>
                            </w:tcBorders>
                            <w:vAlign w:val="center"/>
                          </w:tcPr>
                          <w:p w14:paraId="56A256A5" w14:textId="77777777" w:rsidR="00DB1C51" w:rsidRPr="0072384D" w:rsidRDefault="00DB1C51" w:rsidP="00940A0B">
                            <w:pPr>
                              <w:spacing w:line="259" w:lineRule="auto"/>
                            </w:pPr>
                            <w:r w:rsidRPr="0072384D">
                              <w:rPr>
                                <w:sz w:val="20"/>
                              </w:rPr>
                              <w:t xml:space="preserve">081/77.67.09 </w:t>
                            </w:r>
                          </w:p>
                        </w:tc>
                        <w:tc>
                          <w:tcPr>
                            <w:tcW w:w="2962" w:type="dxa"/>
                            <w:tcBorders>
                              <w:top w:val="single" w:sz="4" w:space="0" w:color="000000"/>
                              <w:left w:val="single" w:sz="4" w:space="0" w:color="000000"/>
                              <w:bottom w:val="single" w:sz="4" w:space="0" w:color="000000"/>
                              <w:right w:val="single" w:sz="4" w:space="0" w:color="000000"/>
                            </w:tcBorders>
                            <w:vAlign w:val="center"/>
                          </w:tcPr>
                          <w:p w14:paraId="2CE2DAEC" w14:textId="77777777" w:rsidR="00DB1C51" w:rsidRPr="0072384D" w:rsidRDefault="00DB1C51" w:rsidP="00940A0B">
                            <w:pPr>
                              <w:spacing w:line="259" w:lineRule="auto"/>
                              <w:ind w:right="30"/>
                            </w:pPr>
                            <w:r w:rsidRPr="0072384D">
                              <w:rPr>
                                <w:b/>
                                <w:sz w:val="20"/>
                              </w:rPr>
                              <w:t xml:space="preserve">Province de Namur </w:t>
                            </w:r>
                          </w:p>
                        </w:tc>
                      </w:tr>
                      <w:tr w:rsidR="0072384D" w:rsidRPr="0072384D" w14:paraId="77317FDC" w14:textId="77777777" w:rsidTr="00940A0B">
                        <w:tblPrEx>
                          <w:tblCellMar>
                            <w:left w:w="108" w:type="dxa"/>
                            <w:bottom w:w="0" w:type="dxa"/>
                            <w:right w:w="82" w:type="dxa"/>
                          </w:tblCellMar>
                        </w:tblPrEx>
                        <w:trPr>
                          <w:gridAfter w:val="1"/>
                          <w:wAfter w:w="11" w:type="dxa"/>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02926192" w14:textId="77777777" w:rsidR="00DB1C51" w:rsidRPr="00D6624F" w:rsidRDefault="00DB1C51" w:rsidP="00940A0B">
                            <w:pPr>
                              <w:spacing w:line="259" w:lineRule="auto"/>
                            </w:pPr>
                            <w:r w:rsidRPr="00D6624F">
                              <w:rPr>
                                <w:sz w:val="20"/>
                              </w:rPr>
                              <w:t xml:space="preserve">CPMS Libre NAMUR I </w:t>
                            </w:r>
                          </w:p>
                        </w:tc>
                        <w:tc>
                          <w:tcPr>
                            <w:tcW w:w="3118" w:type="dxa"/>
                            <w:tcBorders>
                              <w:top w:val="single" w:sz="4" w:space="0" w:color="000000"/>
                              <w:left w:val="single" w:sz="4" w:space="0" w:color="000000"/>
                              <w:bottom w:val="single" w:sz="4" w:space="0" w:color="000000"/>
                              <w:right w:val="single" w:sz="4" w:space="0" w:color="000000"/>
                            </w:tcBorders>
                            <w:vAlign w:val="center"/>
                          </w:tcPr>
                          <w:p w14:paraId="44B5CD3E" w14:textId="77777777" w:rsidR="00DB1C51" w:rsidRPr="0072384D" w:rsidRDefault="00DB1C51" w:rsidP="00940A0B">
                            <w:pPr>
                              <w:spacing w:line="259" w:lineRule="auto"/>
                            </w:pPr>
                            <w:r w:rsidRPr="0072384D">
                              <w:rPr>
                                <w:sz w:val="20"/>
                              </w:rPr>
                              <w:t xml:space="preserve">Rue du Lombard, 24 </w:t>
                            </w:r>
                          </w:p>
                        </w:tc>
                        <w:tc>
                          <w:tcPr>
                            <w:tcW w:w="3686" w:type="dxa"/>
                            <w:tcBorders>
                              <w:top w:val="single" w:sz="4" w:space="0" w:color="000000"/>
                              <w:left w:val="single" w:sz="4" w:space="0" w:color="000000"/>
                              <w:bottom w:val="single" w:sz="4" w:space="0" w:color="000000"/>
                              <w:right w:val="single" w:sz="4" w:space="0" w:color="000000"/>
                            </w:tcBorders>
                            <w:vAlign w:val="center"/>
                          </w:tcPr>
                          <w:p w14:paraId="0D8FAE01" w14:textId="77777777" w:rsidR="00DB1C51" w:rsidRPr="0072384D" w:rsidRDefault="00DB1C51" w:rsidP="00940A0B">
                            <w:pPr>
                              <w:spacing w:line="259" w:lineRule="auto"/>
                            </w:pPr>
                            <w:r w:rsidRPr="0072384D">
                              <w:rPr>
                                <w:sz w:val="20"/>
                              </w:rPr>
                              <w:t xml:space="preserve">5000 NAMUR </w:t>
                            </w:r>
                          </w:p>
                        </w:tc>
                        <w:tc>
                          <w:tcPr>
                            <w:tcW w:w="1681" w:type="dxa"/>
                            <w:tcBorders>
                              <w:top w:val="single" w:sz="4" w:space="0" w:color="000000"/>
                              <w:left w:val="single" w:sz="4" w:space="0" w:color="000000"/>
                              <w:bottom w:val="single" w:sz="4" w:space="0" w:color="000000"/>
                              <w:right w:val="single" w:sz="4" w:space="0" w:color="000000"/>
                            </w:tcBorders>
                            <w:vAlign w:val="center"/>
                          </w:tcPr>
                          <w:p w14:paraId="5C1304C0" w14:textId="77777777" w:rsidR="00DB1C51" w:rsidRPr="0072384D" w:rsidRDefault="00DB1C51" w:rsidP="00940A0B">
                            <w:pPr>
                              <w:spacing w:line="259" w:lineRule="auto"/>
                            </w:pPr>
                            <w:r w:rsidRPr="0072384D">
                              <w:rPr>
                                <w:sz w:val="20"/>
                              </w:rPr>
                              <w:t xml:space="preserve">081/22.38.30 </w:t>
                            </w:r>
                          </w:p>
                        </w:tc>
                        <w:tc>
                          <w:tcPr>
                            <w:tcW w:w="2962" w:type="dxa"/>
                            <w:tcBorders>
                              <w:top w:val="single" w:sz="4" w:space="0" w:color="000000"/>
                              <w:left w:val="single" w:sz="4" w:space="0" w:color="000000"/>
                              <w:bottom w:val="single" w:sz="4" w:space="0" w:color="000000"/>
                              <w:right w:val="single" w:sz="4" w:space="0" w:color="000000"/>
                            </w:tcBorders>
                            <w:vAlign w:val="center"/>
                          </w:tcPr>
                          <w:p w14:paraId="60AA0FEA" w14:textId="77777777" w:rsidR="00DB1C51" w:rsidRPr="0072384D" w:rsidRDefault="00DB1C51" w:rsidP="00940A0B">
                            <w:pPr>
                              <w:spacing w:line="259" w:lineRule="auto"/>
                              <w:ind w:right="30"/>
                            </w:pPr>
                            <w:r w:rsidRPr="0072384D">
                              <w:rPr>
                                <w:b/>
                                <w:sz w:val="20"/>
                              </w:rPr>
                              <w:t xml:space="preserve">Province de Namur </w:t>
                            </w:r>
                          </w:p>
                        </w:tc>
                      </w:tr>
                      <w:tr w:rsidR="0072384D" w:rsidRPr="0072384D" w14:paraId="606F488F" w14:textId="77777777" w:rsidTr="00940A0B">
                        <w:tblPrEx>
                          <w:tblCellMar>
                            <w:left w:w="108" w:type="dxa"/>
                            <w:bottom w:w="0" w:type="dxa"/>
                            <w:right w:w="82" w:type="dxa"/>
                          </w:tblCellMar>
                        </w:tblPrEx>
                        <w:trPr>
                          <w:gridAfter w:val="1"/>
                          <w:wAfter w:w="11" w:type="dxa"/>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410324CA" w14:textId="77777777" w:rsidR="00DB1C51" w:rsidRPr="00D6624F" w:rsidRDefault="00DB1C51" w:rsidP="00940A0B">
                            <w:pPr>
                              <w:spacing w:line="259" w:lineRule="auto"/>
                            </w:pPr>
                            <w:r w:rsidRPr="00D6624F">
                              <w:rPr>
                                <w:sz w:val="20"/>
                              </w:rPr>
                              <w:t xml:space="preserve">CPMS Libre NAMUR II </w:t>
                            </w:r>
                          </w:p>
                        </w:tc>
                        <w:tc>
                          <w:tcPr>
                            <w:tcW w:w="3118" w:type="dxa"/>
                            <w:tcBorders>
                              <w:top w:val="single" w:sz="4" w:space="0" w:color="000000"/>
                              <w:left w:val="single" w:sz="4" w:space="0" w:color="000000"/>
                              <w:bottom w:val="single" w:sz="4" w:space="0" w:color="000000"/>
                              <w:right w:val="single" w:sz="4" w:space="0" w:color="000000"/>
                            </w:tcBorders>
                            <w:vAlign w:val="center"/>
                          </w:tcPr>
                          <w:p w14:paraId="30A73B9D" w14:textId="77777777" w:rsidR="00DB1C51" w:rsidRPr="0072384D" w:rsidRDefault="00DB1C51" w:rsidP="00940A0B">
                            <w:pPr>
                              <w:spacing w:line="259" w:lineRule="auto"/>
                            </w:pPr>
                            <w:r w:rsidRPr="0072384D">
                              <w:rPr>
                                <w:sz w:val="20"/>
                              </w:rPr>
                              <w:t xml:space="preserve">Rue du Lombard, 24 </w:t>
                            </w:r>
                          </w:p>
                        </w:tc>
                        <w:tc>
                          <w:tcPr>
                            <w:tcW w:w="3686" w:type="dxa"/>
                            <w:tcBorders>
                              <w:top w:val="single" w:sz="4" w:space="0" w:color="000000"/>
                              <w:left w:val="single" w:sz="4" w:space="0" w:color="000000"/>
                              <w:bottom w:val="single" w:sz="4" w:space="0" w:color="000000"/>
                              <w:right w:val="single" w:sz="4" w:space="0" w:color="000000"/>
                            </w:tcBorders>
                            <w:vAlign w:val="center"/>
                          </w:tcPr>
                          <w:p w14:paraId="1AA6D4E6" w14:textId="77777777" w:rsidR="00DB1C51" w:rsidRPr="0072384D" w:rsidRDefault="00DB1C51" w:rsidP="00940A0B">
                            <w:pPr>
                              <w:spacing w:line="259" w:lineRule="auto"/>
                            </w:pPr>
                            <w:r w:rsidRPr="0072384D">
                              <w:rPr>
                                <w:sz w:val="20"/>
                              </w:rPr>
                              <w:t xml:space="preserve">5000 NAMUR </w:t>
                            </w:r>
                          </w:p>
                        </w:tc>
                        <w:tc>
                          <w:tcPr>
                            <w:tcW w:w="1681" w:type="dxa"/>
                            <w:tcBorders>
                              <w:top w:val="single" w:sz="4" w:space="0" w:color="000000"/>
                              <w:left w:val="single" w:sz="4" w:space="0" w:color="000000"/>
                              <w:bottom w:val="single" w:sz="4" w:space="0" w:color="000000"/>
                              <w:right w:val="single" w:sz="4" w:space="0" w:color="000000"/>
                            </w:tcBorders>
                            <w:vAlign w:val="center"/>
                          </w:tcPr>
                          <w:p w14:paraId="0D422D63" w14:textId="77777777" w:rsidR="00DB1C51" w:rsidRPr="0072384D" w:rsidRDefault="00DB1C51" w:rsidP="00940A0B">
                            <w:pPr>
                              <w:spacing w:line="259" w:lineRule="auto"/>
                            </w:pPr>
                            <w:r w:rsidRPr="0072384D">
                              <w:rPr>
                                <w:sz w:val="20"/>
                              </w:rPr>
                              <w:t xml:space="preserve">081/22.34.71 </w:t>
                            </w:r>
                          </w:p>
                        </w:tc>
                        <w:tc>
                          <w:tcPr>
                            <w:tcW w:w="2962" w:type="dxa"/>
                            <w:tcBorders>
                              <w:top w:val="single" w:sz="4" w:space="0" w:color="000000"/>
                              <w:left w:val="single" w:sz="4" w:space="0" w:color="000000"/>
                              <w:bottom w:val="single" w:sz="4" w:space="0" w:color="000000"/>
                              <w:right w:val="single" w:sz="4" w:space="0" w:color="000000"/>
                            </w:tcBorders>
                            <w:vAlign w:val="center"/>
                          </w:tcPr>
                          <w:p w14:paraId="3ED3DA6C" w14:textId="77777777" w:rsidR="00DB1C51" w:rsidRPr="0072384D" w:rsidRDefault="00DB1C51" w:rsidP="00940A0B">
                            <w:pPr>
                              <w:spacing w:line="259" w:lineRule="auto"/>
                              <w:ind w:right="30"/>
                            </w:pPr>
                            <w:r w:rsidRPr="0072384D">
                              <w:rPr>
                                <w:b/>
                                <w:sz w:val="20"/>
                              </w:rPr>
                              <w:t xml:space="preserve">Province de Namur </w:t>
                            </w:r>
                          </w:p>
                        </w:tc>
                      </w:tr>
                      <w:tr w:rsidR="0072384D" w:rsidRPr="0072384D" w14:paraId="5625590D" w14:textId="77777777" w:rsidTr="00940A0B">
                        <w:tblPrEx>
                          <w:tblCellMar>
                            <w:left w:w="108" w:type="dxa"/>
                            <w:bottom w:w="0" w:type="dxa"/>
                            <w:right w:w="82" w:type="dxa"/>
                          </w:tblCellMar>
                        </w:tblPrEx>
                        <w:trPr>
                          <w:gridAfter w:val="1"/>
                          <w:wAfter w:w="11" w:type="dxa"/>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283F824C" w14:textId="77777777" w:rsidR="00DB1C51" w:rsidRPr="00D6624F" w:rsidRDefault="00DB1C51" w:rsidP="00940A0B">
                            <w:pPr>
                              <w:spacing w:line="259" w:lineRule="auto"/>
                            </w:pPr>
                            <w:r w:rsidRPr="00D6624F">
                              <w:rPr>
                                <w:sz w:val="20"/>
                              </w:rPr>
                              <w:t xml:space="preserve">CPMS Libre NAMUR III </w:t>
                            </w:r>
                          </w:p>
                        </w:tc>
                        <w:tc>
                          <w:tcPr>
                            <w:tcW w:w="3118" w:type="dxa"/>
                            <w:tcBorders>
                              <w:top w:val="single" w:sz="4" w:space="0" w:color="000000"/>
                              <w:left w:val="single" w:sz="4" w:space="0" w:color="000000"/>
                              <w:bottom w:val="single" w:sz="4" w:space="0" w:color="000000"/>
                              <w:right w:val="single" w:sz="4" w:space="0" w:color="000000"/>
                            </w:tcBorders>
                            <w:vAlign w:val="center"/>
                          </w:tcPr>
                          <w:p w14:paraId="27766A1D" w14:textId="77777777" w:rsidR="00DB1C51" w:rsidRPr="0072384D" w:rsidRDefault="00DB1C51" w:rsidP="00940A0B">
                            <w:pPr>
                              <w:spacing w:line="259" w:lineRule="auto"/>
                            </w:pPr>
                            <w:r w:rsidRPr="0072384D">
                              <w:rPr>
                                <w:sz w:val="20"/>
                              </w:rPr>
                              <w:t xml:space="preserve">Rue du Lombard, 24 </w:t>
                            </w:r>
                          </w:p>
                        </w:tc>
                        <w:tc>
                          <w:tcPr>
                            <w:tcW w:w="3686" w:type="dxa"/>
                            <w:tcBorders>
                              <w:top w:val="single" w:sz="4" w:space="0" w:color="000000"/>
                              <w:left w:val="single" w:sz="4" w:space="0" w:color="000000"/>
                              <w:bottom w:val="single" w:sz="4" w:space="0" w:color="000000"/>
                              <w:right w:val="single" w:sz="4" w:space="0" w:color="000000"/>
                            </w:tcBorders>
                            <w:vAlign w:val="center"/>
                          </w:tcPr>
                          <w:p w14:paraId="04D19F79" w14:textId="77777777" w:rsidR="00DB1C51" w:rsidRPr="0072384D" w:rsidRDefault="00DB1C51" w:rsidP="00940A0B">
                            <w:pPr>
                              <w:spacing w:line="259" w:lineRule="auto"/>
                            </w:pPr>
                            <w:r w:rsidRPr="0072384D">
                              <w:rPr>
                                <w:sz w:val="20"/>
                              </w:rPr>
                              <w:t xml:space="preserve">5000 NAMUR </w:t>
                            </w:r>
                          </w:p>
                        </w:tc>
                        <w:tc>
                          <w:tcPr>
                            <w:tcW w:w="1681" w:type="dxa"/>
                            <w:tcBorders>
                              <w:top w:val="single" w:sz="4" w:space="0" w:color="000000"/>
                              <w:left w:val="single" w:sz="4" w:space="0" w:color="000000"/>
                              <w:bottom w:val="single" w:sz="4" w:space="0" w:color="000000"/>
                              <w:right w:val="single" w:sz="4" w:space="0" w:color="000000"/>
                            </w:tcBorders>
                            <w:vAlign w:val="center"/>
                          </w:tcPr>
                          <w:p w14:paraId="78DF9CA0" w14:textId="77777777" w:rsidR="00DB1C51" w:rsidRPr="0072384D" w:rsidRDefault="00DB1C51" w:rsidP="00940A0B">
                            <w:pPr>
                              <w:spacing w:line="259" w:lineRule="auto"/>
                            </w:pPr>
                            <w:r w:rsidRPr="0072384D">
                              <w:rPr>
                                <w:sz w:val="20"/>
                              </w:rPr>
                              <w:t xml:space="preserve">081/22.39.36 </w:t>
                            </w:r>
                          </w:p>
                        </w:tc>
                        <w:tc>
                          <w:tcPr>
                            <w:tcW w:w="2962" w:type="dxa"/>
                            <w:tcBorders>
                              <w:top w:val="single" w:sz="4" w:space="0" w:color="000000"/>
                              <w:left w:val="single" w:sz="4" w:space="0" w:color="000000"/>
                              <w:bottom w:val="single" w:sz="4" w:space="0" w:color="000000"/>
                              <w:right w:val="single" w:sz="4" w:space="0" w:color="000000"/>
                            </w:tcBorders>
                            <w:vAlign w:val="center"/>
                          </w:tcPr>
                          <w:p w14:paraId="3588A4C1" w14:textId="77777777" w:rsidR="00DB1C51" w:rsidRPr="0072384D" w:rsidRDefault="00DB1C51" w:rsidP="00940A0B">
                            <w:pPr>
                              <w:spacing w:line="259" w:lineRule="auto"/>
                              <w:ind w:right="30"/>
                            </w:pPr>
                            <w:r w:rsidRPr="0072384D">
                              <w:rPr>
                                <w:b/>
                                <w:sz w:val="20"/>
                              </w:rPr>
                              <w:t xml:space="preserve">Province de Namur </w:t>
                            </w:r>
                          </w:p>
                        </w:tc>
                      </w:tr>
                      <w:tr w:rsidR="0072384D" w:rsidRPr="0072384D" w14:paraId="58A65F6C" w14:textId="77777777" w:rsidTr="00940A0B">
                        <w:tblPrEx>
                          <w:tblCellMar>
                            <w:left w:w="108" w:type="dxa"/>
                            <w:bottom w:w="0" w:type="dxa"/>
                            <w:right w:w="82" w:type="dxa"/>
                          </w:tblCellMar>
                        </w:tblPrEx>
                        <w:trPr>
                          <w:gridAfter w:val="1"/>
                          <w:wAfter w:w="11" w:type="dxa"/>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71D638DD" w14:textId="77777777" w:rsidR="00DB1C51" w:rsidRPr="00D6624F" w:rsidRDefault="00DB1C51" w:rsidP="00940A0B">
                            <w:pPr>
                              <w:spacing w:line="259" w:lineRule="auto"/>
                            </w:pPr>
                            <w:r w:rsidRPr="00D6624F">
                              <w:rPr>
                                <w:sz w:val="20"/>
                              </w:rPr>
                              <w:t xml:space="preserve">CPMS de la Communauté française </w:t>
                            </w:r>
                          </w:p>
                        </w:tc>
                        <w:tc>
                          <w:tcPr>
                            <w:tcW w:w="3118" w:type="dxa"/>
                            <w:tcBorders>
                              <w:top w:val="single" w:sz="4" w:space="0" w:color="000000"/>
                              <w:left w:val="single" w:sz="4" w:space="0" w:color="000000"/>
                              <w:bottom w:val="single" w:sz="4" w:space="0" w:color="000000"/>
                              <w:right w:val="single" w:sz="4" w:space="0" w:color="000000"/>
                            </w:tcBorders>
                            <w:vAlign w:val="center"/>
                          </w:tcPr>
                          <w:p w14:paraId="42505AC4" w14:textId="77777777" w:rsidR="00DB1C51" w:rsidRPr="0072384D" w:rsidRDefault="00DB1C51" w:rsidP="00940A0B">
                            <w:pPr>
                              <w:spacing w:line="259" w:lineRule="auto"/>
                            </w:pPr>
                            <w:r w:rsidRPr="0072384D">
                              <w:rPr>
                                <w:sz w:val="20"/>
                              </w:rPr>
                              <w:t xml:space="preserve">Rue Entrée Jacques, 68 </w:t>
                            </w:r>
                          </w:p>
                        </w:tc>
                        <w:tc>
                          <w:tcPr>
                            <w:tcW w:w="3686" w:type="dxa"/>
                            <w:tcBorders>
                              <w:top w:val="single" w:sz="4" w:space="0" w:color="000000"/>
                              <w:left w:val="single" w:sz="4" w:space="0" w:color="000000"/>
                              <w:bottom w:val="single" w:sz="4" w:space="0" w:color="000000"/>
                              <w:right w:val="single" w:sz="4" w:space="0" w:color="000000"/>
                            </w:tcBorders>
                            <w:vAlign w:val="center"/>
                          </w:tcPr>
                          <w:p w14:paraId="1FB6DB03" w14:textId="77777777" w:rsidR="00DB1C51" w:rsidRPr="0072384D" w:rsidRDefault="00DB1C51" w:rsidP="00940A0B">
                            <w:pPr>
                              <w:spacing w:line="259" w:lineRule="auto"/>
                            </w:pPr>
                            <w:r w:rsidRPr="0072384D">
                              <w:rPr>
                                <w:sz w:val="20"/>
                              </w:rPr>
                              <w:t xml:space="preserve">5030 GEMBLOUX  </w:t>
                            </w:r>
                          </w:p>
                        </w:tc>
                        <w:tc>
                          <w:tcPr>
                            <w:tcW w:w="1681" w:type="dxa"/>
                            <w:tcBorders>
                              <w:top w:val="single" w:sz="4" w:space="0" w:color="000000"/>
                              <w:left w:val="single" w:sz="4" w:space="0" w:color="000000"/>
                              <w:bottom w:val="single" w:sz="4" w:space="0" w:color="000000"/>
                              <w:right w:val="single" w:sz="4" w:space="0" w:color="000000"/>
                            </w:tcBorders>
                            <w:vAlign w:val="center"/>
                          </w:tcPr>
                          <w:p w14:paraId="44FCB258" w14:textId="77777777" w:rsidR="00DB1C51" w:rsidRPr="0072384D" w:rsidRDefault="00DB1C51" w:rsidP="00940A0B">
                            <w:pPr>
                              <w:spacing w:line="259" w:lineRule="auto"/>
                            </w:pPr>
                            <w:r w:rsidRPr="0072384D">
                              <w:rPr>
                                <w:sz w:val="20"/>
                              </w:rPr>
                              <w:t xml:space="preserve">081/61.48.08 </w:t>
                            </w:r>
                          </w:p>
                        </w:tc>
                        <w:tc>
                          <w:tcPr>
                            <w:tcW w:w="2962" w:type="dxa"/>
                            <w:tcBorders>
                              <w:top w:val="single" w:sz="4" w:space="0" w:color="000000"/>
                              <w:left w:val="single" w:sz="4" w:space="0" w:color="000000"/>
                              <w:bottom w:val="single" w:sz="4" w:space="0" w:color="000000"/>
                              <w:right w:val="single" w:sz="4" w:space="0" w:color="000000"/>
                            </w:tcBorders>
                            <w:vAlign w:val="center"/>
                          </w:tcPr>
                          <w:p w14:paraId="2D52B2E9" w14:textId="77777777" w:rsidR="00DB1C51" w:rsidRPr="0072384D" w:rsidRDefault="00DB1C51" w:rsidP="00940A0B">
                            <w:pPr>
                              <w:spacing w:line="259" w:lineRule="auto"/>
                              <w:ind w:right="30"/>
                            </w:pPr>
                            <w:r w:rsidRPr="0072384D">
                              <w:rPr>
                                <w:b/>
                                <w:sz w:val="20"/>
                              </w:rPr>
                              <w:t xml:space="preserve">Province de Namur </w:t>
                            </w:r>
                          </w:p>
                        </w:tc>
                      </w:tr>
                      <w:tr w:rsidR="0072384D" w:rsidRPr="0072384D" w14:paraId="4030C197" w14:textId="77777777" w:rsidTr="00940A0B">
                        <w:tblPrEx>
                          <w:tblCellMar>
                            <w:left w:w="108" w:type="dxa"/>
                            <w:bottom w:w="0" w:type="dxa"/>
                            <w:right w:w="82" w:type="dxa"/>
                          </w:tblCellMar>
                        </w:tblPrEx>
                        <w:trPr>
                          <w:gridAfter w:val="1"/>
                          <w:wAfter w:w="11" w:type="dxa"/>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01A796B8" w14:textId="77777777" w:rsidR="00DB1C51" w:rsidRPr="00D6624F" w:rsidRDefault="00DB1C51" w:rsidP="00940A0B">
                            <w:pPr>
                              <w:spacing w:line="259" w:lineRule="auto"/>
                            </w:pPr>
                            <w:r w:rsidRPr="00D6624F">
                              <w:rPr>
                                <w:sz w:val="20"/>
                              </w:rPr>
                              <w:t xml:space="preserve">CPMS Libre  </w:t>
                            </w:r>
                          </w:p>
                        </w:tc>
                        <w:tc>
                          <w:tcPr>
                            <w:tcW w:w="3118" w:type="dxa"/>
                            <w:tcBorders>
                              <w:top w:val="single" w:sz="4" w:space="0" w:color="000000"/>
                              <w:left w:val="single" w:sz="4" w:space="0" w:color="000000"/>
                              <w:bottom w:val="single" w:sz="4" w:space="0" w:color="000000"/>
                              <w:right w:val="single" w:sz="4" w:space="0" w:color="000000"/>
                            </w:tcBorders>
                            <w:vAlign w:val="center"/>
                          </w:tcPr>
                          <w:p w14:paraId="154DB436" w14:textId="77777777" w:rsidR="00DB1C51" w:rsidRPr="0072384D" w:rsidRDefault="00DB1C51" w:rsidP="00940A0B">
                            <w:pPr>
                              <w:spacing w:line="259" w:lineRule="auto"/>
                            </w:pPr>
                            <w:r w:rsidRPr="0072384D">
                              <w:rPr>
                                <w:sz w:val="20"/>
                              </w:rPr>
                              <w:t xml:space="preserve">Rue des Sartinets, 22 </w:t>
                            </w:r>
                          </w:p>
                        </w:tc>
                        <w:tc>
                          <w:tcPr>
                            <w:tcW w:w="3686" w:type="dxa"/>
                            <w:tcBorders>
                              <w:top w:val="single" w:sz="4" w:space="0" w:color="000000"/>
                              <w:left w:val="single" w:sz="4" w:space="0" w:color="000000"/>
                              <w:bottom w:val="single" w:sz="4" w:space="0" w:color="000000"/>
                              <w:right w:val="single" w:sz="4" w:space="0" w:color="000000"/>
                            </w:tcBorders>
                            <w:vAlign w:val="center"/>
                          </w:tcPr>
                          <w:p w14:paraId="61074B44" w14:textId="77777777" w:rsidR="00DB1C51" w:rsidRPr="0072384D" w:rsidRDefault="00DB1C51" w:rsidP="00940A0B">
                            <w:pPr>
                              <w:spacing w:line="259" w:lineRule="auto"/>
                            </w:pPr>
                            <w:r w:rsidRPr="0072384D">
                              <w:rPr>
                                <w:sz w:val="20"/>
                              </w:rPr>
                              <w:t xml:space="preserve">5060 AUVELAIS </w:t>
                            </w:r>
                          </w:p>
                        </w:tc>
                        <w:tc>
                          <w:tcPr>
                            <w:tcW w:w="1681" w:type="dxa"/>
                            <w:tcBorders>
                              <w:top w:val="single" w:sz="4" w:space="0" w:color="000000"/>
                              <w:left w:val="single" w:sz="4" w:space="0" w:color="000000"/>
                              <w:bottom w:val="single" w:sz="4" w:space="0" w:color="000000"/>
                              <w:right w:val="single" w:sz="4" w:space="0" w:color="000000"/>
                            </w:tcBorders>
                            <w:vAlign w:val="center"/>
                          </w:tcPr>
                          <w:p w14:paraId="6FDF5843" w14:textId="77777777" w:rsidR="00DB1C51" w:rsidRPr="0072384D" w:rsidRDefault="00DB1C51" w:rsidP="00940A0B">
                            <w:pPr>
                              <w:spacing w:line="259" w:lineRule="auto"/>
                            </w:pPr>
                            <w:r w:rsidRPr="0072384D">
                              <w:rPr>
                                <w:sz w:val="20"/>
                              </w:rPr>
                              <w:t xml:space="preserve">071/74.11.57 </w:t>
                            </w:r>
                          </w:p>
                        </w:tc>
                        <w:tc>
                          <w:tcPr>
                            <w:tcW w:w="2962" w:type="dxa"/>
                            <w:tcBorders>
                              <w:top w:val="single" w:sz="4" w:space="0" w:color="000000"/>
                              <w:left w:val="single" w:sz="4" w:space="0" w:color="000000"/>
                              <w:bottom w:val="single" w:sz="4" w:space="0" w:color="000000"/>
                              <w:right w:val="single" w:sz="4" w:space="0" w:color="000000"/>
                            </w:tcBorders>
                            <w:vAlign w:val="center"/>
                          </w:tcPr>
                          <w:p w14:paraId="664A01B7" w14:textId="77777777" w:rsidR="00DB1C51" w:rsidRPr="0072384D" w:rsidRDefault="00DB1C51" w:rsidP="00940A0B">
                            <w:pPr>
                              <w:spacing w:line="259" w:lineRule="auto"/>
                              <w:ind w:right="30"/>
                            </w:pPr>
                            <w:r w:rsidRPr="0072384D">
                              <w:rPr>
                                <w:b/>
                                <w:sz w:val="20"/>
                              </w:rPr>
                              <w:t xml:space="preserve">Province de Namur </w:t>
                            </w:r>
                          </w:p>
                        </w:tc>
                      </w:tr>
                      <w:tr w:rsidR="0072384D" w:rsidRPr="0072384D" w14:paraId="639ED9A7" w14:textId="77777777" w:rsidTr="00940A0B">
                        <w:tblPrEx>
                          <w:tblCellMar>
                            <w:left w:w="108" w:type="dxa"/>
                            <w:bottom w:w="0" w:type="dxa"/>
                            <w:right w:w="82" w:type="dxa"/>
                          </w:tblCellMar>
                        </w:tblPrEx>
                        <w:trPr>
                          <w:gridAfter w:val="1"/>
                          <w:wAfter w:w="11" w:type="dxa"/>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297F9E37" w14:textId="77777777" w:rsidR="00DB1C51" w:rsidRPr="00D6624F" w:rsidRDefault="00DB1C51" w:rsidP="00940A0B">
                            <w:pPr>
                              <w:spacing w:line="259" w:lineRule="auto"/>
                            </w:pPr>
                            <w:r w:rsidRPr="00D6624F">
                              <w:rPr>
                                <w:sz w:val="20"/>
                              </w:rPr>
                              <w:t xml:space="preserve">CPMS de la Communauté française </w:t>
                            </w:r>
                          </w:p>
                        </w:tc>
                        <w:tc>
                          <w:tcPr>
                            <w:tcW w:w="3118" w:type="dxa"/>
                            <w:tcBorders>
                              <w:top w:val="single" w:sz="4" w:space="0" w:color="000000"/>
                              <w:left w:val="single" w:sz="4" w:space="0" w:color="000000"/>
                              <w:bottom w:val="single" w:sz="4" w:space="0" w:color="000000"/>
                              <w:right w:val="single" w:sz="4" w:space="0" w:color="000000"/>
                            </w:tcBorders>
                            <w:vAlign w:val="center"/>
                          </w:tcPr>
                          <w:p w14:paraId="1FE56E16" w14:textId="77777777" w:rsidR="00DB1C51" w:rsidRPr="0072384D" w:rsidRDefault="00DB1C51" w:rsidP="00940A0B">
                            <w:pPr>
                              <w:spacing w:line="259" w:lineRule="auto"/>
                            </w:pPr>
                            <w:r w:rsidRPr="0072384D">
                              <w:rPr>
                                <w:sz w:val="20"/>
                              </w:rPr>
                              <w:t xml:space="preserve">Rue Reine Elisabeth, 26 </w:t>
                            </w:r>
                          </w:p>
                        </w:tc>
                        <w:tc>
                          <w:tcPr>
                            <w:tcW w:w="3686" w:type="dxa"/>
                            <w:tcBorders>
                              <w:top w:val="single" w:sz="4" w:space="0" w:color="000000"/>
                              <w:left w:val="single" w:sz="4" w:space="0" w:color="000000"/>
                              <w:bottom w:val="single" w:sz="4" w:space="0" w:color="000000"/>
                              <w:right w:val="single" w:sz="4" w:space="0" w:color="000000"/>
                            </w:tcBorders>
                            <w:vAlign w:val="center"/>
                          </w:tcPr>
                          <w:p w14:paraId="3FBD0E1F" w14:textId="77777777" w:rsidR="00DB1C51" w:rsidRPr="0072384D" w:rsidRDefault="00DB1C51" w:rsidP="00940A0B">
                            <w:pPr>
                              <w:spacing w:line="259" w:lineRule="auto"/>
                            </w:pPr>
                            <w:r w:rsidRPr="0072384D">
                              <w:rPr>
                                <w:sz w:val="20"/>
                              </w:rPr>
                              <w:t xml:space="preserve">5060 TAMINES </w:t>
                            </w:r>
                          </w:p>
                        </w:tc>
                        <w:tc>
                          <w:tcPr>
                            <w:tcW w:w="1681" w:type="dxa"/>
                            <w:tcBorders>
                              <w:top w:val="single" w:sz="4" w:space="0" w:color="000000"/>
                              <w:left w:val="single" w:sz="4" w:space="0" w:color="000000"/>
                              <w:bottom w:val="single" w:sz="4" w:space="0" w:color="000000"/>
                              <w:right w:val="single" w:sz="4" w:space="0" w:color="000000"/>
                            </w:tcBorders>
                            <w:vAlign w:val="center"/>
                          </w:tcPr>
                          <w:p w14:paraId="52D383B7" w14:textId="77777777" w:rsidR="00DB1C51" w:rsidRPr="0072384D" w:rsidRDefault="00DB1C51" w:rsidP="00940A0B">
                            <w:pPr>
                              <w:spacing w:line="259" w:lineRule="auto"/>
                            </w:pPr>
                            <w:r w:rsidRPr="0072384D">
                              <w:rPr>
                                <w:sz w:val="20"/>
                              </w:rPr>
                              <w:t xml:space="preserve">071/77.24.22 </w:t>
                            </w:r>
                          </w:p>
                        </w:tc>
                        <w:tc>
                          <w:tcPr>
                            <w:tcW w:w="2962" w:type="dxa"/>
                            <w:tcBorders>
                              <w:top w:val="single" w:sz="4" w:space="0" w:color="000000"/>
                              <w:left w:val="single" w:sz="4" w:space="0" w:color="000000"/>
                              <w:bottom w:val="single" w:sz="4" w:space="0" w:color="000000"/>
                              <w:right w:val="single" w:sz="4" w:space="0" w:color="000000"/>
                            </w:tcBorders>
                            <w:vAlign w:val="center"/>
                          </w:tcPr>
                          <w:p w14:paraId="1770F620" w14:textId="77777777" w:rsidR="00DB1C51" w:rsidRPr="0072384D" w:rsidRDefault="00DB1C51" w:rsidP="00940A0B">
                            <w:pPr>
                              <w:spacing w:line="259" w:lineRule="auto"/>
                              <w:ind w:right="30"/>
                            </w:pPr>
                            <w:r w:rsidRPr="0072384D">
                              <w:rPr>
                                <w:b/>
                                <w:sz w:val="20"/>
                              </w:rPr>
                              <w:t xml:space="preserve">Province de Namur </w:t>
                            </w:r>
                          </w:p>
                        </w:tc>
                      </w:tr>
                      <w:tr w:rsidR="0072384D" w:rsidRPr="0072384D" w14:paraId="4F500C76" w14:textId="77777777" w:rsidTr="00940A0B">
                        <w:tblPrEx>
                          <w:tblCellMar>
                            <w:left w:w="108" w:type="dxa"/>
                            <w:bottom w:w="0" w:type="dxa"/>
                            <w:right w:w="143" w:type="dxa"/>
                          </w:tblCellMar>
                        </w:tblPrEx>
                        <w:trPr>
                          <w:gridAfter w:val="1"/>
                          <w:wAfter w:w="11" w:type="dxa"/>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6010C611" w14:textId="77777777" w:rsidR="00DB1C51" w:rsidRPr="00D6624F" w:rsidRDefault="00DB1C51" w:rsidP="00940A0B">
                            <w:pPr>
                              <w:spacing w:line="259" w:lineRule="auto"/>
                            </w:pPr>
                            <w:r w:rsidRPr="00D6624F">
                              <w:rPr>
                                <w:sz w:val="20"/>
                              </w:rPr>
                              <w:t xml:space="preserve">CPMS Libre JAMBES I </w:t>
                            </w:r>
                          </w:p>
                        </w:tc>
                        <w:tc>
                          <w:tcPr>
                            <w:tcW w:w="3118" w:type="dxa"/>
                            <w:tcBorders>
                              <w:top w:val="single" w:sz="4" w:space="0" w:color="000000"/>
                              <w:left w:val="single" w:sz="4" w:space="0" w:color="000000"/>
                              <w:bottom w:val="single" w:sz="4" w:space="0" w:color="000000"/>
                              <w:right w:val="single" w:sz="4" w:space="0" w:color="000000"/>
                            </w:tcBorders>
                            <w:vAlign w:val="center"/>
                          </w:tcPr>
                          <w:p w14:paraId="7E8B5150" w14:textId="77777777" w:rsidR="00DB1C51" w:rsidRPr="0072384D" w:rsidRDefault="00DB1C51" w:rsidP="00940A0B">
                            <w:pPr>
                              <w:spacing w:line="259" w:lineRule="auto"/>
                            </w:pPr>
                            <w:r w:rsidRPr="0072384D">
                              <w:rPr>
                                <w:sz w:val="20"/>
                              </w:rPr>
                              <w:t xml:space="preserve">Rue de Coppin, 10 </w:t>
                            </w:r>
                          </w:p>
                        </w:tc>
                        <w:tc>
                          <w:tcPr>
                            <w:tcW w:w="3686" w:type="dxa"/>
                            <w:tcBorders>
                              <w:top w:val="single" w:sz="4" w:space="0" w:color="000000"/>
                              <w:left w:val="single" w:sz="4" w:space="0" w:color="000000"/>
                              <w:bottom w:val="single" w:sz="4" w:space="0" w:color="000000"/>
                              <w:right w:val="single" w:sz="4" w:space="0" w:color="000000"/>
                            </w:tcBorders>
                            <w:vAlign w:val="center"/>
                          </w:tcPr>
                          <w:p w14:paraId="41BB73C8" w14:textId="77777777" w:rsidR="00DB1C51" w:rsidRPr="0072384D" w:rsidRDefault="00DB1C51" w:rsidP="00940A0B">
                            <w:pPr>
                              <w:spacing w:line="259" w:lineRule="auto"/>
                            </w:pPr>
                            <w:r w:rsidRPr="0072384D">
                              <w:rPr>
                                <w:sz w:val="20"/>
                              </w:rPr>
                              <w:t xml:space="preserve">5100 JAMBES </w:t>
                            </w:r>
                          </w:p>
                        </w:tc>
                        <w:tc>
                          <w:tcPr>
                            <w:tcW w:w="1681" w:type="dxa"/>
                            <w:tcBorders>
                              <w:top w:val="single" w:sz="4" w:space="0" w:color="000000"/>
                              <w:left w:val="single" w:sz="4" w:space="0" w:color="000000"/>
                              <w:bottom w:val="single" w:sz="4" w:space="0" w:color="000000"/>
                              <w:right w:val="single" w:sz="4" w:space="0" w:color="000000"/>
                            </w:tcBorders>
                            <w:vAlign w:val="center"/>
                          </w:tcPr>
                          <w:p w14:paraId="4F55941A" w14:textId="77777777" w:rsidR="00DB1C51" w:rsidRPr="0072384D" w:rsidRDefault="00DB1C51" w:rsidP="00940A0B">
                            <w:pPr>
                              <w:spacing w:line="259" w:lineRule="auto"/>
                            </w:pPr>
                            <w:r w:rsidRPr="0072384D">
                              <w:rPr>
                                <w:sz w:val="20"/>
                              </w:rPr>
                              <w:t xml:space="preserve">081/30.50.27 </w:t>
                            </w:r>
                          </w:p>
                        </w:tc>
                        <w:tc>
                          <w:tcPr>
                            <w:tcW w:w="2962" w:type="dxa"/>
                            <w:tcBorders>
                              <w:top w:val="single" w:sz="4" w:space="0" w:color="000000"/>
                              <w:left w:val="single" w:sz="4" w:space="0" w:color="000000"/>
                              <w:bottom w:val="single" w:sz="4" w:space="0" w:color="000000"/>
                              <w:right w:val="single" w:sz="4" w:space="0" w:color="000000"/>
                            </w:tcBorders>
                            <w:vAlign w:val="center"/>
                          </w:tcPr>
                          <w:p w14:paraId="211F781F" w14:textId="77777777" w:rsidR="00DB1C51" w:rsidRPr="0072384D" w:rsidRDefault="00DB1C51" w:rsidP="00940A0B">
                            <w:pPr>
                              <w:spacing w:line="259" w:lineRule="auto"/>
                              <w:ind w:left="31"/>
                            </w:pPr>
                            <w:r w:rsidRPr="0072384D">
                              <w:rPr>
                                <w:b/>
                                <w:sz w:val="20"/>
                              </w:rPr>
                              <w:t xml:space="preserve">Province de Namur </w:t>
                            </w:r>
                          </w:p>
                        </w:tc>
                      </w:tr>
                      <w:tr w:rsidR="0072384D" w:rsidRPr="0072384D" w14:paraId="7069D3D9" w14:textId="77777777" w:rsidTr="00940A0B">
                        <w:tblPrEx>
                          <w:tblCellMar>
                            <w:left w:w="108" w:type="dxa"/>
                            <w:bottom w:w="0" w:type="dxa"/>
                            <w:right w:w="143" w:type="dxa"/>
                          </w:tblCellMar>
                        </w:tblPrEx>
                        <w:trPr>
                          <w:gridAfter w:val="1"/>
                          <w:wAfter w:w="11" w:type="dxa"/>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4CFAE47B" w14:textId="77777777" w:rsidR="00DB1C51" w:rsidRPr="00D6624F" w:rsidRDefault="00DB1C51" w:rsidP="00940A0B">
                            <w:pPr>
                              <w:spacing w:line="259" w:lineRule="auto"/>
                            </w:pPr>
                            <w:r w:rsidRPr="00D6624F">
                              <w:rPr>
                                <w:sz w:val="20"/>
                              </w:rPr>
                              <w:t xml:space="preserve">CPMS Libre JAMBES II </w:t>
                            </w:r>
                          </w:p>
                        </w:tc>
                        <w:tc>
                          <w:tcPr>
                            <w:tcW w:w="3118" w:type="dxa"/>
                            <w:tcBorders>
                              <w:top w:val="single" w:sz="4" w:space="0" w:color="000000"/>
                              <w:left w:val="single" w:sz="4" w:space="0" w:color="000000"/>
                              <w:bottom w:val="single" w:sz="4" w:space="0" w:color="000000"/>
                              <w:right w:val="single" w:sz="4" w:space="0" w:color="000000"/>
                            </w:tcBorders>
                            <w:vAlign w:val="center"/>
                          </w:tcPr>
                          <w:p w14:paraId="501C25D0" w14:textId="77777777" w:rsidR="00DB1C51" w:rsidRPr="0072384D" w:rsidRDefault="00DB1C51" w:rsidP="00940A0B">
                            <w:pPr>
                              <w:spacing w:line="259" w:lineRule="auto"/>
                            </w:pPr>
                            <w:r w:rsidRPr="0072384D">
                              <w:rPr>
                                <w:sz w:val="20"/>
                              </w:rPr>
                              <w:t xml:space="preserve">Rue Tillieux, 5 </w:t>
                            </w:r>
                          </w:p>
                        </w:tc>
                        <w:tc>
                          <w:tcPr>
                            <w:tcW w:w="3686" w:type="dxa"/>
                            <w:tcBorders>
                              <w:top w:val="single" w:sz="4" w:space="0" w:color="000000"/>
                              <w:left w:val="single" w:sz="4" w:space="0" w:color="000000"/>
                              <w:bottom w:val="single" w:sz="4" w:space="0" w:color="000000"/>
                              <w:right w:val="single" w:sz="4" w:space="0" w:color="000000"/>
                            </w:tcBorders>
                            <w:vAlign w:val="center"/>
                          </w:tcPr>
                          <w:p w14:paraId="62E38250" w14:textId="77777777" w:rsidR="00DB1C51" w:rsidRPr="0072384D" w:rsidRDefault="00DB1C51" w:rsidP="00940A0B">
                            <w:pPr>
                              <w:spacing w:line="259" w:lineRule="auto"/>
                            </w:pPr>
                            <w:r w:rsidRPr="0072384D">
                              <w:rPr>
                                <w:sz w:val="20"/>
                              </w:rPr>
                              <w:t xml:space="preserve">5100 JAMBES </w:t>
                            </w:r>
                          </w:p>
                        </w:tc>
                        <w:tc>
                          <w:tcPr>
                            <w:tcW w:w="1681" w:type="dxa"/>
                            <w:tcBorders>
                              <w:top w:val="single" w:sz="4" w:space="0" w:color="000000"/>
                              <w:left w:val="single" w:sz="4" w:space="0" w:color="000000"/>
                              <w:bottom w:val="single" w:sz="4" w:space="0" w:color="000000"/>
                              <w:right w:val="single" w:sz="4" w:space="0" w:color="000000"/>
                            </w:tcBorders>
                            <w:vAlign w:val="center"/>
                          </w:tcPr>
                          <w:p w14:paraId="4D0B2A87" w14:textId="77777777" w:rsidR="00DB1C51" w:rsidRPr="0072384D" w:rsidRDefault="00DB1C51" w:rsidP="00940A0B">
                            <w:pPr>
                              <w:spacing w:line="259" w:lineRule="auto"/>
                            </w:pPr>
                            <w:r w:rsidRPr="0072384D">
                              <w:rPr>
                                <w:sz w:val="20"/>
                              </w:rPr>
                              <w:t xml:space="preserve">081/30.75.07 </w:t>
                            </w:r>
                          </w:p>
                        </w:tc>
                        <w:tc>
                          <w:tcPr>
                            <w:tcW w:w="2962" w:type="dxa"/>
                            <w:tcBorders>
                              <w:top w:val="single" w:sz="4" w:space="0" w:color="000000"/>
                              <w:left w:val="single" w:sz="4" w:space="0" w:color="000000"/>
                              <w:bottom w:val="single" w:sz="4" w:space="0" w:color="000000"/>
                              <w:right w:val="single" w:sz="4" w:space="0" w:color="000000"/>
                            </w:tcBorders>
                            <w:vAlign w:val="center"/>
                          </w:tcPr>
                          <w:p w14:paraId="406B535C" w14:textId="77777777" w:rsidR="00DB1C51" w:rsidRPr="0072384D" w:rsidRDefault="00DB1C51" w:rsidP="00940A0B">
                            <w:pPr>
                              <w:spacing w:line="259" w:lineRule="auto"/>
                              <w:ind w:left="31"/>
                            </w:pPr>
                            <w:r w:rsidRPr="0072384D">
                              <w:rPr>
                                <w:b/>
                                <w:sz w:val="20"/>
                              </w:rPr>
                              <w:t xml:space="preserve">Province de Namur </w:t>
                            </w:r>
                          </w:p>
                        </w:tc>
                      </w:tr>
                      <w:tr w:rsidR="0072384D" w:rsidRPr="0072384D" w14:paraId="2AEEFB4C" w14:textId="77777777" w:rsidTr="00940A0B">
                        <w:tblPrEx>
                          <w:tblCellMar>
                            <w:left w:w="108" w:type="dxa"/>
                            <w:bottom w:w="0" w:type="dxa"/>
                            <w:right w:w="143" w:type="dxa"/>
                          </w:tblCellMar>
                        </w:tblPrEx>
                        <w:trPr>
                          <w:gridAfter w:val="1"/>
                          <w:wAfter w:w="11" w:type="dxa"/>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26F12D76" w14:textId="77777777" w:rsidR="00DB1C51" w:rsidRPr="00D6624F" w:rsidRDefault="00DB1C51" w:rsidP="00940A0B">
                            <w:pPr>
                              <w:spacing w:line="259" w:lineRule="auto"/>
                            </w:pPr>
                            <w:r w:rsidRPr="00D6624F">
                              <w:rPr>
                                <w:sz w:val="20"/>
                              </w:rPr>
                              <w:t xml:space="preserve">CPMS provincial  </w:t>
                            </w:r>
                          </w:p>
                        </w:tc>
                        <w:tc>
                          <w:tcPr>
                            <w:tcW w:w="3118" w:type="dxa"/>
                            <w:tcBorders>
                              <w:top w:val="single" w:sz="4" w:space="0" w:color="000000"/>
                              <w:left w:val="single" w:sz="4" w:space="0" w:color="000000"/>
                              <w:bottom w:val="single" w:sz="4" w:space="0" w:color="000000"/>
                              <w:right w:val="single" w:sz="4" w:space="0" w:color="000000"/>
                            </w:tcBorders>
                            <w:vAlign w:val="center"/>
                          </w:tcPr>
                          <w:p w14:paraId="0D69C4A3" w14:textId="77777777" w:rsidR="00DB1C51" w:rsidRPr="0072384D" w:rsidRDefault="00DB1C51" w:rsidP="00940A0B">
                            <w:pPr>
                              <w:spacing w:line="259" w:lineRule="auto"/>
                            </w:pPr>
                            <w:r w:rsidRPr="0072384D">
                              <w:rPr>
                                <w:sz w:val="20"/>
                              </w:rPr>
                              <w:t xml:space="preserve">Rue de l’Hôpital, 23 </w:t>
                            </w:r>
                          </w:p>
                        </w:tc>
                        <w:tc>
                          <w:tcPr>
                            <w:tcW w:w="3686" w:type="dxa"/>
                            <w:tcBorders>
                              <w:top w:val="single" w:sz="4" w:space="0" w:color="000000"/>
                              <w:left w:val="single" w:sz="4" w:space="0" w:color="000000"/>
                              <w:bottom w:val="single" w:sz="4" w:space="0" w:color="000000"/>
                              <w:right w:val="single" w:sz="4" w:space="0" w:color="000000"/>
                            </w:tcBorders>
                            <w:vAlign w:val="center"/>
                          </w:tcPr>
                          <w:p w14:paraId="2DA9609B" w14:textId="77777777" w:rsidR="00DB1C51" w:rsidRPr="0072384D" w:rsidRDefault="00DB1C51" w:rsidP="00940A0B">
                            <w:pPr>
                              <w:spacing w:line="259" w:lineRule="auto"/>
                            </w:pPr>
                            <w:r w:rsidRPr="0072384D">
                              <w:rPr>
                                <w:sz w:val="20"/>
                              </w:rPr>
                              <w:t xml:space="preserve">5300 ANDENNE </w:t>
                            </w:r>
                          </w:p>
                        </w:tc>
                        <w:tc>
                          <w:tcPr>
                            <w:tcW w:w="1681" w:type="dxa"/>
                            <w:tcBorders>
                              <w:top w:val="single" w:sz="4" w:space="0" w:color="000000"/>
                              <w:left w:val="single" w:sz="4" w:space="0" w:color="000000"/>
                              <w:bottom w:val="single" w:sz="4" w:space="0" w:color="000000"/>
                              <w:right w:val="single" w:sz="4" w:space="0" w:color="000000"/>
                            </w:tcBorders>
                            <w:vAlign w:val="center"/>
                          </w:tcPr>
                          <w:p w14:paraId="55EBE769" w14:textId="77777777" w:rsidR="00DB1C51" w:rsidRPr="0072384D" w:rsidRDefault="00DB1C51" w:rsidP="00940A0B">
                            <w:pPr>
                              <w:spacing w:line="259" w:lineRule="auto"/>
                            </w:pPr>
                            <w:r w:rsidRPr="0072384D">
                              <w:rPr>
                                <w:sz w:val="20"/>
                              </w:rPr>
                              <w:t xml:space="preserve">081/77.68.32 </w:t>
                            </w:r>
                          </w:p>
                        </w:tc>
                        <w:tc>
                          <w:tcPr>
                            <w:tcW w:w="2962" w:type="dxa"/>
                            <w:tcBorders>
                              <w:top w:val="single" w:sz="4" w:space="0" w:color="000000"/>
                              <w:left w:val="single" w:sz="4" w:space="0" w:color="000000"/>
                              <w:bottom w:val="single" w:sz="4" w:space="0" w:color="000000"/>
                              <w:right w:val="single" w:sz="4" w:space="0" w:color="000000"/>
                            </w:tcBorders>
                            <w:vAlign w:val="center"/>
                          </w:tcPr>
                          <w:p w14:paraId="56197D76" w14:textId="77777777" w:rsidR="00DB1C51" w:rsidRPr="0072384D" w:rsidRDefault="00DB1C51" w:rsidP="00940A0B">
                            <w:pPr>
                              <w:spacing w:line="259" w:lineRule="auto"/>
                              <w:ind w:left="31"/>
                            </w:pPr>
                            <w:r w:rsidRPr="0072384D">
                              <w:rPr>
                                <w:b/>
                                <w:sz w:val="20"/>
                              </w:rPr>
                              <w:t xml:space="preserve">Province de Namur </w:t>
                            </w:r>
                          </w:p>
                        </w:tc>
                      </w:tr>
                      <w:tr w:rsidR="0072384D" w:rsidRPr="0072384D" w14:paraId="5AF4C6B1" w14:textId="77777777" w:rsidTr="00940A0B">
                        <w:tblPrEx>
                          <w:tblCellMar>
                            <w:left w:w="108" w:type="dxa"/>
                            <w:bottom w:w="0" w:type="dxa"/>
                            <w:right w:w="143" w:type="dxa"/>
                          </w:tblCellMar>
                        </w:tblPrEx>
                        <w:trPr>
                          <w:gridAfter w:val="1"/>
                          <w:wAfter w:w="11" w:type="dxa"/>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2D2B6DE0" w14:textId="77777777" w:rsidR="00DB1C51" w:rsidRPr="00D6624F" w:rsidRDefault="00DB1C51" w:rsidP="00940A0B">
                            <w:pPr>
                              <w:spacing w:line="259" w:lineRule="auto"/>
                            </w:pPr>
                            <w:r w:rsidRPr="00D6624F">
                              <w:rPr>
                                <w:sz w:val="20"/>
                              </w:rPr>
                              <w:t xml:space="preserve">CPMS de la Communauté française </w:t>
                            </w:r>
                          </w:p>
                        </w:tc>
                        <w:tc>
                          <w:tcPr>
                            <w:tcW w:w="3118" w:type="dxa"/>
                            <w:tcBorders>
                              <w:top w:val="single" w:sz="4" w:space="0" w:color="000000"/>
                              <w:left w:val="single" w:sz="4" w:space="0" w:color="000000"/>
                              <w:bottom w:val="single" w:sz="4" w:space="0" w:color="000000"/>
                              <w:right w:val="single" w:sz="4" w:space="0" w:color="000000"/>
                            </w:tcBorders>
                            <w:vAlign w:val="center"/>
                          </w:tcPr>
                          <w:p w14:paraId="7622E6FD" w14:textId="77777777" w:rsidR="00DB1C51" w:rsidRPr="0072384D" w:rsidRDefault="00DB1C51" w:rsidP="00940A0B">
                            <w:pPr>
                              <w:spacing w:line="259" w:lineRule="auto"/>
                            </w:pPr>
                            <w:r w:rsidRPr="0072384D">
                              <w:rPr>
                                <w:sz w:val="20"/>
                              </w:rPr>
                              <w:t xml:space="preserve">Rue Saint-Pierre, 139 </w:t>
                            </w:r>
                          </w:p>
                        </w:tc>
                        <w:tc>
                          <w:tcPr>
                            <w:tcW w:w="3686" w:type="dxa"/>
                            <w:tcBorders>
                              <w:top w:val="single" w:sz="4" w:space="0" w:color="000000"/>
                              <w:left w:val="single" w:sz="4" w:space="0" w:color="000000"/>
                              <w:bottom w:val="single" w:sz="4" w:space="0" w:color="000000"/>
                              <w:right w:val="single" w:sz="4" w:space="0" w:color="000000"/>
                            </w:tcBorders>
                            <w:vAlign w:val="center"/>
                          </w:tcPr>
                          <w:p w14:paraId="34047617" w14:textId="77777777" w:rsidR="00DB1C51" w:rsidRPr="0072384D" w:rsidRDefault="00DB1C51" w:rsidP="00940A0B">
                            <w:pPr>
                              <w:spacing w:line="259" w:lineRule="auto"/>
                            </w:pPr>
                            <w:r w:rsidRPr="0072384D">
                              <w:rPr>
                                <w:sz w:val="20"/>
                              </w:rPr>
                              <w:t xml:space="preserve">5500 DINANT </w:t>
                            </w:r>
                          </w:p>
                        </w:tc>
                        <w:tc>
                          <w:tcPr>
                            <w:tcW w:w="1681" w:type="dxa"/>
                            <w:tcBorders>
                              <w:top w:val="single" w:sz="4" w:space="0" w:color="000000"/>
                              <w:left w:val="single" w:sz="4" w:space="0" w:color="000000"/>
                              <w:bottom w:val="single" w:sz="4" w:space="0" w:color="000000"/>
                              <w:right w:val="single" w:sz="4" w:space="0" w:color="000000"/>
                            </w:tcBorders>
                            <w:vAlign w:val="center"/>
                          </w:tcPr>
                          <w:p w14:paraId="2A3325B3" w14:textId="77777777" w:rsidR="00DB1C51" w:rsidRPr="0072384D" w:rsidRDefault="00DB1C51" w:rsidP="00940A0B">
                            <w:pPr>
                              <w:spacing w:line="259" w:lineRule="auto"/>
                            </w:pPr>
                            <w:r w:rsidRPr="0072384D">
                              <w:rPr>
                                <w:sz w:val="20"/>
                              </w:rPr>
                              <w:t xml:space="preserve">082/22.29.73 </w:t>
                            </w:r>
                          </w:p>
                        </w:tc>
                        <w:tc>
                          <w:tcPr>
                            <w:tcW w:w="2962" w:type="dxa"/>
                            <w:tcBorders>
                              <w:top w:val="single" w:sz="4" w:space="0" w:color="000000"/>
                              <w:left w:val="single" w:sz="4" w:space="0" w:color="000000"/>
                              <w:bottom w:val="single" w:sz="4" w:space="0" w:color="000000"/>
                              <w:right w:val="single" w:sz="4" w:space="0" w:color="000000"/>
                            </w:tcBorders>
                            <w:vAlign w:val="center"/>
                          </w:tcPr>
                          <w:p w14:paraId="073A1999" w14:textId="77777777" w:rsidR="00DB1C51" w:rsidRPr="0072384D" w:rsidRDefault="00DB1C51" w:rsidP="00940A0B">
                            <w:pPr>
                              <w:spacing w:line="259" w:lineRule="auto"/>
                              <w:ind w:left="31"/>
                            </w:pPr>
                            <w:r w:rsidRPr="0072384D">
                              <w:rPr>
                                <w:b/>
                                <w:sz w:val="20"/>
                              </w:rPr>
                              <w:t xml:space="preserve">Province de Namur </w:t>
                            </w:r>
                          </w:p>
                        </w:tc>
                      </w:tr>
                      <w:tr w:rsidR="0072384D" w:rsidRPr="0072384D" w14:paraId="2ABAF234" w14:textId="77777777" w:rsidTr="00940A0B">
                        <w:tblPrEx>
                          <w:tblCellMar>
                            <w:left w:w="108" w:type="dxa"/>
                            <w:bottom w:w="0" w:type="dxa"/>
                            <w:right w:w="143" w:type="dxa"/>
                          </w:tblCellMar>
                        </w:tblPrEx>
                        <w:trPr>
                          <w:gridAfter w:val="1"/>
                          <w:wAfter w:w="11" w:type="dxa"/>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7B775268" w14:textId="77777777" w:rsidR="00DB1C51" w:rsidRPr="00D6624F" w:rsidRDefault="00DB1C51" w:rsidP="00940A0B">
                            <w:pPr>
                              <w:spacing w:line="259" w:lineRule="auto"/>
                            </w:pPr>
                            <w:r w:rsidRPr="00D6624F">
                              <w:rPr>
                                <w:sz w:val="20"/>
                              </w:rPr>
                              <w:t xml:space="preserve">CPMS Libre  </w:t>
                            </w:r>
                          </w:p>
                        </w:tc>
                        <w:tc>
                          <w:tcPr>
                            <w:tcW w:w="3118" w:type="dxa"/>
                            <w:tcBorders>
                              <w:top w:val="single" w:sz="4" w:space="0" w:color="000000"/>
                              <w:left w:val="single" w:sz="4" w:space="0" w:color="000000"/>
                              <w:bottom w:val="single" w:sz="4" w:space="0" w:color="000000"/>
                              <w:right w:val="single" w:sz="4" w:space="0" w:color="000000"/>
                            </w:tcBorders>
                            <w:vAlign w:val="center"/>
                          </w:tcPr>
                          <w:p w14:paraId="2BA16561" w14:textId="77777777" w:rsidR="00DB1C51" w:rsidRPr="0072384D" w:rsidRDefault="00DB1C51" w:rsidP="00940A0B">
                            <w:pPr>
                              <w:spacing w:line="259" w:lineRule="auto"/>
                            </w:pPr>
                            <w:r w:rsidRPr="0072384D">
                              <w:rPr>
                                <w:sz w:val="20"/>
                              </w:rPr>
                              <w:t xml:space="preserve">Avenue Franchet d’Esperey, 9 </w:t>
                            </w:r>
                          </w:p>
                        </w:tc>
                        <w:tc>
                          <w:tcPr>
                            <w:tcW w:w="3686" w:type="dxa"/>
                            <w:tcBorders>
                              <w:top w:val="single" w:sz="4" w:space="0" w:color="000000"/>
                              <w:left w:val="single" w:sz="4" w:space="0" w:color="000000"/>
                              <w:bottom w:val="single" w:sz="4" w:space="0" w:color="000000"/>
                              <w:right w:val="single" w:sz="4" w:space="0" w:color="000000"/>
                            </w:tcBorders>
                            <w:vAlign w:val="center"/>
                          </w:tcPr>
                          <w:p w14:paraId="69BB0EFB" w14:textId="77777777" w:rsidR="00DB1C51" w:rsidRPr="0072384D" w:rsidRDefault="00DB1C51" w:rsidP="00940A0B">
                            <w:pPr>
                              <w:spacing w:line="259" w:lineRule="auto"/>
                            </w:pPr>
                            <w:r w:rsidRPr="0072384D">
                              <w:rPr>
                                <w:sz w:val="20"/>
                              </w:rPr>
                              <w:t xml:space="preserve">5500 DINANT </w:t>
                            </w:r>
                          </w:p>
                        </w:tc>
                        <w:tc>
                          <w:tcPr>
                            <w:tcW w:w="1681" w:type="dxa"/>
                            <w:tcBorders>
                              <w:top w:val="single" w:sz="4" w:space="0" w:color="000000"/>
                              <w:left w:val="single" w:sz="4" w:space="0" w:color="000000"/>
                              <w:bottom w:val="single" w:sz="4" w:space="0" w:color="000000"/>
                              <w:right w:val="single" w:sz="4" w:space="0" w:color="000000"/>
                            </w:tcBorders>
                            <w:vAlign w:val="center"/>
                          </w:tcPr>
                          <w:p w14:paraId="483A9DBB" w14:textId="77777777" w:rsidR="00DB1C51" w:rsidRPr="0072384D" w:rsidRDefault="00DB1C51" w:rsidP="00940A0B">
                            <w:pPr>
                              <w:spacing w:line="259" w:lineRule="auto"/>
                            </w:pPr>
                            <w:r w:rsidRPr="0072384D">
                              <w:rPr>
                                <w:sz w:val="20"/>
                              </w:rPr>
                              <w:t xml:space="preserve">082/22.29.31 </w:t>
                            </w:r>
                          </w:p>
                        </w:tc>
                        <w:tc>
                          <w:tcPr>
                            <w:tcW w:w="2962" w:type="dxa"/>
                            <w:tcBorders>
                              <w:top w:val="single" w:sz="4" w:space="0" w:color="000000"/>
                              <w:left w:val="single" w:sz="4" w:space="0" w:color="000000"/>
                              <w:bottom w:val="single" w:sz="4" w:space="0" w:color="000000"/>
                              <w:right w:val="single" w:sz="4" w:space="0" w:color="000000"/>
                            </w:tcBorders>
                            <w:vAlign w:val="center"/>
                          </w:tcPr>
                          <w:p w14:paraId="0BC1F404" w14:textId="77777777" w:rsidR="00DB1C51" w:rsidRPr="0072384D" w:rsidRDefault="00DB1C51" w:rsidP="00940A0B">
                            <w:pPr>
                              <w:spacing w:line="259" w:lineRule="auto"/>
                              <w:ind w:left="31"/>
                            </w:pPr>
                            <w:r w:rsidRPr="0072384D">
                              <w:rPr>
                                <w:b/>
                                <w:sz w:val="20"/>
                              </w:rPr>
                              <w:t xml:space="preserve">Province de Namur </w:t>
                            </w:r>
                          </w:p>
                        </w:tc>
                      </w:tr>
                      <w:tr w:rsidR="0072384D" w:rsidRPr="0072384D" w14:paraId="3BDCB21D" w14:textId="77777777" w:rsidTr="00940A0B">
                        <w:tblPrEx>
                          <w:tblCellMar>
                            <w:left w:w="108" w:type="dxa"/>
                            <w:bottom w:w="0" w:type="dxa"/>
                            <w:right w:w="143" w:type="dxa"/>
                          </w:tblCellMar>
                        </w:tblPrEx>
                        <w:trPr>
                          <w:gridAfter w:val="1"/>
                          <w:wAfter w:w="11" w:type="dxa"/>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60EA89EF" w14:textId="77777777" w:rsidR="00DB1C51" w:rsidRPr="00D6624F" w:rsidRDefault="00DB1C51" w:rsidP="00940A0B">
                            <w:pPr>
                              <w:spacing w:line="259" w:lineRule="auto"/>
                            </w:pPr>
                            <w:r w:rsidRPr="00D6624F">
                              <w:rPr>
                                <w:sz w:val="20"/>
                              </w:rPr>
                              <w:t xml:space="preserve">CPMS provincial  </w:t>
                            </w:r>
                          </w:p>
                        </w:tc>
                        <w:tc>
                          <w:tcPr>
                            <w:tcW w:w="3118" w:type="dxa"/>
                            <w:tcBorders>
                              <w:top w:val="single" w:sz="4" w:space="0" w:color="000000"/>
                              <w:left w:val="single" w:sz="4" w:space="0" w:color="000000"/>
                              <w:bottom w:val="single" w:sz="4" w:space="0" w:color="000000"/>
                              <w:right w:val="single" w:sz="4" w:space="0" w:color="000000"/>
                            </w:tcBorders>
                            <w:vAlign w:val="center"/>
                          </w:tcPr>
                          <w:p w14:paraId="20BA75E2" w14:textId="77777777" w:rsidR="00DB1C51" w:rsidRPr="0072384D" w:rsidRDefault="00DB1C51" w:rsidP="00940A0B">
                            <w:pPr>
                              <w:spacing w:line="259" w:lineRule="auto"/>
                            </w:pPr>
                            <w:r w:rsidRPr="0072384D">
                              <w:rPr>
                                <w:sz w:val="20"/>
                              </w:rPr>
                              <w:t xml:space="preserve">Rue G. de Cambrai, 18 </w:t>
                            </w:r>
                          </w:p>
                        </w:tc>
                        <w:tc>
                          <w:tcPr>
                            <w:tcW w:w="3686" w:type="dxa"/>
                            <w:tcBorders>
                              <w:top w:val="single" w:sz="4" w:space="0" w:color="000000"/>
                              <w:left w:val="single" w:sz="4" w:space="0" w:color="000000"/>
                              <w:bottom w:val="single" w:sz="4" w:space="0" w:color="000000"/>
                              <w:right w:val="single" w:sz="4" w:space="0" w:color="000000"/>
                            </w:tcBorders>
                            <w:vAlign w:val="center"/>
                          </w:tcPr>
                          <w:p w14:paraId="2C4933B2" w14:textId="77777777" w:rsidR="00DB1C51" w:rsidRPr="0072384D" w:rsidRDefault="00DB1C51" w:rsidP="00940A0B">
                            <w:pPr>
                              <w:spacing w:line="259" w:lineRule="auto"/>
                            </w:pPr>
                            <w:r w:rsidRPr="0072384D">
                              <w:rPr>
                                <w:sz w:val="20"/>
                              </w:rPr>
                              <w:t xml:space="preserve">5620 FLORENNES </w:t>
                            </w:r>
                          </w:p>
                        </w:tc>
                        <w:tc>
                          <w:tcPr>
                            <w:tcW w:w="1681" w:type="dxa"/>
                            <w:tcBorders>
                              <w:top w:val="single" w:sz="4" w:space="0" w:color="000000"/>
                              <w:left w:val="single" w:sz="4" w:space="0" w:color="000000"/>
                              <w:bottom w:val="single" w:sz="4" w:space="0" w:color="000000"/>
                              <w:right w:val="single" w:sz="4" w:space="0" w:color="000000"/>
                            </w:tcBorders>
                            <w:vAlign w:val="center"/>
                          </w:tcPr>
                          <w:p w14:paraId="0F511047" w14:textId="77777777" w:rsidR="00DB1C51" w:rsidRPr="0072384D" w:rsidRDefault="00DB1C51" w:rsidP="00940A0B">
                            <w:pPr>
                              <w:spacing w:line="259" w:lineRule="auto"/>
                            </w:pPr>
                            <w:r w:rsidRPr="0072384D">
                              <w:rPr>
                                <w:sz w:val="20"/>
                              </w:rPr>
                              <w:t xml:space="preserve">081/77.68.30 </w:t>
                            </w:r>
                          </w:p>
                        </w:tc>
                        <w:tc>
                          <w:tcPr>
                            <w:tcW w:w="2962" w:type="dxa"/>
                            <w:tcBorders>
                              <w:top w:val="single" w:sz="4" w:space="0" w:color="000000"/>
                              <w:left w:val="single" w:sz="4" w:space="0" w:color="000000"/>
                              <w:bottom w:val="single" w:sz="4" w:space="0" w:color="000000"/>
                              <w:right w:val="single" w:sz="4" w:space="0" w:color="000000"/>
                            </w:tcBorders>
                            <w:vAlign w:val="center"/>
                          </w:tcPr>
                          <w:p w14:paraId="33EA3AC0" w14:textId="77777777" w:rsidR="00DB1C51" w:rsidRPr="0072384D" w:rsidRDefault="00DB1C51" w:rsidP="00940A0B">
                            <w:pPr>
                              <w:spacing w:line="259" w:lineRule="auto"/>
                              <w:ind w:left="31"/>
                            </w:pPr>
                            <w:r w:rsidRPr="0072384D">
                              <w:rPr>
                                <w:b/>
                                <w:sz w:val="20"/>
                              </w:rPr>
                              <w:t xml:space="preserve">Province de Namur </w:t>
                            </w:r>
                          </w:p>
                        </w:tc>
                      </w:tr>
                      <w:tr w:rsidR="0072384D" w:rsidRPr="0072384D" w14:paraId="49B510D0" w14:textId="77777777" w:rsidTr="00940A0B">
                        <w:tblPrEx>
                          <w:tblCellMar>
                            <w:left w:w="108" w:type="dxa"/>
                            <w:bottom w:w="0" w:type="dxa"/>
                            <w:right w:w="143" w:type="dxa"/>
                          </w:tblCellMar>
                        </w:tblPrEx>
                        <w:trPr>
                          <w:gridAfter w:val="1"/>
                          <w:wAfter w:w="11" w:type="dxa"/>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1CA9DEA0" w14:textId="77777777" w:rsidR="00DB1C51" w:rsidRPr="00D6624F" w:rsidRDefault="00DB1C51" w:rsidP="00940A0B">
                            <w:pPr>
                              <w:spacing w:line="259" w:lineRule="auto"/>
                            </w:pPr>
                            <w:r w:rsidRPr="00D6624F">
                              <w:rPr>
                                <w:sz w:val="20"/>
                              </w:rPr>
                              <w:t xml:space="preserve">CPMS de la Communauté française </w:t>
                            </w:r>
                          </w:p>
                        </w:tc>
                        <w:tc>
                          <w:tcPr>
                            <w:tcW w:w="3118" w:type="dxa"/>
                            <w:tcBorders>
                              <w:top w:val="single" w:sz="4" w:space="0" w:color="000000"/>
                              <w:left w:val="single" w:sz="4" w:space="0" w:color="000000"/>
                              <w:bottom w:val="single" w:sz="4" w:space="0" w:color="000000"/>
                              <w:right w:val="single" w:sz="4" w:space="0" w:color="000000"/>
                            </w:tcBorders>
                            <w:vAlign w:val="center"/>
                          </w:tcPr>
                          <w:p w14:paraId="3BCE5CAB" w14:textId="77777777" w:rsidR="00DB1C51" w:rsidRPr="0072384D" w:rsidRDefault="00DB1C51" w:rsidP="00940A0B">
                            <w:pPr>
                              <w:spacing w:line="259" w:lineRule="auto"/>
                            </w:pPr>
                            <w:r w:rsidRPr="0072384D">
                              <w:rPr>
                                <w:sz w:val="20"/>
                              </w:rPr>
                              <w:t xml:space="preserve">Rue du Bercet, 2 </w:t>
                            </w:r>
                          </w:p>
                        </w:tc>
                        <w:tc>
                          <w:tcPr>
                            <w:tcW w:w="3686" w:type="dxa"/>
                            <w:tcBorders>
                              <w:top w:val="single" w:sz="4" w:space="0" w:color="000000"/>
                              <w:left w:val="single" w:sz="4" w:space="0" w:color="000000"/>
                              <w:bottom w:val="single" w:sz="4" w:space="0" w:color="000000"/>
                              <w:right w:val="single" w:sz="4" w:space="0" w:color="000000"/>
                            </w:tcBorders>
                            <w:vAlign w:val="center"/>
                          </w:tcPr>
                          <w:p w14:paraId="76C5DCF7" w14:textId="77777777" w:rsidR="00DB1C51" w:rsidRPr="0072384D" w:rsidRDefault="00DB1C51" w:rsidP="00940A0B">
                            <w:pPr>
                              <w:spacing w:line="259" w:lineRule="auto"/>
                            </w:pPr>
                            <w:r w:rsidRPr="0072384D">
                              <w:rPr>
                                <w:sz w:val="20"/>
                              </w:rPr>
                              <w:t xml:space="preserve">5660 COUVIN </w:t>
                            </w:r>
                          </w:p>
                        </w:tc>
                        <w:tc>
                          <w:tcPr>
                            <w:tcW w:w="1681" w:type="dxa"/>
                            <w:tcBorders>
                              <w:top w:val="single" w:sz="4" w:space="0" w:color="000000"/>
                              <w:left w:val="single" w:sz="4" w:space="0" w:color="000000"/>
                              <w:bottom w:val="single" w:sz="4" w:space="0" w:color="000000"/>
                              <w:right w:val="single" w:sz="4" w:space="0" w:color="000000"/>
                            </w:tcBorders>
                            <w:vAlign w:val="center"/>
                          </w:tcPr>
                          <w:p w14:paraId="1FBAEF8F" w14:textId="77777777" w:rsidR="00DB1C51" w:rsidRPr="0072384D" w:rsidRDefault="00DB1C51" w:rsidP="00940A0B">
                            <w:pPr>
                              <w:spacing w:line="259" w:lineRule="auto"/>
                            </w:pPr>
                            <w:r w:rsidRPr="0072384D">
                              <w:rPr>
                                <w:sz w:val="20"/>
                              </w:rPr>
                              <w:t xml:space="preserve">060/34.42.68 </w:t>
                            </w:r>
                          </w:p>
                        </w:tc>
                        <w:tc>
                          <w:tcPr>
                            <w:tcW w:w="2962" w:type="dxa"/>
                            <w:tcBorders>
                              <w:top w:val="single" w:sz="4" w:space="0" w:color="000000"/>
                              <w:left w:val="single" w:sz="4" w:space="0" w:color="000000"/>
                              <w:bottom w:val="single" w:sz="4" w:space="0" w:color="000000"/>
                              <w:right w:val="single" w:sz="4" w:space="0" w:color="000000"/>
                            </w:tcBorders>
                            <w:vAlign w:val="center"/>
                          </w:tcPr>
                          <w:p w14:paraId="6185164A" w14:textId="77777777" w:rsidR="00DB1C51" w:rsidRPr="0072384D" w:rsidRDefault="00DB1C51" w:rsidP="00940A0B">
                            <w:pPr>
                              <w:spacing w:line="259" w:lineRule="auto"/>
                              <w:ind w:left="31"/>
                            </w:pPr>
                            <w:r w:rsidRPr="0072384D">
                              <w:rPr>
                                <w:b/>
                                <w:sz w:val="20"/>
                              </w:rPr>
                              <w:t xml:space="preserve">Province de Namur </w:t>
                            </w:r>
                          </w:p>
                        </w:tc>
                      </w:tr>
                      <w:tr w:rsidR="0072384D" w:rsidRPr="0072384D" w14:paraId="162DDAC0" w14:textId="77777777" w:rsidTr="00940A0B">
                        <w:tblPrEx>
                          <w:tblCellMar>
                            <w:left w:w="108" w:type="dxa"/>
                            <w:bottom w:w="0" w:type="dxa"/>
                            <w:right w:w="143" w:type="dxa"/>
                          </w:tblCellMar>
                        </w:tblPrEx>
                        <w:trPr>
                          <w:gridAfter w:val="1"/>
                          <w:wAfter w:w="11" w:type="dxa"/>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4252E609" w14:textId="77777777" w:rsidR="00DB1C51" w:rsidRPr="00D6624F" w:rsidRDefault="00DB1C51" w:rsidP="00940A0B">
                            <w:pPr>
                              <w:spacing w:line="259" w:lineRule="auto"/>
                            </w:pPr>
                            <w:r w:rsidRPr="00D6624F">
                              <w:rPr>
                                <w:sz w:val="20"/>
                              </w:rPr>
                              <w:t xml:space="preserve">CPMS Libre  </w:t>
                            </w:r>
                          </w:p>
                        </w:tc>
                        <w:tc>
                          <w:tcPr>
                            <w:tcW w:w="3118" w:type="dxa"/>
                            <w:tcBorders>
                              <w:top w:val="single" w:sz="4" w:space="0" w:color="000000"/>
                              <w:left w:val="single" w:sz="4" w:space="0" w:color="000000"/>
                              <w:bottom w:val="single" w:sz="4" w:space="0" w:color="000000"/>
                              <w:right w:val="single" w:sz="4" w:space="0" w:color="000000"/>
                            </w:tcBorders>
                            <w:vAlign w:val="center"/>
                          </w:tcPr>
                          <w:p w14:paraId="014FC562" w14:textId="77777777" w:rsidR="00DB1C51" w:rsidRPr="0072384D" w:rsidRDefault="00DB1C51" w:rsidP="00940A0B">
                            <w:pPr>
                              <w:spacing w:line="259" w:lineRule="auto"/>
                            </w:pPr>
                            <w:r w:rsidRPr="0072384D">
                              <w:rPr>
                                <w:sz w:val="20"/>
                              </w:rPr>
                              <w:t xml:space="preserve">Rue de la Gare, 43 </w:t>
                            </w:r>
                          </w:p>
                        </w:tc>
                        <w:tc>
                          <w:tcPr>
                            <w:tcW w:w="3686" w:type="dxa"/>
                            <w:tcBorders>
                              <w:top w:val="single" w:sz="4" w:space="0" w:color="000000"/>
                              <w:left w:val="single" w:sz="4" w:space="0" w:color="000000"/>
                              <w:bottom w:val="single" w:sz="4" w:space="0" w:color="000000"/>
                              <w:right w:val="single" w:sz="4" w:space="0" w:color="000000"/>
                            </w:tcBorders>
                            <w:vAlign w:val="center"/>
                          </w:tcPr>
                          <w:p w14:paraId="6C53F978" w14:textId="77777777" w:rsidR="00DB1C51" w:rsidRPr="0072384D" w:rsidRDefault="00DB1C51" w:rsidP="00940A0B">
                            <w:pPr>
                              <w:spacing w:line="259" w:lineRule="auto"/>
                            </w:pPr>
                            <w:r w:rsidRPr="0072384D">
                              <w:rPr>
                                <w:sz w:val="20"/>
                              </w:rPr>
                              <w:t xml:space="preserve">5660 COUVIN </w:t>
                            </w:r>
                          </w:p>
                        </w:tc>
                        <w:tc>
                          <w:tcPr>
                            <w:tcW w:w="1681" w:type="dxa"/>
                            <w:tcBorders>
                              <w:top w:val="single" w:sz="4" w:space="0" w:color="000000"/>
                              <w:left w:val="single" w:sz="4" w:space="0" w:color="000000"/>
                              <w:bottom w:val="single" w:sz="4" w:space="0" w:color="000000"/>
                              <w:right w:val="single" w:sz="4" w:space="0" w:color="000000"/>
                            </w:tcBorders>
                            <w:vAlign w:val="center"/>
                          </w:tcPr>
                          <w:p w14:paraId="6C966BA0" w14:textId="77777777" w:rsidR="00DB1C51" w:rsidRPr="0072384D" w:rsidRDefault="00DB1C51" w:rsidP="00940A0B">
                            <w:pPr>
                              <w:spacing w:line="259" w:lineRule="auto"/>
                            </w:pPr>
                            <w:r w:rsidRPr="0072384D">
                              <w:rPr>
                                <w:sz w:val="20"/>
                              </w:rPr>
                              <w:t xml:space="preserve">060/34.48.89 </w:t>
                            </w:r>
                          </w:p>
                        </w:tc>
                        <w:tc>
                          <w:tcPr>
                            <w:tcW w:w="2962" w:type="dxa"/>
                            <w:tcBorders>
                              <w:top w:val="single" w:sz="4" w:space="0" w:color="000000"/>
                              <w:left w:val="single" w:sz="4" w:space="0" w:color="000000"/>
                              <w:bottom w:val="single" w:sz="4" w:space="0" w:color="000000"/>
                              <w:right w:val="single" w:sz="4" w:space="0" w:color="000000"/>
                            </w:tcBorders>
                            <w:vAlign w:val="center"/>
                          </w:tcPr>
                          <w:p w14:paraId="61ABC83E" w14:textId="77777777" w:rsidR="00DB1C51" w:rsidRPr="0072384D" w:rsidRDefault="00DB1C51" w:rsidP="00940A0B">
                            <w:pPr>
                              <w:spacing w:line="259" w:lineRule="auto"/>
                              <w:ind w:left="31"/>
                            </w:pPr>
                            <w:r w:rsidRPr="0072384D">
                              <w:rPr>
                                <w:b/>
                                <w:sz w:val="20"/>
                              </w:rPr>
                              <w:t xml:space="preserve">Province de Namur </w:t>
                            </w:r>
                          </w:p>
                        </w:tc>
                      </w:tr>
                      <w:tr w:rsidR="0072384D" w:rsidRPr="0072384D" w14:paraId="2784FB30" w14:textId="77777777" w:rsidTr="00940A0B">
                        <w:tblPrEx>
                          <w:tblCellMar>
                            <w:left w:w="108" w:type="dxa"/>
                            <w:bottom w:w="0" w:type="dxa"/>
                            <w:right w:w="143" w:type="dxa"/>
                          </w:tblCellMar>
                        </w:tblPrEx>
                        <w:trPr>
                          <w:gridAfter w:val="1"/>
                          <w:wAfter w:w="11" w:type="dxa"/>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782DC4A0" w14:textId="77777777" w:rsidR="00DB1C51" w:rsidRPr="00D6624F" w:rsidRDefault="00DB1C51" w:rsidP="00940A0B">
                            <w:pPr>
                              <w:spacing w:line="259" w:lineRule="auto"/>
                            </w:pPr>
                            <w:r w:rsidRPr="00D6624F">
                              <w:rPr>
                                <w:sz w:val="20"/>
                              </w:rPr>
                              <w:t xml:space="preserve">CPMS Libre  </w:t>
                            </w:r>
                          </w:p>
                        </w:tc>
                        <w:tc>
                          <w:tcPr>
                            <w:tcW w:w="3118" w:type="dxa"/>
                            <w:tcBorders>
                              <w:top w:val="single" w:sz="4" w:space="0" w:color="000000"/>
                              <w:left w:val="single" w:sz="4" w:space="0" w:color="000000"/>
                              <w:bottom w:val="single" w:sz="4" w:space="0" w:color="000000"/>
                              <w:right w:val="single" w:sz="4" w:space="0" w:color="000000"/>
                            </w:tcBorders>
                            <w:vAlign w:val="center"/>
                          </w:tcPr>
                          <w:p w14:paraId="0EDD15E7" w14:textId="77777777" w:rsidR="00DB1C51" w:rsidRPr="0072384D" w:rsidRDefault="00DB1C51" w:rsidP="00940A0B">
                            <w:pPr>
                              <w:spacing w:line="259" w:lineRule="auto"/>
                            </w:pPr>
                            <w:r w:rsidRPr="0072384D">
                              <w:rPr>
                                <w:sz w:val="20"/>
                              </w:rPr>
                              <w:t xml:space="preserve">Rue Capitaine Lekeux, 14/1 </w:t>
                            </w:r>
                          </w:p>
                        </w:tc>
                        <w:tc>
                          <w:tcPr>
                            <w:tcW w:w="3686" w:type="dxa"/>
                            <w:tcBorders>
                              <w:top w:val="single" w:sz="4" w:space="0" w:color="000000"/>
                              <w:left w:val="single" w:sz="4" w:space="0" w:color="000000"/>
                              <w:bottom w:val="single" w:sz="4" w:space="0" w:color="000000"/>
                              <w:right w:val="single" w:sz="4" w:space="0" w:color="000000"/>
                            </w:tcBorders>
                            <w:vAlign w:val="center"/>
                          </w:tcPr>
                          <w:p w14:paraId="529E086C" w14:textId="77777777" w:rsidR="00DB1C51" w:rsidRPr="0072384D" w:rsidRDefault="00DB1C51" w:rsidP="00940A0B">
                            <w:pPr>
                              <w:spacing w:line="259" w:lineRule="auto"/>
                            </w:pPr>
                            <w:r w:rsidRPr="0072384D">
                              <w:rPr>
                                <w:sz w:val="20"/>
                              </w:rPr>
                              <w:t xml:space="preserve">6690 VIELSAM </w:t>
                            </w:r>
                          </w:p>
                        </w:tc>
                        <w:tc>
                          <w:tcPr>
                            <w:tcW w:w="1681" w:type="dxa"/>
                            <w:tcBorders>
                              <w:top w:val="single" w:sz="4" w:space="0" w:color="000000"/>
                              <w:left w:val="single" w:sz="4" w:space="0" w:color="000000"/>
                              <w:bottom w:val="single" w:sz="4" w:space="0" w:color="000000"/>
                              <w:right w:val="single" w:sz="4" w:space="0" w:color="000000"/>
                            </w:tcBorders>
                            <w:vAlign w:val="center"/>
                          </w:tcPr>
                          <w:p w14:paraId="13B5F858" w14:textId="77777777" w:rsidR="00DB1C51" w:rsidRPr="0072384D" w:rsidRDefault="00DB1C51" w:rsidP="00940A0B">
                            <w:pPr>
                              <w:spacing w:line="259" w:lineRule="auto"/>
                            </w:pPr>
                            <w:r w:rsidRPr="0072384D">
                              <w:rPr>
                                <w:sz w:val="20"/>
                              </w:rPr>
                              <w:t xml:space="preserve">080/21.55.31 </w:t>
                            </w:r>
                          </w:p>
                        </w:tc>
                        <w:tc>
                          <w:tcPr>
                            <w:tcW w:w="2962" w:type="dxa"/>
                            <w:tcBorders>
                              <w:top w:val="single" w:sz="4" w:space="0" w:color="000000"/>
                              <w:left w:val="single" w:sz="4" w:space="0" w:color="000000"/>
                              <w:bottom w:val="single" w:sz="4" w:space="0" w:color="000000"/>
                              <w:right w:val="single" w:sz="4" w:space="0" w:color="000000"/>
                            </w:tcBorders>
                            <w:vAlign w:val="center"/>
                          </w:tcPr>
                          <w:p w14:paraId="47050B08" w14:textId="77777777" w:rsidR="00DB1C51" w:rsidRPr="0072384D" w:rsidRDefault="00DB1C51" w:rsidP="00940A0B">
                            <w:pPr>
                              <w:spacing w:line="259" w:lineRule="auto"/>
                              <w:ind w:left="30"/>
                            </w:pPr>
                            <w:r w:rsidRPr="0072384D">
                              <w:rPr>
                                <w:b/>
                                <w:sz w:val="20"/>
                              </w:rPr>
                              <w:t xml:space="preserve">Province du Luxembourg </w:t>
                            </w:r>
                          </w:p>
                        </w:tc>
                      </w:tr>
                      <w:tr w:rsidR="0072384D" w:rsidRPr="0072384D" w14:paraId="2EAD7BD7" w14:textId="77777777" w:rsidTr="00940A0B">
                        <w:tblPrEx>
                          <w:tblCellMar>
                            <w:left w:w="108" w:type="dxa"/>
                            <w:bottom w:w="0" w:type="dxa"/>
                            <w:right w:w="143" w:type="dxa"/>
                          </w:tblCellMar>
                        </w:tblPrEx>
                        <w:trPr>
                          <w:gridAfter w:val="1"/>
                          <w:wAfter w:w="11" w:type="dxa"/>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33A52CA4" w14:textId="77777777" w:rsidR="00DB1C51" w:rsidRPr="00D6624F" w:rsidRDefault="00DB1C51" w:rsidP="00940A0B">
                            <w:pPr>
                              <w:spacing w:line="259" w:lineRule="auto"/>
                            </w:pPr>
                            <w:r w:rsidRPr="00D6624F">
                              <w:rPr>
                                <w:sz w:val="20"/>
                              </w:rPr>
                              <w:t xml:space="preserve">CPMS de la Communauté française </w:t>
                            </w:r>
                          </w:p>
                        </w:tc>
                        <w:tc>
                          <w:tcPr>
                            <w:tcW w:w="3118" w:type="dxa"/>
                            <w:tcBorders>
                              <w:top w:val="single" w:sz="4" w:space="0" w:color="000000"/>
                              <w:left w:val="single" w:sz="4" w:space="0" w:color="000000"/>
                              <w:bottom w:val="single" w:sz="4" w:space="0" w:color="000000"/>
                              <w:right w:val="single" w:sz="4" w:space="0" w:color="000000"/>
                            </w:tcBorders>
                            <w:vAlign w:val="center"/>
                          </w:tcPr>
                          <w:p w14:paraId="62AE5F00" w14:textId="77777777" w:rsidR="00DB1C51" w:rsidRPr="0072384D" w:rsidRDefault="00DB1C51" w:rsidP="00940A0B">
                            <w:pPr>
                              <w:spacing w:line="259" w:lineRule="auto"/>
                            </w:pPr>
                            <w:r w:rsidRPr="0072384D">
                              <w:rPr>
                                <w:sz w:val="20"/>
                              </w:rPr>
                              <w:t xml:space="preserve">Rue de Sesselich, 61 </w:t>
                            </w:r>
                          </w:p>
                        </w:tc>
                        <w:tc>
                          <w:tcPr>
                            <w:tcW w:w="3686" w:type="dxa"/>
                            <w:tcBorders>
                              <w:top w:val="single" w:sz="4" w:space="0" w:color="000000"/>
                              <w:left w:val="single" w:sz="4" w:space="0" w:color="000000"/>
                              <w:bottom w:val="single" w:sz="4" w:space="0" w:color="000000"/>
                              <w:right w:val="single" w:sz="4" w:space="0" w:color="000000"/>
                            </w:tcBorders>
                            <w:vAlign w:val="center"/>
                          </w:tcPr>
                          <w:p w14:paraId="567F7185" w14:textId="77777777" w:rsidR="00DB1C51" w:rsidRPr="0072384D" w:rsidRDefault="00DB1C51" w:rsidP="00940A0B">
                            <w:pPr>
                              <w:spacing w:line="259" w:lineRule="auto"/>
                            </w:pPr>
                            <w:r w:rsidRPr="0072384D">
                              <w:rPr>
                                <w:sz w:val="20"/>
                              </w:rPr>
                              <w:t xml:space="preserve">6700 ARLON </w:t>
                            </w:r>
                          </w:p>
                        </w:tc>
                        <w:tc>
                          <w:tcPr>
                            <w:tcW w:w="1681" w:type="dxa"/>
                            <w:tcBorders>
                              <w:top w:val="single" w:sz="4" w:space="0" w:color="000000"/>
                              <w:left w:val="single" w:sz="4" w:space="0" w:color="000000"/>
                              <w:bottom w:val="single" w:sz="4" w:space="0" w:color="000000"/>
                              <w:right w:val="single" w:sz="4" w:space="0" w:color="000000"/>
                            </w:tcBorders>
                            <w:vAlign w:val="center"/>
                          </w:tcPr>
                          <w:p w14:paraId="7232D215" w14:textId="77777777" w:rsidR="00DB1C51" w:rsidRPr="0072384D" w:rsidRDefault="00DB1C51" w:rsidP="00940A0B">
                            <w:pPr>
                              <w:spacing w:line="259" w:lineRule="auto"/>
                            </w:pPr>
                            <w:r w:rsidRPr="0072384D">
                              <w:rPr>
                                <w:sz w:val="20"/>
                              </w:rPr>
                              <w:t xml:space="preserve">063/22.02.47 </w:t>
                            </w:r>
                          </w:p>
                        </w:tc>
                        <w:tc>
                          <w:tcPr>
                            <w:tcW w:w="2962" w:type="dxa"/>
                            <w:tcBorders>
                              <w:top w:val="single" w:sz="4" w:space="0" w:color="000000"/>
                              <w:left w:val="single" w:sz="4" w:space="0" w:color="000000"/>
                              <w:bottom w:val="single" w:sz="4" w:space="0" w:color="000000"/>
                              <w:right w:val="single" w:sz="4" w:space="0" w:color="000000"/>
                            </w:tcBorders>
                            <w:vAlign w:val="center"/>
                          </w:tcPr>
                          <w:p w14:paraId="22B25682" w14:textId="77777777" w:rsidR="00DB1C51" w:rsidRPr="0072384D" w:rsidRDefault="00DB1C51" w:rsidP="00940A0B">
                            <w:pPr>
                              <w:spacing w:line="259" w:lineRule="auto"/>
                              <w:ind w:left="30"/>
                            </w:pPr>
                            <w:r w:rsidRPr="0072384D">
                              <w:rPr>
                                <w:b/>
                                <w:sz w:val="20"/>
                              </w:rPr>
                              <w:t xml:space="preserve">Province du Luxembourg </w:t>
                            </w:r>
                          </w:p>
                        </w:tc>
                      </w:tr>
                      <w:tr w:rsidR="0072384D" w:rsidRPr="0072384D" w14:paraId="2AF88507" w14:textId="77777777" w:rsidTr="00940A0B">
                        <w:tblPrEx>
                          <w:tblCellMar>
                            <w:left w:w="108" w:type="dxa"/>
                            <w:bottom w:w="0" w:type="dxa"/>
                            <w:right w:w="143" w:type="dxa"/>
                          </w:tblCellMar>
                        </w:tblPrEx>
                        <w:trPr>
                          <w:gridAfter w:val="1"/>
                          <w:wAfter w:w="11" w:type="dxa"/>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5074ACF0" w14:textId="77777777" w:rsidR="00DB1C51" w:rsidRPr="00D6624F" w:rsidRDefault="00DB1C51" w:rsidP="00940A0B">
                            <w:pPr>
                              <w:spacing w:line="259" w:lineRule="auto"/>
                            </w:pPr>
                            <w:r w:rsidRPr="00D6624F">
                              <w:rPr>
                                <w:sz w:val="20"/>
                              </w:rPr>
                              <w:t xml:space="preserve">CPMS de la Communauté française </w:t>
                            </w:r>
                          </w:p>
                        </w:tc>
                        <w:tc>
                          <w:tcPr>
                            <w:tcW w:w="3118" w:type="dxa"/>
                            <w:tcBorders>
                              <w:top w:val="single" w:sz="4" w:space="0" w:color="000000"/>
                              <w:left w:val="single" w:sz="4" w:space="0" w:color="000000"/>
                              <w:bottom w:val="single" w:sz="4" w:space="0" w:color="000000"/>
                              <w:right w:val="single" w:sz="4" w:space="0" w:color="000000"/>
                            </w:tcBorders>
                            <w:vAlign w:val="center"/>
                          </w:tcPr>
                          <w:p w14:paraId="271B581E" w14:textId="77777777" w:rsidR="00DB1C51" w:rsidRPr="0072384D" w:rsidRDefault="00DB1C51" w:rsidP="00940A0B">
                            <w:pPr>
                              <w:spacing w:line="259" w:lineRule="auto"/>
                            </w:pPr>
                            <w:r w:rsidRPr="0072384D">
                              <w:rPr>
                                <w:sz w:val="20"/>
                              </w:rPr>
                              <w:t xml:space="preserve">Faubourg d’Arival, 39 </w:t>
                            </w:r>
                          </w:p>
                        </w:tc>
                        <w:tc>
                          <w:tcPr>
                            <w:tcW w:w="3686" w:type="dxa"/>
                            <w:tcBorders>
                              <w:top w:val="single" w:sz="4" w:space="0" w:color="000000"/>
                              <w:left w:val="single" w:sz="4" w:space="0" w:color="000000"/>
                              <w:bottom w:val="single" w:sz="4" w:space="0" w:color="000000"/>
                              <w:right w:val="single" w:sz="4" w:space="0" w:color="000000"/>
                            </w:tcBorders>
                            <w:vAlign w:val="center"/>
                          </w:tcPr>
                          <w:p w14:paraId="5F104413" w14:textId="77777777" w:rsidR="00DB1C51" w:rsidRPr="0072384D" w:rsidRDefault="00DB1C51" w:rsidP="00940A0B">
                            <w:pPr>
                              <w:spacing w:line="259" w:lineRule="auto"/>
                            </w:pPr>
                            <w:r w:rsidRPr="0072384D">
                              <w:rPr>
                                <w:sz w:val="20"/>
                              </w:rPr>
                              <w:t xml:space="preserve">6760 VIRTON </w:t>
                            </w:r>
                          </w:p>
                        </w:tc>
                        <w:tc>
                          <w:tcPr>
                            <w:tcW w:w="1681" w:type="dxa"/>
                            <w:tcBorders>
                              <w:top w:val="single" w:sz="4" w:space="0" w:color="000000"/>
                              <w:left w:val="single" w:sz="4" w:space="0" w:color="000000"/>
                              <w:bottom w:val="single" w:sz="4" w:space="0" w:color="000000"/>
                              <w:right w:val="single" w:sz="4" w:space="0" w:color="000000"/>
                            </w:tcBorders>
                            <w:vAlign w:val="center"/>
                          </w:tcPr>
                          <w:p w14:paraId="0E106A31" w14:textId="77777777" w:rsidR="00DB1C51" w:rsidRPr="0072384D" w:rsidRDefault="00DB1C51" w:rsidP="00940A0B">
                            <w:pPr>
                              <w:spacing w:line="259" w:lineRule="auto"/>
                            </w:pPr>
                            <w:r w:rsidRPr="0072384D">
                              <w:rPr>
                                <w:sz w:val="20"/>
                              </w:rPr>
                              <w:t xml:space="preserve">063/57.72.07 </w:t>
                            </w:r>
                          </w:p>
                        </w:tc>
                        <w:tc>
                          <w:tcPr>
                            <w:tcW w:w="2962" w:type="dxa"/>
                            <w:tcBorders>
                              <w:top w:val="single" w:sz="4" w:space="0" w:color="000000"/>
                              <w:left w:val="single" w:sz="4" w:space="0" w:color="000000"/>
                              <w:bottom w:val="single" w:sz="4" w:space="0" w:color="000000"/>
                              <w:right w:val="single" w:sz="4" w:space="0" w:color="000000"/>
                            </w:tcBorders>
                            <w:vAlign w:val="center"/>
                          </w:tcPr>
                          <w:p w14:paraId="26C692C0" w14:textId="77777777" w:rsidR="00DB1C51" w:rsidRPr="0072384D" w:rsidRDefault="00DB1C51" w:rsidP="00940A0B">
                            <w:pPr>
                              <w:spacing w:line="259" w:lineRule="auto"/>
                              <w:ind w:left="30"/>
                            </w:pPr>
                            <w:r w:rsidRPr="0072384D">
                              <w:rPr>
                                <w:b/>
                                <w:sz w:val="20"/>
                              </w:rPr>
                              <w:t xml:space="preserve">Province du Luxembourg </w:t>
                            </w:r>
                          </w:p>
                        </w:tc>
                      </w:tr>
                      <w:tr w:rsidR="0072384D" w:rsidRPr="0072384D" w14:paraId="37CAFC9E" w14:textId="77777777" w:rsidTr="00940A0B">
                        <w:tblPrEx>
                          <w:tblCellMar>
                            <w:left w:w="108" w:type="dxa"/>
                            <w:bottom w:w="0" w:type="dxa"/>
                            <w:right w:w="143" w:type="dxa"/>
                          </w:tblCellMar>
                        </w:tblPrEx>
                        <w:trPr>
                          <w:gridAfter w:val="1"/>
                          <w:wAfter w:w="11" w:type="dxa"/>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1B1416A4" w14:textId="77777777" w:rsidR="00DB1C51" w:rsidRPr="00D6624F" w:rsidRDefault="00DB1C51" w:rsidP="00940A0B">
                            <w:pPr>
                              <w:spacing w:line="259" w:lineRule="auto"/>
                            </w:pPr>
                            <w:r w:rsidRPr="00D6624F">
                              <w:rPr>
                                <w:sz w:val="20"/>
                              </w:rPr>
                              <w:t xml:space="preserve">CPMS Libre VIRTON II </w:t>
                            </w:r>
                          </w:p>
                        </w:tc>
                        <w:tc>
                          <w:tcPr>
                            <w:tcW w:w="3118" w:type="dxa"/>
                            <w:tcBorders>
                              <w:top w:val="single" w:sz="4" w:space="0" w:color="000000"/>
                              <w:left w:val="single" w:sz="4" w:space="0" w:color="000000"/>
                              <w:bottom w:val="single" w:sz="4" w:space="0" w:color="000000"/>
                              <w:right w:val="single" w:sz="4" w:space="0" w:color="000000"/>
                            </w:tcBorders>
                            <w:vAlign w:val="center"/>
                          </w:tcPr>
                          <w:p w14:paraId="6CB554C9" w14:textId="77777777" w:rsidR="00DB1C51" w:rsidRPr="0072384D" w:rsidRDefault="00DB1C51" w:rsidP="00940A0B">
                            <w:pPr>
                              <w:spacing w:line="259" w:lineRule="auto"/>
                            </w:pPr>
                            <w:r w:rsidRPr="0072384D">
                              <w:rPr>
                                <w:sz w:val="20"/>
                              </w:rPr>
                              <w:t xml:space="preserve">Rue Croix-le-Maire, 17 </w:t>
                            </w:r>
                          </w:p>
                        </w:tc>
                        <w:tc>
                          <w:tcPr>
                            <w:tcW w:w="3686" w:type="dxa"/>
                            <w:tcBorders>
                              <w:top w:val="single" w:sz="4" w:space="0" w:color="000000"/>
                              <w:left w:val="single" w:sz="4" w:space="0" w:color="000000"/>
                              <w:bottom w:val="single" w:sz="4" w:space="0" w:color="000000"/>
                              <w:right w:val="single" w:sz="4" w:space="0" w:color="000000"/>
                            </w:tcBorders>
                            <w:vAlign w:val="center"/>
                          </w:tcPr>
                          <w:p w14:paraId="0382A09A" w14:textId="77777777" w:rsidR="00DB1C51" w:rsidRPr="0072384D" w:rsidRDefault="00DB1C51" w:rsidP="00940A0B">
                            <w:pPr>
                              <w:spacing w:line="259" w:lineRule="auto"/>
                            </w:pPr>
                            <w:r w:rsidRPr="0072384D">
                              <w:rPr>
                                <w:sz w:val="20"/>
                              </w:rPr>
                              <w:t xml:space="preserve">6760 VIRTON </w:t>
                            </w:r>
                          </w:p>
                        </w:tc>
                        <w:tc>
                          <w:tcPr>
                            <w:tcW w:w="1681" w:type="dxa"/>
                            <w:tcBorders>
                              <w:top w:val="single" w:sz="4" w:space="0" w:color="000000"/>
                              <w:left w:val="single" w:sz="4" w:space="0" w:color="000000"/>
                              <w:bottom w:val="single" w:sz="4" w:space="0" w:color="000000"/>
                              <w:right w:val="single" w:sz="4" w:space="0" w:color="000000"/>
                            </w:tcBorders>
                            <w:vAlign w:val="center"/>
                          </w:tcPr>
                          <w:p w14:paraId="4557F7E8" w14:textId="77777777" w:rsidR="00DB1C51" w:rsidRPr="0072384D" w:rsidRDefault="00DB1C51" w:rsidP="00940A0B">
                            <w:pPr>
                              <w:spacing w:line="259" w:lineRule="auto"/>
                            </w:pPr>
                            <w:r w:rsidRPr="0072384D">
                              <w:rPr>
                                <w:sz w:val="20"/>
                              </w:rPr>
                              <w:t xml:space="preserve">063/57.89.92 </w:t>
                            </w:r>
                          </w:p>
                        </w:tc>
                        <w:tc>
                          <w:tcPr>
                            <w:tcW w:w="2962" w:type="dxa"/>
                            <w:tcBorders>
                              <w:top w:val="single" w:sz="4" w:space="0" w:color="000000"/>
                              <w:left w:val="single" w:sz="4" w:space="0" w:color="000000"/>
                              <w:bottom w:val="single" w:sz="4" w:space="0" w:color="000000"/>
                              <w:right w:val="single" w:sz="4" w:space="0" w:color="000000"/>
                            </w:tcBorders>
                            <w:vAlign w:val="center"/>
                          </w:tcPr>
                          <w:p w14:paraId="5ACE4F74" w14:textId="77777777" w:rsidR="00DB1C51" w:rsidRPr="0072384D" w:rsidRDefault="00DB1C51" w:rsidP="00940A0B">
                            <w:pPr>
                              <w:spacing w:line="259" w:lineRule="auto"/>
                              <w:ind w:left="30"/>
                            </w:pPr>
                            <w:r w:rsidRPr="0072384D">
                              <w:rPr>
                                <w:b/>
                                <w:sz w:val="20"/>
                              </w:rPr>
                              <w:t xml:space="preserve">Province du Luxembourg </w:t>
                            </w:r>
                          </w:p>
                        </w:tc>
                      </w:tr>
                      <w:tr w:rsidR="0072384D" w:rsidRPr="0072384D" w14:paraId="4D30691F" w14:textId="77777777" w:rsidTr="00940A0B">
                        <w:tblPrEx>
                          <w:tblCellMar>
                            <w:left w:w="108" w:type="dxa"/>
                            <w:bottom w:w="0" w:type="dxa"/>
                            <w:right w:w="143" w:type="dxa"/>
                          </w:tblCellMar>
                        </w:tblPrEx>
                        <w:trPr>
                          <w:gridAfter w:val="1"/>
                          <w:wAfter w:w="11" w:type="dxa"/>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014A0D53" w14:textId="77777777" w:rsidR="00DB1C51" w:rsidRPr="00D6624F" w:rsidRDefault="00DB1C51" w:rsidP="00940A0B">
                            <w:pPr>
                              <w:spacing w:line="259" w:lineRule="auto"/>
                            </w:pPr>
                            <w:r w:rsidRPr="00D6624F">
                              <w:rPr>
                                <w:sz w:val="20"/>
                              </w:rPr>
                              <w:t xml:space="preserve">CPMS de la Communauté française </w:t>
                            </w:r>
                          </w:p>
                        </w:tc>
                        <w:tc>
                          <w:tcPr>
                            <w:tcW w:w="3118" w:type="dxa"/>
                            <w:tcBorders>
                              <w:top w:val="single" w:sz="4" w:space="0" w:color="000000"/>
                              <w:left w:val="single" w:sz="4" w:space="0" w:color="000000"/>
                              <w:bottom w:val="single" w:sz="4" w:space="0" w:color="000000"/>
                              <w:right w:val="single" w:sz="4" w:space="0" w:color="000000"/>
                            </w:tcBorders>
                            <w:vAlign w:val="center"/>
                          </w:tcPr>
                          <w:p w14:paraId="10EDC70D" w14:textId="77777777" w:rsidR="00DB1C51" w:rsidRPr="0072384D" w:rsidRDefault="00DB1C51" w:rsidP="00940A0B">
                            <w:pPr>
                              <w:spacing w:line="259" w:lineRule="auto"/>
                            </w:pPr>
                            <w:r w:rsidRPr="0072384D">
                              <w:rPr>
                                <w:sz w:val="20"/>
                              </w:rPr>
                              <w:t xml:space="preserve">Avenue de la Gare, 10 </w:t>
                            </w:r>
                          </w:p>
                        </w:tc>
                        <w:tc>
                          <w:tcPr>
                            <w:tcW w:w="3686" w:type="dxa"/>
                            <w:tcBorders>
                              <w:top w:val="single" w:sz="4" w:space="0" w:color="000000"/>
                              <w:left w:val="single" w:sz="4" w:space="0" w:color="000000"/>
                              <w:bottom w:val="single" w:sz="4" w:space="0" w:color="000000"/>
                              <w:right w:val="single" w:sz="4" w:space="0" w:color="000000"/>
                            </w:tcBorders>
                            <w:vAlign w:val="center"/>
                          </w:tcPr>
                          <w:p w14:paraId="0CFA0369" w14:textId="77777777" w:rsidR="00DB1C51" w:rsidRPr="0072384D" w:rsidRDefault="00DB1C51" w:rsidP="00940A0B">
                            <w:pPr>
                              <w:spacing w:line="259" w:lineRule="auto"/>
                            </w:pPr>
                            <w:r w:rsidRPr="0072384D">
                              <w:rPr>
                                <w:sz w:val="20"/>
                              </w:rPr>
                              <w:t xml:space="preserve">6840 NEUFCHATEAU </w:t>
                            </w:r>
                          </w:p>
                        </w:tc>
                        <w:tc>
                          <w:tcPr>
                            <w:tcW w:w="1681" w:type="dxa"/>
                            <w:tcBorders>
                              <w:top w:val="single" w:sz="4" w:space="0" w:color="000000"/>
                              <w:left w:val="single" w:sz="4" w:space="0" w:color="000000"/>
                              <w:bottom w:val="single" w:sz="4" w:space="0" w:color="000000"/>
                              <w:right w:val="single" w:sz="4" w:space="0" w:color="000000"/>
                            </w:tcBorders>
                            <w:vAlign w:val="center"/>
                          </w:tcPr>
                          <w:p w14:paraId="6E618F46" w14:textId="77777777" w:rsidR="00DB1C51" w:rsidRPr="0072384D" w:rsidRDefault="00DB1C51" w:rsidP="00940A0B">
                            <w:pPr>
                              <w:spacing w:line="259" w:lineRule="auto"/>
                            </w:pPr>
                            <w:r w:rsidRPr="0072384D">
                              <w:rPr>
                                <w:sz w:val="20"/>
                              </w:rPr>
                              <w:t xml:space="preserve">061/27.74.58 </w:t>
                            </w:r>
                          </w:p>
                        </w:tc>
                        <w:tc>
                          <w:tcPr>
                            <w:tcW w:w="2962" w:type="dxa"/>
                            <w:tcBorders>
                              <w:top w:val="single" w:sz="4" w:space="0" w:color="000000"/>
                              <w:left w:val="single" w:sz="4" w:space="0" w:color="000000"/>
                              <w:bottom w:val="single" w:sz="4" w:space="0" w:color="000000"/>
                              <w:right w:val="single" w:sz="4" w:space="0" w:color="000000"/>
                            </w:tcBorders>
                            <w:vAlign w:val="center"/>
                          </w:tcPr>
                          <w:p w14:paraId="2FC2547F" w14:textId="77777777" w:rsidR="00DB1C51" w:rsidRPr="0072384D" w:rsidRDefault="00DB1C51" w:rsidP="00940A0B">
                            <w:pPr>
                              <w:spacing w:line="259" w:lineRule="auto"/>
                              <w:ind w:left="30"/>
                            </w:pPr>
                            <w:r w:rsidRPr="0072384D">
                              <w:rPr>
                                <w:b/>
                                <w:sz w:val="20"/>
                              </w:rPr>
                              <w:t xml:space="preserve">Province du Luxembourg </w:t>
                            </w:r>
                          </w:p>
                        </w:tc>
                      </w:tr>
                      <w:tr w:rsidR="0072384D" w:rsidRPr="0072384D" w14:paraId="6CB48404" w14:textId="77777777" w:rsidTr="00940A0B">
                        <w:tblPrEx>
                          <w:tblCellMar>
                            <w:left w:w="108" w:type="dxa"/>
                            <w:bottom w:w="0" w:type="dxa"/>
                            <w:right w:w="143" w:type="dxa"/>
                          </w:tblCellMar>
                        </w:tblPrEx>
                        <w:trPr>
                          <w:gridAfter w:val="1"/>
                          <w:wAfter w:w="11" w:type="dxa"/>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553DB40F" w14:textId="77777777" w:rsidR="00DB1C51" w:rsidRPr="00D6624F" w:rsidRDefault="00DB1C51" w:rsidP="00940A0B">
                            <w:pPr>
                              <w:spacing w:line="259" w:lineRule="auto"/>
                            </w:pPr>
                            <w:r w:rsidRPr="00D6624F">
                              <w:rPr>
                                <w:sz w:val="20"/>
                              </w:rPr>
                              <w:lastRenderedPageBreak/>
                              <w:t xml:space="preserve">CPMS Libre  </w:t>
                            </w:r>
                          </w:p>
                        </w:tc>
                        <w:tc>
                          <w:tcPr>
                            <w:tcW w:w="3118" w:type="dxa"/>
                            <w:tcBorders>
                              <w:top w:val="single" w:sz="4" w:space="0" w:color="000000"/>
                              <w:left w:val="single" w:sz="4" w:space="0" w:color="000000"/>
                              <w:bottom w:val="single" w:sz="4" w:space="0" w:color="000000"/>
                              <w:right w:val="single" w:sz="4" w:space="0" w:color="000000"/>
                            </w:tcBorders>
                            <w:vAlign w:val="center"/>
                          </w:tcPr>
                          <w:p w14:paraId="3B318F92" w14:textId="77777777" w:rsidR="00DB1C51" w:rsidRPr="0072384D" w:rsidRDefault="00DB1C51" w:rsidP="00940A0B">
                            <w:pPr>
                              <w:spacing w:line="259" w:lineRule="auto"/>
                            </w:pPr>
                            <w:r w:rsidRPr="0072384D">
                              <w:rPr>
                                <w:sz w:val="20"/>
                              </w:rPr>
                              <w:t xml:space="preserve">Rue des Charmes, 3 </w:t>
                            </w:r>
                          </w:p>
                        </w:tc>
                        <w:tc>
                          <w:tcPr>
                            <w:tcW w:w="3686" w:type="dxa"/>
                            <w:tcBorders>
                              <w:top w:val="single" w:sz="4" w:space="0" w:color="000000"/>
                              <w:left w:val="single" w:sz="4" w:space="0" w:color="000000"/>
                              <w:bottom w:val="single" w:sz="4" w:space="0" w:color="000000"/>
                              <w:right w:val="single" w:sz="4" w:space="0" w:color="000000"/>
                            </w:tcBorders>
                            <w:vAlign w:val="center"/>
                          </w:tcPr>
                          <w:p w14:paraId="775DB1FF" w14:textId="77777777" w:rsidR="00DB1C51" w:rsidRPr="0072384D" w:rsidRDefault="00DB1C51" w:rsidP="00940A0B">
                            <w:pPr>
                              <w:spacing w:line="259" w:lineRule="auto"/>
                            </w:pPr>
                            <w:r w:rsidRPr="0072384D">
                              <w:rPr>
                                <w:sz w:val="20"/>
                              </w:rPr>
                              <w:t xml:space="preserve">6840 NEUFCHATEAU </w:t>
                            </w:r>
                          </w:p>
                        </w:tc>
                        <w:tc>
                          <w:tcPr>
                            <w:tcW w:w="1681" w:type="dxa"/>
                            <w:tcBorders>
                              <w:top w:val="single" w:sz="4" w:space="0" w:color="000000"/>
                              <w:left w:val="single" w:sz="4" w:space="0" w:color="000000"/>
                              <w:bottom w:val="single" w:sz="4" w:space="0" w:color="000000"/>
                              <w:right w:val="single" w:sz="4" w:space="0" w:color="000000"/>
                            </w:tcBorders>
                            <w:vAlign w:val="center"/>
                          </w:tcPr>
                          <w:p w14:paraId="60827B4C" w14:textId="77777777" w:rsidR="00DB1C51" w:rsidRPr="0072384D" w:rsidRDefault="00DB1C51" w:rsidP="00940A0B">
                            <w:pPr>
                              <w:spacing w:line="259" w:lineRule="auto"/>
                            </w:pPr>
                            <w:r w:rsidRPr="0072384D">
                              <w:rPr>
                                <w:sz w:val="20"/>
                              </w:rPr>
                              <w:t xml:space="preserve">061/27.14.38 </w:t>
                            </w:r>
                          </w:p>
                        </w:tc>
                        <w:tc>
                          <w:tcPr>
                            <w:tcW w:w="2962" w:type="dxa"/>
                            <w:tcBorders>
                              <w:top w:val="single" w:sz="4" w:space="0" w:color="000000"/>
                              <w:left w:val="single" w:sz="4" w:space="0" w:color="000000"/>
                              <w:bottom w:val="single" w:sz="4" w:space="0" w:color="000000"/>
                              <w:right w:val="single" w:sz="4" w:space="0" w:color="000000"/>
                            </w:tcBorders>
                            <w:vAlign w:val="center"/>
                          </w:tcPr>
                          <w:p w14:paraId="08C0EF99" w14:textId="77777777" w:rsidR="00DB1C51" w:rsidRPr="0072384D" w:rsidRDefault="00DB1C51" w:rsidP="00940A0B">
                            <w:pPr>
                              <w:spacing w:line="259" w:lineRule="auto"/>
                              <w:ind w:left="30"/>
                            </w:pPr>
                            <w:r w:rsidRPr="0072384D">
                              <w:rPr>
                                <w:b/>
                                <w:sz w:val="20"/>
                              </w:rPr>
                              <w:t xml:space="preserve">Province du Luxembourg </w:t>
                            </w:r>
                          </w:p>
                        </w:tc>
                      </w:tr>
                      <w:tr w:rsidR="0072384D" w:rsidRPr="0072384D" w14:paraId="166E45FB" w14:textId="77777777" w:rsidTr="00940A0B">
                        <w:tblPrEx>
                          <w:tblCellMar>
                            <w:left w:w="108" w:type="dxa"/>
                            <w:bottom w:w="0" w:type="dxa"/>
                            <w:right w:w="143" w:type="dxa"/>
                          </w:tblCellMar>
                        </w:tblPrEx>
                        <w:trPr>
                          <w:gridAfter w:val="1"/>
                          <w:wAfter w:w="11" w:type="dxa"/>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64397993" w14:textId="77777777" w:rsidR="00DB1C51" w:rsidRPr="00D6624F" w:rsidRDefault="00DB1C51" w:rsidP="00940A0B">
                            <w:pPr>
                              <w:spacing w:line="259" w:lineRule="auto"/>
                            </w:pPr>
                            <w:r w:rsidRPr="00D6624F">
                              <w:rPr>
                                <w:sz w:val="20"/>
                              </w:rPr>
                              <w:t xml:space="preserve">CPMS Libre  </w:t>
                            </w:r>
                          </w:p>
                        </w:tc>
                        <w:tc>
                          <w:tcPr>
                            <w:tcW w:w="3118" w:type="dxa"/>
                            <w:tcBorders>
                              <w:top w:val="single" w:sz="4" w:space="0" w:color="000000"/>
                              <w:left w:val="single" w:sz="4" w:space="0" w:color="000000"/>
                              <w:bottom w:val="single" w:sz="4" w:space="0" w:color="000000"/>
                              <w:right w:val="single" w:sz="4" w:space="0" w:color="000000"/>
                            </w:tcBorders>
                            <w:vAlign w:val="center"/>
                          </w:tcPr>
                          <w:p w14:paraId="0BF9DA71" w14:textId="77777777" w:rsidR="00DB1C51" w:rsidRPr="0072384D" w:rsidRDefault="00DB1C51" w:rsidP="00940A0B">
                            <w:pPr>
                              <w:spacing w:line="259" w:lineRule="auto"/>
                            </w:pPr>
                            <w:r w:rsidRPr="0072384D">
                              <w:rPr>
                                <w:sz w:val="20"/>
                              </w:rPr>
                              <w:t xml:space="preserve">Rue de la Fontaine, 29 </w:t>
                            </w:r>
                          </w:p>
                        </w:tc>
                        <w:tc>
                          <w:tcPr>
                            <w:tcW w:w="3686" w:type="dxa"/>
                            <w:tcBorders>
                              <w:top w:val="single" w:sz="4" w:space="0" w:color="000000"/>
                              <w:left w:val="single" w:sz="4" w:space="0" w:color="000000"/>
                              <w:bottom w:val="single" w:sz="4" w:space="0" w:color="000000"/>
                              <w:right w:val="single" w:sz="4" w:space="0" w:color="000000"/>
                            </w:tcBorders>
                            <w:vAlign w:val="center"/>
                          </w:tcPr>
                          <w:p w14:paraId="0B3DD2F5" w14:textId="77777777" w:rsidR="00DB1C51" w:rsidRPr="0072384D" w:rsidRDefault="00DB1C51" w:rsidP="00940A0B">
                            <w:pPr>
                              <w:spacing w:line="259" w:lineRule="auto"/>
                            </w:pPr>
                            <w:r w:rsidRPr="0072384D">
                              <w:rPr>
                                <w:sz w:val="20"/>
                              </w:rPr>
                              <w:t xml:space="preserve">6870 SAINT-HUBERT </w:t>
                            </w:r>
                          </w:p>
                        </w:tc>
                        <w:tc>
                          <w:tcPr>
                            <w:tcW w:w="1681" w:type="dxa"/>
                            <w:tcBorders>
                              <w:top w:val="single" w:sz="4" w:space="0" w:color="000000"/>
                              <w:left w:val="single" w:sz="4" w:space="0" w:color="000000"/>
                              <w:bottom w:val="single" w:sz="4" w:space="0" w:color="000000"/>
                              <w:right w:val="single" w:sz="4" w:space="0" w:color="000000"/>
                            </w:tcBorders>
                            <w:vAlign w:val="center"/>
                          </w:tcPr>
                          <w:p w14:paraId="5DD2B36E" w14:textId="77777777" w:rsidR="00DB1C51" w:rsidRPr="0072384D" w:rsidRDefault="00DB1C51" w:rsidP="00940A0B">
                            <w:pPr>
                              <w:spacing w:line="259" w:lineRule="auto"/>
                            </w:pPr>
                            <w:r w:rsidRPr="0072384D">
                              <w:rPr>
                                <w:sz w:val="20"/>
                              </w:rPr>
                              <w:t xml:space="preserve">061/61.23.63 </w:t>
                            </w:r>
                          </w:p>
                        </w:tc>
                        <w:tc>
                          <w:tcPr>
                            <w:tcW w:w="2962" w:type="dxa"/>
                            <w:tcBorders>
                              <w:top w:val="single" w:sz="4" w:space="0" w:color="000000"/>
                              <w:left w:val="single" w:sz="4" w:space="0" w:color="000000"/>
                              <w:bottom w:val="single" w:sz="4" w:space="0" w:color="000000"/>
                              <w:right w:val="single" w:sz="4" w:space="0" w:color="000000"/>
                            </w:tcBorders>
                            <w:vAlign w:val="center"/>
                          </w:tcPr>
                          <w:p w14:paraId="773A662A" w14:textId="77777777" w:rsidR="00DB1C51" w:rsidRPr="0072384D" w:rsidRDefault="00DB1C51" w:rsidP="00940A0B">
                            <w:pPr>
                              <w:spacing w:line="259" w:lineRule="auto"/>
                              <w:ind w:left="30"/>
                            </w:pPr>
                            <w:r w:rsidRPr="0072384D">
                              <w:rPr>
                                <w:b/>
                                <w:sz w:val="20"/>
                              </w:rPr>
                              <w:t xml:space="preserve">Province du Luxembourg </w:t>
                            </w:r>
                          </w:p>
                        </w:tc>
                      </w:tr>
                      <w:tr w:rsidR="0072384D" w:rsidRPr="0072384D" w14:paraId="220E5E83" w14:textId="77777777" w:rsidTr="00940A0B">
                        <w:tblPrEx>
                          <w:tblCellMar>
                            <w:left w:w="108" w:type="dxa"/>
                            <w:bottom w:w="0" w:type="dxa"/>
                            <w:right w:w="143" w:type="dxa"/>
                          </w:tblCellMar>
                        </w:tblPrEx>
                        <w:trPr>
                          <w:gridAfter w:val="1"/>
                          <w:wAfter w:w="11" w:type="dxa"/>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1F7F773E" w14:textId="77777777" w:rsidR="00DB1C51" w:rsidRPr="00D6624F" w:rsidRDefault="00DB1C51" w:rsidP="00940A0B">
                            <w:pPr>
                              <w:spacing w:line="259" w:lineRule="auto"/>
                            </w:pPr>
                            <w:r w:rsidRPr="00D6624F">
                              <w:rPr>
                                <w:sz w:val="20"/>
                              </w:rPr>
                              <w:t xml:space="preserve">CPMS de la Communauté française </w:t>
                            </w:r>
                          </w:p>
                        </w:tc>
                        <w:tc>
                          <w:tcPr>
                            <w:tcW w:w="3118" w:type="dxa"/>
                            <w:tcBorders>
                              <w:top w:val="single" w:sz="4" w:space="0" w:color="000000"/>
                              <w:left w:val="single" w:sz="4" w:space="0" w:color="000000"/>
                              <w:bottom w:val="single" w:sz="4" w:space="0" w:color="000000"/>
                              <w:right w:val="single" w:sz="4" w:space="0" w:color="000000"/>
                            </w:tcBorders>
                            <w:vAlign w:val="center"/>
                          </w:tcPr>
                          <w:p w14:paraId="780E3CD1" w14:textId="77777777" w:rsidR="00DB1C51" w:rsidRPr="0072384D" w:rsidRDefault="00DB1C51" w:rsidP="00940A0B">
                            <w:pPr>
                              <w:spacing w:line="259" w:lineRule="auto"/>
                            </w:pPr>
                            <w:r w:rsidRPr="0072384D">
                              <w:rPr>
                                <w:sz w:val="20"/>
                              </w:rPr>
                              <w:t xml:space="preserve">Avenue de la Toison d’Or, 75 </w:t>
                            </w:r>
                          </w:p>
                        </w:tc>
                        <w:tc>
                          <w:tcPr>
                            <w:tcW w:w="3686" w:type="dxa"/>
                            <w:tcBorders>
                              <w:top w:val="single" w:sz="4" w:space="0" w:color="000000"/>
                              <w:left w:val="single" w:sz="4" w:space="0" w:color="000000"/>
                              <w:bottom w:val="single" w:sz="4" w:space="0" w:color="000000"/>
                              <w:right w:val="single" w:sz="4" w:space="0" w:color="000000"/>
                            </w:tcBorders>
                            <w:vAlign w:val="center"/>
                          </w:tcPr>
                          <w:p w14:paraId="55402013" w14:textId="77777777" w:rsidR="00DB1C51" w:rsidRPr="0072384D" w:rsidRDefault="00DB1C51" w:rsidP="00940A0B">
                            <w:pPr>
                              <w:spacing w:line="259" w:lineRule="auto"/>
                            </w:pPr>
                            <w:r w:rsidRPr="0072384D">
                              <w:rPr>
                                <w:sz w:val="20"/>
                              </w:rPr>
                              <w:t>6900 MARCHE-EN-</w:t>
                            </w:r>
                          </w:p>
                          <w:p w14:paraId="181B6660" w14:textId="77777777" w:rsidR="00DB1C51" w:rsidRPr="0072384D" w:rsidRDefault="00DB1C51" w:rsidP="00940A0B">
                            <w:pPr>
                              <w:spacing w:line="259" w:lineRule="auto"/>
                            </w:pPr>
                            <w:r w:rsidRPr="0072384D">
                              <w:rPr>
                                <w:sz w:val="20"/>
                              </w:rPr>
                              <w:t xml:space="preserve">FAMENNE </w:t>
                            </w:r>
                          </w:p>
                        </w:tc>
                        <w:tc>
                          <w:tcPr>
                            <w:tcW w:w="1681" w:type="dxa"/>
                            <w:tcBorders>
                              <w:top w:val="single" w:sz="4" w:space="0" w:color="000000"/>
                              <w:left w:val="single" w:sz="4" w:space="0" w:color="000000"/>
                              <w:bottom w:val="single" w:sz="4" w:space="0" w:color="000000"/>
                              <w:right w:val="single" w:sz="4" w:space="0" w:color="000000"/>
                            </w:tcBorders>
                            <w:vAlign w:val="center"/>
                          </w:tcPr>
                          <w:p w14:paraId="6E3332CF" w14:textId="77777777" w:rsidR="00DB1C51" w:rsidRPr="0072384D" w:rsidRDefault="00DB1C51" w:rsidP="00940A0B">
                            <w:pPr>
                              <w:spacing w:line="259" w:lineRule="auto"/>
                            </w:pPr>
                            <w:r w:rsidRPr="0072384D">
                              <w:rPr>
                                <w:sz w:val="20"/>
                              </w:rPr>
                              <w:t xml:space="preserve">084/31.11.39 </w:t>
                            </w:r>
                          </w:p>
                        </w:tc>
                        <w:tc>
                          <w:tcPr>
                            <w:tcW w:w="2962" w:type="dxa"/>
                            <w:tcBorders>
                              <w:top w:val="single" w:sz="4" w:space="0" w:color="000000"/>
                              <w:left w:val="single" w:sz="4" w:space="0" w:color="000000"/>
                              <w:bottom w:val="single" w:sz="4" w:space="0" w:color="000000"/>
                              <w:right w:val="single" w:sz="4" w:space="0" w:color="000000"/>
                            </w:tcBorders>
                            <w:vAlign w:val="center"/>
                          </w:tcPr>
                          <w:p w14:paraId="3D312968" w14:textId="77777777" w:rsidR="00DB1C51" w:rsidRPr="0072384D" w:rsidRDefault="00DB1C51" w:rsidP="00940A0B">
                            <w:pPr>
                              <w:spacing w:line="259" w:lineRule="auto"/>
                              <w:ind w:left="30"/>
                            </w:pPr>
                            <w:r w:rsidRPr="0072384D">
                              <w:rPr>
                                <w:b/>
                                <w:sz w:val="20"/>
                              </w:rPr>
                              <w:t xml:space="preserve">Province du Luxembourg </w:t>
                            </w:r>
                          </w:p>
                        </w:tc>
                      </w:tr>
                      <w:tr w:rsidR="0072384D" w:rsidRPr="0072384D" w14:paraId="0BCF594D" w14:textId="77777777" w:rsidTr="00940A0B">
                        <w:tblPrEx>
                          <w:tblCellMar>
                            <w:left w:w="108" w:type="dxa"/>
                            <w:bottom w:w="0" w:type="dxa"/>
                            <w:right w:w="143" w:type="dxa"/>
                          </w:tblCellMar>
                        </w:tblPrEx>
                        <w:trPr>
                          <w:gridAfter w:val="1"/>
                          <w:wAfter w:w="11" w:type="dxa"/>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1C4C985D" w14:textId="77777777" w:rsidR="00DB1C51" w:rsidRPr="00D6624F" w:rsidRDefault="00DB1C51" w:rsidP="00940A0B">
                            <w:pPr>
                              <w:spacing w:line="259" w:lineRule="auto"/>
                            </w:pPr>
                            <w:r w:rsidRPr="00D6624F">
                              <w:rPr>
                                <w:sz w:val="20"/>
                              </w:rPr>
                              <w:t xml:space="preserve">CPMS Libre MARCHE I </w:t>
                            </w:r>
                          </w:p>
                        </w:tc>
                        <w:tc>
                          <w:tcPr>
                            <w:tcW w:w="3118" w:type="dxa"/>
                            <w:tcBorders>
                              <w:top w:val="single" w:sz="4" w:space="0" w:color="000000"/>
                              <w:left w:val="single" w:sz="4" w:space="0" w:color="000000"/>
                              <w:bottom w:val="single" w:sz="4" w:space="0" w:color="000000"/>
                              <w:right w:val="single" w:sz="4" w:space="0" w:color="000000"/>
                            </w:tcBorders>
                            <w:vAlign w:val="center"/>
                          </w:tcPr>
                          <w:p w14:paraId="417DFA48" w14:textId="77777777" w:rsidR="00DB1C51" w:rsidRPr="0072384D" w:rsidRDefault="00DB1C51" w:rsidP="00940A0B">
                            <w:pPr>
                              <w:spacing w:line="259" w:lineRule="auto"/>
                            </w:pPr>
                            <w:r w:rsidRPr="0072384D">
                              <w:rPr>
                                <w:sz w:val="20"/>
                              </w:rPr>
                              <w:t xml:space="preserve">Avenue de la Toison d’Or, 72 </w:t>
                            </w:r>
                          </w:p>
                        </w:tc>
                        <w:tc>
                          <w:tcPr>
                            <w:tcW w:w="3686" w:type="dxa"/>
                            <w:tcBorders>
                              <w:top w:val="single" w:sz="4" w:space="0" w:color="000000"/>
                              <w:left w:val="single" w:sz="4" w:space="0" w:color="000000"/>
                              <w:bottom w:val="single" w:sz="4" w:space="0" w:color="000000"/>
                              <w:right w:val="single" w:sz="4" w:space="0" w:color="000000"/>
                            </w:tcBorders>
                            <w:vAlign w:val="center"/>
                          </w:tcPr>
                          <w:p w14:paraId="18F77579" w14:textId="77777777" w:rsidR="00DB1C51" w:rsidRPr="0072384D" w:rsidRDefault="00DB1C51" w:rsidP="00940A0B">
                            <w:pPr>
                              <w:spacing w:line="259" w:lineRule="auto"/>
                            </w:pPr>
                            <w:r w:rsidRPr="0072384D">
                              <w:rPr>
                                <w:sz w:val="20"/>
                              </w:rPr>
                              <w:t>6900 MARCHE-EN-</w:t>
                            </w:r>
                          </w:p>
                          <w:p w14:paraId="68626A36" w14:textId="77777777" w:rsidR="00DB1C51" w:rsidRPr="0072384D" w:rsidRDefault="00DB1C51" w:rsidP="00940A0B">
                            <w:pPr>
                              <w:spacing w:line="259" w:lineRule="auto"/>
                            </w:pPr>
                            <w:r w:rsidRPr="0072384D">
                              <w:rPr>
                                <w:sz w:val="20"/>
                              </w:rPr>
                              <w:t xml:space="preserve">FAMENNE </w:t>
                            </w:r>
                          </w:p>
                        </w:tc>
                        <w:tc>
                          <w:tcPr>
                            <w:tcW w:w="1681" w:type="dxa"/>
                            <w:tcBorders>
                              <w:top w:val="single" w:sz="4" w:space="0" w:color="000000"/>
                              <w:left w:val="single" w:sz="4" w:space="0" w:color="000000"/>
                              <w:bottom w:val="single" w:sz="4" w:space="0" w:color="000000"/>
                              <w:right w:val="single" w:sz="4" w:space="0" w:color="000000"/>
                            </w:tcBorders>
                            <w:vAlign w:val="center"/>
                          </w:tcPr>
                          <w:p w14:paraId="22918FDB" w14:textId="77777777" w:rsidR="00DB1C51" w:rsidRPr="0072384D" w:rsidRDefault="00DB1C51" w:rsidP="00940A0B">
                            <w:pPr>
                              <w:spacing w:line="259" w:lineRule="auto"/>
                            </w:pPr>
                            <w:r w:rsidRPr="0072384D">
                              <w:rPr>
                                <w:sz w:val="20"/>
                              </w:rPr>
                              <w:t xml:space="preserve">084/31.10.82 </w:t>
                            </w:r>
                          </w:p>
                        </w:tc>
                        <w:tc>
                          <w:tcPr>
                            <w:tcW w:w="2962" w:type="dxa"/>
                            <w:tcBorders>
                              <w:top w:val="single" w:sz="4" w:space="0" w:color="000000"/>
                              <w:left w:val="single" w:sz="4" w:space="0" w:color="000000"/>
                              <w:bottom w:val="single" w:sz="4" w:space="0" w:color="000000"/>
                              <w:right w:val="single" w:sz="4" w:space="0" w:color="000000"/>
                            </w:tcBorders>
                            <w:vAlign w:val="center"/>
                          </w:tcPr>
                          <w:p w14:paraId="45489029" w14:textId="77777777" w:rsidR="00DB1C51" w:rsidRPr="0072384D" w:rsidRDefault="00DB1C51" w:rsidP="00940A0B">
                            <w:pPr>
                              <w:spacing w:line="259" w:lineRule="auto"/>
                              <w:ind w:left="30"/>
                            </w:pPr>
                            <w:r w:rsidRPr="0072384D">
                              <w:rPr>
                                <w:b/>
                                <w:sz w:val="20"/>
                              </w:rPr>
                              <w:t xml:space="preserve">Province du Luxembourg </w:t>
                            </w:r>
                          </w:p>
                        </w:tc>
                      </w:tr>
                      <w:tr w:rsidR="0072384D" w:rsidRPr="0072384D" w14:paraId="45244E62" w14:textId="77777777" w:rsidTr="00940A0B">
                        <w:tblPrEx>
                          <w:tblCellMar>
                            <w:left w:w="108" w:type="dxa"/>
                            <w:bottom w:w="0" w:type="dxa"/>
                            <w:right w:w="143" w:type="dxa"/>
                          </w:tblCellMar>
                        </w:tblPrEx>
                        <w:trPr>
                          <w:gridAfter w:val="1"/>
                          <w:wAfter w:w="11" w:type="dxa"/>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2CA1A1BC" w14:textId="77777777" w:rsidR="00DB1C51" w:rsidRPr="00D6624F" w:rsidRDefault="00DB1C51" w:rsidP="00940A0B">
                            <w:pPr>
                              <w:spacing w:line="259" w:lineRule="auto"/>
                            </w:pPr>
                            <w:r w:rsidRPr="00D6624F">
                              <w:rPr>
                                <w:sz w:val="20"/>
                              </w:rPr>
                              <w:t xml:space="preserve">CPMS de la Communauté française </w:t>
                            </w:r>
                          </w:p>
                        </w:tc>
                        <w:tc>
                          <w:tcPr>
                            <w:tcW w:w="3118" w:type="dxa"/>
                            <w:tcBorders>
                              <w:top w:val="single" w:sz="4" w:space="0" w:color="000000"/>
                              <w:left w:val="single" w:sz="4" w:space="0" w:color="000000"/>
                              <w:bottom w:val="single" w:sz="4" w:space="0" w:color="000000"/>
                              <w:right w:val="single" w:sz="4" w:space="0" w:color="000000"/>
                            </w:tcBorders>
                            <w:vAlign w:val="center"/>
                          </w:tcPr>
                          <w:p w14:paraId="4FC67D11" w14:textId="77777777" w:rsidR="00DB1C51" w:rsidRPr="0072384D" w:rsidRDefault="00DB1C51" w:rsidP="00940A0B">
                            <w:pPr>
                              <w:spacing w:line="259" w:lineRule="auto"/>
                            </w:pPr>
                            <w:r w:rsidRPr="0072384D">
                              <w:rPr>
                                <w:sz w:val="20"/>
                              </w:rPr>
                              <w:t xml:space="preserve">Rue de la Science, 38 </w:t>
                            </w:r>
                          </w:p>
                        </w:tc>
                        <w:tc>
                          <w:tcPr>
                            <w:tcW w:w="3686" w:type="dxa"/>
                            <w:tcBorders>
                              <w:top w:val="single" w:sz="4" w:space="0" w:color="000000"/>
                              <w:left w:val="single" w:sz="4" w:space="0" w:color="000000"/>
                              <w:bottom w:val="single" w:sz="4" w:space="0" w:color="000000"/>
                              <w:right w:val="single" w:sz="4" w:space="0" w:color="000000"/>
                            </w:tcBorders>
                            <w:vAlign w:val="center"/>
                          </w:tcPr>
                          <w:p w14:paraId="0CB8D1DE" w14:textId="77777777" w:rsidR="00DB1C51" w:rsidRPr="0072384D" w:rsidRDefault="00DB1C51" w:rsidP="00940A0B">
                            <w:pPr>
                              <w:spacing w:line="259" w:lineRule="auto"/>
                            </w:pPr>
                            <w:r w:rsidRPr="0072384D">
                              <w:rPr>
                                <w:sz w:val="20"/>
                              </w:rPr>
                              <w:t xml:space="preserve">6000 CHARLEROI </w:t>
                            </w:r>
                          </w:p>
                        </w:tc>
                        <w:tc>
                          <w:tcPr>
                            <w:tcW w:w="1681" w:type="dxa"/>
                            <w:tcBorders>
                              <w:top w:val="single" w:sz="4" w:space="0" w:color="000000"/>
                              <w:left w:val="single" w:sz="4" w:space="0" w:color="000000"/>
                              <w:bottom w:val="single" w:sz="4" w:space="0" w:color="000000"/>
                              <w:right w:val="single" w:sz="4" w:space="0" w:color="000000"/>
                            </w:tcBorders>
                            <w:vAlign w:val="center"/>
                          </w:tcPr>
                          <w:p w14:paraId="2957D936" w14:textId="77777777" w:rsidR="00DB1C51" w:rsidRPr="0072384D" w:rsidRDefault="00DB1C51" w:rsidP="00940A0B">
                            <w:pPr>
                              <w:spacing w:line="259" w:lineRule="auto"/>
                            </w:pPr>
                            <w:r w:rsidRPr="0072384D">
                              <w:rPr>
                                <w:sz w:val="20"/>
                              </w:rPr>
                              <w:t xml:space="preserve">071/20.11.70 </w:t>
                            </w:r>
                          </w:p>
                        </w:tc>
                        <w:tc>
                          <w:tcPr>
                            <w:tcW w:w="2962" w:type="dxa"/>
                            <w:tcBorders>
                              <w:top w:val="single" w:sz="4" w:space="0" w:color="000000"/>
                              <w:left w:val="single" w:sz="4" w:space="0" w:color="000000"/>
                              <w:bottom w:val="single" w:sz="4" w:space="0" w:color="000000"/>
                              <w:right w:val="single" w:sz="4" w:space="0" w:color="000000"/>
                            </w:tcBorders>
                            <w:vAlign w:val="center"/>
                          </w:tcPr>
                          <w:p w14:paraId="2A34C2DC" w14:textId="77777777" w:rsidR="00DB1C51" w:rsidRPr="0072384D" w:rsidRDefault="00DB1C51" w:rsidP="00940A0B">
                            <w:pPr>
                              <w:spacing w:line="259" w:lineRule="auto"/>
                              <w:ind w:left="29"/>
                            </w:pPr>
                            <w:r w:rsidRPr="0072384D">
                              <w:rPr>
                                <w:b/>
                                <w:sz w:val="20"/>
                              </w:rPr>
                              <w:t xml:space="preserve">Province du Hainaut </w:t>
                            </w:r>
                          </w:p>
                        </w:tc>
                      </w:tr>
                      <w:tr w:rsidR="0072384D" w:rsidRPr="0072384D" w14:paraId="7E1223B1" w14:textId="77777777" w:rsidTr="00940A0B">
                        <w:tblPrEx>
                          <w:tblCellMar>
                            <w:left w:w="108" w:type="dxa"/>
                            <w:bottom w:w="0" w:type="dxa"/>
                            <w:right w:w="143" w:type="dxa"/>
                          </w:tblCellMar>
                        </w:tblPrEx>
                        <w:trPr>
                          <w:gridAfter w:val="1"/>
                          <w:wAfter w:w="11" w:type="dxa"/>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1CDFE4FD" w14:textId="77777777" w:rsidR="00DB1C51" w:rsidRPr="0072384D" w:rsidRDefault="00DB1C51" w:rsidP="00940A0B">
                            <w:pPr>
                              <w:spacing w:line="259" w:lineRule="auto"/>
                            </w:pPr>
                            <w:r w:rsidRPr="0072384D">
                              <w:rPr>
                                <w:sz w:val="20"/>
                              </w:rPr>
                              <w:t>CPMS provincial CHARLEROI I</w:t>
                            </w:r>
                          </w:p>
                        </w:tc>
                        <w:tc>
                          <w:tcPr>
                            <w:tcW w:w="3118" w:type="dxa"/>
                            <w:tcBorders>
                              <w:top w:val="single" w:sz="4" w:space="0" w:color="000000"/>
                              <w:left w:val="single" w:sz="4" w:space="0" w:color="000000"/>
                              <w:bottom w:val="single" w:sz="4" w:space="0" w:color="000000"/>
                              <w:right w:val="single" w:sz="4" w:space="0" w:color="000000"/>
                            </w:tcBorders>
                            <w:vAlign w:val="center"/>
                          </w:tcPr>
                          <w:p w14:paraId="54607A27" w14:textId="77777777" w:rsidR="00DB1C51" w:rsidRPr="0072384D" w:rsidRDefault="00DB1C51" w:rsidP="00940A0B">
                            <w:pPr>
                              <w:spacing w:line="259" w:lineRule="auto"/>
                            </w:pPr>
                            <w:r w:rsidRPr="0072384D">
                              <w:rPr>
                                <w:sz w:val="20"/>
                              </w:rPr>
                              <w:t xml:space="preserve">Square Hiernaux, 2 </w:t>
                            </w:r>
                          </w:p>
                        </w:tc>
                        <w:tc>
                          <w:tcPr>
                            <w:tcW w:w="3686" w:type="dxa"/>
                            <w:tcBorders>
                              <w:top w:val="single" w:sz="4" w:space="0" w:color="000000"/>
                              <w:left w:val="single" w:sz="4" w:space="0" w:color="000000"/>
                              <w:bottom w:val="single" w:sz="4" w:space="0" w:color="000000"/>
                              <w:right w:val="single" w:sz="4" w:space="0" w:color="000000"/>
                            </w:tcBorders>
                            <w:vAlign w:val="center"/>
                          </w:tcPr>
                          <w:p w14:paraId="143B0582" w14:textId="77777777" w:rsidR="00DB1C51" w:rsidRPr="0072384D" w:rsidRDefault="00DB1C51" w:rsidP="00940A0B">
                            <w:pPr>
                              <w:spacing w:line="259" w:lineRule="auto"/>
                            </w:pPr>
                            <w:r w:rsidRPr="0072384D">
                              <w:rPr>
                                <w:sz w:val="20"/>
                              </w:rPr>
                              <w:t xml:space="preserve">6000 CHARLEROI </w:t>
                            </w:r>
                          </w:p>
                        </w:tc>
                        <w:tc>
                          <w:tcPr>
                            <w:tcW w:w="1681" w:type="dxa"/>
                            <w:tcBorders>
                              <w:top w:val="single" w:sz="4" w:space="0" w:color="000000"/>
                              <w:left w:val="single" w:sz="4" w:space="0" w:color="000000"/>
                              <w:bottom w:val="single" w:sz="4" w:space="0" w:color="000000"/>
                              <w:right w:val="single" w:sz="4" w:space="0" w:color="000000"/>
                            </w:tcBorders>
                            <w:vAlign w:val="center"/>
                          </w:tcPr>
                          <w:p w14:paraId="374F0FD0" w14:textId="77777777" w:rsidR="00DB1C51" w:rsidRPr="0072384D" w:rsidRDefault="00DB1C51" w:rsidP="00940A0B">
                            <w:pPr>
                              <w:spacing w:line="259" w:lineRule="auto"/>
                            </w:pPr>
                            <w:r w:rsidRPr="0072384D">
                              <w:rPr>
                                <w:sz w:val="20"/>
                              </w:rPr>
                              <w:t>071/55.21.57</w:t>
                            </w:r>
                          </w:p>
                        </w:tc>
                        <w:tc>
                          <w:tcPr>
                            <w:tcW w:w="2962" w:type="dxa"/>
                            <w:tcBorders>
                              <w:top w:val="single" w:sz="4" w:space="0" w:color="000000"/>
                              <w:left w:val="single" w:sz="4" w:space="0" w:color="000000"/>
                              <w:bottom w:val="single" w:sz="4" w:space="0" w:color="000000"/>
                              <w:right w:val="single" w:sz="4" w:space="0" w:color="000000"/>
                            </w:tcBorders>
                            <w:vAlign w:val="center"/>
                          </w:tcPr>
                          <w:p w14:paraId="6F1E7241" w14:textId="77777777" w:rsidR="00DB1C51" w:rsidRPr="0072384D" w:rsidRDefault="00DB1C51" w:rsidP="00940A0B">
                            <w:pPr>
                              <w:spacing w:line="259" w:lineRule="auto"/>
                              <w:ind w:left="29"/>
                            </w:pPr>
                            <w:r w:rsidRPr="0072384D">
                              <w:rPr>
                                <w:b/>
                                <w:sz w:val="20"/>
                              </w:rPr>
                              <w:t xml:space="preserve">Province du Hainaut </w:t>
                            </w:r>
                          </w:p>
                        </w:tc>
                      </w:tr>
                      <w:tr w:rsidR="0072384D" w:rsidRPr="0072384D" w14:paraId="0CB34A88" w14:textId="77777777" w:rsidTr="00940A0B">
                        <w:tblPrEx>
                          <w:tblCellMar>
                            <w:left w:w="108" w:type="dxa"/>
                            <w:bottom w:w="0" w:type="dxa"/>
                            <w:right w:w="143" w:type="dxa"/>
                          </w:tblCellMar>
                        </w:tblPrEx>
                        <w:trPr>
                          <w:gridAfter w:val="1"/>
                          <w:wAfter w:w="11" w:type="dxa"/>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18F035B7" w14:textId="77777777" w:rsidR="00DB1C51" w:rsidRPr="0072384D" w:rsidRDefault="00DB1C51" w:rsidP="00940A0B">
                            <w:pPr>
                              <w:spacing w:line="259" w:lineRule="auto"/>
                            </w:pPr>
                            <w:r w:rsidRPr="0072384D">
                              <w:rPr>
                                <w:sz w:val="20"/>
                              </w:rPr>
                              <w:t xml:space="preserve">CPMS provincial CHARLEROI  II </w:t>
                            </w:r>
                          </w:p>
                        </w:tc>
                        <w:tc>
                          <w:tcPr>
                            <w:tcW w:w="3118" w:type="dxa"/>
                            <w:tcBorders>
                              <w:top w:val="single" w:sz="4" w:space="0" w:color="000000"/>
                              <w:left w:val="single" w:sz="4" w:space="0" w:color="000000"/>
                              <w:bottom w:val="single" w:sz="4" w:space="0" w:color="000000"/>
                              <w:right w:val="single" w:sz="4" w:space="0" w:color="000000"/>
                            </w:tcBorders>
                            <w:vAlign w:val="center"/>
                          </w:tcPr>
                          <w:p w14:paraId="52495D0F" w14:textId="77777777" w:rsidR="00DB1C51" w:rsidRPr="0072384D" w:rsidRDefault="00DB1C51" w:rsidP="00940A0B">
                            <w:pPr>
                              <w:spacing w:line="259" w:lineRule="auto"/>
                            </w:pPr>
                            <w:r w:rsidRPr="0072384D">
                              <w:rPr>
                                <w:sz w:val="20"/>
                              </w:rPr>
                              <w:t xml:space="preserve">Rue de la Régence, 19 </w:t>
                            </w:r>
                          </w:p>
                        </w:tc>
                        <w:tc>
                          <w:tcPr>
                            <w:tcW w:w="3686" w:type="dxa"/>
                            <w:tcBorders>
                              <w:top w:val="single" w:sz="4" w:space="0" w:color="000000"/>
                              <w:left w:val="single" w:sz="4" w:space="0" w:color="000000"/>
                              <w:bottom w:val="single" w:sz="4" w:space="0" w:color="000000"/>
                              <w:right w:val="single" w:sz="4" w:space="0" w:color="000000"/>
                            </w:tcBorders>
                            <w:vAlign w:val="center"/>
                          </w:tcPr>
                          <w:p w14:paraId="6383EF66" w14:textId="77777777" w:rsidR="00DB1C51" w:rsidRPr="0072384D" w:rsidRDefault="00DB1C51" w:rsidP="00940A0B">
                            <w:pPr>
                              <w:spacing w:line="259" w:lineRule="auto"/>
                            </w:pPr>
                            <w:r w:rsidRPr="0072384D">
                              <w:rPr>
                                <w:sz w:val="20"/>
                              </w:rPr>
                              <w:t xml:space="preserve">6000 CHARLEROI </w:t>
                            </w:r>
                          </w:p>
                        </w:tc>
                        <w:tc>
                          <w:tcPr>
                            <w:tcW w:w="1681" w:type="dxa"/>
                            <w:tcBorders>
                              <w:top w:val="single" w:sz="4" w:space="0" w:color="000000"/>
                              <w:left w:val="single" w:sz="4" w:space="0" w:color="000000"/>
                              <w:bottom w:val="single" w:sz="4" w:space="0" w:color="000000"/>
                              <w:right w:val="single" w:sz="4" w:space="0" w:color="000000"/>
                            </w:tcBorders>
                            <w:vAlign w:val="center"/>
                          </w:tcPr>
                          <w:p w14:paraId="57840BEC" w14:textId="77777777" w:rsidR="00DB1C51" w:rsidRPr="0072384D" w:rsidRDefault="00DB1C51" w:rsidP="00940A0B">
                            <w:pPr>
                              <w:spacing w:line="259" w:lineRule="auto"/>
                            </w:pPr>
                            <w:r w:rsidRPr="0072384D">
                              <w:rPr>
                                <w:sz w:val="20"/>
                              </w:rPr>
                              <w:t xml:space="preserve">071/23.62.70 </w:t>
                            </w:r>
                          </w:p>
                        </w:tc>
                        <w:tc>
                          <w:tcPr>
                            <w:tcW w:w="2962" w:type="dxa"/>
                            <w:tcBorders>
                              <w:top w:val="single" w:sz="4" w:space="0" w:color="000000"/>
                              <w:left w:val="single" w:sz="4" w:space="0" w:color="000000"/>
                              <w:bottom w:val="single" w:sz="4" w:space="0" w:color="000000"/>
                              <w:right w:val="single" w:sz="4" w:space="0" w:color="000000"/>
                            </w:tcBorders>
                            <w:vAlign w:val="center"/>
                          </w:tcPr>
                          <w:p w14:paraId="7FCA3DD6" w14:textId="77777777" w:rsidR="00DB1C51" w:rsidRPr="0072384D" w:rsidRDefault="00DB1C51" w:rsidP="00940A0B">
                            <w:pPr>
                              <w:spacing w:line="259" w:lineRule="auto"/>
                              <w:ind w:left="29"/>
                            </w:pPr>
                            <w:r w:rsidRPr="0072384D">
                              <w:rPr>
                                <w:b/>
                                <w:sz w:val="20"/>
                              </w:rPr>
                              <w:t xml:space="preserve">Province du Hainaut </w:t>
                            </w:r>
                          </w:p>
                        </w:tc>
                      </w:tr>
                      <w:tr w:rsidR="0072384D" w:rsidRPr="0072384D" w14:paraId="387B36CE" w14:textId="77777777" w:rsidTr="00940A0B">
                        <w:tblPrEx>
                          <w:tblCellMar>
                            <w:left w:w="108" w:type="dxa"/>
                            <w:bottom w:w="0" w:type="dxa"/>
                            <w:right w:w="143" w:type="dxa"/>
                          </w:tblCellMar>
                        </w:tblPrEx>
                        <w:trPr>
                          <w:gridAfter w:val="1"/>
                          <w:wAfter w:w="11" w:type="dxa"/>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553F0CC3" w14:textId="77777777" w:rsidR="00DB1C51" w:rsidRPr="0072384D" w:rsidRDefault="00DB1C51" w:rsidP="00940A0B">
                            <w:pPr>
                              <w:spacing w:line="259" w:lineRule="auto"/>
                            </w:pPr>
                            <w:r w:rsidRPr="0072384D">
                              <w:rPr>
                                <w:sz w:val="20"/>
                              </w:rPr>
                              <w:t xml:space="preserve">CPMS provincial CHARLEROI III </w:t>
                            </w:r>
                          </w:p>
                        </w:tc>
                        <w:tc>
                          <w:tcPr>
                            <w:tcW w:w="3118" w:type="dxa"/>
                            <w:tcBorders>
                              <w:top w:val="single" w:sz="4" w:space="0" w:color="000000"/>
                              <w:left w:val="single" w:sz="4" w:space="0" w:color="000000"/>
                              <w:bottom w:val="single" w:sz="4" w:space="0" w:color="000000"/>
                              <w:right w:val="single" w:sz="4" w:space="0" w:color="000000"/>
                            </w:tcBorders>
                            <w:vAlign w:val="center"/>
                          </w:tcPr>
                          <w:p w14:paraId="6ED96802" w14:textId="77777777" w:rsidR="00DB1C51" w:rsidRPr="0072384D" w:rsidRDefault="00DB1C51" w:rsidP="00940A0B">
                            <w:pPr>
                              <w:spacing w:line="259" w:lineRule="auto"/>
                            </w:pPr>
                            <w:r w:rsidRPr="0072384D">
                              <w:rPr>
                                <w:sz w:val="20"/>
                              </w:rPr>
                              <w:t xml:space="preserve">Cité Juvénile, Square Hiernaux, 2-6ème étage </w:t>
                            </w:r>
                          </w:p>
                        </w:tc>
                        <w:tc>
                          <w:tcPr>
                            <w:tcW w:w="3686" w:type="dxa"/>
                            <w:tcBorders>
                              <w:top w:val="single" w:sz="4" w:space="0" w:color="000000"/>
                              <w:left w:val="single" w:sz="4" w:space="0" w:color="000000"/>
                              <w:bottom w:val="single" w:sz="4" w:space="0" w:color="000000"/>
                              <w:right w:val="single" w:sz="4" w:space="0" w:color="000000"/>
                            </w:tcBorders>
                            <w:vAlign w:val="center"/>
                          </w:tcPr>
                          <w:p w14:paraId="25780665" w14:textId="77777777" w:rsidR="00DB1C51" w:rsidRPr="0072384D" w:rsidRDefault="00DB1C51" w:rsidP="00940A0B">
                            <w:pPr>
                              <w:spacing w:line="259" w:lineRule="auto"/>
                            </w:pPr>
                            <w:r w:rsidRPr="0072384D">
                              <w:rPr>
                                <w:sz w:val="20"/>
                              </w:rPr>
                              <w:t xml:space="preserve">6000 CHARLEROI </w:t>
                            </w:r>
                          </w:p>
                        </w:tc>
                        <w:tc>
                          <w:tcPr>
                            <w:tcW w:w="1681" w:type="dxa"/>
                            <w:tcBorders>
                              <w:top w:val="single" w:sz="4" w:space="0" w:color="000000"/>
                              <w:left w:val="single" w:sz="4" w:space="0" w:color="000000"/>
                              <w:bottom w:val="single" w:sz="4" w:space="0" w:color="000000"/>
                              <w:right w:val="single" w:sz="4" w:space="0" w:color="000000"/>
                            </w:tcBorders>
                            <w:vAlign w:val="center"/>
                          </w:tcPr>
                          <w:p w14:paraId="089A194D" w14:textId="77777777" w:rsidR="00DB1C51" w:rsidRPr="0072384D" w:rsidRDefault="00DB1C51" w:rsidP="00940A0B">
                            <w:pPr>
                              <w:spacing w:line="259" w:lineRule="auto"/>
                            </w:pPr>
                            <w:r w:rsidRPr="0072384D">
                              <w:rPr>
                                <w:sz w:val="20"/>
                              </w:rPr>
                              <w:t>071/55.21.93</w:t>
                            </w:r>
                          </w:p>
                        </w:tc>
                        <w:tc>
                          <w:tcPr>
                            <w:tcW w:w="2962" w:type="dxa"/>
                            <w:tcBorders>
                              <w:top w:val="single" w:sz="4" w:space="0" w:color="000000"/>
                              <w:left w:val="single" w:sz="4" w:space="0" w:color="000000"/>
                              <w:bottom w:val="single" w:sz="4" w:space="0" w:color="000000"/>
                              <w:right w:val="single" w:sz="4" w:space="0" w:color="000000"/>
                            </w:tcBorders>
                            <w:vAlign w:val="center"/>
                          </w:tcPr>
                          <w:p w14:paraId="1AC952D3" w14:textId="77777777" w:rsidR="00DB1C51" w:rsidRPr="0072384D" w:rsidRDefault="00DB1C51" w:rsidP="00940A0B">
                            <w:pPr>
                              <w:spacing w:line="259" w:lineRule="auto"/>
                              <w:ind w:left="29"/>
                            </w:pPr>
                            <w:r w:rsidRPr="0072384D">
                              <w:rPr>
                                <w:b/>
                                <w:sz w:val="20"/>
                              </w:rPr>
                              <w:t xml:space="preserve">Province du Hainaut </w:t>
                            </w:r>
                          </w:p>
                        </w:tc>
                      </w:tr>
                      <w:tr w:rsidR="0072384D" w:rsidRPr="0072384D" w14:paraId="48B6AE53" w14:textId="77777777" w:rsidTr="00940A0B">
                        <w:tblPrEx>
                          <w:tblCellMar>
                            <w:left w:w="108" w:type="dxa"/>
                            <w:bottom w:w="0" w:type="dxa"/>
                            <w:right w:w="143" w:type="dxa"/>
                          </w:tblCellMar>
                        </w:tblPrEx>
                        <w:trPr>
                          <w:gridAfter w:val="1"/>
                          <w:wAfter w:w="11" w:type="dxa"/>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69F2419E" w14:textId="77777777" w:rsidR="00DB1C51" w:rsidRPr="00D6624F" w:rsidRDefault="00DB1C51" w:rsidP="00940A0B">
                            <w:pPr>
                              <w:spacing w:line="259" w:lineRule="auto"/>
                            </w:pPr>
                            <w:r w:rsidRPr="00D6624F">
                              <w:rPr>
                                <w:sz w:val="20"/>
                              </w:rPr>
                              <w:t xml:space="preserve">CPMS de la Communauté française </w:t>
                            </w:r>
                          </w:p>
                        </w:tc>
                        <w:tc>
                          <w:tcPr>
                            <w:tcW w:w="3118" w:type="dxa"/>
                            <w:tcBorders>
                              <w:top w:val="single" w:sz="4" w:space="0" w:color="000000"/>
                              <w:left w:val="single" w:sz="4" w:space="0" w:color="000000"/>
                              <w:bottom w:val="single" w:sz="4" w:space="0" w:color="000000"/>
                              <w:right w:val="single" w:sz="4" w:space="0" w:color="000000"/>
                            </w:tcBorders>
                            <w:vAlign w:val="center"/>
                          </w:tcPr>
                          <w:p w14:paraId="0DCC40DD" w14:textId="77777777" w:rsidR="00DB1C51" w:rsidRPr="0072384D" w:rsidRDefault="00DB1C51" w:rsidP="00940A0B">
                            <w:pPr>
                              <w:spacing w:line="259" w:lineRule="auto"/>
                            </w:pPr>
                            <w:r w:rsidRPr="0072384D">
                              <w:rPr>
                                <w:sz w:val="20"/>
                              </w:rPr>
                              <w:t xml:space="preserve">Faubourg de Bruxelles, 110 </w:t>
                            </w:r>
                          </w:p>
                        </w:tc>
                        <w:tc>
                          <w:tcPr>
                            <w:tcW w:w="3686" w:type="dxa"/>
                            <w:tcBorders>
                              <w:top w:val="single" w:sz="4" w:space="0" w:color="000000"/>
                              <w:left w:val="single" w:sz="4" w:space="0" w:color="000000"/>
                              <w:bottom w:val="single" w:sz="4" w:space="0" w:color="000000"/>
                              <w:right w:val="single" w:sz="4" w:space="0" w:color="000000"/>
                            </w:tcBorders>
                            <w:vAlign w:val="center"/>
                          </w:tcPr>
                          <w:p w14:paraId="6FE1186D" w14:textId="77777777" w:rsidR="00DB1C51" w:rsidRPr="0072384D" w:rsidRDefault="00DB1C51" w:rsidP="00940A0B">
                            <w:pPr>
                              <w:spacing w:line="259" w:lineRule="auto"/>
                            </w:pPr>
                            <w:r w:rsidRPr="0072384D">
                              <w:rPr>
                                <w:sz w:val="20"/>
                              </w:rPr>
                              <w:t xml:space="preserve">6041 GOSSELIES </w:t>
                            </w:r>
                          </w:p>
                        </w:tc>
                        <w:tc>
                          <w:tcPr>
                            <w:tcW w:w="1681" w:type="dxa"/>
                            <w:tcBorders>
                              <w:top w:val="single" w:sz="4" w:space="0" w:color="000000"/>
                              <w:left w:val="single" w:sz="4" w:space="0" w:color="000000"/>
                              <w:bottom w:val="single" w:sz="4" w:space="0" w:color="000000"/>
                              <w:right w:val="single" w:sz="4" w:space="0" w:color="000000"/>
                            </w:tcBorders>
                            <w:vAlign w:val="center"/>
                          </w:tcPr>
                          <w:p w14:paraId="29730C01" w14:textId="77777777" w:rsidR="00DB1C51" w:rsidRPr="0072384D" w:rsidRDefault="00DB1C51" w:rsidP="00940A0B">
                            <w:pPr>
                              <w:spacing w:line="259" w:lineRule="auto"/>
                              <w:ind w:left="32"/>
                            </w:pPr>
                            <w:r w:rsidRPr="0072384D">
                              <w:rPr>
                                <w:sz w:val="20"/>
                              </w:rPr>
                              <w:t xml:space="preserve">071/35 52 57 </w:t>
                            </w:r>
                          </w:p>
                        </w:tc>
                        <w:tc>
                          <w:tcPr>
                            <w:tcW w:w="2962" w:type="dxa"/>
                            <w:tcBorders>
                              <w:top w:val="single" w:sz="4" w:space="0" w:color="000000"/>
                              <w:left w:val="single" w:sz="4" w:space="0" w:color="000000"/>
                              <w:bottom w:val="single" w:sz="4" w:space="0" w:color="000000"/>
                              <w:right w:val="single" w:sz="4" w:space="0" w:color="000000"/>
                            </w:tcBorders>
                            <w:vAlign w:val="center"/>
                          </w:tcPr>
                          <w:p w14:paraId="3DA04653" w14:textId="77777777" w:rsidR="00DB1C51" w:rsidRPr="0072384D" w:rsidRDefault="00DB1C51" w:rsidP="00940A0B">
                            <w:pPr>
                              <w:spacing w:line="259" w:lineRule="auto"/>
                              <w:ind w:left="29"/>
                            </w:pPr>
                            <w:r w:rsidRPr="0072384D">
                              <w:rPr>
                                <w:b/>
                                <w:sz w:val="20"/>
                              </w:rPr>
                              <w:t xml:space="preserve">Province du Hainaut </w:t>
                            </w:r>
                          </w:p>
                        </w:tc>
                      </w:tr>
                      <w:tr w:rsidR="00DB1C51" w14:paraId="22F0F62B" w14:textId="77777777" w:rsidTr="00940A0B">
                        <w:tblPrEx>
                          <w:tblCellMar>
                            <w:left w:w="108" w:type="dxa"/>
                            <w:bottom w:w="0" w:type="dxa"/>
                            <w:right w:w="115" w:type="dxa"/>
                          </w:tblCellMar>
                        </w:tblPrEx>
                        <w:trPr>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234A8DA1" w14:textId="77777777" w:rsidR="00DB1C51" w:rsidRPr="00D6624F" w:rsidRDefault="00DB1C51" w:rsidP="00940A0B">
                            <w:pPr>
                              <w:spacing w:line="259" w:lineRule="auto"/>
                            </w:pPr>
                            <w:r w:rsidRPr="00D6624F">
                              <w:rPr>
                                <w:sz w:val="20"/>
                              </w:rPr>
                              <w:t xml:space="preserve">CPMS Libre CHARLEROI III </w:t>
                            </w:r>
                          </w:p>
                        </w:tc>
                        <w:tc>
                          <w:tcPr>
                            <w:tcW w:w="3118" w:type="dxa"/>
                            <w:tcBorders>
                              <w:top w:val="single" w:sz="4" w:space="0" w:color="000000"/>
                              <w:left w:val="single" w:sz="4" w:space="0" w:color="000000"/>
                              <w:bottom w:val="single" w:sz="4" w:space="0" w:color="000000"/>
                              <w:right w:val="single" w:sz="4" w:space="0" w:color="000000"/>
                            </w:tcBorders>
                            <w:vAlign w:val="center"/>
                          </w:tcPr>
                          <w:p w14:paraId="7E282D68" w14:textId="77777777" w:rsidR="00DB1C51" w:rsidRPr="0072384D" w:rsidRDefault="00DB1C51" w:rsidP="00940A0B">
                            <w:pPr>
                              <w:spacing w:line="259" w:lineRule="auto"/>
                            </w:pPr>
                            <w:r w:rsidRPr="0072384D">
                              <w:rPr>
                                <w:sz w:val="20"/>
                              </w:rPr>
                              <w:t xml:space="preserve">Rue de l’Est, 10 </w:t>
                            </w:r>
                          </w:p>
                        </w:tc>
                        <w:tc>
                          <w:tcPr>
                            <w:tcW w:w="3686" w:type="dxa"/>
                            <w:tcBorders>
                              <w:top w:val="single" w:sz="4" w:space="0" w:color="000000"/>
                              <w:left w:val="single" w:sz="4" w:space="0" w:color="000000"/>
                              <w:bottom w:val="single" w:sz="4" w:space="0" w:color="000000"/>
                              <w:right w:val="single" w:sz="4" w:space="0" w:color="000000"/>
                            </w:tcBorders>
                            <w:vAlign w:val="center"/>
                          </w:tcPr>
                          <w:p w14:paraId="6662D967" w14:textId="77777777" w:rsidR="00DB1C51" w:rsidRPr="0072384D" w:rsidRDefault="00DB1C51" w:rsidP="00940A0B">
                            <w:pPr>
                              <w:spacing w:line="259" w:lineRule="auto"/>
                            </w:pPr>
                            <w:r w:rsidRPr="0072384D">
                              <w:rPr>
                                <w:sz w:val="20"/>
                              </w:rPr>
                              <w:t xml:space="preserve">6041 GOSSELIES </w:t>
                            </w:r>
                          </w:p>
                        </w:tc>
                        <w:tc>
                          <w:tcPr>
                            <w:tcW w:w="1681" w:type="dxa"/>
                            <w:tcBorders>
                              <w:top w:val="single" w:sz="4" w:space="0" w:color="000000"/>
                              <w:left w:val="single" w:sz="4" w:space="0" w:color="000000"/>
                              <w:bottom w:val="single" w:sz="4" w:space="0" w:color="000000"/>
                              <w:right w:val="single" w:sz="4" w:space="0" w:color="000000"/>
                            </w:tcBorders>
                            <w:vAlign w:val="center"/>
                          </w:tcPr>
                          <w:p w14:paraId="793B3089" w14:textId="77777777" w:rsidR="00DB1C51" w:rsidRPr="0072384D" w:rsidRDefault="00DB1C51" w:rsidP="00940A0B">
                            <w:pPr>
                              <w:spacing w:line="259" w:lineRule="auto"/>
                              <w:ind w:left="5"/>
                            </w:pPr>
                            <w:r w:rsidRPr="0072384D">
                              <w:rPr>
                                <w:sz w:val="20"/>
                              </w:rPr>
                              <w:t xml:space="preserve">071/51.63.84 </w:t>
                            </w:r>
                          </w:p>
                        </w:tc>
                        <w:tc>
                          <w:tcPr>
                            <w:tcW w:w="2973" w:type="dxa"/>
                            <w:gridSpan w:val="2"/>
                            <w:tcBorders>
                              <w:top w:val="single" w:sz="4" w:space="0" w:color="000000"/>
                              <w:left w:val="single" w:sz="4" w:space="0" w:color="000000"/>
                              <w:bottom w:val="single" w:sz="4" w:space="0" w:color="000000"/>
                              <w:right w:val="single" w:sz="4" w:space="0" w:color="000000"/>
                            </w:tcBorders>
                            <w:vAlign w:val="center"/>
                          </w:tcPr>
                          <w:p w14:paraId="6EC1FC17" w14:textId="77777777" w:rsidR="00DB1C51" w:rsidRPr="0072384D" w:rsidRDefault="00DB1C51" w:rsidP="00940A0B">
                            <w:pPr>
                              <w:spacing w:line="259" w:lineRule="auto"/>
                              <w:ind w:right="13"/>
                            </w:pPr>
                            <w:r w:rsidRPr="0072384D">
                              <w:rPr>
                                <w:b/>
                                <w:sz w:val="20"/>
                              </w:rPr>
                              <w:t xml:space="preserve">Province du Hainaut </w:t>
                            </w:r>
                          </w:p>
                        </w:tc>
                      </w:tr>
                      <w:tr w:rsidR="00DB1C51" w14:paraId="07CD45D2" w14:textId="77777777" w:rsidTr="00940A0B">
                        <w:tblPrEx>
                          <w:tblCellMar>
                            <w:left w:w="108" w:type="dxa"/>
                            <w:bottom w:w="0" w:type="dxa"/>
                            <w:right w:w="115" w:type="dxa"/>
                          </w:tblCellMar>
                        </w:tblPrEx>
                        <w:trPr>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1120942F" w14:textId="77777777" w:rsidR="00DB1C51" w:rsidRPr="00D6624F" w:rsidRDefault="00DB1C51" w:rsidP="00940A0B">
                            <w:pPr>
                              <w:spacing w:line="259" w:lineRule="auto"/>
                            </w:pPr>
                            <w:r w:rsidRPr="00D6624F">
                              <w:rPr>
                                <w:sz w:val="20"/>
                              </w:rPr>
                              <w:t xml:space="preserve">CPMS Libre CHATELET I </w:t>
                            </w:r>
                          </w:p>
                        </w:tc>
                        <w:tc>
                          <w:tcPr>
                            <w:tcW w:w="3118" w:type="dxa"/>
                            <w:tcBorders>
                              <w:top w:val="single" w:sz="4" w:space="0" w:color="000000"/>
                              <w:left w:val="single" w:sz="4" w:space="0" w:color="000000"/>
                              <w:bottom w:val="single" w:sz="4" w:space="0" w:color="000000"/>
                              <w:right w:val="single" w:sz="4" w:space="0" w:color="000000"/>
                            </w:tcBorders>
                            <w:vAlign w:val="center"/>
                          </w:tcPr>
                          <w:p w14:paraId="29E18A45" w14:textId="77777777" w:rsidR="00DB1C51" w:rsidRPr="0072384D" w:rsidRDefault="00DB1C51" w:rsidP="00940A0B">
                            <w:pPr>
                              <w:spacing w:line="259" w:lineRule="auto"/>
                            </w:pPr>
                            <w:r w:rsidRPr="0072384D">
                              <w:rPr>
                                <w:sz w:val="20"/>
                              </w:rPr>
                              <w:t xml:space="preserve">Rue du Collège, 43 </w:t>
                            </w:r>
                          </w:p>
                        </w:tc>
                        <w:tc>
                          <w:tcPr>
                            <w:tcW w:w="3686" w:type="dxa"/>
                            <w:tcBorders>
                              <w:top w:val="single" w:sz="4" w:space="0" w:color="000000"/>
                              <w:left w:val="single" w:sz="4" w:space="0" w:color="000000"/>
                              <w:bottom w:val="single" w:sz="4" w:space="0" w:color="000000"/>
                              <w:right w:val="single" w:sz="4" w:space="0" w:color="000000"/>
                            </w:tcBorders>
                            <w:vAlign w:val="center"/>
                          </w:tcPr>
                          <w:p w14:paraId="4C823F93" w14:textId="77777777" w:rsidR="00DB1C51" w:rsidRPr="0072384D" w:rsidRDefault="00DB1C51" w:rsidP="00940A0B">
                            <w:pPr>
                              <w:spacing w:line="259" w:lineRule="auto"/>
                            </w:pPr>
                            <w:r w:rsidRPr="0072384D">
                              <w:rPr>
                                <w:sz w:val="20"/>
                              </w:rPr>
                              <w:t xml:space="preserve">6200 CHATELET </w:t>
                            </w:r>
                          </w:p>
                        </w:tc>
                        <w:tc>
                          <w:tcPr>
                            <w:tcW w:w="1681" w:type="dxa"/>
                            <w:tcBorders>
                              <w:top w:val="single" w:sz="4" w:space="0" w:color="000000"/>
                              <w:left w:val="single" w:sz="4" w:space="0" w:color="000000"/>
                              <w:bottom w:val="single" w:sz="4" w:space="0" w:color="000000"/>
                              <w:right w:val="single" w:sz="4" w:space="0" w:color="000000"/>
                            </w:tcBorders>
                            <w:vAlign w:val="center"/>
                          </w:tcPr>
                          <w:p w14:paraId="3BCDC152" w14:textId="77777777" w:rsidR="00DB1C51" w:rsidRPr="0072384D" w:rsidRDefault="00DB1C51" w:rsidP="00940A0B">
                            <w:pPr>
                              <w:spacing w:line="259" w:lineRule="auto"/>
                            </w:pPr>
                            <w:r w:rsidRPr="0072384D">
                              <w:rPr>
                                <w:sz w:val="20"/>
                              </w:rPr>
                              <w:t xml:space="preserve">071/38.35.96 </w:t>
                            </w:r>
                          </w:p>
                        </w:tc>
                        <w:tc>
                          <w:tcPr>
                            <w:tcW w:w="2973" w:type="dxa"/>
                            <w:gridSpan w:val="2"/>
                            <w:tcBorders>
                              <w:top w:val="single" w:sz="4" w:space="0" w:color="000000"/>
                              <w:left w:val="single" w:sz="4" w:space="0" w:color="000000"/>
                              <w:bottom w:val="single" w:sz="4" w:space="0" w:color="000000"/>
                              <w:right w:val="single" w:sz="4" w:space="0" w:color="000000"/>
                            </w:tcBorders>
                            <w:vAlign w:val="center"/>
                          </w:tcPr>
                          <w:p w14:paraId="5F7E353D" w14:textId="77777777" w:rsidR="00DB1C51" w:rsidRPr="0072384D" w:rsidRDefault="00DB1C51" w:rsidP="00940A0B">
                            <w:pPr>
                              <w:spacing w:line="259" w:lineRule="auto"/>
                              <w:ind w:right="13"/>
                            </w:pPr>
                            <w:r w:rsidRPr="0072384D">
                              <w:rPr>
                                <w:b/>
                                <w:sz w:val="20"/>
                              </w:rPr>
                              <w:t xml:space="preserve">Province du Hainaut </w:t>
                            </w:r>
                          </w:p>
                        </w:tc>
                      </w:tr>
                      <w:tr w:rsidR="00DB1C51" w14:paraId="2D743D0B" w14:textId="77777777" w:rsidTr="00940A0B">
                        <w:tblPrEx>
                          <w:tblCellMar>
                            <w:left w:w="108" w:type="dxa"/>
                            <w:bottom w:w="0" w:type="dxa"/>
                            <w:right w:w="115" w:type="dxa"/>
                          </w:tblCellMar>
                        </w:tblPrEx>
                        <w:trPr>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68FC48E7" w14:textId="77777777" w:rsidR="00DB1C51" w:rsidRPr="00D6624F" w:rsidRDefault="00DB1C51" w:rsidP="00940A0B">
                            <w:pPr>
                              <w:spacing w:line="259" w:lineRule="auto"/>
                            </w:pPr>
                            <w:r w:rsidRPr="00D6624F">
                              <w:rPr>
                                <w:sz w:val="20"/>
                              </w:rPr>
                              <w:t xml:space="preserve">CPMS Libre CHATELET II </w:t>
                            </w:r>
                          </w:p>
                        </w:tc>
                        <w:tc>
                          <w:tcPr>
                            <w:tcW w:w="3118" w:type="dxa"/>
                            <w:tcBorders>
                              <w:top w:val="single" w:sz="4" w:space="0" w:color="000000"/>
                              <w:left w:val="single" w:sz="4" w:space="0" w:color="000000"/>
                              <w:bottom w:val="single" w:sz="4" w:space="0" w:color="000000"/>
                              <w:right w:val="single" w:sz="4" w:space="0" w:color="000000"/>
                            </w:tcBorders>
                            <w:vAlign w:val="center"/>
                          </w:tcPr>
                          <w:p w14:paraId="3185A7ED" w14:textId="77777777" w:rsidR="00DB1C51" w:rsidRPr="0072384D" w:rsidRDefault="00DB1C51" w:rsidP="00940A0B">
                            <w:pPr>
                              <w:spacing w:line="259" w:lineRule="auto"/>
                            </w:pPr>
                            <w:r w:rsidRPr="0072384D">
                              <w:rPr>
                                <w:sz w:val="20"/>
                              </w:rPr>
                              <w:t xml:space="preserve">Rue de la Station, 164 </w:t>
                            </w:r>
                          </w:p>
                        </w:tc>
                        <w:tc>
                          <w:tcPr>
                            <w:tcW w:w="3686" w:type="dxa"/>
                            <w:tcBorders>
                              <w:top w:val="single" w:sz="4" w:space="0" w:color="000000"/>
                              <w:left w:val="single" w:sz="4" w:space="0" w:color="000000"/>
                              <w:bottom w:val="single" w:sz="4" w:space="0" w:color="000000"/>
                              <w:right w:val="single" w:sz="4" w:space="0" w:color="000000"/>
                            </w:tcBorders>
                            <w:vAlign w:val="center"/>
                          </w:tcPr>
                          <w:p w14:paraId="6F87F90D" w14:textId="77777777" w:rsidR="00DB1C51" w:rsidRPr="0072384D" w:rsidRDefault="00DB1C51" w:rsidP="00940A0B">
                            <w:pPr>
                              <w:spacing w:line="259" w:lineRule="auto"/>
                            </w:pPr>
                            <w:r w:rsidRPr="0072384D">
                              <w:rPr>
                                <w:sz w:val="20"/>
                              </w:rPr>
                              <w:t xml:space="preserve">6200 CHATELET </w:t>
                            </w:r>
                          </w:p>
                        </w:tc>
                        <w:tc>
                          <w:tcPr>
                            <w:tcW w:w="1681" w:type="dxa"/>
                            <w:tcBorders>
                              <w:top w:val="single" w:sz="4" w:space="0" w:color="000000"/>
                              <w:left w:val="single" w:sz="4" w:space="0" w:color="000000"/>
                              <w:bottom w:val="single" w:sz="4" w:space="0" w:color="000000"/>
                              <w:right w:val="single" w:sz="4" w:space="0" w:color="000000"/>
                            </w:tcBorders>
                            <w:vAlign w:val="center"/>
                          </w:tcPr>
                          <w:p w14:paraId="4E6A4C47" w14:textId="77777777" w:rsidR="00DB1C51" w:rsidRPr="0072384D" w:rsidRDefault="00DB1C51" w:rsidP="00940A0B">
                            <w:pPr>
                              <w:spacing w:line="259" w:lineRule="auto"/>
                            </w:pPr>
                            <w:r w:rsidRPr="0072384D">
                              <w:rPr>
                                <w:sz w:val="20"/>
                              </w:rPr>
                              <w:t xml:space="preserve">071/38.69.69 </w:t>
                            </w:r>
                          </w:p>
                        </w:tc>
                        <w:tc>
                          <w:tcPr>
                            <w:tcW w:w="2973" w:type="dxa"/>
                            <w:gridSpan w:val="2"/>
                            <w:tcBorders>
                              <w:top w:val="single" w:sz="4" w:space="0" w:color="000000"/>
                              <w:left w:val="single" w:sz="4" w:space="0" w:color="000000"/>
                              <w:bottom w:val="single" w:sz="4" w:space="0" w:color="000000"/>
                              <w:right w:val="single" w:sz="4" w:space="0" w:color="000000"/>
                            </w:tcBorders>
                            <w:vAlign w:val="center"/>
                          </w:tcPr>
                          <w:p w14:paraId="5EFD10A4" w14:textId="77777777" w:rsidR="00DB1C51" w:rsidRPr="0072384D" w:rsidRDefault="00DB1C51" w:rsidP="00940A0B">
                            <w:pPr>
                              <w:spacing w:line="259" w:lineRule="auto"/>
                              <w:ind w:right="13"/>
                            </w:pPr>
                            <w:r w:rsidRPr="0072384D">
                              <w:rPr>
                                <w:b/>
                                <w:sz w:val="20"/>
                              </w:rPr>
                              <w:t xml:space="preserve">Province du Hainaut </w:t>
                            </w:r>
                          </w:p>
                        </w:tc>
                      </w:tr>
                      <w:tr w:rsidR="00DB1C51" w14:paraId="534336EC" w14:textId="77777777" w:rsidTr="00940A0B">
                        <w:tblPrEx>
                          <w:tblCellMar>
                            <w:left w:w="108" w:type="dxa"/>
                            <w:bottom w:w="0" w:type="dxa"/>
                            <w:right w:w="115" w:type="dxa"/>
                          </w:tblCellMar>
                        </w:tblPrEx>
                        <w:trPr>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5F56A430" w14:textId="77777777" w:rsidR="00DB1C51" w:rsidRPr="00D6624F" w:rsidRDefault="00DB1C51" w:rsidP="00940A0B">
                            <w:pPr>
                              <w:spacing w:line="259" w:lineRule="auto"/>
                            </w:pPr>
                            <w:r w:rsidRPr="00D6624F">
                              <w:rPr>
                                <w:sz w:val="20"/>
                              </w:rPr>
                              <w:t xml:space="preserve">CPMS de la Communauté française </w:t>
                            </w:r>
                          </w:p>
                        </w:tc>
                        <w:tc>
                          <w:tcPr>
                            <w:tcW w:w="3118" w:type="dxa"/>
                            <w:tcBorders>
                              <w:top w:val="single" w:sz="4" w:space="0" w:color="000000"/>
                              <w:left w:val="single" w:sz="4" w:space="0" w:color="000000"/>
                              <w:bottom w:val="single" w:sz="4" w:space="0" w:color="000000"/>
                              <w:right w:val="single" w:sz="4" w:space="0" w:color="000000"/>
                            </w:tcBorders>
                            <w:vAlign w:val="center"/>
                          </w:tcPr>
                          <w:p w14:paraId="19E5B36F" w14:textId="77777777" w:rsidR="00DB1C51" w:rsidRPr="0072384D" w:rsidRDefault="00DB1C51" w:rsidP="00940A0B">
                            <w:pPr>
                              <w:spacing w:line="259" w:lineRule="auto"/>
                            </w:pPr>
                            <w:r w:rsidRPr="0072384D">
                              <w:rPr>
                                <w:sz w:val="20"/>
                              </w:rPr>
                              <w:t xml:space="preserve">Drève des Alliés, 9A </w:t>
                            </w:r>
                          </w:p>
                        </w:tc>
                        <w:tc>
                          <w:tcPr>
                            <w:tcW w:w="3686" w:type="dxa"/>
                            <w:tcBorders>
                              <w:top w:val="single" w:sz="4" w:space="0" w:color="000000"/>
                              <w:left w:val="single" w:sz="4" w:space="0" w:color="000000"/>
                              <w:bottom w:val="single" w:sz="4" w:space="0" w:color="000000"/>
                              <w:right w:val="single" w:sz="4" w:space="0" w:color="000000"/>
                            </w:tcBorders>
                            <w:vAlign w:val="center"/>
                          </w:tcPr>
                          <w:p w14:paraId="1C2175AE" w14:textId="77777777" w:rsidR="00DB1C51" w:rsidRPr="0072384D" w:rsidRDefault="00DB1C51" w:rsidP="00940A0B">
                            <w:pPr>
                              <w:spacing w:line="259" w:lineRule="auto"/>
                            </w:pPr>
                            <w:r w:rsidRPr="0072384D">
                              <w:rPr>
                                <w:sz w:val="20"/>
                              </w:rPr>
                              <w:t xml:space="preserve">6530 THUIN </w:t>
                            </w:r>
                          </w:p>
                        </w:tc>
                        <w:tc>
                          <w:tcPr>
                            <w:tcW w:w="1681" w:type="dxa"/>
                            <w:tcBorders>
                              <w:top w:val="single" w:sz="4" w:space="0" w:color="000000"/>
                              <w:left w:val="single" w:sz="4" w:space="0" w:color="000000"/>
                              <w:bottom w:val="single" w:sz="4" w:space="0" w:color="000000"/>
                              <w:right w:val="single" w:sz="4" w:space="0" w:color="000000"/>
                            </w:tcBorders>
                            <w:vAlign w:val="center"/>
                          </w:tcPr>
                          <w:p w14:paraId="4AAC4B35" w14:textId="77777777" w:rsidR="00DB1C51" w:rsidRPr="0072384D" w:rsidRDefault="00DB1C51" w:rsidP="00940A0B">
                            <w:pPr>
                              <w:spacing w:line="259" w:lineRule="auto"/>
                            </w:pPr>
                            <w:r w:rsidRPr="0072384D">
                              <w:rPr>
                                <w:sz w:val="20"/>
                              </w:rPr>
                              <w:t xml:space="preserve">071/59.15.64 </w:t>
                            </w:r>
                          </w:p>
                        </w:tc>
                        <w:tc>
                          <w:tcPr>
                            <w:tcW w:w="2973" w:type="dxa"/>
                            <w:gridSpan w:val="2"/>
                            <w:tcBorders>
                              <w:top w:val="single" w:sz="4" w:space="0" w:color="000000"/>
                              <w:left w:val="single" w:sz="4" w:space="0" w:color="000000"/>
                              <w:bottom w:val="single" w:sz="4" w:space="0" w:color="000000"/>
                              <w:right w:val="single" w:sz="4" w:space="0" w:color="000000"/>
                            </w:tcBorders>
                            <w:vAlign w:val="center"/>
                          </w:tcPr>
                          <w:p w14:paraId="4ECE1688" w14:textId="77777777" w:rsidR="00DB1C51" w:rsidRPr="0072384D" w:rsidRDefault="00DB1C51" w:rsidP="00940A0B">
                            <w:pPr>
                              <w:spacing w:line="259" w:lineRule="auto"/>
                              <w:ind w:right="13"/>
                            </w:pPr>
                            <w:r w:rsidRPr="0072384D">
                              <w:rPr>
                                <w:b/>
                                <w:sz w:val="20"/>
                              </w:rPr>
                              <w:t xml:space="preserve">Province du Hainaut </w:t>
                            </w:r>
                          </w:p>
                        </w:tc>
                      </w:tr>
                      <w:tr w:rsidR="00DB1C51" w14:paraId="6464F480" w14:textId="77777777" w:rsidTr="00940A0B">
                        <w:tblPrEx>
                          <w:tblCellMar>
                            <w:left w:w="108" w:type="dxa"/>
                            <w:bottom w:w="0" w:type="dxa"/>
                            <w:right w:w="115" w:type="dxa"/>
                          </w:tblCellMar>
                        </w:tblPrEx>
                        <w:trPr>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549EDB91" w14:textId="77777777" w:rsidR="00DB1C51" w:rsidRPr="00D6624F" w:rsidRDefault="00DB1C51" w:rsidP="00940A0B">
                            <w:pPr>
                              <w:spacing w:line="259" w:lineRule="auto"/>
                            </w:pPr>
                            <w:r w:rsidRPr="00D6624F">
                              <w:rPr>
                                <w:sz w:val="20"/>
                              </w:rPr>
                              <w:t xml:space="preserve">CPMS provincial  </w:t>
                            </w:r>
                          </w:p>
                        </w:tc>
                        <w:tc>
                          <w:tcPr>
                            <w:tcW w:w="3118" w:type="dxa"/>
                            <w:tcBorders>
                              <w:top w:val="single" w:sz="4" w:space="0" w:color="000000"/>
                              <w:left w:val="single" w:sz="4" w:space="0" w:color="000000"/>
                              <w:bottom w:val="single" w:sz="4" w:space="0" w:color="000000"/>
                              <w:right w:val="single" w:sz="4" w:space="0" w:color="000000"/>
                            </w:tcBorders>
                            <w:vAlign w:val="center"/>
                          </w:tcPr>
                          <w:p w14:paraId="6D5A2FBA" w14:textId="77777777" w:rsidR="00DB1C51" w:rsidRPr="0072384D" w:rsidRDefault="00DB1C51" w:rsidP="00940A0B">
                            <w:pPr>
                              <w:spacing w:line="259" w:lineRule="auto"/>
                            </w:pPr>
                            <w:r w:rsidRPr="0072384D">
                              <w:rPr>
                                <w:sz w:val="20"/>
                              </w:rPr>
                              <w:t xml:space="preserve">Rue A. Liégeois, 9 </w:t>
                            </w:r>
                          </w:p>
                        </w:tc>
                        <w:tc>
                          <w:tcPr>
                            <w:tcW w:w="3686" w:type="dxa"/>
                            <w:tcBorders>
                              <w:top w:val="single" w:sz="4" w:space="0" w:color="000000"/>
                              <w:left w:val="single" w:sz="4" w:space="0" w:color="000000"/>
                              <w:bottom w:val="single" w:sz="4" w:space="0" w:color="000000"/>
                              <w:right w:val="single" w:sz="4" w:space="0" w:color="000000"/>
                            </w:tcBorders>
                            <w:vAlign w:val="center"/>
                          </w:tcPr>
                          <w:p w14:paraId="37E5DB8C" w14:textId="77777777" w:rsidR="00DB1C51" w:rsidRPr="0072384D" w:rsidRDefault="00DB1C51" w:rsidP="00940A0B">
                            <w:pPr>
                              <w:spacing w:line="259" w:lineRule="auto"/>
                            </w:pPr>
                            <w:r w:rsidRPr="0072384D">
                              <w:rPr>
                                <w:sz w:val="20"/>
                              </w:rPr>
                              <w:t xml:space="preserve">6530 THUIN </w:t>
                            </w:r>
                          </w:p>
                        </w:tc>
                        <w:tc>
                          <w:tcPr>
                            <w:tcW w:w="1681" w:type="dxa"/>
                            <w:tcBorders>
                              <w:top w:val="single" w:sz="4" w:space="0" w:color="000000"/>
                              <w:left w:val="single" w:sz="4" w:space="0" w:color="000000"/>
                              <w:bottom w:val="single" w:sz="4" w:space="0" w:color="000000"/>
                              <w:right w:val="single" w:sz="4" w:space="0" w:color="000000"/>
                            </w:tcBorders>
                            <w:vAlign w:val="center"/>
                          </w:tcPr>
                          <w:p w14:paraId="08244FC5" w14:textId="77777777" w:rsidR="00DB1C51" w:rsidRPr="0072384D" w:rsidRDefault="00DB1C51" w:rsidP="00940A0B">
                            <w:pPr>
                              <w:spacing w:line="259" w:lineRule="auto"/>
                            </w:pPr>
                            <w:r w:rsidRPr="0072384D">
                              <w:rPr>
                                <w:sz w:val="20"/>
                              </w:rPr>
                              <w:t xml:space="preserve">071/59.02.46 </w:t>
                            </w:r>
                          </w:p>
                        </w:tc>
                        <w:tc>
                          <w:tcPr>
                            <w:tcW w:w="2973" w:type="dxa"/>
                            <w:gridSpan w:val="2"/>
                            <w:tcBorders>
                              <w:top w:val="single" w:sz="4" w:space="0" w:color="000000"/>
                              <w:left w:val="single" w:sz="4" w:space="0" w:color="000000"/>
                              <w:bottom w:val="single" w:sz="4" w:space="0" w:color="000000"/>
                              <w:right w:val="single" w:sz="4" w:space="0" w:color="000000"/>
                            </w:tcBorders>
                            <w:vAlign w:val="center"/>
                          </w:tcPr>
                          <w:p w14:paraId="7414FE19" w14:textId="77777777" w:rsidR="00DB1C51" w:rsidRPr="0072384D" w:rsidRDefault="00DB1C51" w:rsidP="00940A0B">
                            <w:pPr>
                              <w:spacing w:line="259" w:lineRule="auto"/>
                              <w:ind w:right="13"/>
                            </w:pPr>
                            <w:r w:rsidRPr="0072384D">
                              <w:rPr>
                                <w:b/>
                                <w:sz w:val="20"/>
                              </w:rPr>
                              <w:t xml:space="preserve">Province du Hainaut </w:t>
                            </w:r>
                          </w:p>
                        </w:tc>
                      </w:tr>
                      <w:tr w:rsidR="00DB1C51" w14:paraId="0F26FCB0" w14:textId="77777777" w:rsidTr="00940A0B">
                        <w:tblPrEx>
                          <w:tblCellMar>
                            <w:left w:w="108" w:type="dxa"/>
                            <w:bottom w:w="0" w:type="dxa"/>
                            <w:right w:w="115" w:type="dxa"/>
                          </w:tblCellMar>
                        </w:tblPrEx>
                        <w:trPr>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1004B03D" w14:textId="77777777" w:rsidR="00DB1C51" w:rsidRPr="00D6624F" w:rsidRDefault="00DB1C51" w:rsidP="00940A0B">
                            <w:pPr>
                              <w:spacing w:line="259" w:lineRule="auto"/>
                            </w:pPr>
                            <w:r w:rsidRPr="00D6624F">
                              <w:rPr>
                                <w:sz w:val="20"/>
                              </w:rPr>
                              <w:t xml:space="preserve">CPMS de la Communauté française </w:t>
                            </w:r>
                          </w:p>
                        </w:tc>
                        <w:tc>
                          <w:tcPr>
                            <w:tcW w:w="3118" w:type="dxa"/>
                            <w:tcBorders>
                              <w:top w:val="single" w:sz="4" w:space="0" w:color="000000"/>
                              <w:left w:val="single" w:sz="4" w:space="0" w:color="000000"/>
                              <w:bottom w:val="single" w:sz="4" w:space="0" w:color="000000"/>
                              <w:right w:val="single" w:sz="4" w:space="0" w:color="000000"/>
                            </w:tcBorders>
                            <w:vAlign w:val="center"/>
                          </w:tcPr>
                          <w:p w14:paraId="1EE9D08E" w14:textId="77777777" w:rsidR="00DB1C51" w:rsidRPr="0072384D" w:rsidRDefault="00DB1C51" w:rsidP="00940A0B">
                            <w:pPr>
                              <w:spacing w:line="259" w:lineRule="auto"/>
                            </w:pPr>
                            <w:r w:rsidRPr="0072384D">
                              <w:rPr>
                                <w:sz w:val="20"/>
                              </w:rPr>
                              <w:t xml:space="preserve">Avenue du Champs de Mars, 2 </w:t>
                            </w:r>
                          </w:p>
                        </w:tc>
                        <w:tc>
                          <w:tcPr>
                            <w:tcW w:w="3686" w:type="dxa"/>
                            <w:tcBorders>
                              <w:top w:val="single" w:sz="4" w:space="0" w:color="000000"/>
                              <w:left w:val="single" w:sz="4" w:space="0" w:color="000000"/>
                              <w:bottom w:val="single" w:sz="4" w:space="0" w:color="000000"/>
                              <w:right w:val="single" w:sz="4" w:space="0" w:color="000000"/>
                            </w:tcBorders>
                            <w:vAlign w:val="center"/>
                          </w:tcPr>
                          <w:p w14:paraId="0AF29A80" w14:textId="77777777" w:rsidR="00DB1C51" w:rsidRPr="0072384D" w:rsidRDefault="00DB1C51" w:rsidP="00940A0B">
                            <w:pPr>
                              <w:spacing w:line="259" w:lineRule="auto"/>
                            </w:pPr>
                            <w:r w:rsidRPr="0072384D">
                              <w:rPr>
                                <w:sz w:val="20"/>
                              </w:rPr>
                              <w:t xml:space="preserve">7000 MONS </w:t>
                            </w:r>
                          </w:p>
                        </w:tc>
                        <w:tc>
                          <w:tcPr>
                            <w:tcW w:w="1681" w:type="dxa"/>
                            <w:tcBorders>
                              <w:top w:val="single" w:sz="4" w:space="0" w:color="000000"/>
                              <w:left w:val="single" w:sz="4" w:space="0" w:color="000000"/>
                              <w:bottom w:val="single" w:sz="4" w:space="0" w:color="000000"/>
                              <w:right w:val="single" w:sz="4" w:space="0" w:color="000000"/>
                            </w:tcBorders>
                            <w:vAlign w:val="center"/>
                          </w:tcPr>
                          <w:p w14:paraId="181DDBD9" w14:textId="77777777" w:rsidR="00DB1C51" w:rsidRPr="0072384D" w:rsidRDefault="00DB1C51" w:rsidP="00940A0B">
                            <w:pPr>
                              <w:spacing w:line="259" w:lineRule="auto"/>
                            </w:pPr>
                            <w:r w:rsidRPr="0072384D">
                              <w:rPr>
                                <w:sz w:val="20"/>
                              </w:rPr>
                              <w:t xml:space="preserve">065/84.80.14 </w:t>
                            </w:r>
                          </w:p>
                        </w:tc>
                        <w:tc>
                          <w:tcPr>
                            <w:tcW w:w="2973" w:type="dxa"/>
                            <w:gridSpan w:val="2"/>
                            <w:tcBorders>
                              <w:top w:val="single" w:sz="4" w:space="0" w:color="000000"/>
                              <w:left w:val="single" w:sz="4" w:space="0" w:color="000000"/>
                              <w:bottom w:val="single" w:sz="4" w:space="0" w:color="000000"/>
                              <w:right w:val="single" w:sz="4" w:space="0" w:color="000000"/>
                            </w:tcBorders>
                            <w:vAlign w:val="center"/>
                          </w:tcPr>
                          <w:p w14:paraId="4C87C1EA" w14:textId="77777777" w:rsidR="00DB1C51" w:rsidRPr="0072384D" w:rsidRDefault="00DB1C51" w:rsidP="00940A0B">
                            <w:pPr>
                              <w:spacing w:line="259" w:lineRule="auto"/>
                              <w:ind w:right="13"/>
                            </w:pPr>
                            <w:r w:rsidRPr="0072384D">
                              <w:rPr>
                                <w:b/>
                                <w:sz w:val="20"/>
                              </w:rPr>
                              <w:t xml:space="preserve">Province du Hainaut </w:t>
                            </w:r>
                          </w:p>
                        </w:tc>
                      </w:tr>
                      <w:tr w:rsidR="00FE5914" w14:paraId="243C73DE" w14:textId="77777777" w:rsidTr="00940A0B">
                        <w:tblPrEx>
                          <w:tblCellMar>
                            <w:left w:w="108" w:type="dxa"/>
                            <w:bottom w:w="0" w:type="dxa"/>
                            <w:right w:w="115" w:type="dxa"/>
                          </w:tblCellMar>
                        </w:tblPrEx>
                        <w:trPr>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65B894C5" w14:textId="77777777" w:rsidR="00FE5914" w:rsidRPr="00D6624F" w:rsidRDefault="00FE5914" w:rsidP="00940A0B">
                            <w:pPr>
                              <w:spacing w:line="259" w:lineRule="auto"/>
                            </w:pPr>
                            <w:r w:rsidRPr="00D6624F">
                              <w:rPr>
                                <w:sz w:val="20"/>
                              </w:rPr>
                              <w:t xml:space="preserve">CPMS provincial Mons 1 </w:t>
                            </w:r>
                          </w:p>
                        </w:tc>
                        <w:tc>
                          <w:tcPr>
                            <w:tcW w:w="3118" w:type="dxa"/>
                            <w:tcBorders>
                              <w:top w:val="single" w:sz="4" w:space="0" w:color="000000"/>
                              <w:left w:val="single" w:sz="4" w:space="0" w:color="000000"/>
                              <w:bottom w:val="single" w:sz="4" w:space="0" w:color="000000"/>
                              <w:right w:val="single" w:sz="4" w:space="0" w:color="000000"/>
                            </w:tcBorders>
                            <w:vAlign w:val="center"/>
                          </w:tcPr>
                          <w:p w14:paraId="7530498A" w14:textId="208AE213" w:rsidR="00FE5914" w:rsidRPr="0072384D" w:rsidRDefault="00FE5914" w:rsidP="00940A0B">
                            <w:pPr>
                              <w:spacing w:line="259" w:lineRule="auto"/>
                            </w:pPr>
                            <w:r w:rsidRPr="0072384D">
                              <w:rPr>
                                <w:sz w:val="20"/>
                              </w:rPr>
                              <w:t>Rue du Gouvernement 23-25 (1</w:t>
                            </w:r>
                            <w:r w:rsidRPr="0072384D">
                              <w:rPr>
                                <w:sz w:val="20"/>
                                <w:vertAlign w:val="superscript"/>
                              </w:rPr>
                              <w:t>er</w:t>
                            </w:r>
                            <w:r w:rsidRPr="0072384D">
                              <w:rPr>
                                <w:sz w:val="20"/>
                              </w:rPr>
                              <w:t xml:space="preserve"> étage)</w:t>
                            </w:r>
                          </w:p>
                        </w:tc>
                        <w:tc>
                          <w:tcPr>
                            <w:tcW w:w="3686" w:type="dxa"/>
                            <w:tcBorders>
                              <w:top w:val="single" w:sz="4" w:space="0" w:color="000000"/>
                              <w:left w:val="single" w:sz="4" w:space="0" w:color="000000"/>
                              <w:bottom w:val="single" w:sz="4" w:space="0" w:color="000000"/>
                              <w:right w:val="single" w:sz="4" w:space="0" w:color="000000"/>
                            </w:tcBorders>
                            <w:vAlign w:val="center"/>
                          </w:tcPr>
                          <w:p w14:paraId="58823CA0" w14:textId="77777777" w:rsidR="00FE5914" w:rsidRPr="0072384D" w:rsidRDefault="00FE5914" w:rsidP="00940A0B">
                            <w:pPr>
                              <w:spacing w:line="259" w:lineRule="auto"/>
                            </w:pPr>
                            <w:r w:rsidRPr="0072384D">
                              <w:rPr>
                                <w:sz w:val="20"/>
                              </w:rPr>
                              <w:t xml:space="preserve">7000 MONS </w:t>
                            </w:r>
                          </w:p>
                        </w:tc>
                        <w:tc>
                          <w:tcPr>
                            <w:tcW w:w="1681" w:type="dxa"/>
                            <w:tcBorders>
                              <w:top w:val="single" w:sz="4" w:space="0" w:color="000000"/>
                              <w:left w:val="single" w:sz="4" w:space="0" w:color="000000"/>
                              <w:bottom w:val="single" w:sz="4" w:space="0" w:color="000000"/>
                              <w:right w:val="single" w:sz="4" w:space="0" w:color="000000"/>
                            </w:tcBorders>
                            <w:vAlign w:val="center"/>
                          </w:tcPr>
                          <w:p w14:paraId="175CABF5" w14:textId="77777777" w:rsidR="00FE5914" w:rsidRPr="0072384D" w:rsidRDefault="00FE5914" w:rsidP="00940A0B">
                            <w:pPr>
                              <w:spacing w:line="259" w:lineRule="auto"/>
                            </w:pPr>
                            <w:r w:rsidRPr="0072384D">
                              <w:rPr>
                                <w:sz w:val="20"/>
                              </w:rPr>
                              <w:t xml:space="preserve">065/39.41.70 </w:t>
                            </w:r>
                          </w:p>
                          <w:p w14:paraId="593D83B5" w14:textId="77777777" w:rsidR="00FE5914" w:rsidRPr="0072384D" w:rsidRDefault="00FE5914" w:rsidP="00940A0B">
                            <w:pPr>
                              <w:spacing w:line="259" w:lineRule="auto"/>
                            </w:pPr>
                          </w:p>
                        </w:tc>
                        <w:tc>
                          <w:tcPr>
                            <w:tcW w:w="2973" w:type="dxa"/>
                            <w:gridSpan w:val="2"/>
                            <w:tcBorders>
                              <w:top w:val="single" w:sz="4" w:space="0" w:color="000000"/>
                              <w:left w:val="single" w:sz="4" w:space="0" w:color="000000"/>
                              <w:bottom w:val="single" w:sz="4" w:space="0" w:color="000000"/>
                              <w:right w:val="single" w:sz="4" w:space="0" w:color="000000"/>
                            </w:tcBorders>
                            <w:vAlign w:val="center"/>
                          </w:tcPr>
                          <w:p w14:paraId="27F2AF51" w14:textId="77777777" w:rsidR="00FE5914" w:rsidRPr="0072384D" w:rsidRDefault="00FE5914" w:rsidP="00940A0B">
                            <w:pPr>
                              <w:spacing w:line="259" w:lineRule="auto"/>
                              <w:ind w:right="13"/>
                            </w:pPr>
                            <w:r w:rsidRPr="0072384D">
                              <w:rPr>
                                <w:b/>
                                <w:sz w:val="20"/>
                              </w:rPr>
                              <w:t xml:space="preserve">Province du Hainaut </w:t>
                            </w:r>
                          </w:p>
                        </w:tc>
                      </w:tr>
                      <w:tr w:rsidR="00FE5914" w14:paraId="568FE459" w14:textId="77777777" w:rsidTr="00940A0B">
                        <w:tblPrEx>
                          <w:tblCellMar>
                            <w:left w:w="108" w:type="dxa"/>
                            <w:bottom w:w="0" w:type="dxa"/>
                            <w:right w:w="115" w:type="dxa"/>
                          </w:tblCellMar>
                        </w:tblPrEx>
                        <w:trPr>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3E35E364" w14:textId="77777777" w:rsidR="00FE5914" w:rsidRPr="00D6624F" w:rsidRDefault="00FE5914" w:rsidP="00940A0B">
                            <w:pPr>
                              <w:spacing w:line="259" w:lineRule="auto"/>
                            </w:pPr>
                            <w:r w:rsidRPr="00D6624F">
                              <w:rPr>
                                <w:sz w:val="20"/>
                              </w:rPr>
                              <w:t xml:space="preserve">CPMS provincial Mons 2 </w:t>
                            </w:r>
                          </w:p>
                        </w:tc>
                        <w:tc>
                          <w:tcPr>
                            <w:tcW w:w="3118" w:type="dxa"/>
                            <w:tcBorders>
                              <w:top w:val="single" w:sz="4" w:space="0" w:color="000000"/>
                              <w:left w:val="single" w:sz="4" w:space="0" w:color="000000"/>
                              <w:bottom w:val="single" w:sz="4" w:space="0" w:color="000000"/>
                              <w:right w:val="single" w:sz="4" w:space="0" w:color="000000"/>
                            </w:tcBorders>
                            <w:vAlign w:val="center"/>
                          </w:tcPr>
                          <w:p w14:paraId="346141B4" w14:textId="77777777" w:rsidR="00FE5914" w:rsidRPr="0072384D" w:rsidRDefault="00FE5914" w:rsidP="00940A0B">
                            <w:pPr>
                              <w:spacing w:line="259" w:lineRule="auto"/>
                              <w:rPr>
                                <w:sz w:val="20"/>
                              </w:rPr>
                            </w:pPr>
                            <w:r w:rsidRPr="0072384D">
                              <w:rPr>
                                <w:sz w:val="20"/>
                              </w:rPr>
                              <w:t>Rue du Gouvernement 23-25</w:t>
                            </w:r>
                          </w:p>
                        </w:tc>
                        <w:tc>
                          <w:tcPr>
                            <w:tcW w:w="3686" w:type="dxa"/>
                            <w:tcBorders>
                              <w:top w:val="single" w:sz="4" w:space="0" w:color="000000"/>
                              <w:left w:val="single" w:sz="4" w:space="0" w:color="000000"/>
                              <w:bottom w:val="single" w:sz="4" w:space="0" w:color="000000"/>
                              <w:right w:val="single" w:sz="4" w:space="0" w:color="000000"/>
                            </w:tcBorders>
                            <w:vAlign w:val="center"/>
                          </w:tcPr>
                          <w:p w14:paraId="12227015" w14:textId="77777777" w:rsidR="00FE5914" w:rsidRPr="0072384D" w:rsidRDefault="00FE5914" w:rsidP="00940A0B">
                            <w:pPr>
                              <w:spacing w:line="259" w:lineRule="auto"/>
                            </w:pPr>
                            <w:r w:rsidRPr="0072384D">
                              <w:rPr>
                                <w:sz w:val="20"/>
                              </w:rPr>
                              <w:t xml:space="preserve">7000 MONS </w:t>
                            </w:r>
                          </w:p>
                        </w:tc>
                        <w:tc>
                          <w:tcPr>
                            <w:tcW w:w="1681" w:type="dxa"/>
                            <w:tcBorders>
                              <w:top w:val="single" w:sz="4" w:space="0" w:color="000000"/>
                              <w:left w:val="single" w:sz="4" w:space="0" w:color="000000"/>
                              <w:bottom w:val="single" w:sz="4" w:space="0" w:color="000000"/>
                              <w:right w:val="single" w:sz="4" w:space="0" w:color="000000"/>
                            </w:tcBorders>
                            <w:vAlign w:val="center"/>
                          </w:tcPr>
                          <w:p w14:paraId="4E32995D" w14:textId="77777777" w:rsidR="00FE5914" w:rsidRPr="0072384D" w:rsidRDefault="00FE5914" w:rsidP="00940A0B">
                            <w:pPr>
                              <w:spacing w:line="259" w:lineRule="auto"/>
                            </w:pPr>
                            <w:r w:rsidRPr="0072384D">
                              <w:rPr>
                                <w:sz w:val="20"/>
                              </w:rPr>
                              <w:t xml:space="preserve">065/39.90.00 </w:t>
                            </w:r>
                          </w:p>
                        </w:tc>
                        <w:tc>
                          <w:tcPr>
                            <w:tcW w:w="2973" w:type="dxa"/>
                            <w:gridSpan w:val="2"/>
                            <w:tcBorders>
                              <w:top w:val="single" w:sz="4" w:space="0" w:color="000000"/>
                              <w:left w:val="single" w:sz="4" w:space="0" w:color="000000"/>
                              <w:bottom w:val="single" w:sz="4" w:space="0" w:color="000000"/>
                              <w:right w:val="single" w:sz="4" w:space="0" w:color="000000"/>
                            </w:tcBorders>
                            <w:vAlign w:val="center"/>
                          </w:tcPr>
                          <w:p w14:paraId="0632666C" w14:textId="77777777" w:rsidR="00FE5914" w:rsidRPr="0072384D" w:rsidRDefault="00FE5914" w:rsidP="00940A0B">
                            <w:pPr>
                              <w:spacing w:line="259" w:lineRule="auto"/>
                              <w:ind w:right="13"/>
                            </w:pPr>
                            <w:r w:rsidRPr="0072384D">
                              <w:rPr>
                                <w:b/>
                                <w:sz w:val="20"/>
                              </w:rPr>
                              <w:t xml:space="preserve">Province du Hainaut </w:t>
                            </w:r>
                          </w:p>
                        </w:tc>
                      </w:tr>
                      <w:tr w:rsidR="00FE5914" w14:paraId="55A3909C" w14:textId="77777777" w:rsidTr="00940A0B">
                        <w:tblPrEx>
                          <w:tblCellMar>
                            <w:left w:w="108" w:type="dxa"/>
                            <w:bottom w:w="0" w:type="dxa"/>
                            <w:right w:w="115" w:type="dxa"/>
                          </w:tblCellMar>
                        </w:tblPrEx>
                        <w:trPr>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6937FD20" w14:textId="77777777" w:rsidR="00FE5914" w:rsidRPr="00D6624F" w:rsidRDefault="00FE5914" w:rsidP="00940A0B">
                            <w:pPr>
                              <w:spacing w:line="259" w:lineRule="auto"/>
                            </w:pPr>
                            <w:r w:rsidRPr="00D6624F">
                              <w:rPr>
                                <w:sz w:val="20"/>
                              </w:rPr>
                              <w:t xml:space="preserve">CPMS Libre MONS I </w:t>
                            </w:r>
                          </w:p>
                        </w:tc>
                        <w:tc>
                          <w:tcPr>
                            <w:tcW w:w="3118" w:type="dxa"/>
                            <w:tcBorders>
                              <w:top w:val="single" w:sz="4" w:space="0" w:color="000000"/>
                              <w:left w:val="single" w:sz="4" w:space="0" w:color="000000"/>
                              <w:bottom w:val="single" w:sz="4" w:space="0" w:color="000000"/>
                              <w:right w:val="single" w:sz="4" w:space="0" w:color="000000"/>
                            </w:tcBorders>
                            <w:vAlign w:val="center"/>
                          </w:tcPr>
                          <w:p w14:paraId="23F6A9D1" w14:textId="77777777" w:rsidR="00FE5914" w:rsidRPr="0072384D" w:rsidRDefault="00FE5914" w:rsidP="00940A0B">
                            <w:pPr>
                              <w:spacing w:line="259" w:lineRule="auto"/>
                            </w:pPr>
                            <w:r w:rsidRPr="0072384D">
                              <w:rPr>
                                <w:sz w:val="20"/>
                              </w:rPr>
                              <w:t xml:space="preserve">Rue du Joncquois, 122 </w:t>
                            </w:r>
                          </w:p>
                        </w:tc>
                        <w:tc>
                          <w:tcPr>
                            <w:tcW w:w="3686" w:type="dxa"/>
                            <w:tcBorders>
                              <w:top w:val="single" w:sz="4" w:space="0" w:color="000000"/>
                              <w:left w:val="single" w:sz="4" w:space="0" w:color="000000"/>
                              <w:bottom w:val="single" w:sz="4" w:space="0" w:color="000000"/>
                              <w:right w:val="single" w:sz="4" w:space="0" w:color="000000"/>
                            </w:tcBorders>
                            <w:vAlign w:val="center"/>
                          </w:tcPr>
                          <w:p w14:paraId="48DD6DB3" w14:textId="77777777" w:rsidR="00FE5914" w:rsidRPr="0072384D" w:rsidRDefault="00FE5914" w:rsidP="00940A0B">
                            <w:pPr>
                              <w:spacing w:line="259" w:lineRule="auto"/>
                            </w:pPr>
                            <w:r w:rsidRPr="0072384D">
                              <w:rPr>
                                <w:sz w:val="20"/>
                              </w:rPr>
                              <w:t xml:space="preserve">7000 MONS </w:t>
                            </w:r>
                          </w:p>
                        </w:tc>
                        <w:tc>
                          <w:tcPr>
                            <w:tcW w:w="1681" w:type="dxa"/>
                            <w:tcBorders>
                              <w:top w:val="single" w:sz="4" w:space="0" w:color="000000"/>
                              <w:left w:val="single" w:sz="4" w:space="0" w:color="000000"/>
                              <w:bottom w:val="single" w:sz="4" w:space="0" w:color="000000"/>
                              <w:right w:val="single" w:sz="4" w:space="0" w:color="000000"/>
                            </w:tcBorders>
                            <w:vAlign w:val="center"/>
                          </w:tcPr>
                          <w:p w14:paraId="71C63D66" w14:textId="77777777" w:rsidR="00FE5914" w:rsidRPr="0072384D" w:rsidRDefault="00FE5914" w:rsidP="00940A0B">
                            <w:pPr>
                              <w:spacing w:line="259" w:lineRule="auto"/>
                            </w:pPr>
                            <w:r w:rsidRPr="0072384D">
                              <w:rPr>
                                <w:sz w:val="20"/>
                              </w:rPr>
                              <w:t xml:space="preserve">065/33.70.85 </w:t>
                            </w:r>
                          </w:p>
                        </w:tc>
                        <w:tc>
                          <w:tcPr>
                            <w:tcW w:w="2973" w:type="dxa"/>
                            <w:gridSpan w:val="2"/>
                            <w:tcBorders>
                              <w:top w:val="single" w:sz="4" w:space="0" w:color="000000"/>
                              <w:left w:val="single" w:sz="4" w:space="0" w:color="000000"/>
                              <w:bottom w:val="single" w:sz="4" w:space="0" w:color="000000"/>
                              <w:right w:val="single" w:sz="4" w:space="0" w:color="000000"/>
                            </w:tcBorders>
                            <w:vAlign w:val="center"/>
                          </w:tcPr>
                          <w:p w14:paraId="5D2E55EF" w14:textId="77777777" w:rsidR="00FE5914" w:rsidRPr="0072384D" w:rsidRDefault="00FE5914" w:rsidP="00940A0B">
                            <w:pPr>
                              <w:spacing w:line="259" w:lineRule="auto"/>
                              <w:ind w:right="13"/>
                            </w:pPr>
                            <w:r w:rsidRPr="0072384D">
                              <w:rPr>
                                <w:b/>
                                <w:sz w:val="20"/>
                              </w:rPr>
                              <w:t xml:space="preserve">Province du Hainaut </w:t>
                            </w:r>
                          </w:p>
                        </w:tc>
                      </w:tr>
                      <w:tr w:rsidR="00FE5914" w14:paraId="303DA63F" w14:textId="77777777" w:rsidTr="00940A0B">
                        <w:tblPrEx>
                          <w:tblCellMar>
                            <w:left w:w="108" w:type="dxa"/>
                            <w:bottom w:w="0" w:type="dxa"/>
                            <w:right w:w="115" w:type="dxa"/>
                          </w:tblCellMar>
                        </w:tblPrEx>
                        <w:trPr>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7EEF81E4" w14:textId="77777777" w:rsidR="00FE5914" w:rsidRPr="00D6624F" w:rsidRDefault="00FE5914" w:rsidP="00940A0B">
                            <w:pPr>
                              <w:spacing w:line="259" w:lineRule="auto"/>
                            </w:pPr>
                            <w:r w:rsidRPr="00D6624F">
                              <w:rPr>
                                <w:sz w:val="20"/>
                              </w:rPr>
                              <w:t xml:space="preserve">CPMS Libre MONS II </w:t>
                            </w:r>
                          </w:p>
                        </w:tc>
                        <w:tc>
                          <w:tcPr>
                            <w:tcW w:w="3118" w:type="dxa"/>
                            <w:tcBorders>
                              <w:top w:val="single" w:sz="4" w:space="0" w:color="000000"/>
                              <w:left w:val="single" w:sz="4" w:space="0" w:color="000000"/>
                              <w:bottom w:val="single" w:sz="4" w:space="0" w:color="000000"/>
                              <w:right w:val="single" w:sz="4" w:space="0" w:color="000000"/>
                            </w:tcBorders>
                            <w:vAlign w:val="center"/>
                          </w:tcPr>
                          <w:p w14:paraId="45570422" w14:textId="77777777" w:rsidR="00FE5914" w:rsidRPr="0072384D" w:rsidRDefault="00FE5914" w:rsidP="00940A0B">
                            <w:pPr>
                              <w:spacing w:line="259" w:lineRule="auto"/>
                            </w:pPr>
                            <w:r w:rsidRPr="0072384D">
                              <w:rPr>
                                <w:sz w:val="20"/>
                              </w:rPr>
                              <w:t xml:space="preserve">Rue du Joncquois, 122 </w:t>
                            </w:r>
                          </w:p>
                        </w:tc>
                        <w:tc>
                          <w:tcPr>
                            <w:tcW w:w="3686" w:type="dxa"/>
                            <w:tcBorders>
                              <w:top w:val="single" w:sz="4" w:space="0" w:color="000000"/>
                              <w:left w:val="single" w:sz="4" w:space="0" w:color="000000"/>
                              <w:bottom w:val="single" w:sz="4" w:space="0" w:color="000000"/>
                              <w:right w:val="single" w:sz="4" w:space="0" w:color="000000"/>
                            </w:tcBorders>
                            <w:vAlign w:val="center"/>
                          </w:tcPr>
                          <w:p w14:paraId="36467361" w14:textId="77777777" w:rsidR="00FE5914" w:rsidRPr="0072384D" w:rsidRDefault="00FE5914" w:rsidP="00940A0B">
                            <w:pPr>
                              <w:spacing w:line="259" w:lineRule="auto"/>
                            </w:pPr>
                            <w:r w:rsidRPr="0072384D">
                              <w:rPr>
                                <w:sz w:val="20"/>
                              </w:rPr>
                              <w:t xml:space="preserve">7000 MONS </w:t>
                            </w:r>
                          </w:p>
                        </w:tc>
                        <w:tc>
                          <w:tcPr>
                            <w:tcW w:w="1681" w:type="dxa"/>
                            <w:tcBorders>
                              <w:top w:val="single" w:sz="4" w:space="0" w:color="000000"/>
                              <w:left w:val="single" w:sz="4" w:space="0" w:color="000000"/>
                              <w:bottom w:val="single" w:sz="4" w:space="0" w:color="000000"/>
                              <w:right w:val="single" w:sz="4" w:space="0" w:color="000000"/>
                            </w:tcBorders>
                            <w:vAlign w:val="center"/>
                          </w:tcPr>
                          <w:p w14:paraId="47C520B6" w14:textId="77777777" w:rsidR="00FE5914" w:rsidRPr="0072384D" w:rsidRDefault="00FE5914" w:rsidP="00940A0B">
                            <w:pPr>
                              <w:spacing w:line="259" w:lineRule="auto"/>
                            </w:pPr>
                            <w:r w:rsidRPr="0072384D">
                              <w:rPr>
                                <w:sz w:val="20"/>
                              </w:rPr>
                              <w:t xml:space="preserve">065/31.38.78 </w:t>
                            </w:r>
                          </w:p>
                        </w:tc>
                        <w:tc>
                          <w:tcPr>
                            <w:tcW w:w="2973" w:type="dxa"/>
                            <w:gridSpan w:val="2"/>
                            <w:tcBorders>
                              <w:top w:val="single" w:sz="4" w:space="0" w:color="000000"/>
                              <w:left w:val="single" w:sz="4" w:space="0" w:color="000000"/>
                              <w:bottom w:val="single" w:sz="4" w:space="0" w:color="000000"/>
                              <w:right w:val="single" w:sz="4" w:space="0" w:color="000000"/>
                            </w:tcBorders>
                            <w:vAlign w:val="center"/>
                          </w:tcPr>
                          <w:p w14:paraId="7084C31A" w14:textId="77777777" w:rsidR="00FE5914" w:rsidRPr="0072384D" w:rsidRDefault="00FE5914" w:rsidP="00940A0B">
                            <w:pPr>
                              <w:spacing w:line="259" w:lineRule="auto"/>
                              <w:ind w:right="13"/>
                            </w:pPr>
                            <w:r w:rsidRPr="0072384D">
                              <w:rPr>
                                <w:b/>
                                <w:sz w:val="20"/>
                              </w:rPr>
                              <w:t xml:space="preserve">Province du Hainaut </w:t>
                            </w:r>
                          </w:p>
                        </w:tc>
                      </w:tr>
                      <w:tr w:rsidR="00FE5914" w14:paraId="026C300A" w14:textId="77777777" w:rsidTr="00940A0B">
                        <w:tblPrEx>
                          <w:tblCellMar>
                            <w:left w:w="108" w:type="dxa"/>
                            <w:bottom w:w="0" w:type="dxa"/>
                            <w:right w:w="115" w:type="dxa"/>
                          </w:tblCellMar>
                        </w:tblPrEx>
                        <w:trPr>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481F84A5" w14:textId="77777777" w:rsidR="00FE5914" w:rsidRPr="00D6624F" w:rsidRDefault="00FE5914" w:rsidP="00940A0B">
                            <w:pPr>
                              <w:spacing w:line="259" w:lineRule="auto"/>
                            </w:pPr>
                            <w:r w:rsidRPr="00D6624F">
                              <w:rPr>
                                <w:sz w:val="20"/>
                              </w:rPr>
                              <w:t xml:space="preserve">CPMS de la Communauté française </w:t>
                            </w:r>
                          </w:p>
                        </w:tc>
                        <w:tc>
                          <w:tcPr>
                            <w:tcW w:w="3118" w:type="dxa"/>
                            <w:tcBorders>
                              <w:top w:val="single" w:sz="4" w:space="0" w:color="000000"/>
                              <w:left w:val="single" w:sz="4" w:space="0" w:color="000000"/>
                              <w:bottom w:val="single" w:sz="4" w:space="0" w:color="000000"/>
                              <w:right w:val="single" w:sz="4" w:space="0" w:color="000000"/>
                            </w:tcBorders>
                            <w:vAlign w:val="center"/>
                          </w:tcPr>
                          <w:p w14:paraId="7C308BE6" w14:textId="77777777" w:rsidR="00FE5914" w:rsidRPr="0072384D" w:rsidRDefault="00FE5914" w:rsidP="00940A0B">
                            <w:pPr>
                              <w:spacing w:line="259" w:lineRule="auto"/>
                            </w:pPr>
                            <w:r w:rsidRPr="0072384D">
                              <w:rPr>
                                <w:sz w:val="20"/>
                              </w:rPr>
                              <w:t xml:space="preserve">Rue Léon Hachez, 38 </w:t>
                            </w:r>
                          </w:p>
                        </w:tc>
                        <w:tc>
                          <w:tcPr>
                            <w:tcW w:w="3686" w:type="dxa"/>
                            <w:tcBorders>
                              <w:top w:val="single" w:sz="4" w:space="0" w:color="000000"/>
                              <w:left w:val="single" w:sz="4" w:space="0" w:color="000000"/>
                              <w:bottom w:val="single" w:sz="4" w:space="0" w:color="000000"/>
                              <w:right w:val="single" w:sz="4" w:space="0" w:color="000000"/>
                            </w:tcBorders>
                            <w:vAlign w:val="center"/>
                          </w:tcPr>
                          <w:p w14:paraId="6D73EE36" w14:textId="77777777" w:rsidR="00FE5914" w:rsidRPr="0072384D" w:rsidRDefault="00FE5914" w:rsidP="00940A0B">
                            <w:pPr>
                              <w:spacing w:line="259" w:lineRule="auto"/>
                            </w:pPr>
                            <w:r w:rsidRPr="0072384D">
                              <w:rPr>
                                <w:sz w:val="20"/>
                              </w:rPr>
                              <w:t xml:space="preserve">7060 SOIGNIES </w:t>
                            </w:r>
                          </w:p>
                        </w:tc>
                        <w:tc>
                          <w:tcPr>
                            <w:tcW w:w="1681" w:type="dxa"/>
                            <w:tcBorders>
                              <w:top w:val="single" w:sz="4" w:space="0" w:color="000000"/>
                              <w:left w:val="single" w:sz="4" w:space="0" w:color="000000"/>
                              <w:bottom w:val="single" w:sz="4" w:space="0" w:color="000000"/>
                              <w:right w:val="single" w:sz="4" w:space="0" w:color="000000"/>
                            </w:tcBorders>
                            <w:vAlign w:val="center"/>
                          </w:tcPr>
                          <w:p w14:paraId="138690F8" w14:textId="77777777" w:rsidR="00FE5914" w:rsidRPr="0072384D" w:rsidRDefault="00FE5914" w:rsidP="00940A0B">
                            <w:pPr>
                              <w:spacing w:line="259" w:lineRule="auto"/>
                            </w:pPr>
                            <w:r w:rsidRPr="0072384D">
                              <w:rPr>
                                <w:sz w:val="20"/>
                              </w:rPr>
                              <w:t xml:space="preserve">067/33.57.85 </w:t>
                            </w:r>
                          </w:p>
                        </w:tc>
                        <w:tc>
                          <w:tcPr>
                            <w:tcW w:w="2973" w:type="dxa"/>
                            <w:gridSpan w:val="2"/>
                            <w:tcBorders>
                              <w:top w:val="single" w:sz="4" w:space="0" w:color="000000"/>
                              <w:left w:val="single" w:sz="4" w:space="0" w:color="000000"/>
                              <w:bottom w:val="single" w:sz="4" w:space="0" w:color="000000"/>
                              <w:right w:val="single" w:sz="4" w:space="0" w:color="000000"/>
                            </w:tcBorders>
                            <w:vAlign w:val="center"/>
                          </w:tcPr>
                          <w:p w14:paraId="2C743D9B" w14:textId="77777777" w:rsidR="00FE5914" w:rsidRPr="0072384D" w:rsidRDefault="00FE5914" w:rsidP="00940A0B">
                            <w:pPr>
                              <w:spacing w:line="259" w:lineRule="auto"/>
                              <w:ind w:right="13"/>
                            </w:pPr>
                            <w:r w:rsidRPr="0072384D">
                              <w:rPr>
                                <w:b/>
                                <w:sz w:val="20"/>
                              </w:rPr>
                              <w:t xml:space="preserve">Province du Hainaut </w:t>
                            </w:r>
                          </w:p>
                        </w:tc>
                      </w:tr>
                      <w:tr w:rsidR="00FE5914" w14:paraId="75848773" w14:textId="77777777" w:rsidTr="00940A0B">
                        <w:tblPrEx>
                          <w:tblCellMar>
                            <w:left w:w="108" w:type="dxa"/>
                            <w:bottom w:w="0" w:type="dxa"/>
                            <w:right w:w="115" w:type="dxa"/>
                          </w:tblCellMar>
                        </w:tblPrEx>
                        <w:trPr>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0B7BA31D" w14:textId="77777777" w:rsidR="00FE5914" w:rsidRPr="00D6624F" w:rsidRDefault="00FE5914" w:rsidP="00940A0B">
                            <w:pPr>
                              <w:spacing w:line="259" w:lineRule="auto"/>
                            </w:pPr>
                            <w:r w:rsidRPr="00D6624F">
                              <w:rPr>
                                <w:sz w:val="20"/>
                              </w:rPr>
                              <w:lastRenderedPageBreak/>
                              <w:t xml:space="preserve">CPMS provincial  </w:t>
                            </w:r>
                          </w:p>
                        </w:tc>
                        <w:tc>
                          <w:tcPr>
                            <w:tcW w:w="3118" w:type="dxa"/>
                            <w:tcBorders>
                              <w:top w:val="single" w:sz="4" w:space="0" w:color="000000"/>
                              <w:left w:val="single" w:sz="4" w:space="0" w:color="000000"/>
                              <w:bottom w:val="single" w:sz="4" w:space="0" w:color="000000"/>
                              <w:right w:val="single" w:sz="4" w:space="0" w:color="000000"/>
                            </w:tcBorders>
                            <w:vAlign w:val="center"/>
                          </w:tcPr>
                          <w:p w14:paraId="212D3AD9" w14:textId="77777777" w:rsidR="00FE5914" w:rsidRPr="0072384D" w:rsidRDefault="00FE5914" w:rsidP="00940A0B">
                            <w:pPr>
                              <w:spacing w:line="259" w:lineRule="auto"/>
                            </w:pPr>
                            <w:r w:rsidRPr="0072384D">
                              <w:rPr>
                                <w:sz w:val="20"/>
                              </w:rPr>
                              <w:t xml:space="preserve">Rue de la Régence, 25 </w:t>
                            </w:r>
                          </w:p>
                        </w:tc>
                        <w:tc>
                          <w:tcPr>
                            <w:tcW w:w="3686" w:type="dxa"/>
                            <w:tcBorders>
                              <w:top w:val="single" w:sz="4" w:space="0" w:color="000000"/>
                              <w:left w:val="single" w:sz="4" w:space="0" w:color="000000"/>
                              <w:bottom w:val="single" w:sz="4" w:space="0" w:color="000000"/>
                              <w:right w:val="single" w:sz="4" w:space="0" w:color="000000"/>
                            </w:tcBorders>
                            <w:vAlign w:val="center"/>
                          </w:tcPr>
                          <w:p w14:paraId="5F3760DA" w14:textId="77777777" w:rsidR="00FE5914" w:rsidRPr="0072384D" w:rsidRDefault="00FE5914" w:rsidP="00940A0B">
                            <w:pPr>
                              <w:spacing w:line="259" w:lineRule="auto"/>
                            </w:pPr>
                            <w:r w:rsidRPr="0072384D">
                              <w:rPr>
                                <w:sz w:val="20"/>
                              </w:rPr>
                              <w:t xml:space="preserve">7060 SOIGNIES </w:t>
                            </w:r>
                          </w:p>
                        </w:tc>
                        <w:tc>
                          <w:tcPr>
                            <w:tcW w:w="1681" w:type="dxa"/>
                            <w:tcBorders>
                              <w:top w:val="single" w:sz="4" w:space="0" w:color="000000"/>
                              <w:left w:val="single" w:sz="4" w:space="0" w:color="000000"/>
                              <w:bottom w:val="single" w:sz="4" w:space="0" w:color="000000"/>
                              <w:right w:val="single" w:sz="4" w:space="0" w:color="000000"/>
                            </w:tcBorders>
                            <w:vAlign w:val="center"/>
                          </w:tcPr>
                          <w:p w14:paraId="6A8B6778" w14:textId="77777777" w:rsidR="00FE5914" w:rsidRPr="0072384D" w:rsidRDefault="00FE5914" w:rsidP="00940A0B">
                            <w:pPr>
                              <w:spacing w:line="259" w:lineRule="auto"/>
                            </w:pPr>
                            <w:r w:rsidRPr="0072384D">
                              <w:rPr>
                                <w:sz w:val="20"/>
                              </w:rPr>
                              <w:t xml:space="preserve">067/33.33.08 </w:t>
                            </w:r>
                          </w:p>
                        </w:tc>
                        <w:tc>
                          <w:tcPr>
                            <w:tcW w:w="2973" w:type="dxa"/>
                            <w:gridSpan w:val="2"/>
                            <w:tcBorders>
                              <w:top w:val="single" w:sz="4" w:space="0" w:color="000000"/>
                              <w:left w:val="single" w:sz="4" w:space="0" w:color="000000"/>
                              <w:bottom w:val="single" w:sz="4" w:space="0" w:color="000000"/>
                              <w:right w:val="single" w:sz="4" w:space="0" w:color="000000"/>
                            </w:tcBorders>
                            <w:vAlign w:val="center"/>
                          </w:tcPr>
                          <w:p w14:paraId="010D47B4" w14:textId="77777777" w:rsidR="00FE5914" w:rsidRPr="0072384D" w:rsidRDefault="00FE5914" w:rsidP="00940A0B">
                            <w:pPr>
                              <w:spacing w:line="259" w:lineRule="auto"/>
                              <w:ind w:right="13"/>
                            </w:pPr>
                            <w:r w:rsidRPr="0072384D">
                              <w:rPr>
                                <w:b/>
                                <w:sz w:val="20"/>
                              </w:rPr>
                              <w:t xml:space="preserve">Province du Hainaut </w:t>
                            </w:r>
                          </w:p>
                        </w:tc>
                      </w:tr>
                      <w:tr w:rsidR="00FE5914" w14:paraId="76673315" w14:textId="77777777" w:rsidTr="00940A0B">
                        <w:tblPrEx>
                          <w:tblCellMar>
                            <w:left w:w="108" w:type="dxa"/>
                            <w:bottom w:w="0" w:type="dxa"/>
                            <w:right w:w="115" w:type="dxa"/>
                          </w:tblCellMar>
                        </w:tblPrEx>
                        <w:trPr>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784D366B" w14:textId="77777777" w:rsidR="00FE5914" w:rsidRPr="00D6624F" w:rsidRDefault="00FE5914" w:rsidP="00940A0B">
                            <w:pPr>
                              <w:spacing w:line="259" w:lineRule="auto"/>
                            </w:pPr>
                            <w:r w:rsidRPr="00D6624F">
                              <w:rPr>
                                <w:sz w:val="20"/>
                              </w:rPr>
                              <w:t xml:space="preserve">CPMS Libre SOIGNIES I </w:t>
                            </w:r>
                          </w:p>
                        </w:tc>
                        <w:tc>
                          <w:tcPr>
                            <w:tcW w:w="3118" w:type="dxa"/>
                            <w:tcBorders>
                              <w:top w:val="single" w:sz="4" w:space="0" w:color="000000"/>
                              <w:left w:val="single" w:sz="4" w:space="0" w:color="000000"/>
                              <w:bottom w:val="single" w:sz="4" w:space="0" w:color="000000"/>
                              <w:right w:val="single" w:sz="4" w:space="0" w:color="000000"/>
                            </w:tcBorders>
                            <w:vAlign w:val="center"/>
                          </w:tcPr>
                          <w:p w14:paraId="452DA4FA" w14:textId="77777777" w:rsidR="00FE5914" w:rsidRPr="0072384D" w:rsidRDefault="00FE5914" w:rsidP="00940A0B">
                            <w:pPr>
                              <w:spacing w:line="259" w:lineRule="auto"/>
                            </w:pPr>
                            <w:r w:rsidRPr="0072384D">
                              <w:rPr>
                                <w:sz w:val="20"/>
                              </w:rPr>
                              <w:t>Ruelle Scaffart 8</w:t>
                            </w:r>
                          </w:p>
                        </w:tc>
                        <w:tc>
                          <w:tcPr>
                            <w:tcW w:w="3686" w:type="dxa"/>
                            <w:tcBorders>
                              <w:top w:val="single" w:sz="4" w:space="0" w:color="000000"/>
                              <w:left w:val="single" w:sz="4" w:space="0" w:color="000000"/>
                              <w:bottom w:val="single" w:sz="4" w:space="0" w:color="000000"/>
                              <w:right w:val="single" w:sz="4" w:space="0" w:color="000000"/>
                            </w:tcBorders>
                            <w:vAlign w:val="center"/>
                          </w:tcPr>
                          <w:p w14:paraId="031ED946" w14:textId="77777777" w:rsidR="00FE5914" w:rsidRPr="0072384D" w:rsidRDefault="00FE5914" w:rsidP="00940A0B">
                            <w:pPr>
                              <w:spacing w:line="259" w:lineRule="auto"/>
                            </w:pPr>
                            <w:r w:rsidRPr="0072384D">
                              <w:rPr>
                                <w:sz w:val="20"/>
                              </w:rPr>
                              <w:t xml:space="preserve">7060 SOIGNIES </w:t>
                            </w:r>
                          </w:p>
                        </w:tc>
                        <w:tc>
                          <w:tcPr>
                            <w:tcW w:w="1681" w:type="dxa"/>
                            <w:tcBorders>
                              <w:top w:val="single" w:sz="4" w:space="0" w:color="000000"/>
                              <w:left w:val="single" w:sz="4" w:space="0" w:color="000000"/>
                              <w:bottom w:val="single" w:sz="4" w:space="0" w:color="000000"/>
                              <w:right w:val="single" w:sz="4" w:space="0" w:color="000000"/>
                            </w:tcBorders>
                            <w:vAlign w:val="center"/>
                          </w:tcPr>
                          <w:p w14:paraId="51820CB9" w14:textId="77777777" w:rsidR="00FE5914" w:rsidRPr="0072384D" w:rsidRDefault="00FE5914" w:rsidP="00940A0B">
                            <w:pPr>
                              <w:spacing w:line="259" w:lineRule="auto"/>
                            </w:pPr>
                            <w:r w:rsidRPr="0072384D">
                              <w:rPr>
                                <w:sz w:val="20"/>
                              </w:rPr>
                              <w:t xml:space="preserve">067/33.36.42 </w:t>
                            </w:r>
                          </w:p>
                        </w:tc>
                        <w:tc>
                          <w:tcPr>
                            <w:tcW w:w="2973" w:type="dxa"/>
                            <w:gridSpan w:val="2"/>
                            <w:tcBorders>
                              <w:top w:val="single" w:sz="4" w:space="0" w:color="000000"/>
                              <w:left w:val="single" w:sz="4" w:space="0" w:color="000000"/>
                              <w:bottom w:val="single" w:sz="4" w:space="0" w:color="000000"/>
                              <w:right w:val="single" w:sz="4" w:space="0" w:color="000000"/>
                            </w:tcBorders>
                            <w:vAlign w:val="center"/>
                          </w:tcPr>
                          <w:p w14:paraId="052EFB31" w14:textId="77777777" w:rsidR="00FE5914" w:rsidRPr="0072384D" w:rsidRDefault="00FE5914" w:rsidP="00940A0B">
                            <w:pPr>
                              <w:spacing w:line="259" w:lineRule="auto"/>
                              <w:ind w:right="13"/>
                            </w:pPr>
                            <w:r w:rsidRPr="0072384D">
                              <w:rPr>
                                <w:b/>
                                <w:sz w:val="20"/>
                              </w:rPr>
                              <w:t xml:space="preserve">Province du Hainaut </w:t>
                            </w:r>
                          </w:p>
                        </w:tc>
                      </w:tr>
                      <w:tr w:rsidR="00FE5914" w14:paraId="5EF01908" w14:textId="77777777" w:rsidTr="00940A0B">
                        <w:tblPrEx>
                          <w:tblCellMar>
                            <w:left w:w="108" w:type="dxa"/>
                            <w:bottom w:w="0" w:type="dxa"/>
                            <w:right w:w="115" w:type="dxa"/>
                          </w:tblCellMar>
                        </w:tblPrEx>
                        <w:trPr>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701F93E1" w14:textId="77777777" w:rsidR="00FE5914" w:rsidRPr="00D6624F" w:rsidRDefault="00FE5914" w:rsidP="00940A0B">
                            <w:pPr>
                              <w:spacing w:line="259" w:lineRule="auto"/>
                            </w:pPr>
                            <w:r w:rsidRPr="00D6624F">
                              <w:rPr>
                                <w:sz w:val="20"/>
                              </w:rPr>
                              <w:t xml:space="preserve">CPMS provincial  </w:t>
                            </w:r>
                          </w:p>
                        </w:tc>
                        <w:tc>
                          <w:tcPr>
                            <w:tcW w:w="3118" w:type="dxa"/>
                            <w:tcBorders>
                              <w:top w:val="single" w:sz="4" w:space="0" w:color="000000"/>
                              <w:left w:val="single" w:sz="4" w:space="0" w:color="000000"/>
                              <w:bottom w:val="single" w:sz="4" w:space="0" w:color="000000"/>
                              <w:right w:val="single" w:sz="4" w:space="0" w:color="000000"/>
                            </w:tcBorders>
                            <w:vAlign w:val="center"/>
                          </w:tcPr>
                          <w:p w14:paraId="06790445" w14:textId="77777777" w:rsidR="00FE5914" w:rsidRPr="0072384D" w:rsidRDefault="00FE5914" w:rsidP="00940A0B">
                            <w:pPr>
                              <w:spacing w:line="259" w:lineRule="auto"/>
                            </w:pPr>
                            <w:r w:rsidRPr="0072384D">
                              <w:rPr>
                                <w:sz w:val="20"/>
                              </w:rPr>
                              <w:t xml:space="preserve">Rue du Parc, 87 </w:t>
                            </w:r>
                          </w:p>
                        </w:tc>
                        <w:tc>
                          <w:tcPr>
                            <w:tcW w:w="3686" w:type="dxa"/>
                            <w:tcBorders>
                              <w:top w:val="single" w:sz="4" w:space="0" w:color="000000"/>
                              <w:left w:val="single" w:sz="4" w:space="0" w:color="000000"/>
                              <w:bottom w:val="single" w:sz="4" w:space="0" w:color="000000"/>
                              <w:right w:val="single" w:sz="4" w:space="0" w:color="000000"/>
                            </w:tcBorders>
                            <w:vAlign w:val="center"/>
                          </w:tcPr>
                          <w:p w14:paraId="6BA58356" w14:textId="77777777" w:rsidR="00FE5914" w:rsidRPr="0072384D" w:rsidRDefault="00FE5914" w:rsidP="00940A0B">
                            <w:pPr>
                              <w:spacing w:line="259" w:lineRule="auto"/>
                            </w:pPr>
                            <w:r w:rsidRPr="0072384D">
                              <w:rPr>
                                <w:sz w:val="20"/>
                              </w:rPr>
                              <w:t xml:space="preserve">7100 LA LOUVIERE </w:t>
                            </w:r>
                          </w:p>
                        </w:tc>
                        <w:tc>
                          <w:tcPr>
                            <w:tcW w:w="1681" w:type="dxa"/>
                            <w:tcBorders>
                              <w:top w:val="single" w:sz="4" w:space="0" w:color="000000"/>
                              <w:left w:val="single" w:sz="4" w:space="0" w:color="000000"/>
                              <w:bottom w:val="single" w:sz="4" w:space="0" w:color="000000"/>
                              <w:right w:val="single" w:sz="4" w:space="0" w:color="000000"/>
                            </w:tcBorders>
                            <w:vAlign w:val="center"/>
                          </w:tcPr>
                          <w:p w14:paraId="47AC63E4" w14:textId="77777777" w:rsidR="00FE5914" w:rsidRPr="0072384D" w:rsidRDefault="00FE5914" w:rsidP="00940A0B">
                            <w:pPr>
                              <w:spacing w:line="259" w:lineRule="auto"/>
                            </w:pPr>
                            <w:r w:rsidRPr="0072384D">
                              <w:rPr>
                                <w:sz w:val="20"/>
                              </w:rPr>
                              <w:t xml:space="preserve">064/22.26.71 </w:t>
                            </w:r>
                          </w:p>
                        </w:tc>
                        <w:tc>
                          <w:tcPr>
                            <w:tcW w:w="2973" w:type="dxa"/>
                            <w:gridSpan w:val="2"/>
                            <w:tcBorders>
                              <w:top w:val="single" w:sz="4" w:space="0" w:color="000000"/>
                              <w:left w:val="single" w:sz="4" w:space="0" w:color="000000"/>
                              <w:bottom w:val="single" w:sz="4" w:space="0" w:color="000000"/>
                              <w:right w:val="single" w:sz="4" w:space="0" w:color="000000"/>
                            </w:tcBorders>
                            <w:vAlign w:val="center"/>
                          </w:tcPr>
                          <w:p w14:paraId="3B81002A" w14:textId="77777777" w:rsidR="00FE5914" w:rsidRPr="0072384D" w:rsidRDefault="00FE5914" w:rsidP="00940A0B">
                            <w:pPr>
                              <w:spacing w:line="259" w:lineRule="auto"/>
                              <w:ind w:right="13"/>
                            </w:pPr>
                            <w:r w:rsidRPr="0072384D">
                              <w:rPr>
                                <w:b/>
                                <w:sz w:val="20"/>
                              </w:rPr>
                              <w:t xml:space="preserve">Province du Hainaut </w:t>
                            </w:r>
                          </w:p>
                        </w:tc>
                      </w:tr>
                      <w:tr w:rsidR="00FE5914" w14:paraId="47A46895" w14:textId="77777777" w:rsidTr="00940A0B">
                        <w:tblPrEx>
                          <w:tblCellMar>
                            <w:left w:w="108" w:type="dxa"/>
                            <w:bottom w:w="0" w:type="dxa"/>
                            <w:right w:w="115" w:type="dxa"/>
                          </w:tblCellMar>
                        </w:tblPrEx>
                        <w:trPr>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3BFD3693" w14:textId="77777777" w:rsidR="00FE5914" w:rsidRPr="00D6624F" w:rsidRDefault="00FE5914" w:rsidP="00940A0B">
                            <w:pPr>
                              <w:spacing w:line="259" w:lineRule="auto"/>
                            </w:pPr>
                            <w:r w:rsidRPr="00D6624F">
                              <w:rPr>
                                <w:sz w:val="20"/>
                              </w:rPr>
                              <w:t xml:space="preserve">CPMS Libre  </w:t>
                            </w:r>
                          </w:p>
                        </w:tc>
                        <w:tc>
                          <w:tcPr>
                            <w:tcW w:w="3118" w:type="dxa"/>
                            <w:tcBorders>
                              <w:top w:val="single" w:sz="4" w:space="0" w:color="000000"/>
                              <w:left w:val="single" w:sz="4" w:space="0" w:color="000000"/>
                              <w:bottom w:val="single" w:sz="4" w:space="0" w:color="000000"/>
                              <w:right w:val="single" w:sz="4" w:space="0" w:color="000000"/>
                            </w:tcBorders>
                            <w:vAlign w:val="center"/>
                          </w:tcPr>
                          <w:p w14:paraId="7C238A1A" w14:textId="77777777" w:rsidR="00FE5914" w:rsidRPr="0072384D" w:rsidRDefault="00FE5914" w:rsidP="00940A0B">
                            <w:pPr>
                              <w:spacing w:line="259" w:lineRule="auto"/>
                            </w:pPr>
                            <w:r w:rsidRPr="0072384D">
                              <w:rPr>
                                <w:sz w:val="20"/>
                              </w:rPr>
                              <w:t xml:space="preserve">Rue Warocqué, 88 </w:t>
                            </w:r>
                          </w:p>
                        </w:tc>
                        <w:tc>
                          <w:tcPr>
                            <w:tcW w:w="3686" w:type="dxa"/>
                            <w:tcBorders>
                              <w:top w:val="single" w:sz="4" w:space="0" w:color="000000"/>
                              <w:left w:val="single" w:sz="4" w:space="0" w:color="000000"/>
                              <w:bottom w:val="single" w:sz="4" w:space="0" w:color="000000"/>
                              <w:right w:val="single" w:sz="4" w:space="0" w:color="000000"/>
                            </w:tcBorders>
                            <w:vAlign w:val="center"/>
                          </w:tcPr>
                          <w:p w14:paraId="7A760C71" w14:textId="77777777" w:rsidR="00FE5914" w:rsidRPr="0072384D" w:rsidRDefault="00FE5914" w:rsidP="00940A0B">
                            <w:pPr>
                              <w:spacing w:line="259" w:lineRule="auto"/>
                            </w:pPr>
                            <w:r w:rsidRPr="0072384D">
                              <w:rPr>
                                <w:sz w:val="20"/>
                              </w:rPr>
                              <w:t xml:space="preserve">7100 LA LOUVIERE </w:t>
                            </w:r>
                          </w:p>
                        </w:tc>
                        <w:tc>
                          <w:tcPr>
                            <w:tcW w:w="1681" w:type="dxa"/>
                            <w:tcBorders>
                              <w:top w:val="single" w:sz="4" w:space="0" w:color="000000"/>
                              <w:left w:val="single" w:sz="4" w:space="0" w:color="000000"/>
                              <w:bottom w:val="single" w:sz="4" w:space="0" w:color="000000"/>
                              <w:right w:val="single" w:sz="4" w:space="0" w:color="000000"/>
                            </w:tcBorders>
                            <w:vAlign w:val="center"/>
                          </w:tcPr>
                          <w:p w14:paraId="1DC834C7" w14:textId="77777777" w:rsidR="00FE5914" w:rsidRPr="0072384D" w:rsidRDefault="00FE5914" w:rsidP="00940A0B">
                            <w:pPr>
                              <w:spacing w:line="259" w:lineRule="auto"/>
                            </w:pPr>
                            <w:r w:rsidRPr="0072384D">
                              <w:rPr>
                                <w:sz w:val="20"/>
                              </w:rPr>
                              <w:t xml:space="preserve">064/22.58.74 </w:t>
                            </w:r>
                          </w:p>
                        </w:tc>
                        <w:tc>
                          <w:tcPr>
                            <w:tcW w:w="2973" w:type="dxa"/>
                            <w:gridSpan w:val="2"/>
                            <w:tcBorders>
                              <w:top w:val="single" w:sz="4" w:space="0" w:color="000000"/>
                              <w:left w:val="single" w:sz="4" w:space="0" w:color="000000"/>
                              <w:bottom w:val="single" w:sz="4" w:space="0" w:color="000000"/>
                              <w:right w:val="single" w:sz="4" w:space="0" w:color="000000"/>
                            </w:tcBorders>
                            <w:vAlign w:val="center"/>
                          </w:tcPr>
                          <w:p w14:paraId="249D7529" w14:textId="77777777" w:rsidR="00FE5914" w:rsidRPr="0072384D" w:rsidRDefault="00FE5914" w:rsidP="00940A0B">
                            <w:pPr>
                              <w:spacing w:line="259" w:lineRule="auto"/>
                              <w:ind w:right="13"/>
                            </w:pPr>
                            <w:r w:rsidRPr="0072384D">
                              <w:rPr>
                                <w:b/>
                                <w:sz w:val="20"/>
                              </w:rPr>
                              <w:t xml:space="preserve">Province du Hainaut </w:t>
                            </w:r>
                          </w:p>
                        </w:tc>
                      </w:tr>
                      <w:tr w:rsidR="00FE5914" w14:paraId="6F4C51E0" w14:textId="77777777" w:rsidTr="00940A0B">
                        <w:tblPrEx>
                          <w:tblCellMar>
                            <w:left w:w="108" w:type="dxa"/>
                            <w:bottom w:w="0" w:type="dxa"/>
                            <w:right w:w="115" w:type="dxa"/>
                          </w:tblCellMar>
                        </w:tblPrEx>
                        <w:trPr>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094CE8EF" w14:textId="77777777" w:rsidR="00FE5914" w:rsidRPr="00D6624F" w:rsidRDefault="00FE5914" w:rsidP="00940A0B">
                            <w:pPr>
                              <w:spacing w:line="259" w:lineRule="auto"/>
                            </w:pPr>
                            <w:r w:rsidRPr="00D6624F">
                              <w:rPr>
                                <w:sz w:val="20"/>
                              </w:rPr>
                              <w:t xml:space="preserve">CPMS provincial  </w:t>
                            </w:r>
                          </w:p>
                        </w:tc>
                        <w:tc>
                          <w:tcPr>
                            <w:tcW w:w="3118" w:type="dxa"/>
                            <w:tcBorders>
                              <w:top w:val="single" w:sz="4" w:space="0" w:color="000000"/>
                              <w:left w:val="single" w:sz="4" w:space="0" w:color="000000"/>
                              <w:bottom w:val="single" w:sz="4" w:space="0" w:color="000000"/>
                              <w:right w:val="single" w:sz="4" w:space="0" w:color="000000"/>
                            </w:tcBorders>
                            <w:vAlign w:val="center"/>
                          </w:tcPr>
                          <w:p w14:paraId="6690D344" w14:textId="77777777" w:rsidR="00FE5914" w:rsidRPr="0072384D" w:rsidRDefault="00FE5914" w:rsidP="00940A0B">
                            <w:pPr>
                              <w:spacing w:line="259" w:lineRule="auto"/>
                            </w:pPr>
                            <w:r w:rsidRPr="0072384D">
                              <w:rPr>
                                <w:sz w:val="20"/>
                              </w:rPr>
                              <w:t xml:space="preserve">Rue de Bruxelles, 14-16 </w:t>
                            </w:r>
                          </w:p>
                        </w:tc>
                        <w:tc>
                          <w:tcPr>
                            <w:tcW w:w="3686" w:type="dxa"/>
                            <w:tcBorders>
                              <w:top w:val="single" w:sz="4" w:space="0" w:color="000000"/>
                              <w:left w:val="single" w:sz="4" w:space="0" w:color="000000"/>
                              <w:bottom w:val="single" w:sz="4" w:space="0" w:color="000000"/>
                              <w:right w:val="single" w:sz="4" w:space="0" w:color="000000"/>
                            </w:tcBorders>
                            <w:vAlign w:val="center"/>
                          </w:tcPr>
                          <w:p w14:paraId="5D05CB9E" w14:textId="77777777" w:rsidR="00FE5914" w:rsidRPr="0072384D" w:rsidRDefault="00FE5914" w:rsidP="00940A0B">
                            <w:pPr>
                              <w:spacing w:line="259" w:lineRule="auto"/>
                            </w:pPr>
                            <w:r w:rsidRPr="0072384D">
                              <w:rPr>
                                <w:sz w:val="20"/>
                              </w:rPr>
                              <w:t xml:space="preserve">7130 BINCHE </w:t>
                            </w:r>
                          </w:p>
                        </w:tc>
                        <w:tc>
                          <w:tcPr>
                            <w:tcW w:w="1681" w:type="dxa"/>
                            <w:tcBorders>
                              <w:top w:val="single" w:sz="4" w:space="0" w:color="000000"/>
                              <w:left w:val="single" w:sz="4" w:space="0" w:color="000000"/>
                              <w:bottom w:val="single" w:sz="4" w:space="0" w:color="000000"/>
                              <w:right w:val="single" w:sz="4" w:space="0" w:color="000000"/>
                            </w:tcBorders>
                            <w:vAlign w:val="center"/>
                          </w:tcPr>
                          <w:p w14:paraId="4261462A" w14:textId="77777777" w:rsidR="00FE5914" w:rsidRPr="0072384D" w:rsidRDefault="00FE5914" w:rsidP="00940A0B">
                            <w:pPr>
                              <w:spacing w:line="259" w:lineRule="auto"/>
                            </w:pPr>
                            <w:r w:rsidRPr="0072384D">
                              <w:rPr>
                                <w:sz w:val="20"/>
                              </w:rPr>
                              <w:t xml:space="preserve">064/33.28.55 </w:t>
                            </w:r>
                          </w:p>
                        </w:tc>
                        <w:tc>
                          <w:tcPr>
                            <w:tcW w:w="2973" w:type="dxa"/>
                            <w:gridSpan w:val="2"/>
                            <w:tcBorders>
                              <w:top w:val="single" w:sz="4" w:space="0" w:color="000000"/>
                              <w:left w:val="single" w:sz="4" w:space="0" w:color="000000"/>
                              <w:bottom w:val="single" w:sz="4" w:space="0" w:color="000000"/>
                              <w:right w:val="single" w:sz="4" w:space="0" w:color="000000"/>
                            </w:tcBorders>
                            <w:vAlign w:val="center"/>
                          </w:tcPr>
                          <w:p w14:paraId="28CD83F7" w14:textId="77777777" w:rsidR="00FE5914" w:rsidRPr="0072384D" w:rsidRDefault="00FE5914" w:rsidP="00940A0B">
                            <w:pPr>
                              <w:spacing w:line="259" w:lineRule="auto"/>
                              <w:ind w:right="13"/>
                            </w:pPr>
                            <w:r w:rsidRPr="0072384D">
                              <w:rPr>
                                <w:b/>
                                <w:sz w:val="20"/>
                              </w:rPr>
                              <w:t xml:space="preserve">Province du Hainaut </w:t>
                            </w:r>
                          </w:p>
                        </w:tc>
                      </w:tr>
                      <w:tr w:rsidR="00FE5914" w14:paraId="7CF45A5B" w14:textId="77777777" w:rsidTr="00940A0B">
                        <w:tblPrEx>
                          <w:tblCellMar>
                            <w:left w:w="108" w:type="dxa"/>
                            <w:bottom w:w="0" w:type="dxa"/>
                            <w:right w:w="115" w:type="dxa"/>
                          </w:tblCellMar>
                        </w:tblPrEx>
                        <w:trPr>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5DEDF296" w14:textId="77777777" w:rsidR="00FE5914" w:rsidRPr="00D6624F" w:rsidRDefault="00FE5914" w:rsidP="00940A0B">
                            <w:pPr>
                              <w:spacing w:line="259" w:lineRule="auto"/>
                            </w:pPr>
                            <w:r w:rsidRPr="00D6624F">
                              <w:rPr>
                                <w:sz w:val="20"/>
                              </w:rPr>
                              <w:t xml:space="preserve">CPMS Libre  </w:t>
                            </w:r>
                          </w:p>
                        </w:tc>
                        <w:tc>
                          <w:tcPr>
                            <w:tcW w:w="3118" w:type="dxa"/>
                            <w:tcBorders>
                              <w:top w:val="single" w:sz="4" w:space="0" w:color="000000"/>
                              <w:left w:val="single" w:sz="4" w:space="0" w:color="000000"/>
                              <w:bottom w:val="single" w:sz="4" w:space="0" w:color="000000"/>
                              <w:right w:val="single" w:sz="4" w:space="0" w:color="000000"/>
                            </w:tcBorders>
                            <w:vAlign w:val="center"/>
                          </w:tcPr>
                          <w:p w14:paraId="0C805A35" w14:textId="77777777" w:rsidR="00FE5914" w:rsidRPr="0072384D" w:rsidRDefault="00FE5914" w:rsidP="00940A0B">
                            <w:pPr>
                              <w:spacing w:line="259" w:lineRule="auto"/>
                            </w:pPr>
                            <w:r w:rsidRPr="0072384D">
                              <w:rPr>
                                <w:sz w:val="20"/>
                              </w:rPr>
                              <w:t xml:space="preserve">Avenue Marie-José, 48 </w:t>
                            </w:r>
                          </w:p>
                        </w:tc>
                        <w:tc>
                          <w:tcPr>
                            <w:tcW w:w="3686" w:type="dxa"/>
                            <w:tcBorders>
                              <w:top w:val="single" w:sz="4" w:space="0" w:color="000000"/>
                              <w:left w:val="single" w:sz="4" w:space="0" w:color="000000"/>
                              <w:bottom w:val="single" w:sz="4" w:space="0" w:color="000000"/>
                              <w:right w:val="single" w:sz="4" w:space="0" w:color="000000"/>
                            </w:tcBorders>
                            <w:vAlign w:val="center"/>
                          </w:tcPr>
                          <w:p w14:paraId="33116471" w14:textId="77777777" w:rsidR="00FE5914" w:rsidRPr="0072384D" w:rsidRDefault="00FE5914" w:rsidP="00940A0B">
                            <w:pPr>
                              <w:spacing w:line="259" w:lineRule="auto"/>
                            </w:pPr>
                            <w:r w:rsidRPr="0072384D">
                              <w:rPr>
                                <w:sz w:val="20"/>
                              </w:rPr>
                              <w:t xml:space="preserve">7130 BINCHE </w:t>
                            </w:r>
                          </w:p>
                        </w:tc>
                        <w:tc>
                          <w:tcPr>
                            <w:tcW w:w="1681" w:type="dxa"/>
                            <w:tcBorders>
                              <w:top w:val="single" w:sz="4" w:space="0" w:color="000000"/>
                              <w:left w:val="single" w:sz="4" w:space="0" w:color="000000"/>
                              <w:bottom w:val="single" w:sz="4" w:space="0" w:color="000000"/>
                              <w:right w:val="single" w:sz="4" w:space="0" w:color="000000"/>
                            </w:tcBorders>
                            <w:vAlign w:val="center"/>
                          </w:tcPr>
                          <w:p w14:paraId="3D471DF0" w14:textId="77777777" w:rsidR="00FE5914" w:rsidRPr="0072384D" w:rsidRDefault="00FE5914" w:rsidP="00940A0B">
                            <w:pPr>
                              <w:spacing w:line="259" w:lineRule="auto"/>
                            </w:pPr>
                            <w:r w:rsidRPr="0072384D">
                              <w:rPr>
                                <w:sz w:val="20"/>
                              </w:rPr>
                              <w:t xml:space="preserve">064/33.73.24 </w:t>
                            </w:r>
                          </w:p>
                        </w:tc>
                        <w:tc>
                          <w:tcPr>
                            <w:tcW w:w="2973" w:type="dxa"/>
                            <w:gridSpan w:val="2"/>
                            <w:tcBorders>
                              <w:top w:val="single" w:sz="4" w:space="0" w:color="000000"/>
                              <w:left w:val="single" w:sz="4" w:space="0" w:color="000000"/>
                              <w:bottom w:val="single" w:sz="4" w:space="0" w:color="000000"/>
                              <w:right w:val="single" w:sz="4" w:space="0" w:color="000000"/>
                            </w:tcBorders>
                            <w:vAlign w:val="center"/>
                          </w:tcPr>
                          <w:p w14:paraId="6C5466B0" w14:textId="77777777" w:rsidR="00FE5914" w:rsidRPr="0072384D" w:rsidRDefault="00FE5914" w:rsidP="00940A0B">
                            <w:pPr>
                              <w:spacing w:line="259" w:lineRule="auto"/>
                              <w:ind w:right="13"/>
                            </w:pPr>
                            <w:r w:rsidRPr="0072384D">
                              <w:rPr>
                                <w:b/>
                                <w:sz w:val="20"/>
                              </w:rPr>
                              <w:t xml:space="preserve">Province du Hainaut </w:t>
                            </w:r>
                          </w:p>
                        </w:tc>
                      </w:tr>
                      <w:tr w:rsidR="00FE5914" w14:paraId="4383FB43" w14:textId="77777777" w:rsidTr="00940A0B">
                        <w:tblPrEx>
                          <w:tblCellMar>
                            <w:left w:w="108" w:type="dxa"/>
                            <w:bottom w:w="0" w:type="dxa"/>
                            <w:right w:w="115" w:type="dxa"/>
                          </w:tblCellMar>
                        </w:tblPrEx>
                        <w:trPr>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453B4EF8" w14:textId="77777777" w:rsidR="00FE5914" w:rsidRPr="00D6624F" w:rsidRDefault="00FE5914" w:rsidP="00940A0B">
                            <w:pPr>
                              <w:spacing w:line="259" w:lineRule="auto"/>
                            </w:pPr>
                            <w:r w:rsidRPr="00D6624F">
                              <w:rPr>
                                <w:sz w:val="20"/>
                              </w:rPr>
                              <w:t xml:space="preserve">CPMS provincial  </w:t>
                            </w:r>
                          </w:p>
                        </w:tc>
                        <w:tc>
                          <w:tcPr>
                            <w:tcW w:w="3118" w:type="dxa"/>
                            <w:tcBorders>
                              <w:top w:val="single" w:sz="4" w:space="0" w:color="000000"/>
                              <w:left w:val="single" w:sz="4" w:space="0" w:color="000000"/>
                              <w:bottom w:val="single" w:sz="4" w:space="0" w:color="000000"/>
                              <w:right w:val="single" w:sz="4" w:space="0" w:color="000000"/>
                            </w:tcBorders>
                            <w:vAlign w:val="center"/>
                          </w:tcPr>
                          <w:p w14:paraId="0F5147F4" w14:textId="77777777" w:rsidR="00FE5914" w:rsidRPr="0072384D" w:rsidRDefault="00FE5914" w:rsidP="00940A0B">
                            <w:pPr>
                              <w:spacing w:line="259" w:lineRule="auto"/>
                            </w:pPr>
                            <w:r w:rsidRPr="0072384D">
                              <w:rPr>
                                <w:sz w:val="20"/>
                              </w:rPr>
                              <w:t xml:space="preserve">Rue de l’Enseignement, 12 </w:t>
                            </w:r>
                          </w:p>
                        </w:tc>
                        <w:tc>
                          <w:tcPr>
                            <w:tcW w:w="3686" w:type="dxa"/>
                            <w:tcBorders>
                              <w:top w:val="single" w:sz="4" w:space="0" w:color="000000"/>
                              <w:left w:val="single" w:sz="4" w:space="0" w:color="000000"/>
                              <w:bottom w:val="single" w:sz="4" w:space="0" w:color="000000"/>
                              <w:right w:val="single" w:sz="4" w:space="0" w:color="000000"/>
                            </w:tcBorders>
                            <w:vAlign w:val="center"/>
                          </w:tcPr>
                          <w:p w14:paraId="3C421689" w14:textId="77777777" w:rsidR="00FE5914" w:rsidRPr="0072384D" w:rsidRDefault="00FE5914" w:rsidP="00940A0B">
                            <w:pPr>
                              <w:spacing w:line="259" w:lineRule="auto"/>
                            </w:pPr>
                            <w:r w:rsidRPr="0072384D">
                              <w:rPr>
                                <w:sz w:val="20"/>
                              </w:rPr>
                              <w:t xml:space="preserve">7140 MORLANWELZ </w:t>
                            </w:r>
                          </w:p>
                        </w:tc>
                        <w:tc>
                          <w:tcPr>
                            <w:tcW w:w="1681" w:type="dxa"/>
                            <w:tcBorders>
                              <w:top w:val="single" w:sz="4" w:space="0" w:color="000000"/>
                              <w:left w:val="single" w:sz="4" w:space="0" w:color="000000"/>
                              <w:bottom w:val="single" w:sz="4" w:space="0" w:color="000000"/>
                              <w:right w:val="single" w:sz="4" w:space="0" w:color="000000"/>
                            </w:tcBorders>
                            <w:vAlign w:val="center"/>
                          </w:tcPr>
                          <w:p w14:paraId="4E6756C4" w14:textId="77777777" w:rsidR="00FE5914" w:rsidRPr="0072384D" w:rsidRDefault="00FE5914" w:rsidP="00940A0B">
                            <w:pPr>
                              <w:spacing w:line="259" w:lineRule="auto"/>
                            </w:pPr>
                            <w:r w:rsidRPr="0072384D">
                              <w:rPr>
                                <w:sz w:val="20"/>
                              </w:rPr>
                              <w:t xml:space="preserve">064/31.25.25 </w:t>
                            </w:r>
                          </w:p>
                        </w:tc>
                        <w:tc>
                          <w:tcPr>
                            <w:tcW w:w="2973" w:type="dxa"/>
                            <w:gridSpan w:val="2"/>
                            <w:tcBorders>
                              <w:top w:val="single" w:sz="4" w:space="0" w:color="000000"/>
                              <w:left w:val="single" w:sz="4" w:space="0" w:color="000000"/>
                              <w:bottom w:val="single" w:sz="4" w:space="0" w:color="000000"/>
                              <w:right w:val="single" w:sz="4" w:space="0" w:color="000000"/>
                            </w:tcBorders>
                            <w:vAlign w:val="center"/>
                          </w:tcPr>
                          <w:p w14:paraId="6D78849A" w14:textId="77777777" w:rsidR="00FE5914" w:rsidRPr="0072384D" w:rsidRDefault="00FE5914" w:rsidP="00940A0B">
                            <w:pPr>
                              <w:spacing w:line="259" w:lineRule="auto"/>
                              <w:ind w:right="13"/>
                            </w:pPr>
                            <w:r w:rsidRPr="0072384D">
                              <w:rPr>
                                <w:b/>
                                <w:sz w:val="20"/>
                              </w:rPr>
                              <w:t xml:space="preserve">Province du Hainaut </w:t>
                            </w:r>
                          </w:p>
                        </w:tc>
                      </w:tr>
                      <w:tr w:rsidR="00FE5914" w14:paraId="2489DC4C" w14:textId="77777777" w:rsidTr="00940A0B">
                        <w:tblPrEx>
                          <w:tblCellMar>
                            <w:left w:w="108" w:type="dxa"/>
                            <w:bottom w:w="0" w:type="dxa"/>
                            <w:right w:w="115" w:type="dxa"/>
                          </w:tblCellMar>
                        </w:tblPrEx>
                        <w:trPr>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394B01CC" w14:textId="77777777" w:rsidR="00FE5914" w:rsidRPr="00D6624F" w:rsidRDefault="00FE5914" w:rsidP="00940A0B">
                            <w:pPr>
                              <w:spacing w:line="259" w:lineRule="auto"/>
                            </w:pPr>
                            <w:r w:rsidRPr="00D6624F">
                              <w:rPr>
                                <w:sz w:val="20"/>
                              </w:rPr>
                              <w:t xml:space="preserve">CPMS de la Communauté française </w:t>
                            </w:r>
                          </w:p>
                        </w:tc>
                        <w:tc>
                          <w:tcPr>
                            <w:tcW w:w="3118" w:type="dxa"/>
                            <w:tcBorders>
                              <w:top w:val="single" w:sz="4" w:space="0" w:color="000000"/>
                              <w:left w:val="single" w:sz="4" w:space="0" w:color="000000"/>
                              <w:bottom w:val="single" w:sz="4" w:space="0" w:color="000000"/>
                              <w:right w:val="single" w:sz="4" w:space="0" w:color="000000"/>
                            </w:tcBorders>
                            <w:vAlign w:val="center"/>
                          </w:tcPr>
                          <w:p w14:paraId="0D90BB64" w14:textId="77777777" w:rsidR="00FE5914" w:rsidRPr="0072384D" w:rsidRDefault="00FE5914" w:rsidP="00940A0B">
                            <w:pPr>
                              <w:spacing w:line="259" w:lineRule="auto"/>
                            </w:pPr>
                            <w:r w:rsidRPr="0072384D">
                              <w:rPr>
                                <w:sz w:val="20"/>
                              </w:rPr>
                              <w:t xml:space="preserve">Rue Léon Moyaux, 82 </w:t>
                            </w:r>
                          </w:p>
                        </w:tc>
                        <w:tc>
                          <w:tcPr>
                            <w:tcW w:w="3686" w:type="dxa"/>
                            <w:tcBorders>
                              <w:top w:val="single" w:sz="4" w:space="0" w:color="000000"/>
                              <w:left w:val="single" w:sz="4" w:space="0" w:color="000000"/>
                              <w:bottom w:val="single" w:sz="4" w:space="0" w:color="000000"/>
                              <w:right w:val="single" w:sz="4" w:space="0" w:color="000000"/>
                            </w:tcBorders>
                            <w:vAlign w:val="center"/>
                          </w:tcPr>
                          <w:p w14:paraId="04719B5C" w14:textId="77777777" w:rsidR="00FE5914" w:rsidRPr="0072384D" w:rsidRDefault="00FE5914" w:rsidP="00940A0B">
                            <w:pPr>
                              <w:spacing w:line="259" w:lineRule="auto"/>
                            </w:pPr>
                            <w:r w:rsidRPr="0072384D">
                              <w:rPr>
                                <w:sz w:val="20"/>
                              </w:rPr>
                              <w:t xml:space="preserve">7140 MORLANWELZ </w:t>
                            </w:r>
                          </w:p>
                        </w:tc>
                        <w:tc>
                          <w:tcPr>
                            <w:tcW w:w="1681" w:type="dxa"/>
                            <w:tcBorders>
                              <w:top w:val="single" w:sz="4" w:space="0" w:color="000000"/>
                              <w:left w:val="single" w:sz="4" w:space="0" w:color="000000"/>
                              <w:bottom w:val="single" w:sz="4" w:space="0" w:color="000000"/>
                              <w:right w:val="single" w:sz="4" w:space="0" w:color="000000"/>
                            </w:tcBorders>
                            <w:vAlign w:val="center"/>
                          </w:tcPr>
                          <w:p w14:paraId="1561DC76" w14:textId="77777777" w:rsidR="00FE5914" w:rsidRPr="0072384D" w:rsidRDefault="00FE5914" w:rsidP="00940A0B">
                            <w:pPr>
                              <w:spacing w:line="259" w:lineRule="auto"/>
                            </w:pPr>
                            <w:r w:rsidRPr="0072384D">
                              <w:rPr>
                                <w:sz w:val="20"/>
                              </w:rPr>
                              <w:t xml:space="preserve">064/44.45.50 </w:t>
                            </w:r>
                          </w:p>
                        </w:tc>
                        <w:tc>
                          <w:tcPr>
                            <w:tcW w:w="2973" w:type="dxa"/>
                            <w:gridSpan w:val="2"/>
                            <w:tcBorders>
                              <w:top w:val="single" w:sz="4" w:space="0" w:color="000000"/>
                              <w:left w:val="single" w:sz="4" w:space="0" w:color="000000"/>
                              <w:bottom w:val="single" w:sz="4" w:space="0" w:color="000000"/>
                              <w:right w:val="single" w:sz="4" w:space="0" w:color="000000"/>
                            </w:tcBorders>
                            <w:vAlign w:val="center"/>
                          </w:tcPr>
                          <w:p w14:paraId="66534BA5" w14:textId="77777777" w:rsidR="00FE5914" w:rsidRPr="0072384D" w:rsidRDefault="00FE5914" w:rsidP="00940A0B">
                            <w:pPr>
                              <w:spacing w:line="259" w:lineRule="auto"/>
                              <w:ind w:right="13"/>
                            </w:pPr>
                            <w:r w:rsidRPr="0072384D">
                              <w:rPr>
                                <w:b/>
                                <w:sz w:val="20"/>
                              </w:rPr>
                              <w:t xml:space="preserve">Province du Hainaut </w:t>
                            </w:r>
                          </w:p>
                        </w:tc>
                      </w:tr>
                      <w:tr w:rsidR="00FE5914" w14:paraId="29C43123" w14:textId="77777777" w:rsidTr="00940A0B">
                        <w:tblPrEx>
                          <w:tblCellMar>
                            <w:left w:w="108" w:type="dxa"/>
                            <w:bottom w:w="0" w:type="dxa"/>
                            <w:right w:w="115" w:type="dxa"/>
                          </w:tblCellMar>
                        </w:tblPrEx>
                        <w:trPr>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57D523E7" w14:textId="77777777" w:rsidR="00FE5914" w:rsidRPr="00D6624F" w:rsidRDefault="00FE5914" w:rsidP="00940A0B">
                            <w:pPr>
                              <w:spacing w:line="259" w:lineRule="auto"/>
                            </w:pPr>
                            <w:r w:rsidRPr="00D6624F">
                              <w:rPr>
                                <w:sz w:val="20"/>
                              </w:rPr>
                              <w:t xml:space="preserve">CPMS Libre HORNU I </w:t>
                            </w:r>
                          </w:p>
                        </w:tc>
                        <w:tc>
                          <w:tcPr>
                            <w:tcW w:w="3118" w:type="dxa"/>
                            <w:tcBorders>
                              <w:top w:val="single" w:sz="4" w:space="0" w:color="000000"/>
                              <w:left w:val="single" w:sz="4" w:space="0" w:color="000000"/>
                              <w:bottom w:val="single" w:sz="4" w:space="0" w:color="000000"/>
                              <w:right w:val="single" w:sz="4" w:space="0" w:color="000000"/>
                            </w:tcBorders>
                            <w:vAlign w:val="center"/>
                          </w:tcPr>
                          <w:p w14:paraId="26CF3C05" w14:textId="77777777" w:rsidR="00FE5914" w:rsidRPr="0072384D" w:rsidRDefault="00FE5914" w:rsidP="00940A0B">
                            <w:pPr>
                              <w:spacing w:line="259" w:lineRule="auto"/>
                            </w:pPr>
                            <w:r w:rsidRPr="0072384D">
                              <w:rPr>
                                <w:sz w:val="20"/>
                              </w:rPr>
                              <w:t xml:space="preserve">Rue A. Demot, 9 </w:t>
                            </w:r>
                          </w:p>
                        </w:tc>
                        <w:tc>
                          <w:tcPr>
                            <w:tcW w:w="3686" w:type="dxa"/>
                            <w:tcBorders>
                              <w:top w:val="single" w:sz="4" w:space="0" w:color="000000"/>
                              <w:left w:val="single" w:sz="4" w:space="0" w:color="000000"/>
                              <w:bottom w:val="single" w:sz="4" w:space="0" w:color="000000"/>
                              <w:right w:val="single" w:sz="4" w:space="0" w:color="000000"/>
                            </w:tcBorders>
                            <w:vAlign w:val="center"/>
                          </w:tcPr>
                          <w:p w14:paraId="773E6341" w14:textId="77777777" w:rsidR="00FE5914" w:rsidRPr="0072384D" w:rsidRDefault="00FE5914" w:rsidP="00940A0B">
                            <w:pPr>
                              <w:spacing w:line="259" w:lineRule="auto"/>
                            </w:pPr>
                            <w:r w:rsidRPr="0072384D">
                              <w:rPr>
                                <w:sz w:val="20"/>
                              </w:rPr>
                              <w:t xml:space="preserve">7301 HORNU </w:t>
                            </w:r>
                          </w:p>
                        </w:tc>
                        <w:tc>
                          <w:tcPr>
                            <w:tcW w:w="1681" w:type="dxa"/>
                            <w:tcBorders>
                              <w:top w:val="single" w:sz="4" w:space="0" w:color="000000"/>
                              <w:left w:val="single" w:sz="4" w:space="0" w:color="000000"/>
                              <w:bottom w:val="single" w:sz="4" w:space="0" w:color="000000"/>
                              <w:right w:val="single" w:sz="4" w:space="0" w:color="000000"/>
                            </w:tcBorders>
                            <w:vAlign w:val="center"/>
                          </w:tcPr>
                          <w:p w14:paraId="2F72B3D8" w14:textId="77777777" w:rsidR="00FE5914" w:rsidRPr="0072384D" w:rsidRDefault="00FE5914" w:rsidP="00940A0B">
                            <w:pPr>
                              <w:spacing w:line="259" w:lineRule="auto"/>
                            </w:pPr>
                            <w:r w:rsidRPr="0072384D">
                              <w:rPr>
                                <w:sz w:val="20"/>
                              </w:rPr>
                              <w:t xml:space="preserve">065/78.28.90 </w:t>
                            </w:r>
                          </w:p>
                        </w:tc>
                        <w:tc>
                          <w:tcPr>
                            <w:tcW w:w="2973" w:type="dxa"/>
                            <w:gridSpan w:val="2"/>
                            <w:tcBorders>
                              <w:top w:val="single" w:sz="4" w:space="0" w:color="000000"/>
                              <w:left w:val="single" w:sz="4" w:space="0" w:color="000000"/>
                              <w:bottom w:val="single" w:sz="4" w:space="0" w:color="000000"/>
                              <w:right w:val="single" w:sz="4" w:space="0" w:color="000000"/>
                            </w:tcBorders>
                            <w:vAlign w:val="center"/>
                          </w:tcPr>
                          <w:p w14:paraId="5E6A296D" w14:textId="77777777" w:rsidR="00FE5914" w:rsidRPr="0072384D" w:rsidRDefault="00FE5914" w:rsidP="00940A0B">
                            <w:pPr>
                              <w:spacing w:line="259" w:lineRule="auto"/>
                              <w:ind w:right="13"/>
                            </w:pPr>
                            <w:r w:rsidRPr="0072384D">
                              <w:rPr>
                                <w:b/>
                                <w:sz w:val="20"/>
                              </w:rPr>
                              <w:t xml:space="preserve">Province du Hainaut </w:t>
                            </w:r>
                          </w:p>
                        </w:tc>
                      </w:tr>
                      <w:tr w:rsidR="00FE5914" w14:paraId="12CF8258" w14:textId="77777777" w:rsidTr="00940A0B">
                        <w:tblPrEx>
                          <w:tblCellMar>
                            <w:left w:w="108" w:type="dxa"/>
                            <w:bottom w:w="0" w:type="dxa"/>
                            <w:right w:w="115" w:type="dxa"/>
                          </w:tblCellMar>
                        </w:tblPrEx>
                        <w:trPr>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669DCCD3" w14:textId="77777777" w:rsidR="00FE5914" w:rsidRPr="00D6624F" w:rsidRDefault="00FE5914" w:rsidP="00940A0B">
                            <w:pPr>
                              <w:spacing w:line="259" w:lineRule="auto"/>
                            </w:pPr>
                            <w:r w:rsidRPr="00D6624F">
                              <w:rPr>
                                <w:sz w:val="20"/>
                              </w:rPr>
                              <w:t xml:space="preserve">CPMS provincial  </w:t>
                            </w:r>
                          </w:p>
                        </w:tc>
                        <w:tc>
                          <w:tcPr>
                            <w:tcW w:w="3118" w:type="dxa"/>
                            <w:tcBorders>
                              <w:top w:val="single" w:sz="4" w:space="0" w:color="000000"/>
                              <w:left w:val="single" w:sz="4" w:space="0" w:color="000000"/>
                              <w:bottom w:val="single" w:sz="4" w:space="0" w:color="000000"/>
                              <w:right w:val="single" w:sz="4" w:space="0" w:color="000000"/>
                            </w:tcBorders>
                            <w:vAlign w:val="center"/>
                          </w:tcPr>
                          <w:p w14:paraId="4EC7B4EF" w14:textId="77777777" w:rsidR="00FE5914" w:rsidRPr="0072384D" w:rsidRDefault="00FE5914" w:rsidP="00940A0B">
                            <w:pPr>
                              <w:spacing w:line="259" w:lineRule="auto"/>
                            </w:pPr>
                            <w:r w:rsidRPr="0072384D">
                              <w:rPr>
                                <w:sz w:val="20"/>
                              </w:rPr>
                              <w:t xml:space="preserve">Place Albert-Elisabeth, 50 </w:t>
                            </w:r>
                          </w:p>
                        </w:tc>
                        <w:tc>
                          <w:tcPr>
                            <w:tcW w:w="3686" w:type="dxa"/>
                            <w:tcBorders>
                              <w:top w:val="single" w:sz="4" w:space="0" w:color="000000"/>
                              <w:left w:val="single" w:sz="4" w:space="0" w:color="000000"/>
                              <w:bottom w:val="single" w:sz="4" w:space="0" w:color="000000"/>
                              <w:right w:val="single" w:sz="4" w:space="0" w:color="000000"/>
                            </w:tcBorders>
                            <w:vAlign w:val="center"/>
                          </w:tcPr>
                          <w:p w14:paraId="5E751F72" w14:textId="77777777" w:rsidR="00FE5914" w:rsidRPr="0072384D" w:rsidRDefault="00FE5914" w:rsidP="00940A0B">
                            <w:pPr>
                              <w:spacing w:line="259" w:lineRule="auto"/>
                            </w:pPr>
                            <w:r w:rsidRPr="0072384D">
                              <w:rPr>
                                <w:sz w:val="20"/>
                              </w:rPr>
                              <w:t xml:space="preserve">7330 SAINT-GHISLAIN </w:t>
                            </w:r>
                          </w:p>
                        </w:tc>
                        <w:tc>
                          <w:tcPr>
                            <w:tcW w:w="1681" w:type="dxa"/>
                            <w:tcBorders>
                              <w:top w:val="single" w:sz="4" w:space="0" w:color="000000"/>
                              <w:left w:val="single" w:sz="4" w:space="0" w:color="000000"/>
                              <w:bottom w:val="single" w:sz="4" w:space="0" w:color="000000"/>
                              <w:right w:val="single" w:sz="4" w:space="0" w:color="000000"/>
                            </w:tcBorders>
                            <w:vAlign w:val="center"/>
                          </w:tcPr>
                          <w:p w14:paraId="4E444476" w14:textId="77777777" w:rsidR="00FE5914" w:rsidRPr="0072384D" w:rsidRDefault="00FE5914" w:rsidP="00940A0B">
                            <w:pPr>
                              <w:spacing w:line="259" w:lineRule="auto"/>
                            </w:pPr>
                            <w:r w:rsidRPr="0072384D">
                              <w:rPr>
                                <w:sz w:val="20"/>
                              </w:rPr>
                              <w:t xml:space="preserve">065/76.40.30 </w:t>
                            </w:r>
                          </w:p>
                        </w:tc>
                        <w:tc>
                          <w:tcPr>
                            <w:tcW w:w="2973" w:type="dxa"/>
                            <w:gridSpan w:val="2"/>
                            <w:tcBorders>
                              <w:top w:val="single" w:sz="4" w:space="0" w:color="000000"/>
                              <w:left w:val="single" w:sz="4" w:space="0" w:color="000000"/>
                              <w:bottom w:val="single" w:sz="4" w:space="0" w:color="000000"/>
                              <w:right w:val="single" w:sz="4" w:space="0" w:color="000000"/>
                            </w:tcBorders>
                            <w:vAlign w:val="center"/>
                          </w:tcPr>
                          <w:p w14:paraId="2C0339DC" w14:textId="77777777" w:rsidR="00FE5914" w:rsidRPr="0072384D" w:rsidRDefault="00FE5914" w:rsidP="00940A0B">
                            <w:pPr>
                              <w:spacing w:line="259" w:lineRule="auto"/>
                              <w:ind w:right="13"/>
                            </w:pPr>
                            <w:r w:rsidRPr="0072384D">
                              <w:rPr>
                                <w:b/>
                                <w:sz w:val="20"/>
                              </w:rPr>
                              <w:t xml:space="preserve">Province du Hainaut </w:t>
                            </w:r>
                          </w:p>
                        </w:tc>
                      </w:tr>
                      <w:tr w:rsidR="00FE5914" w14:paraId="291C5841" w14:textId="77777777" w:rsidTr="00940A0B">
                        <w:tblPrEx>
                          <w:tblCellMar>
                            <w:left w:w="108" w:type="dxa"/>
                            <w:bottom w:w="0" w:type="dxa"/>
                            <w:right w:w="115" w:type="dxa"/>
                          </w:tblCellMar>
                        </w:tblPrEx>
                        <w:trPr>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3DC82024" w14:textId="77777777" w:rsidR="00FE5914" w:rsidRPr="00D6624F" w:rsidRDefault="00FE5914" w:rsidP="00940A0B">
                            <w:pPr>
                              <w:spacing w:line="259" w:lineRule="auto"/>
                            </w:pPr>
                            <w:r w:rsidRPr="00D6624F">
                              <w:rPr>
                                <w:sz w:val="20"/>
                              </w:rPr>
                              <w:t xml:space="preserve">CPMS de la Communauté française </w:t>
                            </w:r>
                          </w:p>
                        </w:tc>
                        <w:tc>
                          <w:tcPr>
                            <w:tcW w:w="3118" w:type="dxa"/>
                            <w:tcBorders>
                              <w:top w:val="single" w:sz="4" w:space="0" w:color="000000"/>
                              <w:left w:val="single" w:sz="4" w:space="0" w:color="000000"/>
                              <w:bottom w:val="single" w:sz="4" w:space="0" w:color="000000"/>
                              <w:right w:val="single" w:sz="4" w:space="0" w:color="000000"/>
                            </w:tcBorders>
                            <w:vAlign w:val="center"/>
                          </w:tcPr>
                          <w:p w14:paraId="4185EB6E" w14:textId="77777777" w:rsidR="00FE5914" w:rsidRPr="0072384D" w:rsidRDefault="00FE5914" w:rsidP="00940A0B">
                            <w:pPr>
                              <w:spacing w:line="259" w:lineRule="auto"/>
                            </w:pPr>
                            <w:r w:rsidRPr="0072384D">
                              <w:rPr>
                                <w:sz w:val="20"/>
                              </w:rPr>
                              <w:t xml:space="preserve">Rue de l’Athénée, 37 </w:t>
                            </w:r>
                          </w:p>
                        </w:tc>
                        <w:tc>
                          <w:tcPr>
                            <w:tcW w:w="3686" w:type="dxa"/>
                            <w:tcBorders>
                              <w:top w:val="single" w:sz="4" w:space="0" w:color="000000"/>
                              <w:left w:val="single" w:sz="4" w:space="0" w:color="000000"/>
                              <w:bottom w:val="single" w:sz="4" w:space="0" w:color="000000"/>
                              <w:right w:val="single" w:sz="4" w:space="0" w:color="000000"/>
                            </w:tcBorders>
                            <w:vAlign w:val="center"/>
                          </w:tcPr>
                          <w:p w14:paraId="49A5B972" w14:textId="77777777" w:rsidR="00FE5914" w:rsidRPr="0072384D" w:rsidRDefault="00FE5914" w:rsidP="00940A0B">
                            <w:pPr>
                              <w:spacing w:line="259" w:lineRule="auto"/>
                            </w:pPr>
                            <w:r w:rsidRPr="0072384D">
                              <w:rPr>
                                <w:sz w:val="20"/>
                              </w:rPr>
                              <w:t xml:space="preserve">7370 DOUR </w:t>
                            </w:r>
                          </w:p>
                        </w:tc>
                        <w:tc>
                          <w:tcPr>
                            <w:tcW w:w="1681" w:type="dxa"/>
                            <w:tcBorders>
                              <w:top w:val="single" w:sz="4" w:space="0" w:color="000000"/>
                              <w:left w:val="single" w:sz="4" w:space="0" w:color="000000"/>
                              <w:bottom w:val="single" w:sz="4" w:space="0" w:color="000000"/>
                              <w:right w:val="single" w:sz="4" w:space="0" w:color="000000"/>
                            </w:tcBorders>
                            <w:vAlign w:val="center"/>
                          </w:tcPr>
                          <w:p w14:paraId="75C82620" w14:textId="77777777" w:rsidR="00FE5914" w:rsidRPr="0072384D" w:rsidRDefault="00FE5914" w:rsidP="00940A0B">
                            <w:pPr>
                              <w:spacing w:line="259" w:lineRule="auto"/>
                            </w:pPr>
                            <w:r w:rsidRPr="0072384D">
                              <w:rPr>
                                <w:sz w:val="20"/>
                              </w:rPr>
                              <w:t xml:space="preserve">065/65.38.93 </w:t>
                            </w:r>
                          </w:p>
                        </w:tc>
                        <w:tc>
                          <w:tcPr>
                            <w:tcW w:w="2973" w:type="dxa"/>
                            <w:gridSpan w:val="2"/>
                            <w:tcBorders>
                              <w:top w:val="single" w:sz="4" w:space="0" w:color="000000"/>
                              <w:left w:val="single" w:sz="4" w:space="0" w:color="000000"/>
                              <w:bottom w:val="single" w:sz="4" w:space="0" w:color="000000"/>
                              <w:right w:val="single" w:sz="4" w:space="0" w:color="000000"/>
                            </w:tcBorders>
                            <w:vAlign w:val="center"/>
                          </w:tcPr>
                          <w:p w14:paraId="1A6B800E" w14:textId="77777777" w:rsidR="00FE5914" w:rsidRPr="0072384D" w:rsidRDefault="00FE5914" w:rsidP="00940A0B">
                            <w:pPr>
                              <w:spacing w:line="259" w:lineRule="auto"/>
                              <w:ind w:right="13"/>
                            </w:pPr>
                            <w:r w:rsidRPr="0072384D">
                              <w:rPr>
                                <w:b/>
                                <w:sz w:val="20"/>
                              </w:rPr>
                              <w:t xml:space="preserve">Province du Hainaut </w:t>
                            </w:r>
                          </w:p>
                        </w:tc>
                      </w:tr>
                      <w:tr w:rsidR="00FE5914" w14:paraId="35409A8E" w14:textId="77777777" w:rsidTr="00940A0B">
                        <w:tblPrEx>
                          <w:tblCellMar>
                            <w:left w:w="108" w:type="dxa"/>
                            <w:bottom w:w="0" w:type="dxa"/>
                            <w:right w:w="115" w:type="dxa"/>
                          </w:tblCellMar>
                        </w:tblPrEx>
                        <w:trPr>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3F726DCF" w14:textId="77777777" w:rsidR="00FE5914" w:rsidRPr="00D6624F" w:rsidRDefault="00FE5914" w:rsidP="00940A0B">
                            <w:pPr>
                              <w:spacing w:line="259" w:lineRule="auto"/>
                            </w:pPr>
                            <w:r w:rsidRPr="00D6624F">
                              <w:rPr>
                                <w:sz w:val="20"/>
                              </w:rPr>
                              <w:t xml:space="preserve">CPMS provincial  </w:t>
                            </w:r>
                          </w:p>
                        </w:tc>
                        <w:tc>
                          <w:tcPr>
                            <w:tcW w:w="3118" w:type="dxa"/>
                            <w:tcBorders>
                              <w:top w:val="single" w:sz="4" w:space="0" w:color="000000"/>
                              <w:left w:val="single" w:sz="4" w:space="0" w:color="000000"/>
                              <w:bottom w:val="single" w:sz="4" w:space="0" w:color="000000"/>
                              <w:right w:val="single" w:sz="4" w:space="0" w:color="000000"/>
                            </w:tcBorders>
                            <w:vAlign w:val="center"/>
                          </w:tcPr>
                          <w:p w14:paraId="23EB80E2" w14:textId="77777777" w:rsidR="00FE5914" w:rsidRPr="0072384D" w:rsidRDefault="00FE5914" w:rsidP="00940A0B">
                            <w:pPr>
                              <w:spacing w:line="259" w:lineRule="auto"/>
                            </w:pPr>
                            <w:r w:rsidRPr="0072384D">
                              <w:rPr>
                                <w:sz w:val="20"/>
                              </w:rPr>
                              <w:t xml:space="preserve">Rue Royale, 87 </w:t>
                            </w:r>
                          </w:p>
                        </w:tc>
                        <w:tc>
                          <w:tcPr>
                            <w:tcW w:w="3686" w:type="dxa"/>
                            <w:tcBorders>
                              <w:top w:val="single" w:sz="4" w:space="0" w:color="000000"/>
                              <w:left w:val="single" w:sz="4" w:space="0" w:color="000000"/>
                              <w:bottom w:val="single" w:sz="4" w:space="0" w:color="000000"/>
                              <w:right w:val="single" w:sz="4" w:space="0" w:color="000000"/>
                            </w:tcBorders>
                            <w:vAlign w:val="center"/>
                          </w:tcPr>
                          <w:p w14:paraId="1CBC1A0C" w14:textId="77777777" w:rsidR="00FE5914" w:rsidRPr="0072384D" w:rsidRDefault="00FE5914" w:rsidP="00940A0B">
                            <w:pPr>
                              <w:spacing w:line="259" w:lineRule="auto"/>
                            </w:pPr>
                            <w:r w:rsidRPr="0072384D">
                              <w:rPr>
                                <w:sz w:val="20"/>
                              </w:rPr>
                              <w:t xml:space="preserve">7500 TOURNAI </w:t>
                            </w:r>
                          </w:p>
                        </w:tc>
                        <w:tc>
                          <w:tcPr>
                            <w:tcW w:w="1681" w:type="dxa"/>
                            <w:tcBorders>
                              <w:top w:val="single" w:sz="4" w:space="0" w:color="000000"/>
                              <w:left w:val="single" w:sz="4" w:space="0" w:color="000000"/>
                              <w:bottom w:val="single" w:sz="4" w:space="0" w:color="000000"/>
                              <w:right w:val="single" w:sz="4" w:space="0" w:color="000000"/>
                            </w:tcBorders>
                            <w:vAlign w:val="center"/>
                          </w:tcPr>
                          <w:p w14:paraId="773FFDD2" w14:textId="77777777" w:rsidR="00FE5914" w:rsidRPr="0072384D" w:rsidRDefault="00FE5914" w:rsidP="00940A0B">
                            <w:pPr>
                              <w:spacing w:line="259" w:lineRule="auto"/>
                            </w:pPr>
                            <w:r w:rsidRPr="0072384D">
                              <w:rPr>
                                <w:sz w:val="20"/>
                              </w:rPr>
                              <w:t xml:space="preserve">069/55.37.10 </w:t>
                            </w:r>
                          </w:p>
                        </w:tc>
                        <w:tc>
                          <w:tcPr>
                            <w:tcW w:w="2973" w:type="dxa"/>
                            <w:gridSpan w:val="2"/>
                            <w:tcBorders>
                              <w:top w:val="single" w:sz="4" w:space="0" w:color="000000"/>
                              <w:left w:val="single" w:sz="4" w:space="0" w:color="000000"/>
                              <w:bottom w:val="single" w:sz="4" w:space="0" w:color="000000"/>
                              <w:right w:val="single" w:sz="4" w:space="0" w:color="000000"/>
                            </w:tcBorders>
                            <w:vAlign w:val="center"/>
                          </w:tcPr>
                          <w:p w14:paraId="6CF95BB8" w14:textId="77777777" w:rsidR="00FE5914" w:rsidRPr="0072384D" w:rsidRDefault="00FE5914" w:rsidP="00940A0B">
                            <w:pPr>
                              <w:spacing w:line="259" w:lineRule="auto"/>
                              <w:ind w:left="16"/>
                            </w:pPr>
                            <w:r w:rsidRPr="0072384D">
                              <w:rPr>
                                <w:b/>
                                <w:sz w:val="20"/>
                              </w:rPr>
                              <w:t xml:space="preserve">Province du Hainaut </w:t>
                            </w:r>
                          </w:p>
                        </w:tc>
                      </w:tr>
                      <w:tr w:rsidR="00FE5914" w14:paraId="459A38C5" w14:textId="77777777" w:rsidTr="00940A0B">
                        <w:tblPrEx>
                          <w:tblCellMar>
                            <w:left w:w="108" w:type="dxa"/>
                            <w:bottom w:w="0" w:type="dxa"/>
                            <w:right w:w="115" w:type="dxa"/>
                          </w:tblCellMar>
                        </w:tblPrEx>
                        <w:trPr>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0A76050B" w14:textId="77777777" w:rsidR="00FE5914" w:rsidRPr="00D6624F" w:rsidRDefault="00FE5914" w:rsidP="00940A0B">
                            <w:pPr>
                              <w:spacing w:line="259" w:lineRule="auto"/>
                            </w:pPr>
                            <w:r w:rsidRPr="00D6624F">
                              <w:rPr>
                                <w:sz w:val="20"/>
                              </w:rPr>
                              <w:t xml:space="preserve">CPMS Libre TOURNAI I </w:t>
                            </w:r>
                          </w:p>
                        </w:tc>
                        <w:tc>
                          <w:tcPr>
                            <w:tcW w:w="3118" w:type="dxa"/>
                            <w:tcBorders>
                              <w:top w:val="single" w:sz="4" w:space="0" w:color="000000"/>
                              <w:left w:val="single" w:sz="4" w:space="0" w:color="000000"/>
                              <w:bottom w:val="single" w:sz="4" w:space="0" w:color="000000"/>
                              <w:right w:val="single" w:sz="4" w:space="0" w:color="000000"/>
                            </w:tcBorders>
                            <w:vAlign w:val="center"/>
                          </w:tcPr>
                          <w:p w14:paraId="6CAC2719" w14:textId="77777777" w:rsidR="00FE5914" w:rsidRPr="0072384D" w:rsidRDefault="00FE5914" w:rsidP="00940A0B">
                            <w:pPr>
                              <w:spacing w:line="259" w:lineRule="auto"/>
                            </w:pPr>
                            <w:r w:rsidRPr="0072384D">
                              <w:rPr>
                                <w:sz w:val="20"/>
                              </w:rPr>
                              <w:t xml:space="preserve">Rue des Sœurs de la Charité, 6 </w:t>
                            </w:r>
                          </w:p>
                        </w:tc>
                        <w:tc>
                          <w:tcPr>
                            <w:tcW w:w="3686" w:type="dxa"/>
                            <w:tcBorders>
                              <w:top w:val="single" w:sz="4" w:space="0" w:color="000000"/>
                              <w:left w:val="single" w:sz="4" w:space="0" w:color="000000"/>
                              <w:bottom w:val="single" w:sz="4" w:space="0" w:color="000000"/>
                              <w:right w:val="single" w:sz="4" w:space="0" w:color="000000"/>
                            </w:tcBorders>
                            <w:vAlign w:val="center"/>
                          </w:tcPr>
                          <w:p w14:paraId="2364DB73" w14:textId="77777777" w:rsidR="00FE5914" w:rsidRPr="0072384D" w:rsidRDefault="00FE5914" w:rsidP="00940A0B">
                            <w:pPr>
                              <w:spacing w:line="259" w:lineRule="auto"/>
                            </w:pPr>
                            <w:r w:rsidRPr="0072384D">
                              <w:rPr>
                                <w:sz w:val="20"/>
                              </w:rPr>
                              <w:t xml:space="preserve">7500 TOURNAI </w:t>
                            </w:r>
                          </w:p>
                        </w:tc>
                        <w:tc>
                          <w:tcPr>
                            <w:tcW w:w="1681" w:type="dxa"/>
                            <w:tcBorders>
                              <w:top w:val="single" w:sz="4" w:space="0" w:color="000000"/>
                              <w:left w:val="single" w:sz="4" w:space="0" w:color="000000"/>
                              <w:bottom w:val="single" w:sz="4" w:space="0" w:color="000000"/>
                              <w:right w:val="single" w:sz="4" w:space="0" w:color="000000"/>
                            </w:tcBorders>
                            <w:vAlign w:val="center"/>
                          </w:tcPr>
                          <w:p w14:paraId="6F439DDF" w14:textId="77777777" w:rsidR="00FE5914" w:rsidRPr="0072384D" w:rsidRDefault="00FE5914" w:rsidP="00940A0B">
                            <w:pPr>
                              <w:spacing w:line="259" w:lineRule="auto"/>
                            </w:pPr>
                            <w:r w:rsidRPr="0072384D">
                              <w:rPr>
                                <w:sz w:val="20"/>
                              </w:rPr>
                              <w:t xml:space="preserve">069/22.19.63 </w:t>
                            </w:r>
                          </w:p>
                        </w:tc>
                        <w:tc>
                          <w:tcPr>
                            <w:tcW w:w="2973" w:type="dxa"/>
                            <w:gridSpan w:val="2"/>
                            <w:tcBorders>
                              <w:top w:val="single" w:sz="4" w:space="0" w:color="000000"/>
                              <w:left w:val="single" w:sz="4" w:space="0" w:color="000000"/>
                              <w:bottom w:val="single" w:sz="4" w:space="0" w:color="000000"/>
                              <w:right w:val="single" w:sz="4" w:space="0" w:color="000000"/>
                            </w:tcBorders>
                            <w:vAlign w:val="center"/>
                          </w:tcPr>
                          <w:p w14:paraId="100C5EB6" w14:textId="77777777" w:rsidR="00FE5914" w:rsidRPr="0072384D" w:rsidRDefault="00FE5914" w:rsidP="00940A0B">
                            <w:pPr>
                              <w:spacing w:line="259" w:lineRule="auto"/>
                              <w:ind w:left="2"/>
                            </w:pPr>
                            <w:r w:rsidRPr="0072384D">
                              <w:rPr>
                                <w:b/>
                                <w:sz w:val="20"/>
                              </w:rPr>
                              <w:t xml:space="preserve">Province du Hainaut </w:t>
                            </w:r>
                          </w:p>
                        </w:tc>
                      </w:tr>
                      <w:tr w:rsidR="00FE5914" w14:paraId="46BFD1FD" w14:textId="77777777" w:rsidTr="00940A0B">
                        <w:tblPrEx>
                          <w:tblCellMar>
                            <w:left w:w="108" w:type="dxa"/>
                            <w:bottom w:w="0" w:type="dxa"/>
                            <w:right w:w="115" w:type="dxa"/>
                          </w:tblCellMar>
                        </w:tblPrEx>
                        <w:trPr>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4880B070" w14:textId="77777777" w:rsidR="00FE5914" w:rsidRPr="00D6624F" w:rsidRDefault="00FE5914" w:rsidP="00940A0B">
                            <w:pPr>
                              <w:spacing w:line="259" w:lineRule="auto"/>
                            </w:pPr>
                            <w:r w:rsidRPr="00D6624F">
                              <w:rPr>
                                <w:sz w:val="20"/>
                              </w:rPr>
                              <w:t xml:space="preserve">CPMS Libre TOURNAI II </w:t>
                            </w:r>
                          </w:p>
                        </w:tc>
                        <w:tc>
                          <w:tcPr>
                            <w:tcW w:w="3118" w:type="dxa"/>
                            <w:tcBorders>
                              <w:top w:val="single" w:sz="4" w:space="0" w:color="000000"/>
                              <w:left w:val="single" w:sz="4" w:space="0" w:color="000000"/>
                              <w:bottom w:val="single" w:sz="4" w:space="0" w:color="000000"/>
                              <w:right w:val="single" w:sz="4" w:space="0" w:color="000000"/>
                            </w:tcBorders>
                            <w:vAlign w:val="center"/>
                          </w:tcPr>
                          <w:p w14:paraId="0BFD8E7C" w14:textId="77777777" w:rsidR="00FE5914" w:rsidRPr="0072384D" w:rsidRDefault="00FE5914" w:rsidP="00940A0B">
                            <w:pPr>
                              <w:spacing w:line="259" w:lineRule="auto"/>
                            </w:pPr>
                            <w:r w:rsidRPr="0072384D">
                              <w:rPr>
                                <w:sz w:val="20"/>
                              </w:rPr>
                              <w:t xml:space="preserve">Rue Childéric, 29 </w:t>
                            </w:r>
                          </w:p>
                        </w:tc>
                        <w:tc>
                          <w:tcPr>
                            <w:tcW w:w="3686" w:type="dxa"/>
                            <w:tcBorders>
                              <w:top w:val="single" w:sz="4" w:space="0" w:color="000000"/>
                              <w:left w:val="single" w:sz="4" w:space="0" w:color="000000"/>
                              <w:bottom w:val="single" w:sz="4" w:space="0" w:color="000000"/>
                              <w:right w:val="single" w:sz="4" w:space="0" w:color="000000"/>
                            </w:tcBorders>
                            <w:vAlign w:val="center"/>
                          </w:tcPr>
                          <w:p w14:paraId="194FDDB3" w14:textId="77777777" w:rsidR="00FE5914" w:rsidRPr="0072384D" w:rsidRDefault="00FE5914" w:rsidP="00940A0B">
                            <w:pPr>
                              <w:spacing w:line="259" w:lineRule="auto"/>
                            </w:pPr>
                            <w:r w:rsidRPr="0072384D">
                              <w:rPr>
                                <w:sz w:val="20"/>
                              </w:rPr>
                              <w:t xml:space="preserve">7500 TOURNAI </w:t>
                            </w:r>
                          </w:p>
                        </w:tc>
                        <w:tc>
                          <w:tcPr>
                            <w:tcW w:w="1681" w:type="dxa"/>
                            <w:tcBorders>
                              <w:top w:val="single" w:sz="4" w:space="0" w:color="000000"/>
                              <w:left w:val="single" w:sz="4" w:space="0" w:color="000000"/>
                              <w:bottom w:val="single" w:sz="4" w:space="0" w:color="000000"/>
                              <w:right w:val="single" w:sz="4" w:space="0" w:color="000000"/>
                            </w:tcBorders>
                            <w:vAlign w:val="center"/>
                          </w:tcPr>
                          <w:p w14:paraId="27F8EDC7" w14:textId="77777777" w:rsidR="00FE5914" w:rsidRPr="0072384D" w:rsidRDefault="00FE5914" w:rsidP="00940A0B">
                            <w:pPr>
                              <w:spacing w:line="259" w:lineRule="auto"/>
                            </w:pPr>
                            <w:r w:rsidRPr="0072384D">
                              <w:rPr>
                                <w:sz w:val="20"/>
                              </w:rPr>
                              <w:t xml:space="preserve">069/22.97.83 </w:t>
                            </w:r>
                          </w:p>
                        </w:tc>
                        <w:tc>
                          <w:tcPr>
                            <w:tcW w:w="2973" w:type="dxa"/>
                            <w:gridSpan w:val="2"/>
                            <w:tcBorders>
                              <w:top w:val="single" w:sz="4" w:space="0" w:color="000000"/>
                              <w:left w:val="single" w:sz="4" w:space="0" w:color="000000"/>
                              <w:bottom w:val="single" w:sz="4" w:space="0" w:color="000000"/>
                              <w:right w:val="single" w:sz="4" w:space="0" w:color="000000"/>
                            </w:tcBorders>
                            <w:vAlign w:val="center"/>
                          </w:tcPr>
                          <w:p w14:paraId="13C6A54A" w14:textId="77777777" w:rsidR="00FE5914" w:rsidRPr="0072384D" w:rsidRDefault="00FE5914" w:rsidP="00940A0B">
                            <w:pPr>
                              <w:spacing w:line="259" w:lineRule="auto"/>
                              <w:ind w:left="2"/>
                            </w:pPr>
                            <w:r w:rsidRPr="0072384D">
                              <w:rPr>
                                <w:b/>
                                <w:sz w:val="20"/>
                              </w:rPr>
                              <w:t xml:space="preserve">Province du Hainaut </w:t>
                            </w:r>
                          </w:p>
                        </w:tc>
                      </w:tr>
                      <w:tr w:rsidR="00FE5914" w14:paraId="360DC2E0" w14:textId="77777777" w:rsidTr="00940A0B">
                        <w:tblPrEx>
                          <w:tblCellMar>
                            <w:left w:w="108" w:type="dxa"/>
                            <w:bottom w:w="0" w:type="dxa"/>
                            <w:right w:w="115" w:type="dxa"/>
                          </w:tblCellMar>
                        </w:tblPrEx>
                        <w:trPr>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47E7A30A" w14:textId="77777777" w:rsidR="00FE5914" w:rsidRPr="00D6624F" w:rsidRDefault="00FE5914" w:rsidP="00940A0B">
                            <w:pPr>
                              <w:spacing w:line="259" w:lineRule="auto"/>
                            </w:pPr>
                            <w:r w:rsidRPr="00D6624F">
                              <w:rPr>
                                <w:sz w:val="20"/>
                              </w:rPr>
                              <w:t xml:space="preserve">CPMS provincial  </w:t>
                            </w:r>
                          </w:p>
                        </w:tc>
                        <w:tc>
                          <w:tcPr>
                            <w:tcW w:w="3118" w:type="dxa"/>
                            <w:tcBorders>
                              <w:top w:val="single" w:sz="4" w:space="0" w:color="000000"/>
                              <w:left w:val="single" w:sz="4" w:space="0" w:color="000000"/>
                              <w:bottom w:val="single" w:sz="4" w:space="0" w:color="000000"/>
                              <w:right w:val="single" w:sz="4" w:space="0" w:color="000000"/>
                            </w:tcBorders>
                            <w:vAlign w:val="center"/>
                          </w:tcPr>
                          <w:p w14:paraId="1C667F17" w14:textId="77777777" w:rsidR="00FE5914" w:rsidRPr="0072384D" w:rsidRDefault="00FE5914" w:rsidP="00940A0B">
                            <w:pPr>
                              <w:spacing w:line="259" w:lineRule="auto"/>
                            </w:pPr>
                            <w:r w:rsidRPr="0072384D">
                              <w:rPr>
                                <w:sz w:val="20"/>
                              </w:rPr>
                              <w:t xml:space="preserve">Rue Verte Chasse, 7 </w:t>
                            </w:r>
                          </w:p>
                        </w:tc>
                        <w:tc>
                          <w:tcPr>
                            <w:tcW w:w="3686" w:type="dxa"/>
                            <w:tcBorders>
                              <w:top w:val="single" w:sz="4" w:space="0" w:color="000000"/>
                              <w:left w:val="single" w:sz="4" w:space="0" w:color="000000"/>
                              <w:bottom w:val="single" w:sz="4" w:space="0" w:color="000000"/>
                              <w:right w:val="single" w:sz="4" w:space="0" w:color="000000"/>
                            </w:tcBorders>
                            <w:vAlign w:val="center"/>
                          </w:tcPr>
                          <w:p w14:paraId="232661A2" w14:textId="77777777" w:rsidR="00FE5914" w:rsidRPr="0072384D" w:rsidRDefault="00FE5914" w:rsidP="00940A0B">
                            <w:pPr>
                              <w:spacing w:line="259" w:lineRule="auto"/>
                            </w:pPr>
                            <w:r w:rsidRPr="0072384D">
                              <w:rPr>
                                <w:sz w:val="20"/>
                              </w:rPr>
                              <w:t xml:space="preserve">7600 PERUWELZ </w:t>
                            </w:r>
                          </w:p>
                        </w:tc>
                        <w:tc>
                          <w:tcPr>
                            <w:tcW w:w="1681" w:type="dxa"/>
                            <w:tcBorders>
                              <w:top w:val="single" w:sz="4" w:space="0" w:color="000000"/>
                              <w:left w:val="single" w:sz="4" w:space="0" w:color="000000"/>
                              <w:bottom w:val="single" w:sz="4" w:space="0" w:color="000000"/>
                              <w:right w:val="single" w:sz="4" w:space="0" w:color="000000"/>
                            </w:tcBorders>
                            <w:vAlign w:val="center"/>
                          </w:tcPr>
                          <w:p w14:paraId="127C5A3F" w14:textId="77777777" w:rsidR="00FE5914" w:rsidRPr="0072384D" w:rsidRDefault="00FE5914" w:rsidP="00940A0B">
                            <w:pPr>
                              <w:spacing w:line="259" w:lineRule="auto"/>
                            </w:pPr>
                            <w:r w:rsidRPr="0072384D">
                              <w:rPr>
                                <w:sz w:val="20"/>
                              </w:rPr>
                              <w:t xml:space="preserve">069/53.27.00 </w:t>
                            </w:r>
                          </w:p>
                        </w:tc>
                        <w:tc>
                          <w:tcPr>
                            <w:tcW w:w="2973" w:type="dxa"/>
                            <w:gridSpan w:val="2"/>
                            <w:tcBorders>
                              <w:top w:val="single" w:sz="4" w:space="0" w:color="000000"/>
                              <w:left w:val="single" w:sz="4" w:space="0" w:color="000000"/>
                              <w:bottom w:val="single" w:sz="4" w:space="0" w:color="000000"/>
                              <w:right w:val="single" w:sz="4" w:space="0" w:color="000000"/>
                            </w:tcBorders>
                            <w:vAlign w:val="center"/>
                          </w:tcPr>
                          <w:p w14:paraId="479EE6EC" w14:textId="77777777" w:rsidR="00FE5914" w:rsidRPr="0072384D" w:rsidRDefault="00FE5914" w:rsidP="00940A0B">
                            <w:pPr>
                              <w:spacing w:line="259" w:lineRule="auto"/>
                              <w:ind w:left="2"/>
                            </w:pPr>
                            <w:r w:rsidRPr="0072384D">
                              <w:rPr>
                                <w:b/>
                                <w:sz w:val="20"/>
                              </w:rPr>
                              <w:t xml:space="preserve">Province du Hainaut </w:t>
                            </w:r>
                          </w:p>
                        </w:tc>
                      </w:tr>
                      <w:tr w:rsidR="00FE5914" w14:paraId="1E299DEA" w14:textId="77777777" w:rsidTr="00940A0B">
                        <w:tblPrEx>
                          <w:tblCellMar>
                            <w:left w:w="108" w:type="dxa"/>
                            <w:bottom w:w="0" w:type="dxa"/>
                            <w:right w:w="115" w:type="dxa"/>
                          </w:tblCellMar>
                        </w:tblPrEx>
                        <w:trPr>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48F9EEBB" w14:textId="77777777" w:rsidR="00FE5914" w:rsidRPr="00D6624F" w:rsidRDefault="00FE5914" w:rsidP="00940A0B">
                            <w:pPr>
                              <w:spacing w:line="259" w:lineRule="auto"/>
                            </w:pPr>
                            <w:r w:rsidRPr="00D6624F">
                              <w:rPr>
                                <w:sz w:val="20"/>
                              </w:rPr>
                              <w:t xml:space="preserve">CPMS de la Communauté française </w:t>
                            </w:r>
                          </w:p>
                        </w:tc>
                        <w:tc>
                          <w:tcPr>
                            <w:tcW w:w="3118" w:type="dxa"/>
                            <w:tcBorders>
                              <w:top w:val="single" w:sz="4" w:space="0" w:color="000000"/>
                              <w:left w:val="single" w:sz="4" w:space="0" w:color="000000"/>
                              <w:bottom w:val="single" w:sz="4" w:space="0" w:color="000000"/>
                              <w:right w:val="single" w:sz="4" w:space="0" w:color="000000"/>
                            </w:tcBorders>
                            <w:vAlign w:val="center"/>
                          </w:tcPr>
                          <w:p w14:paraId="3748503B" w14:textId="77777777" w:rsidR="00FE5914" w:rsidRPr="0072384D" w:rsidRDefault="00FE5914" w:rsidP="00940A0B">
                            <w:pPr>
                              <w:spacing w:line="259" w:lineRule="auto"/>
                            </w:pPr>
                            <w:r w:rsidRPr="0072384D">
                              <w:rPr>
                                <w:sz w:val="20"/>
                              </w:rPr>
                              <w:t xml:space="preserve">Chaussée de Renaix, 603 </w:t>
                            </w:r>
                          </w:p>
                        </w:tc>
                        <w:tc>
                          <w:tcPr>
                            <w:tcW w:w="3686" w:type="dxa"/>
                            <w:tcBorders>
                              <w:top w:val="single" w:sz="4" w:space="0" w:color="000000"/>
                              <w:left w:val="single" w:sz="4" w:space="0" w:color="000000"/>
                              <w:bottom w:val="single" w:sz="4" w:space="0" w:color="000000"/>
                              <w:right w:val="single" w:sz="4" w:space="0" w:color="000000"/>
                            </w:tcBorders>
                            <w:vAlign w:val="center"/>
                          </w:tcPr>
                          <w:p w14:paraId="6C3AA82B" w14:textId="77777777" w:rsidR="00FE5914" w:rsidRPr="0072384D" w:rsidRDefault="00FE5914" w:rsidP="00940A0B">
                            <w:pPr>
                              <w:spacing w:line="259" w:lineRule="auto"/>
                            </w:pPr>
                            <w:r w:rsidRPr="0072384D">
                              <w:rPr>
                                <w:sz w:val="20"/>
                              </w:rPr>
                              <w:t xml:space="preserve">7540 KAIN </w:t>
                            </w:r>
                          </w:p>
                        </w:tc>
                        <w:tc>
                          <w:tcPr>
                            <w:tcW w:w="1681" w:type="dxa"/>
                            <w:tcBorders>
                              <w:top w:val="single" w:sz="4" w:space="0" w:color="000000"/>
                              <w:left w:val="single" w:sz="4" w:space="0" w:color="000000"/>
                              <w:bottom w:val="single" w:sz="4" w:space="0" w:color="000000"/>
                              <w:right w:val="single" w:sz="4" w:space="0" w:color="000000"/>
                            </w:tcBorders>
                            <w:vAlign w:val="center"/>
                          </w:tcPr>
                          <w:p w14:paraId="2152776E" w14:textId="77777777" w:rsidR="00FE5914" w:rsidRPr="0072384D" w:rsidRDefault="00FE5914" w:rsidP="00940A0B">
                            <w:pPr>
                              <w:spacing w:line="259" w:lineRule="auto"/>
                            </w:pPr>
                            <w:r w:rsidRPr="0072384D">
                              <w:rPr>
                                <w:sz w:val="20"/>
                              </w:rPr>
                              <w:t xml:space="preserve">069/22.51.39 </w:t>
                            </w:r>
                          </w:p>
                        </w:tc>
                        <w:tc>
                          <w:tcPr>
                            <w:tcW w:w="2973" w:type="dxa"/>
                            <w:gridSpan w:val="2"/>
                            <w:tcBorders>
                              <w:top w:val="single" w:sz="4" w:space="0" w:color="000000"/>
                              <w:left w:val="single" w:sz="4" w:space="0" w:color="000000"/>
                              <w:bottom w:val="single" w:sz="4" w:space="0" w:color="000000"/>
                              <w:right w:val="single" w:sz="4" w:space="0" w:color="000000"/>
                            </w:tcBorders>
                            <w:vAlign w:val="center"/>
                          </w:tcPr>
                          <w:p w14:paraId="73BC6989" w14:textId="77777777" w:rsidR="00FE5914" w:rsidRPr="0072384D" w:rsidRDefault="00FE5914" w:rsidP="00940A0B">
                            <w:pPr>
                              <w:spacing w:line="259" w:lineRule="auto"/>
                              <w:ind w:left="2"/>
                            </w:pPr>
                            <w:r w:rsidRPr="0072384D">
                              <w:rPr>
                                <w:b/>
                                <w:sz w:val="20"/>
                              </w:rPr>
                              <w:t xml:space="preserve">Province du Hainaut </w:t>
                            </w:r>
                          </w:p>
                        </w:tc>
                      </w:tr>
                      <w:tr w:rsidR="00FE5914" w14:paraId="314DE355" w14:textId="77777777" w:rsidTr="00940A0B">
                        <w:tblPrEx>
                          <w:tblCellMar>
                            <w:left w:w="108" w:type="dxa"/>
                            <w:bottom w:w="0" w:type="dxa"/>
                            <w:right w:w="115" w:type="dxa"/>
                          </w:tblCellMar>
                        </w:tblPrEx>
                        <w:trPr>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3D9BD846" w14:textId="77777777" w:rsidR="00FE5914" w:rsidRPr="00D6624F" w:rsidRDefault="00FE5914" w:rsidP="00940A0B">
                            <w:pPr>
                              <w:spacing w:line="259" w:lineRule="auto"/>
                            </w:pPr>
                            <w:r w:rsidRPr="00D6624F">
                              <w:rPr>
                                <w:sz w:val="20"/>
                              </w:rPr>
                              <w:t xml:space="preserve">CPMS Libre  </w:t>
                            </w:r>
                          </w:p>
                        </w:tc>
                        <w:tc>
                          <w:tcPr>
                            <w:tcW w:w="3118" w:type="dxa"/>
                            <w:tcBorders>
                              <w:top w:val="single" w:sz="4" w:space="0" w:color="000000"/>
                              <w:left w:val="single" w:sz="4" w:space="0" w:color="000000"/>
                              <w:bottom w:val="single" w:sz="4" w:space="0" w:color="000000"/>
                              <w:right w:val="single" w:sz="4" w:space="0" w:color="000000"/>
                            </w:tcBorders>
                            <w:vAlign w:val="center"/>
                          </w:tcPr>
                          <w:p w14:paraId="1EC4CD19" w14:textId="77777777" w:rsidR="00FE5914" w:rsidRPr="0072384D" w:rsidRDefault="00FE5914" w:rsidP="00940A0B">
                            <w:pPr>
                              <w:spacing w:line="259" w:lineRule="auto"/>
                            </w:pPr>
                            <w:r w:rsidRPr="0072384D">
                              <w:rPr>
                                <w:sz w:val="20"/>
                              </w:rPr>
                              <w:t xml:space="preserve">Rue des Américains, 20 </w:t>
                            </w:r>
                          </w:p>
                        </w:tc>
                        <w:tc>
                          <w:tcPr>
                            <w:tcW w:w="3686" w:type="dxa"/>
                            <w:tcBorders>
                              <w:top w:val="single" w:sz="4" w:space="0" w:color="000000"/>
                              <w:left w:val="single" w:sz="4" w:space="0" w:color="000000"/>
                              <w:bottom w:val="single" w:sz="4" w:space="0" w:color="000000"/>
                              <w:right w:val="single" w:sz="4" w:space="0" w:color="000000"/>
                            </w:tcBorders>
                            <w:vAlign w:val="center"/>
                          </w:tcPr>
                          <w:p w14:paraId="7EFCFF7C" w14:textId="77777777" w:rsidR="00FE5914" w:rsidRPr="0072384D" w:rsidRDefault="00FE5914" w:rsidP="00940A0B">
                            <w:pPr>
                              <w:spacing w:line="259" w:lineRule="auto"/>
                            </w:pPr>
                            <w:r w:rsidRPr="0072384D">
                              <w:rPr>
                                <w:sz w:val="20"/>
                              </w:rPr>
                              <w:t xml:space="preserve">7600 PERUWELZ </w:t>
                            </w:r>
                          </w:p>
                        </w:tc>
                        <w:tc>
                          <w:tcPr>
                            <w:tcW w:w="1681" w:type="dxa"/>
                            <w:tcBorders>
                              <w:top w:val="single" w:sz="4" w:space="0" w:color="000000"/>
                              <w:left w:val="single" w:sz="4" w:space="0" w:color="000000"/>
                              <w:bottom w:val="single" w:sz="4" w:space="0" w:color="000000"/>
                              <w:right w:val="single" w:sz="4" w:space="0" w:color="000000"/>
                            </w:tcBorders>
                            <w:vAlign w:val="center"/>
                          </w:tcPr>
                          <w:p w14:paraId="4AE23C38" w14:textId="77777777" w:rsidR="00FE5914" w:rsidRPr="0072384D" w:rsidRDefault="00FE5914" w:rsidP="00940A0B">
                            <w:pPr>
                              <w:spacing w:line="259" w:lineRule="auto"/>
                            </w:pPr>
                            <w:r w:rsidRPr="0072384D">
                              <w:rPr>
                                <w:sz w:val="20"/>
                              </w:rPr>
                              <w:t xml:space="preserve">069/44.35.11 </w:t>
                            </w:r>
                          </w:p>
                        </w:tc>
                        <w:tc>
                          <w:tcPr>
                            <w:tcW w:w="2973" w:type="dxa"/>
                            <w:gridSpan w:val="2"/>
                            <w:tcBorders>
                              <w:top w:val="single" w:sz="4" w:space="0" w:color="000000"/>
                              <w:left w:val="single" w:sz="4" w:space="0" w:color="000000"/>
                              <w:bottom w:val="single" w:sz="4" w:space="0" w:color="000000"/>
                              <w:right w:val="single" w:sz="4" w:space="0" w:color="000000"/>
                            </w:tcBorders>
                            <w:vAlign w:val="center"/>
                          </w:tcPr>
                          <w:p w14:paraId="642D1A11" w14:textId="77777777" w:rsidR="00FE5914" w:rsidRPr="0072384D" w:rsidRDefault="00FE5914" w:rsidP="00940A0B">
                            <w:pPr>
                              <w:spacing w:line="259" w:lineRule="auto"/>
                              <w:ind w:left="2"/>
                            </w:pPr>
                            <w:r w:rsidRPr="0072384D">
                              <w:rPr>
                                <w:b/>
                                <w:sz w:val="20"/>
                              </w:rPr>
                              <w:t xml:space="preserve">Province du Hainaut </w:t>
                            </w:r>
                          </w:p>
                        </w:tc>
                      </w:tr>
                      <w:tr w:rsidR="00FE5914" w14:paraId="3F41B809" w14:textId="77777777" w:rsidTr="00940A0B">
                        <w:tblPrEx>
                          <w:tblCellMar>
                            <w:left w:w="108" w:type="dxa"/>
                            <w:bottom w:w="0" w:type="dxa"/>
                            <w:right w:w="115" w:type="dxa"/>
                          </w:tblCellMar>
                        </w:tblPrEx>
                        <w:trPr>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1416EF9A" w14:textId="77777777" w:rsidR="00FE5914" w:rsidRPr="00D6624F" w:rsidRDefault="00FE5914" w:rsidP="00940A0B">
                            <w:pPr>
                              <w:spacing w:line="259" w:lineRule="auto"/>
                            </w:pPr>
                            <w:r w:rsidRPr="00D6624F">
                              <w:rPr>
                                <w:sz w:val="20"/>
                              </w:rPr>
                              <w:t xml:space="preserve">CPMS provincial  </w:t>
                            </w:r>
                          </w:p>
                        </w:tc>
                        <w:tc>
                          <w:tcPr>
                            <w:tcW w:w="3118" w:type="dxa"/>
                            <w:tcBorders>
                              <w:top w:val="single" w:sz="4" w:space="0" w:color="000000"/>
                              <w:left w:val="single" w:sz="4" w:space="0" w:color="000000"/>
                              <w:bottom w:val="single" w:sz="4" w:space="0" w:color="000000"/>
                              <w:right w:val="single" w:sz="4" w:space="0" w:color="000000"/>
                            </w:tcBorders>
                            <w:vAlign w:val="center"/>
                          </w:tcPr>
                          <w:p w14:paraId="4EF29181" w14:textId="77777777" w:rsidR="00FE5914" w:rsidRPr="0072384D" w:rsidRDefault="00FE5914" w:rsidP="00940A0B">
                            <w:pPr>
                              <w:spacing w:line="259" w:lineRule="auto"/>
                            </w:pPr>
                            <w:r w:rsidRPr="0072384D">
                              <w:rPr>
                                <w:sz w:val="20"/>
                              </w:rPr>
                              <w:t xml:space="preserve">Rue du Télégraphe, 4 </w:t>
                            </w:r>
                          </w:p>
                        </w:tc>
                        <w:tc>
                          <w:tcPr>
                            <w:tcW w:w="3686" w:type="dxa"/>
                            <w:tcBorders>
                              <w:top w:val="single" w:sz="4" w:space="0" w:color="000000"/>
                              <w:left w:val="single" w:sz="4" w:space="0" w:color="000000"/>
                              <w:bottom w:val="single" w:sz="4" w:space="0" w:color="000000"/>
                              <w:right w:val="single" w:sz="4" w:space="0" w:color="000000"/>
                            </w:tcBorders>
                            <w:vAlign w:val="center"/>
                          </w:tcPr>
                          <w:p w14:paraId="4AC4E24C" w14:textId="77777777" w:rsidR="00FE5914" w:rsidRPr="0072384D" w:rsidRDefault="00FE5914" w:rsidP="00940A0B">
                            <w:pPr>
                              <w:spacing w:line="259" w:lineRule="auto"/>
                            </w:pPr>
                            <w:r w:rsidRPr="0072384D">
                              <w:rPr>
                                <w:sz w:val="20"/>
                              </w:rPr>
                              <w:t xml:space="preserve">7700 MOUSCRON </w:t>
                            </w:r>
                          </w:p>
                        </w:tc>
                        <w:tc>
                          <w:tcPr>
                            <w:tcW w:w="1681" w:type="dxa"/>
                            <w:tcBorders>
                              <w:top w:val="single" w:sz="4" w:space="0" w:color="000000"/>
                              <w:left w:val="single" w:sz="4" w:space="0" w:color="000000"/>
                              <w:bottom w:val="single" w:sz="4" w:space="0" w:color="000000"/>
                              <w:right w:val="single" w:sz="4" w:space="0" w:color="000000"/>
                            </w:tcBorders>
                            <w:vAlign w:val="center"/>
                          </w:tcPr>
                          <w:p w14:paraId="7E2A4EAE" w14:textId="77777777" w:rsidR="00FE5914" w:rsidRPr="0072384D" w:rsidRDefault="00FE5914" w:rsidP="00940A0B">
                            <w:pPr>
                              <w:spacing w:line="259" w:lineRule="auto"/>
                            </w:pPr>
                            <w:r w:rsidRPr="0072384D">
                              <w:rPr>
                                <w:sz w:val="20"/>
                              </w:rPr>
                              <w:t xml:space="preserve">056/48.18.90 </w:t>
                            </w:r>
                          </w:p>
                        </w:tc>
                        <w:tc>
                          <w:tcPr>
                            <w:tcW w:w="2973" w:type="dxa"/>
                            <w:gridSpan w:val="2"/>
                            <w:tcBorders>
                              <w:top w:val="single" w:sz="4" w:space="0" w:color="000000"/>
                              <w:left w:val="single" w:sz="4" w:space="0" w:color="000000"/>
                              <w:bottom w:val="single" w:sz="4" w:space="0" w:color="000000"/>
                              <w:right w:val="single" w:sz="4" w:space="0" w:color="000000"/>
                            </w:tcBorders>
                            <w:vAlign w:val="center"/>
                          </w:tcPr>
                          <w:p w14:paraId="38195795" w14:textId="77777777" w:rsidR="00FE5914" w:rsidRPr="0072384D" w:rsidRDefault="00FE5914" w:rsidP="00940A0B">
                            <w:pPr>
                              <w:spacing w:line="259" w:lineRule="auto"/>
                              <w:ind w:left="2"/>
                            </w:pPr>
                            <w:r w:rsidRPr="0072384D">
                              <w:rPr>
                                <w:b/>
                                <w:sz w:val="20"/>
                              </w:rPr>
                              <w:t xml:space="preserve">Province du Hainaut </w:t>
                            </w:r>
                          </w:p>
                        </w:tc>
                      </w:tr>
                      <w:tr w:rsidR="00FE5914" w14:paraId="2EC751C6" w14:textId="77777777" w:rsidTr="00940A0B">
                        <w:tblPrEx>
                          <w:tblCellMar>
                            <w:left w:w="108" w:type="dxa"/>
                            <w:bottom w:w="0" w:type="dxa"/>
                            <w:right w:w="115" w:type="dxa"/>
                          </w:tblCellMar>
                        </w:tblPrEx>
                        <w:trPr>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573E00FE" w14:textId="77777777" w:rsidR="00FE5914" w:rsidRPr="00D6624F" w:rsidRDefault="00FE5914" w:rsidP="00940A0B">
                            <w:pPr>
                              <w:spacing w:line="259" w:lineRule="auto"/>
                            </w:pPr>
                            <w:r w:rsidRPr="00D6624F">
                              <w:rPr>
                                <w:sz w:val="20"/>
                              </w:rPr>
                              <w:t xml:space="preserve">CPMS Libre MOUSCRON I </w:t>
                            </w:r>
                          </w:p>
                        </w:tc>
                        <w:tc>
                          <w:tcPr>
                            <w:tcW w:w="3118" w:type="dxa"/>
                            <w:tcBorders>
                              <w:top w:val="single" w:sz="4" w:space="0" w:color="000000"/>
                              <w:left w:val="single" w:sz="4" w:space="0" w:color="000000"/>
                              <w:bottom w:val="single" w:sz="4" w:space="0" w:color="000000"/>
                              <w:right w:val="single" w:sz="4" w:space="0" w:color="000000"/>
                            </w:tcBorders>
                            <w:vAlign w:val="center"/>
                          </w:tcPr>
                          <w:p w14:paraId="00B8F44F" w14:textId="77777777" w:rsidR="00FE5914" w:rsidRPr="0072384D" w:rsidRDefault="00FE5914" w:rsidP="00940A0B">
                            <w:pPr>
                              <w:spacing w:line="259" w:lineRule="auto"/>
                            </w:pPr>
                            <w:r w:rsidRPr="0072384D">
                              <w:rPr>
                                <w:sz w:val="20"/>
                              </w:rPr>
                              <w:t xml:space="preserve">Rue Saint-Joseph, 6 </w:t>
                            </w:r>
                          </w:p>
                        </w:tc>
                        <w:tc>
                          <w:tcPr>
                            <w:tcW w:w="3686" w:type="dxa"/>
                            <w:tcBorders>
                              <w:top w:val="single" w:sz="4" w:space="0" w:color="000000"/>
                              <w:left w:val="single" w:sz="4" w:space="0" w:color="000000"/>
                              <w:bottom w:val="single" w:sz="4" w:space="0" w:color="000000"/>
                              <w:right w:val="single" w:sz="4" w:space="0" w:color="000000"/>
                            </w:tcBorders>
                            <w:vAlign w:val="center"/>
                          </w:tcPr>
                          <w:p w14:paraId="52811A9E" w14:textId="77777777" w:rsidR="00FE5914" w:rsidRPr="0072384D" w:rsidRDefault="00FE5914" w:rsidP="00940A0B">
                            <w:pPr>
                              <w:spacing w:line="259" w:lineRule="auto"/>
                            </w:pPr>
                            <w:r w:rsidRPr="0072384D">
                              <w:rPr>
                                <w:sz w:val="20"/>
                              </w:rPr>
                              <w:t xml:space="preserve">7700 MOUSCRON </w:t>
                            </w:r>
                          </w:p>
                        </w:tc>
                        <w:tc>
                          <w:tcPr>
                            <w:tcW w:w="1681" w:type="dxa"/>
                            <w:tcBorders>
                              <w:top w:val="single" w:sz="4" w:space="0" w:color="000000"/>
                              <w:left w:val="single" w:sz="4" w:space="0" w:color="000000"/>
                              <w:bottom w:val="single" w:sz="4" w:space="0" w:color="000000"/>
                              <w:right w:val="single" w:sz="4" w:space="0" w:color="000000"/>
                            </w:tcBorders>
                            <w:vAlign w:val="center"/>
                          </w:tcPr>
                          <w:p w14:paraId="3DE707C6" w14:textId="77777777" w:rsidR="00FE5914" w:rsidRPr="0072384D" w:rsidRDefault="00FE5914" w:rsidP="00940A0B">
                            <w:pPr>
                              <w:spacing w:line="259" w:lineRule="auto"/>
                            </w:pPr>
                            <w:r w:rsidRPr="0072384D">
                              <w:rPr>
                                <w:sz w:val="20"/>
                              </w:rPr>
                              <w:t xml:space="preserve">056/39.16.20 </w:t>
                            </w:r>
                          </w:p>
                        </w:tc>
                        <w:tc>
                          <w:tcPr>
                            <w:tcW w:w="2973" w:type="dxa"/>
                            <w:gridSpan w:val="2"/>
                            <w:tcBorders>
                              <w:top w:val="single" w:sz="4" w:space="0" w:color="000000"/>
                              <w:left w:val="single" w:sz="4" w:space="0" w:color="000000"/>
                              <w:bottom w:val="single" w:sz="4" w:space="0" w:color="000000"/>
                              <w:right w:val="single" w:sz="4" w:space="0" w:color="000000"/>
                            </w:tcBorders>
                            <w:vAlign w:val="center"/>
                          </w:tcPr>
                          <w:p w14:paraId="63221D34" w14:textId="77777777" w:rsidR="00FE5914" w:rsidRPr="0072384D" w:rsidRDefault="00FE5914" w:rsidP="00940A0B">
                            <w:pPr>
                              <w:spacing w:line="259" w:lineRule="auto"/>
                              <w:ind w:left="2"/>
                            </w:pPr>
                            <w:r w:rsidRPr="0072384D">
                              <w:rPr>
                                <w:b/>
                                <w:sz w:val="20"/>
                              </w:rPr>
                              <w:t xml:space="preserve">Province du Hainaut </w:t>
                            </w:r>
                          </w:p>
                        </w:tc>
                      </w:tr>
                      <w:tr w:rsidR="00FE5914" w14:paraId="1A9290CC" w14:textId="77777777" w:rsidTr="00940A0B">
                        <w:tblPrEx>
                          <w:tblCellMar>
                            <w:left w:w="108" w:type="dxa"/>
                            <w:bottom w:w="0" w:type="dxa"/>
                            <w:right w:w="115" w:type="dxa"/>
                          </w:tblCellMar>
                        </w:tblPrEx>
                        <w:trPr>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2F98D267" w14:textId="77777777" w:rsidR="00FE5914" w:rsidRPr="00D6624F" w:rsidRDefault="00FE5914" w:rsidP="00940A0B">
                            <w:pPr>
                              <w:spacing w:line="259" w:lineRule="auto"/>
                            </w:pPr>
                            <w:r w:rsidRPr="00D6624F">
                              <w:rPr>
                                <w:sz w:val="20"/>
                              </w:rPr>
                              <w:t xml:space="preserve">CPMS Libre MOUSCRON II </w:t>
                            </w:r>
                          </w:p>
                        </w:tc>
                        <w:tc>
                          <w:tcPr>
                            <w:tcW w:w="3118" w:type="dxa"/>
                            <w:tcBorders>
                              <w:top w:val="single" w:sz="4" w:space="0" w:color="000000"/>
                              <w:left w:val="single" w:sz="4" w:space="0" w:color="000000"/>
                              <w:bottom w:val="single" w:sz="4" w:space="0" w:color="000000"/>
                              <w:right w:val="single" w:sz="4" w:space="0" w:color="000000"/>
                            </w:tcBorders>
                            <w:vAlign w:val="center"/>
                          </w:tcPr>
                          <w:p w14:paraId="14CC791C" w14:textId="77777777" w:rsidR="00FE5914" w:rsidRPr="0072384D" w:rsidRDefault="00FE5914" w:rsidP="00940A0B">
                            <w:pPr>
                              <w:spacing w:line="259" w:lineRule="auto"/>
                            </w:pPr>
                            <w:r w:rsidRPr="0072384D">
                              <w:rPr>
                                <w:sz w:val="20"/>
                              </w:rPr>
                              <w:t xml:space="preserve">Rue Saint-Joseph, 6 </w:t>
                            </w:r>
                          </w:p>
                        </w:tc>
                        <w:tc>
                          <w:tcPr>
                            <w:tcW w:w="3686" w:type="dxa"/>
                            <w:tcBorders>
                              <w:top w:val="single" w:sz="4" w:space="0" w:color="000000"/>
                              <w:left w:val="single" w:sz="4" w:space="0" w:color="000000"/>
                              <w:bottom w:val="single" w:sz="4" w:space="0" w:color="000000"/>
                              <w:right w:val="single" w:sz="4" w:space="0" w:color="000000"/>
                            </w:tcBorders>
                            <w:vAlign w:val="center"/>
                          </w:tcPr>
                          <w:p w14:paraId="034EE9CA" w14:textId="77777777" w:rsidR="00FE5914" w:rsidRPr="0072384D" w:rsidRDefault="00FE5914" w:rsidP="00940A0B">
                            <w:pPr>
                              <w:spacing w:line="259" w:lineRule="auto"/>
                            </w:pPr>
                            <w:r w:rsidRPr="0072384D">
                              <w:rPr>
                                <w:sz w:val="20"/>
                              </w:rPr>
                              <w:t xml:space="preserve">7700 MOUSCRON </w:t>
                            </w:r>
                          </w:p>
                        </w:tc>
                        <w:tc>
                          <w:tcPr>
                            <w:tcW w:w="1681" w:type="dxa"/>
                            <w:tcBorders>
                              <w:top w:val="single" w:sz="4" w:space="0" w:color="000000"/>
                              <w:left w:val="single" w:sz="4" w:space="0" w:color="000000"/>
                              <w:bottom w:val="single" w:sz="4" w:space="0" w:color="000000"/>
                              <w:right w:val="single" w:sz="4" w:space="0" w:color="000000"/>
                            </w:tcBorders>
                            <w:vAlign w:val="center"/>
                          </w:tcPr>
                          <w:p w14:paraId="056B89DB" w14:textId="77777777" w:rsidR="00FE5914" w:rsidRPr="0072384D" w:rsidRDefault="00FE5914" w:rsidP="00940A0B">
                            <w:pPr>
                              <w:spacing w:line="259" w:lineRule="auto"/>
                            </w:pPr>
                            <w:r w:rsidRPr="0072384D">
                              <w:rPr>
                                <w:sz w:val="20"/>
                              </w:rPr>
                              <w:t xml:space="preserve">056/39.16.01 </w:t>
                            </w:r>
                          </w:p>
                        </w:tc>
                        <w:tc>
                          <w:tcPr>
                            <w:tcW w:w="2973" w:type="dxa"/>
                            <w:gridSpan w:val="2"/>
                            <w:tcBorders>
                              <w:top w:val="single" w:sz="4" w:space="0" w:color="000000"/>
                              <w:left w:val="single" w:sz="4" w:space="0" w:color="000000"/>
                              <w:bottom w:val="single" w:sz="4" w:space="0" w:color="000000"/>
                              <w:right w:val="single" w:sz="4" w:space="0" w:color="000000"/>
                            </w:tcBorders>
                            <w:vAlign w:val="center"/>
                          </w:tcPr>
                          <w:p w14:paraId="09945521" w14:textId="77777777" w:rsidR="00FE5914" w:rsidRPr="0072384D" w:rsidRDefault="00FE5914" w:rsidP="00940A0B">
                            <w:pPr>
                              <w:spacing w:line="259" w:lineRule="auto"/>
                              <w:ind w:left="2"/>
                            </w:pPr>
                            <w:r w:rsidRPr="0072384D">
                              <w:rPr>
                                <w:b/>
                                <w:sz w:val="20"/>
                              </w:rPr>
                              <w:t xml:space="preserve">Province du Hainaut </w:t>
                            </w:r>
                          </w:p>
                        </w:tc>
                      </w:tr>
                      <w:tr w:rsidR="00FE5914" w14:paraId="6BD6F215" w14:textId="77777777" w:rsidTr="00940A0B">
                        <w:tblPrEx>
                          <w:tblCellMar>
                            <w:left w:w="108" w:type="dxa"/>
                            <w:bottom w:w="0" w:type="dxa"/>
                            <w:right w:w="115" w:type="dxa"/>
                          </w:tblCellMar>
                        </w:tblPrEx>
                        <w:trPr>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03C9A713" w14:textId="77777777" w:rsidR="00FE5914" w:rsidRPr="00D6624F" w:rsidRDefault="00FE5914" w:rsidP="00940A0B">
                            <w:pPr>
                              <w:spacing w:line="259" w:lineRule="auto"/>
                            </w:pPr>
                            <w:r w:rsidRPr="00D6624F">
                              <w:rPr>
                                <w:sz w:val="20"/>
                              </w:rPr>
                              <w:t xml:space="preserve">CPMS Libre  </w:t>
                            </w:r>
                          </w:p>
                        </w:tc>
                        <w:tc>
                          <w:tcPr>
                            <w:tcW w:w="3118" w:type="dxa"/>
                            <w:tcBorders>
                              <w:top w:val="single" w:sz="4" w:space="0" w:color="000000"/>
                              <w:left w:val="single" w:sz="4" w:space="0" w:color="000000"/>
                              <w:bottom w:val="single" w:sz="4" w:space="0" w:color="000000"/>
                              <w:right w:val="single" w:sz="4" w:space="0" w:color="000000"/>
                            </w:tcBorders>
                            <w:vAlign w:val="center"/>
                          </w:tcPr>
                          <w:p w14:paraId="6A1B42FD" w14:textId="77777777" w:rsidR="00FE5914" w:rsidRPr="0072384D" w:rsidRDefault="00FE5914" w:rsidP="00940A0B">
                            <w:pPr>
                              <w:spacing w:line="259" w:lineRule="auto"/>
                            </w:pPr>
                            <w:r w:rsidRPr="0072384D">
                              <w:rPr>
                                <w:sz w:val="20"/>
                              </w:rPr>
                              <w:t>Rue du Sentier 16/1</w:t>
                            </w:r>
                          </w:p>
                        </w:tc>
                        <w:tc>
                          <w:tcPr>
                            <w:tcW w:w="3686" w:type="dxa"/>
                            <w:tcBorders>
                              <w:top w:val="single" w:sz="4" w:space="0" w:color="000000"/>
                              <w:left w:val="single" w:sz="4" w:space="0" w:color="000000"/>
                              <w:bottom w:val="single" w:sz="4" w:space="0" w:color="000000"/>
                              <w:right w:val="single" w:sz="4" w:space="0" w:color="000000"/>
                            </w:tcBorders>
                            <w:vAlign w:val="center"/>
                          </w:tcPr>
                          <w:p w14:paraId="32E5E1DE" w14:textId="77777777" w:rsidR="00FE5914" w:rsidRPr="0072384D" w:rsidRDefault="00FE5914" w:rsidP="00940A0B">
                            <w:pPr>
                              <w:spacing w:line="259" w:lineRule="auto"/>
                            </w:pPr>
                            <w:r w:rsidRPr="0072384D">
                              <w:rPr>
                                <w:sz w:val="20"/>
                              </w:rPr>
                              <w:t xml:space="preserve">7780 COMINES </w:t>
                            </w:r>
                          </w:p>
                        </w:tc>
                        <w:tc>
                          <w:tcPr>
                            <w:tcW w:w="1681" w:type="dxa"/>
                            <w:tcBorders>
                              <w:top w:val="single" w:sz="4" w:space="0" w:color="000000"/>
                              <w:left w:val="single" w:sz="4" w:space="0" w:color="000000"/>
                              <w:bottom w:val="single" w:sz="4" w:space="0" w:color="000000"/>
                              <w:right w:val="single" w:sz="4" w:space="0" w:color="000000"/>
                            </w:tcBorders>
                            <w:vAlign w:val="center"/>
                          </w:tcPr>
                          <w:p w14:paraId="3816C216" w14:textId="77777777" w:rsidR="00FE5914" w:rsidRPr="0072384D" w:rsidRDefault="00FE5914" w:rsidP="00940A0B">
                            <w:pPr>
                              <w:spacing w:line="259" w:lineRule="auto"/>
                            </w:pPr>
                            <w:r w:rsidRPr="0072384D">
                              <w:rPr>
                                <w:sz w:val="20"/>
                              </w:rPr>
                              <w:t xml:space="preserve">056/48.30.90 </w:t>
                            </w:r>
                          </w:p>
                        </w:tc>
                        <w:tc>
                          <w:tcPr>
                            <w:tcW w:w="2973" w:type="dxa"/>
                            <w:gridSpan w:val="2"/>
                            <w:tcBorders>
                              <w:top w:val="single" w:sz="4" w:space="0" w:color="000000"/>
                              <w:left w:val="single" w:sz="4" w:space="0" w:color="000000"/>
                              <w:bottom w:val="single" w:sz="4" w:space="0" w:color="000000"/>
                              <w:right w:val="single" w:sz="4" w:space="0" w:color="000000"/>
                            </w:tcBorders>
                            <w:vAlign w:val="center"/>
                          </w:tcPr>
                          <w:p w14:paraId="5C20A7EC" w14:textId="77777777" w:rsidR="00FE5914" w:rsidRPr="0072384D" w:rsidRDefault="00FE5914" w:rsidP="00940A0B">
                            <w:pPr>
                              <w:spacing w:line="259" w:lineRule="auto"/>
                              <w:ind w:left="2"/>
                            </w:pPr>
                            <w:r w:rsidRPr="0072384D">
                              <w:rPr>
                                <w:b/>
                                <w:sz w:val="20"/>
                              </w:rPr>
                              <w:t xml:space="preserve">Province du Hainaut </w:t>
                            </w:r>
                          </w:p>
                        </w:tc>
                      </w:tr>
                      <w:tr w:rsidR="00FE5914" w14:paraId="32ADCFF2" w14:textId="77777777" w:rsidTr="00940A0B">
                        <w:tblPrEx>
                          <w:tblCellMar>
                            <w:left w:w="108" w:type="dxa"/>
                            <w:bottom w:w="0" w:type="dxa"/>
                            <w:right w:w="115" w:type="dxa"/>
                          </w:tblCellMar>
                        </w:tblPrEx>
                        <w:trPr>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3011F84E" w14:textId="77777777" w:rsidR="00FE5914" w:rsidRPr="00D6624F" w:rsidRDefault="00FE5914" w:rsidP="00940A0B">
                            <w:pPr>
                              <w:spacing w:line="259" w:lineRule="auto"/>
                            </w:pPr>
                            <w:r w:rsidRPr="00D6624F">
                              <w:rPr>
                                <w:sz w:val="20"/>
                              </w:rPr>
                              <w:lastRenderedPageBreak/>
                              <w:t xml:space="preserve">CPMS de la Communauté française </w:t>
                            </w:r>
                          </w:p>
                        </w:tc>
                        <w:tc>
                          <w:tcPr>
                            <w:tcW w:w="3118" w:type="dxa"/>
                            <w:tcBorders>
                              <w:top w:val="single" w:sz="4" w:space="0" w:color="000000"/>
                              <w:left w:val="single" w:sz="4" w:space="0" w:color="000000"/>
                              <w:bottom w:val="single" w:sz="4" w:space="0" w:color="000000"/>
                              <w:right w:val="single" w:sz="4" w:space="0" w:color="000000"/>
                            </w:tcBorders>
                            <w:vAlign w:val="center"/>
                          </w:tcPr>
                          <w:p w14:paraId="3C6F98BC" w14:textId="77777777" w:rsidR="00FE5914" w:rsidRPr="0072384D" w:rsidRDefault="00FE5914" w:rsidP="00940A0B">
                            <w:pPr>
                              <w:spacing w:line="259" w:lineRule="auto"/>
                            </w:pPr>
                            <w:r w:rsidRPr="0072384D">
                              <w:rPr>
                                <w:sz w:val="20"/>
                              </w:rPr>
                              <w:t xml:space="preserve">Boulevard de l’Hôpital, 32 </w:t>
                            </w:r>
                          </w:p>
                        </w:tc>
                        <w:tc>
                          <w:tcPr>
                            <w:tcW w:w="3686" w:type="dxa"/>
                            <w:tcBorders>
                              <w:top w:val="single" w:sz="4" w:space="0" w:color="000000"/>
                              <w:left w:val="single" w:sz="4" w:space="0" w:color="000000"/>
                              <w:bottom w:val="single" w:sz="4" w:space="0" w:color="000000"/>
                              <w:right w:val="single" w:sz="4" w:space="0" w:color="000000"/>
                            </w:tcBorders>
                            <w:vAlign w:val="center"/>
                          </w:tcPr>
                          <w:p w14:paraId="20433A51" w14:textId="77777777" w:rsidR="00FE5914" w:rsidRPr="0072384D" w:rsidRDefault="00FE5914" w:rsidP="00940A0B">
                            <w:pPr>
                              <w:spacing w:line="259" w:lineRule="auto"/>
                            </w:pPr>
                            <w:r w:rsidRPr="0072384D">
                              <w:rPr>
                                <w:sz w:val="20"/>
                              </w:rPr>
                              <w:t xml:space="preserve">7800 ATH </w:t>
                            </w:r>
                          </w:p>
                        </w:tc>
                        <w:tc>
                          <w:tcPr>
                            <w:tcW w:w="1681" w:type="dxa"/>
                            <w:tcBorders>
                              <w:top w:val="single" w:sz="4" w:space="0" w:color="000000"/>
                              <w:left w:val="single" w:sz="4" w:space="0" w:color="000000"/>
                              <w:bottom w:val="single" w:sz="4" w:space="0" w:color="000000"/>
                              <w:right w:val="single" w:sz="4" w:space="0" w:color="000000"/>
                            </w:tcBorders>
                            <w:vAlign w:val="center"/>
                          </w:tcPr>
                          <w:p w14:paraId="4E20FCFB" w14:textId="77777777" w:rsidR="00FE5914" w:rsidRPr="0072384D" w:rsidRDefault="00FE5914" w:rsidP="00940A0B">
                            <w:pPr>
                              <w:spacing w:line="259" w:lineRule="auto"/>
                            </w:pPr>
                            <w:r w:rsidRPr="0072384D">
                              <w:rPr>
                                <w:sz w:val="20"/>
                              </w:rPr>
                              <w:t xml:space="preserve">068/84.29.19 </w:t>
                            </w:r>
                          </w:p>
                        </w:tc>
                        <w:tc>
                          <w:tcPr>
                            <w:tcW w:w="2973" w:type="dxa"/>
                            <w:gridSpan w:val="2"/>
                            <w:tcBorders>
                              <w:top w:val="single" w:sz="4" w:space="0" w:color="000000"/>
                              <w:left w:val="single" w:sz="4" w:space="0" w:color="000000"/>
                              <w:bottom w:val="single" w:sz="4" w:space="0" w:color="000000"/>
                              <w:right w:val="single" w:sz="4" w:space="0" w:color="000000"/>
                            </w:tcBorders>
                            <w:vAlign w:val="center"/>
                          </w:tcPr>
                          <w:p w14:paraId="629614EE" w14:textId="77777777" w:rsidR="00FE5914" w:rsidRPr="0072384D" w:rsidRDefault="00FE5914" w:rsidP="00940A0B">
                            <w:pPr>
                              <w:spacing w:line="259" w:lineRule="auto"/>
                              <w:ind w:left="3"/>
                            </w:pPr>
                            <w:r w:rsidRPr="0072384D">
                              <w:rPr>
                                <w:b/>
                                <w:sz w:val="20"/>
                              </w:rPr>
                              <w:t xml:space="preserve">Province du Hainaut </w:t>
                            </w:r>
                          </w:p>
                        </w:tc>
                      </w:tr>
                      <w:tr w:rsidR="00FE5914" w14:paraId="47CFB785" w14:textId="77777777" w:rsidTr="00940A0B">
                        <w:tblPrEx>
                          <w:tblCellMar>
                            <w:left w:w="108" w:type="dxa"/>
                            <w:bottom w:w="0" w:type="dxa"/>
                            <w:right w:w="115" w:type="dxa"/>
                          </w:tblCellMar>
                        </w:tblPrEx>
                        <w:trPr>
                          <w:trHeight w:val="425"/>
                        </w:trPr>
                        <w:tc>
                          <w:tcPr>
                            <w:tcW w:w="3114" w:type="dxa"/>
                            <w:tcBorders>
                              <w:top w:val="single" w:sz="4" w:space="0" w:color="000000"/>
                              <w:left w:val="single" w:sz="4" w:space="0" w:color="000000"/>
                              <w:bottom w:val="single" w:sz="4" w:space="0" w:color="000000"/>
                              <w:right w:val="single" w:sz="4" w:space="0" w:color="000000"/>
                            </w:tcBorders>
                            <w:vAlign w:val="center"/>
                          </w:tcPr>
                          <w:p w14:paraId="510F3674" w14:textId="77777777" w:rsidR="00FE5914" w:rsidRPr="00D6624F" w:rsidRDefault="00FE5914" w:rsidP="00940A0B">
                            <w:pPr>
                              <w:spacing w:line="259" w:lineRule="auto"/>
                            </w:pPr>
                            <w:r w:rsidRPr="00D6624F">
                              <w:rPr>
                                <w:sz w:val="20"/>
                              </w:rPr>
                              <w:t xml:space="preserve">CPMS provincial  </w:t>
                            </w:r>
                          </w:p>
                        </w:tc>
                        <w:tc>
                          <w:tcPr>
                            <w:tcW w:w="3118" w:type="dxa"/>
                            <w:tcBorders>
                              <w:top w:val="single" w:sz="4" w:space="0" w:color="000000"/>
                              <w:left w:val="single" w:sz="4" w:space="0" w:color="000000"/>
                              <w:bottom w:val="single" w:sz="4" w:space="0" w:color="000000"/>
                              <w:right w:val="single" w:sz="4" w:space="0" w:color="000000"/>
                            </w:tcBorders>
                            <w:vAlign w:val="center"/>
                          </w:tcPr>
                          <w:p w14:paraId="4FA8DB2E" w14:textId="77777777" w:rsidR="00FE5914" w:rsidRPr="0072384D" w:rsidRDefault="00FE5914" w:rsidP="00940A0B">
                            <w:pPr>
                              <w:spacing w:line="259" w:lineRule="auto"/>
                            </w:pPr>
                            <w:r w:rsidRPr="0072384D">
                              <w:rPr>
                                <w:sz w:val="20"/>
                              </w:rPr>
                              <w:t xml:space="preserve">Boulevard de l’Est, 24 </w:t>
                            </w:r>
                          </w:p>
                        </w:tc>
                        <w:tc>
                          <w:tcPr>
                            <w:tcW w:w="3686" w:type="dxa"/>
                            <w:tcBorders>
                              <w:top w:val="single" w:sz="4" w:space="0" w:color="000000"/>
                              <w:left w:val="single" w:sz="4" w:space="0" w:color="000000"/>
                              <w:bottom w:val="single" w:sz="4" w:space="0" w:color="000000"/>
                              <w:right w:val="single" w:sz="4" w:space="0" w:color="000000"/>
                            </w:tcBorders>
                            <w:vAlign w:val="center"/>
                          </w:tcPr>
                          <w:p w14:paraId="1BED41CA" w14:textId="77777777" w:rsidR="00FE5914" w:rsidRPr="0072384D" w:rsidRDefault="00FE5914" w:rsidP="00940A0B">
                            <w:pPr>
                              <w:spacing w:line="259" w:lineRule="auto"/>
                            </w:pPr>
                            <w:r w:rsidRPr="0072384D">
                              <w:rPr>
                                <w:sz w:val="20"/>
                              </w:rPr>
                              <w:t xml:space="preserve">7800 ATH </w:t>
                            </w:r>
                          </w:p>
                        </w:tc>
                        <w:tc>
                          <w:tcPr>
                            <w:tcW w:w="1681" w:type="dxa"/>
                            <w:tcBorders>
                              <w:top w:val="single" w:sz="4" w:space="0" w:color="000000"/>
                              <w:left w:val="single" w:sz="4" w:space="0" w:color="000000"/>
                              <w:bottom w:val="single" w:sz="4" w:space="0" w:color="000000"/>
                              <w:right w:val="single" w:sz="4" w:space="0" w:color="000000"/>
                            </w:tcBorders>
                            <w:vAlign w:val="center"/>
                          </w:tcPr>
                          <w:p w14:paraId="7801A032" w14:textId="77777777" w:rsidR="00FE5914" w:rsidRPr="0072384D" w:rsidRDefault="00FE5914" w:rsidP="00940A0B">
                            <w:pPr>
                              <w:spacing w:line="259" w:lineRule="auto"/>
                            </w:pPr>
                            <w:r w:rsidRPr="0072384D">
                              <w:rPr>
                                <w:sz w:val="20"/>
                              </w:rPr>
                              <w:t xml:space="preserve">068/26.50.80 </w:t>
                            </w:r>
                          </w:p>
                        </w:tc>
                        <w:tc>
                          <w:tcPr>
                            <w:tcW w:w="2973" w:type="dxa"/>
                            <w:gridSpan w:val="2"/>
                            <w:tcBorders>
                              <w:top w:val="single" w:sz="4" w:space="0" w:color="000000"/>
                              <w:left w:val="single" w:sz="4" w:space="0" w:color="000000"/>
                              <w:bottom w:val="single" w:sz="4" w:space="0" w:color="000000"/>
                              <w:right w:val="single" w:sz="4" w:space="0" w:color="000000"/>
                            </w:tcBorders>
                            <w:vAlign w:val="center"/>
                          </w:tcPr>
                          <w:p w14:paraId="716B98BE" w14:textId="77777777" w:rsidR="00FE5914" w:rsidRPr="0072384D" w:rsidRDefault="00FE5914" w:rsidP="00940A0B">
                            <w:pPr>
                              <w:spacing w:line="259" w:lineRule="auto"/>
                              <w:ind w:left="2"/>
                            </w:pPr>
                            <w:r w:rsidRPr="0072384D">
                              <w:rPr>
                                <w:b/>
                                <w:sz w:val="20"/>
                              </w:rPr>
                              <w:t xml:space="preserve">Province du Hainaut </w:t>
                            </w:r>
                          </w:p>
                        </w:tc>
                      </w:tr>
                    </w:tbl>
                    <w:p w14:paraId="06C044F5" w14:textId="485F1553" w:rsidR="00DB1C51" w:rsidRDefault="00DB1C51" w:rsidP="00DB1C51">
                      <w:pPr>
                        <w:spacing w:line="259" w:lineRule="auto"/>
                      </w:pPr>
                    </w:p>
                    <w:p w14:paraId="5A187C91" w14:textId="786FA349" w:rsidR="00DB1C51" w:rsidRPr="00AA4C60" w:rsidRDefault="00DB1C51" w:rsidP="00DB1C51">
                      <w:pPr>
                        <w:rPr>
                          <w:rFonts w:asciiTheme="minorHAnsi" w:eastAsiaTheme="majorEastAsia" w:hAnsiTheme="minorHAnsi" w:cstheme="majorBidi"/>
                          <w:b/>
                          <w:iCs/>
                          <w:sz w:val="24"/>
                        </w:rPr>
                      </w:pPr>
                      <w:r w:rsidRPr="00AA4C60">
                        <w:br w:type="page"/>
                      </w:r>
                    </w:p>
                    <w:p w14:paraId="1CE0CAD2" w14:textId="1C4DACBD" w:rsidR="00AA2A74" w:rsidRPr="00181BB2" w:rsidRDefault="002861A8" w:rsidP="00DB1C51">
                      <w:pPr>
                        <w:pStyle w:val="Titre4"/>
                      </w:pPr>
                      <w:bookmarkStart w:id="230" w:name="_Annexe_6_:_3"/>
                      <w:bookmarkEnd w:id="230"/>
                      <w:r w:rsidRPr="00BB7A9B">
                        <w:rPr>
                          <w:rFonts w:eastAsia="Times New Roman" w:cs="Arial"/>
                          <w:noProof/>
                          <w:color w:val="000000" w:themeColor="text1"/>
                          <w:sz w:val="20"/>
                          <w:szCs w:val="20"/>
                        </w:rPr>
                        <w:lastRenderedPageBreak/>
                        <w:drawing>
                          <wp:anchor distT="0" distB="0" distL="114300" distR="114300" simplePos="0" relativeHeight="251653632" behindDoc="0" locked="0" layoutInCell="1" allowOverlap="1" wp14:anchorId="056F97F8" wp14:editId="26EFFE27">
                            <wp:simplePos x="0" y="0"/>
                            <wp:positionH relativeFrom="margin">
                              <wp:posOffset>8957733</wp:posOffset>
                            </wp:positionH>
                            <wp:positionV relativeFrom="paragraph">
                              <wp:posOffset>-178435</wp:posOffset>
                            </wp:positionV>
                            <wp:extent cx="465667" cy="465667"/>
                            <wp:effectExtent l="0" t="0" r="0" b="0"/>
                            <wp:wrapNone/>
                            <wp:docPr id="57" name="Imag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65667" cy="465667"/>
                                    </a:xfrm>
                                    <a:prstGeom prst="rect">
                                      <a:avLst/>
                                    </a:prstGeom>
                                  </pic:spPr>
                                </pic:pic>
                              </a:graphicData>
                            </a:graphic>
                            <wp14:sizeRelH relativeFrom="margin">
                              <wp14:pctWidth>0</wp14:pctWidth>
                            </wp14:sizeRelH>
                            <wp14:sizeRelV relativeFrom="margin">
                              <wp14:pctHeight>0</wp14:pctHeight>
                            </wp14:sizeRelV>
                          </wp:anchor>
                        </w:drawing>
                      </w:r>
                      <w:r w:rsidR="00AA2A74" w:rsidRPr="00BB7A9B">
                        <w:t>Annexe 6 : Liste des organismes habilités</w:t>
                      </w:r>
                      <w:bookmarkEnd w:id="219"/>
                      <w:bookmarkEnd w:id="220"/>
                      <w:bookmarkEnd w:id="221"/>
                      <w:bookmarkEnd w:id="222"/>
                      <w:bookmarkEnd w:id="223"/>
                      <w:bookmarkEnd w:id="224"/>
                      <w:bookmarkEnd w:id="225"/>
                      <w:bookmarkEnd w:id="226"/>
                      <w:bookmarkEnd w:id="227"/>
                      <w:r w:rsidR="00AA2A74" w:rsidRPr="00181BB2">
                        <w:t xml:space="preserve"> </w:t>
                      </w:r>
                    </w:p>
                    <w:p w14:paraId="76D197A7" w14:textId="77777777" w:rsidR="00AA2A74" w:rsidRPr="00181BB2" w:rsidRDefault="00AA2A74" w:rsidP="00AA2A74">
                      <w:pPr>
                        <w:rPr>
                          <w:rFonts w:asciiTheme="minorHAnsi" w:hAnsiTheme="minorHAnsi" w:cstheme="minorHAnsi"/>
                        </w:rPr>
                      </w:pPr>
                    </w:p>
                    <w:tbl>
                      <w:tblPr>
                        <w:tblW w:w="15528" w:type="dxa"/>
                        <w:jc w:val="center"/>
                        <w:tblLayout w:type="fixed"/>
                        <w:tblCellMar>
                          <w:left w:w="70" w:type="dxa"/>
                          <w:right w:w="70" w:type="dxa"/>
                        </w:tblCellMar>
                        <w:tblLook w:val="0000" w:firstRow="0" w:lastRow="0" w:firstColumn="0" w:lastColumn="0" w:noHBand="0" w:noVBand="0"/>
                      </w:tblPr>
                      <w:tblGrid>
                        <w:gridCol w:w="2588"/>
                        <w:gridCol w:w="2588"/>
                        <w:gridCol w:w="2588"/>
                        <w:gridCol w:w="2588"/>
                        <w:gridCol w:w="2588"/>
                        <w:gridCol w:w="2588"/>
                      </w:tblGrid>
                      <w:tr w:rsidR="00D47D9F" w14:paraId="383A23F7" w14:textId="77777777" w:rsidTr="00853D2E">
                        <w:trPr>
                          <w:trHeight w:val="480"/>
                          <w:jc w:val="center"/>
                        </w:trPr>
                        <w:tc>
                          <w:tcPr>
                            <w:tcW w:w="3629" w:type="dxa"/>
                            <w:tcBorders>
                              <w:top w:val="single" w:sz="4" w:space="0" w:color="000000"/>
                              <w:left w:val="single" w:sz="4" w:space="0" w:color="000000"/>
                              <w:bottom w:val="single" w:sz="4" w:space="0" w:color="000000"/>
                            </w:tcBorders>
                            <w:shd w:val="clear" w:color="auto" w:fill="auto"/>
                            <w:vAlign w:val="center"/>
                          </w:tcPr>
                          <w:p w14:paraId="466A9B2F" w14:textId="77777777" w:rsidR="00D47D9F" w:rsidRDefault="00D47D9F" w:rsidP="00853D2E">
                            <w:pPr>
                              <w:ind w:right="391"/>
                              <w:jc w:val="center"/>
                              <w:rPr>
                                <w:rFonts w:ascii="Arial" w:hAnsi="Arial" w:cs="Arial"/>
                                <w:b/>
                                <w:bCs/>
                              </w:rPr>
                            </w:pPr>
                          </w:p>
                          <w:p w14:paraId="02D03830" w14:textId="77777777" w:rsidR="00D47D9F" w:rsidRDefault="00D47D9F" w:rsidP="00853D2E">
                            <w:pPr>
                              <w:ind w:right="391"/>
                              <w:jc w:val="center"/>
                              <w:rPr>
                                <w:rFonts w:ascii="Arial" w:hAnsi="Arial" w:cs="Arial"/>
                                <w:b/>
                                <w:bCs/>
                              </w:rPr>
                            </w:pPr>
                            <w:r>
                              <w:rPr>
                                <w:rFonts w:ascii="Arial" w:hAnsi="Arial" w:cs="Arial"/>
                                <w:b/>
                                <w:bCs/>
                              </w:rPr>
                              <w:t>Dénomination</w:t>
                            </w:r>
                          </w:p>
                        </w:tc>
                        <w:tc>
                          <w:tcPr>
                            <w:tcW w:w="3629" w:type="dxa"/>
                            <w:tcBorders>
                              <w:top w:val="single" w:sz="4" w:space="0" w:color="000000"/>
                              <w:left w:val="single" w:sz="4" w:space="0" w:color="000000"/>
                              <w:bottom w:val="single" w:sz="4" w:space="0" w:color="000000"/>
                            </w:tcBorders>
                            <w:shd w:val="clear" w:color="auto" w:fill="auto"/>
                            <w:vAlign w:val="center"/>
                          </w:tcPr>
                          <w:p w14:paraId="09084250" w14:textId="77777777" w:rsidR="00D47D9F" w:rsidRDefault="00D47D9F" w:rsidP="00853D2E">
                            <w:pPr>
                              <w:ind w:right="391"/>
                              <w:jc w:val="center"/>
                              <w:rPr>
                                <w:rFonts w:ascii="Arial" w:hAnsi="Arial" w:cs="Arial"/>
                                <w:b/>
                                <w:bCs/>
                              </w:rPr>
                            </w:pPr>
                            <w:r>
                              <w:rPr>
                                <w:rFonts w:ascii="Arial" w:hAnsi="Arial" w:cs="Arial"/>
                                <w:b/>
                                <w:bCs/>
                              </w:rPr>
                              <w:t>Adresse</w:t>
                            </w:r>
                          </w:p>
                        </w:tc>
                        <w:tc>
                          <w:tcPr>
                            <w:tcW w:w="3629" w:type="dxa"/>
                            <w:tcBorders>
                              <w:top w:val="single" w:sz="4" w:space="0" w:color="000000"/>
                              <w:left w:val="single" w:sz="4" w:space="0" w:color="000000"/>
                              <w:bottom w:val="single" w:sz="4" w:space="0" w:color="000000"/>
                            </w:tcBorders>
                            <w:shd w:val="clear" w:color="auto" w:fill="auto"/>
                            <w:vAlign w:val="center"/>
                          </w:tcPr>
                          <w:p w14:paraId="1CE4A55F" w14:textId="77777777" w:rsidR="00D47D9F" w:rsidRDefault="00D47D9F" w:rsidP="00853D2E">
                            <w:pPr>
                              <w:ind w:right="391"/>
                              <w:jc w:val="center"/>
                              <w:rPr>
                                <w:rFonts w:ascii="Arial" w:hAnsi="Arial" w:cs="Arial"/>
                                <w:b/>
                                <w:bCs/>
                              </w:rPr>
                            </w:pPr>
                            <w:r>
                              <w:rPr>
                                <w:rFonts w:ascii="Arial" w:hAnsi="Arial" w:cs="Arial"/>
                                <w:b/>
                                <w:bCs/>
                              </w:rPr>
                              <w:t>Localité</w:t>
                            </w:r>
                          </w:p>
                        </w:tc>
                        <w:tc>
                          <w:tcPr>
                            <w:tcW w:w="36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A901BA" w14:textId="77777777" w:rsidR="00D47D9F" w:rsidRDefault="00D47D9F" w:rsidP="00853D2E">
                            <w:pPr>
                              <w:ind w:right="391"/>
                              <w:jc w:val="center"/>
                              <w:rPr>
                                <w:rFonts w:ascii="Arial" w:hAnsi="Arial" w:cs="Arial"/>
                                <w:b/>
                                <w:bCs/>
                              </w:rPr>
                            </w:pPr>
                            <w:r>
                              <w:rPr>
                                <w:rFonts w:ascii="Arial" w:hAnsi="Arial" w:cs="Arial"/>
                                <w:b/>
                                <w:bCs/>
                              </w:rPr>
                              <w:t>Arrondissement</w:t>
                            </w:r>
                          </w:p>
                        </w:tc>
                        <w:tc>
                          <w:tcPr>
                            <w:tcW w:w="3629" w:type="dxa"/>
                            <w:tcBorders>
                              <w:top w:val="single" w:sz="4" w:space="0" w:color="000000"/>
                              <w:left w:val="single" w:sz="4" w:space="0" w:color="000000"/>
                              <w:bottom w:val="single" w:sz="4" w:space="0" w:color="000000"/>
                              <w:right w:val="single" w:sz="4" w:space="0" w:color="000000"/>
                            </w:tcBorders>
                            <w:vAlign w:val="center"/>
                          </w:tcPr>
                          <w:p w14:paraId="60B54D7C" w14:textId="77777777" w:rsidR="00D47D9F" w:rsidRDefault="00D47D9F" w:rsidP="00853D2E">
                            <w:pPr>
                              <w:ind w:right="391"/>
                              <w:jc w:val="center"/>
                              <w:rPr>
                                <w:rFonts w:ascii="Arial" w:hAnsi="Arial" w:cs="Arial"/>
                                <w:b/>
                                <w:bCs/>
                              </w:rPr>
                            </w:pPr>
                            <w:r>
                              <w:rPr>
                                <w:rFonts w:ascii="Arial" w:hAnsi="Arial" w:cs="Arial"/>
                                <w:b/>
                                <w:bCs/>
                              </w:rPr>
                              <w:t>Tél / Fax</w:t>
                            </w:r>
                          </w:p>
                        </w:tc>
                        <w:tc>
                          <w:tcPr>
                            <w:tcW w:w="3629" w:type="dxa"/>
                            <w:tcBorders>
                              <w:top w:val="single" w:sz="4" w:space="0" w:color="000000"/>
                              <w:left w:val="single" w:sz="4" w:space="0" w:color="000000"/>
                              <w:bottom w:val="single" w:sz="4" w:space="0" w:color="000000"/>
                              <w:right w:val="single" w:sz="4" w:space="0" w:color="000000"/>
                            </w:tcBorders>
                            <w:vAlign w:val="center"/>
                          </w:tcPr>
                          <w:p w14:paraId="5CFEDB91" w14:textId="77777777" w:rsidR="00D47D9F" w:rsidRDefault="00D47D9F" w:rsidP="00853D2E">
                            <w:pPr>
                              <w:ind w:right="391"/>
                              <w:jc w:val="center"/>
                              <w:rPr>
                                <w:rFonts w:ascii="Arial" w:hAnsi="Arial" w:cs="Arial"/>
                                <w:b/>
                                <w:bCs/>
                              </w:rPr>
                            </w:pPr>
                            <w:r>
                              <w:rPr>
                                <w:rFonts w:ascii="Arial" w:hAnsi="Arial" w:cs="Arial"/>
                                <w:b/>
                                <w:bCs/>
                              </w:rPr>
                              <w:t>Types</w:t>
                            </w:r>
                          </w:p>
                        </w:tc>
                      </w:tr>
                      <w:tr w:rsidR="00D47D9F" w14:paraId="7AB420BD" w14:textId="77777777" w:rsidTr="00853D2E">
                        <w:trPr>
                          <w:trHeight w:val="480"/>
                          <w:jc w:val="center"/>
                        </w:trPr>
                        <w:tc>
                          <w:tcPr>
                            <w:tcW w:w="3629" w:type="dxa"/>
                            <w:tcBorders>
                              <w:top w:val="single" w:sz="4" w:space="0" w:color="000000"/>
                              <w:left w:val="single" w:sz="4" w:space="0" w:color="000000"/>
                              <w:bottom w:val="single" w:sz="4" w:space="0" w:color="000000"/>
                            </w:tcBorders>
                            <w:shd w:val="clear" w:color="auto" w:fill="auto"/>
                            <w:vAlign w:val="center"/>
                          </w:tcPr>
                          <w:p w14:paraId="29828FDA" w14:textId="77777777" w:rsidR="00D47D9F" w:rsidRDefault="00D47D9F" w:rsidP="00853D2E">
                            <w:pPr>
                              <w:jc w:val="center"/>
                              <w:rPr>
                                <w:rFonts w:ascii="Arial" w:hAnsi="Arial" w:cs="Arial"/>
                                <w:color w:val="000000"/>
                                <w:sz w:val="20"/>
                              </w:rPr>
                            </w:pPr>
                            <w:r>
                              <w:rPr>
                                <w:rFonts w:ascii="Arial" w:hAnsi="Arial" w:cs="Arial"/>
                                <w:color w:val="000000"/>
                                <w:sz w:val="20"/>
                              </w:rPr>
                              <w:t>Centre de guidance U.L.B.</w:t>
                            </w:r>
                          </w:p>
                          <w:p w14:paraId="10D55EDD" w14:textId="77777777" w:rsidR="00D47D9F" w:rsidRDefault="00D47D9F" w:rsidP="00853D2E">
                            <w:pPr>
                              <w:jc w:val="center"/>
                              <w:rPr>
                                <w:rFonts w:ascii="Arial" w:hAnsi="Arial" w:cs="Arial"/>
                                <w:color w:val="000000"/>
                                <w:sz w:val="20"/>
                              </w:rPr>
                            </w:pPr>
                            <w:r>
                              <w:rPr>
                                <w:rFonts w:ascii="Arial" w:hAnsi="Arial" w:cs="Arial"/>
                                <w:color w:val="000000"/>
                                <w:sz w:val="20"/>
                              </w:rPr>
                              <w:t>SSM ULB Equipe infanto juvénile</w:t>
                            </w:r>
                          </w:p>
                        </w:tc>
                        <w:tc>
                          <w:tcPr>
                            <w:tcW w:w="3629" w:type="dxa"/>
                            <w:tcBorders>
                              <w:top w:val="single" w:sz="4" w:space="0" w:color="000000"/>
                              <w:left w:val="single" w:sz="4" w:space="0" w:color="000000"/>
                              <w:bottom w:val="single" w:sz="4" w:space="0" w:color="000000"/>
                            </w:tcBorders>
                            <w:shd w:val="clear" w:color="auto" w:fill="auto"/>
                            <w:vAlign w:val="center"/>
                          </w:tcPr>
                          <w:p w14:paraId="64A4EE65" w14:textId="77777777" w:rsidR="00D47D9F" w:rsidRDefault="00D47D9F" w:rsidP="00853D2E">
                            <w:pPr>
                              <w:snapToGrid w:val="0"/>
                              <w:jc w:val="center"/>
                              <w:rPr>
                                <w:rFonts w:ascii="Arial" w:hAnsi="Arial" w:cs="Arial"/>
                                <w:color w:val="000000"/>
                                <w:sz w:val="20"/>
                              </w:rPr>
                            </w:pPr>
                            <w:r>
                              <w:rPr>
                                <w:rFonts w:ascii="Arial" w:hAnsi="Arial" w:cs="Arial"/>
                                <w:color w:val="000000"/>
                                <w:sz w:val="20"/>
                              </w:rPr>
                              <w:t>Rue Haute, 293</w:t>
                            </w:r>
                          </w:p>
                        </w:tc>
                        <w:tc>
                          <w:tcPr>
                            <w:tcW w:w="3629" w:type="dxa"/>
                            <w:tcBorders>
                              <w:top w:val="single" w:sz="4" w:space="0" w:color="000000"/>
                              <w:left w:val="single" w:sz="4" w:space="0" w:color="000000"/>
                              <w:bottom w:val="single" w:sz="4" w:space="0" w:color="000000"/>
                            </w:tcBorders>
                            <w:shd w:val="clear" w:color="auto" w:fill="auto"/>
                            <w:vAlign w:val="center"/>
                          </w:tcPr>
                          <w:p w14:paraId="265A75AE" w14:textId="77777777" w:rsidR="00D47D9F" w:rsidRDefault="00D47D9F" w:rsidP="00853D2E">
                            <w:pPr>
                              <w:snapToGrid w:val="0"/>
                              <w:jc w:val="center"/>
                              <w:rPr>
                                <w:rFonts w:ascii="Arial" w:hAnsi="Arial" w:cs="Arial"/>
                                <w:color w:val="000000"/>
                                <w:sz w:val="20"/>
                              </w:rPr>
                            </w:pPr>
                            <w:r>
                              <w:rPr>
                                <w:rFonts w:ascii="Arial" w:hAnsi="Arial" w:cs="Arial"/>
                                <w:color w:val="000000"/>
                                <w:sz w:val="20"/>
                              </w:rPr>
                              <w:t>1000 BRUXELLES</w:t>
                            </w:r>
                          </w:p>
                        </w:tc>
                        <w:tc>
                          <w:tcPr>
                            <w:tcW w:w="36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6157A5" w14:textId="77777777" w:rsidR="00D47D9F" w:rsidRDefault="00D47D9F" w:rsidP="00853D2E">
                            <w:pPr>
                              <w:snapToGrid w:val="0"/>
                              <w:jc w:val="center"/>
                              <w:rPr>
                                <w:rFonts w:ascii="Arial" w:hAnsi="Arial" w:cs="Arial"/>
                                <w:b/>
                                <w:bCs/>
                                <w:sz w:val="20"/>
                              </w:rPr>
                            </w:pPr>
                            <w:r>
                              <w:rPr>
                                <w:rFonts w:ascii="Arial" w:hAnsi="Arial" w:cs="Arial"/>
                                <w:b/>
                                <w:bCs/>
                                <w:sz w:val="20"/>
                              </w:rPr>
                              <w:t>Bruxelles-Capitale</w:t>
                            </w:r>
                          </w:p>
                        </w:tc>
                        <w:tc>
                          <w:tcPr>
                            <w:tcW w:w="3629" w:type="dxa"/>
                            <w:tcBorders>
                              <w:top w:val="single" w:sz="4" w:space="0" w:color="000000"/>
                              <w:left w:val="single" w:sz="4" w:space="0" w:color="000000"/>
                              <w:bottom w:val="single" w:sz="4" w:space="0" w:color="000000"/>
                              <w:right w:val="single" w:sz="4" w:space="0" w:color="000000"/>
                            </w:tcBorders>
                            <w:vAlign w:val="center"/>
                          </w:tcPr>
                          <w:p w14:paraId="6C6C4110" w14:textId="77777777" w:rsidR="00D47D9F" w:rsidRDefault="00D47D9F" w:rsidP="00853D2E">
                            <w:pPr>
                              <w:snapToGrid w:val="0"/>
                              <w:jc w:val="center"/>
                              <w:rPr>
                                <w:rFonts w:ascii="Arial" w:hAnsi="Arial" w:cs="Arial"/>
                                <w:color w:val="000000"/>
                                <w:sz w:val="20"/>
                              </w:rPr>
                            </w:pPr>
                            <w:r>
                              <w:rPr>
                                <w:rFonts w:ascii="Arial" w:hAnsi="Arial" w:cs="Arial"/>
                                <w:color w:val="000000"/>
                                <w:sz w:val="20"/>
                              </w:rPr>
                              <w:sym w:font="Wingdings" w:char="F028"/>
                            </w:r>
                            <w:r>
                              <w:rPr>
                                <w:rFonts w:ascii="Arial" w:hAnsi="Arial" w:cs="Arial"/>
                                <w:color w:val="000000"/>
                                <w:sz w:val="20"/>
                              </w:rPr>
                              <w:t xml:space="preserve"> 02/503.15.56</w:t>
                            </w:r>
                          </w:p>
                          <w:p w14:paraId="1008E0DA" w14:textId="77777777" w:rsidR="00D47D9F" w:rsidRDefault="00D47D9F" w:rsidP="00853D2E">
                            <w:pPr>
                              <w:snapToGrid w:val="0"/>
                              <w:jc w:val="center"/>
                              <w:rPr>
                                <w:rFonts w:ascii="Arial" w:hAnsi="Arial" w:cs="Arial"/>
                                <w:color w:val="000000"/>
                                <w:sz w:val="20"/>
                              </w:rPr>
                            </w:pPr>
                          </w:p>
                        </w:tc>
                        <w:tc>
                          <w:tcPr>
                            <w:tcW w:w="3629" w:type="dxa"/>
                            <w:tcBorders>
                              <w:top w:val="single" w:sz="4" w:space="0" w:color="000000"/>
                              <w:left w:val="single" w:sz="4" w:space="0" w:color="000000"/>
                              <w:bottom w:val="single" w:sz="4" w:space="0" w:color="000000"/>
                              <w:right w:val="single" w:sz="4" w:space="0" w:color="000000"/>
                            </w:tcBorders>
                            <w:vAlign w:val="center"/>
                          </w:tcPr>
                          <w:p w14:paraId="3FA6BD2C" w14:textId="77777777" w:rsidR="00D47D9F" w:rsidRDefault="00D47D9F" w:rsidP="00853D2E">
                            <w:pPr>
                              <w:snapToGrid w:val="0"/>
                              <w:jc w:val="center"/>
                              <w:rPr>
                                <w:rFonts w:ascii="Arial" w:hAnsi="Arial" w:cs="Arial"/>
                                <w:b/>
                                <w:color w:val="000000"/>
                                <w:sz w:val="20"/>
                              </w:rPr>
                            </w:pPr>
                            <w:r>
                              <w:rPr>
                                <w:rFonts w:ascii="Arial" w:hAnsi="Arial" w:cs="Arial"/>
                                <w:b/>
                                <w:color w:val="000000"/>
                                <w:sz w:val="20"/>
                              </w:rPr>
                              <w:t>1-2-3-5-8</w:t>
                            </w:r>
                          </w:p>
                        </w:tc>
                      </w:tr>
                      <w:tr w:rsidR="00D47D9F" w14:paraId="1F463C57" w14:textId="77777777" w:rsidTr="00853D2E">
                        <w:trPr>
                          <w:trHeight w:val="480"/>
                          <w:jc w:val="center"/>
                        </w:trPr>
                        <w:tc>
                          <w:tcPr>
                            <w:tcW w:w="3629" w:type="dxa"/>
                            <w:tcBorders>
                              <w:top w:val="single" w:sz="4" w:space="0" w:color="000000"/>
                              <w:left w:val="single" w:sz="4" w:space="0" w:color="000000"/>
                              <w:bottom w:val="single" w:sz="4" w:space="0" w:color="000000"/>
                            </w:tcBorders>
                            <w:shd w:val="clear" w:color="auto" w:fill="auto"/>
                            <w:vAlign w:val="center"/>
                          </w:tcPr>
                          <w:p w14:paraId="6B58F81B" w14:textId="77777777" w:rsidR="00D47D9F" w:rsidRDefault="00D47D9F" w:rsidP="00853D2E">
                            <w:pPr>
                              <w:jc w:val="center"/>
                              <w:rPr>
                                <w:rFonts w:ascii="Arial" w:hAnsi="Arial" w:cs="Arial"/>
                                <w:color w:val="000000"/>
                                <w:sz w:val="20"/>
                              </w:rPr>
                            </w:pPr>
                            <w:r>
                              <w:rPr>
                                <w:rFonts w:ascii="Arial" w:hAnsi="Arial" w:cs="Arial"/>
                                <w:color w:val="000000"/>
                                <w:sz w:val="20"/>
                              </w:rPr>
                              <w:t>Service de Santé Mentale « SE.SA.ME.» de la Ville de Bruxelles</w:t>
                            </w:r>
                          </w:p>
                        </w:tc>
                        <w:tc>
                          <w:tcPr>
                            <w:tcW w:w="3629" w:type="dxa"/>
                            <w:tcBorders>
                              <w:top w:val="single" w:sz="4" w:space="0" w:color="000000"/>
                              <w:left w:val="single" w:sz="4" w:space="0" w:color="000000"/>
                              <w:bottom w:val="single" w:sz="4" w:space="0" w:color="000000"/>
                            </w:tcBorders>
                            <w:shd w:val="clear" w:color="auto" w:fill="auto"/>
                            <w:vAlign w:val="center"/>
                          </w:tcPr>
                          <w:p w14:paraId="4F3310FB" w14:textId="77777777" w:rsidR="00D47D9F" w:rsidRDefault="00D47D9F" w:rsidP="00853D2E">
                            <w:pPr>
                              <w:snapToGrid w:val="0"/>
                              <w:jc w:val="center"/>
                              <w:rPr>
                                <w:rFonts w:ascii="Arial" w:hAnsi="Arial" w:cs="Arial"/>
                                <w:color w:val="000000"/>
                                <w:sz w:val="20"/>
                              </w:rPr>
                            </w:pPr>
                            <w:r>
                              <w:rPr>
                                <w:rFonts w:ascii="Arial" w:hAnsi="Arial" w:cs="Arial"/>
                                <w:color w:val="000000"/>
                                <w:sz w:val="20"/>
                              </w:rPr>
                              <w:t>Rue Melsens, 38</w:t>
                            </w:r>
                          </w:p>
                        </w:tc>
                        <w:tc>
                          <w:tcPr>
                            <w:tcW w:w="3629" w:type="dxa"/>
                            <w:tcBorders>
                              <w:top w:val="single" w:sz="4" w:space="0" w:color="000000"/>
                              <w:left w:val="single" w:sz="4" w:space="0" w:color="000000"/>
                              <w:bottom w:val="single" w:sz="4" w:space="0" w:color="000000"/>
                            </w:tcBorders>
                            <w:shd w:val="clear" w:color="auto" w:fill="auto"/>
                            <w:vAlign w:val="center"/>
                          </w:tcPr>
                          <w:p w14:paraId="751F39AF" w14:textId="77777777" w:rsidR="00D47D9F" w:rsidRDefault="00D47D9F" w:rsidP="00853D2E">
                            <w:pPr>
                              <w:snapToGrid w:val="0"/>
                              <w:jc w:val="center"/>
                              <w:rPr>
                                <w:rFonts w:ascii="Arial" w:hAnsi="Arial" w:cs="Arial"/>
                                <w:color w:val="000000"/>
                                <w:sz w:val="20"/>
                              </w:rPr>
                            </w:pPr>
                          </w:p>
                          <w:p w14:paraId="49F4D9DF" w14:textId="77777777" w:rsidR="00D47D9F" w:rsidRDefault="00D47D9F" w:rsidP="00853D2E">
                            <w:pPr>
                              <w:jc w:val="center"/>
                              <w:rPr>
                                <w:rFonts w:ascii="Arial" w:hAnsi="Arial" w:cs="Arial"/>
                                <w:color w:val="000000"/>
                                <w:sz w:val="20"/>
                              </w:rPr>
                            </w:pPr>
                            <w:r>
                              <w:rPr>
                                <w:rFonts w:ascii="Arial" w:hAnsi="Arial" w:cs="Arial"/>
                                <w:color w:val="000000"/>
                                <w:sz w:val="20"/>
                              </w:rPr>
                              <w:t>1000 BRUXELLES</w:t>
                            </w:r>
                          </w:p>
                        </w:tc>
                        <w:tc>
                          <w:tcPr>
                            <w:tcW w:w="36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571E0C" w14:textId="77777777" w:rsidR="00D47D9F" w:rsidRDefault="00D47D9F" w:rsidP="00853D2E">
                            <w:pPr>
                              <w:snapToGrid w:val="0"/>
                              <w:jc w:val="center"/>
                              <w:rPr>
                                <w:rFonts w:ascii="Arial" w:hAnsi="Arial" w:cs="Arial"/>
                                <w:b/>
                                <w:bCs/>
                                <w:sz w:val="20"/>
                              </w:rPr>
                            </w:pPr>
                            <w:r>
                              <w:rPr>
                                <w:rFonts w:ascii="Arial" w:hAnsi="Arial" w:cs="Arial"/>
                                <w:b/>
                                <w:bCs/>
                                <w:sz w:val="20"/>
                              </w:rPr>
                              <w:t>Bruxelles-Capitale</w:t>
                            </w:r>
                          </w:p>
                        </w:tc>
                        <w:tc>
                          <w:tcPr>
                            <w:tcW w:w="3629" w:type="dxa"/>
                            <w:tcBorders>
                              <w:top w:val="single" w:sz="4" w:space="0" w:color="000000"/>
                              <w:left w:val="single" w:sz="4" w:space="0" w:color="000000"/>
                              <w:bottom w:val="single" w:sz="4" w:space="0" w:color="000000"/>
                              <w:right w:val="single" w:sz="4" w:space="0" w:color="000000"/>
                            </w:tcBorders>
                            <w:vAlign w:val="center"/>
                          </w:tcPr>
                          <w:p w14:paraId="16288AA1" w14:textId="77777777" w:rsidR="00D47D9F" w:rsidRDefault="00D47D9F" w:rsidP="00853D2E">
                            <w:pPr>
                              <w:snapToGrid w:val="0"/>
                              <w:jc w:val="center"/>
                              <w:rPr>
                                <w:rFonts w:ascii="Arial" w:hAnsi="Arial" w:cs="Arial"/>
                                <w:bCs/>
                                <w:sz w:val="20"/>
                              </w:rPr>
                            </w:pPr>
                            <w:r>
                              <w:rPr>
                                <w:rFonts w:ascii="Arial" w:hAnsi="Arial" w:cs="Arial"/>
                                <w:bCs/>
                                <w:sz w:val="20"/>
                              </w:rPr>
                              <w:sym w:font="Wingdings" w:char="F028"/>
                            </w:r>
                            <w:r>
                              <w:rPr>
                                <w:rFonts w:ascii="Arial" w:hAnsi="Arial" w:cs="Arial"/>
                                <w:bCs/>
                                <w:sz w:val="20"/>
                              </w:rPr>
                              <w:t xml:space="preserve"> 02/279.63.42</w:t>
                            </w:r>
                          </w:p>
                          <w:p w14:paraId="2C5AF4EB" w14:textId="77777777" w:rsidR="00D47D9F" w:rsidRDefault="00D47D9F" w:rsidP="00853D2E">
                            <w:pPr>
                              <w:snapToGrid w:val="0"/>
                              <w:jc w:val="center"/>
                              <w:rPr>
                                <w:rFonts w:ascii="Arial" w:hAnsi="Arial" w:cs="Arial"/>
                                <w:bCs/>
                                <w:sz w:val="20"/>
                              </w:rPr>
                            </w:pPr>
                            <w:r>
                              <w:rPr>
                                <w:rFonts w:ascii="Arial" w:hAnsi="Arial" w:cs="Arial"/>
                                <w:bCs/>
                                <w:sz w:val="20"/>
                              </w:rPr>
                              <w:sym w:font="Wingdings" w:char="F029"/>
                            </w:r>
                            <w:r>
                              <w:rPr>
                                <w:rFonts w:ascii="Arial" w:hAnsi="Arial" w:cs="Arial"/>
                                <w:bCs/>
                                <w:sz w:val="20"/>
                              </w:rPr>
                              <w:t xml:space="preserve">  02/279.63.69</w:t>
                            </w:r>
                          </w:p>
                        </w:tc>
                        <w:tc>
                          <w:tcPr>
                            <w:tcW w:w="3629" w:type="dxa"/>
                            <w:tcBorders>
                              <w:top w:val="single" w:sz="4" w:space="0" w:color="000000"/>
                              <w:left w:val="single" w:sz="4" w:space="0" w:color="000000"/>
                              <w:bottom w:val="single" w:sz="4" w:space="0" w:color="000000"/>
                              <w:right w:val="single" w:sz="4" w:space="0" w:color="000000"/>
                            </w:tcBorders>
                            <w:vAlign w:val="center"/>
                          </w:tcPr>
                          <w:p w14:paraId="38729837" w14:textId="77777777" w:rsidR="00D47D9F" w:rsidRDefault="00D47D9F" w:rsidP="00853D2E">
                            <w:pPr>
                              <w:snapToGrid w:val="0"/>
                              <w:jc w:val="center"/>
                              <w:rPr>
                                <w:rFonts w:ascii="Arial" w:hAnsi="Arial" w:cs="Arial"/>
                                <w:b/>
                                <w:bCs/>
                                <w:sz w:val="20"/>
                              </w:rPr>
                            </w:pPr>
                            <w:r>
                              <w:rPr>
                                <w:rFonts w:ascii="Arial" w:hAnsi="Arial" w:cs="Arial"/>
                                <w:b/>
                                <w:bCs/>
                                <w:sz w:val="20"/>
                              </w:rPr>
                              <w:t>1-2-3-7-8</w:t>
                            </w:r>
                          </w:p>
                        </w:tc>
                      </w:tr>
                      <w:tr w:rsidR="00D47D9F" w14:paraId="4368BC80" w14:textId="77777777" w:rsidTr="00853D2E">
                        <w:trPr>
                          <w:trHeight w:val="480"/>
                          <w:jc w:val="center"/>
                        </w:trPr>
                        <w:tc>
                          <w:tcPr>
                            <w:tcW w:w="3629" w:type="dxa"/>
                            <w:tcBorders>
                              <w:top w:val="single" w:sz="4" w:space="0" w:color="000000"/>
                              <w:left w:val="single" w:sz="4" w:space="0" w:color="000000"/>
                              <w:bottom w:val="single" w:sz="4" w:space="0" w:color="000000"/>
                            </w:tcBorders>
                            <w:shd w:val="clear" w:color="auto" w:fill="auto"/>
                            <w:vAlign w:val="center"/>
                          </w:tcPr>
                          <w:p w14:paraId="64859E95" w14:textId="48BC42FA" w:rsidR="00D47D9F" w:rsidRDefault="00D47D9F" w:rsidP="00853D2E">
                            <w:pPr>
                              <w:jc w:val="center"/>
                              <w:rPr>
                                <w:rFonts w:ascii="Arial" w:hAnsi="Arial" w:cs="Arial"/>
                                <w:sz w:val="20"/>
                              </w:rPr>
                            </w:pPr>
                            <w:r>
                              <w:rPr>
                                <w:rFonts w:ascii="Arial" w:hAnsi="Arial" w:cs="Arial"/>
                                <w:sz w:val="20"/>
                              </w:rPr>
                              <w:t>Service médico-psychologique</w:t>
                            </w:r>
                          </w:p>
                          <w:p w14:paraId="7521B72E" w14:textId="77777777" w:rsidR="00D47D9F" w:rsidRDefault="00D47D9F" w:rsidP="00853D2E">
                            <w:pPr>
                              <w:jc w:val="center"/>
                              <w:rPr>
                                <w:rFonts w:ascii="Arial" w:hAnsi="Arial" w:cs="Arial"/>
                                <w:sz w:val="20"/>
                              </w:rPr>
                            </w:pPr>
                            <w:r>
                              <w:rPr>
                                <w:rFonts w:ascii="Arial" w:hAnsi="Arial" w:cs="Arial"/>
                                <w:sz w:val="20"/>
                              </w:rPr>
                              <w:t>CHU SAINT- PIERRE</w:t>
                            </w:r>
                          </w:p>
                        </w:tc>
                        <w:tc>
                          <w:tcPr>
                            <w:tcW w:w="3629" w:type="dxa"/>
                            <w:tcBorders>
                              <w:top w:val="single" w:sz="4" w:space="0" w:color="000000"/>
                              <w:left w:val="single" w:sz="4" w:space="0" w:color="000000"/>
                              <w:bottom w:val="single" w:sz="4" w:space="0" w:color="000000"/>
                            </w:tcBorders>
                            <w:shd w:val="clear" w:color="auto" w:fill="auto"/>
                            <w:vAlign w:val="center"/>
                          </w:tcPr>
                          <w:p w14:paraId="297D65FC" w14:textId="77777777" w:rsidR="00D47D9F" w:rsidRDefault="00D47D9F" w:rsidP="00853D2E">
                            <w:pPr>
                              <w:snapToGrid w:val="0"/>
                              <w:jc w:val="center"/>
                              <w:rPr>
                                <w:rFonts w:ascii="Arial" w:hAnsi="Arial" w:cs="Arial"/>
                                <w:sz w:val="20"/>
                              </w:rPr>
                            </w:pPr>
                            <w:r>
                              <w:rPr>
                                <w:rFonts w:ascii="Arial" w:hAnsi="Arial" w:cs="Arial"/>
                                <w:sz w:val="20"/>
                              </w:rPr>
                              <w:t>Rue Haute, 322 Bâtiment 208</w:t>
                            </w:r>
                          </w:p>
                        </w:tc>
                        <w:tc>
                          <w:tcPr>
                            <w:tcW w:w="3629" w:type="dxa"/>
                            <w:tcBorders>
                              <w:top w:val="single" w:sz="4" w:space="0" w:color="000000"/>
                              <w:left w:val="single" w:sz="4" w:space="0" w:color="000000"/>
                              <w:bottom w:val="single" w:sz="4" w:space="0" w:color="000000"/>
                            </w:tcBorders>
                            <w:shd w:val="clear" w:color="auto" w:fill="auto"/>
                            <w:vAlign w:val="center"/>
                          </w:tcPr>
                          <w:p w14:paraId="4ABE3B34" w14:textId="77777777" w:rsidR="00D47D9F" w:rsidRDefault="00D47D9F" w:rsidP="00853D2E">
                            <w:pPr>
                              <w:snapToGrid w:val="0"/>
                              <w:jc w:val="center"/>
                              <w:rPr>
                                <w:rFonts w:ascii="Arial" w:hAnsi="Arial" w:cs="Arial"/>
                                <w:sz w:val="20"/>
                              </w:rPr>
                            </w:pPr>
                          </w:p>
                          <w:p w14:paraId="7EF21EBE" w14:textId="77777777" w:rsidR="00D47D9F" w:rsidRDefault="00D47D9F" w:rsidP="00853D2E">
                            <w:pPr>
                              <w:jc w:val="center"/>
                              <w:rPr>
                                <w:rFonts w:ascii="Arial" w:hAnsi="Arial" w:cs="Arial"/>
                                <w:sz w:val="20"/>
                              </w:rPr>
                            </w:pPr>
                            <w:r>
                              <w:rPr>
                                <w:rFonts w:ascii="Arial" w:hAnsi="Arial" w:cs="Arial"/>
                                <w:sz w:val="20"/>
                              </w:rPr>
                              <w:t>1000 BRUXELLES</w:t>
                            </w:r>
                          </w:p>
                        </w:tc>
                        <w:tc>
                          <w:tcPr>
                            <w:tcW w:w="36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924B99" w14:textId="77777777" w:rsidR="00D47D9F" w:rsidRDefault="00D47D9F" w:rsidP="00853D2E">
                            <w:pPr>
                              <w:snapToGrid w:val="0"/>
                              <w:jc w:val="center"/>
                              <w:rPr>
                                <w:rFonts w:ascii="Arial" w:hAnsi="Arial" w:cs="Arial"/>
                                <w:b/>
                                <w:bCs/>
                                <w:sz w:val="20"/>
                              </w:rPr>
                            </w:pPr>
                            <w:r>
                              <w:rPr>
                                <w:rFonts w:ascii="Arial" w:hAnsi="Arial" w:cs="Arial"/>
                                <w:b/>
                                <w:bCs/>
                                <w:sz w:val="20"/>
                              </w:rPr>
                              <w:t>Bruxelles-Capitale</w:t>
                            </w:r>
                          </w:p>
                        </w:tc>
                        <w:tc>
                          <w:tcPr>
                            <w:tcW w:w="3629" w:type="dxa"/>
                            <w:tcBorders>
                              <w:top w:val="single" w:sz="4" w:space="0" w:color="000000"/>
                              <w:left w:val="single" w:sz="4" w:space="0" w:color="000000"/>
                              <w:bottom w:val="single" w:sz="4" w:space="0" w:color="000000"/>
                              <w:right w:val="single" w:sz="4" w:space="0" w:color="000000"/>
                            </w:tcBorders>
                            <w:vAlign w:val="center"/>
                          </w:tcPr>
                          <w:p w14:paraId="6C6AE7B3" w14:textId="77777777" w:rsidR="00D47D9F" w:rsidRDefault="00D47D9F" w:rsidP="00853D2E">
                            <w:pPr>
                              <w:snapToGrid w:val="0"/>
                              <w:jc w:val="center"/>
                              <w:rPr>
                                <w:rFonts w:ascii="Arial" w:hAnsi="Arial" w:cs="Arial"/>
                                <w:bCs/>
                                <w:sz w:val="20"/>
                              </w:rPr>
                            </w:pPr>
                            <w:r>
                              <w:rPr>
                                <w:rFonts w:ascii="Arial" w:hAnsi="Arial" w:cs="Arial"/>
                                <w:bCs/>
                                <w:sz w:val="20"/>
                              </w:rPr>
                              <w:sym w:font="Wingdings" w:char="F028"/>
                            </w:r>
                            <w:r>
                              <w:rPr>
                                <w:rFonts w:ascii="Arial" w:hAnsi="Arial" w:cs="Arial"/>
                                <w:bCs/>
                                <w:sz w:val="20"/>
                              </w:rPr>
                              <w:t xml:space="preserve"> 02/535.45.26</w:t>
                            </w:r>
                          </w:p>
                        </w:tc>
                        <w:tc>
                          <w:tcPr>
                            <w:tcW w:w="3629" w:type="dxa"/>
                            <w:tcBorders>
                              <w:top w:val="single" w:sz="4" w:space="0" w:color="000000"/>
                              <w:left w:val="single" w:sz="4" w:space="0" w:color="000000"/>
                              <w:bottom w:val="single" w:sz="4" w:space="0" w:color="000000"/>
                              <w:right w:val="single" w:sz="4" w:space="0" w:color="000000"/>
                            </w:tcBorders>
                            <w:vAlign w:val="center"/>
                          </w:tcPr>
                          <w:p w14:paraId="5C47A3EE" w14:textId="77777777" w:rsidR="00D47D9F" w:rsidRDefault="00D47D9F" w:rsidP="00853D2E">
                            <w:pPr>
                              <w:snapToGrid w:val="0"/>
                              <w:jc w:val="center"/>
                              <w:rPr>
                                <w:rFonts w:ascii="Arial" w:hAnsi="Arial" w:cs="Arial"/>
                                <w:b/>
                                <w:bCs/>
                                <w:sz w:val="20"/>
                              </w:rPr>
                            </w:pPr>
                            <w:r>
                              <w:rPr>
                                <w:rFonts w:ascii="Arial" w:hAnsi="Arial" w:cs="Arial"/>
                                <w:b/>
                                <w:bCs/>
                                <w:sz w:val="20"/>
                              </w:rPr>
                              <w:t>1-2-3-8</w:t>
                            </w:r>
                          </w:p>
                        </w:tc>
                      </w:tr>
                      <w:tr w:rsidR="00D47D9F" w14:paraId="36DBE949" w14:textId="77777777" w:rsidTr="00853D2E">
                        <w:trPr>
                          <w:trHeight w:val="480"/>
                          <w:jc w:val="center"/>
                        </w:trPr>
                        <w:tc>
                          <w:tcPr>
                            <w:tcW w:w="3629" w:type="dxa"/>
                            <w:tcBorders>
                              <w:top w:val="single" w:sz="4" w:space="0" w:color="000000"/>
                              <w:left w:val="single" w:sz="4" w:space="0" w:color="000000"/>
                              <w:bottom w:val="single" w:sz="4" w:space="0" w:color="000000"/>
                            </w:tcBorders>
                            <w:shd w:val="clear" w:color="auto" w:fill="auto"/>
                            <w:vAlign w:val="center"/>
                          </w:tcPr>
                          <w:p w14:paraId="24144894" w14:textId="79624004" w:rsidR="00D47D9F" w:rsidRDefault="00D47D9F" w:rsidP="00853D2E">
                            <w:pPr>
                              <w:jc w:val="center"/>
                              <w:rPr>
                                <w:rFonts w:ascii="Arial" w:hAnsi="Arial" w:cs="Arial"/>
                                <w:sz w:val="20"/>
                              </w:rPr>
                            </w:pPr>
                            <w:r>
                              <w:rPr>
                                <w:rFonts w:ascii="Arial" w:hAnsi="Arial" w:cs="Arial"/>
                                <w:sz w:val="20"/>
                              </w:rPr>
                              <w:t>CHU SAINT-PIERRE</w:t>
                            </w:r>
                          </w:p>
                          <w:p w14:paraId="39311395" w14:textId="493ED96E" w:rsidR="00D47D9F" w:rsidRDefault="00D47D9F" w:rsidP="00853D2E">
                            <w:pPr>
                              <w:jc w:val="center"/>
                              <w:rPr>
                                <w:rFonts w:ascii="Arial" w:hAnsi="Arial" w:cs="Arial"/>
                                <w:sz w:val="20"/>
                              </w:rPr>
                            </w:pPr>
                            <w:r>
                              <w:rPr>
                                <w:rFonts w:ascii="Arial" w:hAnsi="Arial" w:cs="Arial"/>
                                <w:sz w:val="20"/>
                              </w:rPr>
                              <w:t>Service de Pédiatrie – Consultation de neuropédiatrie</w:t>
                            </w:r>
                          </w:p>
                        </w:tc>
                        <w:tc>
                          <w:tcPr>
                            <w:tcW w:w="3629" w:type="dxa"/>
                            <w:tcBorders>
                              <w:top w:val="single" w:sz="4" w:space="0" w:color="000000"/>
                              <w:left w:val="single" w:sz="4" w:space="0" w:color="000000"/>
                              <w:bottom w:val="single" w:sz="4" w:space="0" w:color="000000"/>
                            </w:tcBorders>
                            <w:shd w:val="clear" w:color="auto" w:fill="auto"/>
                            <w:vAlign w:val="center"/>
                          </w:tcPr>
                          <w:p w14:paraId="2AC90F5A" w14:textId="77777777" w:rsidR="00D47D9F" w:rsidRDefault="00D47D9F" w:rsidP="00853D2E">
                            <w:pPr>
                              <w:snapToGrid w:val="0"/>
                              <w:jc w:val="center"/>
                              <w:rPr>
                                <w:rFonts w:ascii="Arial" w:hAnsi="Arial" w:cs="Arial"/>
                                <w:sz w:val="20"/>
                              </w:rPr>
                            </w:pPr>
                            <w:r>
                              <w:rPr>
                                <w:rFonts w:ascii="Arial" w:hAnsi="Arial" w:cs="Arial"/>
                                <w:sz w:val="20"/>
                              </w:rPr>
                              <w:t>Rue Haute, 322 Bâtiment 208</w:t>
                            </w:r>
                          </w:p>
                        </w:tc>
                        <w:tc>
                          <w:tcPr>
                            <w:tcW w:w="3629" w:type="dxa"/>
                            <w:tcBorders>
                              <w:top w:val="single" w:sz="4" w:space="0" w:color="000000"/>
                              <w:left w:val="single" w:sz="4" w:space="0" w:color="000000"/>
                              <w:bottom w:val="single" w:sz="4" w:space="0" w:color="000000"/>
                            </w:tcBorders>
                            <w:shd w:val="clear" w:color="auto" w:fill="auto"/>
                            <w:vAlign w:val="center"/>
                          </w:tcPr>
                          <w:p w14:paraId="7E5EA976" w14:textId="77777777" w:rsidR="00D47D9F" w:rsidRDefault="00D47D9F" w:rsidP="00853D2E">
                            <w:pPr>
                              <w:snapToGrid w:val="0"/>
                              <w:jc w:val="center"/>
                              <w:rPr>
                                <w:rFonts w:ascii="Arial" w:hAnsi="Arial" w:cs="Arial"/>
                                <w:sz w:val="20"/>
                              </w:rPr>
                            </w:pPr>
                          </w:p>
                          <w:p w14:paraId="109815CC" w14:textId="77777777" w:rsidR="00D47D9F" w:rsidRDefault="00D47D9F" w:rsidP="00853D2E">
                            <w:pPr>
                              <w:jc w:val="center"/>
                              <w:rPr>
                                <w:rFonts w:ascii="Arial" w:hAnsi="Arial" w:cs="Arial"/>
                                <w:sz w:val="20"/>
                              </w:rPr>
                            </w:pPr>
                            <w:r>
                              <w:rPr>
                                <w:rFonts w:ascii="Arial" w:hAnsi="Arial" w:cs="Arial"/>
                                <w:sz w:val="20"/>
                              </w:rPr>
                              <w:t>1000 BRUXELLES</w:t>
                            </w:r>
                          </w:p>
                        </w:tc>
                        <w:tc>
                          <w:tcPr>
                            <w:tcW w:w="36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E563" w14:textId="77777777" w:rsidR="00D47D9F" w:rsidRDefault="00D47D9F" w:rsidP="00853D2E">
                            <w:pPr>
                              <w:snapToGrid w:val="0"/>
                              <w:jc w:val="center"/>
                              <w:rPr>
                                <w:rFonts w:ascii="Arial" w:hAnsi="Arial" w:cs="Arial"/>
                                <w:b/>
                                <w:bCs/>
                                <w:sz w:val="20"/>
                              </w:rPr>
                            </w:pPr>
                            <w:r>
                              <w:rPr>
                                <w:rFonts w:ascii="Arial" w:hAnsi="Arial" w:cs="Arial"/>
                                <w:b/>
                                <w:bCs/>
                                <w:sz w:val="20"/>
                              </w:rPr>
                              <w:t>Bruxelles-Capitale</w:t>
                            </w:r>
                          </w:p>
                        </w:tc>
                        <w:tc>
                          <w:tcPr>
                            <w:tcW w:w="3629" w:type="dxa"/>
                            <w:tcBorders>
                              <w:top w:val="single" w:sz="4" w:space="0" w:color="000000"/>
                              <w:left w:val="single" w:sz="4" w:space="0" w:color="000000"/>
                              <w:bottom w:val="single" w:sz="4" w:space="0" w:color="000000"/>
                              <w:right w:val="single" w:sz="4" w:space="0" w:color="000000"/>
                            </w:tcBorders>
                            <w:vAlign w:val="center"/>
                          </w:tcPr>
                          <w:p w14:paraId="5FD4DC3B" w14:textId="77777777" w:rsidR="00D47D9F" w:rsidRDefault="00D47D9F" w:rsidP="00853D2E">
                            <w:pPr>
                              <w:snapToGrid w:val="0"/>
                              <w:jc w:val="center"/>
                              <w:rPr>
                                <w:rFonts w:ascii="Arial" w:hAnsi="Arial" w:cs="Arial"/>
                                <w:bCs/>
                                <w:sz w:val="20"/>
                              </w:rPr>
                            </w:pPr>
                            <w:r>
                              <w:rPr>
                                <w:rFonts w:ascii="Arial" w:hAnsi="Arial" w:cs="Arial"/>
                                <w:bCs/>
                                <w:sz w:val="20"/>
                              </w:rPr>
                              <w:sym w:font="Wingdings" w:char="F028"/>
                            </w:r>
                            <w:r>
                              <w:rPr>
                                <w:rFonts w:ascii="Arial" w:hAnsi="Arial" w:cs="Arial"/>
                                <w:bCs/>
                                <w:sz w:val="20"/>
                              </w:rPr>
                              <w:t xml:space="preserve"> 02/535.45.26</w:t>
                            </w:r>
                          </w:p>
                        </w:tc>
                        <w:tc>
                          <w:tcPr>
                            <w:tcW w:w="3629" w:type="dxa"/>
                            <w:tcBorders>
                              <w:top w:val="single" w:sz="4" w:space="0" w:color="000000"/>
                              <w:left w:val="single" w:sz="4" w:space="0" w:color="000000"/>
                              <w:bottom w:val="single" w:sz="4" w:space="0" w:color="000000"/>
                              <w:right w:val="single" w:sz="4" w:space="0" w:color="000000"/>
                            </w:tcBorders>
                            <w:vAlign w:val="center"/>
                          </w:tcPr>
                          <w:p w14:paraId="0411B867" w14:textId="77777777" w:rsidR="00D47D9F" w:rsidRDefault="00D47D9F" w:rsidP="00853D2E">
                            <w:pPr>
                              <w:snapToGrid w:val="0"/>
                              <w:jc w:val="center"/>
                              <w:rPr>
                                <w:rFonts w:ascii="Arial" w:hAnsi="Arial" w:cs="Arial"/>
                                <w:b/>
                                <w:bCs/>
                                <w:sz w:val="20"/>
                              </w:rPr>
                            </w:pPr>
                            <w:r>
                              <w:rPr>
                                <w:rFonts w:ascii="Arial" w:hAnsi="Arial" w:cs="Arial"/>
                                <w:b/>
                                <w:bCs/>
                                <w:sz w:val="20"/>
                              </w:rPr>
                              <w:t>1-2-3-4-5-6-7-8</w:t>
                            </w:r>
                          </w:p>
                        </w:tc>
                      </w:tr>
                      <w:tr w:rsidR="00D47D9F" w14:paraId="1A521AC6" w14:textId="77777777" w:rsidTr="00853D2E">
                        <w:trPr>
                          <w:trHeight w:val="480"/>
                          <w:jc w:val="center"/>
                        </w:trPr>
                        <w:tc>
                          <w:tcPr>
                            <w:tcW w:w="3629" w:type="dxa"/>
                            <w:tcBorders>
                              <w:top w:val="single" w:sz="4" w:space="0" w:color="000000"/>
                              <w:left w:val="single" w:sz="4" w:space="0" w:color="000000"/>
                              <w:bottom w:val="single" w:sz="4" w:space="0" w:color="000000"/>
                            </w:tcBorders>
                            <w:shd w:val="clear" w:color="auto" w:fill="auto"/>
                            <w:vAlign w:val="center"/>
                          </w:tcPr>
                          <w:p w14:paraId="2D917342" w14:textId="77777777" w:rsidR="00D47D9F" w:rsidRDefault="00D47D9F" w:rsidP="00853D2E">
                            <w:pPr>
                              <w:jc w:val="center"/>
                              <w:rPr>
                                <w:rFonts w:ascii="Arial" w:hAnsi="Arial" w:cs="Arial"/>
                                <w:color w:val="000000"/>
                                <w:sz w:val="20"/>
                              </w:rPr>
                            </w:pPr>
                            <w:r>
                              <w:rPr>
                                <w:rFonts w:ascii="Arial" w:hAnsi="Arial" w:cs="Arial"/>
                                <w:color w:val="000000"/>
                                <w:sz w:val="20"/>
                              </w:rPr>
                              <w:t>ASBL Rivage Den Zaet</w:t>
                            </w:r>
                          </w:p>
                        </w:tc>
                        <w:tc>
                          <w:tcPr>
                            <w:tcW w:w="3629" w:type="dxa"/>
                            <w:tcBorders>
                              <w:top w:val="single" w:sz="4" w:space="0" w:color="000000"/>
                              <w:left w:val="single" w:sz="4" w:space="0" w:color="000000"/>
                              <w:bottom w:val="single" w:sz="4" w:space="0" w:color="000000"/>
                            </w:tcBorders>
                            <w:shd w:val="clear" w:color="auto" w:fill="auto"/>
                            <w:vAlign w:val="center"/>
                          </w:tcPr>
                          <w:p w14:paraId="3FFF675E" w14:textId="77777777" w:rsidR="00D47D9F" w:rsidRDefault="00D47D9F" w:rsidP="00853D2E">
                            <w:pPr>
                              <w:snapToGrid w:val="0"/>
                              <w:jc w:val="center"/>
                              <w:rPr>
                                <w:rFonts w:ascii="Arial" w:hAnsi="Arial" w:cs="Arial"/>
                                <w:sz w:val="20"/>
                              </w:rPr>
                            </w:pPr>
                            <w:r>
                              <w:rPr>
                                <w:rFonts w:ascii="Arial" w:hAnsi="Arial" w:cs="Arial"/>
                                <w:sz w:val="20"/>
                              </w:rPr>
                              <w:t>Rue de l’Association, 15</w:t>
                            </w:r>
                          </w:p>
                        </w:tc>
                        <w:tc>
                          <w:tcPr>
                            <w:tcW w:w="3629" w:type="dxa"/>
                            <w:tcBorders>
                              <w:top w:val="single" w:sz="4" w:space="0" w:color="000000"/>
                              <w:left w:val="single" w:sz="4" w:space="0" w:color="000000"/>
                              <w:bottom w:val="single" w:sz="4" w:space="0" w:color="000000"/>
                            </w:tcBorders>
                            <w:shd w:val="clear" w:color="auto" w:fill="auto"/>
                            <w:vAlign w:val="center"/>
                          </w:tcPr>
                          <w:p w14:paraId="442D6A6C" w14:textId="77777777" w:rsidR="00D47D9F" w:rsidRDefault="00D47D9F" w:rsidP="00853D2E">
                            <w:pPr>
                              <w:snapToGrid w:val="0"/>
                              <w:jc w:val="center"/>
                              <w:rPr>
                                <w:rFonts w:ascii="Arial" w:hAnsi="Arial" w:cs="Arial"/>
                                <w:color w:val="000000"/>
                                <w:sz w:val="20"/>
                              </w:rPr>
                            </w:pPr>
                          </w:p>
                          <w:p w14:paraId="1D5892F1" w14:textId="77777777" w:rsidR="00D47D9F" w:rsidRDefault="00D47D9F" w:rsidP="00853D2E">
                            <w:pPr>
                              <w:jc w:val="center"/>
                              <w:rPr>
                                <w:rFonts w:ascii="Arial" w:hAnsi="Arial" w:cs="Arial"/>
                                <w:color w:val="000000"/>
                                <w:sz w:val="20"/>
                              </w:rPr>
                            </w:pPr>
                            <w:r>
                              <w:rPr>
                                <w:rFonts w:ascii="Arial" w:hAnsi="Arial" w:cs="Arial"/>
                                <w:color w:val="000000"/>
                                <w:sz w:val="20"/>
                              </w:rPr>
                              <w:t>1000 BRUXELLES</w:t>
                            </w:r>
                          </w:p>
                        </w:tc>
                        <w:tc>
                          <w:tcPr>
                            <w:tcW w:w="36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09FBFE" w14:textId="77777777" w:rsidR="00D47D9F" w:rsidRDefault="00D47D9F" w:rsidP="00853D2E">
                            <w:pPr>
                              <w:snapToGrid w:val="0"/>
                              <w:jc w:val="center"/>
                              <w:rPr>
                                <w:rFonts w:ascii="Arial" w:hAnsi="Arial" w:cs="Arial"/>
                                <w:b/>
                                <w:bCs/>
                                <w:sz w:val="20"/>
                              </w:rPr>
                            </w:pPr>
                            <w:r>
                              <w:rPr>
                                <w:rFonts w:ascii="Arial" w:hAnsi="Arial" w:cs="Arial"/>
                                <w:b/>
                                <w:bCs/>
                                <w:sz w:val="20"/>
                              </w:rPr>
                              <w:t>Bruxelles-Capitale</w:t>
                            </w:r>
                          </w:p>
                        </w:tc>
                        <w:tc>
                          <w:tcPr>
                            <w:tcW w:w="3629" w:type="dxa"/>
                            <w:tcBorders>
                              <w:top w:val="single" w:sz="4" w:space="0" w:color="000000"/>
                              <w:left w:val="single" w:sz="4" w:space="0" w:color="000000"/>
                              <w:bottom w:val="single" w:sz="4" w:space="0" w:color="000000"/>
                              <w:right w:val="single" w:sz="4" w:space="0" w:color="000000"/>
                            </w:tcBorders>
                            <w:vAlign w:val="center"/>
                          </w:tcPr>
                          <w:p w14:paraId="1C153450" w14:textId="77777777" w:rsidR="00D47D9F" w:rsidRDefault="00D47D9F" w:rsidP="00853D2E">
                            <w:pPr>
                              <w:snapToGrid w:val="0"/>
                              <w:jc w:val="center"/>
                              <w:rPr>
                                <w:rFonts w:ascii="Arial" w:hAnsi="Arial" w:cs="Arial"/>
                                <w:bCs/>
                                <w:sz w:val="20"/>
                              </w:rPr>
                            </w:pPr>
                            <w:r>
                              <w:rPr>
                                <w:rFonts w:ascii="Arial" w:hAnsi="Arial" w:cs="Arial"/>
                                <w:bCs/>
                                <w:sz w:val="20"/>
                              </w:rPr>
                              <w:sym w:font="Wingdings" w:char="F028"/>
                            </w:r>
                            <w:r>
                              <w:rPr>
                                <w:rFonts w:ascii="Arial" w:hAnsi="Arial" w:cs="Arial"/>
                                <w:bCs/>
                                <w:sz w:val="20"/>
                              </w:rPr>
                              <w:t xml:space="preserve"> 02/550.06.70</w:t>
                            </w:r>
                          </w:p>
                          <w:p w14:paraId="7484B042" w14:textId="77777777" w:rsidR="00D47D9F" w:rsidRDefault="00D47D9F" w:rsidP="00853D2E">
                            <w:pPr>
                              <w:snapToGrid w:val="0"/>
                              <w:jc w:val="center"/>
                              <w:rPr>
                                <w:rFonts w:ascii="Arial" w:hAnsi="Arial" w:cs="Arial"/>
                                <w:bCs/>
                                <w:sz w:val="20"/>
                              </w:rPr>
                            </w:pPr>
                            <w:r>
                              <w:rPr>
                                <w:rFonts w:ascii="Arial" w:hAnsi="Arial" w:cs="Arial"/>
                                <w:bCs/>
                                <w:sz w:val="20"/>
                              </w:rPr>
                              <w:sym w:font="Wingdings" w:char="F029"/>
                            </w:r>
                            <w:r>
                              <w:rPr>
                                <w:rFonts w:ascii="Arial" w:hAnsi="Arial" w:cs="Arial"/>
                                <w:bCs/>
                                <w:sz w:val="20"/>
                              </w:rPr>
                              <w:t xml:space="preserve">  02/550.06.99</w:t>
                            </w:r>
                          </w:p>
                        </w:tc>
                        <w:tc>
                          <w:tcPr>
                            <w:tcW w:w="3629" w:type="dxa"/>
                            <w:tcBorders>
                              <w:top w:val="single" w:sz="4" w:space="0" w:color="000000"/>
                              <w:left w:val="single" w:sz="4" w:space="0" w:color="000000"/>
                              <w:bottom w:val="single" w:sz="4" w:space="0" w:color="000000"/>
                              <w:right w:val="single" w:sz="4" w:space="0" w:color="000000"/>
                            </w:tcBorders>
                            <w:vAlign w:val="center"/>
                          </w:tcPr>
                          <w:p w14:paraId="216AD3F5" w14:textId="77777777" w:rsidR="00D47D9F" w:rsidRDefault="00D47D9F" w:rsidP="00853D2E">
                            <w:pPr>
                              <w:snapToGrid w:val="0"/>
                              <w:jc w:val="center"/>
                              <w:rPr>
                                <w:rFonts w:ascii="Arial" w:hAnsi="Arial" w:cs="Arial"/>
                                <w:b/>
                                <w:bCs/>
                                <w:sz w:val="20"/>
                              </w:rPr>
                            </w:pPr>
                            <w:r>
                              <w:rPr>
                                <w:rFonts w:ascii="Arial" w:hAnsi="Arial" w:cs="Arial"/>
                                <w:b/>
                                <w:bCs/>
                                <w:sz w:val="20"/>
                              </w:rPr>
                              <w:t>1-2-3-8</w:t>
                            </w:r>
                          </w:p>
                        </w:tc>
                      </w:tr>
                      <w:tr w:rsidR="00D47D9F" w14:paraId="222853F6" w14:textId="77777777" w:rsidTr="00853D2E">
                        <w:trPr>
                          <w:trHeight w:val="480"/>
                          <w:jc w:val="center"/>
                        </w:trPr>
                        <w:tc>
                          <w:tcPr>
                            <w:tcW w:w="3629" w:type="dxa"/>
                            <w:tcBorders>
                              <w:top w:val="single" w:sz="4" w:space="0" w:color="000000"/>
                              <w:left w:val="single" w:sz="4" w:space="0" w:color="000000"/>
                              <w:bottom w:val="single" w:sz="4" w:space="0" w:color="000000"/>
                            </w:tcBorders>
                            <w:shd w:val="clear" w:color="auto" w:fill="auto"/>
                            <w:vAlign w:val="center"/>
                          </w:tcPr>
                          <w:p w14:paraId="5AD9DD51" w14:textId="77777777" w:rsidR="00D47D9F" w:rsidRDefault="00D47D9F" w:rsidP="00853D2E">
                            <w:pPr>
                              <w:jc w:val="center"/>
                              <w:rPr>
                                <w:rFonts w:ascii="Arial" w:hAnsi="Arial" w:cs="Arial"/>
                                <w:color w:val="000000"/>
                                <w:sz w:val="20"/>
                              </w:rPr>
                            </w:pPr>
                            <w:r>
                              <w:rPr>
                                <w:rFonts w:ascii="Arial" w:hAnsi="Arial" w:cs="Arial"/>
                                <w:color w:val="000000"/>
                                <w:sz w:val="20"/>
                              </w:rPr>
                              <w:t>H.U.D.E.R.F Centre Ressource Autisme</w:t>
                            </w:r>
                          </w:p>
                        </w:tc>
                        <w:tc>
                          <w:tcPr>
                            <w:tcW w:w="3629" w:type="dxa"/>
                            <w:tcBorders>
                              <w:top w:val="single" w:sz="4" w:space="0" w:color="000000"/>
                              <w:left w:val="single" w:sz="4" w:space="0" w:color="000000"/>
                              <w:bottom w:val="single" w:sz="4" w:space="0" w:color="000000"/>
                            </w:tcBorders>
                            <w:shd w:val="clear" w:color="auto" w:fill="auto"/>
                            <w:vAlign w:val="center"/>
                          </w:tcPr>
                          <w:p w14:paraId="730C5FE3" w14:textId="77777777" w:rsidR="00D47D9F" w:rsidRDefault="00D47D9F" w:rsidP="00853D2E">
                            <w:pPr>
                              <w:snapToGrid w:val="0"/>
                              <w:jc w:val="center"/>
                              <w:rPr>
                                <w:rFonts w:ascii="Arial" w:hAnsi="Arial" w:cs="Arial"/>
                                <w:color w:val="000000"/>
                                <w:sz w:val="20"/>
                              </w:rPr>
                            </w:pPr>
                            <w:r>
                              <w:rPr>
                                <w:rFonts w:ascii="Arial" w:hAnsi="Arial" w:cs="Arial"/>
                                <w:color w:val="000000"/>
                                <w:sz w:val="20"/>
                              </w:rPr>
                              <w:t>Avenue J. J. Crocq, 15</w:t>
                            </w:r>
                          </w:p>
                        </w:tc>
                        <w:tc>
                          <w:tcPr>
                            <w:tcW w:w="3629" w:type="dxa"/>
                            <w:tcBorders>
                              <w:top w:val="single" w:sz="4" w:space="0" w:color="000000"/>
                              <w:left w:val="single" w:sz="4" w:space="0" w:color="000000"/>
                              <w:bottom w:val="single" w:sz="4" w:space="0" w:color="000000"/>
                            </w:tcBorders>
                            <w:shd w:val="clear" w:color="auto" w:fill="auto"/>
                            <w:vAlign w:val="center"/>
                          </w:tcPr>
                          <w:p w14:paraId="3CC78425" w14:textId="77777777" w:rsidR="00D47D9F" w:rsidRDefault="00D47D9F" w:rsidP="00853D2E">
                            <w:pPr>
                              <w:snapToGrid w:val="0"/>
                              <w:jc w:val="center"/>
                              <w:rPr>
                                <w:rFonts w:ascii="Arial" w:hAnsi="Arial" w:cs="Arial"/>
                                <w:color w:val="000000"/>
                                <w:sz w:val="20"/>
                              </w:rPr>
                            </w:pPr>
                            <w:r>
                              <w:rPr>
                                <w:rFonts w:ascii="Arial" w:hAnsi="Arial" w:cs="Arial"/>
                                <w:color w:val="000000"/>
                                <w:sz w:val="20"/>
                              </w:rPr>
                              <w:t>1020 LAEKEN</w:t>
                            </w:r>
                          </w:p>
                        </w:tc>
                        <w:tc>
                          <w:tcPr>
                            <w:tcW w:w="36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2562DF" w14:textId="77777777" w:rsidR="00D47D9F" w:rsidRDefault="00D47D9F" w:rsidP="00853D2E">
                            <w:pPr>
                              <w:snapToGrid w:val="0"/>
                              <w:jc w:val="center"/>
                              <w:rPr>
                                <w:rFonts w:ascii="Arial" w:hAnsi="Arial" w:cs="Arial"/>
                                <w:b/>
                                <w:bCs/>
                                <w:sz w:val="20"/>
                              </w:rPr>
                            </w:pPr>
                            <w:r>
                              <w:rPr>
                                <w:rFonts w:ascii="Arial" w:hAnsi="Arial" w:cs="Arial"/>
                                <w:b/>
                                <w:bCs/>
                                <w:sz w:val="20"/>
                              </w:rPr>
                              <w:t>Bruxelles-Capitale</w:t>
                            </w:r>
                          </w:p>
                        </w:tc>
                        <w:tc>
                          <w:tcPr>
                            <w:tcW w:w="3629" w:type="dxa"/>
                            <w:tcBorders>
                              <w:top w:val="single" w:sz="4" w:space="0" w:color="000000"/>
                              <w:left w:val="single" w:sz="4" w:space="0" w:color="000000"/>
                              <w:bottom w:val="single" w:sz="4" w:space="0" w:color="000000"/>
                              <w:right w:val="single" w:sz="4" w:space="0" w:color="000000"/>
                            </w:tcBorders>
                            <w:vAlign w:val="center"/>
                          </w:tcPr>
                          <w:p w14:paraId="2E4EE047" w14:textId="77777777" w:rsidR="00D47D9F" w:rsidRDefault="00D47D9F" w:rsidP="00853D2E">
                            <w:pPr>
                              <w:snapToGrid w:val="0"/>
                              <w:jc w:val="center"/>
                              <w:rPr>
                                <w:rFonts w:ascii="Arial" w:hAnsi="Arial" w:cs="Arial"/>
                                <w:bCs/>
                                <w:sz w:val="20"/>
                              </w:rPr>
                            </w:pPr>
                            <w:r>
                              <w:rPr>
                                <w:rFonts w:ascii="Arial" w:hAnsi="Arial" w:cs="Arial"/>
                                <w:bCs/>
                                <w:sz w:val="20"/>
                              </w:rPr>
                              <w:sym w:font="Wingdings" w:char="F028"/>
                            </w:r>
                            <w:r>
                              <w:rPr>
                                <w:rFonts w:ascii="Arial" w:hAnsi="Arial" w:cs="Arial"/>
                                <w:bCs/>
                                <w:sz w:val="20"/>
                              </w:rPr>
                              <w:t xml:space="preserve"> 02/477.21.35</w:t>
                            </w:r>
                          </w:p>
                        </w:tc>
                        <w:tc>
                          <w:tcPr>
                            <w:tcW w:w="3629" w:type="dxa"/>
                            <w:tcBorders>
                              <w:top w:val="single" w:sz="4" w:space="0" w:color="000000"/>
                              <w:left w:val="single" w:sz="4" w:space="0" w:color="000000"/>
                              <w:bottom w:val="single" w:sz="4" w:space="0" w:color="000000"/>
                              <w:right w:val="single" w:sz="4" w:space="0" w:color="000000"/>
                            </w:tcBorders>
                            <w:vAlign w:val="center"/>
                          </w:tcPr>
                          <w:p w14:paraId="22FEC069" w14:textId="77777777" w:rsidR="00D47D9F" w:rsidRDefault="00D47D9F" w:rsidP="00853D2E">
                            <w:pPr>
                              <w:snapToGrid w:val="0"/>
                              <w:jc w:val="center"/>
                              <w:rPr>
                                <w:rFonts w:ascii="Arial" w:hAnsi="Arial" w:cs="Arial"/>
                                <w:b/>
                                <w:bCs/>
                                <w:sz w:val="20"/>
                              </w:rPr>
                            </w:pPr>
                            <w:r>
                              <w:rPr>
                                <w:rFonts w:ascii="Arial" w:hAnsi="Arial" w:cs="Arial"/>
                                <w:b/>
                                <w:bCs/>
                                <w:sz w:val="20"/>
                              </w:rPr>
                              <w:t>1-2-3-5-6-7-8</w:t>
                            </w:r>
                          </w:p>
                        </w:tc>
                      </w:tr>
                      <w:tr w:rsidR="00D47D9F" w14:paraId="4166C24A" w14:textId="77777777" w:rsidTr="00853D2E">
                        <w:trPr>
                          <w:trHeight w:val="480"/>
                          <w:jc w:val="center"/>
                        </w:trPr>
                        <w:tc>
                          <w:tcPr>
                            <w:tcW w:w="3629" w:type="dxa"/>
                            <w:tcBorders>
                              <w:top w:val="single" w:sz="4" w:space="0" w:color="000000"/>
                              <w:left w:val="single" w:sz="4" w:space="0" w:color="000000"/>
                              <w:bottom w:val="single" w:sz="4" w:space="0" w:color="000000"/>
                            </w:tcBorders>
                            <w:shd w:val="clear" w:color="auto" w:fill="auto"/>
                            <w:vAlign w:val="center"/>
                          </w:tcPr>
                          <w:p w14:paraId="0029D9B7" w14:textId="0B283418" w:rsidR="00D47D9F" w:rsidRDefault="00D47D9F" w:rsidP="00853D2E">
                            <w:pPr>
                              <w:jc w:val="center"/>
                              <w:rPr>
                                <w:rFonts w:ascii="Arial" w:hAnsi="Arial" w:cs="Arial"/>
                                <w:color w:val="000000"/>
                                <w:sz w:val="20"/>
                              </w:rPr>
                            </w:pPr>
                            <w:r>
                              <w:rPr>
                                <w:rFonts w:ascii="Arial" w:hAnsi="Arial" w:cs="Arial"/>
                                <w:color w:val="000000"/>
                                <w:sz w:val="20"/>
                              </w:rPr>
                              <w:t>Hôpital Universitaire pour enfants Reine Fabiola – consultations pédopsychiatriques</w:t>
                            </w:r>
                          </w:p>
                        </w:tc>
                        <w:tc>
                          <w:tcPr>
                            <w:tcW w:w="3629" w:type="dxa"/>
                            <w:tcBorders>
                              <w:top w:val="single" w:sz="4" w:space="0" w:color="000000"/>
                              <w:left w:val="single" w:sz="4" w:space="0" w:color="000000"/>
                              <w:bottom w:val="single" w:sz="4" w:space="0" w:color="000000"/>
                            </w:tcBorders>
                            <w:shd w:val="clear" w:color="auto" w:fill="auto"/>
                            <w:vAlign w:val="center"/>
                          </w:tcPr>
                          <w:p w14:paraId="6091F0AF" w14:textId="77777777" w:rsidR="00D47D9F" w:rsidRDefault="00D47D9F" w:rsidP="00853D2E">
                            <w:pPr>
                              <w:snapToGrid w:val="0"/>
                              <w:jc w:val="center"/>
                              <w:rPr>
                                <w:rFonts w:ascii="Arial" w:hAnsi="Arial" w:cs="Arial"/>
                                <w:color w:val="000000"/>
                                <w:sz w:val="20"/>
                              </w:rPr>
                            </w:pPr>
                            <w:r>
                              <w:rPr>
                                <w:rFonts w:ascii="Arial" w:hAnsi="Arial" w:cs="Arial"/>
                                <w:color w:val="000000"/>
                                <w:sz w:val="20"/>
                              </w:rPr>
                              <w:t>Avenue J. J. Crocq, 15</w:t>
                            </w:r>
                          </w:p>
                        </w:tc>
                        <w:tc>
                          <w:tcPr>
                            <w:tcW w:w="3629" w:type="dxa"/>
                            <w:tcBorders>
                              <w:top w:val="single" w:sz="4" w:space="0" w:color="000000"/>
                              <w:left w:val="single" w:sz="4" w:space="0" w:color="000000"/>
                              <w:bottom w:val="single" w:sz="4" w:space="0" w:color="000000"/>
                            </w:tcBorders>
                            <w:shd w:val="clear" w:color="auto" w:fill="auto"/>
                            <w:vAlign w:val="center"/>
                          </w:tcPr>
                          <w:p w14:paraId="59CB540C" w14:textId="20633C1C" w:rsidR="00D47D9F" w:rsidRDefault="00D47D9F" w:rsidP="00853D2E">
                            <w:pPr>
                              <w:snapToGrid w:val="0"/>
                              <w:jc w:val="center"/>
                              <w:rPr>
                                <w:rFonts w:ascii="Arial" w:hAnsi="Arial" w:cs="Arial"/>
                                <w:color w:val="000000"/>
                                <w:sz w:val="20"/>
                              </w:rPr>
                            </w:pPr>
                            <w:r>
                              <w:rPr>
                                <w:rFonts w:ascii="Arial" w:hAnsi="Arial" w:cs="Arial"/>
                                <w:color w:val="000000"/>
                                <w:sz w:val="20"/>
                              </w:rPr>
                              <w:t>1020 LAEKEN</w:t>
                            </w:r>
                          </w:p>
                        </w:tc>
                        <w:tc>
                          <w:tcPr>
                            <w:tcW w:w="36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643CDA" w14:textId="77777777" w:rsidR="00D47D9F" w:rsidRDefault="00D47D9F" w:rsidP="00853D2E">
                            <w:pPr>
                              <w:snapToGrid w:val="0"/>
                              <w:jc w:val="center"/>
                              <w:rPr>
                                <w:rFonts w:ascii="Arial" w:hAnsi="Arial" w:cs="Arial"/>
                                <w:b/>
                                <w:bCs/>
                                <w:sz w:val="20"/>
                              </w:rPr>
                            </w:pPr>
                            <w:r>
                              <w:rPr>
                                <w:rFonts w:ascii="Arial" w:hAnsi="Arial" w:cs="Arial"/>
                                <w:b/>
                                <w:bCs/>
                                <w:sz w:val="20"/>
                              </w:rPr>
                              <w:t>Bruxelles-Capitale</w:t>
                            </w:r>
                          </w:p>
                        </w:tc>
                        <w:tc>
                          <w:tcPr>
                            <w:tcW w:w="3629" w:type="dxa"/>
                            <w:tcBorders>
                              <w:top w:val="single" w:sz="4" w:space="0" w:color="000000"/>
                              <w:left w:val="single" w:sz="4" w:space="0" w:color="000000"/>
                              <w:bottom w:val="single" w:sz="4" w:space="0" w:color="000000"/>
                              <w:right w:val="single" w:sz="4" w:space="0" w:color="000000"/>
                            </w:tcBorders>
                            <w:vAlign w:val="center"/>
                          </w:tcPr>
                          <w:p w14:paraId="687F77FF" w14:textId="77777777" w:rsidR="00D47D9F" w:rsidRDefault="00D47D9F" w:rsidP="00853D2E">
                            <w:pPr>
                              <w:snapToGrid w:val="0"/>
                              <w:jc w:val="center"/>
                              <w:rPr>
                                <w:rFonts w:ascii="Arial" w:hAnsi="Arial" w:cs="Arial"/>
                                <w:bCs/>
                                <w:sz w:val="20"/>
                              </w:rPr>
                            </w:pPr>
                            <w:r>
                              <w:rPr>
                                <w:rFonts w:ascii="Arial" w:hAnsi="Arial" w:cs="Arial"/>
                                <w:bCs/>
                                <w:sz w:val="20"/>
                              </w:rPr>
                              <w:sym w:font="Wingdings" w:char="F028"/>
                            </w:r>
                            <w:r>
                              <w:rPr>
                                <w:rFonts w:ascii="Arial" w:hAnsi="Arial" w:cs="Arial"/>
                                <w:bCs/>
                                <w:sz w:val="20"/>
                              </w:rPr>
                              <w:t xml:space="preserve"> 02/477.21.35</w:t>
                            </w:r>
                          </w:p>
                        </w:tc>
                        <w:tc>
                          <w:tcPr>
                            <w:tcW w:w="3629" w:type="dxa"/>
                            <w:tcBorders>
                              <w:top w:val="single" w:sz="4" w:space="0" w:color="000000"/>
                              <w:left w:val="single" w:sz="4" w:space="0" w:color="000000"/>
                              <w:bottom w:val="single" w:sz="4" w:space="0" w:color="000000"/>
                              <w:right w:val="single" w:sz="4" w:space="0" w:color="000000"/>
                            </w:tcBorders>
                            <w:vAlign w:val="center"/>
                          </w:tcPr>
                          <w:p w14:paraId="025CE917" w14:textId="2C54982E" w:rsidR="00D47D9F" w:rsidRDefault="00D47D9F" w:rsidP="00AF6CEA">
                            <w:pPr>
                              <w:snapToGrid w:val="0"/>
                              <w:jc w:val="center"/>
                              <w:rPr>
                                <w:rFonts w:ascii="Arial" w:hAnsi="Arial" w:cs="Arial"/>
                                <w:b/>
                                <w:bCs/>
                                <w:sz w:val="20"/>
                              </w:rPr>
                            </w:pPr>
                            <w:r>
                              <w:rPr>
                                <w:rFonts w:ascii="Arial" w:hAnsi="Arial" w:cs="Arial"/>
                                <w:b/>
                                <w:bCs/>
                                <w:sz w:val="20"/>
                              </w:rPr>
                              <w:t>1-2-3-5-6-7-8</w:t>
                            </w:r>
                          </w:p>
                        </w:tc>
                      </w:tr>
                      <w:tr w:rsidR="00D47D9F" w14:paraId="6105FE37" w14:textId="77777777" w:rsidTr="00853D2E">
                        <w:trPr>
                          <w:trHeight w:val="585"/>
                          <w:jc w:val="center"/>
                        </w:trPr>
                        <w:tc>
                          <w:tcPr>
                            <w:tcW w:w="3629" w:type="dxa"/>
                            <w:tcBorders>
                              <w:top w:val="single" w:sz="4" w:space="0" w:color="000000"/>
                              <w:left w:val="single" w:sz="4" w:space="0" w:color="000000"/>
                              <w:bottom w:val="single" w:sz="4" w:space="0" w:color="000000"/>
                            </w:tcBorders>
                            <w:shd w:val="clear" w:color="auto" w:fill="auto"/>
                            <w:vAlign w:val="center"/>
                          </w:tcPr>
                          <w:p w14:paraId="1E386DCC" w14:textId="77777777" w:rsidR="00D47D9F" w:rsidRDefault="00D47D9F" w:rsidP="00853D2E">
                            <w:pPr>
                              <w:jc w:val="center"/>
                              <w:rPr>
                                <w:rFonts w:eastAsia="Calibri"/>
                              </w:rPr>
                            </w:pPr>
                            <w:r>
                              <w:rPr>
                                <w:rFonts w:eastAsia="Calibri"/>
                              </w:rPr>
                              <w:t>H.U.D.E.R.F. - Service "Unité d'hospitalisation pédopsychiatrique"</w:t>
                            </w:r>
                          </w:p>
                        </w:tc>
                        <w:tc>
                          <w:tcPr>
                            <w:tcW w:w="3629" w:type="dxa"/>
                            <w:tcBorders>
                              <w:top w:val="single" w:sz="4" w:space="0" w:color="000000"/>
                              <w:left w:val="single" w:sz="4" w:space="0" w:color="000000"/>
                              <w:bottom w:val="single" w:sz="4" w:space="0" w:color="000000"/>
                            </w:tcBorders>
                            <w:shd w:val="clear" w:color="auto" w:fill="auto"/>
                            <w:vAlign w:val="center"/>
                          </w:tcPr>
                          <w:p w14:paraId="75D8FE94" w14:textId="77777777" w:rsidR="00D47D9F" w:rsidRDefault="00D47D9F" w:rsidP="00853D2E">
                            <w:pPr>
                              <w:spacing w:after="200" w:line="276" w:lineRule="auto"/>
                              <w:jc w:val="center"/>
                              <w:rPr>
                                <w:rFonts w:eastAsia="Calibri"/>
                              </w:rPr>
                            </w:pPr>
                            <w:r>
                              <w:rPr>
                                <w:rFonts w:eastAsia="Calibri"/>
                              </w:rPr>
                              <w:t>Avenue J. J. Crocq, 15</w:t>
                            </w:r>
                          </w:p>
                        </w:tc>
                        <w:tc>
                          <w:tcPr>
                            <w:tcW w:w="3629" w:type="dxa"/>
                            <w:tcBorders>
                              <w:top w:val="single" w:sz="4" w:space="0" w:color="000000"/>
                              <w:left w:val="single" w:sz="4" w:space="0" w:color="000000"/>
                              <w:bottom w:val="single" w:sz="4" w:space="0" w:color="000000"/>
                            </w:tcBorders>
                            <w:shd w:val="clear" w:color="auto" w:fill="auto"/>
                            <w:vAlign w:val="center"/>
                          </w:tcPr>
                          <w:p w14:paraId="20AB5AF2" w14:textId="1A05CB47" w:rsidR="00D47D9F" w:rsidRDefault="00D47D9F" w:rsidP="00853D2E">
                            <w:pPr>
                              <w:tabs>
                                <w:tab w:val="center" w:pos="1102"/>
                              </w:tabs>
                              <w:spacing w:after="200" w:line="276" w:lineRule="auto"/>
                              <w:jc w:val="center"/>
                              <w:rPr>
                                <w:rFonts w:eastAsia="Calibri"/>
                              </w:rPr>
                            </w:pPr>
                            <w:r>
                              <w:rPr>
                                <w:rFonts w:eastAsia="Calibri"/>
                              </w:rPr>
                              <w:t>1020 LAEKEN</w:t>
                            </w:r>
                          </w:p>
                        </w:tc>
                        <w:tc>
                          <w:tcPr>
                            <w:tcW w:w="36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CCAE08" w14:textId="77777777" w:rsidR="00D47D9F" w:rsidRDefault="00D47D9F" w:rsidP="00853D2E">
                            <w:pPr>
                              <w:spacing w:after="200" w:line="276" w:lineRule="auto"/>
                              <w:jc w:val="center"/>
                              <w:rPr>
                                <w:rFonts w:eastAsia="Calibri"/>
                                <w:b/>
                              </w:rPr>
                            </w:pPr>
                            <w:r>
                              <w:rPr>
                                <w:rFonts w:eastAsia="Calibri"/>
                                <w:b/>
                              </w:rPr>
                              <w:t>Bruxelles-Capitale</w:t>
                            </w:r>
                          </w:p>
                        </w:tc>
                        <w:tc>
                          <w:tcPr>
                            <w:tcW w:w="3629" w:type="dxa"/>
                            <w:tcBorders>
                              <w:top w:val="single" w:sz="4" w:space="0" w:color="000000"/>
                              <w:left w:val="single" w:sz="4" w:space="0" w:color="000000"/>
                              <w:bottom w:val="single" w:sz="4" w:space="0" w:color="000000"/>
                              <w:right w:val="single" w:sz="4" w:space="0" w:color="000000"/>
                            </w:tcBorders>
                            <w:vAlign w:val="center"/>
                          </w:tcPr>
                          <w:p w14:paraId="0F3D6AFC" w14:textId="77777777" w:rsidR="00D47D9F" w:rsidRDefault="00D47D9F" w:rsidP="00853D2E">
                            <w:pPr>
                              <w:spacing w:after="200" w:line="276" w:lineRule="auto"/>
                              <w:jc w:val="center"/>
                              <w:rPr>
                                <w:rFonts w:eastAsia="Calibri"/>
                              </w:rPr>
                            </w:pPr>
                            <w:r>
                              <w:rPr>
                                <w:rFonts w:eastAsia="Calibri"/>
                              </w:rPr>
                              <w:t>02/477.21.35</w:t>
                            </w:r>
                          </w:p>
                        </w:tc>
                        <w:tc>
                          <w:tcPr>
                            <w:tcW w:w="3629" w:type="dxa"/>
                            <w:tcBorders>
                              <w:top w:val="single" w:sz="4" w:space="0" w:color="000000"/>
                              <w:left w:val="single" w:sz="4" w:space="0" w:color="000000"/>
                              <w:bottom w:val="single" w:sz="4" w:space="0" w:color="000000"/>
                              <w:right w:val="single" w:sz="4" w:space="0" w:color="000000"/>
                            </w:tcBorders>
                            <w:vAlign w:val="center"/>
                          </w:tcPr>
                          <w:p w14:paraId="606A1720" w14:textId="51650A9A" w:rsidR="00D47D9F" w:rsidRPr="00AF6CEA" w:rsidRDefault="00D47D9F" w:rsidP="00AF6CEA">
                            <w:pPr>
                              <w:snapToGrid w:val="0"/>
                              <w:jc w:val="center"/>
                              <w:rPr>
                                <w:rFonts w:ascii="Arial" w:hAnsi="Arial" w:cs="Arial"/>
                                <w:b/>
                                <w:bCs/>
                                <w:sz w:val="20"/>
                              </w:rPr>
                            </w:pPr>
                            <w:r>
                              <w:rPr>
                                <w:rFonts w:ascii="Arial" w:hAnsi="Arial" w:cs="Arial"/>
                                <w:b/>
                                <w:bCs/>
                                <w:sz w:val="20"/>
                              </w:rPr>
                              <w:t>1-2-3-5-6-7-8</w:t>
                            </w:r>
                          </w:p>
                        </w:tc>
                      </w:tr>
                      <w:tr w:rsidR="00D47D9F" w14:paraId="1685F63D" w14:textId="77777777" w:rsidTr="00853D2E">
                        <w:trPr>
                          <w:trHeight w:val="585"/>
                          <w:jc w:val="center"/>
                        </w:trPr>
                        <w:tc>
                          <w:tcPr>
                            <w:tcW w:w="3629" w:type="dxa"/>
                            <w:tcBorders>
                              <w:top w:val="single" w:sz="4" w:space="0" w:color="000000"/>
                              <w:left w:val="single" w:sz="4" w:space="0" w:color="000000"/>
                              <w:bottom w:val="single" w:sz="4" w:space="0" w:color="000000"/>
                            </w:tcBorders>
                            <w:shd w:val="clear" w:color="auto" w:fill="auto"/>
                            <w:vAlign w:val="center"/>
                          </w:tcPr>
                          <w:p w14:paraId="3DF66AC8" w14:textId="77777777" w:rsidR="00D47D9F" w:rsidRDefault="00D47D9F" w:rsidP="00853D2E">
                            <w:pPr>
                              <w:jc w:val="center"/>
                              <w:rPr>
                                <w:rFonts w:eastAsia="Calibri"/>
                              </w:rPr>
                            </w:pPr>
                            <w:r>
                              <w:rPr>
                                <w:rFonts w:eastAsia="Calibri"/>
                              </w:rPr>
                              <w:t>HUDERF – Service de neurologie psychiatrique</w:t>
                            </w:r>
                          </w:p>
                        </w:tc>
                        <w:tc>
                          <w:tcPr>
                            <w:tcW w:w="3629" w:type="dxa"/>
                            <w:tcBorders>
                              <w:top w:val="single" w:sz="4" w:space="0" w:color="000000"/>
                              <w:left w:val="single" w:sz="4" w:space="0" w:color="000000"/>
                              <w:bottom w:val="single" w:sz="4" w:space="0" w:color="000000"/>
                            </w:tcBorders>
                            <w:shd w:val="clear" w:color="auto" w:fill="auto"/>
                            <w:vAlign w:val="center"/>
                          </w:tcPr>
                          <w:p w14:paraId="316B5C97" w14:textId="77777777" w:rsidR="00D47D9F" w:rsidRDefault="00D47D9F" w:rsidP="00853D2E">
                            <w:pPr>
                              <w:spacing w:after="200" w:line="276" w:lineRule="auto"/>
                              <w:jc w:val="center"/>
                              <w:rPr>
                                <w:rFonts w:eastAsia="Calibri"/>
                              </w:rPr>
                            </w:pPr>
                            <w:r>
                              <w:rPr>
                                <w:rFonts w:eastAsia="Calibri"/>
                              </w:rPr>
                              <w:t>Avenue J. J. Crocq, 15</w:t>
                            </w:r>
                          </w:p>
                        </w:tc>
                        <w:tc>
                          <w:tcPr>
                            <w:tcW w:w="3629" w:type="dxa"/>
                            <w:tcBorders>
                              <w:top w:val="single" w:sz="4" w:space="0" w:color="000000"/>
                              <w:left w:val="single" w:sz="4" w:space="0" w:color="000000"/>
                              <w:bottom w:val="single" w:sz="4" w:space="0" w:color="000000"/>
                            </w:tcBorders>
                            <w:shd w:val="clear" w:color="auto" w:fill="auto"/>
                            <w:vAlign w:val="center"/>
                          </w:tcPr>
                          <w:p w14:paraId="7ECBCFD6" w14:textId="6B5412BF" w:rsidR="00D47D9F" w:rsidRDefault="00D47D9F" w:rsidP="00853D2E">
                            <w:pPr>
                              <w:tabs>
                                <w:tab w:val="center" w:pos="1102"/>
                              </w:tabs>
                              <w:spacing w:after="200" w:line="276" w:lineRule="auto"/>
                              <w:jc w:val="center"/>
                              <w:rPr>
                                <w:rFonts w:eastAsia="Calibri"/>
                              </w:rPr>
                            </w:pPr>
                            <w:r>
                              <w:rPr>
                                <w:rFonts w:eastAsia="Calibri"/>
                              </w:rPr>
                              <w:t>1020 LAEKEN</w:t>
                            </w:r>
                          </w:p>
                        </w:tc>
                        <w:tc>
                          <w:tcPr>
                            <w:tcW w:w="36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F153C7" w14:textId="77777777" w:rsidR="00D47D9F" w:rsidRDefault="00D47D9F" w:rsidP="00853D2E">
                            <w:pPr>
                              <w:spacing w:after="200" w:line="276" w:lineRule="auto"/>
                              <w:jc w:val="center"/>
                              <w:rPr>
                                <w:rFonts w:eastAsia="Calibri"/>
                                <w:b/>
                              </w:rPr>
                            </w:pPr>
                            <w:r>
                              <w:rPr>
                                <w:rFonts w:eastAsia="Calibri"/>
                                <w:b/>
                              </w:rPr>
                              <w:t>Bruxelles-Capitale</w:t>
                            </w:r>
                          </w:p>
                        </w:tc>
                        <w:tc>
                          <w:tcPr>
                            <w:tcW w:w="3629" w:type="dxa"/>
                            <w:tcBorders>
                              <w:top w:val="single" w:sz="4" w:space="0" w:color="000000"/>
                              <w:left w:val="single" w:sz="4" w:space="0" w:color="000000"/>
                              <w:bottom w:val="single" w:sz="4" w:space="0" w:color="000000"/>
                              <w:right w:val="single" w:sz="4" w:space="0" w:color="000000"/>
                            </w:tcBorders>
                            <w:vAlign w:val="center"/>
                          </w:tcPr>
                          <w:p w14:paraId="2427F00E" w14:textId="77777777" w:rsidR="00D47D9F" w:rsidRDefault="00D47D9F" w:rsidP="00853D2E">
                            <w:pPr>
                              <w:spacing w:after="200" w:line="276" w:lineRule="auto"/>
                              <w:jc w:val="center"/>
                              <w:rPr>
                                <w:rFonts w:eastAsia="Calibri"/>
                              </w:rPr>
                            </w:pPr>
                            <w:r>
                              <w:rPr>
                                <w:rFonts w:eastAsia="Calibri"/>
                              </w:rPr>
                              <w:t>02/477.21.35</w:t>
                            </w:r>
                          </w:p>
                        </w:tc>
                        <w:tc>
                          <w:tcPr>
                            <w:tcW w:w="3629" w:type="dxa"/>
                            <w:tcBorders>
                              <w:top w:val="single" w:sz="4" w:space="0" w:color="000000"/>
                              <w:left w:val="single" w:sz="4" w:space="0" w:color="000000"/>
                              <w:bottom w:val="single" w:sz="4" w:space="0" w:color="000000"/>
                              <w:right w:val="single" w:sz="4" w:space="0" w:color="000000"/>
                            </w:tcBorders>
                            <w:vAlign w:val="center"/>
                          </w:tcPr>
                          <w:p w14:paraId="2B311F2E" w14:textId="77777777" w:rsidR="00D47D9F" w:rsidRDefault="00D47D9F" w:rsidP="00853D2E">
                            <w:pPr>
                              <w:snapToGrid w:val="0"/>
                              <w:jc w:val="center"/>
                              <w:rPr>
                                <w:rFonts w:ascii="Arial" w:hAnsi="Arial" w:cs="Arial"/>
                                <w:b/>
                                <w:bCs/>
                                <w:sz w:val="20"/>
                              </w:rPr>
                            </w:pPr>
                            <w:r>
                              <w:rPr>
                                <w:rFonts w:ascii="Arial" w:hAnsi="Arial" w:cs="Arial"/>
                                <w:b/>
                                <w:bCs/>
                                <w:sz w:val="20"/>
                              </w:rPr>
                              <w:t>1-2 3-4-5-6-7-8</w:t>
                            </w:r>
                          </w:p>
                        </w:tc>
                      </w:tr>
                      <w:tr w:rsidR="00D47D9F" w14:paraId="67DA2AA0" w14:textId="77777777" w:rsidTr="00853D2E">
                        <w:trPr>
                          <w:trHeight w:val="480"/>
                          <w:jc w:val="center"/>
                        </w:trPr>
                        <w:tc>
                          <w:tcPr>
                            <w:tcW w:w="3629" w:type="dxa"/>
                            <w:tcBorders>
                              <w:top w:val="single" w:sz="4" w:space="0" w:color="000000"/>
                              <w:left w:val="single" w:sz="4" w:space="0" w:color="000000"/>
                              <w:bottom w:val="single" w:sz="4" w:space="0" w:color="000000"/>
                            </w:tcBorders>
                            <w:shd w:val="clear" w:color="auto" w:fill="auto"/>
                            <w:vAlign w:val="center"/>
                          </w:tcPr>
                          <w:p w14:paraId="2C44436D" w14:textId="77777777" w:rsidR="00D47D9F" w:rsidRDefault="00D47D9F" w:rsidP="00853D2E">
                            <w:pPr>
                              <w:jc w:val="center"/>
                              <w:rPr>
                                <w:rFonts w:ascii="Arial" w:hAnsi="Arial" w:cs="Arial"/>
                                <w:color w:val="000000"/>
                                <w:sz w:val="20"/>
                              </w:rPr>
                            </w:pPr>
                            <w:r>
                              <w:rPr>
                                <w:rFonts w:ascii="Arial" w:hAnsi="Arial" w:cs="Arial"/>
                                <w:color w:val="000000"/>
                                <w:sz w:val="20"/>
                              </w:rPr>
                              <w:t>Maternelle thérapeutique</w:t>
                            </w:r>
                          </w:p>
                        </w:tc>
                        <w:tc>
                          <w:tcPr>
                            <w:tcW w:w="3629" w:type="dxa"/>
                            <w:tcBorders>
                              <w:top w:val="single" w:sz="4" w:space="0" w:color="000000"/>
                              <w:left w:val="single" w:sz="4" w:space="0" w:color="000000"/>
                              <w:bottom w:val="single" w:sz="4" w:space="0" w:color="000000"/>
                            </w:tcBorders>
                            <w:shd w:val="clear" w:color="auto" w:fill="auto"/>
                            <w:vAlign w:val="center"/>
                          </w:tcPr>
                          <w:p w14:paraId="51DB6817" w14:textId="77777777" w:rsidR="00D47D9F" w:rsidRDefault="00D47D9F" w:rsidP="00853D2E">
                            <w:pPr>
                              <w:snapToGrid w:val="0"/>
                              <w:jc w:val="center"/>
                              <w:rPr>
                                <w:rFonts w:ascii="Arial" w:hAnsi="Arial" w:cs="Arial"/>
                                <w:color w:val="000000"/>
                                <w:sz w:val="20"/>
                              </w:rPr>
                            </w:pPr>
                            <w:r>
                              <w:rPr>
                                <w:rFonts w:ascii="Arial" w:hAnsi="Arial" w:cs="Arial"/>
                                <w:color w:val="000000"/>
                                <w:sz w:val="20"/>
                              </w:rPr>
                              <w:t>Avenue Ernest Massoin, 2</w:t>
                            </w:r>
                          </w:p>
                        </w:tc>
                        <w:tc>
                          <w:tcPr>
                            <w:tcW w:w="3629" w:type="dxa"/>
                            <w:tcBorders>
                              <w:top w:val="single" w:sz="4" w:space="0" w:color="000000"/>
                              <w:left w:val="single" w:sz="4" w:space="0" w:color="000000"/>
                              <w:bottom w:val="single" w:sz="4" w:space="0" w:color="000000"/>
                            </w:tcBorders>
                            <w:shd w:val="clear" w:color="auto" w:fill="auto"/>
                            <w:vAlign w:val="center"/>
                          </w:tcPr>
                          <w:p w14:paraId="69351CBC" w14:textId="77777777" w:rsidR="00D47D9F" w:rsidRDefault="00D47D9F" w:rsidP="00853D2E">
                            <w:pPr>
                              <w:snapToGrid w:val="0"/>
                              <w:jc w:val="center"/>
                              <w:rPr>
                                <w:rFonts w:ascii="Arial" w:hAnsi="Arial" w:cs="Arial"/>
                                <w:color w:val="000000"/>
                                <w:sz w:val="20"/>
                              </w:rPr>
                            </w:pPr>
                            <w:r>
                              <w:rPr>
                                <w:rFonts w:ascii="Arial" w:hAnsi="Arial" w:cs="Arial"/>
                                <w:color w:val="000000"/>
                                <w:sz w:val="20"/>
                              </w:rPr>
                              <w:t>1020 LAEKEN</w:t>
                            </w:r>
                          </w:p>
                        </w:tc>
                        <w:tc>
                          <w:tcPr>
                            <w:tcW w:w="36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4518" w14:textId="77777777" w:rsidR="00D47D9F" w:rsidRDefault="00D47D9F" w:rsidP="00853D2E">
                            <w:pPr>
                              <w:snapToGrid w:val="0"/>
                              <w:jc w:val="center"/>
                              <w:rPr>
                                <w:rFonts w:ascii="Arial" w:hAnsi="Arial" w:cs="Arial"/>
                                <w:b/>
                                <w:bCs/>
                                <w:sz w:val="20"/>
                              </w:rPr>
                            </w:pPr>
                            <w:r>
                              <w:rPr>
                                <w:rFonts w:ascii="Arial" w:hAnsi="Arial" w:cs="Arial"/>
                                <w:b/>
                                <w:bCs/>
                                <w:sz w:val="20"/>
                              </w:rPr>
                              <w:t>Bruxelles-Capitale</w:t>
                            </w:r>
                          </w:p>
                        </w:tc>
                        <w:tc>
                          <w:tcPr>
                            <w:tcW w:w="3629" w:type="dxa"/>
                            <w:tcBorders>
                              <w:top w:val="single" w:sz="4" w:space="0" w:color="000000"/>
                              <w:left w:val="single" w:sz="4" w:space="0" w:color="000000"/>
                              <w:bottom w:val="single" w:sz="4" w:space="0" w:color="000000"/>
                              <w:right w:val="single" w:sz="4" w:space="0" w:color="000000"/>
                            </w:tcBorders>
                            <w:vAlign w:val="center"/>
                          </w:tcPr>
                          <w:p w14:paraId="471379AB" w14:textId="77777777" w:rsidR="00D47D9F" w:rsidRDefault="00D47D9F" w:rsidP="00853D2E">
                            <w:pPr>
                              <w:snapToGrid w:val="0"/>
                              <w:jc w:val="center"/>
                              <w:rPr>
                                <w:rFonts w:ascii="Arial" w:hAnsi="Arial" w:cs="Arial"/>
                                <w:bCs/>
                                <w:sz w:val="20"/>
                              </w:rPr>
                            </w:pPr>
                            <w:r>
                              <w:rPr>
                                <w:rFonts w:ascii="Arial" w:eastAsia="Calibri" w:hAnsi="Arial" w:cs="Arial"/>
                                <w:bCs/>
                                <w:sz w:val="20"/>
                              </w:rPr>
                              <w:sym w:font="Wingdings" w:char="F028"/>
                            </w:r>
                            <w:r>
                              <w:rPr>
                                <w:rFonts w:ascii="Arial" w:eastAsia="Calibri" w:hAnsi="Arial" w:cs="Arial"/>
                                <w:bCs/>
                                <w:sz w:val="20"/>
                              </w:rPr>
                              <w:t xml:space="preserve"> 02/477.36.47</w:t>
                            </w:r>
                          </w:p>
                        </w:tc>
                        <w:tc>
                          <w:tcPr>
                            <w:tcW w:w="3629" w:type="dxa"/>
                            <w:tcBorders>
                              <w:top w:val="single" w:sz="4" w:space="0" w:color="000000"/>
                              <w:left w:val="single" w:sz="4" w:space="0" w:color="000000"/>
                              <w:bottom w:val="single" w:sz="4" w:space="0" w:color="000000"/>
                              <w:right w:val="single" w:sz="4" w:space="0" w:color="000000"/>
                            </w:tcBorders>
                            <w:vAlign w:val="center"/>
                          </w:tcPr>
                          <w:p w14:paraId="22A9D196" w14:textId="24B01139" w:rsidR="00D47D9F" w:rsidRDefault="00D47D9F" w:rsidP="00AF6CEA">
                            <w:pPr>
                              <w:snapToGrid w:val="0"/>
                              <w:jc w:val="center"/>
                              <w:rPr>
                                <w:rFonts w:ascii="Arial" w:hAnsi="Arial" w:cs="Arial"/>
                                <w:b/>
                                <w:bCs/>
                                <w:sz w:val="20"/>
                              </w:rPr>
                            </w:pPr>
                            <w:r>
                              <w:rPr>
                                <w:rFonts w:ascii="Arial" w:hAnsi="Arial" w:cs="Arial"/>
                                <w:b/>
                                <w:bCs/>
                                <w:sz w:val="20"/>
                              </w:rPr>
                              <w:t>1-2-3-5-6-7-8</w:t>
                            </w:r>
                          </w:p>
                        </w:tc>
                      </w:tr>
                      <w:tr w:rsidR="00D47D9F" w14:paraId="28F318AE" w14:textId="77777777" w:rsidTr="00853D2E">
                        <w:trPr>
                          <w:trHeight w:val="480"/>
                          <w:jc w:val="center"/>
                        </w:trPr>
                        <w:tc>
                          <w:tcPr>
                            <w:tcW w:w="3629" w:type="dxa"/>
                            <w:tcBorders>
                              <w:top w:val="single" w:sz="4" w:space="0" w:color="000000"/>
                              <w:left w:val="single" w:sz="4" w:space="0" w:color="000000"/>
                              <w:bottom w:val="single" w:sz="4" w:space="0" w:color="000000"/>
                            </w:tcBorders>
                            <w:shd w:val="clear" w:color="auto" w:fill="auto"/>
                            <w:vAlign w:val="center"/>
                          </w:tcPr>
                          <w:p w14:paraId="37A232BD" w14:textId="13600CD2" w:rsidR="00D47D9F" w:rsidRDefault="00D47D9F" w:rsidP="00853D2E">
                            <w:pPr>
                              <w:jc w:val="center"/>
                              <w:rPr>
                                <w:rFonts w:ascii="Arial" w:hAnsi="Arial" w:cs="Arial"/>
                                <w:color w:val="000000"/>
                                <w:sz w:val="20"/>
                              </w:rPr>
                            </w:pPr>
                            <w:r>
                              <w:rPr>
                                <w:rFonts w:ascii="Arial" w:hAnsi="Arial" w:cs="Arial"/>
                                <w:color w:val="000000"/>
                                <w:sz w:val="20"/>
                              </w:rPr>
                              <w:t>Service de Santé Mentale Champ de la Couronne</w:t>
                            </w:r>
                          </w:p>
                        </w:tc>
                        <w:tc>
                          <w:tcPr>
                            <w:tcW w:w="3629" w:type="dxa"/>
                            <w:tcBorders>
                              <w:top w:val="single" w:sz="4" w:space="0" w:color="000000"/>
                              <w:left w:val="single" w:sz="4" w:space="0" w:color="000000"/>
                              <w:bottom w:val="single" w:sz="4" w:space="0" w:color="000000"/>
                            </w:tcBorders>
                            <w:shd w:val="clear" w:color="auto" w:fill="auto"/>
                            <w:vAlign w:val="center"/>
                          </w:tcPr>
                          <w:p w14:paraId="648144BD" w14:textId="77777777" w:rsidR="00D47D9F" w:rsidRDefault="00D47D9F" w:rsidP="00853D2E">
                            <w:pPr>
                              <w:snapToGrid w:val="0"/>
                              <w:jc w:val="center"/>
                              <w:rPr>
                                <w:rFonts w:ascii="Arial" w:hAnsi="Arial" w:cs="Arial"/>
                                <w:color w:val="000000"/>
                                <w:sz w:val="20"/>
                              </w:rPr>
                            </w:pPr>
                            <w:r>
                              <w:rPr>
                                <w:rFonts w:ascii="Arial" w:hAnsi="Arial" w:cs="Arial"/>
                                <w:color w:val="000000"/>
                                <w:sz w:val="20"/>
                              </w:rPr>
                              <w:t>Rue du Champ de la Couronne, 73</w:t>
                            </w:r>
                          </w:p>
                        </w:tc>
                        <w:tc>
                          <w:tcPr>
                            <w:tcW w:w="3629" w:type="dxa"/>
                            <w:tcBorders>
                              <w:top w:val="single" w:sz="4" w:space="0" w:color="000000"/>
                              <w:left w:val="single" w:sz="4" w:space="0" w:color="000000"/>
                              <w:bottom w:val="single" w:sz="4" w:space="0" w:color="000000"/>
                            </w:tcBorders>
                            <w:shd w:val="clear" w:color="auto" w:fill="auto"/>
                            <w:vAlign w:val="center"/>
                          </w:tcPr>
                          <w:p w14:paraId="4E36FCD2" w14:textId="77777777" w:rsidR="00D47D9F" w:rsidRDefault="00D47D9F" w:rsidP="00853D2E">
                            <w:pPr>
                              <w:tabs>
                                <w:tab w:val="center" w:pos="4536"/>
                              </w:tabs>
                              <w:snapToGrid w:val="0"/>
                              <w:jc w:val="center"/>
                              <w:rPr>
                                <w:rFonts w:ascii="Arial" w:hAnsi="Arial" w:cs="Arial"/>
                                <w:bCs/>
                                <w:sz w:val="20"/>
                                <w:lang w:val="fr-FR"/>
                              </w:rPr>
                            </w:pPr>
                            <w:r>
                              <w:rPr>
                                <w:rFonts w:ascii="Arial" w:hAnsi="Arial" w:cs="Arial"/>
                                <w:bCs/>
                                <w:sz w:val="20"/>
                                <w:lang w:val="fr-FR"/>
                              </w:rPr>
                              <w:t>1020 LAEKEN</w:t>
                            </w:r>
                          </w:p>
                        </w:tc>
                        <w:tc>
                          <w:tcPr>
                            <w:tcW w:w="36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8DEF4A" w14:textId="77777777" w:rsidR="00D47D9F" w:rsidRDefault="00D47D9F" w:rsidP="00853D2E">
                            <w:pPr>
                              <w:snapToGrid w:val="0"/>
                              <w:jc w:val="center"/>
                              <w:rPr>
                                <w:rFonts w:ascii="Arial" w:hAnsi="Arial" w:cs="Arial"/>
                                <w:b/>
                                <w:bCs/>
                                <w:sz w:val="20"/>
                              </w:rPr>
                            </w:pPr>
                            <w:r>
                              <w:rPr>
                                <w:rFonts w:ascii="Arial" w:hAnsi="Arial" w:cs="Arial"/>
                                <w:b/>
                                <w:bCs/>
                                <w:sz w:val="20"/>
                              </w:rPr>
                              <w:t>Bruxelles-Capitale</w:t>
                            </w:r>
                          </w:p>
                        </w:tc>
                        <w:tc>
                          <w:tcPr>
                            <w:tcW w:w="3629" w:type="dxa"/>
                            <w:tcBorders>
                              <w:top w:val="single" w:sz="4" w:space="0" w:color="000000"/>
                              <w:left w:val="single" w:sz="4" w:space="0" w:color="000000"/>
                              <w:bottom w:val="single" w:sz="4" w:space="0" w:color="000000"/>
                              <w:right w:val="single" w:sz="4" w:space="0" w:color="000000"/>
                            </w:tcBorders>
                            <w:vAlign w:val="center"/>
                          </w:tcPr>
                          <w:p w14:paraId="1621AC0C" w14:textId="77777777" w:rsidR="00D47D9F" w:rsidRDefault="00D47D9F" w:rsidP="00853D2E">
                            <w:pPr>
                              <w:snapToGrid w:val="0"/>
                              <w:jc w:val="center"/>
                              <w:rPr>
                                <w:rFonts w:ascii="Arial" w:hAnsi="Arial" w:cs="Arial"/>
                                <w:bCs/>
                                <w:sz w:val="20"/>
                              </w:rPr>
                            </w:pPr>
                            <w:r>
                              <w:rPr>
                                <w:rFonts w:ascii="Arial" w:hAnsi="Arial" w:cs="Arial"/>
                                <w:bCs/>
                                <w:sz w:val="20"/>
                              </w:rPr>
                              <w:sym w:font="Wingdings" w:char="F028"/>
                            </w:r>
                            <w:r>
                              <w:rPr>
                                <w:rFonts w:ascii="Arial" w:hAnsi="Arial" w:cs="Arial"/>
                                <w:bCs/>
                                <w:sz w:val="20"/>
                              </w:rPr>
                              <w:t xml:space="preserve"> 02/410.01.95</w:t>
                            </w:r>
                          </w:p>
                        </w:tc>
                        <w:tc>
                          <w:tcPr>
                            <w:tcW w:w="3629" w:type="dxa"/>
                            <w:tcBorders>
                              <w:top w:val="single" w:sz="4" w:space="0" w:color="000000"/>
                              <w:left w:val="single" w:sz="4" w:space="0" w:color="000000"/>
                              <w:bottom w:val="single" w:sz="4" w:space="0" w:color="000000"/>
                              <w:right w:val="single" w:sz="4" w:space="0" w:color="000000"/>
                            </w:tcBorders>
                            <w:vAlign w:val="center"/>
                          </w:tcPr>
                          <w:p w14:paraId="24D20ABF" w14:textId="77777777" w:rsidR="00D47D9F" w:rsidRDefault="00D47D9F" w:rsidP="00853D2E">
                            <w:pPr>
                              <w:snapToGrid w:val="0"/>
                              <w:jc w:val="center"/>
                              <w:rPr>
                                <w:rFonts w:ascii="Arial" w:hAnsi="Arial" w:cs="Arial"/>
                                <w:b/>
                                <w:bCs/>
                                <w:sz w:val="20"/>
                              </w:rPr>
                            </w:pPr>
                            <w:r>
                              <w:rPr>
                                <w:rFonts w:ascii="Arial" w:hAnsi="Arial" w:cs="Arial"/>
                                <w:b/>
                                <w:bCs/>
                                <w:sz w:val="20"/>
                              </w:rPr>
                              <w:t>1-2-3-7-8</w:t>
                            </w:r>
                          </w:p>
                        </w:tc>
                      </w:tr>
                      <w:tr w:rsidR="00D47D9F" w14:paraId="2A3357DB" w14:textId="77777777" w:rsidTr="00853D2E">
                        <w:trPr>
                          <w:trHeight w:val="480"/>
                          <w:jc w:val="center"/>
                        </w:trPr>
                        <w:tc>
                          <w:tcPr>
                            <w:tcW w:w="3629" w:type="dxa"/>
                            <w:tcBorders>
                              <w:top w:val="single" w:sz="4" w:space="0" w:color="000000"/>
                              <w:left w:val="single" w:sz="4" w:space="0" w:color="000000"/>
                              <w:bottom w:val="single" w:sz="4" w:space="0" w:color="000000"/>
                            </w:tcBorders>
                            <w:shd w:val="clear" w:color="auto" w:fill="auto"/>
                            <w:vAlign w:val="center"/>
                          </w:tcPr>
                          <w:p w14:paraId="11069624" w14:textId="77777777" w:rsidR="00D47D9F" w:rsidRDefault="00D47D9F" w:rsidP="00853D2E">
                            <w:pPr>
                              <w:jc w:val="center"/>
                              <w:rPr>
                                <w:rFonts w:ascii="Arial" w:hAnsi="Arial" w:cs="Arial"/>
                                <w:color w:val="000000"/>
                                <w:sz w:val="20"/>
                              </w:rPr>
                            </w:pPr>
                            <w:r>
                              <w:rPr>
                                <w:rFonts w:ascii="Arial" w:hAnsi="Arial" w:cs="Arial"/>
                                <w:color w:val="000000"/>
                                <w:sz w:val="20"/>
                              </w:rPr>
                              <w:t>Centre médical Europe Lambermont – Service de Neurologie pédiatrique</w:t>
                            </w:r>
                          </w:p>
                        </w:tc>
                        <w:tc>
                          <w:tcPr>
                            <w:tcW w:w="3629" w:type="dxa"/>
                            <w:tcBorders>
                              <w:top w:val="single" w:sz="4" w:space="0" w:color="000000"/>
                              <w:left w:val="single" w:sz="4" w:space="0" w:color="000000"/>
                              <w:bottom w:val="single" w:sz="4" w:space="0" w:color="000000"/>
                            </w:tcBorders>
                            <w:shd w:val="clear" w:color="auto" w:fill="auto"/>
                            <w:vAlign w:val="center"/>
                          </w:tcPr>
                          <w:p w14:paraId="44BAAF21" w14:textId="77777777" w:rsidR="00D47D9F" w:rsidRDefault="00D47D9F" w:rsidP="00853D2E">
                            <w:pPr>
                              <w:snapToGrid w:val="0"/>
                              <w:jc w:val="center"/>
                              <w:rPr>
                                <w:rFonts w:ascii="Arial" w:hAnsi="Arial" w:cs="Arial"/>
                                <w:sz w:val="20"/>
                              </w:rPr>
                            </w:pPr>
                            <w:r>
                              <w:rPr>
                                <w:rFonts w:ascii="Arial" w:hAnsi="Arial" w:cs="Arial"/>
                                <w:sz w:val="20"/>
                              </w:rPr>
                              <w:t>Rue des Pensées, 1-5</w:t>
                            </w:r>
                          </w:p>
                        </w:tc>
                        <w:tc>
                          <w:tcPr>
                            <w:tcW w:w="3629" w:type="dxa"/>
                            <w:tcBorders>
                              <w:top w:val="single" w:sz="4" w:space="0" w:color="000000"/>
                              <w:left w:val="single" w:sz="4" w:space="0" w:color="000000"/>
                              <w:bottom w:val="single" w:sz="4" w:space="0" w:color="000000"/>
                            </w:tcBorders>
                            <w:shd w:val="clear" w:color="auto" w:fill="auto"/>
                            <w:vAlign w:val="center"/>
                          </w:tcPr>
                          <w:p w14:paraId="48DD6CD7" w14:textId="77777777" w:rsidR="00D47D9F" w:rsidRDefault="00D47D9F" w:rsidP="00853D2E">
                            <w:pPr>
                              <w:snapToGrid w:val="0"/>
                              <w:jc w:val="center"/>
                              <w:rPr>
                                <w:rFonts w:ascii="Arial" w:hAnsi="Arial" w:cs="Arial"/>
                                <w:bCs/>
                                <w:sz w:val="20"/>
                              </w:rPr>
                            </w:pPr>
                            <w:r>
                              <w:rPr>
                                <w:rFonts w:ascii="Arial" w:hAnsi="Arial" w:cs="Arial"/>
                                <w:bCs/>
                                <w:sz w:val="20"/>
                              </w:rPr>
                              <w:t>1030 SCHAERBEEK</w:t>
                            </w:r>
                          </w:p>
                        </w:tc>
                        <w:tc>
                          <w:tcPr>
                            <w:tcW w:w="36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A54480" w14:textId="77777777" w:rsidR="00D47D9F" w:rsidRDefault="00D47D9F" w:rsidP="00853D2E">
                            <w:pPr>
                              <w:snapToGrid w:val="0"/>
                              <w:jc w:val="center"/>
                              <w:rPr>
                                <w:rFonts w:ascii="Arial" w:hAnsi="Arial" w:cs="Arial"/>
                                <w:b/>
                                <w:bCs/>
                                <w:sz w:val="20"/>
                              </w:rPr>
                            </w:pPr>
                            <w:r>
                              <w:rPr>
                                <w:rFonts w:ascii="Arial" w:hAnsi="Arial" w:cs="Arial"/>
                                <w:b/>
                                <w:bCs/>
                                <w:sz w:val="20"/>
                              </w:rPr>
                              <w:t>Bruxelles-Capitale</w:t>
                            </w:r>
                          </w:p>
                        </w:tc>
                        <w:tc>
                          <w:tcPr>
                            <w:tcW w:w="3629" w:type="dxa"/>
                            <w:tcBorders>
                              <w:top w:val="single" w:sz="4" w:space="0" w:color="000000"/>
                              <w:left w:val="single" w:sz="4" w:space="0" w:color="000000"/>
                              <w:bottom w:val="single" w:sz="4" w:space="0" w:color="000000"/>
                              <w:right w:val="single" w:sz="4" w:space="0" w:color="000000"/>
                            </w:tcBorders>
                            <w:vAlign w:val="center"/>
                          </w:tcPr>
                          <w:p w14:paraId="6C41DEE1" w14:textId="77777777" w:rsidR="00D47D9F" w:rsidRDefault="00D47D9F" w:rsidP="00853D2E">
                            <w:pPr>
                              <w:snapToGrid w:val="0"/>
                              <w:jc w:val="center"/>
                              <w:rPr>
                                <w:rFonts w:ascii="Arial" w:hAnsi="Arial" w:cs="Arial"/>
                                <w:bCs/>
                                <w:sz w:val="20"/>
                              </w:rPr>
                            </w:pPr>
                            <w:r>
                              <w:rPr>
                                <w:rFonts w:ascii="Arial" w:hAnsi="Arial" w:cs="Arial"/>
                                <w:bCs/>
                                <w:sz w:val="20"/>
                              </w:rPr>
                              <w:sym w:font="Wingdings" w:char="F028"/>
                            </w:r>
                            <w:r>
                              <w:rPr>
                                <w:rFonts w:ascii="Arial" w:hAnsi="Arial" w:cs="Arial"/>
                                <w:bCs/>
                                <w:sz w:val="20"/>
                              </w:rPr>
                              <w:t xml:space="preserve"> 02/434.24.11</w:t>
                            </w:r>
                          </w:p>
                        </w:tc>
                        <w:tc>
                          <w:tcPr>
                            <w:tcW w:w="3629" w:type="dxa"/>
                            <w:tcBorders>
                              <w:top w:val="single" w:sz="4" w:space="0" w:color="000000"/>
                              <w:left w:val="single" w:sz="4" w:space="0" w:color="000000"/>
                              <w:bottom w:val="single" w:sz="4" w:space="0" w:color="000000"/>
                              <w:right w:val="single" w:sz="4" w:space="0" w:color="000000"/>
                            </w:tcBorders>
                            <w:vAlign w:val="center"/>
                          </w:tcPr>
                          <w:p w14:paraId="36104BA9" w14:textId="77777777" w:rsidR="00D47D9F" w:rsidRDefault="00D47D9F" w:rsidP="00853D2E">
                            <w:pPr>
                              <w:snapToGrid w:val="0"/>
                              <w:jc w:val="center"/>
                              <w:rPr>
                                <w:rFonts w:ascii="Arial" w:hAnsi="Arial" w:cs="Arial"/>
                                <w:b/>
                                <w:bCs/>
                                <w:sz w:val="20"/>
                              </w:rPr>
                            </w:pPr>
                            <w:r>
                              <w:rPr>
                                <w:rFonts w:ascii="Arial" w:hAnsi="Arial" w:cs="Arial"/>
                                <w:b/>
                                <w:bCs/>
                                <w:sz w:val="20"/>
                              </w:rPr>
                              <w:t>1-2-3-4-5-6-7-8</w:t>
                            </w:r>
                          </w:p>
                        </w:tc>
                      </w:tr>
                      <w:tr w:rsidR="00D47D9F" w14:paraId="27EC96FD" w14:textId="77777777" w:rsidTr="00853D2E">
                        <w:trPr>
                          <w:trHeight w:val="480"/>
                          <w:jc w:val="center"/>
                        </w:trPr>
                        <w:tc>
                          <w:tcPr>
                            <w:tcW w:w="3629" w:type="dxa"/>
                            <w:tcBorders>
                              <w:top w:val="single" w:sz="4" w:space="0" w:color="000000"/>
                              <w:left w:val="single" w:sz="4" w:space="0" w:color="000000"/>
                              <w:bottom w:val="single" w:sz="4" w:space="0" w:color="000000"/>
                            </w:tcBorders>
                            <w:shd w:val="clear" w:color="auto" w:fill="auto"/>
                            <w:vAlign w:val="center"/>
                          </w:tcPr>
                          <w:p w14:paraId="0EBE2EA6" w14:textId="77777777" w:rsidR="00D47D9F" w:rsidRDefault="00D47D9F" w:rsidP="00853D2E">
                            <w:pPr>
                              <w:jc w:val="center"/>
                              <w:rPr>
                                <w:rFonts w:ascii="Arial" w:hAnsi="Arial" w:cs="Arial"/>
                                <w:sz w:val="20"/>
                              </w:rPr>
                            </w:pPr>
                            <w:r>
                              <w:rPr>
                                <w:rFonts w:ascii="Arial" w:hAnsi="Arial" w:cs="Arial"/>
                                <w:sz w:val="20"/>
                              </w:rPr>
                              <w:t>La Gerbe, A.S.B.L.</w:t>
                            </w:r>
                          </w:p>
                        </w:tc>
                        <w:tc>
                          <w:tcPr>
                            <w:tcW w:w="3629" w:type="dxa"/>
                            <w:tcBorders>
                              <w:top w:val="single" w:sz="4" w:space="0" w:color="000000"/>
                              <w:left w:val="single" w:sz="4" w:space="0" w:color="000000"/>
                              <w:bottom w:val="single" w:sz="4" w:space="0" w:color="000000"/>
                            </w:tcBorders>
                            <w:shd w:val="clear" w:color="auto" w:fill="auto"/>
                            <w:vAlign w:val="center"/>
                          </w:tcPr>
                          <w:p w14:paraId="311051B9" w14:textId="77777777" w:rsidR="00D47D9F" w:rsidRDefault="00D47D9F" w:rsidP="00853D2E">
                            <w:pPr>
                              <w:snapToGrid w:val="0"/>
                              <w:jc w:val="center"/>
                              <w:rPr>
                                <w:rFonts w:ascii="Arial" w:hAnsi="Arial" w:cs="Arial"/>
                                <w:sz w:val="20"/>
                                <w:lang w:val="en-GB"/>
                              </w:rPr>
                            </w:pPr>
                            <w:r>
                              <w:rPr>
                                <w:rFonts w:ascii="Arial" w:hAnsi="Arial" w:cs="Arial"/>
                                <w:sz w:val="20"/>
                                <w:lang w:val="en-GB"/>
                              </w:rPr>
                              <w:t>Rue Thiéfry, 45</w:t>
                            </w:r>
                          </w:p>
                        </w:tc>
                        <w:tc>
                          <w:tcPr>
                            <w:tcW w:w="3629" w:type="dxa"/>
                            <w:tcBorders>
                              <w:top w:val="single" w:sz="4" w:space="0" w:color="000000"/>
                              <w:left w:val="single" w:sz="4" w:space="0" w:color="000000"/>
                              <w:bottom w:val="single" w:sz="4" w:space="0" w:color="000000"/>
                            </w:tcBorders>
                            <w:shd w:val="clear" w:color="auto" w:fill="auto"/>
                            <w:vAlign w:val="center"/>
                          </w:tcPr>
                          <w:p w14:paraId="5A1C019E" w14:textId="77777777" w:rsidR="00D47D9F" w:rsidRDefault="00D47D9F" w:rsidP="00853D2E">
                            <w:pPr>
                              <w:snapToGrid w:val="0"/>
                              <w:jc w:val="center"/>
                              <w:rPr>
                                <w:rFonts w:ascii="Arial" w:hAnsi="Arial" w:cs="Arial"/>
                                <w:bCs/>
                                <w:sz w:val="20"/>
                                <w:lang w:val="en-GB"/>
                              </w:rPr>
                            </w:pPr>
                            <w:r>
                              <w:rPr>
                                <w:rFonts w:ascii="Arial" w:hAnsi="Arial" w:cs="Arial"/>
                                <w:bCs/>
                                <w:sz w:val="20"/>
                                <w:lang w:val="en-GB"/>
                              </w:rPr>
                              <w:t>1030 SCHAERBEEK</w:t>
                            </w:r>
                          </w:p>
                        </w:tc>
                        <w:tc>
                          <w:tcPr>
                            <w:tcW w:w="36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76FB50" w14:textId="77777777" w:rsidR="00D47D9F" w:rsidRDefault="00D47D9F" w:rsidP="00853D2E">
                            <w:pPr>
                              <w:snapToGrid w:val="0"/>
                              <w:jc w:val="center"/>
                              <w:rPr>
                                <w:rFonts w:ascii="Arial" w:hAnsi="Arial" w:cs="Arial"/>
                                <w:b/>
                                <w:bCs/>
                                <w:sz w:val="20"/>
                              </w:rPr>
                            </w:pPr>
                            <w:r>
                              <w:rPr>
                                <w:rFonts w:ascii="Arial" w:hAnsi="Arial" w:cs="Arial"/>
                                <w:b/>
                                <w:bCs/>
                                <w:sz w:val="20"/>
                              </w:rPr>
                              <w:t>Bruxelles-Capitale</w:t>
                            </w:r>
                          </w:p>
                        </w:tc>
                        <w:tc>
                          <w:tcPr>
                            <w:tcW w:w="3629" w:type="dxa"/>
                            <w:tcBorders>
                              <w:top w:val="single" w:sz="4" w:space="0" w:color="000000"/>
                              <w:left w:val="single" w:sz="4" w:space="0" w:color="000000"/>
                              <w:bottom w:val="single" w:sz="4" w:space="0" w:color="000000"/>
                              <w:right w:val="single" w:sz="4" w:space="0" w:color="000000"/>
                            </w:tcBorders>
                            <w:vAlign w:val="center"/>
                          </w:tcPr>
                          <w:p w14:paraId="12942201" w14:textId="77777777" w:rsidR="00D47D9F" w:rsidRDefault="00D47D9F" w:rsidP="00853D2E">
                            <w:pPr>
                              <w:snapToGrid w:val="0"/>
                              <w:jc w:val="center"/>
                              <w:rPr>
                                <w:rFonts w:ascii="Arial" w:hAnsi="Arial" w:cs="Arial"/>
                                <w:bCs/>
                                <w:sz w:val="20"/>
                              </w:rPr>
                            </w:pPr>
                            <w:r>
                              <w:rPr>
                                <w:rFonts w:ascii="Arial" w:hAnsi="Arial" w:cs="Arial"/>
                                <w:bCs/>
                                <w:sz w:val="20"/>
                              </w:rPr>
                              <w:sym w:font="Wingdings" w:char="F028"/>
                            </w:r>
                            <w:r>
                              <w:rPr>
                                <w:rFonts w:ascii="Arial" w:hAnsi="Arial" w:cs="Arial"/>
                                <w:bCs/>
                                <w:sz w:val="20"/>
                              </w:rPr>
                              <w:t xml:space="preserve"> 02/216.74.75</w:t>
                            </w:r>
                          </w:p>
                        </w:tc>
                        <w:tc>
                          <w:tcPr>
                            <w:tcW w:w="3629" w:type="dxa"/>
                            <w:tcBorders>
                              <w:top w:val="single" w:sz="4" w:space="0" w:color="000000"/>
                              <w:left w:val="single" w:sz="4" w:space="0" w:color="000000"/>
                              <w:bottom w:val="single" w:sz="4" w:space="0" w:color="000000"/>
                              <w:right w:val="single" w:sz="4" w:space="0" w:color="000000"/>
                            </w:tcBorders>
                            <w:vAlign w:val="center"/>
                          </w:tcPr>
                          <w:p w14:paraId="57E9303E" w14:textId="77777777" w:rsidR="00D47D9F" w:rsidRDefault="00D47D9F" w:rsidP="00853D2E">
                            <w:pPr>
                              <w:snapToGrid w:val="0"/>
                              <w:jc w:val="center"/>
                              <w:rPr>
                                <w:rFonts w:ascii="Arial" w:hAnsi="Arial" w:cs="Arial"/>
                                <w:b/>
                                <w:bCs/>
                                <w:sz w:val="20"/>
                              </w:rPr>
                            </w:pPr>
                            <w:r>
                              <w:rPr>
                                <w:rFonts w:ascii="Arial" w:hAnsi="Arial" w:cs="Arial"/>
                                <w:b/>
                                <w:bCs/>
                                <w:sz w:val="20"/>
                              </w:rPr>
                              <w:t>1-2-3-4-5-6-7-8</w:t>
                            </w:r>
                          </w:p>
                        </w:tc>
                      </w:tr>
                      <w:tr w:rsidR="00D47D9F" w14:paraId="7C12008B" w14:textId="77777777" w:rsidTr="00853D2E">
                        <w:trPr>
                          <w:trHeight w:val="480"/>
                          <w:jc w:val="center"/>
                        </w:trPr>
                        <w:tc>
                          <w:tcPr>
                            <w:tcW w:w="3629" w:type="dxa"/>
                            <w:tcBorders>
                              <w:top w:val="single" w:sz="4" w:space="0" w:color="000000"/>
                              <w:left w:val="single" w:sz="4" w:space="0" w:color="000000"/>
                              <w:bottom w:val="single" w:sz="4" w:space="0" w:color="000000"/>
                            </w:tcBorders>
                            <w:shd w:val="clear" w:color="auto" w:fill="auto"/>
                            <w:vAlign w:val="center"/>
                          </w:tcPr>
                          <w:p w14:paraId="3A6920EE" w14:textId="77777777" w:rsidR="00D47D9F" w:rsidRDefault="00D47D9F" w:rsidP="00853D2E">
                            <w:pPr>
                              <w:snapToGrid w:val="0"/>
                              <w:jc w:val="center"/>
                              <w:rPr>
                                <w:rFonts w:ascii="Arial" w:hAnsi="Arial" w:cs="Arial"/>
                                <w:sz w:val="20"/>
                              </w:rPr>
                            </w:pPr>
                            <w:r>
                              <w:rPr>
                                <w:rFonts w:ascii="Arial" w:hAnsi="Arial" w:cs="Arial"/>
                                <w:sz w:val="20"/>
                              </w:rPr>
                              <w:lastRenderedPageBreak/>
                              <w:t>C.B.I.M.C., a.s.b.l.</w:t>
                            </w:r>
                          </w:p>
                        </w:tc>
                        <w:tc>
                          <w:tcPr>
                            <w:tcW w:w="3629" w:type="dxa"/>
                            <w:tcBorders>
                              <w:top w:val="single" w:sz="4" w:space="0" w:color="000000"/>
                              <w:left w:val="single" w:sz="4" w:space="0" w:color="000000"/>
                              <w:bottom w:val="single" w:sz="4" w:space="0" w:color="000000"/>
                            </w:tcBorders>
                            <w:shd w:val="clear" w:color="auto" w:fill="auto"/>
                            <w:vAlign w:val="center"/>
                          </w:tcPr>
                          <w:p w14:paraId="6E212D10" w14:textId="77777777" w:rsidR="00D47D9F" w:rsidRDefault="00D47D9F" w:rsidP="00853D2E">
                            <w:pPr>
                              <w:snapToGrid w:val="0"/>
                              <w:jc w:val="center"/>
                              <w:rPr>
                                <w:rFonts w:ascii="Arial" w:hAnsi="Arial" w:cs="Arial"/>
                                <w:sz w:val="20"/>
                              </w:rPr>
                            </w:pPr>
                            <w:r>
                              <w:rPr>
                                <w:rFonts w:ascii="Arial" w:hAnsi="Arial" w:cs="Arial"/>
                                <w:sz w:val="20"/>
                              </w:rPr>
                              <w:t>Rue P. Eudore Devroye, 14</w:t>
                            </w:r>
                          </w:p>
                        </w:tc>
                        <w:tc>
                          <w:tcPr>
                            <w:tcW w:w="3629" w:type="dxa"/>
                            <w:tcBorders>
                              <w:top w:val="single" w:sz="4" w:space="0" w:color="000000"/>
                              <w:left w:val="single" w:sz="4" w:space="0" w:color="000000"/>
                              <w:bottom w:val="single" w:sz="4" w:space="0" w:color="000000"/>
                            </w:tcBorders>
                            <w:shd w:val="clear" w:color="auto" w:fill="auto"/>
                            <w:vAlign w:val="center"/>
                          </w:tcPr>
                          <w:p w14:paraId="09CAC084" w14:textId="77777777" w:rsidR="00D47D9F" w:rsidRDefault="00D47D9F" w:rsidP="00853D2E">
                            <w:pPr>
                              <w:tabs>
                                <w:tab w:val="center" w:pos="4536"/>
                              </w:tabs>
                              <w:snapToGrid w:val="0"/>
                              <w:jc w:val="center"/>
                              <w:rPr>
                                <w:rFonts w:ascii="Arial" w:hAnsi="Arial" w:cs="Arial"/>
                                <w:bCs/>
                                <w:sz w:val="20"/>
                                <w:lang w:val="fr-FR"/>
                              </w:rPr>
                            </w:pPr>
                            <w:r>
                              <w:rPr>
                                <w:rFonts w:ascii="Arial" w:hAnsi="Arial" w:cs="Arial"/>
                                <w:bCs/>
                                <w:sz w:val="20"/>
                                <w:lang w:val="fr-FR"/>
                              </w:rPr>
                              <w:t>1040 ETTERBEEK</w:t>
                            </w:r>
                          </w:p>
                        </w:tc>
                        <w:tc>
                          <w:tcPr>
                            <w:tcW w:w="36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484B9D" w14:textId="77777777" w:rsidR="00D47D9F" w:rsidRDefault="00D47D9F" w:rsidP="00853D2E">
                            <w:pPr>
                              <w:snapToGrid w:val="0"/>
                              <w:jc w:val="center"/>
                              <w:rPr>
                                <w:rFonts w:ascii="Arial" w:hAnsi="Arial" w:cs="Arial"/>
                                <w:b/>
                                <w:bCs/>
                                <w:sz w:val="20"/>
                              </w:rPr>
                            </w:pPr>
                            <w:r>
                              <w:rPr>
                                <w:rFonts w:ascii="Arial" w:hAnsi="Arial" w:cs="Arial"/>
                                <w:b/>
                                <w:bCs/>
                                <w:sz w:val="20"/>
                              </w:rPr>
                              <w:t>Bruxelles-Capitale</w:t>
                            </w:r>
                          </w:p>
                        </w:tc>
                        <w:tc>
                          <w:tcPr>
                            <w:tcW w:w="3629" w:type="dxa"/>
                            <w:tcBorders>
                              <w:top w:val="single" w:sz="4" w:space="0" w:color="000000"/>
                              <w:left w:val="single" w:sz="4" w:space="0" w:color="000000"/>
                              <w:bottom w:val="single" w:sz="4" w:space="0" w:color="000000"/>
                              <w:right w:val="single" w:sz="4" w:space="0" w:color="000000"/>
                            </w:tcBorders>
                            <w:vAlign w:val="center"/>
                          </w:tcPr>
                          <w:p w14:paraId="6A89A0B2" w14:textId="77777777" w:rsidR="00D47D9F" w:rsidRDefault="00D47D9F" w:rsidP="00853D2E">
                            <w:pPr>
                              <w:snapToGrid w:val="0"/>
                              <w:jc w:val="center"/>
                              <w:rPr>
                                <w:rFonts w:ascii="Arial" w:hAnsi="Arial" w:cs="Arial"/>
                                <w:bCs/>
                                <w:sz w:val="20"/>
                              </w:rPr>
                            </w:pPr>
                            <w:r>
                              <w:rPr>
                                <w:rFonts w:ascii="Arial" w:hAnsi="Arial" w:cs="Arial"/>
                                <w:bCs/>
                                <w:sz w:val="20"/>
                              </w:rPr>
                              <w:sym w:font="Wingdings" w:char="F028"/>
                            </w:r>
                            <w:r>
                              <w:rPr>
                                <w:rFonts w:ascii="Arial" w:hAnsi="Arial" w:cs="Arial"/>
                                <w:bCs/>
                                <w:sz w:val="20"/>
                              </w:rPr>
                              <w:t xml:space="preserve"> 02/789.69.20</w:t>
                            </w:r>
                          </w:p>
                        </w:tc>
                        <w:tc>
                          <w:tcPr>
                            <w:tcW w:w="3629" w:type="dxa"/>
                            <w:tcBorders>
                              <w:top w:val="single" w:sz="4" w:space="0" w:color="000000"/>
                              <w:left w:val="single" w:sz="4" w:space="0" w:color="000000"/>
                              <w:bottom w:val="single" w:sz="4" w:space="0" w:color="000000"/>
                              <w:right w:val="single" w:sz="4" w:space="0" w:color="000000"/>
                            </w:tcBorders>
                            <w:vAlign w:val="center"/>
                          </w:tcPr>
                          <w:p w14:paraId="3CE6C4A0" w14:textId="77777777" w:rsidR="00D47D9F" w:rsidRDefault="00D47D9F" w:rsidP="00853D2E">
                            <w:pPr>
                              <w:snapToGrid w:val="0"/>
                              <w:jc w:val="center"/>
                              <w:rPr>
                                <w:rFonts w:ascii="Arial" w:hAnsi="Arial" w:cs="Arial"/>
                                <w:b/>
                                <w:bCs/>
                                <w:sz w:val="20"/>
                              </w:rPr>
                            </w:pPr>
                            <w:r>
                              <w:rPr>
                                <w:rFonts w:ascii="Arial" w:hAnsi="Arial" w:cs="Arial"/>
                                <w:b/>
                                <w:bCs/>
                                <w:sz w:val="20"/>
                              </w:rPr>
                              <w:t>1-2-4-8</w:t>
                            </w:r>
                          </w:p>
                        </w:tc>
                      </w:tr>
                      <w:tr w:rsidR="00D47D9F" w14:paraId="63B6712F" w14:textId="77777777" w:rsidTr="00853D2E">
                        <w:trPr>
                          <w:trHeight w:val="480"/>
                          <w:jc w:val="center"/>
                        </w:trPr>
                        <w:tc>
                          <w:tcPr>
                            <w:tcW w:w="3629" w:type="dxa"/>
                            <w:tcBorders>
                              <w:top w:val="single" w:sz="4" w:space="0" w:color="000000"/>
                              <w:left w:val="single" w:sz="4" w:space="0" w:color="000000"/>
                              <w:bottom w:val="single" w:sz="4" w:space="0" w:color="000000"/>
                            </w:tcBorders>
                            <w:shd w:val="clear" w:color="auto" w:fill="auto"/>
                            <w:vAlign w:val="center"/>
                          </w:tcPr>
                          <w:p w14:paraId="59ABCD34" w14:textId="77777777" w:rsidR="00D47D9F" w:rsidRDefault="00D47D9F" w:rsidP="00853D2E">
                            <w:pPr>
                              <w:snapToGrid w:val="0"/>
                              <w:jc w:val="center"/>
                              <w:rPr>
                                <w:rFonts w:ascii="Arial" w:hAnsi="Arial" w:cs="Arial"/>
                                <w:color w:val="000000"/>
                                <w:sz w:val="20"/>
                              </w:rPr>
                            </w:pPr>
                            <w:r>
                              <w:rPr>
                                <w:rFonts w:ascii="Arial" w:hAnsi="Arial" w:cs="Arial"/>
                                <w:color w:val="000000"/>
                                <w:sz w:val="20"/>
                              </w:rPr>
                              <w:t>Centre de Guidance d’Etterbeek</w:t>
                            </w:r>
                          </w:p>
                        </w:tc>
                        <w:tc>
                          <w:tcPr>
                            <w:tcW w:w="3629" w:type="dxa"/>
                            <w:tcBorders>
                              <w:top w:val="single" w:sz="4" w:space="0" w:color="000000"/>
                              <w:left w:val="single" w:sz="4" w:space="0" w:color="000000"/>
                              <w:bottom w:val="single" w:sz="4" w:space="0" w:color="000000"/>
                            </w:tcBorders>
                            <w:shd w:val="clear" w:color="auto" w:fill="auto"/>
                            <w:vAlign w:val="center"/>
                          </w:tcPr>
                          <w:p w14:paraId="2EEC35B5" w14:textId="77777777" w:rsidR="00D47D9F" w:rsidRDefault="00D47D9F" w:rsidP="00853D2E">
                            <w:pPr>
                              <w:snapToGrid w:val="0"/>
                              <w:jc w:val="center"/>
                              <w:rPr>
                                <w:rFonts w:ascii="Arial" w:hAnsi="Arial" w:cs="Arial"/>
                                <w:color w:val="000000"/>
                                <w:sz w:val="20"/>
                              </w:rPr>
                            </w:pPr>
                            <w:r>
                              <w:rPr>
                                <w:rFonts w:ascii="Arial" w:hAnsi="Arial" w:cs="Arial"/>
                                <w:color w:val="000000"/>
                                <w:sz w:val="20"/>
                              </w:rPr>
                              <w:t>Rue de Theux, 32</w:t>
                            </w:r>
                          </w:p>
                        </w:tc>
                        <w:tc>
                          <w:tcPr>
                            <w:tcW w:w="3629" w:type="dxa"/>
                            <w:tcBorders>
                              <w:top w:val="single" w:sz="4" w:space="0" w:color="000000"/>
                              <w:left w:val="single" w:sz="4" w:space="0" w:color="000000"/>
                              <w:bottom w:val="single" w:sz="4" w:space="0" w:color="000000"/>
                            </w:tcBorders>
                            <w:shd w:val="clear" w:color="auto" w:fill="auto"/>
                            <w:vAlign w:val="center"/>
                          </w:tcPr>
                          <w:p w14:paraId="36D53739" w14:textId="77777777" w:rsidR="00D47D9F" w:rsidRDefault="00D47D9F" w:rsidP="00853D2E">
                            <w:pPr>
                              <w:suppressAutoHyphens/>
                              <w:snapToGrid w:val="0"/>
                              <w:jc w:val="center"/>
                              <w:rPr>
                                <w:rFonts w:ascii="Arial" w:eastAsia="Arial" w:hAnsi="Arial" w:cs="Arial"/>
                                <w:bCs/>
                                <w:sz w:val="20"/>
                                <w:lang w:val="fr-FR" w:eastAsia="ar-SA"/>
                              </w:rPr>
                            </w:pPr>
                            <w:r>
                              <w:rPr>
                                <w:rFonts w:ascii="Arial" w:eastAsia="Arial" w:hAnsi="Arial" w:cs="Arial"/>
                                <w:bCs/>
                                <w:sz w:val="20"/>
                                <w:lang w:val="fr-FR" w:eastAsia="ar-SA"/>
                              </w:rPr>
                              <w:t>1040 ETTERBEEK</w:t>
                            </w:r>
                          </w:p>
                        </w:tc>
                        <w:tc>
                          <w:tcPr>
                            <w:tcW w:w="36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B450B6" w14:textId="77777777" w:rsidR="00D47D9F" w:rsidRDefault="00D47D9F" w:rsidP="00853D2E">
                            <w:pPr>
                              <w:snapToGrid w:val="0"/>
                              <w:jc w:val="center"/>
                              <w:rPr>
                                <w:rFonts w:ascii="Arial" w:hAnsi="Arial" w:cs="Arial"/>
                                <w:b/>
                                <w:bCs/>
                                <w:sz w:val="20"/>
                              </w:rPr>
                            </w:pPr>
                            <w:r>
                              <w:rPr>
                                <w:rFonts w:ascii="Arial" w:hAnsi="Arial" w:cs="Arial"/>
                                <w:b/>
                                <w:bCs/>
                                <w:sz w:val="20"/>
                              </w:rPr>
                              <w:t>Bruxelles-Capitale</w:t>
                            </w:r>
                          </w:p>
                        </w:tc>
                        <w:tc>
                          <w:tcPr>
                            <w:tcW w:w="3629" w:type="dxa"/>
                            <w:tcBorders>
                              <w:top w:val="single" w:sz="4" w:space="0" w:color="000000"/>
                              <w:left w:val="single" w:sz="4" w:space="0" w:color="000000"/>
                              <w:bottom w:val="single" w:sz="4" w:space="0" w:color="000000"/>
                              <w:right w:val="single" w:sz="4" w:space="0" w:color="000000"/>
                            </w:tcBorders>
                            <w:vAlign w:val="center"/>
                          </w:tcPr>
                          <w:p w14:paraId="1C892924" w14:textId="77777777" w:rsidR="00D47D9F" w:rsidRDefault="00D47D9F" w:rsidP="00853D2E">
                            <w:pPr>
                              <w:snapToGrid w:val="0"/>
                              <w:jc w:val="center"/>
                              <w:rPr>
                                <w:rFonts w:ascii="Arial" w:hAnsi="Arial" w:cs="Arial"/>
                                <w:bCs/>
                                <w:sz w:val="20"/>
                              </w:rPr>
                            </w:pPr>
                            <w:r>
                              <w:rPr>
                                <w:rFonts w:ascii="Arial" w:hAnsi="Arial" w:cs="Arial"/>
                                <w:bCs/>
                                <w:sz w:val="20"/>
                              </w:rPr>
                              <w:sym w:font="Wingdings" w:char="F028"/>
                            </w:r>
                            <w:r>
                              <w:rPr>
                                <w:rFonts w:ascii="Arial" w:hAnsi="Arial" w:cs="Arial"/>
                                <w:bCs/>
                                <w:sz w:val="20"/>
                              </w:rPr>
                              <w:t xml:space="preserve"> 02/646.14.10</w:t>
                            </w:r>
                          </w:p>
                        </w:tc>
                        <w:tc>
                          <w:tcPr>
                            <w:tcW w:w="3629" w:type="dxa"/>
                            <w:tcBorders>
                              <w:top w:val="single" w:sz="4" w:space="0" w:color="000000"/>
                              <w:left w:val="single" w:sz="4" w:space="0" w:color="000000"/>
                              <w:bottom w:val="single" w:sz="4" w:space="0" w:color="000000"/>
                              <w:right w:val="single" w:sz="4" w:space="0" w:color="000000"/>
                            </w:tcBorders>
                            <w:vAlign w:val="center"/>
                          </w:tcPr>
                          <w:p w14:paraId="54FC0772" w14:textId="77777777" w:rsidR="00D47D9F" w:rsidRDefault="00D47D9F" w:rsidP="00853D2E">
                            <w:pPr>
                              <w:snapToGrid w:val="0"/>
                              <w:jc w:val="center"/>
                              <w:rPr>
                                <w:rFonts w:ascii="Arial" w:hAnsi="Arial" w:cs="Arial"/>
                                <w:b/>
                                <w:bCs/>
                                <w:sz w:val="20"/>
                              </w:rPr>
                            </w:pPr>
                            <w:r>
                              <w:rPr>
                                <w:rFonts w:ascii="Arial" w:hAnsi="Arial" w:cs="Arial"/>
                                <w:b/>
                                <w:bCs/>
                                <w:sz w:val="20"/>
                              </w:rPr>
                              <w:t>1-2-3-8</w:t>
                            </w:r>
                          </w:p>
                        </w:tc>
                      </w:tr>
                      <w:tr w:rsidR="00D47D9F" w14:paraId="66B9880A" w14:textId="77777777" w:rsidTr="00853D2E">
                        <w:trPr>
                          <w:trHeight w:val="480"/>
                          <w:jc w:val="center"/>
                        </w:trPr>
                        <w:tc>
                          <w:tcPr>
                            <w:tcW w:w="3629" w:type="dxa"/>
                            <w:tcBorders>
                              <w:top w:val="single" w:sz="4" w:space="0" w:color="000000"/>
                              <w:left w:val="single" w:sz="4" w:space="0" w:color="000000"/>
                              <w:bottom w:val="single" w:sz="4" w:space="0" w:color="000000"/>
                            </w:tcBorders>
                            <w:shd w:val="clear" w:color="auto" w:fill="auto"/>
                            <w:vAlign w:val="center"/>
                          </w:tcPr>
                          <w:p w14:paraId="692110EE" w14:textId="77777777" w:rsidR="00D47D9F" w:rsidRDefault="00D47D9F" w:rsidP="00853D2E">
                            <w:pPr>
                              <w:tabs>
                                <w:tab w:val="center" w:pos="4536"/>
                              </w:tabs>
                              <w:snapToGrid w:val="0"/>
                              <w:jc w:val="center"/>
                              <w:rPr>
                                <w:rFonts w:ascii="Arial" w:hAnsi="Arial" w:cs="Arial"/>
                                <w:color w:val="000000"/>
                                <w:sz w:val="20"/>
                              </w:rPr>
                            </w:pPr>
                            <w:r>
                              <w:rPr>
                                <w:rFonts w:ascii="Arial" w:hAnsi="Arial" w:cs="Arial"/>
                                <w:color w:val="000000"/>
                                <w:sz w:val="20"/>
                              </w:rPr>
                              <w:t>Centre de Guidance d'Ixelles-département enfants, adolescents, familles</w:t>
                            </w:r>
                          </w:p>
                        </w:tc>
                        <w:tc>
                          <w:tcPr>
                            <w:tcW w:w="3629" w:type="dxa"/>
                            <w:tcBorders>
                              <w:top w:val="single" w:sz="4" w:space="0" w:color="000000"/>
                              <w:left w:val="single" w:sz="4" w:space="0" w:color="000000"/>
                              <w:bottom w:val="single" w:sz="4" w:space="0" w:color="000000"/>
                            </w:tcBorders>
                            <w:shd w:val="clear" w:color="auto" w:fill="auto"/>
                            <w:vAlign w:val="center"/>
                          </w:tcPr>
                          <w:p w14:paraId="34937A24" w14:textId="77777777" w:rsidR="00D47D9F" w:rsidRDefault="00D47D9F" w:rsidP="00853D2E">
                            <w:pPr>
                              <w:snapToGrid w:val="0"/>
                              <w:jc w:val="center"/>
                              <w:rPr>
                                <w:rFonts w:ascii="Arial" w:hAnsi="Arial" w:cs="Arial"/>
                                <w:color w:val="000000"/>
                                <w:sz w:val="20"/>
                              </w:rPr>
                            </w:pPr>
                            <w:r>
                              <w:rPr>
                                <w:rFonts w:ascii="Arial" w:hAnsi="Arial" w:cs="Arial"/>
                                <w:color w:val="000000"/>
                                <w:sz w:val="20"/>
                              </w:rPr>
                              <w:t>Rue Sans Souci, 114</w:t>
                            </w:r>
                          </w:p>
                        </w:tc>
                        <w:tc>
                          <w:tcPr>
                            <w:tcW w:w="3629" w:type="dxa"/>
                            <w:tcBorders>
                              <w:top w:val="single" w:sz="4" w:space="0" w:color="000000"/>
                              <w:left w:val="single" w:sz="4" w:space="0" w:color="000000"/>
                              <w:bottom w:val="single" w:sz="4" w:space="0" w:color="000000"/>
                            </w:tcBorders>
                            <w:shd w:val="clear" w:color="auto" w:fill="auto"/>
                            <w:vAlign w:val="center"/>
                          </w:tcPr>
                          <w:p w14:paraId="18C17E56" w14:textId="77777777" w:rsidR="00D47D9F" w:rsidRDefault="00D47D9F" w:rsidP="00853D2E">
                            <w:pPr>
                              <w:tabs>
                                <w:tab w:val="center" w:pos="4536"/>
                              </w:tabs>
                              <w:snapToGrid w:val="0"/>
                              <w:jc w:val="center"/>
                              <w:rPr>
                                <w:rFonts w:ascii="Arial" w:hAnsi="Arial" w:cs="Arial"/>
                                <w:bCs/>
                                <w:sz w:val="20"/>
                                <w:lang w:val="fr-FR"/>
                              </w:rPr>
                            </w:pPr>
                            <w:r>
                              <w:rPr>
                                <w:rFonts w:ascii="Arial" w:hAnsi="Arial" w:cs="Arial"/>
                                <w:bCs/>
                                <w:sz w:val="20"/>
                                <w:lang w:val="fr-FR"/>
                              </w:rPr>
                              <w:t>1050 IXELLES</w:t>
                            </w:r>
                          </w:p>
                        </w:tc>
                        <w:tc>
                          <w:tcPr>
                            <w:tcW w:w="36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18791D" w14:textId="77777777" w:rsidR="00D47D9F" w:rsidRDefault="00D47D9F" w:rsidP="00853D2E">
                            <w:pPr>
                              <w:snapToGrid w:val="0"/>
                              <w:jc w:val="center"/>
                              <w:rPr>
                                <w:rFonts w:ascii="Arial" w:hAnsi="Arial" w:cs="Arial"/>
                                <w:b/>
                                <w:bCs/>
                                <w:sz w:val="20"/>
                              </w:rPr>
                            </w:pPr>
                            <w:r>
                              <w:rPr>
                                <w:rFonts w:ascii="Arial" w:hAnsi="Arial" w:cs="Arial"/>
                                <w:b/>
                                <w:bCs/>
                                <w:sz w:val="20"/>
                              </w:rPr>
                              <w:t>Bruxelles-Capitale</w:t>
                            </w:r>
                          </w:p>
                        </w:tc>
                        <w:tc>
                          <w:tcPr>
                            <w:tcW w:w="3629" w:type="dxa"/>
                            <w:tcBorders>
                              <w:top w:val="single" w:sz="4" w:space="0" w:color="000000"/>
                              <w:left w:val="single" w:sz="4" w:space="0" w:color="000000"/>
                              <w:bottom w:val="single" w:sz="4" w:space="0" w:color="000000"/>
                              <w:right w:val="single" w:sz="4" w:space="0" w:color="000000"/>
                            </w:tcBorders>
                            <w:vAlign w:val="center"/>
                          </w:tcPr>
                          <w:p w14:paraId="0FEB3F81" w14:textId="77777777" w:rsidR="00D47D9F" w:rsidRDefault="00D47D9F" w:rsidP="00853D2E">
                            <w:pPr>
                              <w:snapToGrid w:val="0"/>
                              <w:jc w:val="center"/>
                              <w:rPr>
                                <w:rFonts w:ascii="Arial" w:hAnsi="Arial" w:cs="Arial"/>
                                <w:bCs/>
                                <w:sz w:val="20"/>
                              </w:rPr>
                            </w:pPr>
                            <w:r>
                              <w:rPr>
                                <w:rFonts w:ascii="Arial" w:hAnsi="Arial" w:cs="Arial"/>
                                <w:bCs/>
                                <w:sz w:val="20"/>
                              </w:rPr>
                              <w:sym w:font="Wingdings" w:char="F028"/>
                            </w:r>
                            <w:r>
                              <w:rPr>
                                <w:rFonts w:ascii="Arial" w:hAnsi="Arial" w:cs="Arial"/>
                                <w:bCs/>
                                <w:sz w:val="20"/>
                              </w:rPr>
                              <w:t xml:space="preserve"> 02/515.79.01</w:t>
                            </w:r>
                          </w:p>
                        </w:tc>
                        <w:tc>
                          <w:tcPr>
                            <w:tcW w:w="3629" w:type="dxa"/>
                            <w:tcBorders>
                              <w:top w:val="single" w:sz="4" w:space="0" w:color="000000"/>
                              <w:left w:val="single" w:sz="4" w:space="0" w:color="000000"/>
                              <w:bottom w:val="single" w:sz="4" w:space="0" w:color="000000"/>
                              <w:right w:val="single" w:sz="4" w:space="0" w:color="000000"/>
                            </w:tcBorders>
                            <w:vAlign w:val="center"/>
                          </w:tcPr>
                          <w:p w14:paraId="4EEFF5E7" w14:textId="77777777" w:rsidR="00D47D9F" w:rsidRDefault="00D47D9F" w:rsidP="00853D2E">
                            <w:pPr>
                              <w:snapToGrid w:val="0"/>
                              <w:jc w:val="center"/>
                              <w:rPr>
                                <w:rFonts w:ascii="Arial" w:hAnsi="Arial" w:cs="Arial"/>
                                <w:b/>
                                <w:bCs/>
                                <w:sz w:val="20"/>
                              </w:rPr>
                            </w:pPr>
                            <w:r>
                              <w:rPr>
                                <w:rFonts w:ascii="Arial" w:hAnsi="Arial" w:cs="Arial"/>
                                <w:b/>
                                <w:bCs/>
                                <w:sz w:val="20"/>
                              </w:rPr>
                              <w:t>1-2-3-8</w:t>
                            </w:r>
                          </w:p>
                        </w:tc>
                      </w:tr>
                      <w:tr w:rsidR="00D47D9F" w14:paraId="4D899700" w14:textId="77777777" w:rsidTr="00853D2E">
                        <w:trPr>
                          <w:trHeight w:val="480"/>
                          <w:jc w:val="center"/>
                        </w:trPr>
                        <w:tc>
                          <w:tcPr>
                            <w:tcW w:w="3629" w:type="dxa"/>
                            <w:tcBorders>
                              <w:top w:val="single" w:sz="4" w:space="0" w:color="000000"/>
                              <w:left w:val="single" w:sz="4" w:space="0" w:color="000000"/>
                              <w:bottom w:val="single" w:sz="4" w:space="0" w:color="000000"/>
                            </w:tcBorders>
                            <w:shd w:val="clear" w:color="auto" w:fill="auto"/>
                            <w:vAlign w:val="center"/>
                          </w:tcPr>
                          <w:p w14:paraId="76A4E1C3" w14:textId="77777777" w:rsidR="00D47D9F" w:rsidRDefault="00D47D9F" w:rsidP="00853D2E">
                            <w:pPr>
                              <w:tabs>
                                <w:tab w:val="center" w:pos="4536"/>
                              </w:tabs>
                              <w:snapToGrid w:val="0"/>
                              <w:jc w:val="center"/>
                              <w:rPr>
                                <w:rFonts w:ascii="Arial" w:hAnsi="Arial" w:cs="Arial"/>
                                <w:color w:val="000000"/>
                                <w:sz w:val="20"/>
                              </w:rPr>
                            </w:pPr>
                            <w:r>
                              <w:rPr>
                                <w:rFonts w:ascii="Arial" w:hAnsi="Arial" w:cs="Arial"/>
                                <w:color w:val="000000"/>
                                <w:sz w:val="20"/>
                              </w:rPr>
                              <w:t>La Plaine</w:t>
                            </w:r>
                          </w:p>
                        </w:tc>
                        <w:tc>
                          <w:tcPr>
                            <w:tcW w:w="3629" w:type="dxa"/>
                            <w:tcBorders>
                              <w:top w:val="single" w:sz="4" w:space="0" w:color="000000"/>
                              <w:left w:val="single" w:sz="4" w:space="0" w:color="000000"/>
                              <w:bottom w:val="single" w:sz="4" w:space="0" w:color="000000"/>
                            </w:tcBorders>
                            <w:shd w:val="clear" w:color="auto" w:fill="auto"/>
                            <w:vAlign w:val="center"/>
                          </w:tcPr>
                          <w:p w14:paraId="2E75F8E4" w14:textId="77777777" w:rsidR="00D47D9F" w:rsidRDefault="00D47D9F" w:rsidP="00853D2E">
                            <w:pPr>
                              <w:snapToGrid w:val="0"/>
                              <w:jc w:val="center"/>
                              <w:rPr>
                                <w:rFonts w:ascii="Arial" w:hAnsi="Arial" w:cs="Arial"/>
                                <w:color w:val="000000"/>
                                <w:sz w:val="20"/>
                              </w:rPr>
                            </w:pPr>
                            <w:r>
                              <w:rPr>
                                <w:rFonts w:ascii="Arial" w:hAnsi="Arial" w:cs="Arial"/>
                                <w:color w:val="000000"/>
                                <w:sz w:val="20"/>
                              </w:rPr>
                              <w:t>Avenue FD Roosevelt,50/254</w:t>
                            </w:r>
                          </w:p>
                        </w:tc>
                        <w:tc>
                          <w:tcPr>
                            <w:tcW w:w="3629" w:type="dxa"/>
                            <w:tcBorders>
                              <w:top w:val="single" w:sz="4" w:space="0" w:color="000000"/>
                              <w:left w:val="single" w:sz="4" w:space="0" w:color="000000"/>
                              <w:bottom w:val="single" w:sz="4" w:space="0" w:color="000000"/>
                            </w:tcBorders>
                            <w:shd w:val="clear" w:color="auto" w:fill="auto"/>
                            <w:vAlign w:val="center"/>
                          </w:tcPr>
                          <w:p w14:paraId="7EDA10D3" w14:textId="77777777" w:rsidR="00D47D9F" w:rsidRDefault="00D47D9F" w:rsidP="00853D2E">
                            <w:pPr>
                              <w:tabs>
                                <w:tab w:val="center" w:pos="4536"/>
                              </w:tabs>
                              <w:snapToGrid w:val="0"/>
                              <w:jc w:val="center"/>
                              <w:rPr>
                                <w:rFonts w:ascii="Arial" w:hAnsi="Arial" w:cs="Arial"/>
                                <w:bCs/>
                                <w:sz w:val="20"/>
                                <w:lang w:val="fr-FR"/>
                              </w:rPr>
                            </w:pPr>
                            <w:r>
                              <w:rPr>
                                <w:rFonts w:ascii="Arial" w:hAnsi="Arial" w:cs="Arial"/>
                                <w:bCs/>
                                <w:sz w:val="20"/>
                                <w:lang w:val="fr-FR"/>
                              </w:rPr>
                              <w:t>1050 IXELLES</w:t>
                            </w:r>
                          </w:p>
                        </w:tc>
                        <w:tc>
                          <w:tcPr>
                            <w:tcW w:w="36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C4723B" w14:textId="77777777" w:rsidR="00D47D9F" w:rsidRDefault="00D47D9F" w:rsidP="00853D2E">
                            <w:pPr>
                              <w:snapToGrid w:val="0"/>
                              <w:jc w:val="center"/>
                              <w:rPr>
                                <w:rFonts w:ascii="Arial" w:hAnsi="Arial" w:cs="Arial"/>
                                <w:b/>
                                <w:bCs/>
                                <w:sz w:val="20"/>
                              </w:rPr>
                            </w:pPr>
                            <w:r>
                              <w:rPr>
                                <w:rFonts w:ascii="Arial" w:hAnsi="Arial" w:cs="Arial"/>
                                <w:b/>
                                <w:bCs/>
                                <w:sz w:val="20"/>
                              </w:rPr>
                              <w:t>Bruxelles-Capitale</w:t>
                            </w:r>
                          </w:p>
                        </w:tc>
                        <w:tc>
                          <w:tcPr>
                            <w:tcW w:w="3629" w:type="dxa"/>
                            <w:tcBorders>
                              <w:top w:val="single" w:sz="4" w:space="0" w:color="000000"/>
                              <w:left w:val="single" w:sz="4" w:space="0" w:color="000000"/>
                              <w:bottom w:val="single" w:sz="4" w:space="0" w:color="000000"/>
                              <w:right w:val="single" w:sz="4" w:space="0" w:color="000000"/>
                            </w:tcBorders>
                            <w:vAlign w:val="center"/>
                          </w:tcPr>
                          <w:p w14:paraId="215EF36A" w14:textId="77777777" w:rsidR="00D47D9F" w:rsidRDefault="00D47D9F" w:rsidP="00853D2E">
                            <w:pPr>
                              <w:snapToGrid w:val="0"/>
                              <w:jc w:val="center"/>
                              <w:rPr>
                                <w:rFonts w:ascii="Arial" w:hAnsi="Arial" w:cs="Arial"/>
                                <w:bCs/>
                                <w:sz w:val="20"/>
                              </w:rPr>
                            </w:pPr>
                            <w:r>
                              <w:rPr>
                                <w:rFonts w:ascii="Arial" w:hAnsi="Arial" w:cs="Arial"/>
                                <w:bCs/>
                                <w:sz w:val="20"/>
                              </w:rPr>
                              <w:sym w:font="Wingdings" w:char="F028"/>
                            </w:r>
                            <w:r>
                              <w:rPr>
                                <w:rFonts w:ascii="Arial" w:hAnsi="Arial" w:cs="Arial"/>
                                <w:bCs/>
                                <w:sz w:val="20"/>
                              </w:rPr>
                              <w:t xml:space="preserve"> 02/650.59.79</w:t>
                            </w:r>
                          </w:p>
                        </w:tc>
                        <w:tc>
                          <w:tcPr>
                            <w:tcW w:w="3629" w:type="dxa"/>
                            <w:tcBorders>
                              <w:top w:val="single" w:sz="4" w:space="0" w:color="000000"/>
                              <w:left w:val="single" w:sz="4" w:space="0" w:color="000000"/>
                              <w:bottom w:val="single" w:sz="4" w:space="0" w:color="000000"/>
                              <w:right w:val="single" w:sz="4" w:space="0" w:color="000000"/>
                            </w:tcBorders>
                            <w:vAlign w:val="center"/>
                          </w:tcPr>
                          <w:p w14:paraId="52ACE2E7" w14:textId="77777777" w:rsidR="00D47D9F" w:rsidRDefault="00D47D9F" w:rsidP="00853D2E">
                            <w:pPr>
                              <w:snapToGrid w:val="0"/>
                              <w:jc w:val="center"/>
                              <w:rPr>
                                <w:rFonts w:ascii="Arial" w:hAnsi="Arial" w:cs="Arial"/>
                                <w:b/>
                                <w:bCs/>
                                <w:sz w:val="20"/>
                              </w:rPr>
                            </w:pPr>
                            <w:r>
                              <w:rPr>
                                <w:rFonts w:ascii="Arial" w:hAnsi="Arial" w:cs="Arial"/>
                                <w:b/>
                                <w:bCs/>
                                <w:sz w:val="20"/>
                              </w:rPr>
                              <w:t>1-3-5-8</w:t>
                            </w:r>
                          </w:p>
                        </w:tc>
                      </w:tr>
                      <w:tr w:rsidR="00D47D9F" w14:paraId="28F1F439" w14:textId="77777777" w:rsidTr="00853D2E">
                        <w:trPr>
                          <w:trHeight w:val="480"/>
                          <w:jc w:val="center"/>
                        </w:trPr>
                        <w:tc>
                          <w:tcPr>
                            <w:tcW w:w="3629" w:type="dxa"/>
                            <w:tcBorders>
                              <w:top w:val="single" w:sz="4" w:space="0" w:color="000000"/>
                              <w:left w:val="single" w:sz="4" w:space="0" w:color="000000"/>
                              <w:bottom w:val="single" w:sz="4" w:space="0" w:color="000000"/>
                            </w:tcBorders>
                            <w:shd w:val="clear" w:color="auto" w:fill="auto"/>
                            <w:vAlign w:val="center"/>
                          </w:tcPr>
                          <w:p w14:paraId="3272C819" w14:textId="66D88943" w:rsidR="00D47D9F" w:rsidRDefault="00D47D9F" w:rsidP="00853D2E">
                            <w:pPr>
                              <w:snapToGrid w:val="0"/>
                              <w:jc w:val="center"/>
                              <w:rPr>
                                <w:rFonts w:ascii="Arial" w:hAnsi="Arial" w:cs="Arial"/>
                                <w:color w:val="000000"/>
                                <w:sz w:val="20"/>
                              </w:rPr>
                            </w:pPr>
                            <w:r>
                              <w:rPr>
                                <w:rFonts w:ascii="Arial" w:hAnsi="Arial" w:cs="Arial"/>
                                <w:color w:val="000000"/>
                                <w:sz w:val="20"/>
                              </w:rPr>
                              <w:t>Centre Médico-Psychologique du Service Social Juif</w:t>
                            </w:r>
                          </w:p>
                        </w:tc>
                        <w:tc>
                          <w:tcPr>
                            <w:tcW w:w="3629" w:type="dxa"/>
                            <w:tcBorders>
                              <w:top w:val="single" w:sz="4" w:space="0" w:color="000000"/>
                              <w:left w:val="single" w:sz="4" w:space="0" w:color="000000"/>
                              <w:bottom w:val="single" w:sz="4" w:space="0" w:color="000000"/>
                            </w:tcBorders>
                            <w:shd w:val="clear" w:color="auto" w:fill="auto"/>
                            <w:vAlign w:val="center"/>
                          </w:tcPr>
                          <w:p w14:paraId="78732C8A" w14:textId="77777777" w:rsidR="00D47D9F" w:rsidRDefault="00D47D9F" w:rsidP="00853D2E">
                            <w:pPr>
                              <w:snapToGrid w:val="0"/>
                              <w:jc w:val="center"/>
                              <w:rPr>
                                <w:rFonts w:ascii="Arial" w:hAnsi="Arial" w:cs="Arial"/>
                                <w:color w:val="000000"/>
                                <w:sz w:val="20"/>
                              </w:rPr>
                            </w:pPr>
                            <w:r>
                              <w:rPr>
                                <w:rFonts w:ascii="Arial" w:hAnsi="Arial" w:cs="Arial"/>
                                <w:color w:val="000000"/>
                                <w:sz w:val="20"/>
                              </w:rPr>
                              <w:t>Avenue Ducpétiaux, 68</w:t>
                            </w:r>
                          </w:p>
                        </w:tc>
                        <w:tc>
                          <w:tcPr>
                            <w:tcW w:w="3629" w:type="dxa"/>
                            <w:tcBorders>
                              <w:top w:val="single" w:sz="4" w:space="0" w:color="000000"/>
                              <w:left w:val="single" w:sz="4" w:space="0" w:color="000000"/>
                              <w:bottom w:val="single" w:sz="4" w:space="0" w:color="000000"/>
                            </w:tcBorders>
                            <w:shd w:val="clear" w:color="auto" w:fill="auto"/>
                            <w:vAlign w:val="center"/>
                          </w:tcPr>
                          <w:p w14:paraId="75809294" w14:textId="77777777" w:rsidR="00D47D9F" w:rsidRDefault="00D47D9F" w:rsidP="00853D2E">
                            <w:pPr>
                              <w:tabs>
                                <w:tab w:val="center" w:pos="4536"/>
                              </w:tabs>
                              <w:snapToGrid w:val="0"/>
                              <w:jc w:val="center"/>
                              <w:rPr>
                                <w:rFonts w:ascii="Arial" w:hAnsi="Arial" w:cs="Arial"/>
                                <w:bCs/>
                                <w:sz w:val="20"/>
                                <w:lang w:val="fr-FR"/>
                              </w:rPr>
                            </w:pPr>
                            <w:r>
                              <w:rPr>
                                <w:rFonts w:ascii="Arial" w:hAnsi="Arial" w:cs="Arial"/>
                                <w:bCs/>
                                <w:sz w:val="20"/>
                                <w:lang w:val="fr-FR"/>
                              </w:rPr>
                              <w:t>1060 SAINT-GILLES</w:t>
                            </w:r>
                          </w:p>
                        </w:tc>
                        <w:tc>
                          <w:tcPr>
                            <w:tcW w:w="36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84400F" w14:textId="77777777" w:rsidR="00D47D9F" w:rsidRDefault="00D47D9F" w:rsidP="00853D2E">
                            <w:pPr>
                              <w:snapToGrid w:val="0"/>
                              <w:jc w:val="center"/>
                              <w:rPr>
                                <w:rFonts w:ascii="Arial" w:hAnsi="Arial" w:cs="Arial"/>
                                <w:b/>
                                <w:bCs/>
                                <w:sz w:val="20"/>
                              </w:rPr>
                            </w:pPr>
                            <w:r>
                              <w:rPr>
                                <w:rFonts w:ascii="Arial" w:hAnsi="Arial" w:cs="Arial"/>
                                <w:b/>
                                <w:bCs/>
                                <w:sz w:val="20"/>
                              </w:rPr>
                              <w:t>Bruxelles-Capitale</w:t>
                            </w:r>
                          </w:p>
                        </w:tc>
                        <w:tc>
                          <w:tcPr>
                            <w:tcW w:w="3629" w:type="dxa"/>
                            <w:tcBorders>
                              <w:top w:val="single" w:sz="4" w:space="0" w:color="000000"/>
                              <w:left w:val="single" w:sz="4" w:space="0" w:color="000000"/>
                              <w:bottom w:val="single" w:sz="4" w:space="0" w:color="000000"/>
                              <w:right w:val="single" w:sz="4" w:space="0" w:color="000000"/>
                            </w:tcBorders>
                            <w:vAlign w:val="center"/>
                          </w:tcPr>
                          <w:p w14:paraId="4C9A68DF" w14:textId="77777777" w:rsidR="00D47D9F" w:rsidRDefault="00D47D9F" w:rsidP="00853D2E">
                            <w:pPr>
                              <w:snapToGrid w:val="0"/>
                              <w:jc w:val="center"/>
                              <w:rPr>
                                <w:rFonts w:ascii="Arial" w:hAnsi="Arial" w:cs="Arial"/>
                                <w:bCs/>
                                <w:sz w:val="20"/>
                              </w:rPr>
                            </w:pPr>
                            <w:r>
                              <w:rPr>
                                <w:rFonts w:ascii="Arial" w:hAnsi="Arial" w:cs="Arial"/>
                                <w:bCs/>
                                <w:sz w:val="20"/>
                              </w:rPr>
                              <w:sym w:font="Wingdings" w:char="F028"/>
                            </w:r>
                            <w:r>
                              <w:rPr>
                                <w:rFonts w:ascii="Arial" w:hAnsi="Arial" w:cs="Arial"/>
                                <w:bCs/>
                                <w:sz w:val="20"/>
                              </w:rPr>
                              <w:t xml:space="preserve"> 02/538.14.44</w:t>
                            </w:r>
                          </w:p>
                          <w:p w14:paraId="5AB622A7" w14:textId="77777777" w:rsidR="00D47D9F" w:rsidRDefault="00D47D9F" w:rsidP="00853D2E">
                            <w:pPr>
                              <w:snapToGrid w:val="0"/>
                              <w:jc w:val="center"/>
                              <w:rPr>
                                <w:rFonts w:ascii="Arial" w:hAnsi="Arial" w:cs="Arial"/>
                                <w:bCs/>
                                <w:sz w:val="20"/>
                              </w:rPr>
                            </w:pPr>
                            <w:r>
                              <w:rPr>
                                <w:rFonts w:ascii="Arial" w:hAnsi="Arial" w:cs="Arial"/>
                                <w:bCs/>
                                <w:sz w:val="20"/>
                              </w:rPr>
                              <w:sym w:font="Wingdings" w:char="F029"/>
                            </w:r>
                            <w:r>
                              <w:rPr>
                                <w:rFonts w:ascii="Arial" w:hAnsi="Arial" w:cs="Arial"/>
                                <w:bCs/>
                                <w:sz w:val="20"/>
                              </w:rPr>
                              <w:t xml:space="preserve">  02/538.81.80</w:t>
                            </w:r>
                          </w:p>
                        </w:tc>
                        <w:tc>
                          <w:tcPr>
                            <w:tcW w:w="3629" w:type="dxa"/>
                            <w:tcBorders>
                              <w:top w:val="single" w:sz="4" w:space="0" w:color="000000"/>
                              <w:left w:val="single" w:sz="4" w:space="0" w:color="000000"/>
                              <w:bottom w:val="single" w:sz="4" w:space="0" w:color="000000"/>
                              <w:right w:val="single" w:sz="4" w:space="0" w:color="000000"/>
                            </w:tcBorders>
                            <w:vAlign w:val="center"/>
                          </w:tcPr>
                          <w:p w14:paraId="185C533C" w14:textId="77777777" w:rsidR="00D47D9F" w:rsidRDefault="00D47D9F" w:rsidP="00853D2E">
                            <w:pPr>
                              <w:snapToGrid w:val="0"/>
                              <w:jc w:val="center"/>
                              <w:rPr>
                                <w:rFonts w:ascii="Arial" w:hAnsi="Arial" w:cs="Arial"/>
                                <w:b/>
                                <w:bCs/>
                                <w:sz w:val="20"/>
                              </w:rPr>
                            </w:pPr>
                            <w:r>
                              <w:rPr>
                                <w:rFonts w:ascii="Arial" w:hAnsi="Arial" w:cs="Arial"/>
                                <w:b/>
                                <w:bCs/>
                                <w:sz w:val="20"/>
                              </w:rPr>
                              <w:t>1-2-3-4-5-6-7-8</w:t>
                            </w:r>
                          </w:p>
                        </w:tc>
                      </w:tr>
                      <w:tr w:rsidR="00D47D9F" w14:paraId="7FEE338E" w14:textId="77777777" w:rsidTr="00853D2E">
                        <w:trPr>
                          <w:trHeight w:val="480"/>
                          <w:jc w:val="center"/>
                        </w:trPr>
                        <w:tc>
                          <w:tcPr>
                            <w:tcW w:w="3629" w:type="dxa"/>
                            <w:tcBorders>
                              <w:top w:val="single" w:sz="4" w:space="0" w:color="000000"/>
                              <w:left w:val="single" w:sz="4" w:space="0" w:color="000000"/>
                              <w:bottom w:val="single" w:sz="4" w:space="0" w:color="000000"/>
                            </w:tcBorders>
                            <w:shd w:val="clear" w:color="auto" w:fill="auto"/>
                            <w:vAlign w:val="center"/>
                          </w:tcPr>
                          <w:p w14:paraId="6532F6DC" w14:textId="77777777" w:rsidR="00D47D9F" w:rsidRDefault="00D47D9F" w:rsidP="00853D2E">
                            <w:pPr>
                              <w:snapToGrid w:val="0"/>
                              <w:jc w:val="center"/>
                              <w:rPr>
                                <w:rFonts w:ascii="Arial" w:hAnsi="Arial" w:cs="Arial"/>
                                <w:sz w:val="20"/>
                              </w:rPr>
                            </w:pPr>
                            <w:r>
                              <w:rPr>
                                <w:rFonts w:ascii="Arial" w:hAnsi="Arial" w:cs="Arial"/>
                                <w:sz w:val="20"/>
                              </w:rPr>
                              <w:t>Service de Santé Mentale Sectorisé de St-Gilles</w:t>
                            </w:r>
                          </w:p>
                        </w:tc>
                        <w:tc>
                          <w:tcPr>
                            <w:tcW w:w="3629" w:type="dxa"/>
                            <w:tcBorders>
                              <w:top w:val="single" w:sz="4" w:space="0" w:color="000000"/>
                              <w:left w:val="single" w:sz="4" w:space="0" w:color="000000"/>
                              <w:bottom w:val="single" w:sz="4" w:space="0" w:color="000000"/>
                            </w:tcBorders>
                            <w:shd w:val="clear" w:color="auto" w:fill="auto"/>
                            <w:vAlign w:val="center"/>
                          </w:tcPr>
                          <w:p w14:paraId="6F35530D" w14:textId="77777777" w:rsidR="00D47D9F" w:rsidRDefault="00D47D9F" w:rsidP="00853D2E">
                            <w:pPr>
                              <w:snapToGrid w:val="0"/>
                              <w:jc w:val="center"/>
                              <w:rPr>
                                <w:rFonts w:ascii="Arial" w:hAnsi="Arial" w:cs="Arial"/>
                                <w:sz w:val="20"/>
                              </w:rPr>
                            </w:pPr>
                            <w:r>
                              <w:rPr>
                                <w:rFonts w:ascii="Arial" w:hAnsi="Arial" w:cs="Arial"/>
                                <w:sz w:val="20"/>
                              </w:rPr>
                              <w:t>Rue de la Victoire, 26</w:t>
                            </w:r>
                          </w:p>
                        </w:tc>
                        <w:tc>
                          <w:tcPr>
                            <w:tcW w:w="3629" w:type="dxa"/>
                            <w:tcBorders>
                              <w:top w:val="single" w:sz="4" w:space="0" w:color="000000"/>
                              <w:left w:val="single" w:sz="4" w:space="0" w:color="000000"/>
                              <w:bottom w:val="single" w:sz="4" w:space="0" w:color="000000"/>
                            </w:tcBorders>
                            <w:shd w:val="clear" w:color="auto" w:fill="auto"/>
                            <w:vAlign w:val="center"/>
                          </w:tcPr>
                          <w:p w14:paraId="6BC00099" w14:textId="77777777" w:rsidR="00D47D9F" w:rsidRDefault="00D47D9F" w:rsidP="00853D2E">
                            <w:pPr>
                              <w:snapToGrid w:val="0"/>
                              <w:jc w:val="center"/>
                              <w:rPr>
                                <w:rFonts w:ascii="Arial" w:hAnsi="Arial" w:cs="Arial"/>
                                <w:bCs/>
                                <w:sz w:val="20"/>
                                <w:lang w:val="fr-FR"/>
                              </w:rPr>
                            </w:pPr>
                            <w:r>
                              <w:rPr>
                                <w:rFonts w:ascii="Arial" w:hAnsi="Arial" w:cs="Arial"/>
                                <w:bCs/>
                                <w:sz w:val="20"/>
                                <w:lang w:val="fr-FR"/>
                              </w:rPr>
                              <w:t>1060 SAINT-GILLES</w:t>
                            </w:r>
                          </w:p>
                        </w:tc>
                        <w:tc>
                          <w:tcPr>
                            <w:tcW w:w="36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E3D68F" w14:textId="77777777" w:rsidR="00D47D9F" w:rsidRDefault="00D47D9F" w:rsidP="00853D2E">
                            <w:pPr>
                              <w:snapToGrid w:val="0"/>
                              <w:jc w:val="center"/>
                              <w:rPr>
                                <w:rFonts w:ascii="Arial" w:hAnsi="Arial" w:cs="Arial"/>
                                <w:b/>
                                <w:bCs/>
                                <w:sz w:val="20"/>
                              </w:rPr>
                            </w:pPr>
                            <w:r>
                              <w:rPr>
                                <w:rFonts w:ascii="Arial" w:hAnsi="Arial" w:cs="Arial"/>
                                <w:b/>
                                <w:bCs/>
                                <w:sz w:val="20"/>
                              </w:rPr>
                              <w:t>Bruxelles-Capitale</w:t>
                            </w:r>
                          </w:p>
                        </w:tc>
                        <w:tc>
                          <w:tcPr>
                            <w:tcW w:w="3629" w:type="dxa"/>
                            <w:tcBorders>
                              <w:top w:val="single" w:sz="4" w:space="0" w:color="000000"/>
                              <w:left w:val="single" w:sz="4" w:space="0" w:color="000000"/>
                              <w:bottom w:val="single" w:sz="4" w:space="0" w:color="000000"/>
                              <w:right w:val="single" w:sz="4" w:space="0" w:color="000000"/>
                            </w:tcBorders>
                            <w:vAlign w:val="center"/>
                          </w:tcPr>
                          <w:p w14:paraId="22AAF1DC" w14:textId="77777777" w:rsidR="00D47D9F" w:rsidRDefault="00D47D9F" w:rsidP="00853D2E">
                            <w:pPr>
                              <w:snapToGrid w:val="0"/>
                              <w:jc w:val="center"/>
                              <w:rPr>
                                <w:rFonts w:ascii="Arial" w:hAnsi="Arial" w:cs="Arial"/>
                                <w:bCs/>
                                <w:sz w:val="20"/>
                              </w:rPr>
                            </w:pPr>
                            <w:r>
                              <w:rPr>
                                <w:rFonts w:ascii="Arial" w:hAnsi="Arial" w:cs="Arial"/>
                                <w:bCs/>
                                <w:sz w:val="20"/>
                              </w:rPr>
                              <w:sym w:font="Wingdings" w:char="F028"/>
                            </w:r>
                            <w:r>
                              <w:rPr>
                                <w:rFonts w:ascii="Arial" w:hAnsi="Arial" w:cs="Arial"/>
                                <w:bCs/>
                                <w:sz w:val="20"/>
                              </w:rPr>
                              <w:t xml:space="preserve"> 02/542.58.58</w:t>
                            </w:r>
                          </w:p>
                        </w:tc>
                        <w:tc>
                          <w:tcPr>
                            <w:tcW w:w="3629" w:type="dxa"/>
                            <w:tcBorders>
                              <w:top w:val="single" w:sz="4" w:space="0" w:color="000000"/>
                              <w:left w:val="single" w:sz="4" w:space="0" w:color="000000"/>
                              <w:bottom w:val="single" w:sz="4" w:space="0" w:color="000000"/>
                              <w:right w:val="single" w:sz="4" w:space="0" w:color="000000"/>
                            </w:tcBorders>
                            <w:vAlign w:val="center"/>
                          </w:tcPr>
                          <w:p w14:paraId="130D4A75" w14:textId="77777777" w:rsidR="00D47D9F" w:rsidRDefault="00D47D9F" w:rsidP="00853D2E">
                            <w:pPr>
                              <w:snapToGrid w:val="0"/>
                              <w:jc w:val="center"/>
                              <w:rPr>
                                <w:rFonts w:ascii="Arial" w:hAnsi="Arial" w:cs="Arial"/>
                                <w:b/>
                                <w:bCs/>
                                <w:sz w:val="20"/>
                              </w:rPr>
                            </w:pPr>
                            <w:r>
                              <w:rPr>
                                <w:rFonts w:ascii="Arial" w:hAnsi="Arial" w:cs="Arial"/>
                                <w:b/>
                                <w:bCs/>
                                <w:sz w:val="20"/>
                              </w:rPr>
                              <w:t>1-2-3-8</w:t>
                            </w:r>
                          </w:p>
                        </w:tc>
                      </w:tr>
                      <w:tr w:rsidR="00D47D9F" w14:paraId="0D4BDEE8" w14:textId="77777777" w:rsidTr="00853D2E">
                        <w:trPr>
                          <w:trHeight w:val="480"/>
                          <w:jc w:val="center"/>
                        </w:trPr>
                        <w:tc>
                          <w:tcPr>
                            <w:tcW w:w="3629" w:type="dxa"/>
                            <w:tcBorders>
                              <w:top w:val="single" w:sz="4" w:space="0" w:color="000000"/>
                              <w:left w:val="single" w:sz="4" w:space="0" w:color="000000"/>
                              <w:bottom w:val="single" w:sz="4" w:space="0" w:color="000000"/>
                            </w:tcBorders>
                            <w:shd w:val="clear" w:color="auto" w:fill="auto"/>
                            <w:vAlign w:val="center"/>
                          </w:tcPr>
                          <w:p w14:paraId="703CD29B" w14:textId="77777777" w:rsidR="00D47D9F" w:rsidRDefault="00D47D9F" w:rsidP="00853D2E">
                            <w:pPr>
                              <w:snapToGrid w:val="0"/>
                              <w:jc w:val="center"/>
                              <w:rPr>
                                <w:rFonts w:ascii="Arial" w:hAnsi="Arial" w:cs="Arial"/>
                                <w:color w:val="000000"/>
                                <w:sz w:val="20"/>
                              </w:rPr>
                            </w:pPr>
                            <w:r>
                              <w:rPr>
                                <w:rFonts w:ascii="Arial" w:hAnsi="Arial" w:cs="Arial"/>
                                <w:color w:val="000000"/>
                                <w:sz w:val="20"/>
                              </w:rPr>
                              <w:t>Clinique Sainte Anne Saint Remi – CHIREC Service de Neurologie pédiatrique</w:t>
                            </w:r>
                          </w:p>
                        </w:tc>
                        <w:tc>
                          <w:tcPr>
                            <w:tcW w:w="3629" w:type="dxa"/>
                            <w:tcBorders>
                              <w:top w:val="single" w:sz="4" w:space="0" w:color="000000"/>
                              <w:left w:val="single" w:sz="4" w:space="0" w:color="000000"/>
                              <w:bottom w:val="single" w:sz="4" w:space="0" w:color="000000"/>
                            </w:tcBorders>
                            <w:shd w:val="clear" w:color="auto" w:fill="auto"/>
                            <w:vAlign w:val="center"/>
                          </w:tcPr>
                          <w:p w14:paraId="6868869B" w14:textId="77777777" w:rsidR="00D47D9F" w:rsidRDefault="00D47D9F" w:rsidP="00853D2E">
                            <w:pPr>
                              <w:snapToGrid w:val="0"/>
                              <w:jc w:val="center"/>
                              <w:rPr>
                                <w:rFonts w:ascii="Arial" w:hAnsi="Arial" w:cs="Arial"/>
                                <w:color w:val="000000"/>
                                <w:sz w:val="20"/>
                              </w:rPr>
                            </w:pPr>
                            <w:r>
                              <w:rPr>
                                <w:rFonts w:ascii="Arial" w:hAnsi="Arial" w:cs="Arial"/>
                                <w:color w:val="000000"/>
                                <w:sz w:val="20"/>
                              </w:rPr>
                              <w:t>Boulevard Jules Graindor, 66</w:t>
                            </w:r>
                          </w:p>
                        </w:tc>
                        <w:tc>
                          <w:tcPr>
                            <w:tcW w:w="3629" w:type="dxa"/>
                            <w:tcBorders>
                              <w:top w:val="single" w:sz="4" w:space="0" w:color="000000"/>
                              <w:left w:val="single" w:sz="4" w:space="0" w:color="000000"/>
                              <w:bottom w:val="single" w:sz="4" w:space="0" w:color="000000"/>
                            </w:tcBorders>
                            <w:shd w:val="clear" w:color="auto" w:fill="auto"/>
                            <w:vAlign w:val="center"/>
                          </w:tcPr>
                          <w:p w14:paraId="0D00E3B8" w14:textId="77777777" w:rsidR="00D47D9F" w:rsidRDefault="00D47D9F" w:rsidP="00853D2E">
                            <w:pPr>
                              <w:tabs>
                                <w:tab w:val="center" w:pos="4536"/>
                              </w:tabs>
                              <w:snapToGrid w:val="0"/>
                              <w:jc w:val="center"/>
                              <w:rPr>
                                <w:rFonts w:ascii="Arial" w:hAnsi="Arial" w:cs="Arial"/>
                                <w:bCs/>
                                <w:sz w:val="20"/>
                                <w:lang w:val="fr-FR"/>
                              </w:rPr>
                            </w:pPr>
                            <w:r>
                              <w:rPr>
                                <w:rFonts w:ascii="Arial" w:hAnsi="Arial" w:cs="Arial"/>
                                <w:bCs/>
                                <w:sz w:val="20"/>
                                <w:lang w:val="fr-FR"/>
                              </w:rPr>
                              <w:t>1070 ANDERLECHT</w:t>
                            </w:r>
                          </w:p>
                        </w:tc>
                        <w:tc>
                          <w:tcPr>
                            <w:tcW w:w="36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2CC389" w14:textId="77777777" w:rsidR="00D47D9F" w:rsidRDefault="00D47D9F" w:rsidP="00853D2E">
                            <w:pPr>
                              <w:snapToGrid w:val="0"/>
                              <w:jc w:val="center"/>
                              <w:rPr>
                                <w:rFonts w:ascii="Arial" w:hAnsi="Arial" w:cs="Arial"/>
                                <w:b/>
                                <w:bCs/>
                                <w:sz w:val="20"/>
                              </w:rPr>
                            </w:pPr>
                            <w:r>
                              <w:rPr>
                                <w:rFonts w:ascii="Arial" w:hAnsi="Arial" w:cs="Arial"/>
                                <w:b/>
                                <w:bCs/>
                                <w:sz w:val="20"/>
                              </w:rPr>
                              <w:t>Bruxelles-Capitale</w:t>
                            </w:r>
                          </w:p>
                        </w:tc>
                        <w:tc>
                          <w:tcPr>
                            <w:tcW w:w="3629" w:type="dxa"/>
                            <w:tcBorders>
                              <w:top w:val="single" w:sz="4" w:space="0" w:color="000000"/>
                              <w:left w:val="single" w:sz="4" w:space="0" w:color="000000"/>
                              <w:bottom w:val="single" w:sz="4" w:space="0" w:color="000000"/>
                              <w:right w:val="single" w:sz="4" w:space="0" w:color="000000"/>
                            </w:tcBorders>
                            <w:vAlign w:val="center"/>
                          </w:tcPr>
                          <w:p w14:paraId="2E5659BA" w14:textId="77777777" w:rsidR="00D47D9F" w:rsidRDefault="00D47D9F" w:rsidP="00853D2E">
                            <w:pPr>
                              <w:snapToGrid w:val="0"/>
                              <w:jc w:val="center"/>
                              <w:rPr>
                                <w:rFonts w:ascii="Arial" w:hAnsi="Arial" w:cs="Arial"/>
                                <w:bCs/>
                                <w:sz w:val="20"/>
                              </w:rPr>
                            </w:pPr>
                            <w:r>
                              <w:rPr>
                                <w:rFonts w:ascii="Arial" w:hAnsi="Arial" w:cs="Arial"/>
                                <w:bCs/>
                                <w:sz w:val="20"/>
                              </w:rPr>
                              <w:sym w:font="Wingdings" w:char="F028"/>
                            </w:r>
                            <w:r>
                              <w:rPr>
                                <w:rFonts w:ascii="Arial" w:hAnsi="Arial" w:cs="Arial"/>
                                <w:bCs/>
                                <w:sz w:val="20"/>
                              </w:rPr>
                              <w:t xml:space="preserve"> 02/434.38.24</w:t>
                            </w:r>
                          </w:p>
                        </w:tc>
                        <w:tc>
                          <w:tcPr>
                            <w:tcW w:w="3629" w:type="dxa"/>
                            <w:tcBorders>
                              <w:top w:val="single" w:sz="4" w:space="0" w:color="000000"/>
                              <w:left w:val="single" w:sz="4" w:space="0" w:color="000000"/>
                              <w:bottom w:val="single" w:sz="4" w:space="0" w:color="000000"/>
                              <w:right w:val="single" w:sz="4" w:space="0" w:color="000000"/>
                            </w:tcBorders>
                            <w:vAlign w:val="center"/>
                          </w:tcPr>
                          <w:p w14:paraId="41BD1142" w14:textId="77777777" w:rsidR="00D47D9F" w:rsidRDefault="00D47D9F" w:rsidP="00853D2E">
                            <w:pPr>
                              <w:snapToGrid w:val="0"/>
                              <w:jc w:val="center"/>
                              <w:rPr>
                                <w:rFonts w:ascii="Arial" w:hAnsi="Arial" w:cs="Arial"/>
                                <w:b/>
                                <w:bCs/>
                                <w:sz w:val="20"/>
                              </w:rPr>
                            </w:pPr>
                            <w:r>
                              <w:rPr>
                                <w:rFonts w:ascii="Arial" w:hAnsi="Arial" w:cs="Arial"/>
                                <w:b/>
                                <w:bCs/>
                                <w:sz w:val="20"/>
                              </w:rPr>
                              <w:t>1-2-3-4-5-6-7-8</w:t>
                            </w:r>
                          </w:p>
                        </w:tc>
                      </w:tr>
                      <w:tr w:rsidR="00D47D9F" w14:paraId="216488C7" w14:textId="77777777" w:rsidTr="00853D2E">
                        <w:trPr>
                          <w:trHeight w:val="480"/>
                          <w:jc w:val="center"/>
                        </w:trPr>
                        <w:tc>
                          <w:tcPr>
                            <w:tcW w:w="3629" w:type="dxa"/>
                            <w:tcBorders>
                              <w:top w:val="single" w:sz="4" w:space="0" w:color="000000"/>
                              <w:left w:val="single" w:sz="4" w:space="0" w:color="000000"/>
                              <w:bottom w:val="single" w:sz="4" w:space="0" w:color="000000"/>
                            </w:tcBorders>
                            <w:shd w:val="clear" w:color="auto" w:fill="auto"/>
                            <w:vAlign w:val="center"/>
                          </w:tcPr>
                          <w:p w14:paraId="32B31A29" w14:textId="1C16B94A" w:rsidR="00D47D9F" w:rsidRDefault="00D47D9F" w:rsidP="00853D2E">
                            <w:pPr>
                              <w:snapToGrid w:val="0"/>
                              <w:jc w:val="center"/>
                              <w:rPr>
                                <w:rFonts w:ascii="Arial" w:hAnsi="Arial" w:cs="Arial"/>
                                <w:color w:val="000000"/>
                                <w:sz w:val="20"/>
                              </w:rPr>
                            </w:pPr>
                            <w:r>
                              <w:rPr>
                                <w:rFonts w:ascii="Arial" w:hAnsi="Arial" w:cs="Arial"/>
                                <w:color w:val="000000"/>
                                <w:sz w:val="20"/>
                              </w:rPr>
                              <w:t>A.S.B.L. L'ETE</w:t>
                            </w:r>
                          </w:p>
                        </w:tc>
                        <w:tc>
                          <w:tcPr>
                            <w:tcW w:w="3629" w:type="dxa"/>
                            <w:tcBorders>
                              <w:top w:val="single" w:sz="4" w:space="0" w:color="000000"/>
                              <w:left w:val="single" w:sz="4" w:space="0" w:color="000000"/>
                              <w:bottom w:val="single" w:sz="4" w:space="0" w:color="000000"/>
                            </w:tcBorders>
                            <w:shd w:val="clear" w:color="auto" w:fill="auto"/>
                            <w:vAlign w:val="center"/>
                          </w:tcPr>
                          <w:p w14:paraId="1BFF735C" w14:textId="77777777" w:rsidR="00D47D9F" w:rsidRDefault="00D47D9F" w:rsidP="00853D2E">
                            <w:pPr>
                              <w:snapToGrid w:val="0"/>
                              <w:jc w:val="center"/>
                              <w:rPr>
                                <w:rFonts w:ascii="Arial" w:hAnsi="Arial" w:cs="Arial"/>
                                <w:color w:val="000000"/>
                                <w:sz w:val="20"/>
                              </w:rPr>
                            </w:pPr>
                            <w:r>
                              <w:rPr>
                                <w:rFonts w:ascii="Arial" w:hAnsi="Arial" w:cs="Arial"/>
                                <w:color w:val="000000"/>
                                <w:sz w:val="20"/>
                              </w:rPr>
                              <w:t>Rue d'Aumale, 21</w:t>
                            </w:r>
                          </w:p>
                        </w:tc>
                        <w:tc>
                          <w:tcPr>
                            <w:tcW w:w="3629" w:type="dxa"/>
                            <w:tcBorders>
                              <w:top w:val="single" w:sz="4" w:space="0" w:color="000000"/>
                              <w:left w:val="single" w:sz="4" w:space="0" w:color="000000"/>
                              <w:bottom w:val="single" w:sz="4" w:space="0" w:color="000000"/>
                            </w:tcBorders>
                            <w:shd w:val="clear" w:color="auto" w:fill="auto"/>
                            <w:vAlign w:val="center"/>
                          </w:tcPr>
                          <w:p w14:paraId="31F94972" w14:textId="77777777" w:rsidR="00D47D9F" w:rsidRDefault="00D47D9F" w:rsidP="00853D2E">
                            <w:pPr>
                              <w:tabs>
                                <w:tab w:val="center" w:pos="4536"/>
                              </w:tabs>
                              <w:snapToGrid w:val="0"/>
                              <w:jc w:val="center"/>
                              <w:rPr>
                                <w:rFonts w:ascii="Arial" w:hAnsi="Arial" w:cs="Arial"/>
                                <w:bCs/>
                                <w:sz w:val="20"/>
                                <w:lang w:val="fr-FR"/>
                              </w:rPr>
                            </w:pPr>
                            <w:r>
                              <w:rPr>
                                <w:rFonts w:ascii="Arial" w:hAnsi="Arial" w:cs="Arial"/>
                                <w:bCs/>
                                <w:sz w:val="20"/>
                                <w:lang w:val="fr-FR"/>
                              </w:rPr>
                              <w:t>1070 ANDERLECHT</w:t>
                            </w:r>
                          </w:p>
                        </w:tc>
                        <w:tc>
                          <w:tcPr>
                            <w:tcW w:w="36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8356A8" w14:textId="77777777" w:rsidR="00D47D9F" w:rsidRDefault="00D47D9F" w:rsidP="00853D2E">
                            <w:pPr>
                              <w:snapToGrid w:val="0"/>
                              <w:jc w:val="center"/>
                              <w:rPr>
                                <w:rFonts w:ascii="Arial" w:hAnsi="Arial" w:cs="Arial"/>
                                <w:b/>
                                <w:bCs/>
                                <w:sz w:val="20"/>
                              </w:rPr>
                            </w:pPr>
                            <w:r>
                              <w:rPr>
                                <w:rFonts w:ascii="Arial" w:hAnsi="Arial" w:cs="Arial"/>
                                <w:b/>
                                <w:bCs/>
                                <w:sz w:val="20"/>
                              </w:rPr>
                              <w:t>Bruxelles-Capitale</w:t>
                            </w:r>
                          </w:p>
                        </w:tc>
                        <w:tc>
                          <w:tcPr>
                            <w:tcW w:w="3629" w:type="dxa"/>
                            <w:tcBorders>
                              <w:top w:val="single" w:sz="4" w:space="0" w:color="000000"/>
                              <w:left w:val="single" w:sz="4" w:space="0" w:color="000000"/>
                              <w:bottom w:val="single" w:sz="4" w:space="0" w:color="000000"/>
                              <w:right w:val="single" w:sz="4" w:space="0" w:color="000000"/>
                            </w:tcBorders>
                            <w:vAlign w:val="center"/>
                          </w:tcPr>
                          <w:p w14:paraId="20A0465F" w14:textId="77777777" w:rsidR="00D47D9F" w:rsidRDefault="00D47D9F" w:rsidP="00853D2E">
                            <w:pPr>
                              <w:snapToGrid w:val="0"/>
                              <w:jc w:val="center"/>
                              <w:rPr>
                                <w:rFonts w:ascii="Arial" w:hAnsi="Arial" w:cs="Arial"/>
                                <w:bCs/>
                                <w:sz w:val="20"/>
                              </w:rPr>
                            </w:pPr>
                            <w:r>
                              <w:rPr>
                                <w:rFonts w:ascii="Arial" w:hAnsi="Arial" w:cs="Arial"/>
                                <w:bCs/>
                                <w:sz w:val="20"/>
                              </w:rPr>
                              <w:sym w:font="Wingdings" w:char="F028"/>
                            </w:r>
                            <w:r>
                              <w:rPr>
                                <w:rFonts w:ascii="Arial" w:hAnsi="Arial" w:cs="Arial"/>
                                <w:bCs/>
                                <w:sz w:val="20"/>
                              </w:rPr>
                              <w:t xml:space="preserve"> 02/526.85.48</w:t>
                            </w:r>
                          </w:p>
                        </w:tc>
                        <w:tc>
                          <w:tcPr>
                            <w:tcW w:w="3629" w:type="dxa"/>
                            <w:tcBorders>
                              <w:top w:val="single" w:sz="4" w:space="0" w:color="000000"/>
                              <w:left w:val="single" w:sz="4" w:space="0" w:color="000000"/>
                              <w:bottom w:val="single" w:sz="4" w:space="0" w:color="000000"/>
                              <w:right w:val="single" w:sz="4" w:space="0" w:color="000000"/>
                            </w:tcBorders>
                            <w:vAlign w:val="center"/>
                          </w:tcPr>
                          <w:p w14:paraId="3FB86E19" w14:textId="77777777" w:rsidR="00D47D9F" w:rsidRDefault="00D47D9F" w:rsidP="00853D2E">
                            <w:pPr>
                              <w:snapToGrid w:val="0"/>
                              <w:jc w:val="center"/>
                              <w:rPr>
                                <w:rFonts w:ascii="Arial" w:hAnsi="Arial" w:cs="Arial"/>
                                <w:b/>
                                <w:bCs/>
                                <w:sz w:val="20"/>
                              </w:rPr>
                            </w:pPr>
                            <w:r>
                              <w:rPr>
                                <w:rFonts w:ascii="Arial" w:hAnsi="Arial" w:cs="Arial"/>
                                <w:b/>
                                <w:bCs/>
                                <w:sz w:val="20"/>
                              </w:rPr>
                              <w:t>1-2-3-8</w:t>
                            </w:r>
                          </w:p>
                        </w:tc>
                      </w:tr>
                      <w:tr w:rsidR="00D47D9F" w14:paraId="3D2A3915" w14:textId="77777777" w:rsidTr="00853D2E">
                        <w:trPr>
                          <w:trHeight w:val="480"/>
                          <w:jc w:val="center"/>
                        </w:trPr>
                        <w:tc>
                          <w:tcPr>
                            <w:tcW w:w="3629" w:type="dxa"/>
                            <w:tcBorders>
                              <w:top w:val="single" w:sz="4" w:space="0" w:color="000000"/>
                              <w:left w:val="single" w:sz="4" w:space="0" w:color="000000"/>
                              <w:bottom w:val="single" w:sz="4" w:space="0" w:color="000000"/>
                            </w:tcBorders>
                            <w:shd w:val="clear" w:color="auto" w:fill="auto"/>
                            <w:vAlign w:val="center"/>
                          </w:tcPr>
                          <w:p w14:paraId="28E01003" w14:textId="2ECF1F94" w:rsidR="00D47D9F" w:rsidRDefault="00D47D9F" w:rsidP="00853D2E">
                            <w:pPr>
                              <w:snapToGrid w:val="0"/>
                              <w:jc w:val="center"/>
                              <w:rPr>
                                <w:rFonts w:ascii="Arial" w:hAnsi="Arial" w:cs="Arial"/>
                                <w:color w:val="000000"/>
                                <w:sz w:val="20"/>
                              </w:rPr>
                            </w:pPr>
                            <w:r>
                              <w:rPr>
                                <w:rFonts w:ascii="Arial" w:hAnsi="Arial" w:cs="Arial"/>
                                <w:color w:val="000000"/>
                                <w:sz w:val="20"/>
                              </w:rPr>
                              <w:t>Hôpital Erasme- Clinique de Neurologie Pédiatrique - Service de pédiatrie</w:t>
                            </w:r>
                          </w:p>
                        </w:tc>
                        <w:tc>
                          <w:tcPr>
                            <w:tcW w:w="3629" w:type="dxa"/>
                            <w:tcBorders>
                              <w:top w:val="single" w:sz="4" w:space="0" w:color="000000"/>
                              <w:left w:val="single" w:sz="4" w:space="0" w:color="000000"/>
                              <w:bottom w:val="single" w:sz="4" w:space="0" w:color="000000"/>
                            </w:tcBorders>
                            <w:shd w:val="clear" w:color="auto" w:fill="auto"/>
                            <w:vAlign w:val="center"/>
                          </w:tcPr>
                          <w:p w14:paraId="36D31523" w14:textId="77777777" w:rsidR="00D47D9F" w:rsidRDefault="00D47D9F" w:rsidP="00853D2E">
                            <w:pPr>
                              <w:snapToGrid w:val="0"/>
                              <w:jc w:val="center"/>
                              <w:rPr>
                                <w:rFonts w:ascii="Arial" w:hAnsi="Arial" w:cs="Arial"/>
                                <w:color w:val="000000"/>
                                <w:sz w:val="20"/>
                              </w:rPr>
                            </w:pPr>
                            <w:r>
                              <w:rPr>
                                <w:rFonts w:ascii="Arial" w:hAnsi="Arial" w:cs="Arial"/>
                                <w:color w:val="000000"/>
                                <w:sz w:val="20"/>
                              </w:rPr>
                              <w:t>Route de Lennik, 808</w:t>
                            </w:r>
                          </w:p>
                        </w:tc>
                        <w:tc>
                          <w:tcPr>
                            <w:tcW w:w="3629" w:type="dxa"/>
                            <w:tcBorders>
                              <w:top w:val="single" w:sz="4" w:space="0" w:color="000000"/>
                              <w:left w:val="single" w:sz="4" w:space="0" w:color="000000"/>
                              <w:bottom w:val="single" w:sz="4" w:space="0" w:color="000000"/>
                            </w:tcBorders>
                            <w:shd w:val="clear" w:color="auto" w:fill="auto"/>
                            <w:vAlign w:val="center"/>
                          </w:tcPr>
                          <w:p w14:paraId="5ADEB595" w14:textId="77777777" w:rsidR="00D47D9F" w:rsidRDefault="00D47D9F" w:rsidP="00853D2E">
                            <w:pPr>
                              <w:tabs>
                                <w:tab w:val="center" w:pos="4536"/>
                              </w:tabs>
                              <w:snapToGrid w:val="0"/>
                              <w:jc w:val="center"/>
                              <w:rPr>
                                <w:rFonts w:ascii="Arial" w:hAnsi="Arial" w:cs="Arial"/>
                                <w:bCs/>
                                <w:sz w:val="20"/>
                                <w:lang w:val="fr-FR"/>
                              </w:rPr>
                            </w:pPr>
                            <w:r>
                              <w:rPr>
                                <w:rFonts w:ascii="Arial" w:hAnsi="Arial" w:cs="Arial"/>
                                <w:bCs/>
                                <w:sz w:val="20"/>
                                <w:lang w:val="fr-FR"/>
                              </w:rPr>
                              <w:t>1070 ANDERLECHT</w:t>
                            </w:r>
                          </w:p>
                        </w:tc>
                        <w:tc>
                          <w:tcPr>
                            <w:tcW w:w="36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E8F51D" w14:textId="77777777" w:rsidR="00D47D9F" w:rsidRDefault="00D47D9F" w:rsidP="00853D2E">
                            <w:pPr>
                              <w:snapToGrid w:val="0"/>
                              <w:jc w:val="center"/>
                              <w:rPr>
                                <w:rFonts w:ascii="Arial" w:hAnsi="Arial" w:cs="Arial"/>
                                <w:b/>
                                <w:bCs/>
                                <w:sz w:val="20"/>
                              </w:rPr>
                            </w:pPr>
                            <w:r>
                              <w:rPr>
                                <w:rFonts w:ascii="Arial" w:hAnsi="Arial" w:cs="Arial"/>
                                <w:b/>
                                <w:bCs/>
                                <w:sz w:val="20"/>
                              </w:rPr>
                              <w:t>Bruxelles-Capitale</w:t>
                            </w:r>
                          </w:p>
                        </w:tc>
                        <w:tc>
                          <w:tcPr>
                            <w:tcW w:w="3629" w:type="dxa"/>
                            <w:tcBorders>
                              <w:top w:val="single" w:sz="4" w:space="0" w:color="000000"/>
                              <w:left w:val="single" w:sz="4" w:space="0" w:color="000000"/>
                              <w:bottom w:val="single" w:sz="4" w:space="0" w:color="000000"/>
                              <w:right w:val="single" w:sz="4" w:space="0" w:color="000000"/>
                            </w:tcBorders>
                            <w:vAlign w:val="center"/>
                          </w:tcPr>
                          <w:p w14:paraId="0010272A" w14:textId="77777777" w:rsidR="00D47D9F" w:rsidRDefault="00D47D9F" w:rsidP="00853D2E">
                            <w:pPr>
                              <w:snapToGrid w:val="0"/>
                              <w:jc w:val="center"/>
                              <w:rPr>
                                <w:rFonts w:ascii="Arial" w:hAnsi="Arial" w:cs="Arial"/>
                                <w:bCs/>
                                <w:sz w:val="20"/>
                              </w:rPr>
                            </w:pPr>
                            <w:r>
                              <w:rPr>
                                <w:rFonts w:ascii="Arial" w:hAnsi="Arial" w:cs="Arial"/>
                                <w:bCs/>
                                <w:sz w:val="20"/>
                              </w:rPr>
                              <w:sym w:font="Wingdings" w:char="F028"/>
                            </w:r>
                            <w:r>
                              <w:rPr>
                                <w:rFonts w:ascii="Arial" w:hAnsi="Arial" w:cs="Arial"/>
                                <w:bCs/>
                                <w:sz w:val="20"/>
                              </w:rPr>
                              <w:t xml:space="preserve"> 02/555.69.78</w:t>
                            </w:r>
                          </w:p>
                          <w:p w14:paraId="06BB30A1" w14:textId="77777777" w:rsidR="00D47D9F" w:rsidRDefault="00D47D9F" w:rsidP="00853D2E">
                            <w:pPr>
                              <w:snapToGrid w:val="0"/>
                              <w:jc w:val="center"/>
                              <w:rPr>
                                <w:rFonts w:ascii="Arial" w:hAnsi="Arial" w:cs="Arial"/>
                                <w:bCs/>
                                <w:sz w:val="20"/>
                              </w:rPr>
                            </w:pPr>
                            <w:r>
                              <w:rPr>
                                <w:rFonts w:ascii="Arial" w:hAnsi="Arial" w:cs="Arial"/>
                                <w:bCs/>
                                <w:sz w:val="20"/>
                              </w:rPr>
                              <w:sym w:font="Wingdings" w:char="F029"/>
                            </w:r>
                            <w:r>
                              <w:rPr>
                                <w:rFonts w:ascii="Arial" w:hAnsi="Arial" w:cs="Arial"/>
                                <w:bCs/>
                                <w:sz w:val="20"/>
                              </w:rPr>
                              <w:t xml:space="preserve">  02/555.68.51</w:t>
                            </w:r>
                          </w:p>
                        </w:tc>
                        <w:tc>
                          <w:tcPr>
                            <w:tcW w:w="3629" w:type="dxa"/>
                            <w:tcBorders>
                              <w:top w:val="single" w:sz="4" w:space="0" w:color="000000"/>
                              <w:left w:val="single" w:sz="4" w:space="0" w:color="000000"/>
                              <w:bottom w:val="single" w:sz="4" w:space="0" w:color="000000"/>
                              <w:right w:val="single" w:sz="4" w:space="0" w:color="000000"/>
                            </w:tcBorders>
                            <w:vAlign w:val="center"/>
                          </w:tcPr>
                          <w:p w14:paraId="56455712" w14:textId="77777777" w:rsidR="00D47D9F" w:rsidRDefault="00D47D9F" w:rsidP="00853D2E">
                            <w:pPr>
                              <w:snapToGrid w:val="0"/>
                              <w:jc w:val="center"/>
                              <w:rPr>
                                <w:rFonts w:ascii="Arial" w:hAnsi="Arial" w:cs="Arial"/>
                                <w:b/>
                                <w:bCs/>
                                <w:sz w:val="20"/>
                              </w:rPr>
                            </w:pPr>
                            <w:r>
                              <w:rPr>
                                <w:rFonts w:ascii="Arial" w:hAnsi="Arial" w:cs="Arial"/>
                                <w:b/>
                                <w:bCs/>
                                <w:sz w:val="20"/>
                              </w:rPr>
                              <w:t>1-2-3-4-5-7-8</w:t>
                            </w:r>
                          </w:p>
                        </w:tc>
                      </w:tr>
                      <w:tr w:rsidR="00D47D9F" w14:paraId="1DBDF0D4" w14:textId="77777777" w:rsidTr="00853D2E">
                        <w:trPr>
                          <w:trHeight w:val="480"/>
                          <w:jc w:val="center"/>
                        </w:trPr>
                        <w:tc>
                          <w:tcPr>
                            <w:tcW w:w="3629" w:type="dxa"/>
                            <w:tcBorders>
                              <w:top w:val="single" w:sz="4" w:space="0" w:color="000000"/>
                              <w:left w:val="single" w:sz="4" w:space="0" w:color="000000"/>
                              <w:bottom w:val="single" w:sz="4" w:space="0" w:color="000000"/>
                            </w:tcBorders>
                            <w:shd w:val="clear" w:color="auto" w:fill="auto"/>
                            <w:vAlign w:val="center"/>
                          </w:tcPr>
                          <w:p w14:paraId="17DC9F57" w14:textId="77777777" w:rsidR="00D47D9F" w:rsidRDefault="00D47D9F" w:rsidP="00853D2E">
                            <w:pPr>
                              <w:snapToGrid w:val="0"/>
                              <w:jc w:val="center"/>
                              <w:rPr>
                                <w:rFonts w:ascii="Arial" w:hAnsi="Arial" w:cs="Arial"/>
                                <w:sz w:val="20"/>
                              </w:rPr>
                            </w:pPr>
                            <w:r>
                              <w:rPr>
                                <w:rFonts w:ascii="Arial" w:hAnsi="Arial" w:cs="Arial"/>
                                <w:sz w:val="20"/>
                              </w:rPr>
                              <w:t>"L'étoile Polaire" Centre de Réadaptation Fonctionnelle</w:t>
                            </w:r>
                          </w:p>
                        </w:tc>
                        <w:tc>
                          <w:tcPr>
                            <w:tcW w:w="3629" w:type="dxa"/>
                            <w:tcBorders>
                              <w:top w:val="single" w:sz="4" w:space="0" w:color="000000"/>
                              <w:left w:val="single" w:sz="4" w:space="0" w:color="000000"/>
                              <w:bottom w:val="single" w:sz="4" w:space="0" w:color="000000"/>
                            </w:tcBorders>
                            <w:shd w:val="clear" w:color="auto" w:fill="auto"/>
                            <w:vAlign w:val="center"/>
                          </w:tcPr>
                          <w:p w14:paraId="05D995BD" w14:textId="77777777" w:rsidR="00D47D9F" w:rsidRDefault="00D47D9F" w:rsidP="00853D2E">
                            <w:pPr>
                              <w:snapToGrid w:val="0"/>
                              <w:jc w:val="center"/>
                              <w:rPr>
                                <w:rFonts w:ascii="Arial" w:hAnsi="Arial" w:cs="Arial"/>
                                <w:sz w:val="20"/>
                              </w:rPr>
                            </w:pPr>
                            <w:r>
                              <w:rPr>
                                <w:rFonts w:ascii="Arial" w:hAnsi="Arial" w:cs="Arial"/>
                                <w:sz w:val="20"/>
                              </w:rPr>
                              <w:t>Rue de l'Etoile Polaire, 20</w:t>
                            </w:r>
                          </w:p>
                        </w:tc>
                        <w:tc>
                          <w:tcPr>
                            <w:tcW w:w="3629" w:type="dxa"/>
                            <w:tcBorders>
                              <w:top w:val="single" w:sz="4" w:space="0" w:color="000000"/>
                              <w:left w:val="single" w:sz="4" w:space="0" w:color="000000"/>
                              <w:bottom w:val="single" w:sz="4" w:space="0" w:color="000000"/>
                            </w:tcBorders>
                            <w:shd w:val="clear" w:color="auto" w:fill="auto"/>
                            <w:vAlign w:val="center"/>
                          </w:tcPr>
                          <w:p w14:paraId="075231EE" w14:textId="77777777" w:rsidR="00D47D9F" w:rsidRDefault="00D47D9F" w:rsidP="00853D2E">
                            <w:pPr>
                              <w:snapToGrid w:val="0"/>
                              <w:jc w:val="center"/>
                              <w:rPr>
                                <w:rFonts w:ascii="Arial" w:hAnsi="Arial" w:cs="Arial"/>
                                <w:bCs/>
                                <w:sz w:val="20"/>
                                <w:lang w:val="en-GB"/>
                              </w:rPr>
                            </w:pPr>
                            <w:r>
                              <w:rPr>
                                <w:rFonts w:ascii="Arial" w:hAnsi="Arial" w:cs="Arial"/>
                                <w:bCs/>
                                <w:sz w:val="20"/>
                                <w:lang w:val="en-GB"/>
                              </w:rPr>
                              <w:t>1082 BERCHEM-SAINTE-AGATHE</w:t>
                            </w:r>
                          </w:p>
                        </w:tc>
                        <w:tc>
                          <w:tcPr>
                            <w:tcW w:w="36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5228C3" w14:textId="77777777" w:rsidR="00D47D9F" w:rsidRDefault="00D47D9F" w:rsidP="00853D2E">
                            <w:pPr>
                              <w:snapToGrid w:val="0"/>
                              <w:jc w:val="center"/>
                              <w:rPr>
                                <w:rFonts w:ascii="Arial" w:hAnsi="Arial" w:cs="Arial"/>
                                <w:b/>
                                <w:bCs/>
                                <w:sz w:val="20"/>
                              </w:rPr>
                            </w:pPr>
                            <w:r>
                              <w:rPr>
                                <w:rFonts w:ascii="Arial" w:hAnsi="Arial" w:cs="Arial"/>
                                <w:b/>
                                <w:bCs/>
                                <w:sz w:val="20"/>
                              </w:rPr>
                              <w:t>Bruxelles-Capitale</w:t>
                            </w:r>
                          </w:p>
                        </w:tc>
                        <w:tc>
                          <w:tcPr>
                            <w:tcW w:w="3629" w:type="dxa"/>
                            <w:tcBorders>
                              <w:top w:val="single" w:sz="4" w:space="0" w:color="000000"/>
                              <w:left w:val="single" w:sz="4" w:space="0" w:color="000000"/>
                              <w:bottom w:val="single" w:sz="4" w:space="0" w:color="000000"/>
                              <w:right w:val="single" w:sz="4" w:space="0" w:color="000000"/>
                            </w:tcBorders>
                            <w:vAlign w:val="center"/>
                          </w:tcPr>
                          <w:p w14:paraId="25F2AE9D" w14:textId="77777777" w:rsidR="00D47D9F" w:rsidRDefault="00D47D9F" w:rsidP="00853D2E">
                            <w:pPr>
                              <w:snapToGrid w:val="0"/>
                              <w:jc w:val="center"/>
                              <w:rPr>
                                <w:rFonts w:ascii="Arial" w:hAnsi="Arial" w:cs="Arial"/>
                                <w:bCs/>
                                <w:sz w:val="20"/>
                              </w:rPr>
                            </w:pPr>
                            <w:r>
                              <w:rPr>
                                <w:rFonts w:ascii="Arial" w:hAnsi="Arial" w:cs="Arial"/>
                                <w:bCs/>
                                <w:sz w:val="20"/>
                              </w:rPr>
                              <w:sym w:font="Wingdings" w:char="F028"/>
                            </w:r>
                            <w:r>
                              <w:rPr>
                                <w:rFonts w:ascii="Arial" w:hAnsi="Arial" w:cs="Arial"/>
                                <w:bCs/>
                                <w:sz w:val="20"/>
                              </w:rPr>
                              <w:t xml:space="preserve"> 02/468.11.00</w:t>
                            </w:r>
                          </w:p>
                          <w:p w14:paraId="6A21748E" w14:textId="77777777" w:rsidR="00D47D9F" w:rsidRDefault="00D47D9F" w:rsidP="00853D2E">
                            <w:pPr>
                              <w:snapToGrid w:val="0"/>
                              <w:jc w:val="center"/>
                              <w:rPr>
                                <w:rFonts w:ascii="Arial" w:hAnsi="Arial" w:cs="Arial"/>
                                <w:bCs/>
                                <w:sz w:val="20"/>
                              </w:rPr>
                            </w:pPr>
                          </w:p>
                        </w:tc>
                        <w:tc>
                          <w:tcPr>
                            <w:tcW w:w="3629" w:type="dxa"/>
                            <w:tcBorders>
                              <w:top w:val="single" w:sz="4" w:space="0" w:color="000000"/>
                              <w:left w:val="single" w:sz="4" w:space="0" w:color="000000"/>
                              <w:bottom w:val="single" w:sz="4" w:space="0" w:color="000000"/>
                              <w:right w:val="single" w:sz="4" w:space="0" w:color="000000"/>
                            </w:tcBorders>
                            <w:vAlign w:val="center"/>
                          </w:tcPr>
                          <w:p w14:paraId="20815C48" w14:textId="77777777" w:rsidR="00D47D9F" w:rsidRDefault="00D47D9F" w:rsidP="00853D2E">
                            <w:pPr>
                              <w:snapToGrid w:val="0"/>
                              <w:jc w:val="center"/>
                              <w:rPr>
                                <w:rFonts w:ascii="Arial" w:hAnsi="Arial" w:cs="Arial"/>
                                <w:b/>
                                <w:bCs/>
                                <w:sz w:val="20"/>
                              </w:rPr>
                            </w:pPr>
                            <w:r>
                              <w:rPr>
                                <w:rFonts w:ascii="Arial" w:hAnsi="Arial" w:cs="Arial"/>
                                <w:b/>
                                <w:bCs/>
                                <w:sz w:val="20"/>
                              </w:rPr>
                              <w:t>1-2-7-8</w:t>
                            </w:r>
                          </w:p>
                        </w:tc>
                      </w:tr>
                      <w:tr w:rsidR="00D47D9F" w14:paraId="5D360832" w14:textId="77777777" w:rsidTr="00853D2E">
                        <w:trPr>
                          <w:trHeight w:val="480"/>
                          <w:jc w:val="center"/>
                        </w:trPr>
                        <w:tc>
                          <w:tcPr>
                            <w:tcW w:w="3629" w:type="dxa"/>
                            <w:tcBorders>
                              <w:top w:val="single" w:sz="4" w:space="0" w:color="000000"/>
                              <w:left w:val="single" w:sz="4" w:space="0" w:color="000000"/>
                              <w:bottom w:val="single" w:sz="4" w:space="0" w:color="000000"/>
                            </w:tcBorders>
                            <w:shd w:val="clear" w:color="auto" w:fill="auto"/>
                            <w:vAlign w:val="center"/>
                          </w:tcPr>
                          <w:p w14:paraId="1ACCB11C" w14:textId="77777777" w:rsidR="00D47D9F" w:rsidRDefault="00D47D9F" w:rsidP="00853D2E">
                            <w:pPr>
                              <w:snapToGrid w:val="0"/>
                              <w:jc w:val="center"/>
                              <w:rPr>
                                <w:rFonts w:ascii="Arial" w:hAnsi="Arial" w:cs="Arial"/>
                                <w:sz w:val="20"/>
                              </w:rPr>
                            </w:pPr>
                            <w:r>
                              <w:rPr>
                                <w:rFonts w:ascii="Arial" w:hAnsi="Arial" w:cs="Arial"/>
                                <w:sz w:val="20"/>
                              </w:rPr>
                              <w:t>Le Chien Vert</w:t>
                            </w:r>
                          </w:p>
                        </w:tc>
                        <w:tc>
                          <w:tcPr>
                            <w:tcW w:w="3629" w:type="dxa"/>
                            <w:tcBorders>
                              <w:top w:val="single" w:sz="4" w:space="0" w:color="000000"/>
                              <w:left w:val="single" w:sz="4" w:space="0" w:color="000000"/>
                              <w:bottom w:val="single" w:sz="4" w:space="0" w:color="000000"/>
                            </w:tcBorders>
                            <w:shd w:val="clear" w:color="auto" w:fill="auto"/>
                            <w:vAlign w:val="center"/>
                          </w:tcPr>
                          <w:p w14:paraId="39B34C93" w14:textId="77777777" w:rsidR="00D47D9F" w:rsidRDefault="00D47D9F" w:rsidP="00853D2E">
                            <w:pPr>
                              <w:snapToGrid w:val="0"/>
                              <w:jc w:val="center"/>
                              <w:rPr>
                                <w:rFonts w:ascii="Arial" w:hAnsi="Arial" w:cs="Arial"/>
                                <w:sz w:val="20"/>
                                <w:lang w:val="en-GB"/>
                              </w:rPr>
                            </w:pPr>
                            <w:r>
                              <w:rPr>
                                <w:rFonts w:ascii="Arial" w:hAnsi="Arial" w:cs="Arial"/>
                                <w:sz w:val="20"/>
                                <w:lang w:val="en-GB"/>
                              </w:rPr>
                              <w:t>Eggerickx, 28</w:t>
                            </w:r>
                          </w:p>
                        </w:tc>
                        <w:tc>
                          <w:tcPr>
                            <w:tcW w:w="3629" w:type="dxa"/>
                            <w:tcBorders>
                              <w:top w:val="single" w:sz="4" w:space="0" w:color="000000"/>
                              <w:left w:val="single" w:sz="4" w:space="0" w:color="000000"/>
                              <w:bottom w:val="single" w:sz="4" w:space="0" w:color="000000"/>
                            </w:tcBorders>
                            <w:shd w:val="clear" w:color="auto" w:fill="auto"/>
                            <w:vAlign w:val="center"/>
                          </w:tcPr>
                          <w:p w14:paraId="2E8D6F3B" w14:textId="77777777" w:rsidR="00D47D9F" w:rsidRDefault="00D47D9F" w:rsidP="00853D2E">
                            <w:pPr>
                              <w:snapToGrid w:val="0"/>
                              <w:jc w:val="center"/>
                              <w:rPr>
                                <w:rFonts w:ascii="Arial" w:hAnsi="Arial" w:cs="Arial"/>
                                <w:sz w:val="20"/>
                                <w:lang w:val="en-GB"/>
                              </w:rPr>
                            </w:pPr>
                            <w:r>
                              <w:rPr>
                                <w:rFonts w:ascii="Arial" w:hAnsi="Arial" w:cs="Arial"/>
                                <w:sz w:val="20"/>
                                <w:lang w:val="en-GB"/>
                              </w:rPr>
                              <w:t>1150 WOLUWE-SAINT-PIERRE</w:t>
                            </w:r>
                          </w:p>
                        </w:tc>
                        <w:tc>
                          <w:tcPr>
                            <w:tcW w:w="36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F0FD62" w14:textId="77777777" w:rsidR="00D47D9F" w:rsidRDefault="00D47D9F" w:rsidP="00853D2E">
                            <w:pPr>
                              <w:snapToGrid w:val="0"/>
                              <w:jc w:val="center"/>
                              <w:rPr>
                                <w:rFonts w:ascii="Arial" w:hAnsi="Arial" w:cs="Arial"/>
                                <w:b/>
                                <w:bCs/>
                                <w:sz w:val="20"/>
                              </w:rPr>
                            </w:pPr>
                            <w:r>
                              <w:rPr>
                                <w:rFonts w:ascii="Arial" w:hAnsi="Arial" w:cs="Arial"/>
                                <w:b/>
                                <w:bCs/>
                                <w:sz w:val="20"/>
                              </w:rPr>
                              <w:t>Bruxelles-Capitale</w:t>
                            </w:r>
                          </w:p>
                        </w:tc>
                        <w:tc>
                          <w:tcPr>
                            <w:tcW w:w="3629" w:type="dxa"/>
                            <w:tcBorders>
                              <w:top w:val="single" w:sz="4" w:space="0" w:color="000000"/>
                              <w:left w:val="single" w:sz="4" w:space="0" w:color="000000"/>
                              <w:bottom w:val="single" w:sz="4" w:space="0" w:color="000000"/>
                              <w:right w:val="single" w:sz="4" w:space="0" w:color="000000"/>
                            </w:tcBorders>
                            <w:vAlign w:val="center"/>
                          </w:tcPr>
                          <w:p w14:paraId="72354EFF" w14:textId="77777777" w:rsidR="00D47D9F" w:rsidRDefault="00D47D9F" w:rsidP="00853D2E">
                            <w:pPr>
                              <w:snapToGrid w:val="0"/>
                              <w:jc w:val="center"/>
                              <w:rPr>
                                <w:rFonts w:ascii="Arial" w:hAnsi="Arial" w:cs="Arial"/>
                                <w:bCs/>
                                <w:sz w:val="20"/>
                              </w:rPr>
                            </w:pPr>
                            <w:r>
                              <w:rPr>
                                <w:rFonts w:ascii="Arial" w:hAnsi="Arial" w:cs="Arial"/>
                                <w:bCs/>
                                <w:sz w:val="20"/>
                              </w:rPr>
                              <w:sym w:font="Wingdings" w:char="F028"/>
                            </w:r>
                            <w:r>
                              <w:rPr>
                                <w:rFonts w:ascii="Arial" w:hAnsi="Arial" w:cs="Arial"/>
                                <w:bCs/>
                                <w:sz w:val="20"/>
                              </w:rPr>
                              <w:t xml:space="preserve"> 02/762.58.15</w:t>
                            </w:r>
                          </w:p>
                          <w:p w14:paraId="022487E6" w14:textId="77777777" w:rsidR="00D47D9F" w:rsidRDefault="00D47D9F" w:rsidP="00853D2E">
                            <w:pPr>
                              <w:snapToGrid w:val="0"/>
                              <w:jc w:val="center"/>
                              <w:rPr>
                                <w:rFonts w:ascii="Arial" w:hAnsi="Arial" w:cs="Arial"/>
                                <w:bCs/>
                                <w:sz w:val="20"/>
                              </w:rPr>
                            </w:pPr>
                            <w:r>
                              <w:rPr>
                                <w:rFonts w:ascii="Arial" w:hAnsi="Arial" w:cs="Arial"/>
                                <w:bCs/>
                                <w:sz w:val="20"/>
                              </w:rPr>
                              <w:sym w:font="Wingdings" w:char="F029"/>
                            </w:r>
                            <w:r>
                              <w:rPr>
                                <w:rFonts w:ascii="Arial" w:hAnsi="Arial" w:cs="Arial"/>
                                <w:bCs/>
                                <w:sz w:val="20"/>
                              </w:rPr>
                              <w:t xml:space="preserve">  02/772.48.63</w:t>
                            </w:r>
                          </w:p>
                        </w:tc>
                        <w:tc>
                          <w:tcPr>
                            <w:tcW w:w="3629" w:type="dxa"/>
                            <w:tcBorders>
                              <w:top w:val="single" w:sz="4" w:space="0" w:color="000000"/>
                              <w:left w:val="single" w:sz="4" w:space="0" w:color="000000"/>
                              <w:bottom w:val="single" w:sz="4" w:space="0" w:color="000000"/>
                              <w:right w:val="single" w:sz="4" w:space="0" w:color="000000"/>
                            </w:tcBorders>
                            <w:vAlign w:val="center"/>
                          </w:tcPr>
                          <w:p w14:paraId="4E7E4551" w14:textId="77777777" w:rsidR="00D47D9F" w:rsidRDefault="00D47D9F" w:rsidP="00853D2E">
                            <w:pPr>
                              <w:snapToGrid w:val="0"/>
                              <w:jc w:val="center"/>
                              <w:rPr>
                                <w:rFonts w:ascii="Arial" w:hAnsi="Arial" w:cs="Arial"/>
                                <w:b/>
                                <w:bCs/>
                                <w:sz w:val="20"/>
                              </w:rPr>
                            </w:pPr>
                          </w:p>
                        </w:tc>
                      </w:tr>
                      <w:tr w:rsidR="00D47D9F" w14:paraId="1453E501" w14:textId="77777777" w:rsidTr="00853D2E">
                        <w:trPr>
                          <w:trHeight w:val="480"/>
                          <w:jc w:val="center"/>
                        </w:trPr>
                        <w:tc>
                          <w:tcPr>
                            <w:tcW w:w="3629" w:type="dxa"/>
                            <w:tcBorders>
                              <w:top w:val="single" w:sz="4" w:space="0" w:color="000000"/>
                              <w:left w:val="single" w:sz="4" w:space="0" w:color="000000"/>
                              <w:bottom w:val="single" w:sz="4" w:space="0" w:color="000000"/>
                            </w:tcBorders>
                            <w:shd w:val="clear" w:color="auto" w:fill="auto"/>
                            <w:vAlign w:val="center"/>
                          </w:tcPr>
                          <w:p w14:paraId="7CE559DA" w14:textId="77777777" w:rsidR="00D47D9F" w:rsidRDefault="00D47D9F" w:rsidP="00853D2E">
                            <w:pPr>
                              <w:snapToGrid w:val="0"/>
                              <w:jc w:val="center"/>
                              <w:rPr>
                                <w:rFonts w:ascii="Arial" w:hAnsi="Arial" w:cs="Arial"/>
                                <w:color w:val="000000"/>
                                <w:sz w:val="20"/>
                              </w:rPr>
                            </w:pPr>
                            <w:r>
                              <w:rPr>
                                <w:rFonts w:ascii="Arial" w:hAnsi="Arial" w:cs="Arial"/>
                                <w:color w:val="000000"/>
                                <w:sz w:val="20"/>
                              </w:rPr>
                              <w:t>Hôpital Delta-Chirec Service de Neurologie pédiatrique</w:t>
                            </w:r>
                          </w:p>
                        </w:tc>
                        <w:tc>
                          <w:tcPr>
                            <w:tcW w:w="3629" w:type="dxa"/>
                            <w:tcBorders>
                              <w:top w:val="single" w:sz="4" w:space="0" w:color="000000"/>
                              <w:left w:val="single" w:sz="4" w:space="0" w:color="000000"/>
                              <w:bottom w:val="single" w:sz="4" w:space="0" w:color="000000"/>
                            </w:tcBorders>
                            <w:shd w:val="clear" w:color="auto" w:fill="auto"/>
                            <w:vAlign w:val="center"/>
                          </w:tcPr>
                          <w:p w14:paraId="05B4EB6C" w14:textId="77777777" w:rsidR="00D47D9F" w:rsidRDefault="00D47D9F" w:rsidP="00853D2E">
                            <w:pPr>
                              <w:snapToGrid w:val="0"/>
                              <w:jc w:val="center"/>
                              <w:rPr>
                                <w:rFonts w:ascii="Arial" w:hAnsi="Arial" w:cs="Arial"/>
                                <w:color w:val="000000"/>
                                <w:sz w:val="20"/>
                                <w:lang w:val="en-GB"/>
                              </w:rPr>
                            </w:pPr>
                            <w:r>
                              <w:rPr>
                                <w:rFonts w:ascii="Arial" w:hAnsi="Arial" w:cs="Arial"/>
                                <w:color w:val="000000"/>
                                <w:sz w:val="20"/>
                                <w:lang w:val="en-GB"/>
                              </w:rPr>
                              <w:t>Boulevard du Triomphe, 201</w:t>
                            </w:r>
                          </w:p>
                        </w:tc>
                        <w:tc>
                          <w:tcPr>
                            <w:tcW w:w="3629" w:type="dxa"/>
                            <w:tcBorders>
                              <w:top w:val="single" w:sz="4" w:space="0" w:color="000000"/>
                              <w:left w:val="single" w:sz="4" w:space="0" w:color="000000"/>
                              <w:bottom w:val="single" w:sz="4" w:space="0" w:color="000000"/>
                            </w:tcBorders>
                            <w:shd w:val="clear" w:color="auto" w:fill="auto"/>
                            <w:vAlign w:val="center"/>
                          </w:tcPr>
                          <w:p w14:paraId="08B83F04" w14:textId="77777777" w:rsidR="00D47D9F" w:rsidRDefault="00D47D9F" w:rsidP="00853D2E">
                            <w:pPr>
                              <w:snapToGrid w:val="0"/>
                              <w:jc w:val="center"/>
                              <w:rPr>
                                <w:rFonts w:ascii="Arial" w:hAnsi="Arial" w:cs="Arial"/>
                                <w:sz w:val="20"/>
                                <w:lang w:val="en-GB"/>
                              </w:rPr>
                            </w:pPr>
                            <w:r>
                              <w:rPr>
                                <w:rFonts w:ascii="Arial" w:hAnsi="Arial" w:cs="Arial"/>
                                <w:sz w:val="20"/>
                                <w:lang w:val="en-GB"/>
                              </w:rPr>
                              <w:t>1160 AUDERGHEM</w:t>
                            </w:r>
                          </w:p>
                        </w:tc>
                        <w:tc>
                          <w:tcPr>
                            <w:tcW w:w="36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563972" w14:textId="77777777" w:rsidR="00D47D9F" w:rsidRDefault="00D47D9F" w:rsidP="00853D2E">
                            <w:pPr>
                              <w:snapToGrid w:val="0"/>
                              <w:jc w:val="center"/>
                              <w:rPr>
                                <w:rFonts w:ascii="Arial" w:hAnsi="Arial" w:cs="Arial"/>
                                <w:b/>
                                <w:bCs/>
                                <w:sz w:val="20"/>
                              </w:rPr>
                            </w:pPr>
                            <w:r>
                              <w:rPr>
                                <w:rFonts w:ascii="Arial" w:hAnsi="Arial" w:cs="Arial"/>
                                <w:b/>
                                <w:bCs/>
                                <w:sz w:val="20"/>
                              </w:rPr>
                              <w:t>Bruxelles-Capitale</w:t>
                            </w:r>
                          </w:p>
                        </w:tc>
                        <w:tc>
                          <w:tcPr>
                            <w:tcW w:w="3629" w:type="dxa"/>
                            <w:tcBorders>
                              <w:top w:val="single" w:sz="4" w:space="0" w:color="000000"/>
                              <w:left w:val="single" w:sz="4" w:space="0" w:color="000000"/>
                              <w:bottom w:val="single" w:sz="4" w:space="0" w:color="000000"/>
                              <w:right w:val="single" w:sz="4" w:space="0" w:color="000000"/>
                            </w:tcBorders>
                            <w:vAlign w:val="center"/>
                          </w:tcPr>
                          <w:p w14:paraId="49E69EB5" w14:textId="77777777" w:rsidR="00D47D9F" w:rsidRDefault="00D47D9F" w:rsidP="00853D2E">
                            <w:pPr>
                              <w:snapToGrid w:val="0"/>
                              <w:jc w:val="center"/>
                              <w:rPr>
                                <w:rFonts w:ascii="Arial" w:hAnsi="Arial" w:cs="Arial"/>
                                <w:bCs/>
                                <w:sz w:val="20"/>
                              </w:rPr>
                            </w:pPr>
                            <w:r>
                              <w:rPr>
                                <w:rFonts w:ascii="Arial" w:hAnsi="Arial" w:cs="Arial"/>
                                <w:bCs/>
                                <w:sz w:val="20"/>
                              </w:rPr>
                              <w:sym w:font="Wingdings" w:char="F028"/>
                            </w:r>
                            <w:r>
                              <w:rPr>
                                <w:rFonts w:ascii="Arial" w:hAnsi="Arial" w:cs="Arial"/>
                                <w:bCs/>
                                <w:sz w:val="20"/>
                              </w:rPr>
                              <w:t xml:space="preserve"> 02/434.81.37</w:t>
                            </w:r>
                          </w:p>
                        </w:tc>
                        <w:tc>
                          <w:tcPr>
                            <w:tcW w:w="3629" w:type="dxa"/>
                            <w:tcBorders>
                              <w:top w:val="single" w:sz="4" w:space="0" w:color="000000"/>
                              <w:left w:val="single" w:sz="4" w:space="0" w:color="000000"/>
                              <w:bottom w:val="single" w:sz="4" w:space="0" w:color="000000"/>
                              <w:right w:val="single" w:sz="4" w:space="0" w:color="000000"/>
                            </w:tcBorders>
                            <w:vAlign w:val="center"/>
                          </w:tcPr>
                          <w:p w14:paraId="2F636CDB" w14:textId="77777777" w:rsidR="00D47D9F" w:rsidRDefault="00D47D9F" w:rsidP="00853D2E">
                            <w:pPr>
                              <w:snapToGrid w:val="0"/>
                              <w:jc w:val="center"/>
                              <w:rPr>
                                <w:rFonts w:ascii="Arial" w:hAnsi="Arial" w:cs="Arial"/>
                                <w:b/>
                                <w:bCs/>
                                <w:sz w:val="20"/>
                              </w:rPr>
                            </w:pPr>
                            <w:r>
                              <w:rPr>
                                <w:rFonts w:ascii="Arial" w:hAnsi="Arial" w:cs="Arial"/>
                                <w:b/>
                                <w:bCs/>
                                <w:sz w:val="20"/>
                              </w:rPr>
                              <w:t>1-2-3-4-5-6-7-8</w:t>
                            </w:r>
                          </w:p>
                        </w:tc>
                      </w:tr>
                      <w:tr w:rsidR="00D47D9F" w14:paraId="16E5DC9B" w14:textId="77777777" w:rsidTr="00853D2E">
                        <w:trPr>
                          <w:trHeight w:val="480"/>
                          <w:jc w:val="center"/>
                        </w:trPr>
                        <w:tc>
                          <w:tcPr>
                            <w:tcW w:w="3629" w:type="dxa"/>
                            <w:tcBorders>
                              <w:top w:val="single" w:sz="4" w:space="0" w:color="000000"/>
                              <w:left w:val="single" w:sz="4" w:space="0" w:color="000000"/>
                              <w:bottom w:val="single" w:sz="4" w:space="0" w:color="000000"/>
                            </w:tcBorders>
                            <w:shd w:val="clear" w:color="auto" w:fill="auto"/>
                            <w:vAlign w:val="center"/>
                          </w:tcPr>
                          <w:p w14:paraId="718509DD" w14:textId="5AFB467B" w:rsidR="00D47D9F" w:rsidRDefault="00D47D9F" w:rsidP="00853D2E">
                            <w:pPr>
                              <w:snapToGrid w:val="0"/>
                              <w:jc w:val="center"/>
                              <w:rPr>
                                <w:rFonts w:ascii="Arial" w:hAnsi="Arial" w:cs="Arial"/>
                                <w:color w:val="000000"/>
                                <w:sz w:val="20"/>
                              </w:rPr>
                            </w:pPr>
                            <w:r>
                              <w:rPr>
                                <w:rFonts w:ascii="Arial" w:hAnsi="Arial" w:cs="Arial"/>
                                <w:color w:val="000000"/>
                                <w:sz w:val="20"/>
                              </w:rPr>
                              <w:t>Centre paramédical multidisciplinaire du développement de l’enfant et de l’adolescent – CHIREC – Site Delta</w:t>
                            </w:r>
                          </w:p>
                        </w:tc>
                        <w:tc>
                          <w:tcPr>
                            <w:tcW w:w="3629" w:type="dxa"/>
                            <w:tcBorders>
                              <w:top w:val="single" w:sz="4" w:space="0" w:color="000000"/>
                              <w:left w:val="single" w:sz="4" w:space="0" w:color="000000"/>
                              <w:bottom w:val="single" w:sz="4" w:space="0" w:color="000000"/>
                            </w:tcBorders>
                            <w:shd w:val="clear" w:color="auto" w:fill="auto"/>
                            <w:vAlign w:val="center"/>
                          </w:tcPr>
                          <w:p w14:paraId="17D84D76" w14:textId="77777777" w:rsidR="00D47D9F" w:rsidRDefault="00D47D9F" w:rsidP="00853D2E">
                            <w:pPr>
                              <w:snapToGrid w:val="0"/>
                              <w:jc w:val="center"/>
                              <w:rPr>
                                <w:rFonts w:ascii="Arial" w:hAnsi="Arial" w:cs="Arial"/>
                                <w:color w:val="000000"/>
                                <w:sz w:val="20"/>
                                <w:lang w:val="en-GB"/>
                              </w:rPr>
                            </w:pPr>
                            <w:r>
                              <w:rPr>
                                <w:rFonts w:ascii="Arial" w:hAnsi="Arial" w:cs="Arial"/>
                                <w:color w:val="000000"/>
                                <w:sz w:val="20"/>
                                <w:lang w:val="en-GB"/>
                              </w:rPr>
                              <w:t>Boulevard du Triomphe, 201</w:t>
                            </w:r>
                          </w:p>
                        </w:tc>
                        <w:tc>
                          <w:tcPr>
                            <w:tcW w:w="3629" w:type="dxa"/>
                            <w:tcBorders>
                              <w:top w:val="single" w:sz="4" w:space="0" w:color="000000"/>
                              <w:left w:val="single" w:sz="4" w:space="0" w:color="000000"/>
                              <w:bottom w:val="single" w:sz="4" w:space="0" w:color="000000"/>
                            </w:tcBorders>
                            <w:shd w:val="clear" w:color="auto" w:fill="auto"/>
                            <w:vAlign w:val="center"/>
                          </w:tcPr>
                          <w:p w14:paraId="60206A2D" w14:textId="77777777" w:rsidR="00D47D9F" w:rsidRDefault="00D47D9F" w:rsidP="00853D2E">
                            <w:pPr>
                              <w:snapToGrid w:val="0"/>
                              <w:jc w:val="center"/>
                              <w:rPr>
                                <w:rFonts w:ascii="Arial" w:hAnsi="Arial" w:cs="Arial"/>
                                <w:sz w:val="20"/>
                                <w:lang w:val="en-GB"/>
                              </w:rPr>
                            </w:pPr>
                            <w:r>
                              <w:rPr>
                                <w:rFonts w:ascii="Arial" w:hAnsi="Arial" w:cs="Arial"/>
                                <w:sz w:val="20"/>
                                <w:lang w:val="en-GB"/>
                              </w:rPr>
                              <w:t>1160 AUDERGHEM</w:t>
                            </w:r>
                          </w:p>
                        </w:tc>
                        <w:tc>
                          <w:tcPr>
                            <w:tcW w:w="36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963708" w14:textId="77777777" w:rsidR="00D47D9F" w:rsidRDefault="00D47D9F" w:rsidP="00853D2E">
                            <w:pPr>
                              <w:snapToGrid w:val="0"/>
                              <w:jc w:val="center"/>
                              <w:rPr>
                                <w:rFonts w:ascii="Arial" w:hAnsi="Arial" w:cs="Arial"/>
                                <w:b/>
                                <w:bCs/>
                                <w:sz w:val="20"/>
                              </w:rPr>
                            </w:pPr>
                            <w:r>
                              <w:rPr>
                                <w:rFonts w:ascii="Arial" w:hAnsi="Arial" w:cs="Arial"/>
                                <w:b/>
                                <w:bCs/>
                                <w:sz w:val="20"/>
                              </w:rPr>
                              <w:t>Bruxelles-Capitale</w:t>
                            </w:r>
                          </w:p>
                        </w:tc>
                        <w:tc>
                          <w:tcPr>
                            <w:tcW w:w="3629" w:type="dxa"/>
                            <w:tcBorders>
                              <w:top w:val="single" w:sz="4" w:space="0" w:color="000000"/>
                              <w:left w:val="single" w:sz="4" w:space="0" w:color="000000"/>
                              <w:bottom w:val="single" w:sz="4" w:space="0" w:color="000000"/>
                              <w:right w:val="single" w:sz="4" w:space="0" w:color="000000"/>
                            </w:tcBorders>
                            <w:vAlign w:val="center"/>
                          </w:tcPr>
                          <w:p w14:paraId="5BCA2351" w14:textId="77777777" w:rsidR="00D47D9F" w:rsidRDefault="00D47D9F" w:rsidP="00853D2E">
                            <w:pPr>
                              <w:snapToGrid w:val="0"/>
                              <w:jc w:val="center"/>
                              <w:rPr>
                                <w:rFonts w:ascii="Arial" w:hAnsi="Arial" w:cs="Arial"/>
                                <w:bCs/>
                                <w:sz w:val="20"/>
                              </w:rPr>
                            </w:pPr>
                            <w:r>
                              <w:rPr>
                                <w:rFonts w:ascii="Arial" w:hAnsi="Arial" w:cs="Arial"/>
                                <w:bCs/>
                                <w:sz w:val="20"/>
                              </w:rPr>
                              <w:sym w:font="Wingdings" w:char="F028"/>
                            </w:r>
                            <w:r>
                              <w:rPr>
                                <w:rFonts w:ascii="Arial" w:hAnsi="Arial" w:cs="Arial"/>
                                <w:bCs/>
                                <w:sz w:val="20"/>
                              </w:rPr>
                              <w:t xml:space="preserve"> 02/434.81.04</w:t>
                            </w:r>
                          </w:p>
                        </w:tc>
                        <w:tc>
                          <w:tcPr>
                            <w:tcW w:w="3629" w:type="dxa"/>
                            <w:tcBorders>
                              <w:top w:val="single" w:sz="4" w:space="0" w:color="000000"/>
                              <w:left w:val="single" w:sz="4" w:space="0" w:color="000000"/>
                              <w:bottom w:val="single" w:sz="4" w:space="0" w:color="000000"/>
                              <w:right w:val="single" w:sz="4" w:space="0" w:color="000000"/>
                            </w:tcBorders>
                            <w:vAlign w:val="center"/>
                          </w:tcPr>
                          <w:p w14:paraId="74B9CC77" w14:textId="77777777" w:rsidR="00D47D9F" w:rsidRDefault="00D47D9F" w:rsidP="00853D2E">
                            <w:pPr>
                              <w:snapToGrid w:val="0"/>
                              <w:jc w:val="center"/>
                              <w:rPr>
                                <w:rFonts w:ascii="Arial" w:hAnsi="Arial" w:cs="Arial"/>
                                <w:b/>
                                <w:bCs/>
                                <w:sz w:val="20"/>
                              </w:rPr>
                            </w:pPr>
                            <w:r>
                              <w:rPr>
                                <w:rFonts w:ascii="Arial" w:hAnsi="Arial" w:cs="Arial"/>
                                <w:b/>
                                <w:bCs/>
                                <w:sz w:val="20"/>
                              </w:rPr>
                              <w:t>1-2-3-4-5-6-7-8</w:t>
                            </w:r>
                          </w:p>
                        </w:tc>
                      </w:tr>
                      <w:tr w:rsidR="00D47D9F" w14:paraId="04016EA9" w14:textId="77777777" w:rsidTr="00853D2E">
                        <w:trPr>
                          <w:trHeight w:val="480"/>
                          <w:jc w:val="center"/>
                        </w:trPr>
                        <w:tc>
                          <w:tcPr>
                            <w:tcW w:w="3629" w:type="dxa"/>
                            <w:tcBorders>
                              <w:top w:val="single" w:sz="4" w:space="0" w:color="000000"/>
                              <w:left w:val="single" w:sz="4" w:space="0" w:color="000000"/>
                              <w:bottom w:val="single" w:sz="4" w:space="0" w:color="000000"/>
                            </w:tcBorders>
                            <w:shd w:val="clear" w:color="auto" w:fill="auto"/>
                            <w:vAlign w:val="center"/>
                          </w:tcPr>
                          <w:p w14:paraId="0B4CE507" w14:textId="77777777" w:rsidR="00D47D9F" w:rsidRDefault="00D47D9F" w:rsidP="00853D2E">
                            <w:pPr>
                              <w:snapToGrid w:val="0"/>
                              <w:jc w:val="center"/>
                              <w:rPr>
                                <w:rFonts w:ascii="Arial" w:hAnsi="Arial" w:cs="Arial"/>
                                <w:color w:val="000000"/>
                                <w:sz w:val="20"/>
                                <w:lang w:val="fr-FR"/>
                              </w:rPr>
                            </w:pPr>
                          </w:p>
                          <w:p w14:paraId="1FFAF24B" w14:textId="74CBD517" w:rsidR="00D47D9F" w:rsidRDefault="00D47D9F" w:rsidP="00853D2E">
                            <w:pPr>
                              <w:snapToGrid w:val="0"/>
                              <w:jc w:val="center"/>
                              <w:rPr>
                                <w:rFonts w:ascii="Arial" w:hAnsi="Arial" w:cs="Arial"/>
                                <w:color w:val="000000"/>
                                <w:sz w:val="20"/>
                                <w:lang w:val="fr-FR"/>
                              </w:rPr>
                            </w:pPr>
                            <w:r>
                              <w:rPr>
                                <w:rFonts w:ascii="Arial" w:hAnsi="Arial" w:cs="Arial"/>
                                <w:color w:val="000000"/>
                                <w:sz w:val="20"/>
                                <w:lang w:val="fr-FR"/>
                              </w:rPr>
                              <w:t>Service de Santé Mentale</w:t>
                            </w:r>
                          </w:p>
                        </w:tc>
                        <w:tc>
                          <w:tcPr>
                            <w:tcW w:w="3629" w:type="dxa"/>
                            <w:tcBorders>
                              <w:top w:val="single" w:sz="4" w:space="0" w:color="000000"/>
                              <w:left w:val="single" w:sz="4" w:space="0" w:color="000000"/>
                              <w:bottom w:val="single" w:sz="4" w:space="0" w:color="000000"/>
                            </w:tcBorders>
                            <w:shd w:val="clear" w:color="auto" w:fill="auto"/>
                            <w:vAlign w:val="center"/>
                          </w:tcPr>
                          <w:p w14:paraId="792DFC49" w14:textId="77777777" w:rsidR="00D47D9F" w:rsidRDefault="00D47D9F" w:rsidP="00853D2E">
                            <w:pPr>
                              <w:snapToGrid w:val="0"/>
                              <w:jc w:val="center"/>
                              <w:rPr>
                                <w:rFonts w:ascii="Arial" w:hAnsi="Arial" w:cs="Arial"/>
                                <w:color w:val="000000"/>
                                <w:sz w:val="20"/>
                              </w:rPr>
                            </w:pPr>
                            <w:r>
                              <w:rPr>
                                <w:rFonts w:ascii="Arial" w:hAnsi="Arial" w:cs="Arial"/>
                                <w:color w:val="000000"/>
                                <w:sz w:val="20"/>
                              </w:rPr>
                              <w:t>Rue de la Vénerie, 19</w:t>
                            </w:r>
                          </w:p>
                        </w:tc>
                        <w:tc>
                          <w:tcPr>
                            <w:tcW w:w="3629" w:type="dxa"/>
                            <w:tcBorders>
                              <w:top w:val="single" w:sz="4" w:space="0" w:color="000000"/>
                              <w:left w:val="single" w:sz="4" w:space="0" w:color="000000"/>
                              <w:bottom w:val="single" w:sz="4" w:space="0" w:color="000000"/>
                            </w:tcBorders>
                            <w:shd w:val="clear" w:color="auto" w:fill="auto"/>
                            <w:vAlign w:val="center"/>
                          </w:tcPr>
                          <w:p w14:paraId="743482F0" w14:textId="77777777" w:rsidR="00D47D9F" w:rsidRDefault="00D47D9F" w:rsidP="00853D2E">
                            <w:pPr>
                              <w:snapToGrid w:val="0"/>
                              <w:jc w:val="center"/>
                              <w:rPr>
                                <w:rFonts w:ascii="Arial" w:hAnsi="Arial" w:cs="Arial"/>
                                <w:sz w:val="20"/>
                                <w:lang w:val="fr-FR"/>
                              </w:rPr>
                            </w:pPr>
                            <w:r>
                              <w:rPr>
                                <w:rFonts w:ascii="Arial" w:hAnsi="Arial" w:cs="Arial"/>
                                <w:sz w:val="20"/>
                                <w:lang w:val="fr-FR"/>
                              </w:rPr>
                              <w:t>1170 WATERMAEL BOITSFORT</w:t>
                            </w:r>
                          </w:p>
                        </w:tc>
                        <w:tc>
                          <w:tcPr>
                            <w:tcW w:w="36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902C4C" w14:textId="77777777" w:rsidR="00D47D9F" w:rsidRDefault="00D47D9F" w:rsidP="00853D2E">
                            <w:pPr>
                              <w:snapToGrid w:val="0"/>
                              <w:jc w:val="center"/>
                              <w:rPr>
                                <w:rFonts w:ascii="Arial" w:hAnsi="Arial" w:cs="Arial"/>
                                <w:b/>
                                <w:bCs/>
                                <w:sz w:val="20"/>
                              </w:rPr>
                            </w:pPr>
                            <w:r>
                              <w:rPr>
                                <w:rFonts w:ascii="Arial" w:hAnsi="Arial" w:cs="Arial"/>
                                <w:b/>
                                <w:bCs/>
                                <w:sz w:val="20"/>
                              </w:rPr>
                              <w:t>Bruxelles-Capitale</w:t>
                            </w:r>
                          </w:p>
                        </w:tc>
                        <w:tc>
                          <w:tcPr>
                            <w:tcW w:w="3629" w:type="dxa"/>
                            <w:tcBorders>
                              <w:top w:val="single" w:sz="4" w:space="0" w:color="000000"/>
                              <w:left w:val="single" w:sz="4" w:space="0" w:color="000000"/>
                              <w:bottom w:val="single" w:sz="4" w:space="0" w:color="000000"/>
                              <w:right w:val="single" w:sz="4" w:space="0" w:color="000000"/>
                            </w:tcBorders>
                            <w:vAlign w:val="center"/>
                          </w:tcPr>
                          <w:p w14:paraId="3F0023DF" w14:textId="77777777" w:rsidR="00D47D9F" w:rsidRDefault="00D47D9F" w:rsidP="00853D2E">
                            <w:pPr>
                              <w:snapToGrid w:val="0"/>
                              <w:jc w:val="center"/>
                              <w:rPr>
                                <w:rFonts w:ascii="Arial" w:hAnsi="Arial" w:cs="Arial"/>
                                <w:bCs/>
                                <w:sz w:val="20"/>
                              </w:rPr>
                            </w:pPr>
                            <w:r>
                              <w:rPr>
                                <w:rFonts w:ascii="Arial" w:hAnsi="Arial" w:cs="Arial"/>
                                <w:bCs/>
                                <w:sz w:val="20"/>
                              </w:rPr>
                              <w:sym w:font="Wingdings" w:char="F028"/>
                            </w:r>
                            <w:r>
                              <w:rPr>
                                <w:rFonts w:ascii="Arial" w:hAnsi="Arial" w:cs="Arial"/>
                                <w:bCs/>
                                <w:sz w:val="20"/>
                              </w:rPr>
                              <w:t xml:space="preserve"> 02/672.78.12</w:t>
                            </w:r>
                          </w:p>
                        </w:tc>
                        <w:tc>
                          <w:tcPr>
                            <w:tcW w:w="3629" w:type="dxa"/>
                            <w:tcBorders>
                              <w:top w:val="single" w:sz="4" w:space="0" w:color="000000"/>
                              <w:left w:val="single" w:sz="4" w:space="0" w:color="000000"/>
                              <w:bottom w:val="single" w:sz="4" w:space="0" w:color="000000"/>
                              <w:right w:val="single" w:sz="4" w:space="0" w:color="000000"/>
                            </w:tcBorders>
                            <w:vAlign w:val="center"/>
                          </w:tcPr>
                          <w:p w14:paraId="036CE7B3" w14:textId="77777777" w:rsidR="00D47D9F" w:rsidRDefault="00D47D9F" w:rsidP="00853D2E">
                            <w:pPr>
                              <w:snapToGrid w:val="0"/>
                              <w:jc w:val="center"/>
                              <w:rPr>
                                <w:rFonts w:ascii="Arial" w:hAnsi="Arial" w:cs="Arial"/>
                                <w:b/>
                                <w:bCs/>
                                <w:sz w:val="20"/>
                              </w:rPr>
                            </w:pPr>
                            <w:r>
                              <w:rPr>
                                <w:rFonts w:ascii="Arial" w:hAnsi="Arial" w:cs="Arial"/>
                                <w:b/>
                                <w:bCs/>
                                <w:sz w:val="20"/>
                              </w:rPr>
                              <w:t>1-3-8</w:t>
                            </w:r>
                          </w:p>
                        </w:tc>
                      </w:tr>
                      <w:tr w:rsidR="00D47D9F" w14:paraId="6541A0E8" w14:textId="77777777" w:rsidTr="00853D2E">
                        <w:trPr>
                          <w:trHeight w:val="480"/>
                          <w:jc w:val="center"/>
                        </w:trPr>
                        <w:tc>
                          <w:tcPr>
                            <w:tcW w:w="3629" w:type="dxa"/>
                            <w:tcBorders>
                              <w:top w:val="single" w:sz="4" w:space="0" w:color="000000"/>
                              <w:left w:val="single" w:sz="4" w:space="0" w:color="000000"/>
                              <w:bottom w:val="single" w:sz="4" w:space="0" w:color="000000"/>
                            </w:tcBorders>
                            <w:shd w:val="clear" w:color="auto" w:fill="auto"/>
                            <w:vAlign w:val="center"/>
                          </w:tcPr>
                          <w:p w14:paraId="45FEF873" w14:textId="77777777" w:rsidR="00D47D9F" w:rsidRDefault="00D47D9F" w:rsidP="00853D2E">
                            <w:pPr>
                              <w:snapToGrid w:val="0"/>
                              <w:jc w:val="center"/>
                              <w:rPr>
                                <w:rFonts w:ascii="Arial" w:hAnsi="Arial" w:cs="Arial"/>
                                <w:color w:val="000000"/>
                                <w:sz w:val="20"/>
                                <w:lang w:val="fr-FR"/>
                              </w:rPr>
                            </w:pPr>
                            <w:r>
                              <w:rPr>
                                <w:rFonts w:ascii="Arial" w:hAnsi="Arial" w:cs="Arial"/>
                                <w:color w:val="000000"/>
                                <w:sz w:val="20"/>
                                <w:lang w:val="fr-FR"/>
                              </w:rPr>
                              <w:t>Centre pour handicapés sensoriels A.S.B.L</w:t>
                            </w:r>
                          </w:p>
                        </w:tc>
                        <w:tc>
                          <w:tcPr>
                            <w:tcW w:w="3629" w:type="dxa"/>
                            <w:tcBorders>
                              <w:top w:val="single" w:sz="4" w:space="0" w:color="000000"/>
                              <w:left w:val="single" w:sz="4" w:space="0" w:color="000000"/>
                              <w:bottom w:val="single" w:sz="4" w:space="0" w:color="000000"/>
                            </w:tcBorders>
                            <w:shd w:val="clear" w:color="auto" w:fill="auto"/>
                            <w:vAlign w:val="center"/>
                          </w:tcPr>
                          <w:p w14:paraId="618E3050" w14:textId="77777777" w:rsidR="00D47D9F" w:rsidRDefault="00D47D9F" w:rsidP="00853D2E">
                            <w:pPr>
                              <w:snapToGrid w:val="0"/>
                              <w:jc w:val="center"/>
                              <w:rPr>
                                <w:rFonts w:ascii="Arial" w:hAnsi="Arial" w:cs="Arial"/>
                                <w:color w:val="000000"/>
                                <w:sz w:val="20"/>
                              </w:rPr>
                            </w:pPr>
                            <w:r>
                              <w:rPr>
                                <w:rFonts w:ascii="Arial" w:hAnsi="Arial" w:cs="Arial"/>
                                <w:color w:val="000000"/>
                                <w:sz w:val="20"/>
                              </w:rPr>
                              <w:t>Chaussée de Waterloo, 1510</w:t>
                            </w:r>
                          </w:p>
                        </w:tc>
                        <w:tc>
                          <w:tcPr>
                            <w:tcW w:w="3629" w:type="dxa"/>
                            <w:tcBorders>
                              <w:top w:val="single" w:sz="4" w:space="0" w:color="000000"/>
                              <w:left w:val="single" w:sz="4" w:space="0" w:color="000000"/>
                              <w:bottom w:val="single" w:sz="4" w:space="0" w:color="000000"/>
                            </w:tcBorders>
                            <w:shd w:val="clear" w:color="auto" w:fill="auto"/>
                            <w:vAlign w:val="center"/>
                          </w:tcPr>
                          <w:p w14:paraId="26E0536B" w14:textId="77777777" w:rsidR="00D47D9F" w:rsidRDefault="00D47D9F" w:rsidP="00853D2E">
                            <w:pPr>
                              <w:snapToGrid w:val="0"/>
                              <w:jc w:val="center"/>
                              <w:rPr>
                                <w:rFonts w:ascii="Arial" w:hAnsi="Arial" w:cs="Arial"/>
                                <w:sz w:val="20"/>
                                <w:lang w:val="fr-FR"/>
                              </w:rPr>
                            </w:pPr>
                            <w:r>
                              <w:rPr>
                                <w:rFonts w:ascii="Arial" w:hAnsi="Arial" w:cs="Arial"/>
                                <w:sz w:val="20"/>
                                <w:lang w:val="fr-FR"/>
                              </w:rPr>
                              <w:t>1180 UCCLE</w:t>
                            </w:r>
                          </w:p>
                        </w:tc>
                        <w:tc>
                          <w:tcPr>
                            <w:tcW w:w="36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ECE7FF" w14:textId="77777777" w:rsidR="00D47D9F" w:rsidRDefault="00D47D9F" w:rsidP="00853D2E">
                            <w:pPr>
                              <w:snapToGrid w:val="0"/>
                              <w:jc w:val="center"/>
                              <w:rPr>
                                <w:rFonts w:ascii="Arial" w:hAnsi="Arial" w:cs="Arial"/>
                                <w:b/>
                                <w:bCs/>
                                <w:sz w:val="20"/>
                              </w:rPr>
                            </w:pPr>
                            <w:r>
                              <w:rPr>
                                <w:rFonts w:ascii="Arial" w:hAnsi="Arial" w:cs="Arial"/>
                                <w:b/>
                                <w:bCs/>
                                <w:sz w:val="20"/>
                              </w:rPr>
                              <w:t>Bruxelles-Capitale</w:t>
                            </w:r>
                          </w:p>
                        </w:tc>
                        <w:tc>
                          <w:tcPr>
                            <w:tcW w:w="3629" w:type="dxa"/>
                            <w:tcBorders>
                              <w:top w:val="single" w:sz="4" w:space="0" w:color="000000"/>
                              <w:left w:val="single" w:sz="4" w:space="0" w:color="000000"/>
                              <w:bottom w:val="single" w:sz="4" w:space="0" w:color="000000"/>
                              <w:right w:val="single" w:sz="4" w:space="0" w:color="000000"/>
                            </w:tcBorders>
                            <w:vAlign w:val="center"/>
                          </w:tcPr>
                          <w:p w14:paraId="498CD6FC" w14:textId="77777777" w:rsidR="00D47D9F" w:rsidRDefault="00D47D9F" w:rsidP="00853D2E">
                            <w:pPr>
                              <w:snapToGrid w:val="0"/>
                              <w:jc w:val="center"/>
                              <w:rPr>
                                <w:rFonts w:ascii="Arial" w:hAnsi="Arial" w:cs="Arial"/>
                                <w:bCs/>
                                <w:sz w:val="20"/>
                              </w:rPr>
                            </w:pPr>
                            <w:r>
                              <w:rPr>
                                <w:rFonts w:ascii="Arial" w:hAnsi="Arial" w:cs="Arial"/>
                                <w:bCs/>
                                <w:sz w:val="20"/>
                              </w:rPr>
                              <w:sym w:font="Wingdings" w:char="F028"/>
                            </w:r>
                            <w:r>
                              <w:rPr>
                                <w:rFonts w:ascii="Arial" w:hAnsi="Arial" w:cs="Arial"/>
                                <w:bCs/>
                                <w:sz w:val="20"/>
                              </w:rPr>
                              <w:t xml:space="preserve"> 02/374.30.72</w:t>
                            </w:r>
                          </w:p>
                        </w:tc>
                        <w:tc>
                          <w:tcPr>
                            <w:tcW w:w="3629" w:type="dxa"/>
                            <w:tcBorders>
                              <w:top w:val="single" w:sz="4" w:space="0" w:color="000000"/>
                              <w:left w:val="single" w:sz="4" w:space="0" w:color="000000"/>
                              <w:bottom w:val="single" w:sz="4" w:space="0" w:color="000000"/>
                              <w:right w:val="single" w:sz="4" w:space="0" w:color="000000"/>
                            </w:tcBorders>
                            <w:vAlign w:val="center"/>
                          </w:tcPr>
                          <w:p w14:paraId="3B2067F9" w14:textId="77777777" w:rsidR="00D47D9F" w:rsidRDefault="00D47D9F" w:rsidP="00853D2E">
                            <w:pPr>
                              <w:snapToGrid w:val="0"/>
                              <w:jc w:val="center"/>
                              <w:rPr>
                                <w:rFonts w:ascii="Arial" w:hAnsi="Arial" w:cs="Arial"/>
                                <w:b/>
                                <w:bCs/>
                                <w:sz w:val="20"/>
                              </w:rPr>
                            </w:pPr>
                            <w:r>
                              <w:rPr>
                                <w:rFonts w:ascii="Arial" w:hAnsi="Arial" w:cs="Arial"/>
                                <w:b/>
                                <w:bCs/>
                                <w:sz w:val="20"/>
                              </w:rPr>
                              <w:t>1-2-3-7-8</w:t>
                            </w:r>
                          </w:p>
                        </w:tc>
                      </w:tr>
                      <w:tr w:rsidR="00D47D9F" w14:paraId="4DECEBF6" w14:textId="77777777" w:rsidTr="00853D2E">
                        <w:trPr>
                          <w:trHeight w:val="480"/>
                          <w:jc w:val="center"/>
                        </w:trPr>
                        <w:tc>
                          <w:tcPr>
                            <w:tcW w:w="3629" w:type="dxa"/>
                            <w:tcBorders>
                              <w:top w:val="single" w:sz="4" w:space="0" w:color="000000"/>
                              <w:left w:val="single" w:sz="4" w:space="0" w:color="000000"/>
                              <w:bottom w:val="single" w:sz="4" w:space="0" w:color="000000"/>
                            </w:tcBorders>
                            <w:shd w:val="clear" w:color="auto" w:fill="auto"/>
                            <w:vAlign w:val="center"/>
                          </w:tcPr>
                          <w:p w14:paraId="21C6E23D" w14:textId="4ABACF96" w:rsidR="00D47D9F" w:rsidRDefault="00D47D9F" w:rsidP="00853D2E">
                            <w:pPr>
                              <w:snapToGrid w:val="0"/>
                              <w:jc w:val="center"/>
                              <w:rPr>
                                <w:rFonts w:ascii="Arial" w:hAnsi="Arial" w:cs="Arial"/>
                                <w:color w:val="000000"/>
                                <w:sz w:val="20"/>
                              </w:rPr>
                            </w:pPr>
                            <w:r>
                              <w:rPr>
                                <w:rFonts w:ascii="Arial" w:hAnsi="Arial" w:cs="Arial"/>
                                <w:color w:val="000000"/>
                                <w:sz w:val="20"/>
                              </w:rPr>
                              <w:t>Centre de Guidance pour Enfants et Adolescents</w:t>
                            </w:r>
                          </w:p>
                        </w:tc>
                        <w:tc>
                          <w:tcPr>
                            <w:tcW w:w="3629" w:type="dxa"/>
                            <w:tcBorders>
                              <w:top w:val="single" w:sz="4" w:space="0" w:color="000000"/>
                              <w:left w:val="single" w:sz="4" w:space="0" w:color="000000"/>
                              <w:bottom w:val="single" w:sz="4" w:space="0" w:color="000000"/>
                            </w:tcBorders>
                            <w:shd w:val="clear" w:color="auto" w:fill="auto"/>
                            <w:vAlign w:val="center"/>
                          </w:tcPr>
                          <w:p w14:paraId="65E1FE99" w14:textId="77777777" w:rsidR="00D47D9F" w:rsidRDefault="00D47D9F" w:rsidP="00853D2E">
                            <w:pPr>
                              <w:snapToGrid w:val="0"/>
                              <w:jc w:val="center"/>
                              <w:rPr>
                                <w:rFonts w:ascii="Arial" w:hAnsi="Arial" w:cs="Arial"/>
                                <w:color w:val="000000"/>
                                <w:sz w:val="20"/>
                              </w:rPr>
                            </w:pPr>
                            <w:r>
                              <w:rPr>
                                <w:rFonts w:ascii="Arial" w:hAnsi="Arial" w:cs="Arial"/>
                                <w:color w:val="000000"/>
                                <w:sz w:val="20"/>
                              </w:rPr>
                              <w:t>Avenue Bel Air, 88</w:t>
                            </w:r>
                          </w:p>
                        </w:tc>
                        <w:tc>
                          <w:tcPr>
                            <w:tcW w:w="3629" w:type="dxa"/>
                            <w:tcBorders>
                              <w:top w:val="single" w:sz="4" w:space="0" w:color="000000"/>
                              <w:left w:val="single" w:sz="4" w:space="0" w:color="000000"/>
                              <w:bottom w:val="single" w:sz="4" w:space="0" w:color="000000"/>
                            </w:tcBorders>
                            <w:shd w:val="clear" w:color="auto" w:fill="auto"/>
                            <w:vAlign w:val="center"/>
                          </w:tcPr>
                          <w:p w14:paraId="29F11584" w14:textId="77777777" w:rsidR="00D47D9F" w:rsidRDefault="00D47D9F" w:rsidP="00853D2E">
                            <w:pPr>
                              <w:snapToGrid w:val="0"/>
                              <w:jc w:val="center"/>
                              <w:rPr>
                                <w:rFonts w:ascii="Arial" w:hAnsi="Arial" w:cs="Arial"/>
                                <w:sz w:val="20"/>
                                <w:lang w:val="fr-FR"/>
                              </w:rPr>
                            </w:pPr>
                            <w:r>
                              <w:rPr>
                                <w:rFonts w:ascii="Arial" w:hAnsi="Arial" w:cs="Arial"/>
                                <w:sz w:val="20"/>
                                <w:lang w:val="fr-FR"/>
                              </w:rPr>
                              <w:t>1180 UCCLE</w:t>
                            </w:r>
                          </w:p>
                        </w:tc>
                        <w:tc>
                          <w:tcPr>
                            <w:tcW w:w="36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D32BF1" w14:textId="77777777" w:rsidR="00D47D9F" w:rsidRDefault="00D47D9F" w:rsidP="00853D2E">
                            <w:pPr>
                              <w:snapToGrid w:val="0"/>
                              <w:jc w:val="center"/>
                              <w:rPr>
                                <w:rFonts w:ascii="Arial" w:hAnsi="Arial" w:cs="Arial"/>
                                <w:b/>
                                <w:bCs/>
                                <w:sz w:val="20"/>
                              </w:rPr>
                            </w:pPr>
                            <w:r>
                              <w:rPr>
                                <w:rFonts w:ascii="Arial" w:hAnsi="Arial" w:cs="Arial"/>
                                <w:b/>
                                <w:bCs/>
                                <w:sz w:val="20"/>
                              </w:rPr>
                              <w:t>Bruxelles-Capitale</w:t>
                            </w:r>
                          </w:p>
                        </w:tc>
                        <w:tc>
                          <w:tcPr>
                            <w:tcW w:w="3629" w:type="dxa"/>
                            <w:tcBorders>
                              <w:top w:val="single" w:sz="4" w:space="0" w:color="000000"/>
                              <w:left w:val="single" w:sz="4" w:space="0" w:color="000000"/>
                              <w:bottom w:val="single" w:sz="4" w:space="0" w:color="000000"/>
                              <w:right w:val="single" w:sz="4" w:space="0" w:color="000000"/>
                            </w:tcBorders>
                            <w:vAlign w:val="center"/>
                          </w:tcPr>
                          <w:p w14:paraId="60497EDC" w14:textId="77777777" w:rsidR="00D47D9F" w:rsidRDefault="00D47D9F" w:rsidP="00853D2E">
                            <w:pPr>
                              <w:snapToGrid w:val="0"/>
                              <w:jc w:val="center"/>
                              <w:rPr>
                                <w:rFonts w:ascii="Arial" w:hAnsi="Arial" w:cs="Arial"/>
                                <w:bCs/>
                                <w:sz w:val="20"/>
                              </w:rPr>
                            </w:pPr>
                            <w:r>
                              <w:rPr>
                                <w:rFonts w:ascii="Arial" w:hAnsi="Arial" w:cs="Arial"/>
                                <w:bCs/>
                                <w:sz w:val="20"/>
                              </w:rPr>
                              <w:sym w:font="Wingdings" w:char="F028"/>
                            </w:r>
                            <w:r>
                              <w:rPr>
                                <w:rFonts w:ascii="Arial" w:hAnsi="Arial" w:cs="Arial"/>
                                <w:bCs/>
                                <w:sz w:val="20"/>
                              </w:rPr>
                              <w:t xml:space="preserve"> 02/343.22.84</w:t>
                            </w:r>
                          </w:p>
                          <w:p w14:paraId="7E94B49B" w14:textId="77777777" w:rsidR="00D47D9F" w:rsidRDefault="00D47D9F" w:rsidP="00853D2E">
                            <w:pPr>
                              <w:snapToGrid w:val="0"/>
                              <w:jc w:val="center"/>
                              <w:rPr>
                                <w:rFonts w:ascii="Arial" w:hAnsi="Arial" w:cs="Arial"/>
                                <w:bCs/>
                                <w:sz w:val="20"/>
                              </w:rPr>
                            </w:pPr>
                            <w:r>
                              <w:rPr>
                                <w:rFonts w:ascii="Arial" w:hAnsi="Arial" w:cs="Arial"/>
                                <w:bCs/>
                                <w:sz w:val="20"/>
                              </w:rPr>
                              <w:sym w:font="Wingdings" w:char="F029"/>
                            </w:r>
                            <w:r>
                              <w:rPr>
                                <w:rFonts w:ascii="Arial" w:hAnsi="Arial" w:cs="Arial"/>
                                <w:bCs/>
                                <w:sz w:val="20"/>
                              </w:rPr>
                              <w:t xml:space="preserve">  02/346.83.66</w:t>
                            </w:r>
                          </w:p>
                        </w:tc>
                        <w:tc>
                          <w:tcPr>
                            <w:tcW w:w="3629" w:type="dxa"/>
                            <w:tcBorders>
                              <w:top w:val="single" w:sz="4" w:space="0" w:color="000000"/>
                              <w:left w:val="single" w:sz="4" w:space="0" w:color="000000"/>
                              <w:bottom w:val="single" w:sz="4" w:space="0" w:color="000000"/>
                              <w:right w:val="single" w:sz="4" w:space="0" w:color="000000"/>
                            </w:tcBorders>
                            <w:vAlign w:val="center"/>
                          </w:tcPr>
                          <w:p w14:paraId="29E193B9" w14:textId="77777777" w:rsidR="00D47D9F" w:rsidRDefault="00D47D9F" w:rsidP="00853D2E">
                            <w:pPr>
                              <w:snapToGrid w:val="0"/>
                              <w:jc w:val="center"/>
                              <w:rPr>
                                <w:rFonts w:ascii="Arial" w:hAnsi="Arial" w:cs="Arial"/>
                                <w:b/>
                                <w:bCs/>
                                <w:sz w:val="20"/>
                              </w:rPr>
                            </w:pPr>
                            <w:r>
                              <w:rPr>
                                <w:rFonts w:ascii="Arial" w:hAnsi="Arial" w:cs="Arial"/>
                                <w:b/>
                                <w:bCs/>
                                <w:sz w:val="20"/>
                              </w:rPr>
                              <w:t>1-2-3-8</w:t>
                            </w:r>
                          </w:p>
                        </w:tc>
                      </w:tr>
                      <w:tr w:rsidR="00D47D9F" w14:paraId="320766D9" w14:textId="77777777" w:rsidTr="00853D2E">
                        <w:trPr>
                          <w:trHeight w:val="480"/>
                          <w:jc w:val="center"/>
                        </w:trPr>
                        <w:tc>
                          <w:tcPr>
                            <w:tcW w:w="3629" w:type="dxa"/>
                            <w:tcBorders>
                              <w:top w:val="single" w:sz="4" w:space="0" w:color="000000"/>
                              <w:left w:val="single" w:sz="4" w:space="0" w:color="000000"/>
                              <w:bottom w:val="single" w:sz="4" w:space="0" w:color="000000"/>
                            </w:tcBorders>
                            <w:shd w:val="clear" w:color="auto" w:fill="auto"/>
                            <w:vAlign w:val="center"/>
                          </w:tcPr>
                          <w:p w14:paraId="15250859" w14:textId="77777777" w:rsidR="00D47D9F" w:rsidRDefault="00D47D9F" w:rsidP="00853D2E">
                            <w:pPr>
                              <w:snapToGrid w:val="0"/>
                              <w:jc w:val="center"/>
                              <w:rPr>
                                <w:rFonts w:ascii="Arial" w:hAnsi="Arial" w:cs="Arial"/>
                                <w:color w:val="000000"/>
                                <w:sz w:val="20"/>
                              </w:rPr>
                            </w:pPr>
                            <w:r>
                              <w:rPr>
                                <w:rFonts w:ascii="Arial" w:hAnsi="Arial" w:cs="Arial"/>
                                <w:color w:val="000000"/>
                                <w:sz w:val="20"/>
                              </w:rPr>
                              <w:lastRenderedPageBreak/>
                              <w:t>A.S.B.L. Maison pour Jeunes Filles</w:t>
                            </w:r>
                          </w:p>
                        </w:tc>
                        <w:tc>
                          <w:tcPr>
                            <w:tcW w:w="3629" w:type="dxa"/>
                            <w:tcBorders>
                              <w:top w:val="single" w:sz="4" w:space="0" w:color="000000"/>
                              <w:left w:val="single" w:sz="4" w:space="0" w:color="000000"/>
                              <w:bottom w:val="single" w:sz="4" w:space="0" w:color="000000"/>
                            </w:tcBorders>
                            <w:shd w:val="clear" w:color="auto" w:fill="auto"/>
                            <w:vAlign w:val="center"/>
                          </w:tcPr>
                          <w:p w14:paraId="48BDF8DA" w14:textId="77777777" w:rsidR="00D47D9F" w:rsidRDefault="00D47D9F" w:rsidP="00853D2E">
                            <w:pPr>
                              <w:snapToGrid w:val="0"/>
                              <w:jc w:val="center"/>
                              <w:rPr>
                                <w:rFonts w:ascii="Arial" w:hAnsi="Arial" w:cs="Arial"/>
                                <w:color w:val="000000"/>
                                <w:sz w:val="20"/>
                              </w:rPr>
                            </w:pPr>
                            <w:r>
                              <w:rPr>
                                <w:rFonts w:ascii="Arial" w:hAnsi="Arial" w:cs="Arial"/>
                                <w:color w:val="000000"/>
                                <w:sz w:val="20"/>
                              </w:rPr>
                              <w:t>Rue Basse, 71</w:t>
                            </w:r>
                          </w:p>
                        </w:tc>
                        <w:tc>
                          <w:tcPr>
                            <w:tcW w:w="3629" w:type="dxa"/>
                            <w:tcBorders>
                              <w:top w:val="single" w:sz="4" w:space="0" w:color="000000"/>
                              <w:left w:val="single" w:sz="4" w:space="0" w:color="000000"/>
                              <w:bottom w:val="single" w:sz="4" w:space="0" w:color="000000"/>
                            </w:tcBorders>
                            <w:shd w:val="clear" w:color="auto" w:fill="auto"/>
                            <w:vAlign w:val="center"/>
                          </w:tcPr>
                          <w:p w14:paraId="3B0097B7" w14:textId="77777777" w:rsidR="00D47D9F" w:rsidRDefault="00D47D9F" w:rsidP="00853D2E">
                            <w:pPr>
                              <w:tabs>
                                <w:tab w:val="center" w:pos="4536"/>
                              </w:tabs>
                              <w:snapToGrid w:val="0"/>
                              <w:jc w:val="center"/>
                              <w:rPr>
                                <w:rFonts w:ascii="Arial" w:hAnsi="Arial" w:cs="Arial"/>
                                <w:bCs/>
                                <w:sz w:val="20"/>
                                <w:lang w:val="fr-FR"/>
                              </w:rPr>
                            </w:pPr>
                            <w:r>
                              <w:rPr>
                                <w:rFonts w:ascii="Arial" w:hAnsi="Arial" w:cs="Arial"/>
                                <w:bCs/>
                                <w:sz w:val="20"/>
                                <w:lang w:val="fr-FR"/>
                              </w:rPr>
                              <w:t>1180 UCCLE</w:t>
                            </w:r>
                          </w:p>
                        </w:tc>
                        <w:tc>
                          <w:tcPr>
                            <w:tcW w:w="36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C91D20" w14:textId="77777777" w:rsidR="00D47D9F" w:rsidRDefault="00D47D9F" w:rsidP="00853D2E">
                            <w:pPr>
                              <w:snapToGrid w:val="0"/>
                              <w:jc w:val="center"/>
                              <w:rPr>
                                <w:rFonts w:ascii="Arial" w:hAnsi="Arial" w:cs="Arial"/>
                                <w:b/>
                                <w:bCs/>
                                <w:sz w:val="20"/>
                              </w:rPr>
                            </w:pPr>
                            <w:r>
                              <w:rPr>
                                <w:rFonts w:ascii="Arial" w:hAnsi="Arial" w:cs="Arial"/>
                                <w:b/>
                                <w:bCs/>
                                <w:sz w:val="20"/>
                              </w:rPr>
                              <w:t>Bruxelles-Capitale</w:t>
                            </w:r>
                          </w:p>
                        </w:tc>
                        <w:tc>
                          <w:tcPr>
                            <w:tcW w:w="3629" w:type="dxa"/>
                            <w:tcBorders>
                              <w:top w:val="single" w:sz="4" w:space="0" w:color="000000"/>
                              <w:left w:val="single" w:sz="4" w:space="0" w:color="000000"/>
                              <w:bottom w:val="single" w:sz="4" w:space="0" w:color="000000"/>
                              <w:right w:val="single" w:sz="4" w:space="0" w:color="000000"/>
                            </w:tcBorders>
                            <w:vAlign w:val="center"/>
                          </w:tcPr>
                          <w:p w14:paraId="5E6F1FB4" w14:textId="77777777" w:rsidR="00D47D9F" w:rsidRDefault="00D47D9F" w:rsidP="00853D2E">
                            <w:pPr>
                              <w:snapToGrid w:val="0"/>
                              <w:jc w:val="center"/>
                              <w:rPr>
                                <w:rFonts w:ascii="Arial" w:hAnsi="Arial" w:cs="Arial"/>
                                <w:bCs/>
                                <w:sz w:val="20"/>
                              </w:rPr>
                            </w:pPr>
                            <w:r>
                              <w:rPr>
                                <w:rFonts w:ascii="Arial" w:hAnsi="Arial" w:cs="Arial"/>
                                <w:bCs/>
                                <w:sz w:val="20"/>
                              </w:rPr>
                              <w:sym w:font="Wingdings" w:char="F028"/>
                            </w:r>
                            <w:r>
                              <w:rPr>
                                <w:rFonts w:ascii="Arial" w:hAnsi="Arial" w:cs="Arial"/>
                                <w:bCs/>
                                <w:sz w:val="20"/>
                              </w:rPr>
                              <w:t xml:space="preserve"> 02/374.66.70</w:t>
                            </w:r>
                          </w:p>
                        </w:tc>
                        <w:tc>
                          <w:tcPr>
                            <w:tcW w:w="3629" w:type="dxa"/>
                            <w:tcBorders>
                              <w:top w:val="single" w:sz="4" w:space="0" w:color="000000"/>
                              <w:left w:val="single" w:sz="4" w:space="0" w:color="000000"/>
                              <w:bottom w:val="single" w:sz="4" w:space="0" w:color="000000"/>
                              <w:right w:val="single" w:sz="4" w:space="0" w:color="000000"/>
                            </w:tcBorders>
                            <w:vAlign w:val="center"/>
                          </w:tcPr>
                          <w:p w14:paraId="68201661" w14:textId="77777777" w:rsidR="00D47D9F" w:rsidRDefault="00D47D9F" w:rsidP="00853D2E">
                            <w:pPr>
                              <w:snapToGrid w:val="0"/>
                              <w:jc w:val="center"/>
                              <w:rPr>
                                <w:rFonts w:ascii="Arial" w:hAnsi="Arial" w:cs="Arial"/>
                                <w:b/>
                                <w:bCs/>
                                <w:sz w:val="20"/>
                              </w:rPr>
                            </w:pPr>
                            <w:r>
                              <w:rPr>
                                <w:rFonts w:ascii="Arial" w:hAnsi="Arial" w:cs="Arial"/>
                                <w:b/>
                                <w:bCs/>
                                <w:sz w:val="20"/>
                              </w:rPr>
                              <w:t>1-3-8</w:t>
                            </w:r>
                          </w:p>
                        </w:tc>
                      </w:tr>
                      <w:tr w:rsidR="00D47D9F" w14:paraId="0D3A3313" w14:textId="77777777" w:rsidTr="00853D2E">
                        <w:trPr>
                          <w:trHeight w:val="480"/>
                          <w:jc w:val="center"/>
                        </w:trPr>
                        <w:tc>
                          <w:tcPr>
                            <w:tcW w:w="3629" w:type="dxa"/>
                            <w:tcBorders>
                              <w:top w:val="single" w:sz="4" w:space="0" w:color="000000"/>
                              <w:left w:val="single" w:sz="4" w:space="0" w:color="000000"/>
                              <w:bottom w:val="single" w:sz="4" w:space="0" w:color="000000"/>
                            </w:tcBorders>
                            <w:shd w:val="clear" w:color="auto" w:fill="auto"/>
                            <w:vAlign w:val="center"/>
                          </w:tcPr>
                          <w:p w14:paraId="610163FA" w14:textId="7BBA8D9F" w:rsidR="00D47D9F" w:rsidRDefault="00D47D9F" w:rsidP="00853D2E">
                            <w:pPr>
                              <w:tabs>
                                <w:tab w:val="center" w:pos="4536"/>
                              </w:tabs>
                              <w:snapToGrid w:val="0"/>
                              <w:jc w:val="center"/>
                              <w:rPr>
                                <w:rFonts w:ascii="Arial" w:hAnsi="Arial" w:cs="Arial"/>
                                <w:bCs/>
                                <w:sz w:val="20"/>
                                <w:lang w:val="fr-FR"/>
                              </w:rPr>
                            </w:pPr>
                            <w:r>
                              <w:rPr>
                                <w:rFonts w:ascii="Arial" w:hAnsi="Arial" w:cs="Arial"/>
                                <w:bCs/>
                                <w:sz w:val="20"/>
                                <w:lang w:val="fr-FR"/>
                              </w:rPr>
                              <w:t>Centre Médical d’Audio-Phonie A.S.B.L.</w:t>
                            </w:r>
                          </w:p>
                        </w:tc>
                        <w:tc>
                          <w:tcPr>
                            <w:tcW w:w="3629" w:type="dxa"/>
                            <w:tcBorders>
                              <w:top w:val="single" w:sz="4" w:space="0" w:color="000000"/>
                              <w:left w:val="single" w:sz="4" w:space="0" w:color="000000"/>
                              <w:bottom w:val="single" w:sz="4" w:space="0" w:color="000000"/>
                            </w:tcBorders>
                            <w:shd w:val="clear" w:color="auto" w:fill="auto"/>
                            <w:vAlign w:val="center"/>
                          </w:tcPr>
                          <w:p w14:paraId="0D656329" w14:textId="77777777" w:rsidR="00D47D9F" w:rsidRDefault="00D47D9F" w:rsidP="00853D2E">
                            <w:pPr>
                              <w:tabs>
                                <w:tab w:val="center" w:pos="4536"/>
                              </w:tabs>
                              <w:snapToGrid w:val="0"/>
                              <w:jc w:val="center"/>
                              <w:rPr>
                                <w:rFonts w:ascii="Arial" w:hAnsi="Arial" w:cs="Arial"/>
                                <w:bCs/>
                                <w:sz w:val="20"/>
                                <w:lang w:val="fr-FR"/>
                              </w:rPr>
                            </w:pPr>
                            <w:r>
                              <w:rPr>
                                <w:rFonts w:ascii="Arial" w:hAnsi="Arial" w:cs="Arial"/>
                                <w:bCs/>
                                <w:sz w:val="20"/>
                                <w:lang w:val="fr-FR"/>
                              </w:rPr>
                              <w:t>Rue de Lusambo, 35-39</w:t>
                            </w:r>
                          </w:p>
                        </w:tc>
                        <w:tc>
                          <w:tcPr>
                            <w:tcW w:w="3629" w:type="dxa"/>
                            <w:tcBorders>
                              <w:top w:val="single" w:sz="4" w:space="0" w:color="000000"/>
                              <w:left w:val="single" w:sz="4" w:space="0" w:color="000000"/>
                              <w:bottom w:val="single" w:sz="4" w:space="0" w:color="000000"/>
                            </w:tcBorders>
                            <w:shd w:val="clear" w:color="auto" w:fill="auto"/>
                            <w:vAlign w:val="center"/>
                          </w:tcPr>
                          <w:p w14:paraId="0599E09C" w14:textId="77777777" w:rsidR="00D47D9F" w:rsidRDefault="00D47D9F" w:rsidP="00853D2E">
                            <w:pPr>
                              <w:tabs>
                                <w:tab w:val="center" w:pos="4536"/>
                              </w:tabs>
                              <w:snapToGrid w:val="0"/>
                              <w:jc w:val="center"/>
                              <w:rPr>
                                <w:rFonts w:ascii="Arial" w:hAnsi="Arial" w:cs="Arial"/>
                                <w:bCs/>
                                <w:sz w:val="20"/>
                                <w:lang w:val="fr-FR"/>
                              </w:rPr>
                            </w:pPr>
                            <w:r>
                              <w:rPr>
                                <w:rFonts w:ascii="Arial" w:hAnsi="Arial" w:cs="Arial"/>
                                <w:bCs/>
                                <w:sz w:val="20"/>
                                <w:lang w:val="fr-FR"/>
                              </w:rPr>
                              <w:t>1190  FOREST</w:t>
                            </w:r>
                          </w:p>
                        </w:tc>
                        <w:tc>
                          <w:tcPr>
                            <w:tcW w:w="36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4A636F" w14:textId="77777777" w:rsidR="00D47D9F" w:rsidRDefault="00D47D9F" w:rsidP="00853D2E">
                            <w:pPr>
                              <w:snapToGrid w:val="0"/>
                              <w:jc w:val="center"/>
                              <w:rPr>
                                <w:rFonts w:ascii="Arial" w:hAnsi="Arial" w:cs="Arial"/>
                                <w:b/>
                                <w:bCs/>
                                <w:sz w:val="20"/>
                              </w:rPr>
                            </w:pPr>
                            <w:r>
                              <w:rPr>
                                <w:rFonts w:ascii="Arial" w:hAnsi="Arial" w:cs="Arial"/>
                                <w:b/>
                                <w:bCs/>
                                <w:sz w:val="20"/>
                              </w:rPr>
                              <w:t>Bruxelles-Capitale</w:t>
                            </w:r>
                          </w:p>
                        </w:tc>
                        <w:tc>
                          <w:tcPr>
                            <w:tcW w:w="3629" w:type="dxa"/>
                            <w:tcBorders>
                              <w:top w:val="single" w:sz="4" w:space="0" w:color="000000"/>
                              <w:left w:val="single" w:sz="4" w:space="0" w:color="000000"/>
                              <w:bottom w:val="single" w:sz="4" w:space="0" w:color="000000"/>
                              <w:right w:val="single" w:sz="4" w:space="0" w:color="000000"/>
                            </w:tcBorders>
                            <w:vAlign w:val="center"/>
                          </w:tcPr>
                          <w:p w14:paraId="6FD5A450" w14:textId="77777777" w:rsidR="00D47D9F" w:rsidRDefault="00D47D9F" w:rsidP="00853D2E">
                            <w:pPr>
                              <w:snapToGrid w:val="0"/>
                              <w:jc w:val="center"/>
                              <w:rPr>
                                <w:rFonts w:ascii="Arial" w:hAnsi="Arial" w:cs="Arial"/>
                                <w:bCs/>
                                <w:sz w:val="20"/>
                              </w:rPr>
                            </w:pPr>
                            <w:r>
                              <w:rPr>
                                <w:rFonts w:ascii="Arial" w:hAnsi="Arial" w:cs="Arial"/>
                                <w:bCs/>
                                <w:sz w:val="20"/>
                              </w:rPr>
                              <w:sym w:font="Wingdings" w:char="F028"/>
                            </w:r>
                            <w:r>
                              <w:rPr>
                                <w:rFonts w:ascii="Arial" w:hAnsi="Arial" w:cs="Arial"/>
                                <w:bCs/>
                                <w:sz w:val="20"/>
                              </w:rPr>
                              <w:t xml:space="preserve"> 02/332.33.23</w:t>
                            </w:r>
                          </w:p>
                        </w:tc>
                        <w:tc>
                          <w:tcPr>
                            <w:tcW w:w="3629" w:type="dxa"/>
                            <w:tcBorders>
                              <w:top w:val="single" w:sz="4" w:space="0" w:color="000000"/>
                              <w:left w:val="single" w:sz="4" w:space="0" w:color="000000"/>
                              <w:bottom w:val="single" w:sz="4" w:space="0" w:color="000000"/>
                              <w:right w:val="single" w:sz="4" w:space="0" w:color="000000"/>
                            </w:tcBorders>
                            <w:vAlign w:val="center"/>
                          </w:tcPr>
                          <w:p w14:paraId="720D8F2A" w14:textId="77777777" w:rsidR="00D47D9F" w:rsidRDefault="00D47D9F" w:rsidP="00853D2E">
                            <w:pPr>
                              <w:snapToGrid w:val="0"/>
                              <w:jc w:val="center"/>
                              <w:rPr>
                                <w:rFonts w:ascii="Arial" w:hAnsi="Arial" w:cs="Arial"/>
                                <w:b/>
                                <w:bCs/>
                                <w:sz w:val="20"/>
                              </w:rPr>
                            </w:pPr>
                            <w:r>
                              <w:rPr>
                                <w:rFonts w:ascii="Arial" w:hAnsi="Arial" w:cs="Arial"/>
                                <w:b/>
                                <w:bCs/>
                                <w:sz w:val="20"/>
                              </w:rPr>
                              <w:t>1-2-3-4-5-6-7-8</w:t>
                            </w:r>
                          </w:p>
                        </w:tc>
                      </w:tr>
                      <w:tr w:rsidR="00D47D9F" w14:paraId="541541C6" w14:textId="77777777" w:rsidTr="00853D2E">
                        <w:trPr>
                          <w:trHeight w:val="480"/>
                          <w:jc w:val="center"/>
                        </w:trPr>
                        <w:tc>
                          <w:tcPr>
                            <w:tcW w:w="3629" w:type="dxa"/>
                            <w:tcBorders>
                              <w:top w:val="single" w:sz="4" w:space="0" w:color="000000"/>
                              <w:left w:val="single" w:sz="4" w:space="0" w:color="000000"/>
                              <w:bottom w:val="single" w:sz="4" w:space="0" w:color="000000"/>
                            </w:tcBorders>
                            <w:shd w:val="clear" w:color="auto" w:fill="auto"/>
                            <w:vAlign w:val="center"/>
                          </w:tcPr>
                          <w:p w14:paraId="0CC61A46" w14:textId="77777777" w:rsidR="00D47D9F" w:rsidRDefault="00D47D9F" w:rsidP="00853D2E">
                            <w:pPr>
                              <w:tabs>
                                <w:tab w:val="center" w:pos="4536"/>
                              </w:tabs>
                              <w:snapToGrid w:val="0"/>
                              <w:jc w:val="center"/>
                              <w:rPr>
                                <w:rFonts w:ascii="Arial" w:hAnsi="Arial" w:cs="Arial"/>
                                <w:b/>
                                <w:bCs/>
                                <w:sz w:val="20"/>
                                <w:lang w:val="fr-FR"/>
                              </w:rPr>
                            </w:pPr>
                          </w:p>
                          <w:p w14:paraId="26EAB604" w14:textId="77777777" w:rsidR="00D47D9F" w:rsidRDefault="00D47D9F" w:rsidP="00853D2E">
                            <w:pPr>
                              <w:tabs>
                                <w:tab w:val="center" w:pos="4536"/>
                              </w:tabs>
                              <w:jc w:val="center"/>
                              <w:rPr>
                                <w:rFonts w:ascii="Arial" w:hAnsi="Arial" w:cs="Arial"/>
                                <w:bCs/>
                                <w:sz w:val="20"/>
                                <w:lang w:val="fr-FR"/>
                              </w:rPr>
                            </w:pPr>
                            <w:r>
                              <w:rPr>
                                <w:rFonts w:ascii="Arial" w:hAnsi="Arial" w:cs="Arial"/>
                                <w:bCs/>
                                <w:sz w:val="20"/>
                                <w:lang w:val="fr-FR"/>
                              </w:rPr>
                              <w:t>Centre de Santé Mentale « L’Adret »</w:t>
                            </w:r>
                          </w:p>
                        </w:tc>
                        <w:tc>
                          <w:tcPr>
                            <w:tcW w:w="3629" w:type="dxa"/>
                            <w:tcBorders>
                              <w:top w:val="single" w:sz="4" w:space="0" w:color="000000"/>
                              <w:left w:val="single" w:sz="4" w:space="0" w:color="000000"/>
                              <w:bottom w:val="single" w:sz="4" w:space="0" w:color="000000"/>
                            </w:tcBorders>
                            <w:shd w:val="clear" w:color="auto" w:fill="auto"/>
                            <w:vAlign w:val="center"/>
                          </w:tcPr>
                          <w:p w14:paraId="15556EFA" w14:textId="77777777" w:rsidR="00D47D9F" w:rsidRDefault="00D47D9F" w:rsidP="00853D2E">
                            <w:pPr>
                              <w:tabs>
                                <w:tab w:val="center" w:pos="4536"/>
                              </w:tabs>
                              <w:snapToGrid w:val="0"/>
                              <w:jc w:val="center"/>
                              <w:rPr>
                                <w:rFonts w:ascii="Arial" w:hAnsi="Arial" w:cs="Arial"/>
                                <w:bCs/>
                                <w:sz w:val="20"/>
                                <w:lang w:val="fr-FR"/>
                              </w:rPr>
                            </w:pPr>
                            <w:r>
                              <w:rPr>
                                <w:rFonts w:ascii="Arial" w:hAnsi="Arial" w:cs="Arial"/>
                                <w:bCs/>
                                <w:sz w:val="20"/>
                                <w:lang w:val="fr-FR"/>
                              </w:rPr>
                              <w:t>Avenue Albert, 135</w:t>
                            </w:r>
                          </w:p>
                        </w:tc>
                        <w:tc>
                          <w:tcPr>
                            <w:tcW w:w="3629" w:type="dxa"/>
                            <w:tcBorders>
                              <w:top w:val="single" w:sz="4" w:space="0" w:color="000000"/>
                              <w:left w:val="single" w:sz="4" w:space="0" w:color="000000"/>
                              <w:bottom w:val="single" w:sz="4" w:space="0" w:color="000000"/>
                            </w:tcBorders>
                            <w:shd w:val="clear" w:color="auto" w:fill="auto"/>
                            <w:vAlign w:val="center"/>
                          </w:tcPr>
                          <w:p w14:paraId="098F3727" w14:textId="77777777" w:rsidR="00D47D9F" w:rsidRDefault="00D47D9F" w:rsidP="00853D2E">
                            <w:pPr>
                              <w:tabs>
                                <w:tab w:val="center" w:pos="4536"/>
                              </w:tabs>
                              <w:snapToGrid w:val="0"/>
                              <w:jc w:val="center"/>
                              <w:rPr>
                                <w:rFonts w:ascii="Arial" w:hAnsi="Arial" w:cs="Arial"/>
                                <w:bCs/>
                                <w:sz w:val="20"/>
                                <w:lang w:val="fr-FR"/>
                              </w:rPr>
                            </w:pPr>
                            <w:r>
                              <w:rPr>
                                <w:rFonts w:ascii="Arial" w:hAnsi="Arial" w:cs="Arial"/>
                                <w:bCs/>
                                <w:sz w:val="20"/>
                                <w:lang w:val="fr-FR"/>
                              </w:rPr>
                              <w:t>1190 FOREST</w:t>
                            </w:r>
                          </w:p>
                        </w:tc>
                        <w:tc>
                          <w:tcPr>
                            <w:tcW w:w="36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438DD6" w14:textId="77777777" w:rsidR="00D47D9F" w:rsidRDefault="00D47D9F" w:rsidP="00853D2E">
                            <w:pPr>
                              <w:snapToGrid w:val="0"/>
                              <w:jc w:val="center"/>
                              <w:rPr>
                                <w:rFonts w:ascii="Arial" w:hAnsi="Arial" w:cs="Arial"/>
                                <w:b/>
                                <w:bCs/>
                                <w:sz w:val="20"/>
                              </w:rPr>
                            </w:pPr>
                            <w:r>
                              <w:rPr>
                                <w:rFonts w:ascii="Arial" w:hAnsi="Arial" w:cs="Arial"/>
                                <w:b/>
                                <w:bCs/>
                                <w:sz w:val="20"/>
                              </w:rPr>
                              <w:t>Bruxelles-Capitale</w:t>
                            </w:r>
                          </w:p>
                        </w:tc>
                        <w:tc>
                          <w:tcPr>
                            <w:tcW w:w="3629" w:type="dxa"/>
                            <w:tcBorders>
                              <w:top w:val="single" w:sz="4" w:space="0" w:color="000000"/>
                              <w:left w:val="single" w:sz="4" w:space="0" w:color="000000"/>
                              <w:bottom w:val="single" w:sz="4" w:space="0" w:color="000000"/>
                              <w:right w:val="single" w:sz="4" w:space="0" w:color="000000"/>
                            </w:tcBorders>
                            <w:vAlign w:val="center"/>
                          </w:tcPr>
                          <w:p w14:paraId="78A52D32" w14:textId="77777777" w:rsidR="00D47D9F" w:rsidRDefault="00D47D9F" w:rsidP="00853D2E">
                            <w:pPr>
                              <w:snapToGrid w:val="0"/>
                              <w:jc w:val="center"/>
                              <w:rPr>
                                <w:rFonts w:ascii="Arial" w:hAnsi="Arial" w:cs="Arial"/>
                                <w:bCs/>
                                <w:sz w:val="20"/>
                              </w:rPr>
                            </w:pPr>
                            <w:r>
                              <w:rPr>
                                <w:rFonts w:ascii="Arial" w:hAnsi="Arial" w:cs="Arial"/>
                                <w:bCs/>
                                <w:sz w:val="20"/>
                              </w:rPr>
                              <w:sym w:font="Wingdings" w:char="F028"/>
                            </w:r>
                            <w:r>
                              <w:rPr>
                                <w:rFonts w:ascii="Arial" w:hAnsi="Arial" w:cs="Arial"/>
                                <w:bCs/>
                                <w:sz w:val="20"/>
                              </w:rPr>
                              <w:t xml:space="preserve"> 02/344.32.93</w:t>
                            </w:r>
                          </w:p>
                          <w:p w14:paraId="73C3CAED" w14:textId="77777777" w:rsidR="00D47D9F" w:rsidRDefault="00D47D9F" w:rsidP="00853D2E">
                            <w:pPr>
                              <w:snapToGrid w:val="0"/>
                              <w:jc w:val="center"/>
                              <w:rPr>
                                <w:rFonts w:ascii="Arial" w:hAnsi="Arial" w:cs="Arial"/>
                                <w:bCs/>
                                <w:sz w:val="20"/>
                              </w:rPr>
                            </w:pPr>
                            <w:r>
                              <w:rPr>
                                <w:rFonts w:ascii="Arial" w:hAnsi="Arial" w:cs="Arial"/>
                                <w:bCs/>
                                <w:sz w:val="20"/>
                              </w:rPr>
                              <w:sym w:font="Wingdings" w:char="F029"/>
                            </w:r>
                            <w:r>
                              <w:rPr>
                                <w:rFonts w:ascii="Arial" w:hAnsi="Arial" w:cs="Arial"/>
                                <w:bCs/>
                                <w:sz w:val="20"/>
                              </w:rPr>
                              <w:t xml:space="preserve">  02/346.11.93</w:t>
                            </w:r>
                          </w:p>
                        </w:tc>
                        <w:tc>
                          <w:tcPr>
                            <w:tcW w:w="3629" w:type="dxa"/>
                            <w:tcBorders>
                              <w:top w:val="single" w:sz="4" w:space="0" w:color="000000"/>
                              <w:left w:val="single" w:sz="4" w:space="0" w:color="000000"/>
                              <w:bottom w:val="single" w:sz="4" w:space="0" w:color="000000"/>
                              <w:right w:val="single" w:sz="4" w:space="0" w:color="000000"/>
                            </w:tcBorders>
                            <w:vAlign w:val="center"/>
                          </w:tcPr>
                          <w:p w14:paraId="394CD85D" w14:textId="77777777" w:rsidR="00D47D9F" w:rsidRDefault="00D47D9F" w:rsidP="00853D2E">
                            <w:pPr>
                              <w:snapToGrid w:val="0"/>
                              <w:jc w:val="center"/>
                              <w:rPr>
                                <w:rFonts w:ascii="Arial" w:hAnsi="Arial" w:cs="Arial"/>
                                <w:b/>
                                <w:bCs/>
                                <w:sz w:val="20"/>
                              </w:rPr>
                            </w:pPr>
                            <w:r>
                              <w:rPr>
                                <w:rFonts w:ascii="Arial" w:hAnsi="Arial" w:cs="Arial"/>
                                <w:b/>
                                <w:bCs/>
                                <w:sz w:val="20"/>
                              </w:rPr>
                              <w:t>1-2-3-4-8</w:t>
                            </w:r>
                          </w:p>
                        </w:tc>
                      </w:tr>
                      <w:tr w:rsidR="00D47D9F" w14:paraId="5BA6E9C8" w14:textId="77777777" w:rsidTr="00853D2E">
                        <w:trPr>
                          <w:trHeight w:val="480"/>
                          <w:jc w:val="center"/>
                        </w:trPr>
                        <w:tc>
                          <w:tcPr>
                            <w:tcW w:w="3629" w:type="dxa"/>
                            <w:tcBorders>
                              <w:top w:val="single" w:sz="4" w:space="0" w:color="000000"/>
                              <w:left w:val="single" w:sz="4" w:space="0" w:color="000000"/>
                              <w:bottom w:val="single" w:sz="4" w:space="0" w:color="000000"/>
                            </w:tcBorders>
                            <w:shd w:val="clear" w:color="auto" w:fill="auto"/>
                            <w:vAlign w:val="center"/>
                          </w:tcPr>
                          <w:p w14:paraId="4E89288A" w14:textId="77777777" w:rsidR="00D47D9F" w:rsidRDefault="00D47D9F" w:rsidP="00853D2E">
                            <w:pPr>
                              <w:snapToGrid w:val="0"/>
                              <w:jc w:val="center"/>
                              <w:rPr>
                                <w:rFonts w:ascii="Arial" w:hAnsi="Arial" w:cs="Arial"/>
                                <w:color w:val="000000"/>
                                <w:sz w:val="20"/>
                              </w:rPr>
                            </w:pPr>
                            <w:r>
                              <w:rPr>
                                <w:rFonts w:ascii="Arial" w:hAnsi="Arial" w:cs="Arial"/>
                                <w:color w:val="000000"/>
                                <w:sz w:val="20"/>
                              </w:rPr>
                              <w:t>Centre d'Audiophonologie des Cliniques Universitaires Saint-Luc</w:t>
                            </w:r>
                          </w:p>
                        </w:tc>
                        <w:tc>
                          <w:tcPr>
                            <w:tcW w:w="3629" w:type="dxa"/>
                            <w:tcBorders>
                              <w:top w:val="single" w:sz="4" w:space="0" w:color="000000"/>
                              <w:left w:val="single" w:sz="4" w:space="0" w:color="000000"/>
                              <w:bottom w:val="single" w:sz="4" w:space="0" w:color="000000"/>
                            </w:tcBorders>
                            <w:shd w:val="clear" w:color="auto" w:fill="auto"/>
                            <w:vAlign w:val="center"/>
                          </w:tcPr>
                          <w:p w14:paraId="7EE50747" w14:textId="77777777" w:rsidR="00D47D9F" w:rsidRDefault="00D47D9F" w:rsidP="00853D2E">
                            <w:pPr>
                              <w:snapToGrid w:val="0"/>
                              <w:jc w:val="center"/>
                              <w:rPr>
                                <w:rFonts w:ascii="Arial" w:hAnsi="Arial" w:cs="Arial"/>
                                <w:color w:val="000000"/>
                                <w:sz w:val="20"/>
                              </w:rPr>
                            </w:pPr>
                            <w:r>
                              <w:rPr>
                                <w:rFonts w:ascii="Arial" w:hAnsi="Arial" w:cs="Arial"/>
                                <w:color w:val="000000"/>
                                <w:sz w:val="20"/>
                              </w:rPr>
                              <w:t>Clos Chapelle aux Champs, 30, Bte 3027</w:t>
                            </w:r>
                          </w:p>
                        </w:tc>
                        <w:tc>
                          <w:tcPr>
                            <w:tcW w:w="3629" w:type="dxa"/>
                            <w:tcBorders>
                              <w:top w:val="single" w:sz="4" w:space="0" w:color="000000"/>
                              <w:left w:val="single" w:sz="4" w:space="0" w:color="000000"/>
                              <w:bottom w:val="single" w:sz="4" w:space="0" w:color="000000"/>
                            </w:tcBorders>
                            <w:shd w:val="clear" w:color="auto" w:fill="auto"/>
                            <w:vAlign w:val="center"/>
                          </w:tcPr>
                          <w:p w14:paraId="33552422" w14:textId="77777777" w:rsidR="00D47D9F" w:rsidRDefault="00D47D9F" w:rsidP="00853D2E">
                            <w:pPr>
                              <w:tabs>
                                <w:tab w:val="center" w:pos="4536"/>
                              </w:tabs>
                              <w:snapToGrid w:val="0"/>
                              <w:jc w:val="center"/>
                              <w:rPr>
                                <w:rFonts w:ascii="Arial" w:hAnsi="Arial" w:cs="Arial"/>
                                <w:bCs/>
                                <w:sz w:val="20"/>
                                <w:lang w:val="fr-FR"/>
                              </w:rPr>
                            </w:pPr>
                            <w:r>
                              <w:rPr>
                                <w:rFonts w:ascii="Arial" w:hAnsi="Arial" w:cs="Arial"/>
                                <w:bCs/>
                                <w:sz w:val="20"/>
                                <w:lang w:val="fr-FR"/>
                              </w:rPr>
                              <w:t>1200 WOLUWE-SAINT-LAMBERT</w:t>
                            </w:r>
                          </w:p>
                        </w:tc>
                        <w:tc>
                          <w:tcPr>
                            <w:tcW w:w="36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57F135" w14:textId="77777777" w:rsidR="00D47D9F" w:rsidRDefault="00D47D9F" w:rsidP="00853D2E">
                            <w:pPr>
                              <w:snapToGrid w:val="0"/>
                              <w:jc w:val="center"/>
                              <w:rPr>
                                <w:rFonts w:ascii="Arial" w:hAnsi="Arial" w:cs="Arial"/>
                                <w:b/>
                                <w:bCs/>
                                <w:sz w:val="20"/>
                              </w:rPr>
                            </w:pPr>
                            <w:r>
                              <w:rPr>
                                <w:rFonts w:ascii="Arial" w:hAnsi="Arial" w:cs="Arial"/>
                                <w:b/>
                                <w:bCs/>
                                <w:sz w:val="20"/>
                              </w:rPr>
                              <w:t>Bruxelles-Capitale</w:t>
                            </w:r>
                          </w:p>
                        </w:tc>
                        <w:tc>
                          <w:tcPr>
                            <w:tcW w:w="3629" w:type="dxa"/>
                            <w:tcBorders>
                              <w:top w:val="single" w:sz="4" w:space="0" w:color="000000"/>
                              <w:left w:val="single" w:sz="4" w:space="0" w:color="000000"/>
                              <w:bottom w:val="single" w:sz="4" w:space="0" w:color="000000"/>
                              <w:right w:val="single" w:sz="4" w:space="0" w:color="000000"/>
                            </w:tcBorders>
                            <w:vAlign w:val="center"/>
                          </w:tcPr>
                          <w:p w14:paraId="1CCD7BB0" w14:textId="77777777" w:rsidR="00D47D9F" w:rsidRDefault="00D47D9F" w:rsidP="00853D2E">
                            <w:pPr>
                              <w:snapToGrid w:val="0"/>
                              <w:jc w:val="center"/>
                              <w:rPr>
                                <w:rFonts w:ascii="Arial" w:hAnsi="Arial" w:cs="Arial"/>
                                <w:bCs/>
                                <w:sz w:val="20"/>
                              </w:rPr>
                            </w:pPr>
                            <w:r>
                              <w:rPr>
                                <w:rFonts w:ascii="Arial" w:hAnsi="Arial" w:cs="Arial"/>
                                <w:bCs/>
                                <w:sz w:val="20"/>
                              </w:rPr>
                              <w:sym w:font="Wingdings" w:char="F028"/>
                            </w:r>
                            <w:r>
                              <w:rPr>
                                <w:rFonts w:ascii="Arial" w:hAnsi="Arial" w:cs="Arial"/>
                                <w:bCs/>
                                <w:sz w:val="20"/>
                              </w:rPr>
                              <w:t xml:space="preserve"> 02/764.32.53</w:t>
                            </w:r>
                          </w:p>
                        </w:tc>
                        <w:tc>
                          <w:tcPr>
                            <w:tcW w:w="3629" w:type="dxa"/>
                            <w:tcBorders>
                              <w:top w:val="single" w:sz="4" w:space="0" w:color="000000"/>
                              <w:left w:val="single" w:sz="4" w:space="0" w:color="000000"/>
                              <w:bottom w:val="single" w:sz="4" w:space="0" w:color="000000"/>
                              <w:right w:val="single" w:sz="4" w:space="0" w:color="000000"/>
                            </w:tcBorders>
                            <w:vAlign w:val="center"/>
                          </w:tcPr>
                          <w:p w14:paraId="120EC4F7" w14:textId="77777777" w:rsidR="00D47D9F" w:rsidRDefault="00D47D9F" w:rsidP="00853D2E">
                            <w:pPr>
                              <w:snapToGrid w:val="0"/>
                              <w:jc w:val="center"/>
                              <w:rPr>
                                <w:rFonts w:ascii="Arial" w:hAnsi="Arial" w:cs="Arial"/>
                                <w:b/>
                                <w:bCs/>
                                <w:sz w:val="20"/>
                              </w:rPr>
                            </w:pPr>
                            <w:r>
                              <w:rPr>
                                <w:rFonts w:ascii="Arial" w:hAnsi="Arial" w:cs="Arial"/>
                                <w:b/>
                                <w:bCs/>
                                <w:sz w:val="20"/>
                              </w:rPr>
                              <w:t>1-2-3-4-5-6-7-8</w:t>
                            </w:r>
                          </w:p>
                        </w:tc>
                      </w:tr>
                      <w:tr w:rsidR="00D47D9F" w14:paraId="668CFE36" w14:textId="77777777" w:rsidTr="00853D2E">
                        <w:trPr>
                          <w:trHeight w:val="480"/>
                          <w:jc w:val="center"/>
                        </w:trPr>
                        <w:tc>
                          <w:tcPr>
                            <w:tcW w:w="3629" w:type="dxa"/>
                            <w:tcBorders>
                              <w:top w:val="single" w:sz="4" w:space="0" w:color="000000"/>
                              <w:left w:val="single" w:sz="4" w:space="0" w:color="000000"/>
                              <w:bottom w:val="single" w:sz="4" w:space="0" w:color="000000"/>
                            </w:tcBorders>
                            <w:shd w:val="clear" w:color="auto" w:fill="auto"/>
                            <w:vAlign w:val="center"/>
                          </w:tcPr>
                          <w:p w14:paraId="2D638462" w14:textId="77777777" w:rsidR="00D47D9F" w:rsidRDefault="00D47D9F" w:rsidP="00853D2E">
                            <w:pPr>
                              <w:snapToGrid w:val="0"/>
                              <w:jc w:val="center"/>
                              <w:rPr>
                                <w:rFonts w:ascii="Arial" w:hAnsi="Arial" w:cs="Arial"/>
                                <w:color w:val="000000"/>
                                <w:sz w:val="20"/>
                              </w:rPr>
                            </w:pPr>
                            <w:r>
                              <w:rPr>
                                <w:rFonts w:ascii="Arial" w:hAnsi="Arial" w:cs="Arial"/>
                                <w:color w:val="000000"/>
                                <w:sz w:val="20"/>
                              </w:rPr>
                              <w:t>Cliniques universitaires Saint-Luc Centre de référence en IMOC</w:t>
                            </w:r>
                          </w:p>
                        </w:tc>
                        <w:tc>
                          <w:tcPr>
                            <w:tcW w:w="3629" w:type="dxa"/>
                            <w:tcBorders>
                              <w:top w:val="single" w:sz="4" w:space="0" w:color="000000"/>
                              <w:left w:val="single" w:sz="4" w:space="0" w:color="000000"/>
                              <w:bottom w:val="single" w:sz="4" w:space="0" w:color="000000"/>
                            </w:tcBorders>
                            <w:shd w:val="clear" w:color="auto" w:fill="auto"/>
                            <w:vAlign w:val="center"/>
                          </w:tcPr>
                          <w:p w14:paraId="5DDA7E90" w14:textId="77777777" w:rsidR="00D47D9F" w:rsidRDefault="00D47D9F" w:rsidP="00853D2E">
                            <w:pPr>
                              <w:snapToGrid w:val="0"/>
                              <w:jc w:val="center"/>
                              <w:rPr>
                                <w:rFonts w:ascii="Arial" w:hAnsi="Arial" w:cs="Arial"/>
                                <w:color w:val="000000"/>
                                <w:sz w:val="20"/>
                              </w:rPr>
                            </w:pPr>
                            <w:r>
                              <w:rPr>
                                <w:rFonts w:ascii="Arial" w:hAnsi="Arial" w:cs="Arial"/>
                                <w:color w:val="000000"/>
                                <w:sz w:val="20"/>
                              </w:rPr>
                              <w:t>Avenue Hippocrate, 10</w:t>
                            </w:r>
                          </w:p>
                        </w:tc>
                        <w:tc>
                          <w:tcPr>
                            <w:tcW w:w="3629" w:type="dxa"/>
                            <w:tcBorders>
                              <w:top w:val="single" w:sz="4" w:space="0" w:color="000000"/>
                              <w:left w:val="single" w:sz="4" w:space="0" w:color="000000"/>
                              <w:bottom w:val="single" w:sz="4" w:space="0" w:color="000000"/>
                            </w:tcBorders>
                            <w:shd w:val="clear" w:color="auto" w:fill="auto"/>
                            <w:vAlign w:val="center"/>
                          </w:tcPr>
                          <w:p w14:paraId="223647C9" w14:textId="77777777" w:rsidR="00D47D9F" w:rsidRDefault="00D47D9F" w:rsidP="00853D2E">
                            <w:pPr>
                              <w:tabs>
                                <w:tab w:val="center" w:pos="4536"/>
                              </w:tabs>
                              <w:snapToGrid w:val="0"/>
                              <w:jc w:val="center"/>
                              <w:rPr>
                                <w:rFonts w:ascii="Arial" w:hAnsi="Arial" w:cs="Arial"/>
                                <w:bCs/>
                                <w:sz w:val="20"/>
                                <w:lang w:val="fr-FR"/>
                              </w:rPr>
                            </w:pPr>
                            <w:r>
                              <w:rPr>
                                <w:rFonts w:ascii="Arial" w:hAnsi="Arial" w:cs="Arial"/>
                                <w:bCs/>
                                <w:sz w:val="20"/>
                                <w:lang w:val="fr-FR"/>
                              </w:rPr>
                              <w:t>1200 WOLUWE-SAINT-LAMBERT</w:t>
                            </w:r>
                          </w:p>
                        </w:tc>
                        <w:tc>
                          <w:tcPr>
                            <w:tcW w:w="36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6CABF6" w14:textId="77777777" w:rsidR="00D47D9F" w:rsidRDefault="00D47D9F" w:rsidP="00853D2E">
                            <w:pPr>
                              <w:snapToGrid w:val="0"/>
                              <w:jc w:val="center"/>
                              <w:rPr>
                                <w:rFonts w:ascii="Arial" w:hAnsi="Arial" w:cs="Arial"/>
                                <w:b/>
                                <w:bCs/>
                                <w:sz w:val="20"/>
                              </w:rPr>
                            </w:pPr>
                            <w:r>
                              <w:rPr>
                                <w:rFonts w:ascii="Arial" w:hAnsi="Arial" w:cs="Arial"/>
                                <w:b/>
                                <w:bCs/>
                                <w:sz w:val="20"/>
                              </w:rPr>
                              <w:t>Bruxelles-Capitale</w:t>
                            </w:r>
                          </w:p>
                        </w:tc>
                        <w:tc>
                          <w:tcPr>
                            <w:tcW w:w="3629" w:type="dxa"/>
                            <w:tcBorders>
                              <w:top w:val="single" w:sz="4" w:space="0" w:color="000000"/>
                              <w:left w:val="single" w:sz="4" w:space="0" w:color="000000"/>
                              <w:bottom w:val="single" w:sz="4" w:space="0" w:color="000000"/>
                              <w:right w:val="single" w:sz="4" w:space="0" w:color="000000"/>
                            </w:tcBorders>
                            <w:vAlign w:val="center"/>
                          </w:tcPr>
                          <w:p w14:paraId="3F0DA9D9" w14:textId="77777777" w:rsidR="00D47D9F" w:rsidRDefault="00D47D9F" w:rsidP="00853D2E">
                            <w:pPr>
                              <w:snapToGrid w:val="0"/>
                              <w:jc w:val="center"/>
                              <w:rPr>
                                <w:rFonts w:ascii="Arial" w:hAnsi="Arial" w:cs="Arial"/>
                                <w:bCs/>
                                <w:sz w:val="20"/>
                              </w:rPr>
                            </w:pPr>
                            <w:r>
                              <w:rPr>
                                <w:rFonts w:ascii="Arial" w:hAnsi="Arial" w:cs="Arial"/>
                                <w:bCs/>
                                <w:sz w:val="20"/>
                              </w:rPr>
                              <w:sym w:font="Wingdings" w:char="F028"/>
                            </w:r>
                            <w:r>
                              <w:rPr>
                                <w:rFonts w:ascii="Arial" w:hAnsi="Arial" w:cs="Arial"/>
                                <w:bCs/>
                                <w:sz w:val="20"/>
                              </w:rPr>
                              <w:t xml:space="preserve"> 02/764.16.71</w:t>
                            </w:r>
                          </w:p>
                        </w:tc>
                        <w:tc>
                          <w:tcPr>
                            <w:tcW w:w="3629" w:type="dxa"/>
                            <w:tcBorders>
                              <w:top w:val="single" w:sz="4" w:space="0" w:color="000000"/>
                              <w:left w:val="single" w:sz="4" w:space="0" w:color="000000"/>
                              <w:bottom w:val="single" w:sz="4" w:space="0" w:color="000000"/>
                              <w:right w:val="single" w:sz="4" w:space="0" w:color="000000"/>
                            </w:tcBorders>
                            <w:vAlign w:val="center"/>
                          </w:tcPr>
                          <w:p w14:paraId="0A39CD7E" w14:textId="77777777" w:rsidR="00D47D9F" w:rsidRDefault="00D47D9F" w:rsidP="00853D2E">
                            <w:pPr>
                              <w:snapToGrid w:val="0"/>
                              <w:jc w:val="center"/>
                              <w:rPr>
                                <w:rFonts w:ascii="Arial" w:hAnsi="Arial" w:cs="Arial"/>
                                <w:b/>
                                <w:bCs/>
                                <w:sz w:val="20"/>
                              </w:rPr>
                            </w:pPr>
                            <w:r>
                              <w:rPr>
                                <w:rFonts w:ascii="Arial" w:hAnsi="Arial" w:cs="Arial"/>
                                <w:b/>
                                <w:bCs/>
                                <w:sz w:val="20"/>
                              </w:rPr>
                              <w:t>1-2-4-8</w:t>
                            </w:r>
                          </w:p>
                        </w:tc>
                      </w:tr>
                      <w:tr w:rsidR="00D47D9F" w14:paraId="6BCD8B1C" w14:textId="77777777" w:rsidTr="00853D2E">
                        <w:trPr>
                          <w:trHeight w:val="480"/>
                          <w:jc w:val="center"/>
                        </w:trPr>
                        <w:tc>
                          <w:tcPr>
                            <w:tcW w:w="3629" w:type="dxa"/>
                            <w:tcBorders>
                              <w:top w:val="single" w:sz="4" w:space="0" w:color="000000"/>
                              <w:left w:val="single" w:sz="4" w:space="0" w:color="000000"/>
                              <w:bottom w:val="single" w:sz="4" w:space="0" w:color="000000"/>
                            </w:tcBorders>
                            <w:shd w:val="clear" w:color="auto" w:fill="auto"/>
                            <w:vAlign w:val="center"/>
                          </w:tcPr>
                          <w:p w14:paraId="4A015A99" w14:textId="3ED80EB0" w:rsidR="00D47D9F" w:rsidRDefault="00D47D9F" w:rsidP="00853D2E">
                            <w:pPr>
                              <w:snapToGrid w:val="0"/>
                              <w:jc w:val="center"/>
                              <w:rPr>
                                <w:rFonts w:ascii="Arial" w:hAnsi="Arial" w:cs="Arial"/>
                                <w:color w:val="000000"/>
                                <w:sz w:val="20"/>
                              </w:rPr>
                            </w:pPr>
                            <w:r>
                              <w:rPr>
                                <w:rFonts w:ascii="Arial" w:hAnsi="Arial" w:cs="Arial"/>
                                <w:color w:val="000000"/>
                                <w:sz w:val="20"/>
                              </w:rPr>
                              <w:t>Service de psychiatrie infanto-juvénile Cliniques universitaires St-Luc</w:t>
                            </w:r>
                          </w:p>
                        </w:tc>
                        <w:tc>
                          <w:tcPr>
                            <w:tcW w:w="3629" w:type="dxa"/>
                            <w:tcBorders>
                              <w:top w:val="single" w:sz="4" w:space="0" w:color="000000"/>
                              <w:left w:val="single" w:sz="4" w:space="0" w:color="000000"/>
                              <w:bottom w:val="single" w:sz="4" w:space="0" w:color="000000"/>
                            </w:tcBorders>
                            <w:shd w:val="clear" w:color="auto" w:fill="auto"/>
                            <w:vAlign w:val="center"/>
                          </w:tcPr>
                          <w:p w14:paraId="30FD7886" w14:textId="01B84E95" w:rsidR="00D47D9F" w:rsidRDefault="00D47D9F" w:rsidP="00853D2E">
                            <w:pPr>
                              <w:snapToGrid w:val="0"/>
                              <w:jc w:val="center"/>
                              <w:rPr>
                                <w:rFonts w:ascii="Arial" w:hAnsi="Arial" w:cs="Arial"/>
                                <w:color w:val="000000"/>
                                <w:sz w:val="20"/>
                              </w:rPr>
                            </w:pPr>
                            <w:r>
                              <w:rPr>
                                <w:rFonts w:ascii="Arial" w:hAnsi="Arial" w:cs="Arial"/>
                                <w:color w:val="000000"/>
                                <w:sz w:val="20"/>
                              </w:rPr>
                              <w:t>Avenue Hippocrate, 10</w:t>
                            </w:r>
                          </w:p>
                        </w:tc>
                        <w:tc>
                          <w:tcPr>
                            <w:tcW w:w="3629" w:type="dxa"/>
                            <w:tcBorders>
                              <w:top w:val="single" w:sz="4" w:space="0" w:color="000000"/>
                              <w:left w:val="single" w:sz="4" w:space="0" w:color="000000"/>
                              <w:bottom w:val="single" w:sz="4" w:space="0" w:color="000000"/>
                            </w:tcBorders>
                            <w:shd w:val="clear" w:color="auto" w:fill="auto"/>
                            <w:vAlign w:val="center"/>
                          </w:tcPr>
                          <w:p w14:paraId="07057776" w14:textId="77777777" w:rsidR="00D47D9F" w:rsidRDefault="00D47D9F" w:rsidP="00853D2E">
                            <w:pPr>
                              <w:tabs>
                                <w:tab w:val="center" w:pos="4536"/>
                              </w:tabs>
                              <w:snapToGrid w:val="0"/>
                              <w:jc w:val="center"/>
                              <w:rPr>
                                <w:rFonts w:ascii="Arial" w:hAnsi="Arial" w:cs="Arial"/>
                                <w:bCs/>
                                <w:sz w:val="20"/>
                                <w:lang w:val="fr-FR"/>
                              </w:rPr>
                            </w:pPr>
                            <w:r>
                              <w:rPr>
                                <w:rFonts w:ascii="Arial" w:hAnsi="Arial" w:cs="Arial"/>
                                <w:bCs/>
                                <w:sz w:val="20"/>
                                <w:lang w:val="fr-FR"/>
                              </w:rPr>
                              <w:t>1200 WOLUWE-SAINT-LAMBERT</w:t>
                            </w:r>
                          </w:p>
                        </w:tc>
                        <w:tc>
                          <w:tcPr>
                            <w:tcW w:w="36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C4A7FB" w14:textId="77777777" w:rsidR="00D47D9F" w:rsidRDefault="00D47D9F" w:rsidP="00853D2E">
                            <w:pPr>
                              <w:snapToGrid w:val="0"/>
                              <w:jc w:val="center"/>
                              <w:rPr>
                                <w:rFonts w:ascii="Arial" w:hAnsi="Arial" w:cs="Arial"/>
                                <w:b/>
                                <w:bCs/>
                                <w:sz w:val="20"/>
                              </w:rPr>
                            </w:pPr>
                            <w:r>
                              <w:rPr>
                                <w:rFonts w:ascii="Arial" w:hAnsi="Arial" w:cs="Arial"/>
                                <w:b/>
                                <w:bCs/>
                                <w:sz w:val="20"/>
                              </w:rPr>
                              <w:t>Bruxelles-Capitale</w:t>
                            </w:r>
                          </w:p>
                        </w:tc>
                        <w:tc>
                          <w:tcPr>
                            <w:tcW w:w="3629" w:type="dxa"/>
                            <w:tcBorders>
                              <w:top w:val="single" w:sz="4" w:space="0" w:color="000000"/>
                              <w:left w:val="single" w:sz="4" w:space="0" w:color="000000"/>
                              <w:bottom w:val="single" w:sz="4" w:space="0" w:color="000000"/>
                              <w:right w:val="single" w:sz="4" w:space="0" w:color="000000"/>
                            </w:tcBorders>
                            <w:vAlign w:val="center"/>
                          </w:tcPr>
                          <w:p w14:paraId="4E6D3847" w14:textId="77777777" w:rsidR="00D47D9F" w:rsidRDefault="00D47D9F" w:rsidP="00853D2E">
                            <w:pPr>
                              <w:snapToGrid w:val="0"/>
                              <w:jc w:val="center"/>
                              <w:rPr>
                                <w:rFonts w:ascii="Arial" w:hAnsi="Arial" w:cs="Arial"/>
                                <w:bCs/>
                                <w:sz w:val="20"/>
                              </w:rPr>
                            </w:pPr>
                            <w:r>
                              <w:rPr>
                                <w:rFonts w:ascii="Arial" w:hAnsi="Arial" w:cs="Arial"/>
                                <w:bCs/>
                                <w:sz w:val="20"/>
                              </w:rPr>
                              <w:sym w:font="Wingdings" w:char="F028"/>
                            </w:r>
                            <w:r>
                              <w:rPr>
                                <w:rFonts w:ascii="Arial" w:hAnsi="Arial" w:cs="Arial"/>
                                <w:bCs/>
                                <w:sz w:val="20"/>
                              </w:rPr>
                              <w:t xml:space="preserve"> 02/764.20.41</w:t>
                            </w:r>
                          </w:p>
                        </w:tc>
                        <w:tc>
                          <w:tcPr>
                            <w:tcW w:w="3629" w:type="dxa"/>
                            <w:tcBorders>
                              <w:top w:val="single" w:sz="4" w:space="0" w:color="000000"/>
                              <w:left w:val="single" w:sz="4" w:space="0" w:color="000000"/>
                              <w:bottom w:val="single" w:sz="4" w:space="0" w:color="000000"/>
                              <w:right w:val="single" w:sz="4" w:space="0" w:color="000000"/>
                            </w:tcBorders>
                            <w:vAlign w:val="center"/>
                          </w:tcPr>
                          <w:p w14:paraId="4F14CB71" w14:textId="77777777" w:rsidR="00D47D9F" w:rsidRDefault="00D47D9F" w:rsidP="00853D2E">
                            <w:pPr>
                              <w:snapToGrid w:val="0"/>
                              <w:jc w:val="center"/>
                              <w:rPr>
                                <w:rFonts w:ascii="Arial" w:hAnsi="Arial" w:cs="Arial"/>
                                <w:b/>
                                <w:bCs/>
                                <w:sz w:val="20"/>
                              </w:rPr>
                            </w:pPr>
                            <w:r>
                              <w:rPr>
                                <w:rFonts w:ascii="Arial" w:hAnsi="Arial" w:cs="Arial"/>
                                <w:b/>
                                <w:bCs/>
                                <w:sz w:val="20"/>
                              </w:rPr>
                              <w:t>1-2-3-4-5-8</w:t>
                            </w:r>
                          </w:p>
                        </w:tc>
                      </w:tr>
                      <w:tr w:rsidR="00D47D9F" w14:paraId="78C3FDB5" w14:textId="77777777" w:rsidTr="00853D2E">
                        <w:trPr>
                          <w:trHeight w:val="480"/>
                          <w:jc w:val="center"/>
                        </w:trPr>
                        <w:tc>
                          <w:tcPr>
                            <w:tcW w:w="3629" w:type="dxa"/>
                            <w:tcBorders>
                              <w:top w:val="single" w:sz="4" w:space="0" w:color="000000"/>
                              <w:left w:val="single" w:sz="4" w:space="0" w:color="000000"/>
                              <w:bottom w:val="single" w:sz="4" w:space="0" w:color="000000"/>
                            </w:tcBorders>
                            <w:shd w:val="clear" w:color="auto" w:fill="auto"/>
                            <w:vAlign w:val="center"/>
                          </w:tcPr>
                          <w:p w14:paraId="475EA1F0" w14:textId="77777777" w:rsidR="00D47D9F" w:rsidRDefault="00D47D9F" w:rsidP="00853D2E">
                            <w:pPr>
                              <w:snapToGrid w:val="0"/>
                              <w:jc w:val="center"/>
                              <w:rPr>
                                <w:rFonts w:ascii="Arial" w:hAnsi="Arial" w:cs="Arial"/>
                                <w:color w:val="000000"/>
                                <w:sz w:val="20"/>
                              </w:rPr>
                            </w:pPr>
                            <w:r>
                              <w:rPr>
                                <w:rFonts w:ascii="Arial" w:hAnsi="Arial" w:cs="Arial"/>
                                <w:color w:val="000000"/>
                                <w:sz w:val="20"/>
                              </w:rPr>
                              <w:t>Centre de Revalidation neuropédiatrique et neuropsychologique infantile des Cliniques universitaires de Saint-Luc</w:t>
                            </w:r>
                          </w:p>
                        </w:tc>
                        <w:tc>
                          <w:tcPr>
                            <w:tcW w:w="3629" w:type="dxa"/>
                            <w:tcBorders>
                              <w:top w:val="single" w:sz="4" w:space="0" w:color="000000"/>
                              <w:left w:val="single" w:sz="4" w:space="0" w:color="000000"/>
                              <w:bottom w:val="single" w:sz="4" w:space="0" w:color="000000"/>
                            </w:tcBorders>
                            <w:shd w:val="clear" w:color="auto" w:fill="auto"/>
                            <w:vAlign w:val="center"/>
                          </w:tcPr>
                          <w:p w14:paraId="14775C44" w14:textId="77777777" w:rsidR="00D47D9F" w:rsidRDefault="00D47D9F" w:rsidP="00853D2E">
                            <w:pPr>
                              <w:snapToGrid w:val="0"/>
                              <w:jc w:val="center"/>
                              <w:rPr>
                                <w:rFonts w:ascii="Arial" w:hAnsi="Arial" w:cs="Arial"/>
                                <w:color w:val="000000"/>
                                <w:sz w:val="20"/>
                              </w:rPr>
                            </w:pPr>
                            <w:r>
                              <w:rPr>
                                <w:rFonts w:ascii="Arial" w:hAnsi="Arial" w:cs="Arial"/>
                                <w:color w:val="000000"/>
                                <w:sz w:val="20"/>
                              </w:rPr>
                              <w:t>Avenue Hippocrate, 10 Bte 2030</w:t>
                            </w:r>
                          </w:p>
                        </w:tc>
                        <w:tc>
                          <w:tcPr>
                            <w:tcW w:w="3629" w:type="dxa"/>
                            <w:tcBorders>
                              <w:top w:val="single" w:sz="4" w:space="0" w:color="000000"/>
                              <w:left w:val="single" w:sz="4" w:space="0" w:color="000000"/>
                              <w:bottom w:val="single" w:sz="4" w:space="0" w:color="000000"/>
                            </w:tcBorders>
                            <w:shd w:val="clear" w:color="auto" w:fill="auto"/>
                            <w:vAlign w:val="center"/>
                          </w:tcPr>
                          <w:p w14:paraId="421B5BA5" w14:textId="77777777" w:rsidR="00D47D9F" w:rsidRDefault="00D47D9F" w:rsidP="00853D2E">
                            <w:pPr>
                              <w:snapToGrid w:val="0"/>
                              <w:jc w:val="center"/>
                              <w:rPr>
                                <w:rFonts w:ascii="Arial" w:hAnsi="Arial" w:cs="Arial"/>
                                <w:bCs/>
                                <w:sz w:val="20"/>
                                <w:lang w:val="fr-FR"/>
                              </w:rPr>
                            </w:pPr>
                            <w:r>
                              <w:rPr>
                                <w:rFonts w:ascii="Arial" w:hAnsi="Arial" w:cs="Arial"/>
                                <w:bCs/>
                                <w:sz w:val="20"/>
                                <w:lang w:val="fr-FR"/>
                              </w:rPr>
                              <w:t>1200 WOLUWE-SAINT-LAMBERT</w:t>
                            </w:r>
                          </w:p>
                        </w:tc>
                        <w:tc>
                          <w:tcPr>
                            <w:tcW w:w="36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979299" w14:textId="77777777" w:rsidR="00D47D9F" w:rsidRDefault="00D47D9F" w:rsidP="00853D2E">
                            <w:pPr>
                              <w:snapToGrid w:val="0"/>
                              <w:jc w:val="center"/>
                              <w:rPr>
                                <w:rFonts w:ascii="Arial" w:hAnsi="Arial" w:cs="Arial"/>
                                <w:b/>
                                <w:bCs/>
                                <w:sz w:val="20"/>
                              </w:rPr>
                            </w:pPr>
                            <w:r>
                              <w:rPr>
                                <w:rFonts w:ascii="Arial" w:hAnsi="Arial" w:cs="Arial"/>
                                <w:b/>
                                <w:bCs/>
                                <w:sz w:val="20"/>
                              </w:rPr>
                              <w:t>Bruxelles-Capitale</w:t>
                            </w:r>
                          </w:p>
                        </w:tc>
                        <w:tc>
                          <w:tcPr>
                            <w:tcW w:w="3629" w:type="dxa"/>
                            <w:tcBorders>
                              <w:top w:val="single" w:sz="4" w:space="0" w:color="000000"/>
                              <w:left w:val="single" w:sz="4" w:space="0" w:color="000000"/>
                              <w:bottom w:val="single" w:sz="4" w:space="0" w:color="000000"/>
                              <w:right w:val="single" w:sz="4" w:space="0" w:color="000000"/>
                            </w:tcBorders>
                            <w:vAlign w:val="center"/>
                          </w:tcPr>
                          <w:p w14:paraId="07DFC044" w14:textId="77777777" w:rsidR="00D47D9F" w:rsidRDefault="00D47D9F" w:rsidP="00853D2E">
                            <w:pPr>
                              <w:snapToGrid w:val="0"/>
                              <w:jc w:val="center"/>
                              <w:rPr>
                                <w:rFonts w:ascii="Arial" w:hAnsi="Arial" w:cs="Arial"/>
                                <w:bCs/>
                                <w:sz w:val="20"/>
                              </w:rPr>
                            </w:pPr>
                            <w:r>
                              <w:rPr>
                                <w:rFonts w:ascii="Arial" w:hAnsi="Arial" w:cs="Arial"/>
                                <w:bCs/>
                                <w:sz w:val="20"/>
                              </w:rPr>
                              <w:sym w:font="Wingdings" w:char="F028"/>
                            </w:r>
                            <w:r>
                              <w:rPr>
                                <w:rFonts w:ascii="Arial" w:hAnsi="Arial" w:cs="Arial"/>
                                <w:bCs/>
                                <w:sz w:val="20"/>
                              </w:rPr>
                              <w:t xml:space="preserve"> 02/764.10.62</w:t>
                            </w:r>
                          </w:p>
                        </w:tc>
                        <w:tc>
                          <w:tcPr>
                            <w:tcW w:w="3629" w:type="dxa"/>
                            <w:tcBorders>
                              <w:top w:val="single" w:sz="4" w:space="0" w:color="000000"/>
                              <w:left w:val="single" w:sz="4" w:space="0" w:color="000000"/>
                              <w:bottom w:val="single" w:sz="4" w:space="0" w:color="000000"/>
                              <w:right w:val="single" w:sz="4" w:space="0" w:color="000000"/>
                            </w:tcBorders>
                            <w:vAlign w:val="center"/>
                          </w:tcPr>
                          <w:p w14:paraId="2DDFAB86" w14:textId="77777777" w:rsidR="00D47D9F" w:rsidRDefault="00D47D9F" w:rsidP="00853D2E">
                            <w:pPr>
                              <w:snapToGrid w:val="0"/>
                              <w:jc w:val="center"/>
                              <w:rPr>
                                <w:rFonts w:ascii="Arial" w:hAnsi="Arial" w:cs="Arial"/>
                                <w:b/>
                                <w:bCs/>
                                <w:sz w:val="20"/>
                              </w:rPr>
                            </w:pPr>
                            <w:r>
                              <w:rPr>
                                <w:rFonts w:ascii="Arial" w:hAnsi="Arial" w:cs="Arial"/>
                                <w:b/>
                                <w:bCs/>
                                <w:sz w:val="20"/>
                              </w:rPr>
                              <w:t>1-2-3-4-5-6-7-8</w:t>
                            </w:r>
                          </w:p>
                        </w:tc>
                      </w:tr>
                      <w:tr w:rsidR="00D47D9F" w14:paraId="3C2C1086" w14:textId="77777777" w:rsidTr="00853D2E">
                        <w:trPr>
                          <w:trHeight w:val="480"/>
                          <w:jc w:val="center"/>
                        </w:trPr>
                        <w:tc>
                          <w:tcPr>
                            <w:tcW w:w="3629" w:type="dxa"/>
                            <w:tcBorders>
                              <w:top w:val="single" w:sz="4" w:space="0" w:color="000000"/>
                              <w:left w:val="single" w:sz="4" w:space="0" w:color="000000"/>
                              <w:bottom w:val="single" w:sz="4" w:space="0" w:color="000000"/>
                            </w:tcBorders>
                            <w:shd w:val="clear" w:color="auto" w:fill="auto"/>
                            <w:vAlign w:val="center"/>
                          </w:tcPr>
                          <w:p w14:paraId="11E8F447" w14:textId="77777777" w:rsidR="00D47D9F" w:rsidRDefault="00D47D9F" w:rsidP="00853D2E">
                            <w:pPr>
                              <w:snapToGrid w:val="0"/>
                              <w:jc w:val="center"/>
                              <w:rPr>
                                <w:rFonts w:ascii="Arial" w:hAnsi="Arial" w:cs="Arial"/>
                                <w:color w:val="000000"/>
                                <w:sz w:val="20"/>
                              </w:rPr>
                            </w:pPr>
                            <w:r>
                              <w:rPr>
                                <w:rFonts w:ascii="Arial" w:hAnsi="Arial" w:cs="Arial"/>
                                <w:color w:val="000000"/>
                                <w:sz w:val="20"/>
                              </w:rPr>
                              <w:t>Centre "Chapelle aux Champs"</w:t>
                            </w:r>
                          </w:p>
                        </w:tc>
                        <w:tc>
                          <w:tcPr>
                            <w:tcW w:w="3629" w:type="dxa"/>
                            <w:tcBorders>
                              <w:top w:val="single" w:sz="4" w:space="0" w:color="000000"/>
                              <w:left w:val="single" w:sz="4" w:space="0" w:color="000000"/>
                              <w:bottom w:val="single" w:sz="4" w:space="0" w:color="000000"/>
                            </w:tcBorders>
                            <w:shd w:val="clear" w:color="auto" w:fill="auto"/>
                            <w:vAlign w:val="center"/>
                          </w:tcPr>
                          <w:p w14:paraId="30F01472" w14:textId="77777777" w:rsidR="00D47D9F" w:rsidRDefault="00D47D9F" w:rsidP="00853D2E">
                            <w:pPr>
                              <w:snapToGrid w:val="0"/>
                              <w:jc w:val="center"/>
                              <w:rPr>
                                <w:rFonts w:ascii="Arial" w:hAnsi="Arial" w:cs="Arial"/>
                                <w:color w:val="000000"/>
                                <w:sz w:val="20"/>
                              </w:rPr>
                            </w:pPr>
                            <w:r>
                              <w:rPr>
                                <w:rFonts w:ascii="Arial" w:hAnsi="Arial" w:cs="Arial"/>
                                <w:color w:val="000000"/>
                                <w:sz w:val="20"/>
                              </w:rPr>
                              <w:t>Clos Chapelle-aux-Champs, 30, Bte 3026</w:t>
                            </w:r>
                          </w:p>
                        </w:tc>
                        <w:tc>
                          <w:tcPr>
                            <w:tcW w:w="3629" w:type="dxa"/>
                            <w:tcBorders>
                              <w:top w:val="single" w:sz="4" w:space="0" w:color="000000"/>
                              <w:left w:val="single" w:sz="4" w:space="0" w:color="000000"/>
                              <w:bottom w:val="single" w:sz="4" w:space="0" w:color="000000"/>
                            </w:tcBorders>
                            <w:shd w:val="clear" w:color="auto" w:fill="auto"/>
                            <w:vAlign w:val="center"/>
                          </w:tcPr>
                          <w:p w14:paraId="054D2C4A" w14:textId="77777777" w:rsidR="00D47D9F" w:rsidRDefault="00D47D9F" w:rsidP="00853D2E">
                            <w:pPr>
                              <w:snapToGrid w:val="0"/>
                              <w:jc w:val="center"/>
                              <w:rPr>
                                <w:rFonts w:ascii="Arial" w:hAnsi="Arial" w:cs="Arial"/>
                                <w:bCs/>
                                <w:sz w:val="20"/>
                                <w:lang w:val="fr-FR"/>
                              </w:rPr>
                            </w:pPr>
                            <w:r>
                              <w:rPr>
                                <w:rFonts w:ascii="Arial" w:hAnsi="Arial" w:cs="Arial"/>
                                <w:bCs/>
                                <w:sz w:val="20"/>
                                <w:lang w:val="fr-FR"/>
                              </w:rPr>
                              <w:t>1200 WOLUWE-SAINT-LAMBERT</w:t>
                            </w:r>
                          </w:p>
                        </w:tc>
                        <w:tc>
                          <w:tcPr>
                            <w:tcW w:w="36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A8C24F" w14:textId="77777777" w:rsidR="00D47D9F" w:rsidRDefault="00D47D9F" w:rsidP="00853D2E">
                            <w:pPr>
                              <w:snapToGrid w:val="0"/>
                              <w:jc w:val="center"/>
                              <w:rPr>
                                <w:rFonts w:ascii="Arial" w:hAnsi="Arial" w:cs="Arial"/>
                                <w:b/>
                                <w:bCs/>
                                <w:sz w:val="20"/>
                              </w:rPr>
                            </w:pPr>
                            <w:r>
                              <w:rPr>
                                <w:rFonts w:ascii="Arial" w:hAnsi="Arial" w:cs="Arial"/>
                                <w:b/>
                                <w:bCs/>
                                <w:sz w:val="20"/>
                              </w:rPr>
                              <w:t>Bruxelles-Capitale</w:t>
                            </w:r>
                          </w:p>
                        </w:tc>
                        <w:tc>
                          <w:tcPr>
                            <w:tcW w:w="3629" w:type="dxa"/>
                            <w:tcBorders>
                              <w:top w:val="single" w:sz="4" w:space="0" w:color="000000"/>
                              <w:left w:val="single" w:sz="4" w:space="0" w:color="000000"/>
                              <w:bottom w:val="single" w:sz="4" w:space="0" w:color="000000"/>
                              <w:right w:val="single" w:sz="4" w:space="0" w:color="000000"/>
                            </w:tcBorders>
                            <w:vAlign w:val="center"/>
                          </w:tcPr>
                          <w:p w14:paraId="71335013" w14:textId="77777777" w:rsidR="00D47D9F" w:rsidRDefault="00D47D9F" w:rsidP="00853D2E">
                            <w:pPr>
                              <w:snapToGrid w:val="0"/>
                              <w:jc w:val="center"/>
                              <w:rPr>
                                <w:rFonts w:ascii="Arial" w:hAnsi="Arial" w:cs="Arial"/>
                                <w:bCs/>
                                <w:sz w:val="20"/>
                              </w:rPr>
                            </w:pPr>
                            <w:r>
                              <w:rPr>
                                <w:rFonts w:ascii="Arial" w:hAnsi="Arial" w:cs="Arial"/>
                                <w:bCs/>
                                <w:sz w:val="20"/>
                              </w:rPr>
                              <w:sym w:font="Wingdings" w:char="F028"/>
                            </w:r>
                            <w:r>
                              <w:rPr>
                                <w:rFonts w:ascii="Arial" w:hAnsi="Arial" w:cs="Arial"/>
                                <w:bCs/>
                                <w:sz w:val="20"/>
                              </w:rPr>
                              <w:t xml:space="preserve"> 02/764.31.20</w:t>
                            </w:r>
                          </w:p>
                        </w:tc>
                        <w:tc>
                          <w:tcPr>
                            <w:tcW w:w="3629" w:type="dxa"/>
                            <w:tcBorders>
                              <w:top w:val="single" w:sz="4" w:space="0" w:color="000000"/>
                              <w:left w:val="single" w:sz="4" w:space="0" w:color="000000"/>
                              <w:bottom w:val="single" w:sz="4" w:space="0" w:color="000000"/>
                              <w:right w:val="single" w:sz="4" w:space="0" w:color="000000"/>
                            </w:tcBorders>
                            <w:vAlign w:val="center"/>
                          </w:tcPr>
                          <w:p w14:paraId="5893E103" w14:textId="77777777" w:rsidR="00D47D9F" w:rsidRDefault="00D47D9F" w:rsidP="00853D2E">
                            <w:pPr>
                              <w:snapToGrid w:val="0"/>
                              <w:jc w:val="center"/>
                              <w:rPr>
                                <w:rFonts w:ascii="Arial" w:hAnsi="Arial" w:cs="Arial"/>
                                <w:b/>
                                <w:bCs/>
                                <w:sz w:val="20"/>
                              </w:rPr>
                            </w:pPr>
                            <w:r>
                              <w:rPr>
                                <w:rFonts w:ascii="Arial" w:hAnsi="Arial" w:cs="Arial"/>
                                <w:b/>
                                <w:bCs/>
                                <w:sz w:val="20"/>
                              </w:rPr>
                              <w:t>1-2-3-4-5-6-7-8</w:t>
                            </w:r>
                          </w:p>
                        </w:tc>
                      </w:tr>
                      <w:tr w:rsidR="00D47D9F" w14:paraId="4EE4FC6D" w14:textId="77777777" w:rsidTr="00853D2E">
                        <w:trPr>
                          <w:trHeight w:val="480"/>
                          <w:jc w:val="center"/>
                        </w:trPr>
                        <w:tc>
                          <w:tcPr>
                            <w:tcW w:w="3629" w:type="dxa"/>
                            <w:tcBorders>
                              <w:top w:val="single" w:sz="4" w:space="0" w:color="000000"/>
                              <w:left w:val="single" w:sz="4" w:space="0" w:color="000000"/>
                              <w:bottom w:val="single" w:sz="4" w:space="0" w:color="000000"/>
                            </w:tcBorders>
                            <w:shd w:val="clear" w:color="auto" w:fill="auto"/>
                            <w:vAlign w:val="center"/>
                          </w:tcPr>
                          <w:p w14:paraId="0182B5C2" w14:textId="77777777" w:rsidR="00D47D9F" w:rsidRDefault="00D47D9F" w:rsidP="00853D2E">
                            <w:pPr>
                              <w:snapToGrid w:val="0"/>
                              <w:jc w:val="center"/>
                              <w:rPr>
                                <w:rFonts w:ascii="Arial" w:hAnsi="Arial" w:cs="Arial"/>
                                <w:color w:val="000000"/>
                                <w:sz w:val="20"/>
                              </w:rPr>
                            </w:pPr>
                            <w:r>
                              <w:rPr>
                                <w:rFonts w:ascii="Arial" w:hAnsi="Arial" w:cs="Arial"/>
                                <w:color w:val="000000"/>
                                <w:sz w:val="20"/>
                              </w:rPr>
                              <w:t>Centre "Comprendre et parler » A.S.B.L</w:t>
                            </w:r>
                          </w:p>
                        </w:tc>
                        <w:tc>
                          <w:tcPr>
                            <w:tcW w:w="3629" w:type="dxa"/>
                            <w:tcBorders>
                              <w:top w:val="single" w:sz="4" w:space="0" w:color="000000"/>
                              <w:left w:val="single" w:sz="4" w:space="0" w:color="000000"/>
                              <w:bottom w:val="single" w:sz="4" w:space="0" w:color="000000"/>
                            </w:tcBorders>
                            <w:shd w:val="clear" w:color="auto" w:fill="auto"/>
                            <w:vAlign w:val="center"/>
                          </w:tcPr>
                          <w:p w14:paraId="0E83751F" w14:textId="77777777" w:rsidR="00D47D9F" w:rsidRDefault="00D47D9F" w:rsidP="00853D2E">
                            <w:pPr>
                              <w:snapToGrid w:val="0"/>
                              <w:jc w:val="center"/>
                              <w:rPr>
                                <w:rFonts w:ascii="Arial" w:hAnsi="Arial" w:cs="Arial"/>
                                <w:color w:val="000000"/>
                                <w:sz w:val="20"/>
                              </w:rPr>
                            </w:pPr>
                            <w:r>
                              <w:rPr>
                                <w:rFonts w:ascii="Arial" w:hAnsi="Arial" w:cs="Arial"/>
                                <w:color w:val="000000"/>
                                <w:sz w:val="20"/>
                              </w:rPr>
                              <w:t>Rue de la Rive, 101</w:t>
                            </w:r>
                          </w:p>
                        </w:tc>
                        <w:tc>
                          <w:tcPr>
                            <w:tcW w:w="3629" w:type="dxa"/>
                            <w:tcBorders>
                              <w:top w:val="single" w:sz="4" w:space="0" w:color="000000"/>
                              <w:left w:val="single" w:sz="4" w:space="0" w:color="000000"/>
                              <w:bottom w:val="single" w:sz="4" w:space="0" w:color="000000"/>
                            </w:tcBorders>
                            <w:shd w:val="clear" w:color="auto" w:fill="auto"/>
                            <w:vAlign w:val="center"/>
                          </w:tcPr>
                          <w:p w14:paraId="6430EF17" w14:textId="77777777" w:rsidR="00D47D9F" w:rsidRDefault="00D47D9F" w:rsidP="00853D2E">
                            <w:pPr>
                              <w:snapToGrid w:val="0"/>
                              <w:jc w:val="center"/>
                              <w:rPr>
                                <w:rFonts w:ascii="Arial" w:hAnsi="Arial" w:cs="Arial"/>
                                <w:bCs/>
                                <w:sz w:val="20"/>
                                <w:lang w:val="fr-FR"/>
                              </w:rPr>
                            </w:pPr>
                            <w:r>
                              <w:rPr>
                                <w:rFonts w:ascii="Arial" w:hAnsi="Arial" w:cs="Arial"/>
                                <w:bCs/>
                                <w:sz w:val="20"/>
                                <w:lang w:val="fr-FR"/>
                              </w:rPr>
                              <w:t>1200 WOLUWE-SAINT-LAMBERT</w:t>
                            </w:r>
                          </w:p>
                        </w:tc>
                        <w:tc>
                          <w:tcPr>
                            <w:tcW w:w="36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513FFA" w14:textId="77777777" w:rsidR="00D47D9F" w:rsidRDefault="00D47D9F" w:rsidP="00853D2E">
                            <w:pPr>
                              <w:snapToGrid w:val="0"/>
                              <w:jc w:val="center"/>
                              <w:rPr>
                                <w:rFonts w:ascii="Arial" w:hAnsi="Arial" w:cs="Arial"/>
                                <w:b/>
                                <w:bCs/>
                                <w:sz w:val="20"/>
                              </w:rPr>
                            </w:pPr>
                            <w:r>
                              <w:rPr>
                                <w:rFonts w:ascii="Arial" w:hAnsi="Arial" w:cs="Arial"/>
                                <w:b/>
                                <w:bCs/>
                                <w:sz w:val="20"/>
                              </w:rPr>
                              <w:t>Bruxelles-Capitale</w:t>
                            </w:r>
                          </w:p>
                        </w:tc>
                        <w:tc>
                          <w:tcPr>
                            <w:tcW w:w="3629" w:type="dxa"/>
                            <w:tcBorders>
                              <w:top w:val="single" w:sz="4" w:space="0" w:color="000000"/>
                              <w:left w:val="single" w:sz="4" w:space="0" w:color="000000"/>
                              <w:bottom w:val="single" w:sz="4" w:space="0" w:color="000000"/>
                              <w:right w:val="single" w:sz="4" w:space="0" w:color="000000"/>
                            </w:tcBorders>
                            <w:vAlign w:val="center"/>
                          </w:tcPr>
                          <w:p w14:paraId="7C102A4A" w14:textId="77777777" w:rsidR="00D47D9F" w:rsidRDefault="00D47D9F" w:rsidP="00853D2E">
                            <w:pPr>
                              <w:snapToGrid w:val="0"/>
                              <w:jc w:val="center"/>
                              <w:rPr>
                                <w:rFonts w:ascii="Arial" w:hAnsi="Arial" w:cs="Arial"/>
                                <w:bCs/>
                                <w:sz w:val="20"/>
                              </w:rPr>
                            </w:pPr>
                            <w:r>
                              <w:rPr>
                                <w:rFonts w:ascii="Arial" w:hAnsi="Arial" w:cs="Arial"/>
                                <w:bCs/>
                                <w:sz w:val="20"/>
                              </w:rPr>
                              <w:sym w:font="Wingdings" w:char="F028"/>
                            </w:r>
                            <w:r>
                              <w:rPr>
                                <w:rFonts w:ascii="Arial" w:hAnsi="Arial" w:cs="Arial"/>
                                <w:bCs/>
                                <w:sz w:val="20"/>
                              </w:rPr>
                              <w:t xml:space="preserve"> 02/770.04.40</w:t>
                            </w:r>
                          </w:p>
                          <w:p w14:paraId="13335C3C" w14:textId="77777777" w:rsidR="00D47D9F" w:rsidRDefault="00D47D9F" w:rsidP="00853D2E">
                            <w:pPr>
                              <w:snapToGrid w:val="0"/>
                              <w:jc w:val="center"/>
                              <w:rPr>
                                <w:rFonts w:ascii="Arial" w:hAnsi="Arial" w:cs="Arial"/>
                                <w:bCs/>
                                <w:sz w:val="20"/>
                              </w:rPr>
                            </w:pPr>
                            <w:r>
                              <w:rPr>
                                <w:rFonts w:ascii="Arial" w:hAnsi="Arial" w:cs="Arial"/>
                                <w:bCs/>
                                <w:sz w:val="20"/>
                              </w:rPr>
                              <w:sym w:font="Wingdings" w:char="F029"/>
                            </w:r>
                            <w:r>
                              <w:rPr>
                                <w:rFonts w:ascii="Arial" w:hAnsi="Arial" w:cs="Arial"/>
                                <w:bCs/>
                                <w:sz w:val="20"/>
                              </w:rPr>
                              <w:t xml:space="preserve">  02/772.62.88</w:t>
                            </w:r>
                          </w:p>
                        </w:tc>
                        <w:tc>
                          <w:tcPr>
                            <w:tcW w:w="3629" w:type="dxa"/>
                            <w:tcBorders>
                              <w:top w:val="single" w:sz="4" w:space="0" w:color="000000"/>
                              <w:left w:val="single" w:sz="4" w:space="0" w:color="000000"/>
                              <w:bottom w:val="single" w:sz="4" w:space="0" w:color="000000"/>
                              <w:right w:val="single" w:sz="4" w:space="0" w:color="000000"/>
                            </w:tcBorders>
                            <w:vAlign w:val="center"/>
                          </w:tcPr>
                          <w:p w14:paraId="34662D4F" w14:textId="77777777" w:rsidR="00D47D9F" w:rsidRDefault="00D47D9F" w:rsidP="00853D2E">
                            <w:pPr>
                              <w:snapToGrid w:val="0"/>
                              <w:jc w:val="center"/>
                              <w:rPr>
                                <w:rFonts w:ascii="Arial" w:hAnsi="Arial" w:cs="Arial"/>
                                <w:b/>
                                <w:bCs/>
                                <w:sz w:val="20"/>
                              </w:rPr>
                            </w:pPr>
                            <w:r>
                              <w:rPr>
                                <w:rFonts w:ascii="Arial" w:hAnsi="Arial" w:cs="Arial"/>
                                <w:b/>
                                <w:bCs/>
                                <w:sz w:val="20"/>
                              </w:rPr>
                              <w:t>7</w:t>
                            </w:r>
                          </w:p>
                        </w:tc>
                      </w:tr>
                      <w:tr w:rsidR="00D47D9F" w14:paraId="2B9B1D98" w14:textId="77777777" w:rsidTr="00853D2E">
                        <w:trPr>
                          <w:trHeight w:val="480"/>
                          <w:jc w:val="center"/>
                        </w:trPr>
                        <w:tc>
                          <w:tcPr>
                            <w:tcW w:w="3629" w:type="dxa"/>
                            <w:tcBorders>
                              <w:top w:val="single" w:sz="4" w:space="0" w:color="000000"/>
                              <w:left w:val="single" w:sz="4" w:space="0" w:color="000000"/>
                              <w:bottom w:val="single" w:sz="4" w:space="0" w:color="000000"/>
                            </w:tcBorders>
                            <w:shd w:val="clear" w:color="auto" w:fill="auto"/>
                            <w:vAlign w:val="center"/>
                          </w:tcPr>
                          <w:p w14:paraId="41B4BB70" w14:textId="77777777" w:rsidR="00D47D9F" w:rsidRDefault="00D47D9F" w:rsidP="00853D2E">
                            <w:pPr>
                              <w:snapToGrid w:val="0"/>
                              <w:jc w:val="center"/>
                              <w:rPr>
                                <w:rFonts w:ascii="Arial" w:hAnsi="Arial" w:cs="Arial"/>
                                <w:sz w:val="20"/>
                              </w:rPr>
                            </w:pPr>
                            <w:r>
                              <w:rPr>
                                <w:rFonts w:ascii="Arial" w:hAnsi="Arial" w:cs="Arial"/>
                                <w:sz w:val="20"/>
                              </w:rPr>
                              <w:t>Le WOPS - Centre de santé mentale</w:t>
                            </w:r>
                          </w:p>
                        </w:tc>
                        <w:tc>
                          <w:tcPr>
                            <w:tcW w:w="3629" w:type="dxa"/>
                            <w:tcBorders>
                              <w:top w:val="single" w:sz="4" w:space="0" w:color="000000"/>
                              <w:left w:val="single" w:sz="4" w:space="0" w:color="000000"/>
                              <w:bottom w:val="single" w:sz="4" w:space="0" w:color="000000"/>
                            </w:tcBorders>
                            <w:shd w:val="clear" w:color="auto" w:fill="auto"/>
                            <w:vAlign w:val="center"/>
                          </w:tcPr>
                          <w:p w14:paraId="4D87895C" w14:textId="77777777" w:rsidR="00D47D9F" w:rsidRDefault="00D47D9F" w:rsidP="00853D2E">
                            <w:pPr>
                              <w:snapToGrid w:val="0"/>
                              <w:jc w:val="center"/>
                              <w:rPr>
                                <w:rFonts w:ascii="Arial" w:hAnsi="Arial" w:cs="Arial"/>
                                <w:sz w:val="20"/>
                              </w:rPr>
                            </w:pPr>
                            <w:r>
                              <w:rPr>
                                <w:rFonts w:ascii="Arial" w:hAnsi="Arial" w:cs="Arial"/>
                                <w:sz w:val="20"/>
                              </w:rPr>
                              <w:t>Chaussée de Roodebeek, 471</w:t>
                            </w:r>
                          </w:p>
                        </w:tc>
                        <w:tc>
                          <w:tcPr>
                            <w:tcW w:w="3629" w:type="dxa"/>
                            <w:tcBorders>
                              <w:top w:val="single" w:sz="4" w:space="0" w:color="000000"/>
                              <w:left w:val="single" w:sz="4" w:space="0" w:color="000000"/>
                              <w:bottom w:val="single" w:sz="4" w:space="0" w:color="000000"/>
                            </w:tcBorders>
                            <w:shd w:val="clear" w:color="auto" w:fill="auto"/>
                            <w:vAlign w:val="center"/>
                          </w:tcPr>
                          <w:p w14:paraId="63AD67CF" w14:textId="77777777" w:rsidR="00D47D9F" w:rsidRDefault="00D47D9F" w:rsidP="00853D2E">
                            <w:pPr>
                              <w:snapToGrid w:val="0"/>
                              <w:jc w:val="center"/>
                              <w:rPr>
                                <w:rFonts w:ascii="Arial" w:hAnsi="Arial" w:cs="Arial"/>
                                <w:bCs/>
                                <w:sz w:val="20"/>
                                <w:lang w:val="fr-FR"/>
                              </w:rPr>
                            </w:pPr>
                            <w:r>
                              <w:rPr>
                                <w:rFonts w:ascii="Arial" w:hAnsi="Arial" w:cs="Arial"/>
                                <w:bCs/>
                                <w:sz w:val="20"/>
                                <w:lang w:val="fr-FR"/>
                              </w:rPr>
                              <w:t>1200 WOLUWE-SAINT-LAMBERT</w:t>
                            </w:r>
                          </w:p>
                        </w:tc>
                        <w:tc>
                          <w:tcPr>
                            <w:tcW w:w="36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7464CA" w14:textId="77777777" w:rsidR="00D47D9F" w:rsidRDefault="00D47D9F" w:rsidP="00853D2E">
                            <w:pPr>
                              <w:snapToGrid w:val="0"/>
                              <w:jc w:val="center"/>
                              <w:rPr>
                                <w:rFonts w:ascii="Arial" w:hAnsi="Arial" w:cs="Arial"/>
                                <w:b/>
                                <w:bCs/>
                                <w:sz w:val="20"/>
                              </w:rPr>
                            </w:pPr>
                            <w:r>
                              <w:rPr>
                                <w:rFonts w:ascii="Arial" w:hAnsi="Arial" w:cs="Arial"/>
                                <w:b/>
                                <w:bCs/>
                                <w:sz w:val="20"/>
                              </w:rPr>
                              <w:t>Bruxelles-Capitale</w:t>
                            </w:r>
                          </w:p>
                        </w:tc>
                        <w:tc>
                          <w:tcPr>
                            <w:tcW w:w="3629" w:type="dxa"/>
                            <w:tcBorders>
                              <w:top w:val="single" w:sz="4" w:space="0" w:color="000000"/>
                              <w:left w:val="single" w:sz="4" w:space="0" w:color="000000"/>
                              <w:bottom w:val="single" w:sz="4" w:space="0" w:color="000000"/>
                              <w:right w:val="single" w:sz="4" w:space="0" w:color="000000"/>
                            </w:tcBorders>
                            <w:vAlign w:val="center"/>
                          </w:tcPr>
                          <w:p w14:paraId="224B6523" w14:textId="77777777" w:rsidR="00D47D9F" w:rsidRDefault="00D47D9F" w:rsidP="00853D2E">
                            <w:pPr>
                              <w:snapToGrid w:val="0"/>
                              <w:jc w:val="center"/>
                              <w:rPr>
                                <w:rFonts w:ascii="Arial" w:hAnsi="Arial" w:cs="Arial"/>
                                <w:bCs/>
                                <w:sz w:val="20"/>
                              </w:rPr>
                            </w:pPr>
                            <w:r>
                              <w:rPr>
                                <w:rFonts w:ascii="Arial" w:hAnsi="Arial" w:cs="Arial"/>
                                <w:bCs/>
                                <w:sz w:val="20"/>
                              </w:rPr>
                              <w:sym w:font="Wingdings" w:char="F028"/>
                            </w:r>
                            <w:r>
                              <w:rPr>
                                <w:rFonts w:ascii="Arial" w:hAnsi="Arial" w:cs="Arial"/>
                                <w:bCs/>
                                <w:sz w:val="20"/>
                              </w:rPr>
                              <w:t xml:space="preserve"> 02/762.97.20</w:t>
                            </w:r>
                          </w:p>
                          <w:p w14:paraId="4173BBB1" w14:textId="77777777" w:rsidR="00D47D9F" w:rsidRDefault="00D47D9F" w:rsidP="00853D2E">
                            <w:pPr>
                              <w:snapToGrid w:val="0"/>
                              <w:jc w:val="center"/>
                              <w:rPr>
                                <w:rFonts w:ascii="Arial" w:hAnsi="Arial" w:cs="Arial"/>
                                <w:bCs/>
                                <w:sz w:val="20"/>
                              </w:rPr>
                            </w:pPr>
                            <w:r>
                              <w:rPr>
                                <w:rFonts w:ascii="Arial" w:hAnsi="Arial" w:cs="Arial"/>
                                <w:bCs/>
                                <w:sz w:val="20"/>
                              </w:rPr>
                              <w:sym w:font="Wingdings" w:char="F029"/>
                            </w:r>
                            <w:r>
                              <w:rPr>
                                <w:rFonts w:ascii="Arial" w:hAnsi="Arial" w:cs="Arial"/>
                                <w:bCs/>
                                <w:sz w:val="20"/>
                              </w:rPr>
                              <w:t xml:space="preserve">  02/772.61.30</w:t>
                            </w:r>
                          </w:p>
                        </w:tc>
                        <w:tc>
                          <w:tcPr>
                            <w:tcW w:w="3629" w:type="dxa"/>
                            <w:tcBorders>
                              <w:top w:val="single" w:sz="4" w:space="0" w:color="000000"/>
                              <w:left w:val="single" w:sz="4" w:space="0" w:color="000000"/>
                              <w:bottom w:val="single" w:sz="4" w:space="0" w:color="000000"/>
                              <w:right w:val="single" w:sz="4" w:space="0" w:color="000000"/>
                            </w:tcBorders>
                            <w:vAlign w:val="center"/>
                          </w:tcPr>
                          <w:p w14:paraId="0FF45630" w14:textId="77777777" w:rsidR="00D47D9F" w:rsidRDefault="00D47D9F" w:rsidP="00853D2E">
                            <w:pPr>
                              <w:snapToGrid w:val="0"/>
                              <w:jc w:val="center"/>
                              <w:rPr>
                                <w:rFonts w:ascii="Arial" w:hAnsi="Arial" w:cs="Arial"/>
                                <w:b/>
                                <w:bCs/>
                                <w:sz w:val="20"/>
                              </w:rPr>
                            </w:pPr>
                            <w:r>
                              <w:rPr>
                                <w:rFonts w:ascii="Arial" w:hAnsi="Arial" w:cs="Arial"/>
                                <w:b/>
                                <w:bCs/>
                                <w:sz w:val="20"/>
                              </w:rPr>
                              <w:t>1-2-3-4-5-8</w:t>
                            </w:r>
                          </w:p>
                        </w:tc>
                      </w:tr>
                      <w:tr w:rsidR="00D47D9F" w14:paraId="635DFB6F" w14:textId="77777777" w:rsidTr="00853D2E">
                        <w:trPr>
                          <w:trHeight w:val="480"/>
                          <w:jc w:val="center"/>
                        </w:trPr>
                        <w:tc>
                          <w:tcPr>
                            <w:tcW w:w="3629" w:type="dxa"/>
                            <w:tcBorders>
                              <w:top w:val="single" w:sz="4" w:space="0" w:color="000000"/>
                              <w:left w:val="single" w:sz="4" w:space="0" w:color="000000"/>
                              <w:bottom w:val="single" w:sz="4" w:space="0" w:color="000000"/>
                            </w:tcBorders>
                            <w:shd w:val="clear" w:color="auto" w:fill="auto"/>
                            <w:vAlign w:val="center"/>
                          </w:tcPr>
                          <w:p w14:paraId="78CB25DC" w14:textId="77777777" w:rsidR="00D47D9F" w:rsidRDefault="00D47D9F" w:rsidP="00853D2E">
                            <w:pPr>
                              <w:snapToGrid w:val="0"/>
                              <w:jc w:val="center"/>
                              <w:rPr>
                                <w:rFonts w:ascii="Arial" w:hAnsi="Arial" w:cs="Arial"/>
                                <w:sz w:val="20"/>
                              </w:rPr>
                            </w:pPr>
                            <w:r>
                              <w:rPr>
                                <w:rFonts w:ascii="Arial" w:hAnsi="Arial" w:cs="Arial"/>
                                <w:sz w:val="20"/>
                              </w:rPr>
                              <w:t>Service de Santé Mentale "Le Méridien"</w:t>
                            </w:r>
                          </w:p>
                        </w:tc>
                        <w:tc>
                          <w:tcPr>
                            <w:tcW w:w="3629" w:type="dxa"/>
                            <w:tcBorders>
                              <w:top w:val="single" w:sz="4" w:space="0" w:color="000000"/>
                              <w:left w:val="single" w:sz="4" w:space="0" w:color="000000"/>
                              <w:bottom w:val="single" w:sz="4" w:space="0" w:color="000000"/>
                            </w:tcBorders>
                            <w:shd w:val="clear" w:color="auto" w:fill="auto"/>
                            <w:vAlign w:val="center"/>
                          </w:tcPr>
                          <w:p w14:paraId="24785A5E" w14:textId="77777777" w:rsidR="00D47D9F" w:rsidRDefault="00D47D9F" w:rsidP="00853D2E">
                            <w:pPr>
                              <w:snapToGrid w:val="0"/>
                              <w:jc w:val="center"/>
                              <w:rPr>
                                <w:rFonts w:ascii="Arial" w:hAnsi="Arial" w:cs="Arial"/>
                                <w:sz w:val="20"/>
                              </w:rPr>
                            </w:pPr>
                            <w:r>
                              <w:rPr>
                                <w:rFonts w:ascii="Arial" w:hAnsi="Arial" w:cs="Arial"/>
                                <w:sz w:val="20"/>
                              </w:rPr>
                              <w:t>Rue du Méridien, 68</w:t>
                            </w:r>
                          </w:p>
                        </w:tc>
                        <w:tc>
                          <w:tcPr>
                            <w:tcW w:w="3629" w:type="dxa"/>
                            <w:tcBorders>
                              <w:top w:val="single" w:sz="4" w:space="0" w:color="000000"/>
                              <w:left w:val="single" w:sz="4" w:space="0" w:color="000000"/>
                              <w:bottom w:val="single" w:sz="4" w:space="0" w:color="000000"/>
                            </w:tcBorders>
                            <w:shd w:val="clear" w:color="auto" w:fill="auto"/>
                            <w:vAlign w:val="center"/>
                          </w:tcPr>
                          <w:p w14:paraId="382F7BED" w14:textId="77777777" w:rsidR="00D47D9F" w:rsidRDefault="00D47D9F" w:rsidP="00853D2E">
                            <w:pPr>
                              <w:tabs>
                                <w:tab w:val="center" w:pos="4536"/>
                              </w:tabs>
                              <w:snapToGrid w:val="0"/>
                              <w:jc w:val="center"/>
                              <w:rPr>
                                <w:rFonts w:ascii="Arial" w:hAnsi="Arial" w:cs="Arial"/>
                                <w:bCs/>
                                <w:sz w:val="20"/>
                                <w:lang w:val="nl-NL"/>
                              </w:rPr>
                            </w:pPr>
                            <w:r>
                              <w:rPr>
                                <w:rFonts w:ascii="Arial" w:hAnsi="Arial" w:cs="Arial"/>
                                <w:bCs/>
                                <w:sz w:val="20"/>
                                <w:lang w:val="nl-NL"/>
                              </w:rPr>
                              <w:t>1210 SAINT-JOSSE-TEN-NODE</w:t>
                            </w:r>
                          </w:p>
                        </w:tc>
                        <w:tc>
                          <w:tcPr>
                            <w:tcW w:w="36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B1FA48" w14:textId="77777777" w:rsidR="00D47D9F" w:rsidRDefault="00D47D9F" w:rsidP="00853D2E">
                            <w:pPr>
                              <w:snapToGrid w:val="0"/>
                              <w:jc w:val="center"/>
                              <w:rPr>
                                <w:rFonts w:ascii="Arial" w:hAnsi="Arial" w:cs="Arial"/>
                                <w:b/>
                                <w:bCs/>
                                <w:sz w:val="20"/>
                              </w:rPr>
                            </w:pPr>
                            <w:r>
                              <w:rPr>
                                <w:rFonts w:ascii="Arial" w:hAnsi="Arial" w:cs="Arial"/>
                                <w:b/>
                                <w:bCs/>
                                <w:sz w:val="20"/>
                              </w:rPr>
                              <w:t>Bruxelles-Capitale</w:t>
                            </w:r>
                          </w:p>
                        </w:tc>
                        <w:tc>
                          <w:tcPr>
                            <w:tcW w:w="3629" w:type="dxa"/>
                            <w:tcBorders>
                              <w:top w:val="single" w:sz="4" w:space="0" w:color="000000"/>
                              <w:left w:val="single" w:sz="4" w:space="0" w:color="000000"/>
                              <w:bottom w:val="single" w:sz="4" w:space="0" w:color="000000"/>
                              <w:right w:val="single" w:sz="4" w:space="0" w:color="000000"/>
                            </w:tcBorders>
                            <w:vAlign w:val="center"/>
                          </w:tcPr>
                          <w:p w14:paraId="16DB6510" w14:textId="77777777" w:rsidR="00D47D9F" w:rsidRDefault="00D47D9F" w:rsidP="00853D2E">
                            <w:pPr>
                              <w:snapToGrid w:val="0"/>
                              <w:jc w:val="center"/>
                              <w:rPr>
                                <w:rFonts w:ascii="Arial" w:hAnsi="Arial" w:cs="Arial"/>
                                <w:bCs/>
                                <w:sz w:val="20"/>
                              </w:rPr>
                            </w:pPr>
                            <w:r>
                              <w:rPr>
                                <w:rFonts w:ascii="Arial" w:hAnsi="Arial" w:cs="Arial"/>
                                <w:bCs/>
                                <w:sz w:val="20"/>
                              </w:rPr>
                              <w:sym w:font="Wingdings" w:char="F028"/>
                            </w:r>
                            <w:r>
                              <w:rPr>
                                <w:rFonts w:ascii="Arial" w:hAnsi="Arial" w:cs="Arial"/>
                                <w:bCs/>
                                <w:sz w:val="20"/>
                              </w:rPr>
                              <w:t xml:space="preserve"> 02/218.56.08</w:t>
                            </w:r>
                          </w:p>
                          <w:p w14:paraId="79C0E688" w14:textId="77777777" w:rsidR="00D47D9F" w:rsidRDefault="00D47D9F" w:rsidP="00853D2E">
                            <w:pPr>
                              <w:snapToGrid w:val="0"/>
                              <w:jc w:val="center"/>
                              <w:rPr>
                                <w:rFonts w:ascii="Arial" w:hAnsi="Arial" w:cs="Arial"/>
                                <w:bCs/>
                                <w:sz w:val="20"/>
                              </w:rPr>
                            </w:pPr>
                            <w:r>
                              <w:rPr>
                                <w:rFonts w:ascii="Arial" w:hAnsi="Arial" w:cs="Arial"/>
                                <w:bCs/>
                                <w:sz w:val="20"/>
                              </w:rPr>
                              <w:sym w:font="Wingdings" w:char="F029"/>
                            </w:r>
                            <w:r>
                              <w:rPr>
                                <w:rFonts w:ascii="Arial" w:hAnsi="Arial" w:cs="Arial"/>
                                <w:bCs/>
                                <w:sz w:val="20"/>
                              </w:rPr>
                              <w:t xml:space="preserve">  02/218.58.54</w:t>
                            </w:r>
                          </w:p>
                        </w:tc>
                        <w:tc>
                          <w:tcPr>
                            <w:tcW w:w="3629" w:type="dxa"/>
                            <w:tcBorders>
                              <w:top w:val="single" w:sz="4" w:space="0" w:color="000000"/>
                              <w:left w:val="single" w:sz="4" w:space="0" w:color="000000"/>
                              <w:bottom w:val="single" w:sz="4" w:space="0" w:color="000000"/>
                              <w:right w:val="single" w:sz="4" w:space="0" w:color="000000"/>
                            </w:tcBorders>
                            <w:vAlign w:val="center"/>
                          </w:tcPr>
                          <w:p w14:paraId="0873F3D6" w14:textId="11918FC0" w:rsidR="00D47D9F" w:rsidRDefault="00D47D9F" w:rsidP="00AF6CEA">
                            <w:pPr>
                              <w:snapToGrid w:val="0"/>
                              <w:jc w:val="center"/>
                              <w:rPr>
                                <w:rFonts w:ascii="Arial" w:hAnsi="Arial" w:cs="Arial"/>
                                <w:b/>
                                <w:bCs/>
                                <w:sz w:val="20"/>
                              </w:rPr>
                            </w:pPr>
                            <w:r>
                              <w:rPr>
                                <w:rFonts w:ascii="Arial" w:hAnsi="Arial" w:cs="Arial"/>
                                <w:b/>
                                <w:bCs/>
                                <w:sz w:val="20"/>
                              </w:rPr>
                              <w:t>1-2-3-8</w:t>
                            </w:r>
                          </w:p>
                        </w:tc>
                      </w:tr>
                      <w:tr w:rsidR="00D47D9F" w14:paraId="7132CF2D" w14:textId="77777777" w:rsidTr="00853D2E">
                        <w:trPr>
                          <w:trHeight w:val="480"/>
                          <w:jc w:val="center"/>
                        </w:trPr>
                        <w:tc>
                          <w:tcPr>
                            <w:tcW w:w="3629" w:type="dxa"/>
                            <w:tcBorders>
                              <w:top w:val="single" w:sz="4" w:space="0" w:color="000000"/>
                              <w:left w:val="single" w:sz="4" w:space="0" w:color="000000"/>
                              <w:bottom w:val="single" w:sz="4" w:space="0" w:color="000000"/>
                            </w:tcBorders>
                            <w:shd w:val="clear" w:color="auto" w:fill="auto"/>
                            <w:vAlign w:val="center"/>
                          </w:tcPr>
                          <w:p w14:paraId="2783AEFD" w14:textId="77777777" w:rsidR="00D47D9F" w:rsidRDefault="00D47D9F" w:rsidP="00853D2E">
                            <w:pPr>
                              <w:snapToGrid w:val="0"/>
                              <w:jc w:val="center"/>
                              <w:rPr>
                                <w:rFonts w:ascii="Arial" w:hAnsi="Arial" w:cs="Arial"/>
                                <w:sz w:val="20"/>
                              </w:rPr>
                            </w:pPr>
                            <w:r>
                              <w:rPr>
                                <w:rFonts w:ascii="Arial" w:hAnsi="Arial" w:cs="Arial"/>
                                <w:sz w:val="20"/>
                              </w:rPr>
                              <w:t>Service de Santé Mentale de Wavre</w:t>
                            </w:r>
                          </w:p>
                        </w:tc>
                        <w:tc>
                          <w:tcPr>
                            <w:tcW w:w="3629" w:type="dxa"/>
                            <w:tcBorders>
                              <w:top w:val="single" w:sz="4" w:space="0" w:color="000000"/>
                              <w:left w:val="single" w:sz="4" w:space="0" w:color="000000"/>
                              <w:bottom w:val="single" w:sz="4" w:space="0" w:color="000000"/>
                            </w:tcBorders>
                            <w:shd w:val="clear" w:color="auto" w:fill="auto"/>
                            <w:vAlign w:val="center"/>
                          </w:tcPr>
                          <w:p w14:paraId="01DCD557" w14:textId="77777777" w:rsidR="00D47D9F" w:rsidRDefault="00D47D9F" w:rsidP="00853D2E">
                            <w:pPr>
                              <w:snapToGrid w:val="0"/>
                              <w:jc w:val="center"/>
                              <w:rPr>
                                <w:rFonts w:ascii="Arial" w:hAnsi="Arial" w:cs="Arial"/>
                                <w:sz w:val="20"/>
                              </w:rPr>
                            </w:pPr>
                            <w:r>
                              <w:rPr>
                                <w:rFonts w:ascii="Arial" w:hAnsi="Arial" w:cs="Arial"/>
                                <w:sz w:val="20"/>
                              </w:rPr>
                              <w:t>Avenue du Belloy, 45</w:t>
                            </w:r>
                          </w:p>
                        </w:tc>
                        <w:tc>
                          <w:tcPr>
                            <w:tcW w:w="3629" w:type="dxa"/>
                            <w:tcBorders>
                              <w:top w:val="single" w:sz="4" w:space="0" w:color="000000"/>
                              <w:left w:val="single" w:sz="4" w:space="0" w:color="000000"/>
                              <w:bottom w:val="single" w:sz="4" w:space="0" w:color="000000"/>
                            </w:tcBorders>
                            <w:shd w:val="clear" w:color="auto" w:fill="auto"/>
                            <w:vAlign w:val="center"/>
                          </w:tcPr>
                          <w:p w14:paraId="0FF10B47" w14:textId="77777777" w:rsidR="00D47D9F" w:rsidRDefault="00D47D9F" w:rsidP="00853D2E">
                            <w:pPr>
                              <w:snapToGrid w:val="0"/>
                              <w:jc w:val="center"/>
                              <w:rPr>
                                <w:rFonts w:ascii="Arial" w:hAnsi="Arial" w:cs="Arial"/>
                                <w:caps/>
                                <w:sz w:val="20"/>
                              </w:rPr>
                            </w:pPr>
                            <w:r>
                              <w:rPr>
                                <w:rFonts w:ascii="Arial" w:hAnsi="Arial" w:cs="Arial"/>
                                <w:caps/>
                                <w:sz w:val="20"/>
                              </w:rPr>
                              <w:t>1300 WAVRE</w:t>
                            </w:r>
                          </w:p>
                        </w:tc>
                        <w:tc>
                          <w:tcPr>
                            <w:tcW w:w="36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4A5DC4" w14:textId="77777777" w:rsidR="00D47D9F" w:rsidRDefault="00D47D9F" w:rsidP="00853D2E">
                            <w:pPr>
                              <w:snapToGrid w:val="0"/>
                              <w:jc w:val="center"/>
                              <w:rPr>
                                <w:rFonts w:ascii="Arial" w:hAnsi="Arial" w:cs="Arial"/>
                                <w:b/>
                                <w:bCs/>
                                <w:sz w:val="20"/>
                              </w:rPr>
                            </w:pPr>
                            <w:r>
                              <w:rPr>
                                <w:rFonts w:ascii="Arial" w:hAnsi="Arial" w:cs="Arial"/>
                                <w:b/>
                                <w:bCs/>
                                <w:sz w:val="20"/>
                              </w:rPr>
                              <w:t>Brabant Wallon</w:t>
                            </w:r>
                          </w:p>
                        </w:tc>
                        <w:tc>
                          <w:tcPr>
                            <w:tcW w:w="3629" w:type="dxa"/>
                            <w:tcBorders>
                              <w:top w:val="single" w:sz="4" w:space="0" w:color="000000"/>
                              <w:left w:val="single" w:sz="4" w:space="0" w:color="000000"/>
                              <w:bottom w:val="single" w:sz="4" w:space="0" w:color="000000"/>
                              <w:right w:val="single" w:sz="4" w:space="0" w:color="000000"/>
                            </w:tcBorders>
                            <w:vAlign w:val="center"/>
                          </w:tcPr>
                          <w:p w14:paraId="18FBF0D0" w14:textId="77777777" w:rsidR="00D47D9F" w:rsidRDefault="00D47D9F" w:rsidP="00853D2E">
                            <w:pPr>
                              <w:snapToGrid w:val="0"/>
                              <w:jc w:val="center"/>
                              <w:rPr>
                                <w:rFonts w:ascii="Arial" w:hAnsi="Arial" w:cs="Arial"/>
                                <w:bCs/>
                                <w:sz w:val="20"/>
                              </w:rPr>
                            </w:pPr>
                            <w:r>
                              <w:rPr>
                                <w:rFonts w:ascii="Arial" w:hAnsi="Arial" w:cs="Arial"/>
                                <w:bCs/>
                                <w:sz w:val="20"/>
                              </w:rPr>
                              <w:sym w:font="Wingdings" w:char="F028"/>
                            </w:r>
                            <w:r>
                              <w:rPr>
                                <w:rFonts w:ascii="Arial" w:hAnsi="Arial" w:cs="Arial"/>
                                <w:bCs/>
                                <w:sz w:val="20"/>
                              </w:rPr>
                              <w:t xml:space="preserve"> 010/22.54.03</w:t>
                            </w:r>
                          </w:p>
                          <w:p w14:paraId="14520F6A" w14:textId="77777777" w:rsidR="00D47D9F" w:rsidRDefault="00D47D9F" w:rsidP="00853D2E">
                            <w:pPr>
                              <w:snapToGrid w:val="0"/>
                              <w:jc w:val="center"/>
                              <w:rPr>
                                <w:rFonts w:ascii="Arial" w:hAnsi="Arial" w:cs="Arial"/>
                                <w:bCs/>
                                <w:sz w:val="20"/>
                              </w:rPr>
                            </w:pPr>
                            <w:r>
                              <w:rPr>
                                <w:rFonts w:ascii="Arial" w:hAnsi="Arial" w:cs="Arial"/>
                                <w:bCs/>
                                <w:sz w:val="20"/>
                              </w:rPr>
                              <w:sym w:font="Wingdings" w:char="F029"/>
                            </w:r>
                            <w:r>
                              <w:rPr>
                                <w:rFonts w:ascii="Arial" w:hAnsi="Arial" w:cs="Arial"/>
                                <w:bCs/>
                                <w:sz w:val="20"/>
                              </w:rPr>
                              <w:t xml:space="preserve">  010/24.37.48</w:t>
                            </w:r>
                          </w:p>
                        </w:tc>
                        <w:tc>
                          <w:tcPr>
                            <w:tcW w:w="3629" w:type="dxa"/>
                            <w:tcBorders>
                              <w:top w:val="single" w:sz="4" w:space="0" w:color="000000"/>
                              <w:left w:val="single" w:sz="4" w:space="0" w:color="000000"/>
                              <w:bottom w:val="single" w:sz="4" w:space="0" w:color="000000"/>
                              <w:right w:val="single" w:sz="4" w:space="0" w:color="000000"/>
                            </w:tcBorders>
                            <w:vAlign w:val="center"/>
                          </w:tcPr>
                          <w:p w14:paraId="2B2623A9" w14:textId="77777777" w:rsidR="00D47D9F" w:rsidRDefault="00D47D9F" w:rsidP="00853D2E">
                            <w:pPr>
                              <w:snapToGrid w:val="0"/>
                              <w:jc w:val="center"/>
                              <w:rPr>
                                <w:rFonts w:ascii="Arial" w:hAnsi="Arial" w:cs="Arial"/>
                                <w:b/>
                                <w:bCs/>
                                <w:sz w:val="20"/>
                              </w:rPr>
                            </w:pPr>
                            <w:r>
                              <w:rPr>
                                <w:rFonts w:ascii="Arial" w:hAnsi="Arial" w:cs="Arial"/>
                                <w:b/>
                                <w:bCs/>
                                <w:sz w:val="20"/>
                              </w:rPr>
                              <w:t>1-2-3-8</w:t>
                            </w:r>
                          </w:p>
                        </w:tc>
                      </w:tr>
                      <w:tr w:rsidR="00D47D9F" w14:paraId="75C29DA8" w14:textId="77777777" w:rsidTr="00853D2E">
                        <w:trPr>
                          <w:trHeight w:val="480"/>
                          <w:jc w:val="center"/>
                        </w:trPr>
                        <w:tc>
                          <w:tcPr>
                            <w:tcW w:w="3629" w:type="dxa"/>
                            <w:tcBorders>
                              <w:top w:val="single" w:sz="4" w:space="0" w:color="000000"/>
                              <w:left w:val="single" w:sz="4" w:space="0" w:color="000000"/>
                              <w:bottom w:val="single" w:sz="4" w:space="0" w:color="000000"/>
                            </w:tcBorders>
                            <w:shd w:val="clear" w:color="auto" w:fill="auto"/>
                            <w:vAlign w:val="center"/>
                          </w:tcPr>
                          <w:p w14:paraId="4542E7CF" w14:textId="77777777" w:rsidR="00D47D9F" w:rsidRDefault="00D47D9F" w:rsidP="00853D2E">
                            <w:pPr>
                              <w:snapToGrid w:val="0"/>
                              <w:jc w:val="center"/>
                              <w:rPr>
                                <w:rFonts w:ascii="Arial" w:hAnsi="Arial" w:cs="Arial"/>
                                <w:sz w:val="20"/>
                              </w:rPr>
                            </w:pPr>
                            <w:r>
                              <w:rPr>
                                <w:rFonts w:ascii="Arial" w:hAnsi="Arial" w:cs="Arial"/>
                                <w:sz w:val="20"/>
                              </w:rPr>
                              <w:t>S.A.S.P.E. « Reine Astrid »</w:t>
                            </w:r>
                          </w:p>
                        </w:tc>
                        <w:tc>
                          <w:tcPr>
                            <w:tcW w:w="3629" w:type="dxa"/>
                            <w:tcBorders>
                              <w:top w:val="single" w:sz="4" w:space="0" w:color="000000"/>
                              <w:left w:val="single" w:sz="4" w:space="0" w:color="000000"/>
                              <w:bottom w:val="single" w:sz="4" w:space="0" w:color="000000"/>
                            </w:tcBorders>
                            <w:shd w:val="clear" w:color="auto" w:fill="auto"/>
                            <w:vAlign w:val="center"/>
                          </w:tcPr>
                          <w:p w14:paraId="32C3D0C8" w14:textId="77777777" w:rsidR="00D47D9F" w:rsidRDefault="00D47D9F" w:rsidP="00853D2E">
                            <w:pPr>
                              <w:snapToGrid w:val="0"/>
                              <w:jc w:val="center"/>
                              <w:rPr>
                                <w:rFonts w:ascii="Arial" w:hAnsi="Arial" w:cs="Arial"/>
                                <w:sz w:val="20"/>
                              </w:rPr>
                            </w:pPr>
                            <w:r>
                              <w:rPr>
                                <w:rFonts w:ascii="Arial" w:hAnsi="Arial" w:cs="Arial"/>
                                <w:sz w:val="20"/>
                              </w:rPr>
                              <w:t>Avenue de la Reine, 1</w:t>
                            </w:r>
                          </w:p>
                        </w:tc>
                        <w:tc>
                          <w:tcPr>
                            <w:tcW w:w="3629" w:type="dxa"/>
                            <w:tcBorders>
                              <w:top w:val="single" w:sz="4" w:space="0" w:color="000000"/>
                              <w:left w:val="single" w:sz="4" w:space="0" w:color="000000"/>
                              <w:bottom w:val="single" w:sz="4" w:space="0" w:color="000000"/>
                            </w:tcBorders>
                            <w:shd w:val="clear" w:color="auto" w:fill="auto"/>
                            <w:vAlign w:val="center"/>
                          </w:tcPr>
                          <w:p w14:paraId="1D2D67AB" w14:textId="77777777" w:rsidR="00D47D9F" w:rsidRDefault="00D47D9F" w:rsidP="00853D2E">
                            <w:pPr>
                              <w:snapToGrid w:val="0"/>
                              <w:jc w:val="center"/>
                              <w:rPr>
                                <w:rFonts w:ascii="Arial" w:hAnsi="Arial" w:cs="Arial"/>
                                <w:caps/>
                                <w:sz w:val="20"/>
                              </w:rPr>
                            </w:pPr>
                            <w:r>
                              <w:rPr>
                                <w:rFonts w:ascii="Arial" w:hAnsi="Arial" w:cs="Arial"/>
                                <w:caps/>
                                <w:sz w:val="20"/>
                              </w:rPr>
                              <w:t>1310 LA HULPE</w:t>
                            </w:r>
                          </w:p>
                        </w:tc>
                        <w:tc>
                          <w:tcPr>
                            <w:tcW w:w="36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EECAE2" w14:textId="77777777" w:rsidR="00D47D9F" w:rsidRDefault="00D47D9F" w:rsidP="00853D2E">
                            <w:pPr>
                              <w:snapToGrid w:val="0"/>
                              <w:jc w:val="center"/>
                              <w:rPr>
                                <w:rFonts w:ascii="Arial" w:hAnsi="Arial" w:cs="Arial"/>
                                <w:b/>
                                <w:bCs/>
                                <w:sz w:val="20"/>
                              </w:rPr>
                            </w:pPr>
                            <w:r>
                              <w:rPr>
                                <w:rFonts w:ascii="Arial" w:hAnsi="Arial" w:cs="Arial"/>
                                <w:b/>
                                <w:bCs/>
                                <w:sz w:val="20"/>
                              </w:rPr>
                              <w:t>Brabant Wallon</w:t>
                            </w:r>
                          </w:p>
                        </w:tc>
                        <w:tc>
                          <w:tcPr>
                            <w:tcW w:w="3629" w:type="dxa"/>
                            <w:tcBorders>
                              <w:top w:val="single" w:sz="4" w:space="0" w:color="000000"/>
                              <w:left w:val="single" w:sz="4" w:space="0" w:color="000000"/>
                              <w:bottom w:val="single" w:sz="4" w:space="0" w:color="000000"/>
                              <w:right w:val="single" w:sz="4" w:space="0" w:color="000000"/>
                            </w:tcBorders>
                            <w:vAlign w:val="center"/>
                          </w:tcPr>
                          <w:p w14:paraId="70EA300B" w14:textId="77777777" w:rsidR="00D47D9F" w:rsidRDefault="00D47D9F" w:rsidP="00853D2E">
                            <w:pPr>
                              <w:snapToGrid w:val="0"/>
                              <w:jc w:val="center"/>
                              <w:rPr>
                                <w:rFonts w:ascii="Arial" w:hAnsi="Arial" w:cs="Arial"/>
                                <w:bCs/>
                                <w:sz w:val="20"/>
                              </w:rPr>
                            </w:pPr>
                            <w:r>
                              <w:rPr>
                                <w:rFonts w:ascii="Arial" w:hAnsi="Arial" w:cs="Arial"/>
                                <w:bCs/>
                                <w:sz w:val="20"/>
                              </w:rPr>
                              <w:sym w:font="Wingdings" w:char="F028"/>
                            </w:r>
                            <w:r>
                              <w:rPr>
                                <w:rFonts w:ascii="Arial" w:hAnsi="Arial" w:cs="Arial"/>
                                <w:bCs/>
                                <w:sz w:val="20"/>
                              </w:rPr>
                              <w:t xml:space="preserve"> 02/656.08.00</w:t>
                            </w:r>
                          </w:p>
                        </w:tc>
                        <w:tc>
                          <w:tcPr>
                            <w:tcW w:w="3629" w:type="dxa"/>
                            <w:tcBorders>
                              <w:top w:val="single" w:sz="4" w:space="0" w:color="000000"/>
                              <w:left w:val="single" w:sz="4" w:space="0" w:color="000000"/>
                              <w:bottom w:val="single" w:sz="4" w:space="0" w:color="000000"/>
                              <w:right w:val="single" w:sz="4" w:space="0" w:color="000000"/>
                            </w:tcBorders>
                            <w:vAlign w:val="center"/>
                          </w:tcPr>
                          <w:p w14:paraId="6341FE38" w14:textId="77777777" w:rsidR="00D47D9F" w:rsidRDefault="00D47D9F" w:rsidP="00853D2E">
                            <w:pPr>
                              <w:snapToGrid w:val="0"/>
                              <w:jc w:val="center"/>
                              <w:rPr>
                                <w:rFonts w:ascii="Arial" w:hAnsi="Arial" w:cs="Arial"/>
                                <w:b/>
                                <w:bCs/>
                                <w:sz w:val="20"/>
                              </w:rPr>
                            </w:pPr>
                            <w:r>
                              <w:rPr>
                                <w:rFonts w:ascii="Arial" w:hAnsi="Arial" w:cs="Arial"/>
                                <w:b/>
                                <w:bCs/>
                                <w:sz w:val="20"/>
                              </w:rPr>
                              <w:t>1-2-3-4-5-6-7-8</w:t>
                            </w:r>
                          </w:p>
                        </w:tc>
                      </w:tr>
                      <w:tr w:rsidR="00D47D9F" w14:paraId="69CDB5ED" w14:textId="77777777" w:rsidTr="00853D2E">
                        <w:trPr>
                          <w:trHeight w:val="480"/>
                          <w:jc w:val="center"/>
                        </w:trPr>
                        <w:tc>
                          <w:tcPr>
                            <w:tcW w:w="3629" w:type="dxa"/>
                            <w:tcBorders>
                              <w:top w:val="single" w:sz="4" w:space="0" w:color="000000"/>
                              <w:left w:val="single" w:sz="4" w:space="0" w:color="000000"/>
                              <w:bottom w:val="single" w:sz="4" w:space="0" w:color="000000"/>
                            </w:tcBorders>
                            <w:shd w:val="clear" w:color="auto" w:fill="auto"/>
                            <w:vAlign w:val="center"/>
                          </w:tcPr>
                          <w:p w14:paraId="462724C6" w14:textId="77777777" w:rsidR="00D47D9F" w:rsidRDefault="00D47D9F" w:rsidP="00853D2E">
                            <w:pPr>
                              <w:snapToGrid w:val="0"/>
                              <w:jc w:val="center"/>
                              <w:rPr>
                                <w:rFonts w:ascii="Arial" w:hAnsi="Arial" w:cs="Arial"/>
                                <w:sz w:val="20"/>
                              </w:rPr>
                            </w:pPr>
                            <w:r>
                              <w:rPr>
                                <w:rFonts w:ascii="Arial" w:hAnsi="Arial" w:cs="Arial"/>
                                <w:sz w:val="20"/>
                              </w:rPr>
                              <w:t>Le Chat Botté asbl</w:t>
                            </w:r>
                          </w:p>
                        </w:tc>
                        <w:tc>
                          <w:tcPr>
                            <w:tcW w:w="3629" w:type="dxa"/>
                            <w:tcBorders>
                              <w:top w:val="single" w:sz="4" w:space="0" w:color="000000"/>
                              <w:left w:val="single" w:sz="4" w:space="0" w:color="000000"/>
                              <w:bottom w:val="single" w:sz="4" w:space="0" w:color="000000"/>
                            </w:tcBorders>
                            <w:shd w:val="clear" w:color="auto" w:fill="auto"/>
                            <w:vAlign w:val="center"/>
                          </w:tcPr>
                          <w:p w14:paraId="66BAABC0" w14:textId="77777777" w:rsidR="00D47D9F" w:rsidRDefault="00D47D9F" w:rsidP="00853D2E">
                            <w:pPr>
                              <w:snapToGrid w:val="0"/>
                              <w:jc w:val="center"/>
                              <w:rPr>
                                <w:rFonts w:ascii="Arial" w:hAnsi="Arial" w:cs="Arial"/>
                                <w:sz w:val="20"/>
                              </w:rPr>
                            </w:pPr>
                            <w:r>
                              <w:rPr>
                                <w:rFonts w:ascii="Arial" w:hAnsi="Arial" w:cs="Arial"/>
                                <w:sz w:val="20"/>
                              </w:rPr>
                              <w:t>Rue Sainte Wivine, 15 A</w:t>
                            </w:r>
                          </w:p>
                        </w:tc>
                        <w:tc>
                          <w:tcPr>
                            <w:tcW w:w="3629" w:type="dxa"/>
                            <w:tcBorders>
                              <w:top w:val="single" w:sz="4" w:space="0" w:color="000000"/>
                              <w:left w:val="single" w:sz="4" w:space="0" w:color="000000"/>
                              <w:bottom w:val="single" w:sz="4" w:space="0" w:color="000000"/>
                            </w:tcBorders>
                            <w:shd w:val="clear" w:color="auto" w:fill="auto"/>
                            <w:vAlign w:val="center"/>
                          </w:tcPr>
                          <w:p w14:paraId="225BCD34" w14:textId="77777777" w:rsidR="00D47D9F" w:rsidRDefault="00D47D9F" w:rsidP="00853D2E">
                            <w:pPr>
                              <w:snapToGrid w:val="0"/>
                              <w:jc w:val="center"/>
                              <w:rPr>
                                <w:rFonts w:ascii="Arial" w:hAnsi="Arial" w:cs="Arial"/>
                                <w:caps/>
                                <w:sz w:val="20"/>
                              </w:rPr>
                            </w:pPr>
                            <w:r>
                              <w:rPr>
                                <w:rFonts w:ascii="Arial" w:hAnsi="Arial" w:cs="Arial"/>
                                <w:caps/>
                                <w:sz w:val="20"/>
                              </w:rPr>
                              <w:t>1315 SART-RISBART</w:t>
                            </w:r>
                          </w:p>
                        </w:tc>
                        <w:tc>
                          <w:tcPr>
                            <w:tcW w:w="36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DBFF4F" w14:textId="77777777" w:rsidR="00D47D9F" w:rsidRDefault="00D47D9F" w:rsidP="00853D2E">
                            <w:pPr>
                              <w:snapToGrid w:val="0"/>
                              <w:jc w:val="center"/>
                              <w:rPr>
                                <w:rFonts w:ascii="Arial" w:hAnsi="Arial" w:cs="Arial"/>
                                <w:b/>
                                <w:bCs/>
                                <w:sz w:val="20"/>
                              </w:rPr>
                            </w:pPr>
                            <w:r>
                              <w:rPr>
                                <w:rFonts w:ascii="Arial" w:hAnsi="Arial" w:cs="Arial"/>
                                <w:b/>
                                <w:bCs/>
                                <w:sz w:val="20"/>
                              </w:rPr>
                              <w:t>Brabant Wallon</w:t>
                            </w:r>
                          </w:p>
                        </w:tc>
                        <w:tc>
                          <w:tcPr>
                            <w:tcW w:w="3629" w:type="dxa"/>
                            <w:tcBorders>
                              <w:top w:val="single" w:sz="4" w:space="0" w:color="000000"/>
                              <w:left w:val="single" w:sz="4" w:space="0" w:color="000000"/>
                              <w:bottom w:val="single" w:sz="4" w:space="0" w:color="000000"/>
                              <w:right w:val="single" w:sz="4" w:space="0" w:color="000000"/>
                            </w:tcBorders>
                            <w:vAlign w:val="center"/>
                          </w:tcPr>
                          <w:p w14:paraId="30DE551D" w14:textId="77777777" w:rsidR="00D47D9F" w:rsidRDefault="00D47D9F" w:rsidP="00853D2E">
                            <w:pPr>
                              <w:snapToGrid w:val="0"/>
                              <w:jc w:val="center"/>
                              <w:rPr>
                                <w:rFonts w:ascii="Arial" w:hAnsi="Arial" w:cs="Arial"/>
                                <w:bCs/>
                                <w:sz w:val="20"/>
                              </w:rPr>
                            </w:pPr>
                            <w:r>
                              <w:rPr>
                                <w:rFonts w:ascii="Arial" w:hAnsi="Arial" w:cs="Arial"/>
                                <w:bCs/>
                                <w:sz w:val="20"/>
                              </w:rPr>
                              <w:sym w:font="Wingdings" w:char="F028"/>
                            </w:r>
                            <w:r>
                              <w:rPr>
                                <w:rFonts w:ascii="Arial" w:hAnsi="Arial" w:cs="Arial"/>
                                <w:bCs/>
                                <w:sz w:val="20"/>
                              </w:rPr>
                              <w:t xml:space="preserve"> 010/24.31.00</w:t>
                            </w:r>
                          </w:p>
                        </w:tc>
                        <w:tc>
                          <w:tcPr>
                            <w:tcW w:w="3629" w:type="dxa"/>
                            <w:tcBorders>
                              <w:top w:val="single" w:sz="4" w:space="0" w:color="000000"/>
                              <w:left w:val="single" w:sz="4" w:space="0" w:color="000000"/>
                              <w:bottom w:val="single" w:sz="4" w:space="0" w:color="000000"/>
                              <w:right w:val="single" w:sz="4" w:space="0" w:color="000000"/>
                            </w:tcBorders>
                            <w:vAlign w:val="center"/>
                          </w:tcPr>
                          <w:p w14:paraId="5C740416" w14:textId="77777777" w:rsidR="00D47D9F" w:rsidRDefault="00D47D9F" w:rsidP="00853D2E">
                            <w:pPr>
                              <w:snapToGrid w:val="0"/>
                              <w:jc w:val="center"/>
                              <w:rPr>
                                <w:rFonts w:ascii="Arial" w:hAnsi="Arial" w:cs="Arial"/>
                                <w:b/>
                                <w:bCs/>
                                <w:sz w:val="20"/>
                              </w:rPr>
                            </w:pPr>
                          </w:p>
                        </w:tc>
                      </w:tr>
                      <w:tr w:rsidR="00D47D9F" w14:paraId="6845D991" w14:textId="77777777" w:rsidTr="00853D2E">
                        <w:trPr>
                          <w:trHeight w:val="480"/>
                          <w:jc w:val="center"/>
                        </w:trPr>
                        <w:tc>
                          <w:tcPr>
                            <w:tcW w:w="3629" w:type="dxa"/>
                            <w:tcBorders>
                              <w:top w:val="single" w:sz="4" w:space="0" w:color="000000"/>
                              <w:left w:val="single" w:sz="4" w:space="0" w:color="000000"/>
                              <w:bottom w:val="single" w:sz="4" w:space="0" w:color="000000"/>
                            </w:tcBorders>
                            <w:shd w:val="clear" w:color="auto" w:fill="auto"/>
                            <w:vAlign w:val="center"/>
                          </w:tcPr>
                          <w:p w14:paraId="13C9418E" w14:textId="77777777" w:rsidR="00D47D9F" w:rsidRDefault="00D47D9F" w:rsidP="00853D2E">
                            <w:pPr>
                              <w:snapToGrid w:val="0"/>
                              <w:jc w:val="center"/>
                              <w:rPr>
                                <w:rFonts w:ascii="Arial" w:hAnsi="Arial" w:cs="Arial"/>
                                <w:color w:val="000000"/>
                                <w:sz w:val="20"/>
                              </w:rPr>
                            </w:pPr>
                            <w:r>
                              <w:rPr>
                                <w:rFonts w:ascii="Arial" w:hAnsi="Arial" w:cs="Arial"/>
                                <w:color w:val="000000"/>
                                <w:sz w:val="20"/>
                              </w:rPr>
                              <w:t>Centre Neurologique William Lennox- service de neuropédiatrie</w:t>
                            </w:r>
                          </w:p>
                        </w:tc>
                        <w:tc>
                          <w:tcPr>
                            <w:tcW w:w="3629" w:type="dxa"/>
                            <w:tcBorders>
                              <w:top w:val="single" w:sz="4" w:space="0" w:color="000000"/>
                              <w:left w:val="single" w:sz="4" w:space="0" w:color="000000"/>
                              <w:bottom w:val="single" w:sz="4" w:space="0" w:color="000000"/>
                            </w:tcBorders>
                            <w:shd w:val="clear" w:color="auto" w:fill="auto"/>
                            <w:vAlign w:val="center"/>
                          </w:tcPr>
                          <w:p w14:paraId="2AE4B31D" w14:textId="77777777" w:rsidR="00D47D9F" w:rsidRDefault="00D47D9F" w:rsidP="00853D2E">
                            <w:pPr>
                              <w:snapToGrid w:val="0"/>
                              <w:jc w:val="center"/>
                              <w:rPr>
                                <w:rFonts w:ascii="Arial" w:hAnsi="Arial" w:cs="Arial"/>
                                <w:color w:val="000000"/>
                                <w:sz w:val="20"/>
                              </w:rPr>
                            </w:pPr>
                            <w:r>
                              <w:rPr>
                                <w:rFonts w:ascii="Arial" w:hAnsi="Arial" w:cs="Arial"/>
                                <w:color w:val="000000"/>
                                <w:sz w:val="20"/>
                              </w:rPr>
                              <w:t>Allée de Clerlande, 6</w:t>
                            </w:r>
                          </w:p>
                        </w:tc>
                        <w:tc>
                          <w:tcPr>
                            <w:tcW w:w="3629" w:type="dxa"/>
                            <w:tcBorders>
                              <w:top w:val="single" w:sz="4" w:space="0" w:color="000000"/>
                              <w:left w:val="single" w:sz="4" w:space="0" w:color="000000"/>
                              <w:bottom w:val="single" w:sz="4" w:space="0" w:color="000000"/>
                            </w:tcBorders>
                            <w:shd w:val="clear" w:color="auto" w:fill="auto"/>
                            <w:vAlign w:val="center"/>
                          </w:tcPr>
                          <w:p w14:paraId="22B820CD" w14:textId="77777777" w:rsidR="00D47D9F" w:rsidRDefault="00D47D9F" w:rsidP="00853D2E">
                            <w:pPr>
                              <w:snapToGrid w:val="0"/>
                              <w:jc w:val="center"/>
                              <w:rPr>
                                <w:rFonts w:ascii="Arial" w:hAnsi="Arial" w:cs="Arial"/>
                                <w:caps/>
                                <w:color w:val="000000"/>
                                <w:sz w:val="20"/>
                              </w:rPr>
                            </w:pPr>
                            <w:r>
                              <w:rPr>
                                <w:rFonts w:ascii="Arial" w:hAnsi="Arial" w:cs="Arial"/>
                                <w:caps/>
                                <w:color w:val="000000"/>
                                <w:sz w:val="20"/>
                              </w:rPr>
                              <w:t>1340 Ottignies</w:t>
                            </w:r>
                          </w:p>
                        </w:tc>
                        <w:tc>
                          <w:tcPr>
                            <w:tcW w:w="36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CF13F8" w14:textId="77777777" w:rsidR="00D47D9F" w:rsidRDefault="00D47D9F" w:rsidP="00853D2E">
                            <w:pPr>
                              <w:snapToGrid w:val="0"/>
                              <w:jc w:val="center"/>
                              <w:rPr>
                                <w:rFonts w:ascii="Arial" w:hAnsi="Arial" w:cs="Arial"/>
                                <w:b/>
                                <w:bCs/>
                                <w:sz w:val="20"/>
                              </w:rPr>
                            </w:pPr>
                            <w:r>
                              <w:rPr>
                                <w:rFonts w:ascii="Arial" w:hAnsi="Arial" w:cs="Arial"/>
                                <w:b/>
                                <w:bCs/>
                                <w:sz w:val="20"/>
                              </w:rPr>
                              <w:t>Brabant Wallon</w:t>
                            </w:r>
                          </w:p>
                        </w:tc>
                        <w:tc>
                          <w:tcPr>
                            <w:tcW w:w="3629" w:type="dxa"/>
                            <w:tcBorders>
                              <w:top w:val="single" w:sz="4" w:space="0" w:color="000000"/>
                              <w:left w:val="single" w:sz="4" w:space="0" w:color="000000"/>
                              <w:bottom w:val="single" w:sz="4" w:space="0" w:color="000000"/>
                              <w:right w:val="single" w:sz="4" w:space="0" w:color="000000"/>
                            </w:tcBorders>
                            <w:vAlign w:val="center"/>
                          </w:tcPr>
                          <w:p w14:paraId="7F3DCD1C" w14:textId="77777777" w:rsidR="00D47D9F" w:rsidRDefault="00D47D9F" w:rsidP="00853D2E">
                            <w:pPr>
                              <w:snapToGrid w:val="0"/>
                              <w:jc w:val="center"/>
                              <w:rPr>
                                <w:rFonts w:ascii="Arial" w:hAnsi="Arial" w:cs="Arial"/>
                                <w:bCs/>
                                <w:sz w:val="20"/>
                              </w:rPr>
                            </w:pPr>
                            <w:r>
                              <w:rPr>
                                <w:rFonts w:ascii="Arial" w:hAnsi="Arial" w:cs="Arial"/>
                                <w:bCs/>
                                <w:sz w:val="20"/>
                              </w:rPr>
                              <w:sym w:font="Wingdings" w:char="F028"/>
                            </w:r>
                            <w:r>
                              <w:rPr>
                                <w:rFonts w:ascii="Arial" w:hAnsi="Arial" w:cs="Arial"/>
                                <w:bCs/>
                                <w:sz w:val="20"/>
                              </w:rPr>
                              <w:t xml:space="preserve"> 010/43.02.11</w:t>
                            </w:r>
                          </w:p>
                          <w:p w14:paraId="00F297F9" w14:textId="77777777" w:rsidR="00D47D9F" w:rsidRDefault="00D47D9F" w:rsidP="00853D2E">
                            <w:pPr>
                              <w:snapToGrid w:val="0"/>
                              <w:jc w:val="center"/>
                              <w:rPr>
                                <w:rFonts w:ascii="Arial" w:hAnsi="Arial" w:cs="Arial"/>
                                <w:bCs/>
                                <w:sz w:val="20"/>
                              </w:rPr>
                            </w:pPr>
                            <w:r>
                              <w:rPr>
                                <w:rFonts w:ascii="Arial" w:hAnsi="Arial" w:cs="Arial"/>
                                <w:bCs/>
                                <w:sz w:val="20"/>
                              </w:rPr>
                              <w:sym w:font="Wingdings" w:char="F029"/>
                            </w:r>
                            <w:r>
                              <w:rPr>
                                <w:rFonts w:ascii="Arial" w:hAnsi="Arial" w:cs="Arial"/>
                                <w:bCs/>
                                <w:sz w:val="20"/>
                              </w:rPr>
                              <w:t xml:space="preserve">  010/41.19.72</w:t>
                            </w:r>
                          </w:p>
                        </w:tc>
                        <w:tc>
                          <w:tcPr>
                            <w:tcW w:w="3629" w:type="dxa"/>
                            <w:tcBorders>
                              <w:top w:val="single" w:sz="4" w:space="0" w:color="000000"/>
                              <w:left w:val="single" w:sz="4" w:space="0" w:color="000000"/>
                              <w:bottom w:val="single" w:sz="4" w:space="0" w:color="000000"/>
                              <w:right w:val="single" w:sz="4" w:space="0" w:color="000000"/>
                            </w:tcBorders>
                            <w:vAlign w:val="center"/>
                          </w:tcPr>
                          <w:p w14:paraId="75BCD50A" w14:textId="77777777" w:rsidR="00D47D9F" w:rsidRDefault="00D47D9F" w:rsidP="00853D2E">
                            <w:pPr>
                              <w:snapToGrid w:val="0"/>
                              <w:jc w:val="center"/>
                              <w:rPr>
                                <w:rFonts w:ascii="Arial" w:hAnsi="Arial" w:cs="Arial"/>
                                <w:b/>
                                <w:bCs/>
                                <w:sz w:val="20"/>
                              </w:rPr>
                            </w:pPr>
                            <w:r>
                              <w:rPr>
                                <w:rFonts w:ascii="Arial" w:hAnsi="Arial" w:cs="Arial"/>
                                <w:b/>
                                <w:bCs/>
                                <w:sz w:val="20"/>
                              </w:rPr>
                              <w:t>1-2-3-4-5-6-7-8</w:t>
                            </w:r>
                          </w:p>
                        </w:tc>
                      </w:tr>
                      <w:tr w:rsidR="00D47D9F" w14:paraId="7EF66604" w14:textId="77777777" w:rsidTr="00853D2E">
                        <w:trPr>
                          <w:trHeight w:val="480"/>
                          <w:jc w:val="center"/>
                        </w:trPr>
                        <w:tc>
                          <w:tcPr>
                            <w:tcW w:w="3629" w:type="dxa"/>
                            <w:tcBorders>
                              <w:top w:val="single" w:sz="4" w:space="0" w:color="000000"/>
                              <w:left w:val="single" w:sz="4" w:space="0" w:color="000000"/>
                              <w:bottom w:val="single" w:sz="4" w:space="0" w:color="000000"/>
                            </w:tcBorders>
                            <w:shd w:val="clear" w:color="auto" w:fill="auto"/>
                            <w:vAlign w:val="center"/>
                          </w:tcPr>
                          <w:p w14:paraId="5AB87B7F" w14:textId="77777777" w:rsidR="00D47D9F" w:rsidRDefault="00D47D9F" w:rsidP="00853D2E">
                            <w:pPr>
                              <w:snapToGrid w:val="0"/>
                              <w:jc w:val="center"/>
                              <w:rPr>
                                <w:rFonts w:ascii="Arial" w:hAnsi="Arial" w:cs="Arial"/>
                                <w:color w:val="000000"/>
                                <w:sz w:val="20"/>
                              </w:rPr>
                            </w:pPr>
                            <w:r>
                              <w:rPr>
                                <w:rFonts w:ascii="Arial" w:hAnsi="Arial" w:cs="Arial"/>
                                <w:color w:val="000000"/>
                                <w:sz w:val="20"/>
                              </w:rPr>
                              <w:t>Service de Santé Mentale « Entre Mots »</w:t>
                            </w:r>
                          </w:p>
                        </w:tc>
                        <w:tc>
                          <w:tcPr>
                            <w:tcW w:w="3629" w:type="dxa"/>
                            <w:tcBorders>
                              <w:top w:val="single" w:sz="4" w:space="0" w:color="000000"/>
                              <w:left w:val="single" w:sz="4" w:space="0" w:color="000000"/>
                              <w:bottom w:val="single" w:sz="4" w:space="0" w:color="000000"/>
                            </w:tcBorders>
                            <w:shd w:val="clear" w:color="auto" w:fill="auto"/>
                            <w:vAlign w:val="center"/>
                          </w:tcPr>
                          <w:p w14:paraId="72669F96" w14:textId="77777777" w:rsidR="00D47D9F" w:rsidRDefault="00D47D9F" w:rsidP="00853D2E">
                            <w:pPr>
                              <w:snapToGrid w:val="0"/>
                              <w:jc w:val="center"/>
                              <w:rPr>
                                <w:rFonts w:ascii="Arial" w:hAnsi="Arial" w:cs="Arial"/>
                                <w:color w:val="000000"/>
                                <w:sz w:val="20"/>
                              </w:rPr>
                            </w:pPr>
                            <w:r>
                              <w:rPr>
                                <w:rFonts w:ascii="Arial" w:hAnsi="Arial" w:cs="Arial"/>
                                <w:color w:val="000000"/>
                                <w:sz w:val="20"/>
                              </w:rPr>
                              <w:t>Rue des Fusillés, 20</w:t>
                            </w:r>
                          </w:p>
                        </w:tc>
                        <w:tc>
                          <w:tcPr>
                            <w:tcW w:w="3629" w:type="dxa"/>
                            <w:tcBorders>
                              <w:top w:val="single" w:sz="4" w:space="0" w:color="000000"/>
                              <w:left w:val="single" w:sz="4" w:space="0" w:color="000000"/>
                              <w:bottom w:val="single" w:sz="4" w:space="0" w:color="000000"/>
                            </w:tcBorders>
                            <w:shd w:val="clear" w:color="auto" w:fill="auto"/>
                            <w:vAlign w:val="center"/>
                          </w:tcPr>
                          <w:p w14:paraId="66051F46" w14:textId="77777777" w:rsidR="00D47D9F" w:rsidRDefault="00D47D9F" w:rsidP="00853D2E">
                            <w:pPr>
                              <w:snapToGrid w:val="0"/>
                              <w:jc w:val="center"/>
                              <w:rPr>
                                <w:rFonts w:ascii="Arial" w:hAnsi="Arial" w:cs="Arial"/>
                                <w:caps/>
                                <w:color w:val="000000"/>
                                <w:sz w:val="20"/>
                              </w:rPr>
                            </w:pPr>
                            <w:r>
                              <w:rPr>
                                <w:rFonts w:ascii="Arial" w:hAnsi="Arial" w:cs="Arial"/>
                                <w:caps/>
                                <w:color w:val="000000"/>
                                <w:sz w:val="20"/>
                              </w:rPr>
                              <w:t>1340 OTTIGNIES</w:t>
                            </w:r>
                          </w:p>
                        </w:tc>
                        <w:tc>
                          <w:tcPr>
                            <w:tcW w:w="36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8D9BEA" w14:textId="77777777" w:rsidR="00D47D9F" w:rsidRDefault="00D47D9F" w:rsidP="00853D2E">
                            <w:pPr>
                              <w:snapToGrid w:val="0"/>
                              <w:jc w:val="center"/>
                              <w:rPr>
                                <w:rFonts w:ascii="Arial" w:hAnsi="Arial" w:cs="Arial"/>
                                <w:b/>
                                <w:bCs/>
                                <w:sz w:val="20"/>
                              </w:rPr>
                            </w:pPr>
                            <w:r>
                              <w:rPr>
                                <w:rFonts w:ascii="Arial" w:hAnsi="Arial" w:cs="Arial"/>
                                <w:b/>
                                <w:bCs/>
                                <w:sz w:val="20"/>
                              </w:rPr>
                              <w:t>Brabant Wallon</w:t>
                            </w:r>
                          </w:p>
                        </w:tc>
                        <w:tc>
                          <w:tcPr>
                            <w:tcW w:w="3629" w:type="dxa"/>
                            <w:tcBorders>
                              <w:top w:val="single" w:sz="4" w:space="0" w:color="000000"/>
                              <w:left w:val="single" w:sz="4" w:space="0" w:color="000000"/>
                              <w:bottom w:val="single" w:sz="4" w:space="0" w:color="000000"/>
                              <w:right w:val="single" w:sz="4" w:space="0" w:color="000000"/>
                            </w:tcBorders>
                            <w:vAlign w:val="center"/>
                          </w:tcPr>
                          <w:p w14:paraId="6CA357E4" w14:textId="77777777" w:rsidR="00D47D9F" w:rsidRDefault="00D47D9F" w:rsidP="00853D2E">
                            <w:pPr>
                              <w:snapToGrid w:val="0"/>
                              <w:jc w:val="center"/>
                              <w:rPr>
                                <w:rFonts w:ascii="Arial" w:hAnsi="Arial" w:cs="Arial"/>
                                <w:bCs/>
                                <w:sz w:val="20"/>
                              </w:rPr>
                            </w:pPr>
                            <w:r>
                              <w:rPr>
                                <w:rFonts w:ascii="Arial" w:hAnsi="Arial" w:cs="Arial"/>
                                <w:bCs/>
                                <w:sz w:val="20"/>
                              </w:rPr>
                              <w:sym w:font="Wingdings" w:char="F028"/>
                            </w:r>
                            <w:r>
                              <w:rPr>
                                <w:rFonts w:ascii="Arial" w:hAnsi="Arial" w:cs="Arial"/>
                                <w:bCs/>
                                <w:sz w:val="20"/>
                              </w:rPr>
                              <w:t xml:space="preserve"> 010/43.66.66</w:t>
                            </w:r>
                          </w:p>
                          <w:p w14:paraId="516FB7A5" w14:textId="77777777" w:rsidR="00D47D9F" w:rsidRDefault="00D47D9F" w:rsidP="00853D2E">
                            <w:pPr>
                              <w:snapToGrid w:val="0"/>
                              <w:jc w:val="center"/>
                              <w:rPr>
                                <w:rFonts w:ascii="Arial" w:hAnsi="Arial" w:cs="Arial"/>
                                <w:bCs/>
                                <w:sz w:val="20"/>
                              </w:rPr>
                            </w:pPr>
                          </w:p>
                        </w:tc>
                        <w:tc>
                          <w:tcPr>
                            <w:tcW w:w="3629" w:type="dxa"/>
                            <w:tcBorders>
                              <w:top w:val="single" w:sz="4" w:space="0" w:color="000000"/>
                              <w:left w:val="single" w:sz="4" w:space="0" w:color="000000"/>
                              <w:bottom w:val="single" w:sz="4" w:space="0" w:color="000000"/>
                              <w:right w:val="single" w:sz="4" w:space="0" w:color="000000"/>
                            </w:tcBorders>
                            <w:vAlign w:val="center"/>
                          </w:tcPr>
                          <w:p w14:paraId="45E50B7C" w14:textId="77777777" w:rsidR="00D47D9F" w:rsidRDefault="00D47D9F" w:rsidP="00853D2E">
                            <w:pPr>
                              <w:snapToGrid w:val="0"/>
                              <w:jc w:val="center"/>
                              <w:rPr>
                                <w:rFonts w:ascii="Arial" w:hAnsi="Arial" w:cs="Arial"/>
                                <w:b/>
                                <w:bCs/>
                                <w:sz w:val="20"/>
                              </w:rPr>
                            </w:pPr>
                            <w:r>
                              <w:rPr>
                                <w:rFonts w:ascii="Arial" w:hAnsi="Arial" w:cs="Arial"/>
                                <w:b/>
                                <w:bCs/>
                                <w:sz w:val="20"/>
                              </w:rPr>
                              <w:t>1-2-3-4-5-6-7-8</w:t>
                            </w:r>
                          </w:p>
                        </w:tc>
                      </w:tr>
                      <w:tr w:rsidR="00D47D9F" w14:paraId="1B889403" w14:textId="77777777" w:rsidTr="00853D2E">
                        <w:trPr>
                          <w:trHeight w:val="480"/>
                          <w:jc w:val="center"/>
                        </w:trPr>
                        <w:tc>
                          <w:tcPr>
                            <w:tcW w:w="3629" w:type="dxa"/>
                            <w:tcBorders>
                              <w:top w:val="single" w:sz="4" w:space="0" w:color="000000"/>
                              <w:left w:val="single" w:sz="4" w:space="0" w:color="000000"/>
                              <w:bottom w:val="single" w:sz="4" w:space="0" w:color="000000"/>
                            </w:tcBorders>
                            <w:shd w:val="clear" w:color="auto" w:fill="auto"/>
                            <w:vAlign w:val="center"/>
                          </w:tcPr>
                          <w:p w14:paraId="4DB49CB7" w14:textId="77777777" w:rsidR="00D47D9F" w:rsidRDefault="00D47D9F" w:rsidP="00853D2E">
                            <w:pPr>
                              <w:snapToGrid w:val="0"/>
                              <w:jc w:val="center"/>
                              <w:rPr>
                                <w:rFonts w:ascii="Arial" w:hAnsi="Arial" w:cs="Arial"/>
                                <w:color w:val="000000"/>
                                <w:sz w:val="20"/>
                              </w:rPr>
                            </w:pPr>
                            <w:r>
                              <w:rPr>
                                <w:rFonts w:ascii="Arial" w:hAnsi="Arial" w:cs="Arial"/>
                                <w:color w:val="000000"/>
                                <w:sz w:val="20"/>
                              </w:rPr>
                              <w:t>Centre de guidance</w:t>
                            </w:r>
                          </w:p>
                        </w:tc>
                        <w:tc>
                          <w:tcPr>
                            <w:tcW w:w="3629" w:type="dxa"/>
                            <w:tcBorders>
                              <w:top w:val="single" w:sz="4" w:space="0" w:color="000000"/>
                              <w:left w:val="single" w:sz="4" w:space="0" w:color="000000"/>
                              <w:bottom w:val="single" w:sz="4" w:space="0" w:color="000000"/>
                            </w:tcBorders>
                            <w:shd w:val="clear" w:color="auto" w:fill="auto"/>
                            <w:vAlign w:val="center"/>
                          </w:tcPr>
                          <w:p w14:paraId="24ECFCA9" w14:textId="77777777" w:rsidR="00D47D9F" w:rsidRDefault="00D47D9F" w:rsidP="00853D2E">
                            <w:pPr>
                              <w:snapToGrid w:val="0"/>
                              <w:jc w:val="center"/>
                              <w:rPr>
                                <w:rFonts w:ascii="Arial" w:hAnsi="Arial" w:cs="Arial"/>
                                <w:color w:val="000000"/>
                                <w:sz w:val="20"/>
                              </w:rPr>
                            </w:pPr>
                            <w:r>
                              <w:rPr>
                                <w:rFonts w:ascii="Arial" w:hAnsi="Arial" w:cs="Arial"/>
                                <w:color w:val="000000"/>
                                <w:sz w:val="20"/>
                              </w:rPr>
                              <w:t>Grand Place 43</w:t>
                            </w:r>
                          </w:p>
                        </w:tc>
                        <w:tc>
                          <w:tcPr>
                            <w:tcW w:w="3629" w:type="dxa"/>
                            <w:tcBorders>
                              <w:top w:val="single" w:sz="4" w:space="0" w:color="000000"/>
                              <w:left w:val="single" w:sz="4" w:space="0" w:color="000000"/>
                              <w:bottom w:val="single" w:sz="4" w:space="0" w:color="000000"/>
                            </w:tcBorders>
                            <w:shd w:val="clear" w:color="auto" w:fill="auto"/>
                            <w:vAlign w:val="center"/>
                          </w:tcPr>
                          <w:p w14:paraId="32A5B39D" w14:textId="77777777" w:rsidR="00D47D9F" w:rsidRDefault="00D47D9F" w:rsidP="00853D2E">
                            <w:pPr>
                              <w:snapToGrid w:val="0"/>
                              <w:jc w:val="center"/>
                              <w:rPr>
                                <w:rFonts w:ascii="Arial" w:hAnsi="Arial" w:cs="Arial"/>
                                <w:caps/>
                                <w:color w:val="000000"/>
                                <w:sz w:val="20"/>
                              </w:rPr>
                            </w:pPr>
                            <w:r>
                              <w:rPr>
                                <w:rFonts w:ascii="Arial" w:hAnsi="Arial" w:cs="Arial"/>
                                <w:caps/>
                                <w:color w:val="000000"/>
                                <w:sz w:val="20"/>
                              </w:rPr>
                              <w:t>1348 Louvain-la-Neuve</w:t>
                            </w:r>
                          </w:p>
                        </w:tc>
                        <w:tc>
                          <w:tcPr>
                            <w:tcW w:w="36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E86E2C" w14:textId="77777777" w:rsidR="00D47D9F" w:rsidRDefault="00D47D9F" w:rsidP="00853D2E">
                            <w:pPr>
                              <w:snapToGrid w:val="0"/>
                              <w:jc w:val="center"/>
                              <w:rPr>
                                <w:rFonts w:ascii="Arial" w:hAnsi="Arial" w:cs="Arial"/>
                                <w:b/>
                                <w:bCs/>
                                <w:sz w:val="20"/>
                              </w:rPr>
                            </w:pPr>
                            <w:r>
                              <w:rPr>
                                <w:rFonts w:ascii="Arial" w:hAnsi="Arial" w:cs="Arial"/>
                                <w:b/>
                                <w:bCs/>
                                <w:sz w:val="20"/>
                              </w:rPr>
                              <w:t>Brabant Wallon</w:t>
                            </w:r>
                          </w:p>
                        </w:tc>
                        <w:tc>
                          <w:tcPr>
                            <w:tcW w:w="3629" w:type="dxa"/>
                            <w:tcBorders>
                              <w:top w:val="single" w:sz="4" w:space="0" w:color="000000"/>
                              <w:left w:val="single" w:sz="4" w:space="0" w:color="000000"/>
                              <w:bottom w:val="single" w:sz="4" w:space="0" w:color="000000"/>
                              <w:right w:val="single" w:sz="4" w:space="0" w:color="000000"/>
                            </w:tcBorders>
                            <w:vAlign w:val="center"/>
                          </w:tcPr>
                          <w:p w14:paraId="04D74330" w14:textId="77777777" w:rsidR="00D47D9F" w:rsidRDefault="00D47D9F" w:rsidP="00853D2E">
                            <w:pPr>
                              <w:snapToGrid w:val="0"/>
                              <w:jc w:val="center"/>
                              <w:rPr>
                                <w:rFonts w:ascii="Arial" w:hAnsi="Arial" w:cs="Arial"/>
                                <w:bCs/>
                                <w:sz w:val="20"/>
                              </w:rPr>
                            </w:pPr>
                            <w:r>
                              <w:rPr>
                                <w:rFonts w:ascii="Arial" w:hAnsi="Arial" w:cs="Arial"/>
                                <w:bCs/>
                                <w:sz w:val="20"/>
                              </w:rPr>
                              <w:sym w:font="Wingdings" w:char="F028"/>
                            </w:r>
                            <w:r>
                              <w:rPr>
                                <w:rFonts w:ascii="Arial" w:hAnsi="Arial" w:cs="Arial"/>
                                <w:bCs/>
                                <w:sz w:val="20"/>
                              </w:rPr>
                              <w:t xml:space="preserve"> 010/47.44.08</w:t>
                            </w:r>
                          </w:p>
                        </w:tc>
                        <w:tc>
                          <w:tcPr>
                            <w:tcW w:w="3629" w:type="dxa"/>
                            <w:tcBorders>
                              <w:top w:val="single" w:sz="4" w:space="0" w:color="000000"/>
                              <w:left w:val="single" w:sz="4" w:space="0" w:color="000000"/>
                              <w:bottom w:val="single" w:sz="4" w:space="0" w:color="000000"/>
                              <w:right w:val="single" w:sz="4" w:space="0" w:color="000000"/>
                            </w:tcBorders>
                            <w:vAlign w:val="center"/>
                          </w:tcPr>
                          <w:p w14:paraId="51393A90" w14:textId="77777777" w:rsidR="00D47D9F" w:rsidRDefault="00D47D9F" w:rsidP="00853D2E">
                            <w:pPr>
                              <w:snapToGrid w:val="0"/>
                              <w:jc w:val="center"/>
                              <w:rPr>
                                <w:rFonts w:ascii="Arial" w:hAnsi="Arial" w:cs="Arial"/>
                                <w:b/>
                                <w:bCs/>
                                <w:sz w:val="20"/>
                              </w:rPr>
                            </w:pPr>
                            <w:r>
                              <w:rPr>
                                <w:rFonts w:ascii="Arial" w:hAnsi="Arial" w:cs="Arial"/>
                                <w:b/>
                                <w:bCs/>
                                <w:sz w:val="20"/>
                              </w:rPr>
                              <w:t>1-2-3-4-5-8</w:t>
                            </w:r>
                          </w:p>
                        </w:tc>
                      </w:tr>
                      <w:tr w:rsidR="00D47D9F" w14:paraId="184FB9B5" w14:textId="77777777" w:rsidTr="00853D2E">
                        <w:trPr>
                          <w:trHeight w:val="480"/>
                          <w:jc w:val="center"/>
                        </w:trPr>
                        <w:tc>
                          <w:tcPr>
                            <w:tcW w:w="3629" w:type="dxa"/>
                            <w:tcBorders>
                              <w:top w:val="single" w:sz="4" w:space="0" w:color="000000"/>
                              <w:left w:val="single" w:sz="4" w:space="0" w:color="000000"/>
                              <w:bottom w:val="single" w:sz="4" w:space="0" w:color="000000"/>
                            </w:tcBorders>
                            <w:shd w:val="clear" w:color="auto" w:fill="auto"/>
                            <w:vAlign w:val="center"/>
                          </w:tcPr>
                          <w:p w14:paraId="61A2E791" w14:textId="77777777" w:rsidR="00D47D9F" w:rsidRDefault="00D47D9F" w:rsidP="00853D2E">
                            <w:pPr>
                              <w:snapToGrid w:val="0"/>
                              <w:jc w:val="center"/>
                              <w:rPr>
                                <w:rFonts w:ascii="Arial" w:hAnsi="Arial" w:cs="Arial"/>
                                <w:color w:val="000000"/>
                                <w:sz w:val="20"/>
                              </w:rPr>
                            </w:pPr>
                            <w:r>
                              <w:rPr>
                                <w:rFonts w:ascii="Arial" w:hAnsi="Arial" w:cs="Arial"/>
                                <w:color w:val="000000"/>
                                <w:sz w:val="20"/>
                              </w:rPr>
                              <w:lastRenderedPageBreak/>
                              <w:t>Service de Santé mentale de la Province du Brabant wallon</w:t>
                            </w:r>
                          </w:p>
                        </w:tc>
                        <w:tc>
                          <w:tcPr>
                            <w:tcW w:w="3629" w:type="dxa"/>
                            <w:tcBorders>
                              <w:top w:val="single" w:sz="4" w:space="0" w:color="000000"/>
                              <w:left w:val="single" w:sz="4" w:space="0" w:color="000000"/>
                              <w:bottom w:val="single" w:sz="4" w:space="0" w:color="000000"/>
                            </w:tcBorders>
                            <w:shd w:val="clear" w:color="auto" w:fill="auto"/>
                            <w:vAlign w:val="center"/>
                          </w:tcPr>
                          <w:p w14:paraId="419A9385" w14:textId="77777777" w:rsidR="00D47D9F" w:rsidRDefault="00D47D9F" w:rsidP="00853D2E">
                            <w:pPr>
                              <w:snapToGrid w:val="0"/>
                              <w:jc w:val="center"/>
                              <w:rPr>
                                <w:rFonts w:ascii="Arial" w:hAnsi="Arial" w:cs="Arial"/>
                                <w:color w:val="000000"/>
                                <w:sz w:val="20"/>
                              </w:rPr>
                            </w:pPr>
                            <w:r>
                              <w:rPr>
                                <w:rFonts w:ascii="Arial" w:hAnsi="Arial" w:cs="Arial"/>
                                <w:color w:val="000000"/>
                                <w:sz w:val="20"/>
                              </w:rPr>
                              <w:t>Chaussée de Tirlemont, 89</w:t>
                            </w:r>
                          </w:p>
                        </w:tc>
                        <w:tc>
                          <w:tcPr>
                            <w:tcW w:w="3629" w:type="dxa"/>
                            <w:tcBorders>
                              <w:top w:val="single" w:sz="4" w:space="0" w:color="000000"/>
                              <w:left w:val="single" w:sz="4" w:space="0" w:color="000000"/>
                              <w:bottom w:val="single" w:sz="4" w:space="0" w:color="000000"/>
                            </w:tcBorders>
                            <w:shd w:val="clear" w:color="auto" w:fill="auto"/>
                            <w:vAlign w:val="center"/>
                          </w:tcPr>
                          <w:p w14:paraId="621A3A18" w14:textId="77777777" w:rsidR="00D47D9F" w:rsidRDefault="00D47D9F" w:rsidP="00853D2E">
                            <w:pPr>
                              <w:snapToGrid w:val="0"/>
                              <w:jc w:val="center"/>
                              <w:rPr>
                                <w:rFonts w:ascii="Arial" w:hAnsi="Arial" w:cs="Arial"/>
                                <w:caps/>
                                <w:color w:val="000000"/>
                                <w:sz w:val="20"/>
                              </w:rPr>
                            </w:pPr>
                            <w:r>
                              <w:rPr>
                                <w:rFonts w:ascii="Arial" w:hAnsi="Arial" w:cs="Arial"/>
                                <w:caps/>
                                <w:color w:val="000000"/>
                                <w:sz w:val="20"/>
                              </w:rPr>
                              <w:t>1370 JODOIGNE</w:t>
                            </w:r>
                          </w:p>
                        </w:tc>
                        <w:tc>
                          <w:tcPr>
                            <w:tcW w:w="36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339053" w14:textId="77777777" w:rsidR="00D47D9F" w:rsidRDefault="00D47D9F" w:rsidP="00853D2E">
                            <w:pPr>
                              <w:snapToGrid w:val="0"/>
                              <w:jc w:val="center"/>
                              <w:rPr>
                                <w:rFonts w:ascii="Arial" w:hAnsi="Arial" w:cs="Arial"/>
                                <w:b/>
                                <w:bCs/>
                                <w:sz w:val="20"/>
                              </w:rPr>
                            </w:pPr>
                            <w:r>
                              <w:rPr>
                                <w:rFonts w:ascii="Arial" w:hAnsi="Arial" w:cs="Arial"/>
                                <w:b/>
                                <w:bCs/>
                                <w:sz w:val="20"/>
                              </w:rPr>
                              <w:t>Brabant Wallon</w:t>
                            </w:r>
                          </w:p>
                          <w:p w14:paraId="0C347F52" w14:textId="77777777" w:rsidR="00D47D9F" w:rsidRDefault="00D47D9F" w:rsidP="00853D2E">
                            <w:pPr>
                              <w:snapToGrid w:val="0"/>
                              <w:jc w:val="center"/>
                              <w:rPr>
                                <w:rFonts w:ascii="Arial" w:hAnsi="Arial" w:cs="Arial"/>
                                <w:b/>
                                <w:bCs/>
                                <w:sz w:val="20"/>
                              </w:rPr>
                            </w:pPr>
                          </w:p>
                        </w:tc>
                        <w:tc>
                          <w:tcPr>
                            <w:tcW w:w="3629" w:type="dxa"/>
                            <w:tcBorders>
                              <w:top w:val="single" w:sz="4" w:space="0" w:color="000000"/>
                              <w:left w:val="single" w:sz="4" w:space="0" w:color="000000"/>
                              <w:bottom w:val="single" w:sz="4" w:space="0" w:color="000000"/>
                              <w:right w:val="single" w:sz="4" w:space="0" w:color="000000"/>
                            </w:tcBorders>
                            <w:vAlign w:val="center"/>
                          </w:tcPr>
                          <w:p w14:paraId="550524FC" w14:textId="77777777" w:rsidR="00D47D9F" w:rsidRDefault="00D47D9F" w:rsidP="00853D2E">
                            <w:pPr>
                              <w:snapToGrid w:val="0"/>
                              <w:jc w:val="center"/>
                              <w:rPr>
                                <w:rFonts w:ascii="Arial" w:hAnsi="Arial" w:cs="Arial"/>
                                <w:bCs/>
                                <w:sz w:val="20"/>
                              </w:rPr>
                            </w:pPr>
                            <w:r>
                              <w:rPr>
                                <w:rFonts w:ascii="Arial" w:hAnsi="Arial" w:cs="Arial"/>
                                <w:bCs/>
                                <w:sz w:val="20"/>
                              </w:rPr>
                              <w:sym w:font="Wingdings" w:char="F028"/>
                            </w:r>
                            <w:r>
                              <w:rPr>
                                <w:rFonts w:ascii="Arial" w:hAnsi="Arial" w:cs="Arial"/>
                                <w:bCs/>
                                <w:sz w:val="20"/>
                              </w:rPr>
                              <w:t xml:space="preserve"> 010/81.31.01</w:t>
                            </w:r>
                          </w:p>
                          <w:p w14:paraId="4168BA3A" w14:textId="77777777" w:rsidR="00D47D9F" w:rsidRDefault="00D47D9F" w:rsidP="00853D2E">
                            <w:pPr>
                              <w:snapToGrid w:val="0"/>
                              <w:jc w:val="center"/>
                              <w:rPr>
                                <w:rFonts w:ascii="Arial" w:hAnsi="Arial" w:cs="Arial"/>
                                <w:bCs/>
                                <w:sz w:val="20"/>
                              </w:rPr>
                            </w:pPr>
                            <w:r>
                              <w:rPr>
                                <w:rFonts w:ascii="Arial" w:hAnsi="Arial" w:cs="Arial"/>
                                <w:bCs/>
                                <w:sz w:val="20"/>
                              </w:rPr>
                              <w:sym w:font="Wingdings" w:char="F029"/>
                            </w:r>
                            <w:r>
                              <w:rPr>
                                <w:rFonts w:ascii="Arial" w:hAnsi="Arial" w:cs="Arial"/>
                                <w:bCs/>
                                <w:sz w:val="20"/>
                              </w:rPr>
                              <w:t xml:space="preserve">  010/81.47.83</w:t>
                            </w:r>
                          </w:p>
                        </w:tc>
                        <w:tc>
                          <w:tcPr>
                            <w:tcW w:w="3629" w:type="dxa"/>
                            <w:tcBorders>
                              <w:top w:val="single" w:sz="4" w:space="0" w:color="000000"/>
                              <w:left w:val="single" w:sz="4" w:space="0" w:color="000000"/>
                              <w:bottom w:val="single" w:sz="4" w:space="0" w:color="000000"/>
                              <w:right w:val="single" w:sz="4" w:space="0" w:color="000000"/>
                            </w:tcBorders>
                            <w:vAlign w:val="center"/>
                          </w:tcPr>
                          <w:p w14:paraId="69BD2560" w14:textId="77777777" w:rsidR="00D47D9F" w:rsidRDefault="00D47D9F" w:rsidP="00853D2E">
                            <w:pPr>
                              <w:snapToGrid w:val="0"/>
                              <w:jc w:val="center"/>
                              <w:rPr>
                                <w:rFonts w:ascii="Arial" w:hAnsi="Arial" w:cs="Arial"/>
                                <w:b/>
                                <w:bCs/>
                                <w:sz w:val="20"/>
                              </w:rPr>
                            </w:pPr>
                            <w:r>
                              <w:rPr>
                                <w:rFonts w:ascii="Arial" w:hAnsi="Arial" w:cs="Arial"/>
                                <w:b/>
                                <w:bCs/>
                                <w:sz w:val="20"/>
                              </w:rPr>
                              <w:t>1-2-3-8</w:t>
                            </w:r>
                          </w:p>
                        </w:tc>
                      </w:tr>
                      <w:tr w:rsidR="00D47D9F" w14:paraId="0360FA1E" w14:textId="77777777" w:rsidTr="00853D2E">
                        <w:trPr>
                          <w:trHeight w:val="480"/>
                          <w:jc w:val="center"/>
                        </w:trPr>
                        <w:tc>
                          <w:tcPr>
                            <w:tcW w:w="3629" w:type="dxa"/>
                            <w:tcBorders>
                              <w:top w:val="single" w:sz="4" w:space="0" w:color="000000"/>
                              <w:left w:val="single" w:sz="4" w:space="0" w:color="000000"/>
                              <w:bottom w:val="single" w:sz="4" w:space="0" w:color="000000"/>
                            </w:tcBorders>
                            <w:shd w:val="clear" w:color="auto" w:fill="auto"/>
                            <w:vAlign w:val="center"/>
                          </w:tcPr>
                          <w:p w14:paraId="45940276" w14:textId="77777777" w:rsidR="00D47D9F" w:rsidRDefault="00D47D9F" w:rsidP="00853D2E">
                            <w:pPr>
                              <w:snapToGrid w:val="0"/>
                              <w:jc w:val="center"/>
                              <w:rPr>
                                <w:rFonts w:ascii="Arial" w:hAnsi="Arial" w:cs="Arial"/>
                                <w:color w:val="000000"/>
                                <w:sz w:val="20"/>
                              </w:rPr>
                            </w:pPr>
                            <w:r>
                              <w:rPr>
                                <w:rFonts w:ascii="Arial" w:hAnsi="Arial" w:cs="Arial"/>
                                <w:color w:val="000000"/>
                                <w:sz w:val="20"/>
                              </w:rPr>
                              <w:t>SSM Tandem</w:t>
                            </w:r>
                          </w:p>
                        </w:tc>
                        <w:tc>
                          <w:tcPr>
                            <w:tcW w:w="3629" w:type="dxa"/>
                            <w:tcBorders>
                              <w:top w:val="single" w:sz="4" w:space="0" w:color="000000"/>
                              <w:left w:val="single" w:sz="4" w:space="0" w:color="000000"/>
                              <w:bottom w:val="single" w:sz="4" w:space="0" w:color="000000"/>
                            </w:tcBorders>
                            <w:shd w:val="clear" w:color="auto" w:fill="auto"/>
                            <w:vAlign w:val="center"/>
                          </w:tcPr>
                          <w:p w14:paraId="5A2F3B10" w14:textId="77777777" w:rsidR="00D47D9F" w:rsidRDefault="00D47D9F" w:rsidP="00853D2E">
                            <w:pPr>
                              <w:snapToGrid w:val="0"/>
                              <w:jc w:val="center"/>
                              <w:rPr>
                                <w:rFonts w:ascii="Arial" w:hAnsi="Arial" w:cs="Arial"/>
                                <w:color w:val="000000"/>
                                <w:sz w:val="20"/>
                              </w:rPr>
                            </w:pPr>
                            <w:r>
                              <w:rPr>
                                <w:rFonts w:ascii="Arial" w:hAnsi="Arial" w:cs="Arial"/>
                                <w:color w:val="000000"/>
                                <w:sz w:val="20"/>
                              </w:rPr>
                              <w:t>Rue Samiette, 70</w:t>
                            </w:r>
                          </w:p>
                        </w:tc>
                        <w:tc>
                          <w:tcPr>
                            <w:tcW w:w="3629" w:type="dxa"/>
                            <w:tcBorders>
                              <w:top w:val="single" w:sz="4" w:space="0" w:color="000000"/>
                              <w:left w:val="single" w:sz="4" w:space="0" w:color="000000"/>
                              <w:bottom w:val="single" w:sz="4" w:space="0" w:color="000000"/>
                            </w:tcBorders>
                            <w:shd w:val="clear" w:color="auto" w:fill="auto"/>
                            <w:vAlign w:val="center"/>
                          </w:tcPr>
                          <w:p w14:paraId="60F9B89E" w14:textId="77777777" w:rsidR="00D47D9F" w:rsidRDefault="00D47D9F" w:rsidP="00853D2E">
                            <w:pPr>
                              <w:snapToGrid w:val="0"/>
                              <w:jc w:val="center"/>
                              <w:rPr>
                                <w:rFonts w:ascii="Arial" w:hAnsi="Arial" w:cs="Arial"/>
                                <w:caps/>
                                <w:color w:val="000000"/>
                                <w:sz w:val="20"/>
                              </w:rPr>
                            </w:pPr>
                            <w:r>
                              <w:rPr>
                                <w:rFonts w:ascii="Arial" w:hAnsi="Arial" w:cs="Arial"/>
                                <w:caps/>
                                <w:color w:val="000000"/>
                                <w:sz w:val="20"/>
                              </w:rPr>
                              <w:t>1400 Nivelles</w:t>
                            </w:r>
                          </w:p>
                        </w:tc>
                        <w:tc>
                          <w:tcPr>
                            <w:tcW w:w="36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2C5D23" w14:textId="77777777" w:rsidR="00D47D9F" w:rsidRDefault="00D47D9F" w:rsidP="00853D2E">
                            <w:pPr>
                              <w:snapToGrid w:val="0"/>
                              <w:jc w:val="center"/>
                              <w:rPr>
                                <w:rFonts w:ascii="Arial" w:hAnsi="Arial" w:cs="Arial"/>
                                <w:b/>
                                <w:bCs/>
                                <w:sz w:val="20"/>
                              </w:rPr>
                            </w:pPr>
                            <w:r>
                              <w:rPr>
                                <w:rFonts w:ascii="Arial" w:hAnsi="Arial" w:cs="Arial"/>
                                <w:b/>
                                <w:bCs/>
                                <w:sz w:val="20"/>
                              </w:rPr>
                              <w:t>Brabant Wallon</w:t>
                            </w:r>
                          </w:p>
                        </w:tc>
                        <w:tc>
                          <w:tcPr>
                            <w:tcW w:w="3629" w:type="dxa"/>
                            <w:tcBorders>
                              <w:top w:val="single" w:sz="4" w:space="0" w:color="000000"/>
                              <w:left w:val="single" w:sz="4" w:space="0" w:color="000000"/>
                              <w:bottom w:val="single" w:sz="4" w:space="0" w:color="000000"/>
                              <w:right w:val="single" w:sz="4" w:space="0" w:color="000000"/>
                            </w:tcBorders>
                            <w:vAlign w:val="center"/>
                          </w:tcPr>
                          <w:p w14:paraId="2BFDFC74" w14:textId="77777777" w:rsidR="00D47D9F" w:rsidRDefault="00D47D9F" w:rsidP="00853D2E">
                            <w:pPr>
                              <w:snapToGrid w:val="0"/>
                              <w:jc w:val="center"/>
                              <w:rPr>
                                <w:rFonts w:ascii="Arial" w:hAnsi="Arial" w:cs="Arial"/>
                                <w:bCs/>
                                <w:sz w:val="20"/>
                              </w:rPr>
                            </w:pPr>
                            <w:r>
                              <w:rPr>
                                <w:rFonts w:ascii="Arial" w:hAnsi="Arial" w:cs="Arial"/>
                                <w:bCs/>
                                <w:sz w:val="20"/>
                              </w:rPr>
                              <w:sym w:font="Wingdings" w:char="F028"/>
                            </w:r>
                            <w:r>
                              <w:rPr>
                                <w:rFonts w:ascii="Arial" w:hAnsi="Arial" w:cs="Arial"/>
                                <w:bCs/>
                                <w:sz w:val="20"/>
                              </w:rPr>
                              <w:t xml:space="preserve"> 067/28.11.50</w:t>
                            </w:r>
                          </w:p>
                        </w:tc>
                        <w:tc>
                          <w:tcPr>
                            <w:tcW w:w="3629" w:type="dxa"/>
                            <w:tcBorders>
                              <w:top w:val="single" w:sz="4" w:space="0" w:color="000000"/>
                              <w:left w:val="single" w:sz="4" w:space="0" w:color="000000"/>
                              <w:bottom w:val="single" w:sz="4" w:space="0" w:color="000000"/>
                              <w:right w:val="single" w:sz="4" w:space="0" w:color="000000"/>
                            </w:tcBorders>
                            <w:vAlign w:val="center"/>
                          </w:tcPr>
                          <w:p w14:paraId="49CAC7D4" w14:textId="77777777" w:rsidR="00D47D9F" w:rsidRDefault="00D47D9F" w:rsidP="00853D2E">
                            <w:pPr>
                              <w:snapToGrid w:val="0"/>
                              <w:jc w:val="center"/>
                              <w:rPr>
                                <w:rFonts w:ascii="Arial" w:hAnsi="Arial" w:cs="Arial"/>
                                <w:b/>
                                <w:bCs/>
                                <w:sz w:val="20"/>
                              </w:rPr>
                            </w:pPr>
                            <w:r>
                              <w:rPr>
                                <w:rFonts w:ascii="Arial" w:hAnsi="Arial" w:cs="Arial"/>
                                <w:b/>
                                <w:bCs/>
                                <w:sz w:val="20"/>
                              </w:rPr>
                              <w:t>1-2-3-8</w:t>
                            </w:r>
                          </w:p>
                        </w:tc>
                      </w:tr>
                      <w:tr w:rsidR="00D47D9F" w14:paraId="4C306948" w14:textId="77777777" w:rsidTr="00853D2E">
                        <w:trPr>
                          <w:trHeight w:val="480"/>
                          <w:jc w:val="center"/>
                        </w:trPr>
                        <w:tc>
                          <w:tcPr>
                            <w:tcW w:w="3629" w:type="dxa"/>
                            <w:tcBorders>
                              <w:top w:val="single" w:sz="4" w:space="0" w:color="000000"/>
                              <w:left w:val="single" w:sz="4" w:space="0" w:color="000000"/>
                              <w:bottom w:val="single" w:sz="4" w:space="0" w:color="000000"/>
                            </w:tcBorders>
                            <w:shd w:val="clear" w:color="auto" w:fill="auto"/>
                            <w:vAlign w:val="center"/>
                          </w:tcPr>
                          <w:p w14:paraId="3A680C2B" w14:textId="77777777" w:rsidR="00D47D9F" w:rsidRDefault="00D47D9F" w:rsidP="00853D2E">
                            <w:pPr>
                              <w:snapToGrid w:val="0"/>
                              <w:jc w:val="center"/>
                              <w:rPr>
                                <w:rFonts w:ascii="Arial" w:hAnsi="Arial" w:cs="Arial"/>
                                <w:color w:val="000000"/>
                                <w:sz w:val="20"/>
                              </w:rPr>
                            </w:pPr>
                            <w:r>
                              <w:rPr>
                                <w:rFonts w:ascii="Arial" w:hAnsi="Arial" w:cs="Arial"/>
                                <w:color w:val="000000"/>
                                <w:sz w:val="20"/>
                              </w:rPr>
                              <w:t>Service de Santé mentale de la Province du Brabant wallon</w:t>
                            </w:r>
                          </w:p>
                        </w:tc>
                        <w:tc>
                          <w:tcPr>
                            <w:tcW w:w="3629" w:type="dxa"/>
                            <w:tcBorders>
                              <w:top w:val="single" w:sz="4" w:space="0" w:color="000000"/>
                              <w:left w:val="single" w:sz="4" w:space="0" w:color="000000"/>
                              <w:bottom w:val="single" w:sz="4" w:space="0" w:color="000000"/>
                            </w:tcBorders>
                            <w:shd w:val="clear" w:color="auto" w:fill="auto"/>
                            <w:vAlign w:val="center"/>
                          </w:tcPr>
                          <w:p w14:paraId="44A79B19" w14:textId="77777777" w:rsidR="00D47D9F" w:rsidRDefault="00D47D9F" w:rsidP="00853D2E">
                            <w:pPr>
                              <w:snapToGrid w:val="0"/>
                              <w:jc w:val="center"/>
                              <w:rPr>
                                <w:rFonts w:ascii="Arial" w:hAnsi="Arial" w:cs="Arial"/>
                                <w:color w:val="000000"/>
                                <w:sz w:val="20"/>
                              </w:rPr>
                            </w:pPr>
                            <w:r>
                              <w:rPr>
                                <w:rFonts w:ascii="Arial" w:hAnsi="Arial" w:cs="Arial"/>
                                <w:color w:val="000000"/>
                                <w:sz w:val="20"/>
                              </w:rPr>
                              <w:t>Chaussée de Bruxelles, 55</w:t>
                            </w:r>
                          </w:p>
                        </w:tc>
                        <w:tc>
                          <w:tcPr>
                            <w:tcW w:w="3629" w:type="dxa"/>
                            <w:tcBorders>
                              <w:top w:val="single" w:sz="4" w:space="0" w:color="000000"/>
                              <w:left w:val="single" w:sz="4" w:space="0" w:color="000000"/>
                              <w:bottom w:val="single" w:sz="4" w:space="0" w:color="000000"/>
                            </w:tcBorders>
                            <w:shd w:val="clear" w:color="auto" w:fill="auto"/>
                            <w:vAlign w:val="center"/>
                          </w:tcPr>
                          <w:p w14:paraId="6CF5E0E0" w14:textId="77777777" w:rsidR="00D47D9F" w:rsidRDefault="00D47D9F" w:rsidP="00853D2E">
                            <w:pPr>
                              <w:snapToGrid w:val="0"/>
                              <w:jc w:val="center"/>
                              <w:rPr>
                                <w:rFonts w:ascii="Arial" w:hAnsi="Arial" w:cs="Arial"/>
                                <w:caps/>
                                <w:color w:val="000000"/>
                                <w:sz w:val="20"/>
                              </w:rPr>
                            </w:pPr>
                            <w:r>
                              <w:rPr>
                                <w:rFonts w:ascii="Arial" w:hAnsi="Arial" w:cs="Arial"/>
                                <w:caps/>
                                <w:color w:val="000000"/>
                                <w:sz w:val="20"/>
                              </w:rPr>
                              <w:t>1400 NIVELLES</w:t>
                            </w:r>
                          </w:p>
                        </w:tc>
                        <w:tc>
                          <w:tcPr>
                            <w:tcW w:w="36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C0E690" w14:textId="77777777" w:rsidR="00D47D9F" w:rsidRDefault="00D47D9F" w:rsidP="00853D2E">
                            <w:pPr>
                              <w:snapToGrid w:val="0"/>
                              <w:jc w:val="center"/>
                              <w:rPr>
                                <w:rFonts w:ascii="Arial" w:hAnsi="Arial" w:cs="Arial"/>
                                <w:b/>
                                <w:bCs/>
                                <w:sz w:val="20"/>
                              </w:rPr>
                            </w:pPr>
                            <w:r>
                              <w:rPr>
                                <w:rFonts w:ascii="Arial" w:hAnsi="Arial" w:cs="Arial"/>
                                <w:b/>
                                <w:bCs/>
                                <w:sz w:val="20"/>
                              </w:rPr>
                              <w:t>Brabant Wallon</w:t>
                            </w:r>
                          </w:p>
                        </w:tc>
                        <w:tc>
                          <w:tcPr>
                            <w:tcW w:w="3629" w:type="dxa"/>
                            <w:tcBorders>
                              <w:top w:val="single" w:sz="4" w:space="0" w:color="000000"/>
                              <w:left w:val="single" w:sz="4" w:space="0" w:color="000000"/>
                              <w:bottom w:val="single" w:sz="4" w:space="0" w:color="000000"/>
                              <w:right w:val="single" w:sz="4" w:space="0" w:color="000000"/>
                            </w:tcBorders>
                            <w:vAlign w:val="center"/>
                          </w:tcPr>
                          <w:p w14:paraId="1659FF74" w14:textId="77777777" w:rsidR="00D47D9F" w:rsidRDefault="00D47D9F" w:rsidP="00853D2E">
                            <w:pPr>
                              <w:snapToGrid w:val="0"/>
                              <w:jc w:val="center"/>
                              <w:rPr>
                                <w:rFonts w:ascii="Arial" w:hAnsi="Arial" w:cs="Arial"/>
                                <w:bCs/>
                                <w:sz w:val="20"/>
                              </w:rPr>
                            </w:pPr>
                            <w:r>
                              <w:rPr>
                                <w:rFonts w:ascii="Arial" w:hAnsi="Arial" w:cs="Arial"/>
                                <w:bCs/>
                                <w:sz w:val="20"/>
                              </w:rPr>
                              <w:sym w:font="Wingdings" w:char="F028"/>
                            </w:r>
                            <w:r>
                              <w:rPr>
                                <w:rFonts w:ascii="Arial" w:hAnsi="Arial" w:cs="Arial"/>
                                <w:bCs/>
                                <w:sz w:val="20"/>
                              </w:rPr>
                              <w:t xml:space="preserve"> 067/21.91.24</w:t>
                            </w:r>
                          </w:p>
                          <w:p w14:paraId="15A9B027" w14:textId="77777777" w:rsidR="00D47D9F" w:rsidRDefault="00D47D9F" w:rsidP="00853D2E">
                            <w:pPr>
                              <w:snapToGrid w:val="0"/>
                              <w:jc w:val="center"/>
                              <w:rPr>
                                <w:rFonts w:ascii="Arial" w:hAnsi="Arial" w:cs="Arial"/>
                                <w:bCs/>
                                <w:sz w:val="20"/>
                              </w:rPr>
                            </w:pPr>
                            <w:r>
                              <w:rPr>
                                <w:rFonts w:ascii="Arial" w:hAnsi="Arial" w:cs="Arial"/>
                                <w:bCs/>
                                <w:sz w:val="20"/>
                              </w:rPr>
                              <w:sym w:font="Wingdings" w:char="F029"/>
                            </w:r>
                            <w:r>
                              <w:rPr>
                                <w:rFonts w:ascii="Arial" w:hAnsi="Arial" w:cs="Arial"/>
                                <w:bCs/>
                                <w:sz w:val="20"/>
                              </w:rPr>
                              <w:t xml:space="preserve">  067/21.98.26</w:t>
                            </w:r>
                          </w:p>
                        </w:tc>
                        <w:tc>
                          <w:tcPr>
                            <w:tcW w:w="3629" w:type="dxa"/>
                            <w:tcBorders>
                              <w:top w:val="single" w:sz="4" w:space="0" w:color="000000"/>
                              <w:left w:val="single" w:sz="4" w:space="0" w:color="000000"/>
                              <w:bottom w:val="single" w:sz="4" w:space="0" w:color="000000"/>
                              <w:right w:val="single" w:sz="4" w:space="0" w:color="000000"/>
                            </w:tcBorders>
                            <w:vAlign w:val="center"/>
                          </w:tcPr>
                          <w:p w14:paraId="29D785B0" w14:textId="77777777" w:rsidR="00D47D9F" w:rsidRDefault="00D47D9F" w:rsidP="00853D2E">
                            <w:pPr>
                              <w:snapToGrid w:val="0"/>
                              <w:jc w:val="center"/>
                              <w:rPr>
                                <w:rFonts w:ascii="Arial" w:hAnsi="Arial" w:cs="Arial"/>
                                <w:b/>
                                <w:bCs/>
                                <w:sz w:val="20"/>
                              </w:rPr>
                            </w:pPr>
                            <w:r>
                              <w:rPr>
                                <w:rFonts w:ascii="Arial" w:hAnsi="Arial" w:cs="Arial"/>
                                <w:b/>
                                <w:bCs/>
                                <w:sz w:val="20"/>
                              </w:rPr>
                              <w:t>1-2-3-8</w:t>
                            </w:r>
                          </w:p>
                        </w:tc>
                      </w:tr>
                      <w:tr w:rsidR="00D47D9F" w14:paraId="5421B6D7" w14:textId="77777777" w:rsidTr="00853D2E">
                        <w:trPr>
                          <w:trHeight w:val="480"/>
                          <w:jc w:val="center"/>
                        </w:trPr>
                        <w:tc>
                          <w:tcPr>
                            <w:tcW w:w="3629" w:type="dxa"/>
                            <w:tcBorders>
                              <w:top w:val="single" w:sz="4" w:space="0" w:color="000000"/>
                              <w:left w:val="single" w:sz="4" w:space="0" w:color="000000"/>
                              <w:bottom w:val="single" w:sz="4" w:space="0" w:color="000000"/>
                            </w:tcBorders>
                            <w:shd w:val="clear" w:color="auto" w:fill="auto"/>
                            <w:vAlign w:val="center"/>
                          </w:tcPr>
                          <w:p w14:paraId="7843DFC5" w14:textId="16AB5909" w:rsidR="00D47D9F" w:rsidRDefault="00D47D9F" w:rsidP="00853D2E">
                            <w:pPr>
                              <w:snapToGrid w:val="0"/>
                              <w:jc w:val="center"/>
                              <w:rPr>
                                <w:rFonts w:ascii="Arial" w:hAnsi="Arial" w:cs="Arial"/>
                                <w:color w:val="000000"/>
                                <w:sz w:val="20"/>
                              </w:rPr>
                            </w:pPr>
                            <w:r>
                              <w:rPr>
                                <w:rFonts w:ascii="Arial" w:hAnsi="Arial" w:cs="Arial"/>
                                <w:color w:val="000000"/>
                                <w:sz w:val="20"/>
                              </w:rPr>
                              <w:t>SAFRANS ASBL – Service de santé mentale agréé</w:t>
                            </w:r>
                          </w:p>
                        </w:tc>
                        <w:tc>
                          <w:tcPr>
                            <w:tcW w:w="3629" w:type="dxa"/>
                            <w:tcBorders>
                              <w:top w:val="single" w:sz="4" w:space="0" w:color="000000"/>
                              <w:left w:val="single" w:sz="4" w:space="0" w:color="000000"/>
                              <w:bottom w:val="single" w:sz="4" w:space="0" w:color="000000"/>
                            </w:tcBorders>
                            <w:shd w:val="clear" w:color="auto" w:fill="auto"/>
                            <w:vAlign w:val="center"/>
                          </w:tcPr>
                          <w:p w14:paraId="5EEC88FE" w14:textId="77777777" w:rsidR="00D47D9F" w:rsidRDefault="00D47D9F" w:rsidP="00853D2E">
                            <w:pPr>
                              <w:snapToGrid w:val="0"/>
                              <w:jc w:val="center"/>
                              <w:rPr>
                                <w:rFonts w:ascii="Arial" w:hAnsi="Arial" w:cs="Arial"/>
                                <w:color w:val="000000"/>
                                <w:sz w:val="20"/>
                              </w:rPr>
                            </w:pPr>
                            <w:r>
                              <w:rPr>
                                <w:rFonts w:ascii="Arial" w:hAnsi="Arial" w:cs="Arial"/>
                                <w:color w:val="000000"/>
                                <w:sz w:val="20"/>
                              </w:rPr>
                              <w:t>Rue Jules Hans, 43</w:t>
                            </w:r>
                          </w:p>
                        </w:tc>
                        <w:tc>
                          <w:tcPr>
                            <w:tcW w:w="3629" w:type="dxa"/>
                            <w:tcBorders>
                              <w:top w:val="single" w:sz="4" w:space="0" w:color="000000"/>
                              <w:left w:val="single" w:sz="4" w:space="0" w:color="000000"/>
                              <w:bottom w:val="single" w:sz="4" w:space="0" w:color="000000"/>
                            </w:tcBorders>
                            <w:shd w:val="clear" w:color="auto" w:fill="auto"/>
                            <w:vAlign w:val="center"/>
                          </w:tcPr>
                          <w:p w14:paraId="33505F00" w14:textId="77777777" w:rsidR="00D47D9F" w:rsidRDefault="00D47D9F" w:rsidP="00853D2E">
                            <w:pPr>
                              <w:snapToGrid w:val="0"/>
                              <w:jc w:val="center"/>
                              <w:rPr>
                                <w:rFonts w:ascii="Arial" w:hAnsi="Arial" w:cs="Arial"/>
                                <w:caps/>
                                <w:color w:val="000000"/>
                                <w:sz w:val="20"/>
                              </w:rPr>
                            </w:pPr>
                            <w:r>
                              <w:rPr>
                                <w:rFonts w:ascii="Arial" w:hAnsi="Arial" w:cs="Arial"/>
                                <w:caps/>
                                <w:color w:val="000000"/>
                                <w:sz w:val="20"/>
                              </w:rPr>
                              <w:t>1420 Braine-l'Alleud</w:t>
                            </w:r>
                          </w:p>
                        </w:tc>
                        <w:tc>
                          <w:tcPr>
                            <w:tcW w:w="36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595DF7" w14:textId="77777777" w:rsidR="00D47D9F" w:rsidRDefault="00D47D9F" w:rsidP="00853D2E">
                            <w:pPr>
                              <w:snapToGrid w:val="0"/>
                              <w:jc w:val="center"/>
                              <w:rPr>
                                <w:rFonts w:ascii="Arial" w:hAnsi="Arial" w:cs="Arial"/>
                                <w:b/>
                                <w:bCs/>
                                <w:sz w:val="20"/>
                              </w:rPr>
                            </w:pPr>
                            <w:r>
                              <w:rPr>
                                <w:rFonts w:ascii="Arial" w:hAnsi="Arial" w:cs="Arial"/>
                                <w:b/>
                                <w:bCs/>
                                <w:sz w:val="20"/>
                              </w:rPr>
                              <w:t>Brabant Wallon</w:t>
                            </w:r>
                          </w:p>
                        </w:tc>
                        <w:tc>
                          <w:tcPr>
                            <w:tcW w:w="3629" w:type="dxa"/>
                            <w:tcBorders>
                              <w:top w:val="single" w:sz="4" w:space="0" w:color="000000"/>
                              <w:left w:val="single" w:sz="4" w:space="0" w:color="000000"/>
                              <w:bottom w:val="single" w:sz="4" w:space="0" w:color="000000"/>
                              <w:right w:val="single" w:sz="4" w:space="0" w:color="000000"/>
                            </w:tcBorders>
                            <w:vAlign w:val="center"/>
                          </w:tcPr>
                          <w:p w14:paraId="587693D6" w14:textId="77777777" w:rsidR="00D47D9F" w:rsidRDefault="00D47D9F" w:rsidP="00853D2E">
                            <w:pPr>
                              <w:snapToGrid w:val="0"/>
                              <w:jc w:val="center"/>
                              <w:rPr>
                                <w:rFonts w:ascii="Arial" w:hAnsi="Arial" w:cs="Arial"/>
                                <w:bCs/>
                                <w:sz w:val="20"/>
                              </w:rPr>
                            </w:pPr>
                            <w:r>
                              <w:rPr>
                                <w:rFonts w:ascii="Arial" w:hAnsi="Arial" w:cs="Arial"/>
                                <w:bCs/>
                                <w:sz w:val="20"/>
                              </w:rPr>
                              <w:sym w:font="Wingdings" w:char="F028"/>
                            </w:r>
                            <w:r>
                              <w:rPr>
                                <w:rFonts w:ascii="Arial" w:hAnsi="Arial" w:cs="Arial"/>
                                <w:bCs/>
                                <w:sz w:val="20"/>
                              </w:rPr>
                              <w:t xml:space="preserve"> 02/384.68.46</w:t>
                            </w:r>
                          </w:p>
                        </w:tc>
                        <w:tc>
                          <w:tcPr>
                            <w:tcW w:w="3629" w:type="dxa"/>
                            <w:tcBorders>
                              <w:top w:val="single" w:sz="4" w:space="0" w:color="000000"/>
                              <w:left w:val="single" w:sz="4" w:space="0" w:color="000000"/>
                              <w:bottom w:val="single" w:sz="4" w:space="0" w:color="000000"/>
                              <w:right w:val="single" w:sz="4" w:space="0" w:color="000000"/>
                            </w:tcBorders>
                            <w:vAlign w:val="center"/>
                          </w:tcPr>
                          <w:p w14:paraId="5812610B" w14:textId="77777777" w:rsidR="00D47D9F" w:rsidRDefault="00D47D9F" w:rsidP="00853D2E">
                            <w:pPr>
                              <w:snapToGrid w:val="0"/>
                              <w:jc w:val="center"/>
                              <w:rPr>
                                <w:rFonts w:ascii="Arial" w:hAnsi="Arial" w:cs="Arial"/>
                                <w:b/>
                                <w:bCs/>
                                <w:sz w:val="20"/>
                              </w:rPr>
                            </w:pPr>
                            <w:r>
                              <w:rPr>
                                <w:rFonts w:ascii="Arial" w:hAnsi="Arial" w:cs="Arial"/>
                                <w:b/>
                                <w:bCs/>
                                <w:sz w:val="20"/>
                              </w:rPr>
                              <w:t>1-2-3-4-5-8</w:t>
                            </w:r>
                          </w:p>
                        </w:tc>
                      </w:tr>
                      <w:tr w:rsidR="00D47D9F" w14:paraId="45419776" w14:textId="77777777" w:rsidTr="00853D2E">
                        <w:trPr>
                          <w:trHeight w:val="480"/>
                          <w:jc w:val="center"/>
                        </w:trPr>
                        <w:tc>
                          <w:tcPr>
                            <w:tcW w:w="3629" w:type="dxa"/>
                            <w:tcBorders>
                              <w:top w:val="single" w:sz="4" w:space="0" w:color="000000"/>
                              <w:left w:val="single" w:sz="4" w:space="0" w:color="000000"/>
                              <w:bottom w:val="single" w:sz="4" w:space="0" w:color="000000"/>
                            </w:tcBorders>
                            <w:shd w:val="clear" w:color="auto" w:fill="auto"/>
                            <w:vAlign w:val="center"/>
                          </w:tcPr>
                          <w:p w14:paraId="2C7039C3" w14:textId="77777777" w:rsidR="00D47D9F" w:rsidRDefault="00D47D9F" w:rsidP="00853D2E">
                            <w:pPr>
                              <w:snapToGrid w:val="0"/>
                              <w:jc w:val="center"/>
                              <w:rPr>
                                <w:rFonts w:ascii="Arial" w:hAnsi="Arial" w:cs="Arial"/>
                                <w:color w:val="000000"/>
                                <w:sz w:val="18"/>
                                <w:szCs w:val="18"/>
                              </w:rPr>
                            </w:pPr>
                            <w:r>
                              <w:rPr>
                                <w:rFonts w:ascii="Arial" w:hAnsi="Arial" w:cs="Arial"/>
                                <w:color w:val="000000"/>
                                <w:sz w:val="18"/>
                                <w:szCs w:val="18"/>
                              </w:rPr>
                              <w:t>Institution Publique de la Protection de la Jeunesse à régimes ouvert et fermé de la Communauté française</w:t>
                            </w:r>
                          </w:p>
                        </w:tc>
                        <w:tc>
                          <w:tcPr>
                            <w:tcW w:w="3629" w:type="dxa"/>
                            <w:tcBorders>
                              <w:top w:val="single" w:sz="4" w:space="0" w:color="000000"/>
                              <w:left w:val="single" w:sz="4" w:space="0" w:color="000000"/>
                              <w:bottom w:val="single" w:sz="4" w:space="0" w:color="000000"/>
                            </w:tcBorders>
                            <w:shd w:val="clear" w:color="auto" w:fill="auto"/>
                            <w:vAlign w:val="center"/>
                          </w:tcPr>
                          <w:p w14:paraId="6864B7A4" w14:textId="77777777" w:rsidR="00D47D9F" w:rsidRDefault="00D47D9F" w:rsidP="00853D2E">
                            <w:pPr>
                              <w:snapToGrid w:val="0"/>
                              <w:jc w:val="center"/>
                              <w:rPr>
                                <w:rFonts w:ascii="Arial" w:hAnsi="Arial" w:cs="Arial"/>
                                <w:color w:val="000000"/>
                                <w:sz w:val="20"/>
                              </w:rPr>
                            </w:pPr>
                            <w:r>
                              <w:rPr>
                                <w:rFonts w:ascii="Arial" w:hAnsi="Arial" w:cs="Arial"/>
                                <w:color w:val="000000"/>
                                <w:sz w:val="20"/>
                              </w:rPr>
                              <w:t>Avenue des Boignées, 13</w:t>
                            </w:r>
                          </w:p>
                        </w:tc>
                        <w:tc>
                          <w:tcPr>
                            <w:tcW w:w="3629" w:type="dxa"/>
                            <w:tcBorders>
                              <w:top w:val="single" w:sz="4" w:space="0" w:color="000000"/>
                              <w:left w:val="single" w:sz="4" w:space="0" w:color="000000"/>
                              <w:bottom w:val="single" w:sz="4" w:space="0" w:color="000000"/>
                            </w:tcBorders>
                            <w:shd w:val="clear" w:color="auto" w:fill="auto"/>
                            <w:vAlign w:val="center"/>
                          </w:tcPr>
                          <w:p w14:paraId="7AE60B8E" w14:textId="77777777" w:rsidR="00D47D9F" w:rsidRDefault="00D47D9F" w:rsidP="00853D2E">
                            <w:pPr>
                              <w:snapToGrid w:val="0"/>
                              <w:jc w:val="center"/>
                              <w:rPr>
                                <w:rFonts w:ascii="Arial" w:hAnsi="Arial" w:cs="Arial"/>
                                <w:caps/>
                                <w:color w:val="000000"/>
                                <w:sz w:val="20"/>
                              </w:rPr>
                            </w:pPr>
                            <w:r>
                              <w:rPr>
                                <w:rFonts w:ascii="Arial" w:hAnsi="Arial" w:cs="Arial"/>
                                <w:caps/>
                                <w:color w:val="000000"/>
                                <w:sz w:val="20"/>
                              </w:rPr>
                              <w:t>1440 Wauthier-Braine</w:t>
                            </w:r>
                          </w:p>
                        </w:tc>
                        <w:tc>
                          <w:tcPr>
                            <w:tcW w:w="36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5645E3" w14:textId="77777777" w:rsidR="00D47D9F" w:rsidRDefault="00D47D9F" w:rsidP="00853D2E">
                            <w:pPr>
                              <w:snapToGrid w:val="0"/>
                              <w:jc w:val="center"/>
                              <w:rPr>
                                <w:rFonts w:ascii="Arial" w:hAnsi="Arial" w:cs="Arial"/>
                                <w:b/>
                                <w:bCs/>
                                <w:sz w:val="20"/>
                              </w:rPr>
                            </w:pPr>
                            <w:r>
                              <w:rPr>
                                <w:rFonts w:ascii="Arial" w:hAnsi="Arial" w:cs="Arial"/>
                                <w:b/>
                                <w:bCs/>
                                <w:sz w:val="20"/>
                              </w:rPr>
                              <w:t>Brabant Wallon</w:t>
                            </w:r>
                          </w:p>
                        </w:tc>
                        <w:tc>
                          <w:tcPr>
                            <w:tcW w:w="3629" w:type="dxa"/>
                            <w:tcBorders>
                              <w:top w:val="single" w:sz="4" w:space="0" w:color="000000"/>
                              <w:left w:val="single" w:sz="4" w:space="0" w:color="000000"/>
                              <w:bottom w:val="single" w:sz="4" w:space="0" w:color="000000"/>
                              <w:right w:val="single" w:sz="4" w:space="0" w:color="000000"/>
                            </w:tcBorders>
                            <w:vAlign w:val="center"/>
                          </w:tcPr>
                          <w:p w14:paraId="16C406AF" w14:textId="77777777" w:rsidR="00D47D9F" w:rsidRDefault="00D47D9F" w:rsidP="00853D2E">
                            <w:pPr>
                              <w:snapToGrid w:val="0"/>
                              <w:jc w:val="center"/>
                              <w:rPr>
                                <w:rFonts w:ascii="Arial" w:hAnsi="Arial" w:cs="Arial"/>
                                <w:bCs/>
                                <w:sz w:val="20"/>
                              </w:rPr>
                            </w:pPr>
                            <w:r>
                              <w:rPr>
                                <w:rFonts w:ascii="Arial" w:hAnsi="Arial" w:cs="Arial"/>
                                <w:bCs/>
                                <w:sz w:val="20"/>
                              </w:rPr>
                              <w:sym w:font="Wingdings" w:char="F028"/>
                            </w:r>
                            <w:r>
                              <w:rPr>
                                <w:rFonts w:ascii="Arial" w:hAnsi="Arial" w:cs="Arial"/>
                                <w:bCs/>
                                <w:sz w:val="20"/>
                              </w:rPr>
                              <w:t xml:space="preserve"> 02/367.85.00</w:t>
                            </w:r>
                          </w:p>
                          <w:p w14:paraId="79412CA8" w14:textId="77777777" w:rsidR="00D47D9F" w:rsidRDefault="00D47D9F" w:rsidP="00853D2E">
                            <w:pPr>
                              <w:snapToGrid w:val="0"/>
                              <w:jc w:val="center"/>
                              <w:rPr>
                                <w:rFonts w:ascii="Arial" w:hAnsi="Arial" w:cs="Arial"/>
                                <w:bCs/>
                                <w:sz w:val="20"/>
                              </w:rPr>
                            </w:pPr>
                            <w:r>
                              <w:rPr>
                                <w:rFonts w:ascii="Arial" w:hAnsi="Arial" w:cs="Arial"/>
                                <w:bCs/>
                                <w:sz w:val="20"/>
                              </w:rPr>
                              <w:sym w:font="Wingdings" w:char="F029"/>
                            </w:r>
                            <w:r>
                              <w:rPr>
                                <w:rFonts w:ascii="Arial" w:hAnsi="Arial" w:cs="Arial"/>
                                <w:bCs/>
                                <w:sz w:val="20"/>
                              </w:rPr>
                              <w:t xml:space="preserve">  02/366.00.04</w:t>
                            </w:r>
                          </w:p>
                        </w:tc>
                        <w:tc>
                          <w:tcPr>
                            <w:tcW w:w="3629" w:type="dxa"/>
                            <w:tcBorders>
                              <w:top w:val="single" w:sz="4" w:space="0" w:color="000000"/>
                              <w:left w:val="single" w:sz="4" w:space="0" w:color="000000"/>
                              <w:bottom w:val="single" w:sz="4" w:space="0" w:color="000000"/>
                              <w:right w:val="single" w:sz="4" w:space="0" w:color="000000"/>
                            </w:tcBorders>
                            <w:vAlign w:val="center"/>
                          </w:tcPr>
                          <w:p w14:paraId="545B1501" w14:textId="77777777" w:rsidR="00D47D9F" w:rsidRDefault="00D47D9F" w:rsidP="00853D2E">
                            <w:pPr>
                              <w:snapToGrid w:val="0"/>
                              <w:jc w:val="center"/>
                              <w:rPr>
                                <w:rFonts w:ascii="Arial" w:hAnsi="Arial" w:cs="Arial"/>
                                <w:b/>
                                <w:bCs/>
                                <w:sz w:val="20"/>
                              </w:rPr>
                            </w:pPr>
                            <w:r>
                              <w:rPr>
                                <w:rFonts w:ascii="Arial" w:hAnsi="Arial" w:cs="Arial"/>
                                <w:b/>
                                <w:bCs/>
                                <w:sz w:val="20"/>
                              </w:rPr>
                              <w:t>1-3-8</w:t>
                            </w:r>
                          </w:p>
                        </w:tc>
                      </w:tr>
                      <w:tr w:rsidR="00D47D9F" w14:paraId="4CDDDB42" w14:textId="77777777" w:rsidTr="00853D2E">
                        <w:trPr>
                          <w:trHeight w:val="480"/>
                          <w:jc w:val="center"/>
                        </w:trPr>
                        <w:tc>
                          <w:tcPr>
                            <w:tcW w:w="3629" w:type="dxa"/>
                            <w:tcBorders>
                              <w:top w:val="single" w:sz="4" w:space="0" w:color="000000"/>
                              <w:left w:val="single" w:sz="4" w:space="0" w:color="000000"/>
                              <w:bottom w:val="single" w:sz="4" w:space="0" w:color="000000"/>
                            </w:tcBorders>
                            <w:shd w:val="clear" w:color="auto" w:fill="auto"/>
                            <w:vAlign w:val="center"/>
                          </w:tcPr>
                          <w:p w14:paraId="005C6A61" w14:textId="77777777" w:rsidR="00D47D9F" w:rsidRDefault="00D47D9F" w:rsidP="00853D2E">
                            <w:pPr>
                              <w:snapToGrid w:val="0"/>
                              <w:jc w:val="center"/>
                              <w:rPr>
                                <w:rFonts w:ascii="Arial" w:hAnsi="Arial" w:cs="Arial"/>
                                <w:color w:val="000000"/>
                                <w:sz w:val="20"/>
                              </w:rPr>
                            </w:pPr>
                            <w:r>
                              <w:rPr>
                                <w:rFonts w:ascii="Arial" w:hAnsi="Arial" w:cs="Arial"/>
                                <w:color w:val="000000"/>
                                <w:sz w:val="20"/>
                              </w:rPr>
                              <w:t>Centre d'Observation et d'Orientation</w:t>
                            </w:r>
                          </w:p>
                          <w:p w14:paraId="7469BCEA" w14:textId="46837CDF" w:rsidR="00D47D9F" w:rsidRDefault="00D47D9F" w:rsidP="00853D2E">
                            <w:pPr>
                              <w:snapToGrid w:val="0"/>
                              <w:jc w:val="center"/>
                              <w:rPr>
                                <w:rFonts w:ascii="Arial" w:hAnsi="Arial" w:cs="Arial"/>
                                <w:color w:val="000000"/>
                                <w:sz w:val="20"/>
                              </w:rPr>
                            </w:pPr>
                            <w:r>
                              <w:rPr>
                                <w:rFonts w:ascii="Arial" w:hAnsi="Arial" w:cs="Arial"/>
                                <w:color w:val="000000"/>
                                <w:sz w:val="20"/>
                              </w:rPr>
                              <w:t>Suzanne Van Durme ASBL</w:t>
                            </w:r>
                          </w:p>
                        </w:tc>
                        <w:tc>
                          <w:tcPr>
                            <w:tcW w:w="3629" w:type="dxa"/>
                            <w:tcBorders>
                              <w:top w:val="single" w:sz="4" w:space="0" w:color="000000"/>
                              <w:left w:val="single" w:sz="4" w:space="0" w:color="000000"/>
                              <w:bottom w:val="single" w:sz="4" w:space="0" w:color="000000"/>
                            </w:tcBorders>
                            <w:shd w:val="clear" w:color="auto" w:fill="auto"/>
                            <w:vAlign w:val="center"/>
                          </w:tcPr>
                          <w:p w14:paraId="17814743" w14:textId="77777777" w:rsidR="00D47D9F" w:rsidRDefault="00D47D9F" w:rsidP="00853D2E">
                            <w:pPr>
                              <w:snapToGrid w:val="0"/>
                              <w:jc w:val="center"/>
                              <w:rPr>
                                <w:rFonts w:ascii="Arial" w:hAnsi="Arial" w:cs="Arial"/>
                                <w:color w:val="000000"/>
                                <w:sz w:val="20"/>
                              </w:rPr>
                            </w:pPr>
                            <w:r>
                              <w:rPr>
                                <w:rFonts w:ascii="Arial" w:hAnsi="Arial" w:cs="Arial"/>
                                <w:color w:val="000000"/>
                                <w:sz w:val="20"/>
                              </w:rPr>
                              <w:t>Avenue du Golf, 44b</w:t>
                            </w:r>
                          </w:p>
                        </w:tc>
                        <w:tc>
                          <w:tcPr>
                            <w:tcW w:w="3629" w:type="dxa"/>
                            <w:tcBorders>
                              <w:top w:val="single" w:sz="4" w:space="0" w:color="000000"/>
                              <w:left w:val="single" w:sz="4" w:space="0" w:color="000000"/>
                              <w:bottom w:val="single" w:sz="4" w:space="0" w:color="000000"/>
                            </w:tcBorders>
                            <w:shd w:val="clear" w:color="auto" w:fill="auto"/>
                            <w:vAlign w:val="center"/>
                          </w:tcPr>
                          <w:p w14:paraId="55978691" w14:textId="77777777" w:rsidR="00D47D9F" w:rsidRDefault="00D47D9F" w:rsidP="00853D2E">
                            <w:pPr>
                              <w:snapToGrid w:val="0"/>
                              <w:jc w:val="center"/>
                              <w:rPr>
                                <w:rFonts w:ascii="Arial" w:hAnsi="Arial" w:cs="Arial"/>
                                <w:color w:val="000000"/>
                                <w:sz w:val="20"/>
                                <w:lang w:val="en-GB"/>
                              </w:rPr>
                            </w:pPr>
                            <w:r>
                              <w:rPr>
                                <w:rFonts w:ascii="Arial" w:hAnsi="Arial" w:cs="Arial"/>
                                <w:color w:val="000000"/>
                                <w:sz w:val="20"/>
                                <w:lang w:val="en-GB"/>
                              </w:rPr>
                              <w:t>1640 RHODE-SAINT-GENESE</w:t>
                            </w:r>
                          </w:p>
                        </w:tc>
                        <w:tc>
                          <w:tcPr>
                            <w:tcW w:w="36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124F7B" w14:textId="77777777" w:rsidR="00D47D9F" w:rsidRDefault="00D47D9F" w:rsidP="00853D2E">
                            <w:pPr>
                              <w:snapToGrid w:val="0"/>
                              <w:jc w:val="center"/>
                              <w:rPr>
                                <w:rFonts w:ascii="Arial" w:hAnsi="Arial" w:cs="Arial"/>
                                <w:b/>
                                <w:bCs/>
                                <w:sz w:val="20"/>
                              </w:rPr>
                            </w:pPr>
                            <w:r>
                              <w:rPr>
                                <w:rFonts w:ascii="Arial" w:hAnsi="Arial" w:cs="Arial"/>
                                <w:b/>
                                <w:bCs/>
                                <w:sz w:val="20"/>
                              </w:rPr>
                              <w:t>Brabant Flamand</w:t>
                            </w:r>
                          </w:p>
                        </w:tc>
                        <w:tc>
                          <w:tcPr>
                            <w:tcW w:w="3629" w:type="dxa"/>
                            <w:tcBorders>
                              <w:top w:val="single" w:sz="4" w:space="0" w:color="000000"/>
                              <w:left w:val="single" w:sz="4" w:space="0" w:color="000000"/>
                              <w:bottom w:val="single" w:sz="4" w:space="0" w:color="000000"/>
                              <w:right w:val="single" w:sz="4" w:space="0" w:color="000000"/>
                            </w:tcBorders>
                            <w:vAlign w:val="center"/>
                          </w:tcPr>
                          <w:p w14:paraId="267FDD41" w14:textId="77777777" w:rsidR="00D47D9F" w:rsidRDefault="00D47D9F" w:rsidP="00853D2E">
                            <w:pPr>
                              <w:snapToGrid w:val="0"/>
                              <w:jc w:val="center"/>
                              <w:rPr>
                                <w:rFonts w:ascii="Arial" w:hAnsi="Arial" w:cs="Arial"/>
                                <w:bCs/>
                                <w:sz w:val="20"/>
                              </w:rPr>
                            </w:pPr>
                            <w:r>
                              <w:rPr>
                                <w:rFonts w:ascii="Arial" w:hAnsi="Arial" w:cs="Arial"/>
                                <w:bCs/>
                                <w:sz w:val="20"/>
                              </w:rPr>
                              <w:sym w:font="Wingdings" w:char="F028"/>
                            </w:r>
                            <w:r>
                              <w:rPr>
                                <w:rFonts w:ascii="Arial" w:hAnsi="Arial" w:cs="Arial"/>
                                <w:bCs/>
                                <w:sz w:val="20"/>
                              </w:rPr>
                              <w:t xml:space="preserve"> 02/358.28.50</w:t>
                            </w:r>
                          </w:p>
                        </w:tc>
                        <w:tc>
                          <w:tcPr>
                            <w:tcW w:w="3629" w:type="dxa"/>
                            <w:tcBorders>
                              <w:top w:val="single" w:sz="4" w:space="0" w:color="000000"/>
                              <w:left w:val="single" w:sz="4" w:space="0" w:color="000000"/>
                              <w:bottom w:val="single" w:sz="4" w:space="0" w:color="000000"/>
                              <w:right w:val="single" w:sz="4" w:space="0" w:color="000000"/>
                            </w:tcBorders>
                            <w:vAlign w:val="center"/>
                          </w:tcPr>
                          <w:p w14:paraId="1257C99A" w14:textId="77777777" w:rsidR="00D47D9F" w:rsidRDefault="00D47D9F" w:rsidP="00853D2E">
                            <w:pPr>
                              <w:snapToGrid w:val="0"/>
                              <w:jc w:val="center"/>
                              <w:rPr>
                                <w:rFonts w:ascii="Arial" w:hAnsi="Arial" w:cs="Arial"/>
                                <w:b/>
                                <w:bCs/>
                                <w:sz w:val="20"/>
                              </w:rPr>
                            </w:pPr>
                            <w:r>
                              <w:rPr>
                                <w:rFonts w:ascii="Arial" w:hAnsi="Arial" w:cs="Arial"/>
                                <w:b/>
                                <w:bCs/>
                                <w:sz w:val="20"/>
                              </w:rPr>
                              <w:t>1-2-3-4-5-6-7-8</w:t>
                            </w:r>
                          </w:p>
                        </w:tc>
                      </w:tr>
                      <w:tr w:rsidR="00D47D9F" w14:paraId="30F7DC69" w14:textId="77777777" w:rsidTr="00853D2E">
                        <w:trPr>
                          <w:trHeight w:val="480"/>
                          <w:jc w:val="center"/>
                        </w:trPr>
                        <w:tc>
                          <w:tcPr>
                            <w:tcW w:w="3629" w:type="dxa"/>
                            <w:tcBorders>
                              <w:top w:val="single" w:sz="4" w:space="0" w:color="000000"/>
                              <w:left w:val="single" w:sz="4" w:space="0" w:color="000000"/>
                              <w:bottom w:val="single" w:sz="4" w:space="0" w:color="000000"/>
                            </w:tcBorders>
                            <w:shd w:val="clear" w:color="auto" w:fill="auto"/>
                            <w:vAlign w:val="center"/>
                          </w:tcPr>
                          <w:p w14:paraId="7631434C" w14:textId="77777777" w:rsidR="00D47D9F" w:rsidRDefault="00D47D9F" w:rsidP="00853D2E">
                            <w:pPr>
                              <w:snapToGrid w:val="0"/>
                              <w:jc w:val="center"/>
                              <w:rPr>
                                <w:rFonts w:ascii="Arial" w:hAnsi="Arial" w:cs="Arial"/>
                                <w:color w:val="000000"/>
                                <w:sz w:val="20"/>
                              </w:rPr>
                            </w:pPr>
                            <w:r>
                              <w:rPr>
                                <w:rFonts w:ascii="Arial" w:hAnsi="Arial" w:cs="Arial"/>
                                <w:color w:val="000000"/>
                                <w:sz w:val="20"/>
                              </w:rPr>
                              <w:t>Centre de Réadaptation Ouïe et Parole de l’ISPP de Charleroi</w:t>
                            </w:r>
                          </w:p>
                        </w:tc>
                        <w:tc>
                          <w:tcPr>
                            <w:tcW w:w="3629" w:type="dxa"/>
                            <w:tcBorders>
                              <w:top w:val="single" w:sz="4" w:space="0" w:color="000000"/>
                              <w:left w:val="single" w:sz="4" w:space="0" w:color="000000"/>
                              <w:bottom w:val="single" w:sz="4" w:space="0" w:color="000000"/>
                            </w:tcBorders>
                            <w:shd w:val="clear" w:color="auto" w:fill="auto"/>
                            <w:vAlign w:val="center"/>
                          </w:tcPr>
                          <w:p w14:paraId="5AEFB005" w14:textId="77777777" w:rsidR="00D47D9F" w:rsidRDefault="00D47D9F" w:rsidP="00853D2E">
                            <w:pPr>
                              <w:snapToGrid w:val="0"/>
                              <w:jc w:val="center"/>
                              <w:rPr>
                                <w:rFonts w:ascii="Arial" w:hAnsi="Arial" w:cs="Arial"/>
                                <w:color w:val="000000"/>
                                <w:sz w:val="20"/>
                                <w:lang w:val="nl-NL"/>
                              </w:rPr>
                            </w:pPr>
                            <w:r>
                              <w:rPr>
                                <w:rFonts w:ascii="Arial" w:hAnsi="Arial" w:cs="Arial"/>
                                <w:color w:val="000000"/>
                                <w:sz w:val="20"/>
                                <w:lang w:val="nl-NL"/>
                              </w:rPr>
                              <w:t>Bld Zoé Drion, 1</w:t>
                            </w:r>
                          </w:p>
                        </w:tc>
                        <w:tc>
                          <w:tcPr>
                            <w:tcW w:w="3629" w:type="dxa"/>
                            <w:tcBorders>
                              <w:top w:val="single" w:sz="4" w:space="0" w:color="000000"/>
                              <w:left w:val="single" w:sz="4" w:space="0" w:color="000000"/>
                              <w:bottom w:val="single" w:sz="4" w:space="0" w:color="000000"/>
                            </w:tcBorders>
                            <w:shd w:val="clear" w:color="auto" w:fill="auto"/>
                            <w:vAlign w:val="center"/>
                          </w:tcPr>
                          <w:p w14:paraId="3840A1EF" w14:textId="77777777" w:rsidR="00D47D9F" w:rsidRDefault="00D47D9F" w:rsidP="00853D2E">
                            <w:pPr>
                              <w:snapToGrid w:val="0"/>
                              <w:jc w:val="center"/>
                              <w:rPr>
                                <w:rFonts w:ascii="Arial" w:hAnsi="Arial" w:cs="Arial"/>
                                <w:color w:val="000000"/>
                                <w:sz w:val="20"/>
                                <w:lang w:val="fr-FR"/>
                              </w:rPr>
                            </w:pPr>
                            <w:r>
                              <w:rPr>
                                <w:rFonts w:ascii="Arial" w:hAnsi="Arial" w:cs="Arial"/>
                                <w:color w:val="000000"/>
                                <w:sz w:val="20"/>
                                <w:lang w:val="fr-FR"/>
                              </w:rPr>
                              <w:t>6000 CHARLEROI</w:t>
                            </w:r>
                          </w:p>
                        </w:tc>
                        <w:tc>
                          <w:tcPr>
                            <w:tcW w:w="36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9119CE" w14:textId="77777777" w:rsidR="00D47D9F" w:rsidRDefault="00D47D9F" w:rsidP="00853D2E">
                            <w:pPr>
                              <w:snapToGrid w:val="0"/>
                              <w:jc w:val="center"/>
                              <w:rPr>
                                <w:rFonts w:ascii="Arial" w:hAnsi="Arial" w:cs="Arial"/>
                                <w:b/>
                                <w:bCs/>
                                <w:sz w:val="20"/>
                              </w:rPr>
                            </w:pPr>
                            <w:r>
                              <w:rPr>
                                <w:rFonts w:ascii="Arial" w:hAnsi="Arial" w:cs="Arial"/>
                                <w:b/>
                                <w:bCs/>
                                <w:sz w:val="20"/>
                              </w:rPr>
                              <w:t>Hainaut</w:t>
                            </w:r>
                          </w:p>
                        </w:tc>
                        <w:tc>
                          <w:tcPr>
                            <w:tcW w:w="3629" w:type="dxa"/>
                            <w:tcBorders>
                              <w:top w:val="single" w:sz="4" w:space="0" w:color="000000"/>
                              <w:left w:val="single" w:sz="4" w:space="0" w:color="000000"/>
                              <w:bottom w:val="single" w:sz="4" w:space="0" w:color="000000"/>
                              <w:right w:val="single" w:sz="4" w:space="0" w:color="000000"/>
                            </w:tcBorders>
                            <w:vAlign w:val="center"/>
                          </w:tcPr>
                          <w:p w14:paraId="3397AE5B" w14:textId="77777777" w:rsidR="00D47D9F" w:rsidRDefault="00D47D9F" w:rsidP="00853D2E">
                            <w:pPr>
                              <w:snapToGrid w:val="0"/>
                              <w:jc w:val="center"/>
                              <w:rPr>
                                <w:rFonts w:ascii="Arial" w:hAnsi="Arial" w:cs="Arial"/>
                                <w:bCs/>
                                <w:sz w:val="20"/>
                              </w:rPr>
                            </w:pPr>
                            <w:r>
                              <w:rPr>
                                <w:rFonts w:ascii="Arial" w:hAnsi="Arial" w:cs="Arial"/>
                                <w:bCs/>
                                <w:sz w:val="20"/>
                              </w:rPr>
                              <w:sym w:font="Wingdings" w:char="F028"/>
                            </w:r>
                            <w:r>
                              <w:rPr>
                                <w:rFonts w:ascii="Arial" w:hAnsi="Arial" w:cs="Arial"/>
                                <w:bCs/>
                                <w:sz w:val="20"/>
                              </w:rPr>
                              <w:t xml:space="preserve"> 071/92.29.22</w:t>
                            </w:r>
                          </w:p>
                        </w:tc>
                        <w:tc>
                          <w:tcPr>
                            <w:tcW w:w="3629" w:type="dxa"/>
                            <w:tcBorders>
                              <w:top w:val="single" w:sz="4" w:space="0" w:color="000000"/>
                              <w:left w:val="single" w:sz="4" w:space="0" w:color="000000"/>
                              <w:bottom w:val="single" w:sz="4" w:space="0" w:color="000000"/>
                              <w:right w:val="single" w:sz="4" w:space="0" w:color="000000"/>
                            </w:tcBorders>
                            <w:vAlign w:val="center"/>
                          </w:tcPr>
                          <w:p w14:paraId="5D08AD94" w14:textId="77777777" w:rsidR="00D47D9F" w:rsidRDefault="00D47D9F" w:rsidP="00853D2E">
                            <w:pPr>
                              <w:snapToGrid w:val="0"/>
                              <w:jc w:val="center"/>
                              <w:rPr>
                                <w:rFonts w:ascii="Arial" w:hAnsi="Arial" w:cs="Arial"/>
                                <w:b/>
                                <w:bCs/>
                                <w:sz w:val="20"/>
                              </w:rPr>
                            </w:pPr>
                            <w:r>
                              <w:rPr>
                                <w:rFonts w:ascii="Arial" w:hAnsi="Arial" w:cs="Arial"/>
                                <w:b/>
                                <w:bCs/>
                                <w:sz w:val="20"/>
                              </w:rPr>
                              <w:t>1-2-3-8</w:t>
                            </w:r>
                          </w:p>
                        </w:tc>
                      </w:tr>
                      <w:tr w:rsidR="00D47D9F" w14:paraId="66028939" w14:textId="77777777" w:rsidTr="00853D2E">
                        <w:trPr>
                          <w:trHeight w:val="480"/>
                          <w:jc w:val="center"/>
                        </w:trPr>
                        <w:tc>
                          <w:tcPr>
                            <w:tcW w:w="3629" w:type="dxa"/>
                            <w:tcBorders>
                              <w:top w:val="single" w:sz="4" w:space="0" w:color="000000"/>
                              <w:left w:val="single" w:sz="4" w:space="0" w:color="000000"/>
                              <w:bottom w:val="single" w:sz="4" w:space="0" w:color="000000"/>
                            </w:tcBorders>
                            <w:shd w:val="clear" w:color="auto" w:fill="auto"/>
                            <w:vAlign w:val="center"/>
                          </w:tcPr>
                          <w:p w14:paraId="2FCF7339" w14:textId="77777777" w:rsidR="00D47D9F" w:rsidRDefault="00D47D9F" w:rsidP="00853D2E">
                            <w:pPr>
                              <w:snapToGrid w:val="0"/>
                              <w:jc w:val="center"/>
                              <w:rPr>
                                <w:rFonts w:ascii="Arial" w:hAnsi="Arial" w:cs="Arial"/>
                                <w:color w:val="000000"/>
                                <w:sz w:val="20"/>
                              </w:rPr>
                            </w:pPr>
                            <w:r>
                              <w:rPr>
                                <w:rFonts w:ascii="Arial" w:hAnsi="Arial" w:cs="Arial"/>
                                <w:color w:val="000000"/>
                                <w:sz w:val="20"/>
                              </w:rPr>
                              <w:t>Centre de Guidance A.S.B.L</w:t>
                            </w:r>
                          </w:p>
                        </w:tc>
                        <w:tc>
                          <w:tcPr>
                            <w:tcW w:w="3629" w:type="dxa"/>
                            <w:tcBorders>
                              <w:top w:val="single" w:sz="4" w:space="0" w:color="000000"/>
                              <w:left w:val="single" w:sz="4" w:space="0" w:color="000000"/>
                              <w:bottom w:val="single" w:sz="4" w:space="0" w:color="000000"/>
                            </w:tcBorders>
                            <w:shd w:val="clear" w:color="auto" w:fill="auto"/>
                            <w:vAlign w:val="center"/>
                          </w:tcPr>
                          <w:p w14:paraId="44842BB2" w14:textId="77777777" w:rsidR="00D47D9F" w:rsidRDefault="00D47D9F" w:rsidP="00853D2E">
                            <w:pPr>
                              <w:snapToGrid w:val="0"/>
                              <w:jc w:val="center"/>
                              <w:rPr>
                                <w:rFonts w:ascii="Arial" w:hAnsi="Arial" w:cs="Arial"/>
                                <w:color w:val="000000"/>
                                <w:sz w:val="20"/>
                              </w:rPr>
                            </w:pPr>
                            <w:r>
                              <w:rPr>
                                <w:rFonts w:ascii="Arial" w:hAnsi="Arial" w:cs="Arial"/>
                                <w:color w:val="000000"/>
                                <w:sz w:val="20"/>
                              </w:rPr>
                              <w:t>Rue Léon Bernus, 22</w:t>
                            </w:r>
                          </w:p>
                        </w:tc>
                        <w:tc>
                          <w:tcPr>
                            <w:tcW w:w="3629" w:type="dxa"/>
                            <w:tcBorders>
                              <w:top w:val="single" w:sz="4" w:space="0" w:color="000000"/>
                              <w:left w:val="single" w:sz="4" w:space="0" w:color="000000"/>
                              <w:bottom w:val="single" w:sz="4" w:space="0" w:color="000000"/>
                            </w:tcBorders>
                            <w:shd w:val="clear" w:color="auto" w:fill="auto"/>
                            <w:vAlign w:val="center"/>
                          </w:tcPr>
                          <w:p w14:paraId="1D8D2B46" w14:textId="77777777" w:rsidR="00D47D9F" w:rsidRDefault="00D47D9F" w:rsidP="00853D2E">
                            <w:pPr>
                              <w:snapToGrid w:val="0"/>
                              <w:jc w:val="center"/>
                              <w:rPr>
                                <w:rFonts w:ascii="Arial" w:hAnsi="Arial" w:cs="Arial"/>
                                <w:color w:val="000000"/>
                                <w:sz w:val="20"/>
                              </w:rPr>
                            </w:pPr>
                            <w:r>
                              <w:rPr>
                                <w:rFonts w:ascii="Arial" w:hAnsi="Arial" w:cs="Arial"/>
                                <w:color w:val="000000"/>
                                <w:sz w:val="20"/>
                              </w:rPr>
                              <w:t>6000 CHARLEROI</w:t>
                            </w:r>
                          </w:p>
                        </w:tc>
                        <w:tc>
                          <w:tcPr>
                            <w:tcW w:w="36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C1ED94" w14:textId="77777777" w:rsidR="00D47D9F" w:rsidRDefault="00D47D9F" w:rsidP="00853D2E">
                            <w:pPr>
                              <w:snapToGrid w:val="0"/>
                              <w:jc w:val="center"/>
                              <w:rPr>
                                <w:rFonts w:ascii="Arial" w:hAnsi="Arial" w:cs="Arial"/>
                                <w:b/>
                                <w:bCs/>
                                <w:sz w:val="20"/>
                              </w:rPr>
                            </w:pPr>
                            <w:r>
                              <w:rPr>
                                <w:rFonts w:ascii="Arial" w:hAnsi="Arial" w:cs="Arial"/>
                                <w:b/>
                                <w:bCs/>
                                <w:sz w:val="20"/>
                              </w:rPr>
                              <w:t>Hainaut</w:t>
                            </w:r>
                          </w:p>
                        </w:tc>
                        <w:tc>
                          <w:tcPr>
                            <w:tcW w:w="3629" w:type="dxa"/>
                            <w:tcBorders>
                              <w:top w:val="single" w:sz="4" w:space="0" w:color="000000"/>
                              <w:left w:val="single" w:sz="4" w:space="0" w:color="000000"/>
                              <w:bottom w:val="single" w:sz="4" w:space="0" w:color="000000"/>
                              <w:right w:val="single" w:sz="4" w:space="0" w:color="000000"/>
                            </w:tcBorders>
                            <w:vAlign w:val="center"/>
                          </w:tcPr>
                          <w:p w14:paraId="69C415BD" w14:textId="77777777" w:rsidR="00D47D9F" w:rsidRDefault="00D47D9F" w:rsidP="00853D2E">
                            <w:pPr>
                              <w:snapToGrid w:val="0"/>
                              <w:jc w:val="center"/>
                              <w:rPr>
                                <w:rFonts w:ascii="Arial" w:hAnsi="Arial" w:cs="Arial"/>
                                <w:bCs/>
                                <w:sz w:val="20"/>
                              </w:rPr>
                            </w:pPr>
                            <w:r>
                              <w:rPr>
                                <w:rFonts w:ascii="Arial" w:hAnsi="Arial" w:cs="Arial"/>
                                <w:bCs/>
                                <w:sz w:val="20"/>
                              </w:rPr>
                              <w:sym w:font="Wingdings" w:char="F028"/>
                            </w:r>
                            <w:r>
                              <w:rPr>
                                <w:rFonts w:ascii="Arial" w:hAnsi="Arial" w:cs="Arial"/>
                                <w:bCs/>
                                <w:sz w:val="20"/>
                              </w:rPr>
                              <w:t xml:space="preserve"> 071/31.63.78</w:t>
                            </w:r>
                          </w:p>
                          <w:p w14:paraId="2282DEBC" w14:textId="77777777" w:rsidR="00D47D9F" w:rsidRDefault="00D47D9F" w:rsidP="00853D2E">
                            <w:pPr>
                              <w:snapToGrid w:val="0"/>
                              <w:jc w:val="center"/>
                              <w:rPr>
                                <w:rFonts w:ascii="Arial" w:hAnsi="Arial" w:cs="Arial"/>
                                <w:bCs/>
                                <w:sz w:val="20"/>
                              </w:rPr>
                            </w:pPr>
                            <w:r>
                              <w:rPr>
                                <w:rFonts w:ascii="Arial" w:hAnsi="Arial" w:cs="Arial"/>
                                <w:bCs/>
                                <w:sz w:val="20"/>
                              </w:rPr>
                              <w:sym w:font="Wingdings" w:char="F029"/>
                            </w:r>
                            <w:r>
                              <w:rPr>
                                <w:rFonts w:ascii="Arial" w:hAnsi="Arial" w:cs="Arial"/>
                                <w:bCs/>
                                <w:sz w:val="20"/>
                              </w:rPr>
                              <w:t xml:space="preserve">  071/32.92.54</w:t>
                            </w:r>
                          </w:p>
                        </w:tc>
                        <w:tc>
                          <w:tcPr>
                            <w:tcW w:w="3629" w:type="dxa"/>
                            <w:tcBorders>
                              <w:top w:val="single" w:sz="4" w:space="0" w:color="000000"/>
                              <w:left w:val="single" w:sz="4" w:space="0" w:color="000000"/>
                              <w:bottom w:val="single" w:sz="4" w:space="0" w:color="000000"/>
                              <w:right w:val="single" w:sz="4" w:space="0" w:color="000000"/>
                            </w:tcBorders>
                            <w:vAlign w:val="center"/>
                          </w:tcPr>
                          <w:p w14:paraId="11A79B6E" w14:textId="77777777" w:rsidR="00D47D9F" w:rsidRDefault="00D47D9F" w:rsidP="00853D2E">
                            <w:pPr>
                              <w:snapToGrid w:val="0"/>
                              <w:jc w:val="center"/>
                              <w:rPr>
                                <w:rFonts w:ascii="Arial" w:hAnsi="Arial" w:cs="Arial"/>
                                <w:b/>
                                <w:bCs/>
                                <w:sz w:val="20"/>
                              </w:rPr>
                            </w:pPr>
                            <w:r>
                              <w:rPr>
                                <w:rFonts w:ascii="Arial" w:hAnsi="Arial" w:cs="Arial"/>
                                <w:b/>
                                <w:bCs/>
                                <w:sz w:val="20"/>
                              </w:rPr>
                              <w:t>1-2-3-4-5-8</w:t>
                            </w:r>
                          </w:p>
                        </w:tc>
                      </w:tr>
                      <w:tr w:rsidR="00D47D9F" w14:paraId="697C0BBF" w14:textId="77777777" w:rsidTr="00853D2E">
                        <w:trPr>
                          <w:trHeight w:val="480"/>
                          <w:jc w:val="center"/>
                        </w:trPr>
                        <w:tc>
                          <w:tcPr>
                            <w:tcW w:w="3629" w:type="dxa"/>
                            <w:tcBorders>
                              <w:top w:val="single" w:sz="4" w:space="0" w:color="000000"/>
                              <w:left w:val="single" w:sz="4" w:space="0" w:color="000000"/>
                              <w:bottom w:val="single" w:sz="4" w:space="0" w:color="000000"/>
                            </w:tcBorders>
                            <w:shd w:val="clear" w:color="auto" w:fill="auto"/>
                            <w:vAlign w:val="center"/>
                          </w:tcPr>
                          <w:p w14:paraId="0A574DBD" w14:textId="77777777" w:rsidR="00D47D9F" w:rsidRDefault="00D47D9F" w:rsidP="00853D2E">
                            <w:pPr>
                              <w:snapToGrid w:val="0"/>
                              <w:jc w:val="center"/>
                              <w:rPr>
                                <w:rFonts w:ascii="Arial" w:hAnsi="Arial" w:cs="Arial"/>
                                <w:color w:val="000000"/>
                                <w:sz w:val="20"/>
                              </w:rPr>
                            </w:pPr>
                            <w:r>
                              <w:rPr>
                                <w:rFonts w:ascii="Arial" w:hAnsi="Arial" w:cs="Arial"/>
                                <w:color w:val="000000"/>
                                <w:sz w:val="20"/>
                              </w:rPr>
                              <w:t>A.S.B.L. "La Pioche"</w:t>
                            </w:r>
                          </w:p>
                        </w:tc>
                        <w:tc>
                          <w:tcPr>
                            <w:tcW w:w="3629" w:type="dxa"/>
                            <w:tcBorders>
                              <w:top w:val="single" w:sz="4" w:space="0" w:color="000000"/>
                              <w:left w:val="single" w:sz="4" w:space="0" w:color="000000"/>
                              <w:bottom w:val="single" w:sz="4" w:space="0" w:color="000000"/>
                            </w:tcBorders>
                            <w:shd w:val="clear" w:color="auto" w:fill="auto"/>
                            <w:vAlign w:val="center"/>
                          </w:tcPr>
                          <w:p w14:paraId="524E1311" w14:textId="77777777" w:rsidR="00D47D9F" w:rsidRDefault="00D47D9F" w:rsidP="00853D2E">
                            <w:pPr>
                              <w:snapToGrid w:val="0"/>
                              <w:jc w:val="center"/>
                              <w:rPr>
                                <w:rFonts w:ascii="Arial" w:hAnsi="Arial" w:cs="Arial"/>
                                <w:color w:val="000000"/>
                                <w:sz w:val="20"/>
                              </w:rPr>
                            </w:pPr>
                            <w:r>
                              <w:rPr>
                                <w:rFonts w:ascii="Arial" w:hAnsi="Arial" w:cs="Arial"/>
                                <w:color w:val="000000"/>
                                <w:sz w:val="20"/>
                              </w:rPr>
                              <w:t>Rue Royale, 95</w:t>
                            </w:r>
                          </w:p>
                        </w:tc>
                        <w:tc>
                          <w:tcPr>
                            <w:tcW w:w="3629" w:type="dxa"/>
                            <w:tcBorders>
                              <w:top w:val="single" w:sz="4" w:space="0" w:color="000000"/>
                              <w:left w:val="single" w:sz="4" w:space="0" w:color="000000"/>
                              <w:bottom w:val="single" w:sz="4" w:space="0" w:color="000000"/>
                            </w:tcBorders>
                            <w:shd w:val="clear" w:color="auto" w:fill="auto"/>
                            <w:vAlign w:val="center"/>
                          </w:tcPr>
                          <w:p w14:paraId="183E50FD" w14:textId="77777777" w:rsidR="00D47D9F" w:rsidRDefault="00D47D9F" w:rsidP="00853D2E">
                            <w:pPr>
                              <w:snapToGrid w:val="0"/>
                              <w:jc w:val="center"/>
                              <w:rPr>
                                <w:rFonts w:ascii="Arial" w:hAnsi="Arial" w:cs="Arial"/>
                                <w:color w:val="000000"/>
                                <w:sz w:val="20"/>
                              </w:rPr>
                            </w:pPr>
                            <w:r>
                              <w:rPr>
                                <w:rFonts w:ascii="Arial" w:hAnsi="Arial" w:cs="Arial"/>
                                <w:color w:val="000000"/>
                                <w:sz w:val="20"/>
                              </w:rPr>
                              <w:t>6030 MARCHIENNE-AU-PONT</w:t>
                            </w:r>
                          </w:p>
                        </w:tc>
                        <w:tc>
                          <w:tcPr>
                            <w:tcW w:w="36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B5BD46" w14:textId="77777777" w:rsidR="00D47D9F" w:rsidRDefault="00D47D9F" w:rsidP="00853D2E">
                            <w:pPr>
                              <w:snapToGrid w:val="0"/>
                              <w:jc w:val="center"/>
                              <w:rPr>
                                <w:rFonts w:ascii="Arial" w:hAnsi="Arial" w:cs="Arial"/>
                                <w:b/>
                                <w:bCs/>
                                <w:sz w:val="20"/>
                              </w:rPr>
                            </w:pPr>
                            <w:r>
                              <w:rPr>
                                <w:rFonts w:ascii="Arial" w:hAnsi="Arial" w:cs="Arial"/>
                                <w:b/>
                                <w:bCs/>
                                <w:sz w:val="20"/>
                              </w:rPr>
                              <w:t>Hainaut</w:t>
                            </w:r>
                          </w:p>
                        </w:tc>
                        <w:tc>
                          <w:tcPr>
                            <w:tcW w:w="3629" w:type="dxa"/>
                            <w:tcBorders>
                              <w:top w:val="single" w:sz="4" w:space="0" w:color="000000"/>
                              <w:left w:val="single" w:sz="4" w:space="0" w:color="000000"/>
                              <w:bottom w:val="single" w:sz="4" w:space="0" w:color="000000"/>
                              <w:right w:val="single" w:sz="4" w:space="0" w:color="000000"/>
                            </w:tcBorders>
                            <w:vAlign w:val="center"/>
                          </w:tcPr>
                          <w:p w14:paraId="3C2AE538" w14:textId="77777777" w:rsidR="00D47D9F" w:rsidRDefault="00D47D9F" w:rsidP="00853D2E">
                            <w:pPr>
                              <w:snapToGrid w:val="0"/>
                              <w:jc w:val="center"/>
                              <w:rPr>
                                <w:rFonts w:ascii="Arial" w:hAnsi="Arial" w:cs="Arial"/>
                                <w:bCs/>
                                <w:sz w:val="20"/>
                              </w:rPr>
                            </w:pPr>
                            <w:r>
                              <w:rPr>
                                <w:rFonts w:ascii="Arial" w:hAnsi="Arial" w:cs="Arial"/>
                                <w:bCs/>
                                <w:sz w:val="20"/>
                              </w:rPr>
                              <w:sym w:font="Wingdings" w:char="F028"/>
                            </w:r>
                            <w:r>
                              <w:rPr>
                                <w:rFonts w:ascii="Arial" w:hAnsi="Arial" w:cs="Arial"/>
                                <w:bCs/>
                                <w:sz w:val="20"/>
                              </w:rPr>
                              <w:t xml:space="preserve"> 071/31.18.92</w:t>
                            </w:r>
                          </w:p>
                          <w:p w14:paraId="54A8776D" w14:textId="77777777" w:rsidR="00D47D9F" w:rsidRDefault="00D47D9F" w:rsidP="00853D2E">
                            <w:pPr>
                              <w:snapToGrid w:val="0"/>
                              <w:jc w:val="center"/>
                              <w:rPr>
                                <w:rFonts w:ascii="Arial" w:hAnsi="Arial" w:cs="Arial"/>
                                <w:bCs/>
                                <w:sz w:val="20"/>
                              </w:rPr>
                            </w:pPr>
                            <w:r>
                              <w:rPr>
                                <w:rFonts w:ascii="Arial" w:hAnsi="Arial" w:cs="Arial"/>
                                <w:bCs/>
                                <w:sz w:val="20"/>
                              </w:rPr>
                              <w:sym w:font="Wingdings" w:char="F029"/>
                            </w:r>
                            <w:r>
                              <w:rPr>
                                <w:rFonts w:ascii="Arial" w:hAnsi="Arial" w:cs="Arial"/>
                                <w:bCs/>
                                <w:sz w:val="20"/>
                              </w:rPr>
                              <w:t xml:space="preserve">  071/30.98.57</w:t>
                            </w:r>
                          </w:p>
                        </w:tc>
                        <w:tc>
                          <w:tcPr>
                            <w:tcW w:w="3629" w:type="dxa"/>
                            <w:tcBorders>
                              <w:top w:val="single" w:sz="4" w:space="0" w:color="000000"/>
                              <w:left w:val="single" w:sz="4" w:space="0" w:color="000000"/>
                              <w:bottom w:val="single" w:sz="4" w:space="0" w:color="000000"/>
                              <w:right w:val="single" w:sz="4" w:space="0" w:color="000000"/>
                            </w:tcBorders>
                            <w:vAlign w:val="center"/>
                          </w:tcPr>
                          <w:p w14:paraId="5DFA6185" w14:textId="77777777" w:rsidR="00D47D9F" w:rsidRDefault="00D47D9F" w:rsidP="00853D2E">
                            <w:pPr>
                              <w:snapToGrid w:val="0"/>
                              <w:jc w:val="center"/>
                              <w:rPr>
                                <w:rFonts w:ascii="Arial" w:hAnsi="Arial" w:cs="Arial"/>
                                <w:b/>
                                <w:bCs/>
                                <w:sz w:val="20"/>
                              </w:rPr>
                            </w:pPr>
                            <w:r>
                              <w:rPr>
                                <w:rFonts w:ascii="Arial" w:hAnsi="Arial" w:cs="Arial"/>
                                <w:b/>
                                <w:bCs/>
                                <w:sz w:val="20"/>
                              </w:rPr>
                              <w:t>1-2-3-8</w:t>
                            </w:r>
                          </w:p>
                        </w:tc>
                      </w:tr>
                      <w:tr w:rsidR="00D47D9F" w14:paraId="101762EC" w14:textId="77777777" w:rsidTr="00853D2E">
                        <w:trPr>
                          <w:trHeight w:val="480"/>
                          <w:jc w:val="center"/>
                        </w:trPr>
                        <w:tc>
                          <w:tcPr>
                            <w:tcW w:w="3629" w:type="dxa"/>
                            <w:tcBorders>
                              <w:top w:val="single" w:sz="4" w:space="0" w:color="000000"/>
                              <w:left w:val="single" w:sz="4" w:space="0" w:color="000000"/>
                              <w:bottom w:val="single" w:sz="4" w:space="0" w:color="000000"/>
                            </w:tcBorders>
                            <w:shd w:val="clear" w:color="auto" w:fill="auto"/>
                            <w:vAlign w:val="center"/>
                          </w:tcPr>
                          <w:p w14:paraId="56DB95D2" w14:textId="77777777" w:rsidR="00D47D9F" w:rsidRDefault="00D47D9F" w:rsidP="00853D2E">
                            <w:pPr>
                              <w:snapToGrid w:val="0"/>
                              <w:jc w:val="center"/>
                              <w:rPr>
                                <w:rFonts w:ascii="Arial" w:hAnsi="Arial" w:cs="Arial"/>
                                <w:color w:val="000000"/>
                                <w:sz w:val="20"/>
                                <w:lang w:val="en-GB"/>
                              </w:rPr>
                            </w:pPr>
                            <w:r>
                              <w:rPr>
                                <w:rFonts w:ascii="Arial" w:hAnsi="Arial" w:cs="Arial"/>
                                <w:color w:val="000000"/>
                                <w:sz w:val="20"/>
                                <w:lang w:val="en-GB"/>
                              </w:rPr>
                              <w:t>I.P.P.J. de Jumet</w:t>
                            </w:r>
                          </w:p>
                        </w:tc>
                        <w:tc>
                          <w:tcPr>
                            <w:tcW w:w="3629" w:type="dxa"/>
                            <w:tcBorders>
                              <w:top w:val="single" w:sz="4" w:space="0" w:color="000000"/>
                              <w:left w:val="single" w:sz="4" w:space="0" w:color="000000"/>
                              <w:bottom w:val="single" w:sz="4" w:space="0" w:color="000000"/>
                            </w:tcBorders>
                            <w:shd w:val="clear" w:color="auto" w:fill="auto"/>
                            <w:vAlign w:val="center"/>
                          </w:tcPr>
                          <w:p w14:paraId="410F87A9" w14:textId="77777777" w:rsidR="00D47D9F" w:rsidRDefault="00D47D9F" w:rsidP="00853D2E">
                            <w:pPr>
                              <w:snapToGrid w:val="0"/>
                              <w:jc w:val="center"/>
                              <w:rPr>
                                <w:rFonts w:ascii="Arial" w:hAnsi="Arial" w:cs="Arial"/>
                                <w:color w:val="000000"/>
                                <w:sz w:val="20"/>
                              </w:rPr>
                            </w:pPr>
                            <w:r>
                              <w:rPr>
                                <w:rFonts w:ascii="Arial" w:hAnsi="Arial" w:cs="Arial"/>
                                <w:color w:val="000000"/>
                                <w:sz w:val="20"/>
                              </w:rPr>
                              <w:t>Rue de l'Institut Dogniaux, 85</w:t>
                            </w:r>
                          </w:p>
                        </w:tc>
                        <w:tc>
                          <w:tcPr>
                            <w:tcW w:w="3629" w:type="dxa"/>
                            <w:tcBorders>
                              <w:top w:val="single" w:sz="4" w:space="0" w:color="000000"/>
                              <w:left w:val="single" w:sz="4" w:space="0" w:color="000000"/>
                              <w:bottom w:val="single" w:sz="4" w:space="0" w:color="000000"/>
                            </w:tcBorders>
                            <w:shd w:val="clear" w:color="auto" w:fill="auto"/>
                            <w:vAlign w:val="center"/>
                          </w:tcPr>
                          <w:p w14:paraId="0BD4273A" w14:textId="77777777" w:rsidR="00D47D9F" w:rsidRDefault="00D47D9F" w:rsidP="00853D2E">
                            <w:pPr>
                              <w:snapToGrid w:val="0"/>
                              <w:jc w:val="center"/>
                              <w:rPr>
                                <w:rFonts w:ascii="Arial" w:hAnsi="Arial" w:cs="Arial"/>
                                <w:color w:val="000000"/>
                                <w:sz w:val="20"/>
                              </w:rPr>
                            </w:pPr>
                            <w:r>
                              <w:rPr>
                                <w:rFonts w:ascii="Arial" w:hAnsi="Arial" w:cs="Arial"/>
                                <w:color w:val="000000"/>
                                <w:sz w:val="20"/>
                              </w:rPr>
                              <w:t>6040 JUMET</w:t>
                            </w:r>
                          </w:p>
                        </w:tc>
                        <w:tc>
                          <w:tcPr>
                            <w:tcW w:w="36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F1A4D3" w14:textId="77777777" w:rsidR="00D47D9F" w:rsidRDefault="00D47D9F" w:rsidP="00853D2E">
                            <w:pPr>
                              <w:snapToGrid w:val="0"/>
                              <w:jc w:val="center"/>
                              <w:rPr>
                                <w:rFonts w:ascii="Arial" w:hAnsi="Arial" w:cs="Arial"/>
                                <w:b/>
                                <w:bCs/>
                                <w:sz w:val="20"/>
                              </w:rPr>
                            </w:pPr>
                            <w:r>
                              <w:rPr>
                                <w:rFonts w:ascii="Arial" w:hAnsi="Arial" w:cs="Arial"/>
                                <w:b/>
                                <w:bCs/>
                                <w:sz w:val="20"/>
                              </w:rPr>
                              <w:t>Hainaut</w:t>
                            </w:r>
                          </w:p>
                        </w:tc>
                        <w:tc>
                          <w:tcPr>
                            <w:tcW w:w="3629" w:type="dxa"/>
                            <w:tcBorders>
                              <w:top w:val="single" w:sz="4" w:space="0" w:color="000000"/>
                              <w:left w:val="single" w:sz="4" w:space="0" w:color="000000"/>
                              <w:bottom w:val="single" w:sz="4" w:space="0" w:color="000000"/>
                              <w:right w:val="single" w:sz="4" w:space="0" w:color="000000"/>
                            </w:tcBorders>
                            <w:vAlign w:val="center"/>
                          </w:tcPr>
                          <w:p w14:paraId="254D1ACE" w14:textId="77777777" w:rsidR="00D47D9F" w:rsidRDefault="00D47D9F" w:rsidP="00853D2E">
                            <w:pPr>
                              <w:snapToGrid w:val="0"/>
                              <w:jc w:val="center"/>
                              <w:rPr>
                                <w:rFonts w:ascii="Arial" w:hAnsi="Arial" w:cs="Arial"/>
                                <w:bCs/>
                                <w:sz w:val="20"/>
                              </w:rPr>
                            </w:pPr>
                            <w:r>
                              <w:rPr>
                                <w:rFonts w:ascii="Arial" w:hAnsi="Arial" w:cs="Arial"/>
                                <w:bCs/>
                                <w:sz w:val="20"/>
                              </w:rPr>
                              <w:sym w:font="Wingdings" w:char="F028"/>
                            </w:r>
                            <w:r>
                              <w:rPr>
                                <w:rFonts w:ascii="Arial" w:hAnsi="Arial" w:cs="Arial"/>
                                <w:bCs/>
                                <w:sz w:val="20"/>
                              </w:rPr>
                              <w:t xml:space="preserve"> 071/34.01.06</w:t>
                            </w:r>
                          </w:p>
                        </w:tc>
                        <w:tc>
                          <w:tcPr>
                            <w:tcW w:w="3629" w:type="dxa"/>
                            <w:tcBorders>
                              <w:top w:val="single" w:sz="4" w:space="0" w:color="000000"/>
                              <w:left w:val="single" w:sz="4" w:space="0" w:color="000000"/>
                              <w:bottom w:val="single" w:sz="4" w:space="0" w:color="000000"/>
                              <w:right w:val="single" w:sz="4" w:space="0" w:color="000000"/>
                            </w:tcBorders>
                            <w:vAlign w:val="center"/>
                          </w:tcPr>
                          <w:p w14:paraId="1A0A16BF" w14:textId="77777777" w:rsidR="00D47D9F" w:rsidRDefault="00D47D9F" w:rsidP="00853D2E">
                            <w:pPr>
                              <w:snapToGrid w:val="0"/>
                              <w:jc w:val="center"/>
                              <w:rPr>
                                <w:rFonts w:ascii="Arial" w:hAnsi="Arial" w:cs="Arial"/>
                                <w:b/>
                                <w:bCs/>
                                <w:sz w:val="20"/>
                              </w:rPr>
                            </w:pPr>
                            <w:r>
                              <w:rPr>
                                <w:rFonts w:ascii="Arial" w:hAnsi="Arial" w:cs="Arial"/>
                                <w:b/>
                                <w:bCs/>
                                <w:sz w:val="20"/>
                              </w:rPr>
                              <w:t>1-2-3</w:t>
                            </w:r>
                          </w:p>
                        </w:tc>
                      </w:tr>
                      <w:tr w:rsidR="00D47D9F" w14:paraId="44DE4FAC" w14:textId="77777777" w:rsidTr="00853D2E">
                        <w:trPr>
                          <w:trHeight w:val="480"/>
                          <w:jc w:val="center"/>
                        </w:trPr>
                        <w:tc>
                          <w:tcPr>
                            <w:tcW w:w="3629" w:type="dxa"/>
                            <w:tcBorders>
                              <w:top w:val="single" w:sz="4" w:space="0" w:color="000000"/>
                              <w:left w:val="single" w:sz="4" w:space="0" w:color="000000"/>
                              <w:bottom w:val="single" w:sz="4" w:space="0" w:color="000000"/>
                            </w:tcBorders>
                            <w:shd w:val="clear" w:color="auto" w:fill="auto"/>
                            <w:vAlign w:val="center"/>
                          </w:tcPr>
                          <w:p w14:paraId="6C3AC0C9" w14:textId="77777777" w:rsidR="00D47D9F" w:rsidRDefault="00D47D9F" w:rsidP="00853D2E">
                            <w:pPr>
                              <w:snapToGrid w:val="0"/>
                              <w:jc w:val="center"/>
                              <w:rPr>
                                <w:rFonts w:ascii="Arial" w:hAnsi="Arial" w:cs="Arial"/>
                                <w:color w:val="000000"/>
                                <w:sz w:val="20"/>
                                <w:lang w:val="en-GB"/>
                              </w:rPr>
                            </w:pPr>
                            <w:r>
                              <w:rPr>
                                <w:rFonts w:ascii="Arial" w:hAnsi="Arial" w:cs="Arial"/>
                                <w:color w:val="000000"/>
                                <w:sz w:val="20"/>
                                <w:lang w:val="en-GB"/>
                              </w:rPr>
                              <w:t>Service de psychiatrie infant-juvénile de la Clinique Notre Dame de Grâce</w:t>
                            </w:r>
                          </w:p>
                        </w:tc>
                        <w:tc>
                          <w:tcPr>
                            <w:tcW w:w="3629" w:type="dxa"/>
                            <w:tcBorders>
                              <w:top w:val="single" w:sz="4" w:space="0" w:color="000000"/>
                              <w:left w:val="single" w:sz="4" w:space="0" w:color="000000"/>
                              <w:bottom w:val="single" w:sz="4" w:space="0" w:color="000000"/>
                            </w:tcBorders>
                            <w:shd w:val="clear" w:color="auto" w:fill="auto"/>
                            <w:vAlign w:val="center"/>
                          </w:tcPr>
                          <w:p w14:paraId="2502E30C" w14:textId="77777777" w:rsidR="00D47D9F" w:rsidRDefault="00D47D9F" w:rsidP="00853D2E">
                            <w:pPr>
                              <w:snapToGrid w:val="0"/>
                              <w:jc w:val="center"/>
                              <w:rPr>
                                <w:rFonts w:ascii="Arial" w:hAnsi="Arial" w:cs="Arial"/>
                                <w:color w:val="000000"/>
                                <w:sz w:val="20"/>
                              </w:rPr>
                            </w:pPr>
                            <w:r>
                              <w:rPr>
                                <w:rFonts w:ascii="Arial" w:hAnsi="Arial" w:cs="Arial"/>
                                <w:color w:val="000000"/>
                                <w:sz w:val="20"/>
                              </w:rPr>
                              <w:t>Chaussée de Nivelles, 212</w:t>
                            </w:r>
                          </w:p>
                        </w:tc>
                        <w:tc>
                          <w:tcPr>
                            <w:tcW w:w="3629" w:type="dxa"/>
                            <w:tcBorders>
                              <w:top w:val="single" w:sz="4" w:space="0" w:color="000000"/>
                              <w:left w:val="single" w:sz="4" w:space="0" w:color="000000"/>
                              <w:bottom w:val="single" w:sz="4" w:space="0" w:color="000000"/>
                            </w:tcBorders>
                            <w:shd w:val="clear" w:color="auto" w:fill="auto"/>
                            <w:vAlign w:val="center"/>
                          </w:tcPr>
                          <w:p w14:paraId="7ACCF8EE" w14:textId="77777777" w:rsidR="00D47D9F" w:rsidRDefault="00D47D9F" w:rsidP="00853D2E">
                            <w:pPr>
                              <w:snapToGrid w:val="0"/>
                              <w:jc w:val="center"/>
                              <w:rPr>
                                <w:rFonts w:ascii="Arial" w:hAnsi="Arial" w:cs="Arial"/>
                                <w:color w:val="000000"/>
                                <w:sz w:val="20"/>
                              </w:rPr>
                            </w:pPr>
                            <w:r>
                              <w:rPr>
                                <w:rFonts w:ascii="Arial" w:hAnsi="Arial" w:cs="Arial"/>
                                <w:color w:val="000000"/>
                                <w:sz w:val="20"/>
                              </w:rPr>
                              <w:t>6041 GOSSELIES</w:t>
                            </w:r>
                          </w:p>
                        </w:tc>
                        <w:tc>
                          <w:tcPr>
                            <w:tcW w:w="36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76BDCC" w14:textId="77777777" w:rsidR="00D47D9F" w:rsidRDefault="00D47D9F" w:rsidP="00853D2E">
                            <w:pPr>
                              <w:snapToGrid w:val="0"/>
                              <w:jc w:val="center"/>
                              <w:rPr>
                                <w:rFonts w:ascii="Arial" w:hAnsi="Arial" w:cs="Arial"/>
                                <w:b/>
                                <w:bCs/>
                                <w:sz w:val="20"/>
                              </w:rPr>
                            </w:pPr>
                            <w:r>
                              <w:rPr>
                                <w:rFonts w:ascii="Arial" w:hAnsi="Arial" w:cs="Arial"/>
                                <w:b/>
                                <w:bCs/>
                                <w:sz w:val="20"/>
                              </w:rPr>
                              <w:t>Hainaut</w:t>
                            </w:r>
                          </w:p>
                        </w:tc>
                        <w:tc>
                          <w:tcPr>
                            <w:tcW w:w="3629" w:type="dxa"/>
                            <w:tcBorders>
                              <w:top w:val="single" w:sz="4" w:space="0" w:color="000000"/>
                              <w:left w:val="single" w:sz="4" w:space="0" w:color="000000"/>
                              <w:bottom w:val="single" w:sz="4" w:space="0" w:color="000000"/>
                              <w:right w:val="single" w:sz="4" w:space="0" w:color="000000"/>
                            </w:tcBorders>
                            <w:vAlign w:val="center"/>
                          </w:tcPr>
                          <w:p w14:paraId="7A5BEDFC" w14:textId="77777777" w:rsidR="00D47D9F" w:rsidRDefault="00D47D9F" w:rsidP="00853D2E">
                            <w:pPr>
                              <w:snapToGrid w:val="0"/>
                              <w:jc w:val="center"/>
                              <w:rPr>
                                <w:rFonts w:ascii="Arial" w:hAnsi="Arial" w:cs="Arial"/>
                                <w:bCs/>
                                <w:sz w:val="20"/>
                              </w:rPr>
                            </w:pPr>
                            <w:r>
                              <w:rPr>
                                <w:rFonts w:ascii="Arial" w:hAnsi="Arial" w:cs="Arial"/>
                                <w:bCs/>
                                <w:sz w:val="20"/>
                              </w:rPr>
                              <w:sym w:font="Wingdings" w:char="F028"/>
                            </w:r>
                            <w:r>
                              <w:rPr>
                                <w:rFonts w:ascii="Arial" w:hAnsi="Arial" w:cs="Arial"/>
                                <w:bCs/>
                                <w:sz w:val="20"/>
                              </w:rPr>
                              <w:t xml:space="preserve"> 071/37.90.00</w:t>
                            </w:r>
                          </w:p>
                        </w:tc>
                        <w:tc>
                          <w:tcPr>
                            <w:tcW w:w="3629" w:type="dxa"/>
                            <w:tcBorders>
                              <w:top w:val="single" w:sz="4" w:space="0" w:color="000000"/>
                              <w:left w:val="single" w:sz="4" w:space="0" w:color="000000"/>
                              <w:bottom w:val="single" w:sz="4" w:space="0" w:color="000000"/>
                              <w:right w:val="single" w:sz="4" w:space="0" w:color="000000"/>
                            </w:tcBorders>
                            <w:vAlign w:val="center"/>
                          </w:tcPr>
                          <w:p w14:paraId="33C5C333" w14:textId="77777777" w:rsidR="00D47D9F" w:rsidRDefault="00D47D9F" w:rsidP="00853D2E">
                            <w:pPr>
                              <w:snapToGrid w:val="0"/>
                              <w:jc w:val="center"/>
                              <w:rPr>
                                <w:rFonts w:ascii="Arial" w:hAnsi="Arial" w:cs="Arial"/>
                                <w:b/>
                                <w:bCs/>
                                <w:sz w:val="20"/>
                              </w:rPr>
                            </w:pPr>
                            <w:r>
                              <w:rPr>
                                <w:rFonts w:ascii="Arial" w:hAnsi="Arial" w:cs="Arial"/>
                                <w:b/>
                                <w:bCs/>
                                <w:sz w:val="20"/>
                              </w:rPr>
                              <w:t>1-2-3-5-8</w:t>
                            </w:r>
                          </w:p>
                        </w:tc>
                      </w:tr>
                      <w:tr w:rsidR="00D47D9F" w14:paraId="2BB7581F" w14:textId="77777777" w:rsidTr="00853D2E">
                        <w:trPr>
                          <w:trHeight w:val="480"/>
                          <w:jc w:val="center"/>
                        </w:trPr>
                        <w:tc>
                          <w:tcPr>
                            <w:tcW w:w="3629" w:type="dxa"/>
                            <w:tcBorders>
                              <w:top w:val="single" w:sz="4" w:space="0" w:color="000000"/>
                              <w:left w:val="single" w:sz="4" w:space="0" w:color="000000"/>
                              <w:bottom w:val="single" w:sz="4" w:space="0" w:color="000000"/>
                            </w:tcBorders>
                            <w:shd w:val="clear" w:color="auto" w:fill="auto"/>
                            <w:vAlign w:val="center"/>
                          </w:tcPr>
                          <w:p w14:paraId="1FA352A7" w14:textId="77777777" w:rsidR="00D47D9F" w:rsidRDefault="00D47D9F" w:rsidP="00853D2E">
                            <w:pPr>
                              <w:snapToGrid w:val="0"/>
                              <w:jc w:val="center"/>
                              <w:rPr>
                                <w:rFonts w:ascii="Arial" w:hAnsi="Arial" w:cs="Arial"/>
                                <w:color w:val="000000"/>
                                <w:sz w:val="20"/>
                              </w:rPr>
                            </w:pPr>
                            <w:r>
                              <w:rPr>
                                <w:rFonts w:ascii="Arial" w:hAnsi="Arial" w:cs="Arial"/>
                                <w:color w:val="000000"/>
                                <w:sz w:val="20"/>
                              </w:rPr>
                              <w:t>Baucory – COGA asbl</w:t>
                            </w:r>
                          </w:p>
                        </w:tc>
                        <w:tc>
                          <w:tcPr>
                            <w:tcW w:w="3629" w:type="dxa"/>
                            <w:tcBorders>
                              <w:top w:val="single" w:sz="4" w:space="0" w:color="000000"/>
                              <w:left w:val="single" w:sz="4" w:space="0" w:color="000000"/>
                              <w:bottom w:val="single" w:sz="4" w:space="0" w:color="000000"/>
                            </w:tcBorders>
                            <w:shd w:val="clear" w:color="auto" w:fill="auto"/>
                            <w:vAlign w:val="center"/>
                          </w:tcPr>
                          <w:p w14:paraId="57A689FD" w14:textId="77777777" w:rsidR="00D47D9F" w:rsidRDefault="00D47D9F" w:rsidP="00853D2E">
                            <w:pPr>
                              <w:snapToGrid w:val="0"/>
                              <w:jc w:val="center"/>
                              <w:rPr>
                                <w:rFonts w:ascii="Arial" w:hAnsi="Arial" w:cs="Arial"/>
                                <w:color w:val="000000"/>
                                <w:sz w:val="20"/>
                              </w:rPr>
                            </w:pPr>
                            <w:r>
                              <w:rPr>
                                <w:rFonts w:ascii="Arial" w:hAnsi="Arial" w:cs="Arial"/>
                                <w:color w:val="000000"/>
                                <w:sz w:val="20"/>
                              </w:rPr>
                              <w:t xml:space="preserve">Rue de l'Abbaye d'Aulne, </w:t>
                            </w:r>
                            <w:smartTag w:uri="urn:schemas-microsoft-com:office:smarttags" w:element="metricconverter">
                              <w:smartTagPr>
                                <w:attr w:name="ProductID" w:val="1 C"/>
                              </w:smartTagPr>
                              <w:r>
                                <w:rPr>
                                  <w:rFonts w:ascii="Arial" w:hAnsi="Arial" w:cs="Arial"/>
                                  <w:color w:val="000000"/>
                                  <w:sz w:val="20"/>
                                </w:rPr>
                                <w:t>1 C</w:t>
                              </w:r>
                            </w:smartTag>
                          </w:p>
                        </w:tc>
                        <w:tc>
                          <w:tcPr>
                            <w:tcW w:w="3629" w:type="dxa"/>
                            <w:tcBorders>
                              <w:top w:val="single" w:sz="4" w:space="0" w:color="000000"/>
                              <w:left w:val="single" w:sz="4" w:space="0" w:color="000000"/>
                              <w:bottom w:val="single" w:sz="4" w:space="0" w:color="000000"/>
                            </w:tcBorders>
                            <w:shd w:val="clear" w:color="auto" w:fill="auto"/>
                            <w:vAlign w:val="center"/>
                          </w:tcPr>
                          <w:p w14:paraId="2B088707" w14:textId="77777777" w:rsidR="00D47D9F" w:rsidRDefault="00D47D9F" w:rsidP="00853D2E">
                            <w:pPr>
                              <w:snapToGrid w:val="0"/>
                              <w:jc w:val="center"/>
                              <w:rPr>
                                <w:rFonts w:ascii="Arial" w:hAnsi="Arial" w:cs="Arial"/>
                                <w:color w:val="000000"/>
                                <w:sz w:val="20"/>
                              </w:rPr>
                            </w:pPr>
                            <w:r>
                              <w:rPr>
                                <w:rFonts w:ascii="Arial" w:hAnsi="Arial" w:cs="Arial"/>
                                <w:color w:val="000000"/>
                                <w:sz w:val="20"/>
                              </w:rPr>
                              <w:t>6142 LEERNES</w:t>
                            </w:r>
                          </w:p>
                        </w:tc>
                        <w:tc>
                          <w:tcPr>
                            <w:tcW w:w="36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30E267" w14:textId="77777777" w:rsidR="00D47D9F" w:rsidRDefault="00D47D9F" w:rsidP="00853D2E">
                            <w:pPr>
                              <w:snapToGrid w:val="0"/>
                              <w:jc w:val="center"/>
                              <w:rPr>
                                <w:rFonts w:ascii="Arial" w:hAnsi="Arial" w:cs="Arial"/>
                                <w:b/>
                                <w:bCs/>
                                <w:sz w:val="20"/>
                              </w:rPr>
                            </w:pPr>
                            <w:r>
                              <w:rPr>
                                <w:rFonts w:ascii="Arial" w:hAnsi="Arial" w:cs="Arial"/>
                                <w:b/>
                                <w:bCs/>
                                <w:sz w:val="20"/>
                              </w:rPr>
                              <w:t>Hainaut</w:t>
                            </w:r>
                          </w:p>
                        </w:tc>
                        <w:tc>
                          <w:tcPr>
                            <w:tcW w:w="3629" w:type="dxa"/>
                            <w:tcBorders>
                              <w:top w:val="single" w:sz="4" w:space="0" w:color="000000"/>
                              <w:left w:val="single" w:sz="4" w:space="0" w:color="000000"/>
                              <w:bottom w:val="single" w:sz="4" w:space="0" w:color="000000"/>
                              <w:right w:val="single" w:sz="4" w:space="0" w:color="000000"/>
                            </w:tcBorders>
                            <w:vAlign w:val="center"/>
                          </w:tcPr>
                          <w:p w14:paraId="4B6A2823" w14:textId="77777777" w:rsidR="00D47D9F" w:rsidRDefault="00D47D9F" w:rsidP="00853D2E">
                            <w:pPr>
                              <w:snapToGrid w:val="0"/>
                              <w:jc w:val="center"/>
                              <w:rPr>
                                <w:rFonts w:ascii="Arial" w:hAnsi="Arial" w:cs="Arial"/>
                                <w:bCs/>
                                <w:sz w:val="20"/>
                              </w:rPr>
                            </w:pPr>
                            <w:r>
                              <w:rPr>
                                <w:rFonts w:ascii="Arial" w:hAnsi="Arial" w:cs="Arial"/>
                                <w:bCs/>
                                <w:sz w:val="20"/>
                              </w:rPr>
                              <w:sym w:font="Wingdings" w:char="F028"/>
                            </w:r>
                            <w:r>
                              <w:rPr>
                                <w:rFonts w:ascii="Arial" w:hAnsi="Arial" w:cs="Arial"/>
                                <w:bCs/>
                                <w:sz w:val="20"/>
                              </w:rPr>
                              <w:t xml:space="preserve"> 071/51.55.43</w:t>
                            </w:r>
                          </w:p>
                          <w:p w14:paraId="4292B2B0" w14:textId="77777777" w:rsidR="00D47D9F" w:rsidRDefault="00D47D9F" w:rsidP="00853D2E">
                            <w:pPr>
                              <w:snapToGrid w:val="0"/>
                              <w:jc w:val="center"/>
                              <w:rPr>
                                <w:rFonts w:ascii="Arial" w:hAnsi="Arial" w:cs="Arial"/>
                                <w:bCs/>
                                <w:sz w:val="20"/>
                              </w:rPr>
                            </w:pPr>
                            <w:r>
                              <w:rPr>
                                <w:rFonts w:ascii="Arial" w:hAnsi="Arial" w:cs="Arial"/>
                                <w:bCs/>
                                <w:sz w:val="20"/>
                              </w:rPr>
                              <w:sym w:font="Wingdings" w:char="F029"/>
                            </w:r>
                            <w:r>
                              <w:rPr>
                                <w:rFonts w:ascii="Arial" w:hAnsi="Arial" w:cs="Arial"/>
                                <w:bCs/>
                                <w:sz w:val="20"/>
                              </w:rPr>
                              <w:t xml:space="preserve">  071/51.09.99</w:t>
                            </w:r>
                          </w:p>
                        </w:tc>
                        <w:tc>
                          <w:tcPr>
                            <w:tcW w:w="3629" w:type="dxa"/>
                            <w:tcBorders>
                              <w:top w:val="single" w:sz="4" w:space="0" w:color="000000"/>
                              <w:left w:val="single" w:sz="4" w:space="0" w:color="000000"/>
                              <w:bottom w:val="single" w:sz="4" w:space="0" w:color="000000"/>
                              <w:right w:val="single" w:sz="4" w:space="0" w:color="000000"/>
                            </w:tcBorders>
                            <w:vAlign w:val="center"/>
                          </w:tcPr>
                          <w:p w14:paraId="10DDE56E" w14:textId="77777777" w:rsidR="00D47D9F" w:rsidRDefault="00D47D9F" w:rsidP="00853D2E">
                            <w:pPr>
                              <w:snapToGrid w:val="0"/>
                              <w:jc w:val="center"/>
                              <w:rPr>
                                <w:rFonts w:ascii="Arial" w:hAnsi="Arial" w:cs="Arial"/>
                                <w:b/>
                                <w:bCs/>
                                <w:sz w:val="20"/>
                              </w:rPr>
                            </w:pPr>
                            <w:r>
                              <w:rPr>
                                <w:rFonts w:ascii="Arial" w:hAnsi="Arial" w:cs="Arial"/>
                                <w:b/>
                                <w:bCs/>
                                <w:sz w:val="20"/>
                              </w:rPr>
                              <w:t>1-2-3-5-8</w:t>
                            </w:r>
                          </w:p>
                        </w:tc>
                      </w:tr>
                      <w:tr w:rsidR="00D47D9F" w14:paraId="22F48C00" w14:textId="77777777" w:rsidTr="00853D2E">
                        <w:trPr>
                          <w:trHeight w:val="480"/>
                          <w:jc w:val="center"/>
                        </w:trPr>
                        <w:tc>
                          <w:tcPr>
                            <w:tcW w:w="3629" w:type="dxa"/>
                            <w:tcBorders>
                              <w:top w:val="single" w:sz="4" w:space="0" w:color="000000"/>
                              <w:left w:val="single" w:sz="4" w:space="0" w:color="000000"/>
                              <w:bottom w:val="single" w:sz="4" w:space="0" w:color="000000"/>
                            </w:tcBorders>
                            <w:shd w:val="clear" w:color="auto" w:fill="auto"/>
                            <w:vAlign w:val="center"/>
                          </w:tcPr>
                          <w:p w14:paraId="33BC68B7" w14:textId="77777777" w:rsidR="00D47D9F" w:rsidRDefault="00D47D9F" w:rsidP="00853D2E">
                            <w:pPr>
                              <w:snapToGrid w:val="0"/>
                              <w:jc w:val="center"/>
                              <w:rPr>
                                <w:rFonts w:ascii="Arial" w:hAnsi="Arial" w:cs="Arial"/>
                                <w:sz w:val="20"/>
                              </w:rPr>
                            </w:pPr>
                            <w:r>
                              <w:rPr>
                                <w:rFonts w:ascii="Arial" w:hAnsi="Arial" w:cs="Arial"/>
                                <w:sz w:val="20"/>
                              </w:rPr>
                              <w:t>S.S.M. Centre d'Accueil Psycho-Social</w:t>
                            </w:r>
                          </w:p>
                        </w:tc>
                        <w:tc>
                          <w:tcPr>
                            <w:tcW w:w="3629" w:type="dxa"/>
                            <w:tcBorders>
                              <w:top w:val="single" w:sz="4" w:space="0" w:color="000000"/>
                              <w:left w:val="single" w:sz="4" w:space="0" w:color="000000"/>
                              <w:bottom w:val="single" w:sz="4" w:space="0" w:color="000000"/>
                            </w:tcBorders>
                            <w:shd w:val="clear" w:color="auto" w:fill="auto"/>
                            <w:vAlign w:val="center"/>
                          </w:tcPr>
                          <w:p w14:paraId="5E0A0AF2" w14:textId="77777777" w:rsidR="00D47D9F" w:rsidRDefault="00D47D9F" w:rsidP="00853D2E">
                            <w:pPr>
                              <w:snapToGrid w:val="0"/>
                              <w:jc w:val="center"/>
                              <w:rPr>
                                <w:rFonts w:ascii="Arial" w:hAnsi="Arial" w:cs="Arial"/>
                                <w:sz w:val="20"/>
                              </w:rPr>
                            </w:pPr>
                            <w:r>
                              <w:rPr>
                                <w:rFonts w:ascii="Arial" w:hAnsi="Arial" w:cs="Arial"/>
                                <w:sz w:val="20"/>
                              </w:rPr>
                              <w:t>Rue du Collège, 39</w:t>
                            </w:r>
                          </w:p>
                        </w:tc>
                        <w:tc>
                          <w:tcPr>
                            <w:tcW w:w="3629" w:type="dxa"/>
                            <w:tcBorders>
                              <w:top w:val="single" w:sz="4" w:space="0" w:color="000000"/>
                              <w:left w:val="single" w:sz="4" w:space="0" w:color="000000"/>
                              <w:bottom w:val="single" w:sz="4" w:space="0" w:color="000000"/>
                            </w:tcBorders>
                            <w:shd w:val="clear" w:color="auto" w:fill="auto"/>
                            <w:vAlign w:val="center"/>
                          </w:tcPr>
                          <w:p w14:paraId="4252D748" w14:textId="77777777" w:rsidR="00D47D9F" w:rsidRDefault="00D47D9F" w:rsidP="00853D2E">
                            <w:pPr>
                              <w:snapToGrid w:val="0"/>
                              <w:jc w:val="center"/>
                              <w:rPr>
                                <w:rFonts w:ascii="Arial" w:hAnsi="Arial" w:cs="Arial"/>
                                <w:sz w:val="20"/>
                              </w:rPr>
                            </w:pPr>
                            <w:r>
                              <w:rPr>
                                <w:rFonts w:ascii="Arial" w:hAnsi="Arial" w:cs="Arial"/>
                                <w:sz w:val="20"/>
                              </w:rPr>
                              <w:t>6200 CHATELET</w:t>
                            </w:r>
                          </w:p>
                        </w:tc>
                        <w:tc>
                          <w:tcPr>
                            <w:tcW w:w="36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19B82C" w14:textId="77777777" w:rsidR="00D47D9F" w:rsidRDefault="00D47D9F" w:rsidP="00853D2E">
                            <w:pPr>
                              <w:snapToGrid w:val="0"/>
                              <w:jc w:val="center"/>
                              <w:rPr>
                                <w:rFonts w:ascii="Arial" w:hAnsi="Arial" w:cs="Arial"/>
                                <w:b/>
                                <w:bCs/>
                                <w:sz w:val="20"/>
                              </w:rPr>
                            </w:pPr>
                            <w:r>
                              <w:rPr>
                                <w:rFonts w:ascii="Arial" w:hAnsi="Arial" w:cs="Arial"/>
                                <w:b/>
                                <w:bCs/>
                                <w:sz w:val="20"/>
                              </w:rPr>
                              <w:t>Hainaut</w:t>
                            </w:r>
                          </w:p>
                        </w:tc>
                        <w:tc>
                          <w:tcPr>
                            <w:tcW w:w="3629" w:type="dxa"/>
                            <w:tcBorders>
                              <w:top w:val="single" w:sz="4" w:space="0" w:color="000000"/>
                              <w:left w:val="single" w:sz="4" w:space="0" w:color="000000"/>
                              <w:bottom w:val="single" w:sz="4" w:space="0" w:color="000000"/>
                              <w:right w:val="single" w:sz="4" w:space="0" w:color="000000"/>
                            </w:tcBorders>
                            <w:vAlign w:val="center"/>
                          </w:tcPr>
                          <w:p w14:paraId="18BB7A14" w14:textId="77777777" w:rsidR="00D47D9F" w:rsidRDefault="00D47D9F" w:rsidP="00853D2E">
                            <w:pPr>
                              <w:snapToGrid w:val="0"/>
                              <w:jc w:val="center"/>
                              <w:rPr>
                                <w:rFonts w:ascii="Arial" w:hAnsi="Arial" w:cs="Arial"/>
                                <w:bCs/>
                                <w:sz w:val="20"/>
                              </w:rPr>
                            </w:pPr>
                            <w:r>
                              <w:rPr>
                                <w:rFonts w:ascii="Arial" w:hAnsi="Arial" w:cs="Arial"/>
                                <w:bCs/>
                                <w:sz w:val="20"/>
                              </w:rPr>
                              <w:sym w:font="Wingdings" w:char="F028"/>
                            </w:r>
                            <w:r>
                              <w:rPr>
                                <w:rFonts w:ascii="Arial" w:hAnsi="Arial" w:cs="Arial"/>
                                <w:bCs/>
                                <w:sz w:val="20"/>
                              </w:rPr>
                              <w:t xml:space="preserve"> 071/38.46.38</w:t>
                            </w:r>
                          </w:p>
                        </w:tc>
                        <w:tc>
                          <w:tcPr>
                            <w:tcW w:w="3629" w:type="dxa"/>
                            <w:tcBorders>
                              <w:top w:val="single" w:sz="4" w:space="0" w:color="000000"/>
                              <w:left w:val="single" w:sz="4" w:space="0" w:color="000000"/>
                              <w:bottom w:val="single" w:sz="4" w:space="0" w:color="000000"/>
                              <w:right w:val="single" w:sz="4" w:space="0" w:color="000000"/>
                            </w:tcBorders>
                            <w:vAlign w:val="center"/>
                          </w:tcPr>
                          <w:p w14:paraId="6B47221C" w14:textId="77777777" w:rsidR="00D47D9F" w:rsidRDefault="00D47D9F" w:rsidP="00853D2E">
                            <w:pPr>
                              <w:snapToGrid w:val="0"/>
                              <w:jc w:val="center"/>
                              <w:rPr>
                                <w:rFonts w:ascii="Arial" w:hAnsi="Arial" w:cs="Arial"/>
                                <w:b/>
                                <w:bCs/>
                                <w:color w:val="FF0000"/>
                                <w:sz w:val="20"/>
                              </w:rPr>
                            </w:pPr>
                          </w:p>
                        </w:tc>
                      </w:tr>
                      <w:tr w:rsidR="00D47D9F" w14:paraId="49F6E9A8" w14:textId="77777777" w:rsidTr="00853D2E">
                        <w:trPr>
                          <w:trHeight w:val="480"/>
                          <w:jc w:val="center"/>
                        </w:trPr>
                        <w:tc>
                          <w:tcPr>
                            <w:tcW w:w="3629" w:type="dxa"/>
                            <w:tcBorders>
                              <w:top w:val="single" w:sz="4" w:space="0" w:color="000000"/>
                              <w:left w:val="single" w:sz="4" w:space="0" w:color="000000"/>
                              <w:bottom w:val="single" w:sz="4" w:space="0" w:color="000000"/>
                            </w:tcBorders>
                            <w:shd w:val="clear" w:color="auto" w:fill="auto"/>
                            <w:vAlign w:val="center"/>
                          </w:tcPr>
                          <w:p w14:paraId="1AABB159" w14:textId="77777777" w:rsidR="00D47D9F" w:rsidRDefault="00D47D9F" w:rsidP="00853D2E">
                            <w:pPr>
                              <w:snapToGrid w:val="0"/>
                              <w:jc w:val="center"/>
                              <w:rPr>
                                <w:rFonts w:ascii="Arial" w:hAnsi="Arial" w:cs="Arial"/>
                                <w:color w:val="000000"/>
                                <w:sz w:val="20"/>
                              </w:rPr>
                            </w:pPr>
                            <w:r>
                              <w:rPr>
                                <w:rFonts w:ascii="Arial" w:hAnsi="Arial" w:cs="Arial"/>
                                <w:color w:val="000000"/>
                                <w:sz w:val="20"/>
                              </w:rPr>
                              <w:t>CHR Mons Hainaut – Service de pédopsychiatrie « Les Haubans »</w:t>
                            </w:r>
                          </w:p>
                        </w:tc>
                        <w:tc>
                          <w:tcPr>
                            <w:tcW w:w="3629" w:type="dxa"/>
                            <w:tcBorders>
                              <w:top w:val="single" w:sz="4" w:space="0" w:color="000000"/>
                              <w:left w:val="single" w:sz="4" w:space="0" w:color="000000"/>
                              <w:bottom w:val="single" w:sz="4" w:space="0" w:color="000000"/>
                            </w:tcBorders>
                            <w:shd w:val="clear" w:color="auto" w:fill="auto"/>
                            <w:vAlign w:val="center"/>
                          </w:tcPr>
                          <w:p w14:paraId="47BF5289" w14:textId="77777777" w:rsidR="00D47D9F" w:rsidRDefault="00D47D9F" w:rsidP="00853D2E">
                            <w:pPr>
                              <w:snapToGrid w:val="0"/>
                              <w:jc w:val="center"/>
                              <w:rPr>
                                <w:rFonts w:ascii="Arial" w:hAnsi="Arial" w:cs="Arial"/>
                                <w:color w:val="000000"/>
                                <w:sz w:val="20"/>
                              </w:rPr>
                            </w:pPr>
                            <w:r>
                              <w:rPr>
                                <w:rFonts w:ascii="Arial" w:hAnsi="Arial" w:cs="Arial"/>
                                <w:color w:val="000000"/>
                                <w:sz w:val="20"/>
                              </w:rPr>
                              <w:t>Avenue Baudouin de Constantinople, 5</w:t>
                            </w:r>
                          </w:p>
                        </w:tc>
                        <w:tc>
                          <w:tcPr>
                            <w:tcW w:w="3629" w:type="dxa"/>
                            <w:tcBorders>
                              <w:top w:val="single" w:sz="4" w:space="0" w:color="000000"/>
                              <w:left w:val="single" w:sz="4" w:space="0" w:color="000000"/>
                              <w:bottom w:val="single" w:sz="4" w:space="0" w:color="000000"/>
                            </w:tcBorders>
                            <w:shd w:val="clear" w:color="auto" w:fill="auto"/>
                            <w:vAlign w:val="center"/>
                          </w:tcPr>
                          <w:p w14:paraId="11CE3C3F" w14:textId="77777777" w:rsidR="00D47D9F" w:rsidRDefault="00D47D9F" w:rsidP="00853D2E">
                            <w:pPr>
                              <w:snapToGrid w:val="0"/>
                              <w:jc w:val="center"/>
                              <w:rPr>
                                <w:rFonts w:ascii="Arial" w:hAnsi="Arial" w:cs="Arial"/>
                                <w:color w:val="000000"/>
                                <w:sz w:val="20"/>
                              </w:rPr>
                            </w:pPr>
                            <w:r>
                              <w:rPr>
                                <w:rFonts w:ascii="Arial" w:hAnsi="Arial" w:cs="Arial"/>
                                <w:color w:val="000000"/>
                                <w:sz w:val="20"/>
                              </w:rPr>
                              <w:t>7000 MONS</w:t>
                            </w:r>
                          </w:p>
                        </w:tc>
                        <w:tc>
                          <w:tcPr>
                            <w:tcW w:w="36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E9F4A2" w14:textId="77777777" w:rsidR="00D47D9F" w:rsidRDefault="00D47D9F" w:rsidP="00853D2E">
                            <w:pPr>
                              <w:snapToGrid w:val="0"/>
                              <w:jc w:val="center"/>
                              <w:rPr>
                                <w:rFonts w:ascii="Arial" w:hAnsi="Arial" w:cs="Arial"/>
                                <w:b/>
                                <w:bCs/>
                                <w:sz w:val="20"/>
                              </w:rPr>
                            </w:pPr>
                            <w:r>
                              <w:rPr>
                                <w:rFonts w:ascii="Arial" w:hAnsi="Arial" w:cs="Arial"/>
                                <w:b/>
                                <w:bCs/>
                                <w:sz w:val="20"/>
                              </w:rPr>
                              <w:t>Hainaut</w:t>
                            </w:r>
                          </w:p>
                        </w:tc>
                        <w:tc>
                          <w:tcPr>
                            <w:tcW w:w="3629" w:type="dxa"/>
                            <w:tcBorders>
                              <w:top w:val="single" w:sz="4" w:space="0" w:color="000000"/>
                              <w:left w:val="single" w:sz="4" w:space="0" w:color="000000"/>
                              <w:bottom w:val="single" w:sz="4" w:space="0" w:color="000000"/>
                              <w:right w:val="single" w:sz="4" w:space="0" w:color="000000"/>
                            </w:tcBorders>
                            <w:vAlign w:val="center"/>
                          </w:tcPr>
                          <w:p w14:paraId="3D5ACA16" w14:textId="77777777" w:rsidR="00D47D9F" w:rsidRDefault="00D47D9F" w:rsidP="00853D2E">
                            <w:pPr>
                              <w:snapToGrid w:val="0"/>
                              <w:jc w:val="center"/>
                              <w:rPr>
                                <w:rFonts w:ascii="Arial" w:hAnsi="Arial" w:cs="Arial"/>
                                <w:bCs/>
                                <w:sz w:val="20"/>
                              </w:rPr>
                            </w:pPr>
                            <w:r>
                              <w:rPr>
                                <w:rFonts w:ascii="Arial" w:hAnsi="Arial" w:cs="Arial"/>
                                <w:bCs/>
                                <w:sz w:val="20"/>
                              </w:rPr>
                              <w:sym w:font="Wingdings" w:char="F028"/>
                            </w:r>
                            <w:r>
                              <w:rPr>
                                <w:rFonts w:ascii="Arial" w:hAnsi="Arial" w:cs="Arial"/>
                                <w:bCs/>
                                <w:sz w:val="20"/>
                              </w:rPr>
                              <w:t xml:space="preserve"> 065/44.95.21</w:t>
                            </w:r>
                          </w:p>
                          <w:p w14:paraId="5F0782A9" w14:textId="77777777" w:rsidR="00D47D9F" w:rsidRDefault="00D47D9F" w:rsidP="00853D2E">
                            <w:pPr>
                              <w:snapToGrid w:val="0"/>
                              <w:jc w:val="center"/>
                              <w:rPr>
                                <w:rFonts w:ascii="Arial" w:hAnsi="Arial" w:cs="Arial"/>
                                <w:bCs/>
                                <w:sz w:val="20"/>
                              </w:rPr>
                            </w:pPr>
                            <w:r>
                              <w:rPr>
                                <w:rFonts w:ascii="Arial" w:hAnsi="Arial" w:cs="Arial"/>
                                <w:bCs/>
                                <w:sz w:val="20"/>
                              </w:rPr>
                              <w:sym w:font="Wingdings" w:char="F029"/>
                            </w:r>
                            <w:r>
                              <w:rPr>
                                <w:rFonts w:ascii="Arial" w:hAnsi="Arial" w:cs="Arial"/>
                                <w:bCs/>
                                <w:sz w:val="20"/>
                              </w:rPr>
                              <w:t xml:space="preserve">  065/35.71.86</w:t>
                            </w:r>
                          </w:p>
                        </w:tc>
                        <w:tc>
                          <w:tcPr>
                            <w:tcW w:w="3629" w:type="dxa"/>
                            <w:tcBorders>
                              <w:top w:val="single" w:sz="4" w:space="0" w:color="000000"/>
                              <w:left w:val="single" w:sz="4" w:space="0" w:color="000000"/>
                              <w:bottom w:val="single" w:sz="4" w:space="0" w:color="000000"/>
                              <w:right w:val="single" w:sz="4" w:space="0" w:color="000000"/>
                            </w:tcBorders>
                            <w:vAlign w:val="center"/>
                          </w:tcPr>
                          <w:p w14:paraId="3E2C70FA" w14:textId="77777777" w:rsidR="00D47D9F" w:rsidRDefault="00D47D9F" w:rsidP="00853D2E">
                            <w:pPr>
                              <w:snapToGrid w:val="0"/>
                              <w:jc w:val="center"/>
                              <w:rPr>
                                <w:rFonts w:ascii="Arial" w:hAnsi="Arial" w:cs="Arial"/>
                                <w:b/>
                                <w:bCs/>
                                <w:sz w:val="20"/>
                              </w:rPr>
                            </w:pPr>
                            <w:r>
                              <w:rPr>
                                <w:rFonts w:ascii="Arial" w:hAnsi="Arial" w:cs="Arial"/>
                                <w:b/>
                                <w:bCs/>
                                <w:sz w:val="20"/>
                              </w:rPr>
                              <w:t>1-2-3-5-7-8</w:t>
                            </w:r>
                          </w:p>
                        </w:tc>
                      </w:tr>
                      <w:tr w:rsidR="00D47D9F" w14:paraId="554A32DA" w14:textId="77777777" w:rsidTr="00853D2E">
                        <w:trPr>
                          <w:trHeight w:val="480"/>
                          <w:jc w:val="center"/>
                        </w:trPr>
                        <w:tc>
                          <w:tcPr>
                            <w:tcW w:w="3629" w:type="dxa"/>
                            <w:tcBorders>
                              <w:top w:val="single" w:sz="4" w:space="0" w:color="000000"/>
                              <w:left w:val="single" w:sz="4" w:space="0" w:color="000000"/>
                              <w:bottom w:val="single" w:sz="4" w:space="0" w:color="000000"/>
                            </w:tcBorders>
                            <w:shd w:val="clear" w:color="auto" w:fill="auto"/>
                            <w:vAlign w:val="center"/>
                          </w:tcPr>
                          <w:p w14:paraId="206EACC6" w14:textId="77777777" w:rsidR="00D47D9F" w:rsidRDefault="00D47D9F" w:rsidP="00853D2E">
                            <w:pPr>
                              <w:snapToGrid w:val="0"/>
                              <w:jc w:val="center"/>
                              <w:rPr>
                                <w:rFonts w:ascii="Arial" w:hAnsi="Arial" w:cs="Arial"/>
                                <w:color w:val="000000"/>
                                <w:sz w:val="20"/>
                              </w:rPr>
                            </w:pPr>
                            <w:r>
                              <w:rPr>
                                <w:rFonts w:ascii="Arial" w:hAnsi="Arial" w:cs="Arial"/>
                                <w:color w:val="000000"/>
                                <w:sz w:val="20"/>
                              </w:rPr>
                              <w:t>Service de Santé Mentale « Le Padelin »</w:t>
                            </w:r>
                          </w:p>
                        </w:tc>
                        <w:tc>
                          <w:tcPr>
                            <w:tcW w:w="3629" w:type="dxa"/>
                            <w:tcBorders>
                              <w:top w:val="single" w:sz="4" w:space="0" w:color="000000"/>
                              <w:left w:val="single" w:sz="4" w:space="0" w:color="000000"/>
                              <w:bottom w:val="single" w:sz="4" w:space="0" w:color="000000"/>
                            </w:tcBorders>
                            <w:shd w:val="clear" w:color="auto" w:fill="auto"/>
                            <w:vAlign w:val="center"/>
                          </w:tcPr>
                          <w:p w14:paraId="50E6DA22" w14:textId="77777777" w:rsidR="00D47D9F" w:rsidRDefault="00D47D9F" w:rsidP="00853D2E">
                            <w:pPr>
                              <w:snapToGrid w:val="0"/>
                              <w:jc w:val="center"/>
                              <w:rPr>
                                <w:rFonts w:ascii="Arial" w:hAnsi="Arial" w:cs="Arial"/>
                                <w:color w:val="000000"/>
                                <w:sz w:val="20"/>
                              </w:rPr>
                            </w:pPr>
                            <w:r>
                              <w:rPr>
                                <w:rFonts w:ascii="Arial" w:hAnsi="Arial" w:cs="Arial"/>
                                <w:color w:val="000000"/>
                                <w:sz w:val="20"/>
                              </w:rPr>
                              <w:t>Rue des Arbalestriers, 6</w:t>
                            </w:r>
                          </w:p>
                        </w:tc>
                        <w:tc>
                          <w:tcPr>
                            <w:tcW w:w="3629" w:type="dxa"/>
                            <w:tcBorders>
                              <w:top w:val="single" w:sz="4" w:space="0" w:color="000000"/>
                              <w:left w:val="single" w:sz="4" w:space="0" w:color="000000"/>
                              <w:bottom w:val="single" w:sz="4" w:space="0" w:color="000000"/>
                            </w:tcBorders>
                            <w:shd w:val="clear" w:color="auto" w:fill="auto"/>
                            <w:vAlign w:val="center"/>
                          </w:tcPr>
                          <w:p w14:paraId="434B18A7" w14:textId="77777777" w:rsidR="00D47D9F" w:rsidRDefault="00D47D9F" w:rsidP="00853D2E">
                            <w:pPr>
                              <w:snapToGrid w:val="0"/>
                              <w:jc w:val="center"/>
                              <w:rPr>
                                <w:rFonts w:ascii="Arial" w:hAnsi="Arial" w:cs="Arial"/>
                                <w:color w:val="000000"/>
                                <w:sz w:val="20"/>
                              </w:rPr>
                            </w:pPr>
                            <w:r>
                              <w:rPr>
                                <w:rFonts w:ascii="Arial" w:hAnsi="Arial" w:cs="Arial"/>
                                <w:color w:val="000000"/>
                                <w:sz w:val="20"/>
                              </w:rPr>
                              <w:t>7000 MONS</w:t>
                            </w:r>
                          </w:p>
                        </w:tc>
                        <w:tc>
                          <w:tcPr>
                            <w:tcW w:w="36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FD9164" w14:textId="77777777" w:rsidR="00D47D9F" w:rsidRDefault="00D47D9F" w:rsidP="00853D2E">
                            <w:pPr>
                              <w:snapToGrid w:val="0"/>
                              <w:jc w:val="center"/>
                              <w:rPr>
                                <w:rFonts w:ascii="Arial" w:hAnsi="Arial" w:cs="Arial"/>
                                <w:b/>
                                <w:bCs/>
                                <w:sz w:val="20"/>
                              </w:rPr>
                            </w:pPr>
                            <w:r>
                              <w:rPr>
                                <w:rFonts w:ascii="Arial" w:hAnsi="Arial" w:cs="Arial"/>
                                <w:b/>
                                <w:bCs/>
                                <w:sz w:val="20"/>
                              </w:rPr>
                              <w:t>Hainaut</w:t>
                            </w:r>
                          </w:p>
                        </w:tc>
                        <w:tc>
                          <w:tcPr>
                            <w:tcW w:w="3629" w:type="dxa"/>
                            <w:tcBorders>
                              <w:top w:val="single" w:sz="4" w:space="0" w:color="000000"/>
                              <w:left w:val="single" w:sz="4" w:space="0" w:color="000000"/>
                              <w:bottom w:val="single" w:sz="4" w:space="0" w:color="000000"/>
                              <w:right w:val="single" w:sz="4" w:space="0" w:color="000000"/>
                            </w:tcBorders>
                            <w:vAlign w:val="center"/>
                          </w:tcPr>
                          <w:p w14:paraId="44BF712F" w14:textId="77777777" w:rsidR="00D47D9F" w:rsidRDefault="00D47D9F" w:rsidP="00853D2E">
                            <w:pPr>
                              <w:snapToGrid w:val="0"/>
                              <w:jc w:val="center"/>
                              <w:rPr>
                                <w:rFonts w:ascii="Arial" w:hAnsi="Arial" w:cs="Arial"/>
                                <w:bCs/>
                                <w:sz w:val="20"/>
                              </w:rPr>
                            </w:pPr>
                            <w:r>
                              <w:rPr>
                                <w:rFonts w:ascii="Arial" w:hAnsi="Arial" w:cs="Arial"/>
                                <w:bCs/>
                                <w:sz w:val="20"/>
                              </w:rPr>
                              <w:sym w:font="Wingdings" w:char="F028"/>
                            </w:r>
                            <w:r>
                              <w:rPr>
                                <w:rFonts w:ascii="Arial" w:hAnsi="Arial" w:cs="Arial"/>
                                <w:bCs/>
                                <w:sz w:val="20"/>
                              </w:rPr>
                              <w:t xml:space="preserve"> 065/35.71.78</w:t>
                            </w:r>
                          </w:p>
                          <w:p w14:paraId="7F65F954" w14:textId="77777777" w:rsidR="00D47D9F" w:rsidRDefault="00D47D9F" w:rsidP="00853D2E">
                            <w:pPr>
                              <w:snapToGrid w:val="0"/>
                              <w:jc w:val="center"/>
                              <w:rPr>
                                <w:rFonts w:ascii="Arial" w:hAnsi="Arial" w:cs="Arial"/>
                                <w:bCs/>
                                <w:sz w:val="20"/>
                              </w:rPr>
                            </w:pPr>
                            <w:r>
                              <w:rPr>
                                <w:rFonts w:ascii="Arial" w:hAnsi="Arial" w:cs="Arial"/>
                                <w:bCs/>
                                <w:sz w:val="20"/>
                              </w:rPr>
                              <w:sym w:font="Wingdings" w:char="F029"/>
                            </w:r>
                            <w:r>
                              <w:rPr>
                                <w:rFonts w:ascii="Arial" w:hAnsi="Arial" w:cs="Arial"/>
                                <w:bCs/>
                                <w:sz w:val="20"/>
                              </w:rPr>
                              <w:t xml:space="preserve">  065/35.71.76</w:t>
                            </w:r>
                          </w:p>
                        </w:tc>
                        <w:tc>
                          <w:tcPr>
                            <w:tcW w:w="3629" w:type="dxa"/>
                            <w:tcBorders>
                              <w:top w:val="single" w:sz="4" w:space="0" w:color="000000"/>
                              <w:left w:val="single" w:sz="4" w:space="0" w:color="000000"/>
                              <w:bottom w:val="single" w:sz="4" w:space="0" w:color="000000"/>
                              <w:right w:val="single" w:sz="4" w:space="0" w:color="000000"/>
                            </w:tcBorders>
                            <w:vAlign w:val="center"/>
                          </w:tcPr>
                          <w:p w14:paraId="061B02E1" w14:textId="77777777" w:rsidR="00D47D9F" w:rsidRDefault="00D47D9F" w:rsidP="00853D2E">
                            <w:pPr>
                              <w:snapToGrid w:val="0"/>
                              <w:jc w:val="center"/>
                              <w:rPr>
                                <w:rFonts w:ascii="Arial" w:hAnsi="Arial" w:cs="Arial"/>
                                <w:b/>
                                <w:bCs/>
                                <w:sz w:val="20"/>
                              </w:rPr>
                            </w:pPr>
                            <w:r>
                              <w:rPr>
                                <w:rFonts w:ascii="Arial" w:hAnsi="Arial" w:cs="Arial"/>
                                <w:b/>
                                <w:bCs/>
                                <w:sz w:val="20"/>
                              </w:rPr>
                              <w:t>1-2-3-8</w:t>
                            </w:r>
                          </w:p>
                        </w:tc>
                      </w:tr>
                      <w:tr w:rsidR="00D47D9F" w14:paraId="022623ED" w14:textId="77777777" w:rsidTr="00853D2E">
                        <w:trPr>
                          <w:trHeight w:val="480"/>
                          <w:jc w:val="center"/>
                        </w:trPr>
                        <w:tc>
                          <w:tcPr>
                            <w:tcW w:w="3629" w:type="dxa"/>
                            <w:tcBorders>
                              <w:top w:val="single" w:sz="4" w:space="0" w:color="000000"/>
                              <w:left w:val="single" w:sz="4" w:space="0" w:color="000000"/>
                              <w:bottom w:val="single" w:sz="4" w:space="0" w:color="000000"/>
                            </w:tcBorders>
                            <w:shd w:val="clear" w:color="auto" w:fill="auto"/>
                            <w:vAlign w:val="center"/>
                          </w:tcPr>
                          <w:p w14:paraId="1A8DA91E" w14:textId="3D5A563F" w:rsidR="00D47D9F" w:rsidRDefault="00D47D9F" w:rsidP="00853D2E">
                            <w:pPr>
                              <w:snapToGrid w:val="0"/>
                              <w:jc w:val="center"/>
                              <w:rPr>
                                <w:rFonts w:ascii="Arial" w:hAnsi="Arial" w:cs="Arial"/>
                                <w:color w:val="000000"/>
                                <w:sz w:val="20"/>
                              </w:rPr>
                            </w:pPr>
                            <w:r>
                              <w:rPr>
                                <w:rFonts w:ascii="Arial" w:hAnsi="Arial" w:cs="Arial"/>
                                <w:color w:val="000000"/>
                                <w:sz w:val="20"/>
                              </w:rPr>
                              <w:t>Centre de Référence en Autisme « Jean-Charles Salmon »</w:t>
                            </w:r>
                          </w:p>
                        </w:tc>
                        <w:tc>
                          <w:tcPr>
                            <w:tcW w:w="3629" w:type="dxa"/>
                            <w:tcBorders>
                              <w:top w:val="single" w:sz="4" w:space="0" w:color="000000"/>
                              <w:left w:val="single" w:sz="4" w:space="0" w:color="000000"/>
                              <w:bottom w:val="single" w:sz="4" w:space="0" w:color="000000"/>
                            </w:tcBorders>
                            <w:shd w:val="clear" w:color="auto" w:fill="auto"/>
                            <w:vAlign w:val="center"/>
                          </w:tcPr>
                          <w:p w14:paraId="479DA828" w14:textId="77777777" w:rsidR="00D47D9F" w:rsidRDefault="00D47D9F" w:rsidP="00853D2E">
                            <w:pPr>
                              <w:snapToGrid w:val="0"/>
                              <w:jc w:val="center"/>
                              <w:rPr>
                                <w:rFonts w:ascii="Arial" w:hAnsi="Arial" w:cs="Arial"/>
                                <w:color w:val="000000"/>
                                <w:sz w:val="20"/>
                              </w:rPr>
                            </w:pPr>
                            <w:r>
                              <w:rPr>
                                <w:rFonts w:ascii="Arial" w:hAnsi="Arial" w:cs="Arial"/>
                                <w:color w:val="000000"/>
                                <w:sz w:val="20"/>
                              </w:rPr>
                              <w:t>Rue Brisselot, 11</w:t>
                            </w:r>
                          </w:p>
                        </w:tc>
                        <w:tc>
                          <w:tcPr>
                            <w:tcW w:w="3629" w:type="dxa"/>
                            <w:tcBorders>
                              <w:top w:val="single" w:sz="4" w:space="0" w:color="000000"/>
                              <w:left w:val="single" w:sz="4" w:space="0" w:color="000000"/>
                              <w:bottom w:val="single" w:sz="4" w:space="0" w:color="000000"/>
                            </w:tcBorders>
                            <w:shd w:val="clear" w:color="auto" w:fill="auto"/>
                            <w:vAlign w:val="center"/>
                          </w:tcPr>
                          <w:p w14:paraId="0648F295" w14:textId="77777777" w:rsidR="00D47D9F" w:rsidRDefault="00D47D9F" w:rsidP="00853D2E">
                            <w:pPr>
                              <w:snapToGrid w:val="0"/>
                              <w:jc w:val="center"/>
                              <w:rPr>
                                <w:rFonts w:ascii="Arial" w:hAnsi="Arial" w:cs="Arial"/>
                                <w:color w:val="000000"/>
                                <w:sz w:val="20"/>
                              </w:rPr>
                            </w:pPr>
                            <w:r>
                              <w:rPr>
                                <w:rFonts w:ascii="Arial" w:hAnsi="Arial" w:cs="Arial"/>
                                <w:color w:val="000000"/>
                                <w:sz w:val="20"/>
                              </w:rPr>
                              <w:t>7000 MONS</w:t>
                            </w:r>
                          </w:p>
                        </w:tc>
                        <w:tc>
                          <w:tcPr>
                            <w:tcW w:w="36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8EEEC2" w14:textId="77777777" w:rsidR="00D47D9F" w:rsidRDefault="00D47D9F" w:rsidP="00853D2E">
                            <w:pPr>
                              <w:snapToGrid w:val="0"/>
                              <w:jc w:val="center"/>
                              <w:rPr>
                                <w:rFonts w:ascii="Arial" w:hAnsi="Arial" w:cs="Arial"/>
                                <w:b/>
                                <w:bCs/>
                                <w:sz w:val="20"/>
                              </w:rPr>
                            </w:pPr>
                            <w:r>
                              <w:rPr>
                                <w:rFonts w:ascii="Arial" w:hAnsi="Arial" w:cs="Arial"/>
                                <w:b/>
                                <w:bCs/>
                                <w:sz w:val="20"/>
                              </w:rPr>
                              <w:t>Hainaut</w:t>
                            </w:r>
                          </w:p>
                        </w:tc>
                        <w:tc>
                          <w:tcPr>
                            <w:tcW w:w="3629" w:type="dxa"/>
                            <w:tcBorders>
                              <w:top w:val="single" w:sz="4" w:space="0" w:color="000000"/>
                              <w:left w:val="single" w:sz="4" w:space="0" w:color="000000"/>
                              <w:bottom w:val="single" w:sz="4" w:space="0" w:color="000000"/>
                              <w:right w:val="single" w:sz="4" w:space="0" w:color="000000"/>
                            </w:tcBorders>
                            <w:vAlign w:val="center"/>
                          </w:tcPr>
                          <w:p w14:paraId="016A5DE6" w14:textId="77777777" w:rsidR="00D47D9F" w:rsidRDefault="00D47D9F" w:rsidP="00853D2E">
                            <w:pPr>
                              <w:snapToGrid w:val="0"/>
                              <w:jc w:val="center"/>
                              <w:rPr>
                                <w:rFonts w:ascii="Arial" w:hAnsi="Arial" w:cs="Arial"/>
                                <w:bCs/>
                                <w:sz w:val="20"/>
                              </w:rPr>
                            </w:pPr>
                            <w:r>
                              <w:rPr>
                                <w:rFonts w:ascii="Arial" w:hAnsi="Arial" w:cs="Arial"/>
                                <w:bCs/>
                                <w:sz w:val="20"/>
                              </w:rPr>
                              <w:sym w:font="Wingdings" w:char="F028"/>
                            </w:r>
                            <w:r>
                              <w:rPr>
                                <w:rFonts w:ascii="Arial" w:hAnsi="Arial" w:cs="Arial"/>
                                <w:bCs/>
                                <w:sz w:val="20"/>
                              </w:rPr>
                              <w:t xml:space="preserve"> 065/87.94.60</w:t>
                            </w:r>
                          </w:p>
                        </w:tc>
                        <w:tc>
                          <w:tcPr>
                            <w:tcW w:w="3629" w:type="dxa"/>
                            <w:tcBorders>
                              <w:top w:val="single" w:sz="4" w:space="0" w:color="000000"/>
                              <w:left w:val="single" w:sz="4" w:space="0" w:color="000000"/>
                              <w:bottom w:val="single" w:sz="4" w:space="0" w:color="000000"/>
                              <w:right w:val="single" w:sz="4" w:space="0" w:color="000000"/>
                            </w:tcBorders>
                            <w:vAlign w:val="center"/>
                          </w:tcPr>
                          <w:p w14:paraId="68A0F6BA" w14:textId="77777777" w:rsidR="00D47D9F" w:rsidRDefault="00D47D9F" w:rsidP="00853D2E">
                            <w:pPr>
                              <w:snapToGrid w:val="0"/>
                              <w:jc w:val="center"/>
                              <w:rPr>
                                <w:rFonts w:ascii="Arial" w:hAnsi="Arial" w:cs="Arial"/>
                                <w:b/>
                                <w:bCs/>
                                <w:sz w:val="20"/>
                              </w:rPr>
                            </w:pPr>
                            <w:r>
                              <w:rPr>
                                <w:rFonts w:ascii="Arial" w:hAnsi="Arial" w:cs="Arial"/>
                                <w:b/>
                                <w:bCs/>
                                <w:sz w:val="20"/>
                              </w:rPr>
                              <w:t>1-2-3-4-5-6-7-8</w:t>
                            </w:r>
                          </w:p>
                        </w:tc>
                      </w:tr>
                      <w:tr w:rsidR="00D47D9F" w14:paraId="6E051023" w14:textId="77777777" w:rsidTr="00853D2E">
                        <w:trPr>
                          <w:trHeight w:val="480"/>
                          <w:jc w:val="center"/>
                        </w:trPr>
                        <w:tc>
                          <w:tcPr>
                            <w:tcW w:w="3629" w:type="dxa"/>
                            <w:tcBorders>
                              <w:top w:val="single" w:sz="4" w:space="0" w:color="000000"/>
                              <w:left w:val="single" w:sz="4" w:space="0" w:color="000000"/>
                              <w:bottom w:val="single" w:sz="4" w:space="0" w:color="000000"/>
                            </w:tcBorders>
                            <w:shd w:val="clear" w:color="auto" w:fill="auto"/>
                            <w:vAlign w:val="center"/>
                          </w:tcPr>
                          <w:p w14:paraId="0C3CFEB0" w14:textId="4DAB838E" w:rsidR="00D47D9F" w:rsidRDefault="00D47D9F" w:rsidP="00853D2E">
                            <w:pPr>
                              <w:snapToGrid w:val="0"/>
                              <w:jc w:val="center"/>
                              <w:rPr>
                                <w:rFonts w:ascii="Arial" w:hAnsi="Arial" w:cs="Arial"/>
                                <w:sz w:val="20"/>
                              </w:rPr>
                            </w:pPr>
                            <w:r>
                              <w:rPr>
                                <w:rFonts w:ascii="Arial" w:hAnsi="Arial" w:cs="Arial"/>
                                <w:sz w:val="20"/>
                              </w:rPr>
                              <w:lastRenderedPageBreak/>
                              <w:t>Centre Hospitalier Universitaire de TIVOLI</w:t>
                            </w:r>
                          </w:p>
                        </w:tc>
                        <w:tc>
                          <w:tcPr>
                            <w:tcW w:w="3629" w:type="dxa"/>
                            <w:tcBorders>
                              <w:top w:val="single" w:sz="4" w:space="0" w:color="000000"/>
                              <w:left w:val="single" w:sz="4" w:space="0" w:color="000000"/>
                              <w:bottom w:val="single" w:sz="4" w:space="0" w:color="000000"/>
                            </w:tcBorders>
                            <w:shd w:val="clear" w:color="auto" w:fill="auto"/>
                            <w:vAlign w:val="center"/>
                          </w:tcPr>
                          <w:p w14:paraId="1B035346" w14:textId="77777777" w:rsidR="00D47D9F" w:rsidRDefault="00D47D9F" w:rsidP="00853D2E">
                            <w:pPr>
                              <w:snapToGrid w:val="0"/>
                              <w:jc w:val="center"/>
                              <w:rPr>
                                <w:rFonts w:ascii="Arial" w:hAnsi="Arial" w:cs="Arial"/>
                                <w:sz w:val="20"/>
                              </w:rPr>
                            </w:pPr>
                            <w:r>
                              <w:rPr>
                                <w:rFonts w:ascii="Arial" w:hAnsi="Arial" w:cs="Arial"/>
                                <w:sz w:val="20"/>
                              </w:rPr>
                              <w:t>Avenue Max Buset, 34</w:t>
                            </w:r>
                          </w:p>
                        </w:tc>
                        <w:tc>
                          <w:tcPr>
                            <w:tcW w:w="3629" w:type="dxa"/>
                            <w:tcBorders>
                              <w:top w:val="single" w:sz="4" w:space="0" w:color="000000"/>
                              <w:left w:val="single" w:sz="4" w:space="0" w:color="000000"/>
                              <w:bottom w:val="single" w:sz="4" w:space="0" w:color="000000"/>
                            </w:tcBorders>
                            <w:shd w:val="clear" w:color="auto" w:fill="auto"/>
                            <w:vAlign w:val="center"/>
                          </w:tcPr>
                          <w:p w14:paraId="699E6AC7" w14:textId="77777777" w:rsidR="00D47D9F" w:rsidRDefault="00D47D9F" w:rsidP="00853D2E">
                            <w:pPr>
                              <w:snapToGrid w:val="0"/>
                              <w:jc w:val="center"/>
                              <w:rPr>
                                <w:rFonts w:ascii="Arial" w:hAnsi="Arial" w:cs="Arial"/>
                                <w:sz w:val="20"/>
                              </w:rPr>
                            </w:pPr>
                            <w:r>
                              <w:rPr>
                                <w:rFonts w:ascii="Arial" w:hAnsi="Arial" w:cs="Arial"/>
                                <w:sz w:val="20"/>
                              </w:rPr>
                              <w:t>7100 LA LOUVIERE</w:t>
                            </w:r>
                          </w:p>
                        </w:tc>
                        <w:tc>
                          <w:tcPr>
                            <w:tcW w:w="36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733463" w14:textId="77777777" w:rsidR="00D47D9F" w:rsidRDefault="00D47D9F" w:rsidP="00853D2E">
                            <w:pPr>
                              <w:snapToGrid w:val="0"/>
                              <w:jc w:val="center"/>
                              <w:rPr>
                                <w:rFonts w:ascii="Arial" w:hAnsi="Arial" w:cs="Arial"/>
                                <w:b/>
                                <w:bCs/>
                                <w:sz w:val="20"/>
                              </w:rPr>
                            </w:pPr>
                            <w:r>
                              <w:rPr>
                                <w:rFonts w:ascii="Arial" w:hAnsi="Arial" w:cs="Arial"/>
                                <w:b/>
                                <w:bCs/>
                                <w:sz w:val="20"/>
                              </w:rPr>
                              <w:t>Hainaut</w:t>
                            </w:r>
                          </w:p>
                        </w:tc>
                        <w:tc>
                          <w:tcPr>
                            <w:tcW w:w="3629" w:type="dxa"/>
                            <w:tcBorders>
                              <w:top w:val="single" w:sz="4" w:space="0" w:color="000000"/>
                              <w:left w:val="single" w:sz="4" w:space="0" w:color="000000"/>
                              <w:bottom w:val="single" w:sz="4" w:space="0" w:color="000000"/>
                              <w:right w:val="single" w:sz="4" w:space="0" w:color="000000"/>
                            </w:tcBorders>
                            <w:vAlign w:val="center"/>
                          </w:tcPr>
                          <w:p w14:paraId="47ADA543" w14:textId="77777777" w:rsidR="00D47D9F" w:rsidRDefault="00D47D9F" w:rsidP="00853D2E">
                            <w:pPr>
                              <w:snapToGrid w:val="0"/>
                              <w:jc w:val="center"/>
                              <w:rPr>
                                <w:rFonts w:ascii="Arial" w:hAnsi="Arial" w:cs="Arial"/>
                                <w:bCs/>
                                <w:sz w:val="20"/>
                              </w:rPr>
                            </w:pPr>
                            <w:r>
                              <w:rPr>
                                <w:rFonts w:ascii="Arial" w:hAnsi="Arial" w:cs="Arial"/>
                                <w:bCs/>
                                <w:sz w:val="20"/>
                              </w:rPr>
                              <w:sym w:font="Wingdings" w:char="F028"/>
                            </w:r>
                            <w:r>
                              <w:rPr>
                                <w:rFonts w:ascii="Arial" w:hAnsi="Arial" w:cs="Arial"/>
                                <w:bCs/>
                                <w:sz w:val="20"/>
                              </w:rPr>
                              <w:t xml:space="preserve"> 064/27.61.11</w:t>
                            </w:r>
                          </w:p>
                        </w:tc>
                        <w:tc>
                          <w:tcPr>
                            <w:tcW w:w="3629" w:type="dxa"/>
                            <w:tcBorders>
                              <w:top w:val="single" w:sz="4" w:space="0" w:color="000000"/>
                              <w:left w:val="single" w:sz="4" w:space="0" w:color="000000"/>
                              <w:bottom w:val="single" w:sz="4" w:space="0" w:color="000000"/>
                              <w:right w:val="single" w:sz="4" w:space="0" w:color="000000"/>
                            </w:tcBorders>
                            <w:vAlign w:val="center"/>
                          </w:tcPr>
                          <w:p w14:paraId="6BA9D95F" w14:textId="77777777" w:rsidR="00D47D9F" w:rsidRDefault="00D47D9F" w:rsidP="00853D2E">
                            <w:pPr>
                              <w:snapToGrid w:val="0"/>
                              <w:jc w:val="center"/>
                              <w:rPr>
                                <w:rFonts w:ascii="Arial" w:hAnsi="Arial" w:cs="Arial"/>
                                <w:b/>
                                <w:bCs/>
                                <w:sz w:val="20"/>
                              </w:rPr>
                            </w:pPr>
                            <w:r>
                              <w:rPr>
                                <w:rFonts w:ascii="Arial" w:hAnsi="Arial" w:cs="Arial"/>
                                <w:b/>
                                <w:bCs/>
                                <w:sz w:val="20"/>
                              </w:rPr>
                              <w:t>1-2-3-5-8</w:t>
                            </w:r>
                          </w:p>
                        </w:tc>
                      </w:tr>
                      <w:tr w:rsidR="00D47D9F" w14:paraId="496190C3" w14:textId="77777777" w:rsidTr="00853D2E">
                        <w:trPr>
                          <w:trHeight w:val="480"/>
                          <w:jc w:val="center"/>
                        </w:trPr>
                        <w:tc>
                          <w:tcPr>
                            <w:tcW w:w="3629" w:type="dxa"/>
                            <w:tcBorders>
                              <w:top w:val="single" w:sz="4" w:space="0" w:color="000000"/>
                              <w:left w:val="single" w:sz="4" w:space="0" w:color="000000"/>
                              <w:bottom w:val="single" w:sz="4" w:space="0" w:color="000000"/>
                            </w:tcBorders>
                            <w:shd w:val="clear" w:color="auto" w:fill="auto"/>
                            <w:vAlign w:val="center"/>
                          </w:tcPr>
                          <w:p w14:paraId="53490E04" w14:textId="77777777" w:rsidR="00D47D9F" w:rsidRDefault="00D47D9F" w:rsidP="00853D2E">
                            <w:pPr>
                              <w:snapToGrid w:val="0"/>
                              <w:jc w:val="center"/>
                              <w:rPr>
                                <w:rFonts w:ascii="Arial" w:hAnsi="Arial" w:cs="Arial"/>
                                <w:color w:val="000000"/>
                                <w:sz w:val="20"/>
                              </w:rPr>
                            </w:pPr>
                            <w:r>
                              <w:rPr>
                                <w:rFonts w:ascii="Arial" w:hAnsi="Arial" w:cs="Arial"/>
                                <w:color w:val="000000"/>
                                <w:sz w:val="20"/>
                              </w:rPr>
                              <w:t>Service Provincial de Santé Mentale</w:t>
                            </w:r>
                          </w:p>
                        </w:tc>
                        <w:tc>
                          <w:tcPr>
                            <w:tcW w:w="3629" w:type="dxa"/>
                            <w:tcBorders>
                              <w:top w:val="single" w:sz="4" w:space="0" w:color="000000"/>
                              <w:left w:val="single" w:sz="4" w:space="0" w:color="000000"/>
                              <w:bottom w:val="single" w:sz="4" w:space="0" w:color="000000"/>
                            </w:tcBorders>
                            <w:shd w:val="clear" w:color="auto" w:fill="auto"/>
                            <w:vAlign w:val="center"/>
                          </w:tcPr>
                          <w:p w14:paraId="34ABA0AC" w14:textId="77777777" w:rsidR="00D47D9F" w:rsidRDefault="00D47D9F" w:rsidP="00853D2E">
                            <w:pPr>
                              <w:snapToGrid w:val="0"/>
                              <w:jc w:val="center"/>
                              <w:rPr>
                                <w:rFonts w:ascii="Arial" w:hAnsi="Arial" w:cs="Arial"/>
                                <w:color w:val="000000"/>
                                <w:sz w:val="20"/>
                              </w:rPr>
                            </w:pPr>
                            <w:r>
                              <w:rPr>
                                <w:rFonts w:ascii="Arial" w:hAnsi="Arial" w:cs="Arial"/>
                                <w:color w:val="000000"/>
                                <w:sz w:val="20"/>
                              </w:rPr>
                              <w:t>Rue de Bruxelles, 18</w:t>
                            </w:r>
                          </w:p>
                        </w:tc>
                        <w:tc>
                          <w:tcPr>
                            <w:tcW w:w="3629" w:type="dxa"/>
                            <w:tcBorders>
                              <w:top w:val="single" w:sz="4" w:space="0" w:color="000000"/>
                              <w:left w:val="single" w:sz="4" w:space="0" w:color="000000"/>
                              <w:bottom w:val="single" w:sz="4" w:space="0" w:color="000000"/>
                            </w:tcBorders>
                            <w:shd w:val="clear" w:color="auto" w:fill="auto"/>
                            <w:vAlign w:val="center"/>
                          </w:tcPr>
                          <w:p w14:paraId="373FAB92" w14:textId="77777777" w:rsidR="00D47D9F" w:rsidRDefault="00D47D9F" w:rsidP="00853D2E">
                            <w:pPr>
                              <w:snapToGrid w:val="0"/>
                              <w:jc w:val="center"/>
                              <w:rPr>
                                <w:rFonts w:ascii="Arial" w:hAnsi="Arial" w:cs="Arial"/>
                                <w:color w:val="000000"/>
                                <w:sz w:val="20"/>
                              </w:rPr>
                            </w:pPr>
                            <w:r>
                              <w:rPr>
                                <w:rFonts w:ascii="Arial" w:hAnsi="Arial" w:cs="Arial"/>
                                <w:color w:val="000000"/>
                                <w:sz w:val="20"/>
                              </w:rPr>
                              <w:t>7130 BINCHE</w:t>
                            </w:r>
                          </w:p>
                        </w:tc>
                        <w:tc>
                          <w:tcPr>
                            <w:tcW w:w="36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A5C5A6" w14:textId="77777777" w:rsidR="00D47D9F" w:rsidRDefault="00D47D9F" w:rsidP="00853D2E">
                            <w:pPr>
                              <w:snapToGrid w:val="0"/>
                              <w:jc w:val="center"/>
                              <w:rPr>
                                <w:rFonts w:ascii="Arial" w:hAnsi="Arial" w:cs="Arial"/>
                                <w:b/>
                                <w:bCs/>
                                <w:sz w:val="20"/>
                              </w:rPr>
                            </w:pPr>
                            <w:r>
                              <w:rPr>
                                <w:rFonts w:ascii="Arial" w:hAnsi="Arial" w:cs="Arial"/>
                                <w:b/>
                                <w:bCs/>
                                <w:sz w:val="20"/>
                              </w:rPr>
                              <w:t>Hainaut</w:t>
                            </w:r>
                          </w:p>
                        </w:tc>
                        <w:tc>
                          <w:tcPr>
                            <w:tcW w:w="3629" w:type="dxa"/>
                            <w:tcBorders>
                              <w:top w:val="single" w:sz="4" w:space="0" w:color="000000"/>
                              <w:left w:val="single" w:sz="4" w:space="0" w:color="000000"/>
                              <w:bottom w:val="single" w:sz="4" w:space="0" w:color="000000"/>
                              <w:right w:val="single" w:sz="4" w:space="0" w:color="000000"/>
                            </w:tcBorders>
                            <w:vAlign w:val="center"/>
                          </w:tcPr>
                          <w:p w14:paraId="129C4155" w14:textId="77777777" w:rsidR="00D47D9F" w:rsidRDefault="00D47D9F" w:rsidP="00853D2E">
                            <w:pPr>
                              <w:snapToGrid w:val="0"/>
                              <w:jc w:val="center"/>
                              <w:rPr>
                                <w:rFonts w:ascii="Arial" w:hAnsi="Arial" w:cs="Arial"/>
                                <w:bCs/>
                                <w:sz w:val="20"/>
                              </w:rPr>
                            </w:pPr>
                            <w:r>
                              <w:rPr>
                                <w:rFonts w:ascii="Arial" w:hAnsi="Arial" w:cs="Arial"/>
                                <w:bCs/>
                                <w:sz w:val="20"/>
                              </w:rPr>
                              <w:sym w:font="Wingdings" w:char="F028"/>
                            </w:r>
                            <w:r>
                              <w:rPr>
                                <w:rFonts w:ascii="Arial" w:hAnsi="Arial" w:cs="Arial"/>
                                <w:bCs/>
                                <w:sz w:val="20"/>
                              </w:rPr>
                              <w:t xml:space="preserve"> 064/33.63.68</w:t>
                            </w:r>
                          </w:p>
                          <w:p w14:paraId="0F830D0F" w14:textId="77777777" w:rsidR="00D47D9F" w:rsidRDefault="00D47D9F" w:rsidP="00853D2E">
                            <w:pPr>
                              <w:snapToGrid w:val="0"/>
                              <w:jc w:val="center"/>
                              <w:rPr>
                                <w:rFonts w:ascii="Arial" w:hAnsi="Arial" w:cs="Arial"/>
                                <w:bCs/>
                                <w:sz w:val="20"/>
                              </w:rPr>
                            </w:pPr>
                            <w:r>
                              <w:rPr>
                                <w:rFonts w:ascii="Arial" w:hAnsi="Arial" w:cs="Arial"/>
                                <w:bCs/>
                                <w:sz w:val="20"/>
                              </w:rPr>
                              <w:sym w:font="Wingdings" w:char="F029"/>
                            </w:r>
                            <w:r>
                              <w:rPr>
                                <w:rFonts w:ascii="Arial" w:hAnsi="Arial" w:cs="Arial"/>
                                <w:bCs/>
                                <w:sz w:val="20"/>
                              </w:rPr>
                              <w:t xml:space="preserve">  064/33.93.68</w:t>
                            </w:r>
                          </w:p>
                        </w:tc>
                        <w:tc>
                          <w:tcPr>
                            <w:tcW w:w="3629" w:type="dxa"/>
                            <w:tcBorders>
                              <w:top w:val="single" w:sz="4" w:space="0" w:color="000000"/>
                              <w:left w:val="single" w:sz="4" w:space="0" w:color="000000"/>
                              <w:bottom w:val="single" w:sz="4" w:space="0" w:color="000000"/>
                              <w:right w:val="single" w:sz="4" w:space="0" w:color="000000"/>
                            </w:tcBorders>
                            <w:vAlign w:val="center"/>
                          </w:tcPr>
                          <w:p w14:paraId="3198AE40" w14:textId="77777777" w:rsidR="00D47D9F" w:rsidRDefault="00D47D9F" w:rsidP="00853D2E">
                            <w:pPr>
                              <w:snapToGrid w:val="0"/>
                              <w:jc w:val="center"/>
                              <w:rPr>
                                <w:rFonts w:ascii="Arial" w:hAnsi="Arial" w:cs="Arial"/>
                                <w:b/>
                                <w:bCs/>
                                <w:sz w:val="20"/>
                              </w:rPr>
                            </w:pPr>
                            <w:r>
                              <w:rPr>
                                <w:rFonts w:ascii="Arial" w:hAnsi="Arial" w:cs="Arial"/>
                                <w:b/>
                                <w:bCs/>
                                <w:sz w:val="20"/>
                              </w:rPr>
                              <w:t>1-2-3-8</w:t>
                            </w:r>
                          </w:p>
                        </w:tc>
                      </w:tr>
                      <w:tr w:rsidR="00D47D9F" w14:paraId="5BC3B035" w14:textId="77777777" w:rsidTr="00853D2E">
                        <w:trPr>
                          <w:trHeight w:val="480"/>
                          <w:jc w:val="center"/>
                        </w:trPr>
                        <w:tc>
                          <w:tcPr>
                            <w:tcW w:w="3629" w:type="dxa"/>
                            <w:tcBorders>
                              <w:top w:val="single" w:sz="4" w:space="0" w:color="000000"/>
                              <w:left w:val="single" w:sz="4" w:space="0" w:color="000000"/>
                              <w:bottom w:val="single" w:sz="4" w:space="0" w:color="000000"/>
                            </w:tcBorders>
                            <w:shd w:val="clear" w:color="auto" w:fill="auto"/>
                            <w:vAlign w:val="center"/>
                          </w:tcPr>
                          <w:p w14:paraId="3EFB5591" w14:textId="77777777" w:rsidR="00D47D9F" w:rsidRDefault="00D47D9F" w:rsidP="00853D2E">
                            <w:pPr>
                              <w:snapToGrid w:val="0"/>
                              <w:jc w:val="center"/>
                              <w:rPr>
                                <w:rFonts w:ascii="Arial" w:hAnsi="Arial" w:cs="Arial"/>
                                <w:color w:val="000000"/>
                                <w:sz w:val="20"/>
                              </w:rPr>
                            </w:pPr>
                            <w:r>
                              <w:rPr>
                                <w:rFonts w:ascii="Arial" w:hAnsi="Arial" w:cs="Arial"/>
                                <w:color w:val="000000"/>
                                <w:sz w:val="20"/>
                              </w:rPr>
                              <w:t>Service Provincial de Santé Mentale de Saint-Ghislain</w:t>
                            </w:r>
                          </w:p>
                        </w:tc>
                        <w:tc>
                          <w:tcPr>
                            <w:tcW w:w="3629" w:type="dxa"/>
                            <w:tcBorders>
                              <w:top w:val="single" w:sz="4" w:space="0" w:color="000000"/>
                              <w:left w:val="single" w:sz="4" w:space="0" w:color="000000"/>
                              <w:bottom w:val="single" w:sz="4" w:space="0" w:color="000000"/>
                            </w:tcBorders>
                            <w:shd w:val="clear" w:color="auto" w:fill="auto"/>
                            <w:vAlign w:val="center"/>
                          </w:tcPr>
                          <w:p w14:paraId="4B0E7584" w14:textId="77777777" w:rsidR="00D47D9F" w:rsidRDefault="00D47D9F" w:rsidP="00853D2E">
                            <w:pPr>
                              <w:snapToGrid w:val="0"/>
                              <w:jc w:val="center"/>
                              <w:rPr>
                                <w:rFonts w:ascii="Arial" w:hAnsi="Arial" w:cs="Arial"/>
                                <w:color w:val="000000"/>
                                <w:sz w:val="20"/>
                              </w:rPr>
                            </w:pPr>
                            <w:r>
                              <w:rPr>
                                <w:rFonts w:ascii="Arial" w:hAnsi="Arial" w:cs="Arial"/>
                                <w:color w:val="000000"/>
                                <w:sz w:val="20"/>
                              </w:rPr>
                              <w:t>Rue de l'Abbaye, 29/31</w:t>
                            </w:r>
                          </w:p>
                        </w:tc>
                        <w:tc>
                          <w:tcPr>
                            <w:tcW w:w="3629" w:type="dxa"/>
                            <w:tcBorders>
                              <w:top w:val="single" w:sz="4" w:space="0" w:color="000000"/>
                              <w:left w:val="single" w:sz="4" w:space="0" w:color="000000"/>
                              <w:bottom w:val="single" w:sz="4" w:space="0" w:color="000000"/>
                            </w:tcBorders>
                            <w:shd w:val="clear" w:color="auto" w:fill="auto"/>
                            <w:vAlign w:val="center"/>
                          </w:tcPr>
                          <w:p w14:paraId="04BF1AA1" w14:textId="77777777" w:rsidR="00D47D9F" w:rsidRDefault="00D47D9F" w:rsidP="00853D2E">
                            <w:pPr>
                              <w:snapToGrid w:val="0"/>
                              <w:jc w:val="center"/>
                              <w:rPr>
                                <w:rFonts w:ascii="Arial" w:hAnsi="Arial" w:cs="Arial"/>
                                <w:color w:val="000000"/>
                                <w:sz w:val="20"/>
                              </w:rPr>
                            </w:pPr>
                            <w:r>
                              <w:rPr>
                                <w:rFonts w:ascii="Arial" w:hAnsi="Arial" w:cs="Arial"/>
                                <w:color w:val="000000"/>
                                <w:sz w:val="20"/>
                              </w:rPr>
                              <w:t>7330 SAINT-GHISLAIN</w:t>
                            </w:r>
                          </w:p>
                        </w:tc>
                        <w:tc>
                          <w:tcPr>
                            <w:tcW w:w="36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6D4584" w14:textId="77777777" w:rsidR="00D47D9F" w:rsidRDefault="00D47D9F" w:rsidP="00853D2E">
                            <w:pPr>
                              <w:snapToGrid w:val="0"/>
                              <w:jc w:val="center"/>
                              <w:rPr>
                                <w:rFonts w:ascii="Arial" w:hAnsi="Arial" w:cs="Arial"/>
                                <w:b/>
                                <w:bCs/>
                                <w:sz w:val="20"/>
                              </w:rPr>
                            </w:pPr>
                            <w:r>
                              <w:rPr>
                                <w:rFonts w:ascii="Arial" w:hAnsi="Arial" w:cs="Arial"/>
                                <w:b/>
                                <w:bCs/>
                                <w:sz w:val="20"/>
                              </w:rPr>
                              <w:t>Hainaut</w:t>
                            </w:r>
                          </w:p>
                        </w:tc>
                        <w:tc>
                          <w:tcPr>
                            <w:tcW w:w="3629" w:type="dxa"/>
                            <w:tcBorders>
                              <w:top w:val="single" w:sz="4" w:space="0" w:color="000000"/>
                              <w:left w:val="single" w:sz="4" w:space="0" w:color="000000"/>
                              <w:bottom w:val="single" w:sz="4" w:space="0" w:color="000000"/>
                              <w:right w:val="single" w:sz="4" w:space="0" w:color="000000"/>
                            </w:tcBorders>
                            <w:vAlign w:val="center"/>
                          </w:tcPr>
                          <w:p w14:paraId="2510A72E" w14:textId="77777777" w:rsidR="00D47D9F" w:rsidRDefault="00D47D9F" w:rsidP="00853D2E">
                            <w:pPr>
                              <w:snapToGrid w:val="0"/>
                              <w:jc w:val="center"/>
                              <w:rPr>
                                <w:rFonts w:ascii="Arial" w:hAnsi="Arial" w:cs="Arial"/>
                                <w:bCs/>
                                <w:sz w:val="20"/>
                              </w:rPr>
                            </w:pPr>
                            <w:r>
                              <w:rPr>
                                <w:rFonts w:ascii="Arial" w:hAnsi="Arial" w:cs="Arial"/>
                                <w:bCs/>
                                <w:sz w:val="20"/>
                              </w:rPr>
                              <w:sym w:font="Wingdings" w:char="F028"/>
                            </w:r>
                            <w:r>
                              <w:rPr>
                                <w:rFonts w:ascii="Arial" w:hAnsi="Arial" w:cs="Arial"/>
                                <w:bCs/>
                                <w:sz w:val="20"/>
                              </w:rPr>
                              <w:t xml:space="preserve"> 065/46.54.06</w:t>
                            </w:r>
                          </w:p>
                        </w:tc>
                        <w:tc>
                          <w:tcPr>
                            <w:tcW w:w="3629" w:type="dxa"/>
                            <w:tcBorders>
                              <w:top w:val="single" w:sz="4" w:space="0" w:color="000000"/>
                              <w:left w:val="single" w:sz="4" w:space="0" w:color="000000"/>
                              <w:bottom w:val="single" w:sz="4" w:space="0" w:color="000000"/>
                              <w:right w:val="single" w:sz="4" w:space="0" w:color="000000"/>
                            </w:tcBorders>
                            <w:vAlign w:val="center"/>
                          </w:tcPr>
                          <w:p w14:paraId="0AEA5B78" w14:textId="77777777" w:rsidR="00D47D9F" w:rsidRDefault="00D47D9F" w:rsidP="00853D2E">
                            <w:pPr>
                              <w:snapToGrid w:val="0"/>
                              <w:jc w:val="center"/>
                              <w:rPr>
                                <w:rFonts w:ascii="Arial" w:hAnsi="Arial" w:cs="Arial"/>
                                <w:b/>
                                <w:bCs/>
                                <w:sz w:val="20"/>
                              </w:rPr>
                            </w:pPr>
                            <w:r>
                              <w:rPr>
                                <w:rFonts w:ascii="Arial" w:hAnsi="Arial" w:cs="Arial"/>
                                <w:b/>
                                <w:bCs/>
                                <w:sz w:val="20"/>
                              </w:rPr>
                              <w:t>1-2-3-4-8</w:t>
                            </w:r>
                          </w:p>
                        </w:tc>
                      </w:tr>
                      <w:tr w:rsidR="00D47D9F" w14:paraId="75553BFA" w14:textId="77777777" w:rsidTr="00853D2E">
                        <w:trPr>
                          <w:trHeight w:val="480"/>
                          <w:jc w:val="center"/>
                        </w:trPr>
                        <w:tc>
                          <w:tcPr>
                            <w:tcW w:w="3629" w:type="dxa"/>
                            <w:tcBorders>
                              <w:top w:val="single" w:sz="4" w:space="0" w:color="000000"/>
                              <w:left w:val="single" w:sz="4" w:space="0" w:color="000000"/>
                              <w:bottom w:val="single" w:sz="4" w:space="0" w:color="000000"/>
                            </w:tcBorders>
                            <w:shd w:val="clear" w:color="auto" w:fill="auto"/>
                            <w:vAlign w:val="center"/>
                          </w:tcPr>
                          <w:p w14:paraId="7D4BC222" w14:textId="77777777" w:rsidR="00D47D9F" w:rsidRDefault="00D47D9F" w:rsidP="00853D2E">
                            <w:pPr>
                              <w:snapToGrid w:val="0"/>
                              <w:jc w:val="center"/>
                              <w:rPr>
                                <w:rFonts w:ascii="Arial" w:hAnsi="Arial" w:cs="Arial"/>
                                <w:color w:val="000000"/>
                                <w:sz w:val="20"/>
                              </w:rPr>
                            </w:pPr>
                            <w:r>
                              <w:rPr>
                                <w:rFonts w:ascii="Arial" w:hAnsi="Arial" w:cs="Arial"/>
                                <w:color w:val="000000"/>
                                <w:sz w:val="20"/>
                              </w:rPr>
                              <w:t>Service de Santé Mentale « La Passerelle »</w:t>
                            </w:r>
                          </w:p>
                        </w:tc>
                        <w:tc>
                          <w:tcPr>
                            <w:tcW w:w="3629" w:type="dxa"/>
                            <w:tcBorders>
                              <w:top w:val="single" w:sz="4" w:space="0" w:color="000000"/>
                              <w:left w:val="single" w:sz="4" w:space="0" w:color="000000"/>
                              <w:bottom w:val="single" w:sz="4" w:space="0" w:color="000000"/>
                            </w:tcBorders>
                            <w:shd w:val="clear" w:color="auto" w:fill="auto"/>
                            <w:vAlign w:val="center"/>
                          </w:tcPr>
                          <w:p w14:paraId="5E638D3C" w14:textId="77777777" w:rsidR="00D47D9F" w:rsidRDefault="00D47D9F" w:rsidP="00853D2E">
                            <w:pPr>
                              <w:snapToGrid w:val="0"/>
                              <w:jc w:val="center"/>
                              <w:rPr>
                                <w:rFonts w:ascii="Arial" w:hAnsi="Arial" w:cs="Arial"/>
                                <w:color w:val="000000"/>
                                <w:sz w:val="20"/>
                              </w:rPr>
                            </w:pPr>
                            <w:r>
                              <w:rPr>
                                <w:rFonts w:ascii="Arial" w:hAnsi="Arial" w:cs="Arial"/>
                                <w:color w:val="000000"/>
                                <w:sz w:val="20"/>
                              </w:rPr>
                              <w:t>Square Saint Julien, 21</w:t>
                            </w:r>
                          </w:p>
                        </w:tc>
                        <w:tc>
                          <w:tcPr>
                            <w:tcW w:w="3629" w:type="dxa"/>
                            <w:tcBorders>
                              <w:top w:val="single" w:sz="4" w:space="0" w:color="000000"/>
                              <w:left w:val="single" w:sz="4" w:space="0" w:color="000000"/>
                              <w:bottom w:val="single" w:sz="4" w:space="0" w:color="000000"/>
                            </w:tcBorders>
                            <w:shd w:val="clear" w:color="auto" w:fill="auto"/>
                            <w:vAlign w:val="center"/>
                          </w:tcPr>
                          <w:p w14:paraId="2C2E0C71" w14:textId="77777777" w:rsidR="00D47D9F" w:rsidRDefault="00D47D9F" w:rsidP="00853D2E">
                            <w:pPr>
                              <w:snapToGrid w:val="0"/>
                              <w:jc w:val="center"/>
                              <w:rPr>
                                <w:rFonts w:ascii="Arial" w:hAnsi="Arial" w:cs="Arial"/>
                                <w:color w:val="000000"/>
                                <w:sz w:val="20"/>
                              </w:rPr>
                            </w:pPr>
                            <w:r>
                              <w:rPr>
                                <w:rFonts w:ascii="Arial" w:hAnsi="Arial" w:cs="Arial"/>
                                <w:color w:val="000000"/>
                                <w:sz w:val="20"/>
                              </w:rPr>
                              <w:t>7800 ATH</w:t>
                            </w:r>
                          </w:p>
                        </w:tc>
                        <w:tc>
                          <w:tcPr>
                            <w:tcW w:w="36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A01620" w14:textId="77777777" w:rsidR="00D47D9F" w:rsidRDefault="00D47D9F" w:rsidP="00853D2E">
                            <w:pPr>
                              <w:snapToGrid w:val="0"/>
                              <w:jc w:val="center"/>
                              <w:rPr>
                                <w:rFonts w:ascii="Arial" w:hAnsi="Arial" w:cs="Arial"/>
                                <w:b/>
                                <w:bCs/>
                                <w:sz w:val="20"/>
                              </w:rPr>
                            </w:pPr>
                            <w:r>
                              <w:rPr>
                                <w:rFonts w:ascii="Arial" w:hAnsi="Arial" w:cs="Arial"/>
                                <w:b/>
                                <w:bCs/>
                                <w:sz w:val="20"/>
                              </w:rPr>
                              <w:t>Hainaut</w:t>
                            </w:r>
                          </w:p>
                        </w:tc>
                        <w:tc>
                          <w:tcPr>
                            <w:tcW w:w="3629" w:type="dxa"/>
                            <w:tcBorders>
                              <w:top w:val="single" w:sz="4" w:space="0" w:color="000000"/>
                              <w:left w:val="single" w:sz="4" w:space="0" w:color="000000"/>
                              <w:bottom w:val="single" w:sz="4" w:space="0" w:color="000000"/>
                              <w:right w:val="single" w:sz="4" w:space="0" w:color="000000"/>
                            </w:tcBorders>
                            <w:vAlign w:val="center"/>
                          </w:tcPr>
                          <w:p w14:paraId="017DC9FB" w14:textId="77777777" w:rsidR="00D47D9F" w:rsidRDefault="00D47D9F" w:rsidP="00853D2E">
                            <w:pPr>
                              <w:snapToGrid w:val="0"/>
                              <w:jc w:val="center"/>
                              <w:rPr>
                                <w:rFonts w:ascii="Arial" w:hAnsi="Arial" w:cs="Arial"/>
                                <w:bCs/>
                                <w:sz w:val="20"/>
                              </w:rPr>
                            </w:pPr>
                            <w:r>
                              <w:rPr>
                                <w:rFonts w:ascii="Arial" w:hAnsi="Arial" w:cs="Arial"/>
                                <w:bCs/>
                                <w:sz w:val="20"/>
                              </w:rPr>
                              <w:sym w:font="Wingdings" w:char="F028"/>
                            </w:r>
                            <w:r>
                              <w:rPr>
                                <w:rFonts w:ascii="Arial" w:hAnsi="Arial" w:cs="Arial"/>
                                <w:bCs/>
                                <w:sz w:val="20"/>
                              </w:rPr>
                              <w:t xml:space="preserve"> 068/28.55.01</w:t>
                            </w:r>
                          </w:p>
                        </w:tc>
                        <w:tc>
                          <w:tcPr>
                            <w:tcW w:w="3629" w:type="dxa"/>
                            <w:tcBorders>
                              <w:top w:val="single" w:sz="4" w:space="0" w:color="000000"/>
                              <w:left w:val="single" w:sz="4" w:space="0" w:color="000000"/>
                              <w:bottom w:val="single" w:sz="4" w:space="0" w:color="000000"/>
                              <w:right w:val="single" w:sz="4" w:space="0" w:color="000000"/>
                            </w:tcBorders>
                            <w:vAlign w:val="center"/>
                          </w:tcPr>
                          <w:p w14:paraId="51BA5B81" w14:textId="77777777" w:rsidR="00D47D9F" w:rsidRDefault="00D47D9F" w:rsidP="00853D2E">
                            <w:pPr>
                              <w:snapToGrid w:val="0"/>
                              <w:jc w:val="center"/>
                              <w:rPr>
                                <w:rFonts w:ascii="Arial" w:hAnsi="Arial" w:cs="Arial"/>
                                <w:b/>
                                <w:bCs/>
                                <w:sz w:val="20"/>
                              </w:rPr>
                            </w:pPr>
                            <w:r>
                              <w:rPr>
                                <w:rFonts w:ascii="Arial" w:hAnsi="Arial" w:cs="Arial"/>
                                <w:b/>
                                <w:bCs/>
                                <w:sz w:val="20"/>
                              </w:rPr>
                              <w:t>1-2-3-5-8</w:t>
                            </w:r>
                          </w:p>
                        </w:tc>
                      </w:tr>
                      <w:tr w:rsidR="00D47D9F" w14:paraId="46F71792" w14:textId="77777777" w:rsidTr="00853D2E">
                        <w:trPr>
                          <w:trHeight w:val="480"/>
                          <w:jc w:val="center"/>
                        </w:trPr>
                        <w:tc>
                          <w:tcPr>
                            <w:tcW w:w="3629" w:type="dxa"/>
                            <w:tcBorders>
                              <w:top w:val="single" w:sz="4" w:space="0" w:color="000000"/>
                              <w:left w:val="single" w:sz="4" w:space="0" w:color="000000"/>
                              <w:bottom w:val="single" w:sz="4" w:space="0" w:color="000000"/>
                            </w:tcBorders>
                            <w:shd w:val="clear" w:color="auto" w:fill="auto"/>
                            <w:vAlign w:val="center"/>
                          </w:tcPr>
                          <w:p w14:paraId="61EAE280" w14:textId="77777777" w:rsidR="00D47D9F" w:rsidRDefault="00D47D9F" w:rsidP="00853D2E">
                            <w:pPr>
                              <w:snapToGrid w:val="0"/>
                              <w:jc w:val="center"/>
                              <w:rPr>
                                <w:rFonts w:ascii="Arial" w:hAnsi="Arial" w:cs="Arial"/>
                                <w:sz w:val="20"/>
                                <w:lang w:val="es-ES"/>
                              </w:rPr>
                            </w:pPr>
                            <w:r>
                              <w:rPr>
                                <w:rFonts w:ascii="Arial" w:hAnsi="Arial" w:cs="Arial"/>
                                <w:sz w:val="20"/>
                                <w:lang w:val="es-ES"/>
                              </w:rPr>
                              <w:t>C.R.H. de la Citadelle</w:t>
                            </w:r>
                          </w:p>
                        </w:tc>
                        <w:tc>
                          <w:tcPr>
                            <w:tcW w:w="3629" w:type="dxa"/>
                            <w:tcBorders>
                              <w:top w:val="single" w:sz="4" w:space="0" w:color="000000"/>
                              <w:left w:val="single" w:sz="4" w:space="0" w:color="000000"/>
                              <w:bottom w:val="single" w:sz="4" w:space="0" w:color="000000"/>
                            </w:tcBorders>
                            <w:shd w:val="clear" w:color="auto" w:fill="auto"/>
                            <w:vAlign w:val="center"/>
                          </w:tcPr>
                          <w:p w14:paraId="0B002BEF" w14:textId="77777777" w:rsidR="00D47D9F" w:rsidRDefault="00D47D9F" w:rsidP="00853D2E">
                            <w:pPr>
                              <w:snapToGrid w:val="0"/>
                              <w:jc w:val="center"/>
                              <w:rPr>
                                <w:rFonts w:ascii="Arial" w:hAnsi="Arial" w:cs="Arial"/>
                                <w:sz w:val="20"/>
                              </w:rPr>
                            </w:pPr>
                            <w:r>
                              <w:rPr>
                                <w:rFonts w:ascii="Arial" w:hAnsi="Arial" w:cs="Arial"/>
                                <w:sz w:val="20"/>
                              </w:rPr>
                              <w:t>Boulevard du 12e de Ligne, 1</w:t>
                            </w:r>
                          </w:p>
                        </w:tc>
                        <w:tc>
                          <w:tcPr>
                            <w:tcW w:w="3629" w:type="dxa"/>
                            <w:tcBorders>
                              <w:top w:val="single" w:sz="4" w:space="0" w:color="000000"/>
                              <w:left w:val="single" w:sz="4" w:space="0" w:color="000000"/>
                              <w:bottom w:val="single" w:sz="4" w:space="0" w:color="000000"/>
                            </w:tcBorders>
                            <w:shd w:val="clear" w:color="auto" w:fill="auto"/>
                            <w:vAlign w:val="center"/>
                          </w:tcPr>
                          <w:p w14:paraId="20A224BA" w14:textId="77777777" w:rsidR="00D47D9F" w:rsidRDefault="00D47D9F" w:rsidP="00853D2E">
                            <w:pPr>
                              <w:snapToGrid w:val="0"/>
                              <w:jc w:val="center"/>
                              <w:rPr>
                                <w:rFonts w:ascii="Arial" w:hAnsi="Arial" w:cs="Arial"/>
                                <w:sz w:val="20"/>
                              </w:rPr>
                            </w:pPr>
                            <w:r>
                              <w:rPr>
                                <w:rFonts w:ascii="Arial" w:hAnsi="Arial" w:cs="Arial"/>
                                <w:sz w:val="20"/>
                              </w:rPr>
                              <w:t>4000 LIEGE</w:t>
                            </w:r>
                          </w:p>
                        </w:tc>
                        <w:tc>
                          <w:tcPr>
                            <w:tcW w:w="36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67B031" w14:textId="77777777" w:rsidR="00D47D9F" w:rsidRDefault="00D47D9F" w:rsidP="00853D2E">
                            <w:pPr>
                              <w:snapToGrid w:val="0"/>
                              <w:jc w:val="center"/>
                              <w:rPr>
                                <w:rFonts w:ascii="Arial" w:hAnsi="Arial" w:cs="Arial"/>
                                <w:b/>
                                <w:bCs/>
                                <w:sz w:val="20"/>
                              </w:rPr>
                            </w:pPr>
                            <w:r>
                              <w:rPr>
                                <w:rFonts w:ascii="Arial" w:hAnsi="Arial" w:cs="Arial"/>
                                <w:b/>
                                <w:bCs/>
                                <w:sz w:val="20"/>
                              </w:rPr>
                              <w:t>Liège</w:t>
                            </w:r>
                          </w:p>
                        </w:tc>
                        <w:tc>
                          <w:tcPr>
                            <w:tcW w:w="3629" w:type="dxa"/>
                            <w:tcBorders>
                              <w:top w:val="single" w:sz="4" w:space="0" w:color="000000"/>
                              <w:left w:val="single" w:sz="4" w:space="0" w:color="000000"/>
                              <w:bottom w:val="single" w:sz="4" w:space="0" w:color="000000"/>
                              <w:right w:val="single" w:sz="4" w:space="0" w:color="000000"/>
                            </w:tcBorders>
                            <w:vAlign w:val="center"/>
                          </w:tcPr>
                          <w:p w14:paraId="2FDEF941" w14:textId="77777777" w:rsidR="00D47D9F" w:rsidRDefault="00D47D9F" w:rsidP="00853D2E">
                            <w:pPr>
                              <w:snapToGrid w:val="0"/>
                              <w:jc w:val="center"/>
                              <w:rPr>
                                <w:rFonts w:ascii="Arial" w:hAnsi="Arial" w:cs="Arial"/>
                                <w:bCs/>
                                <w:sz w:val="20"/>
                              </w:rPr>
                            </w:pPr>
                            <w:r>
                              <w:rPr>
                                <w:rFonts w:ascii="Arial" w:hAnsi="Arial" w:cs="Arial"/>
                                <w:bCs/>
                                <w:sz w:val="20"/>
                              </w:rPr>
                              <w:sym w:font="Wingdings" w:char="F028"/>
                            </w:r>
                            <w:r>
                              <w:rPr>
                                <w:rFonts w:ascii="Arial" w:hAnsi="Arial" w:cs="Arial"/>
                                <w:bCs/>
                                <w:sz w:val="20"/>
                              </w:rPr>
                              <w:t xml:space="preserve"> 04/321.69.81</w:t>
                            </w:r>
                          </w:p>
                        </w:tc>
                        <w:tc>
                          <w:tcPr>
                            <w:tcW w:w="3629" w:type="dxa"/>
                            <w:tcBorders>
                              <w:top w:val="single" w:sz="4" w:space="0" w:color="000000"/>
                              <w:left w:val="single" w:sz="4" w:space="0" w:color="000000"/>
                              <w:bottom w:val="single" w:sz="4" w:space="0" w:color="000000"/>
                              <w:right w:val="single" w:sz="4" w:space="0" w:color="000000"/>
                            </w:tcBorders>
                            <w:vAlign w:val="center"/>
                          </w:tcPr>
                          <w:p w14:paraId="180D07F6" w14:textId="77777777" w:rsidR="00D47D9F" w:rsidRDefault="00D47D9F" w:rsidP="00853D2E">
                            <w:pPr>
                              <w:snapToGrid w:val="0"/>
                              <w:jc w:val="center"/>
                              <w:rPr>
                                <w:rFonts w:ascii="Arial" w:hAnsi="Arial" w:cs="Arial"/>
                                <w:b/>
                                <w:bCs/>
                                <w:sz w:val="20"/>
                              </w:rPr>
                            </w:pPr>
                            <w:r>
                              <w:rPr>
                                <w:rFonts w:ascii="Arial" w:hAnsi="Arial" w:cs="Arial"/>
                                <w:b/>
                                <w:bCs/>
                                <w:sz w:val="20"/>
                              </w:rPr>
                              <w:t>1-2-3-4-5-8</w:t>
                            </w:r>
                          </w:p>
                        </w:tc>
                      </w:tr>
                      <w:tr w:rsidR="00D47D9F" w14:paraId="7EFB3428" w14:textId="77777777" w:rsidTr="00853D2E">
                        <w:trPr>
                          <w:trHeight w:val="480"/>
                          <w:jc w:val="center"/>
                        </w:trPr>
                        <w:tc>
                          <w:tcPr>
                            <w:tcW w:w="3629" w:type="dxa"/>
                            <w:tcBorders>
                              <w:top w:val="single" w:sz="4" w:space="0" w:color="000000"/>
                              <w:left w:val="single" w:sz="4" w:space="0" w:color="000000"/>
                              <w:bottom w:val="single" w:sz="4" w:space="0" w:color="000000"/>
                            </w:tcBorders>
                            <w:shd w:val="clear" w:color="auto" w:fill="auto"/>
                            <w:vAlign w:val="center"/>
                          </w:tcPr>
                          <w:p w14:paraId="10502684" w14:textId="77777777" w:rsidR="00D47D9F" w:rsidRDefault="00D47D9F" w:rsidP="00853D2E">
                            <w:pPr>
                              <w:snapToGrid w:val="0"/>
                              <w:jc w:val="center"/>
                              <w:rPr>
                                <w:rFonts w:ascii="Arial" w:hAnsi="Arial" w:cs="Arial"/>
                                <w:color w:val="000000"/>
                                <w:sz w:val="20"/>
                              </w:rPr>
                            </w:pPr>
                            <w:r>
                              <w:rPr>
                                <w:rFonts w:ascii="Arial" w:hAnsi="Arial" w:cs="Arial"/>
                                <w:color w:val="000000"/>
                                <w:sz w:val="20"/>
                              </w:rPr>
                              <w:t>Groupe Santé CHC -  service de pédiatrie</w:t>
                            </w:r>
                          </w:p>
                        </w:tc>
                        <w:tc>
                          <w:tcPr>
                            <w:tcW w:w="3629" w:type="dxa"/>
                            <w:tcBorders>
                              <w:top w:val="single" w:sz="4" w:space="0" w:color="000000"/>
                              <w:left w:val="single" w:sz="4" w:space="0" w:color="000000"/>
                              <w:bottom w:val="single" w:sz="4" w:space="0" w:color="000000"/>
                            </w:tcBorders>
                            <w:shd w:val="clear" w:color="auto" w:fill="auto"/>
                            <w:vAlign w:val="center"/>
                          </w:tcPr>
                          <w:p w14:paraId="6DE24DB3" w14:textId="77777777" w:rsidR="00D47D9F" w:rsidRDefault="00D47D9F" w:rsidP="00853D2E">
                            <w:pPr>
                              <w:snapToGrid w:val="0"/>
                              <w:jc w:val="center"/>
                              <w:rPr>
                                <w:rFonts w:ascii="Arial" w:hAnsi="Arial" w:cs="Arial"/>
                                <w:color w:val="000000"/>
                                <w:sz w:val="20"/>
                              </w:rPr>
                            </w:pPr>
                            <w:r>
                              <w:rPr>
                                <w:rFonts w:ascii="Arial" w:hAnsi="Arial" w:cs="Arial"/>
                                <w:color w:val="000000"/>
                                <w:sz w:val="20"/>
                              </w:rPr>
                              <w:t>Boulevard Patience et Beaujonc, 2</w:t>
                            </w:r>
                          </w:p>
                        </w:tc>
                        <w:tc>
                          <w:tcPr>
                            <w:tcW w:w="3629" w:type="dxa"/>
                            <w:tcBorders>
                              <w:top w:val="single" w:sz="4" w:space="0" w:color="000000"/>
                              <w:left w:val="single" w:sz="4" w:space="0" w:color="000000"/>
                              <w:bottom w:val="single" w:sz="4" w:space="0" w:color="000000"/>
                            </w:tcBorders>
                            <w:shd w:val="clear" w:color="auto" w:fill="auto"/>
                            <w:vAlign w:val="center"/>
                          </w:tcPr>
                          <w:p w14:paraId="1DCBAB43" w14:textId="77777777" w:rsidR="00D47D9F" w:rsidRDefault="00D47D9F" w:rsidP="00853D2E">
                            <w:pPr>
                              <w:snapToGrid w:val="0"/>
                              <w:jc w:val="center"/>
                              <w:rPr>
                                <w:rFonts w:ascii="Arial" w:hAnsi="Arial" w:cs="Arial"/>
                                <w:color w:val="000000"/>
                                <w:sz w:val="20"/>
                              </w:rPr>
                            </w:pPr>
                          </w:p>
                          <w:p w14:paraId="2975FE16" w14:textId="77777777" w:rsidR="00D47D9F" w:rsidRDefault="00D47D9F" w:rsidP="00853D2E">
                            <w:pPr>
                              <w:snapToGrid w:val="0"/>
                              <w:jc w:val="center"/>
                              <w:rPr>
                                <w:rFonts w:ascii="Arial" w:hAnsi="Arial" w:cs="Arial"/>
                                <w:color w:val="000000"/>
                                <w:sz w:val="20"/>
                              </w:rPr>
                            </w:pPr>
                            <w:r>
                              <w:rPr>
                                <w:rFonts w:ascii="Arial" w:hAnsi="Arial" w:cs="Arial"/>
                                <w:color w:val="000000"/>
                                <w:sz w:val="20"/>
                              </w:rPr>
                              <w:t>4000 LIEGE</w:t>
                            </w:r>
                          </w:p>
                        </w:tc>
                        <w:tc>
                          <w:tcPr>
                            <w:tcW w:w="36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A1562E" w14:textId="77777777" w:rsidR="00D47D9F" w:rsidRDefault="00D47D9F" w:rsidP="00853D2E">
                            <w:pPr>
                              <w:snapToGrid w:val="0"/>
                              <w:jc w:val="center"/>
                              <w:rPr>
                                <w:rFonts w:ascii="Arial" w:hAnsi="Arial" w:cs="Arial"/>
                                <w:b/>
                                <w:bCs/>
                                <w:sz w:val="20"/>
                              </w:rPr>
                            </w:pPr>
                            <w:r>
                              <w:rPr>
                                <w:rFonts w:ascii="Arial" w:hAnsi="Arial" w:cs="Arial"/>
                                <w:b/>
                                <w:bCs/>
                                <w:sz w:val="20"/>
                              </w:rPr>
                              <w:t>Liège</w:t>
                            </w:r>
                          </w:p>
                        </w:tc>
                        <w:tc>
                          <w:tcPr>
                            <w:tcW w:w="3629" w:type="dxa"/>
                            <w:tcBorders>
                              <w:top w:val="single" w:sz="4" w:space="0" w:color="000000"/>
                              <w:left w:val="single" w:sz="4" w:space="0" w:color="000000"/>
                              <w:bottom w:val="single" w:sz="4" w:space="0" w:color="000000"/>
                              <w:right w:val="single" w:sz="4" w:space="0" w:color="000000"/>
                            </w:tcBorders>
                            <w:vAlign w:val="center"/>
                          </w:tcPr>
                          <w:p w14:paraId="7E73E16C" w14:textId="77777777" w:rsidR="00D47D9F" w:rsidRDefault="00D47D9F" w:rsidP="00853D2E">
                            <w:pPr>
                              <w:snapToGrid w:val="0"/>
                              <w:jc w:val="center"/>
                              <w:rPr>
                                <w:rFonts w:ascii="Arial" w:hAnsi="Arial" w:cs="Arial"/>
                                <w:bCs/>
                                <w:sz w:val="20"/>
                              </w:rPr>
                            </w:pPr>
                            <w:r>
                              <w:rPr>
                                <w:rFonts w:ascii="Arial" w:hAnsi="Arial" w:cs="Arial"/>
                                <w:bCs/>
                                <w:sz w:val="20"/>
                              </w:rPr>
                              <w:sym w:font="Wingdings" w:char="F028"/>
                            </w:r>
                            <w:r>
                              <w:rPr>
                                <w:rFonts w:ascii="Arial" w:hAnsi="Arial" w:cs="Arial"/>
                                <w:bCs/>
                                <w:sz w:val="20"/>
                              </w:rPr>
                              <w:t xml:space="preserve"> 04/224.81.11</w:t>
                            </w:r>
                          </w:p>
                        </w:tc>
                        <w:tc>
                          <w:tcPr>
                            <w:tcW w:w="3629" w:type="dxa"/>
                            <w:tcBorders>
                              <w:top w:val="single" w:sz="4" w:space="0" w:color="000000"/>
                              <w:left w:val="single" w:sz="4" w:space="0" w:color="000000"/>
                              <w:bottom w:val="single" w:sz="4" w:space="0" w:color="000000"/>
                              <w:right w:val="single" w:sz="4" w:space="0" w:color="000000"/>
                            </w:tcBorders>
                            <w:vAlign w:val="center"/>
                          </w:tcPr>
                          <w:p w14:paraId="3E9BEDB6" w14:textId="77777777" w:rsidR="00D47D9F" w:rsidRDefault="00D47D9F" w:rsidP="00853D2E">
                            <w:pPr>
                              <w:snapToGrid w:val="0"/>
                              <w:jc w:val="center"/>
                              <w:rPr>
                                <w:rFonts w:ascii="Arial" w:hAnsi="Arial" w:cs="Arial"/>
                                <w:b/>
                                <w:bCs/>
                                <w:sz w:val="20"/>
                              </w:rPr>
                            </w:pPr>
                            <w:r>
                              <w:rPr>
                                <w:rFonts w:ascii="Arial" w:hAnsi="Arial" w:cs="Arial"/>
                                <w:b/>
                                <w:bCs/>
                                <w:sz w:val="20"/>
                              </w:rPr>
                              <w:t>1-2-3-4-5-8</w:t>
                            </w:r>
                          </w:p>
                        </w:tc>
                      </w:tr>
                      <w:tr w:rsidR="00D47D9F" w14:paraId="19355BC2" w14:textId="77777777" w:rsidTr="00853D2E">
                        <w:trPr>
                          <w:trHeight w:val="480"/>
                          <w:jc w:val="center"/>
                        </w:trPr>
                        <w:tc>
                          <w:tcPr>
                            <w:tcW w:w="3629" w:type="dxa"/>
                            <w:tcBorders>
                              <w:top w:val="single" w:sz="4" w:space="0" w:color="000000"/>
                              <w:left w:val="single" w:sz="4" w:space="0" w:color="000000"/>
                              <w:bottom w:val="single" w:sz="4" w:space="0" w:color="000000"/>
                            </w:tcBorders>
                            <w:shd w:val="clear" w:color="auto" w:fill="auto"/>
                            <w:vAlign w:val="center"/>
                          </w:tcPr>
                          <w:p w14:paraId="060CE8F5" w14:textId="77777777" w:rsidR="00D47D9F" w:rsidRDefault="00D47D9F" w:rsidP="00853D2E">
                            <w:pPr>
                              <w:snapToGrid w:val="0"/>
                              <w:jc w:val="center"/>
                              <w:rPr>
                                <w:rFonts w:ascii="Arial" w:hAnsi="Arial" w:cs="Arial"/>
                                <w:color w:val="000000"/>
                                <w:sz w:val="20"/>
                                <w:lang w:val="pl-PL"/>
                              </w:rPr>
                            </w:pPr>
                            <w:r>
                              <w:rPr>
                                <w:rFonts w:ascii="Arial" w:hAnsi="Arial" w:cs="Arial"/>
                                <w:color w:val="000000"/>
                                <w:sz w:val="20"/>
                                <w:lang w:val="pl-PL"/>
                              </w:rPr>
                              <w:t>Service de Santé mentale PSYCHO-J asbl</w:t>
                            </w:r>
                          </w:p>
                        </w:tc>
                        <w:tc>
                          <w:tcPr>
                            <w:tcW w:w="3629" w:type="dxa"/>
                            <w:tcBorders>
                              <w:top w:val="single" w:sz="4" w:space="0" w:color="000000"/>
                              <w:left w:val="single" w:sz="4" w:space="0" w:color="000000"/>
                              <w:bottom w:val="single" w:sz="4" w:space="0" w:color="000000"/>
                            </w:tcBorders>
                            <w:shd w:val="clear" w:color="auto" w:fill="auto"/>
                            <w:vAlign w:val="center"/>
                          </w:tcPr>
                          <w:p w14:paraId="3851AD63" w14:textId="77777777" w:rsidR="00D47D9F" w:rsidRDefault="00D47D9F" w:rsidP="00853D2E">
                            <w:pPr>
                              <w:snapToGrid w:val="0"/>
                              <w:jc w:val="center"/>
                              <w:rPr>
                                <w:rFonts w:ascii="Arial" w:hAnsi="Arial" w:cs="Arial"/>
                                <w:color w:val="000000"/>
                                <w:sz w:val="20"/>
                              </w:rPr>
                            </w:pPr>
                            <w:r>
                              <w:rPr>
                                <w:rFonts w:ascii="Arial" w:hAnsi="Arial" w:cs="Arial"/>
                                <w:color w:val="000000"/>
                                <w:sz w:val="20"/>
                              </w:rPr>
                              <w:t>Rue Hors Château, 59</w:t>
                            </w:r>
                          </w:p>
                        </w:tc>
                        <w:tc>
                          <w:tcPr>
                            <w:tcW w:w="3629" w:type="dxa"/>
                            <w:tcBorders>
                              <w:top w:val="single" w:sz="4" w:space="0" w:color="000000"/>
                              <w:left w:val="single" w:sz="4" w:space="0" w:color="000000"/>
                              <w:bottom w:val="single" w:sz="4" w:space="0" w:color="000000"/>
                            </w:tcBorders>
                            <w:shd w:val="clear" w:color="auto" w:fill="auto"/>
                            <w:vAlign w:val="center"/>
                          </w:tcPr>
                          <w:p w14:paraId="30757327" w14:textId="77777777" w:rsidR="00D47D9F" w:rsidRDefault="00D47D9F" w:rsidP="00853D2E">
                            <w:pPr>
                              <w:snapToGrid w:val="0"/>
                              <w:jc w:val="center"/>
                              <w:rPr>
                                <w:rFonts w:ascii="Arial" w:hAnsi="Arial" w:cs="Arial"/>
                                <w:color w:val="000000"/>
                                <w:sz w:val="20"/>
                              </w:rPr>
                            </w:pPr>
                          </w:p>
                          <w:p w14:paraId="24CF5DE3" w14:textId="77777777" w:rsidR="00D47D9F" w:rsidRDefault="00D47D9F" w:rsidP="00853D2E">
                            <w:pPr>
                              <w:snapToGrid w:val="0"/>
                              <w:jc w:val="center"/>
                              <w:rPr>
                                <w:rFonts w:ascii="Arial" w:hAnsi="Arial" w:cs="Arial"/>
                                <w:color w:val="000000"/>
                                <w:sz w:val="20"/>
                              </w:rPr>
                            </w:pPr>
                            <w:r>
                              <w:rPr>
                                <w:rFonts w:ascii="Arial" w:hAnsi="Arial" w:cs="Arial"/>
                                <w:color w:val="000000"/>
                                <w:sz w:val="20"/>
                              </w:rPr>
                              <w:t>4000 LIEGE</w:t>
                            </w:r>
                          </w:p>
                        </w:tc>
                        <w:tc>
                          <w:tcPr>
                            <w:tcW w:w="36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518237" w14:textId="77777777" w:rsidR="00D47D9F" w:rsidRDefault="00D47D9F" w:rsidP="00853D2E">
                            <w:pPr>
                              <w:snapToGrid w:val="0"/>
                              <w:jc w:val="center"/>
                              <w:rPr>
                                <w:rFonts w:ascii="Arial" w:hAnsi="Arial" w:cs="Arial"/>
                                <w:b/>
                                <w:bCs/>
                                <w:sz w:val="20"/>
                              </w:rPr>
                            </w:pPr>
                            <w:r>
                              <w:rPr>
                                <w:rFonts w:ascii="Arial" w:hAnsi="Arial" w:cs="Arial"/>
                                <w:b/>
                                <w:bCs/>
                                <w:sz w:val="20"/>
                              </w:rPr>
                              <w:t>Liège</w:t>
                            </w:r>
                          </w:p>
                        </w:tc>
                        <w:tc>
                          <w:tcPr>
                            <w:tcW w:w="3629" w:type="dxa"/>
                            <w:tcBorders>
                              <w:top w:val="single" w:sz="4" w:space="0" w:color="000000"/>
                              <w:left w:val="single" w:sz="4" w:space="0" w:color="000000"/>
                              <w:bottom w:val="single" w:sz="4" w:space="0" w:color="000000"/>
                              <w:right w:val="single" w:sz="4" w:space="0" w:color="000000"/>
                            </w:tcBorders>
                            <w:vAlign w:val="center"/>
                          </w:tcPr>
                          <w:p w14:paraId="4BFD4D06" w14:textId="77777777" w:rsidR="00D47D9F" w:rsidRDefault="00D47D9F" w:rsidP="00853D2E">
                            <w:pPr>
                              <w:snapToGrid w:val="0"/>
                              <w:jc w:val="center"/>
                              <w:rPr>
                                <w:rFonts w:ascii="Arial" w:hAnsi="Arial" w:cs="Arial"/>
                                <w:bCs/>
                                <w:sz w:val="20"/>
                              </w:rPr>
                            </w:pPr>
                            <w:r>
                              <w:rPr>
                                <w:rFonts w:ascii="Arial" w:hAnsi="Arial" w:cs="Arial"/>
                                <w:bCs/>
                                <w:sz w:val="20"/>
                              </w:rPr>
                              <w:sym w:font="Wingdings" w:char="F028"/>
                            </w:r>
                            <w:r>
                              <w:rPr>
                                <w:rFonts w:ascii="Arial" w:hAnsi="Arial" w:cs="Arial"/>
                                <w:bCs/>
                                <w:sz w:val="20"/>
                              </w:rPr>
                              <w:t xml:space="preserve"> 04/223.55.08</w:t>
                            </w:r>
                          </w:p>
                        </w:tc>
                        <w:tc>
                          <w:tcPr>
                            <w:tcW w:w="3629" w:type="dxa"/>
                            <w:tcBorders>
                              <w:top w:val="single" w:sz="4" w:space="0" w:color="000000"/>
                              <w:left w:val="single" w:sz="4" w:space="0" w:color="000000"/>
                              <w:bottom w:val="single" w:sz="4" w:space="0" w:color="000000"/>
                              <w:right w:val="single" w:sz="4" w:space="0" w:color="000000"/>
                            </w:tcBorders>
                            <w:vAlign w:val="center"/>
                          </w:tcPr>
                          <w:p w14:paraId="4F80BF3D" w14:textId="77777777" w:rsidR="00D47D9F" w:rsidRDefault="00D47D9F" w:rsidP="00853D2E">
                            <w:pPr>
                              <w:snapToGrid w:val="0"/>
                              <w:jc w:val="center"/>
                              <w:rPr>
                                <w:rFonts w:ascii="Arial" w:hAnsi="Arial" w:cs="Arial"/>
                                <w:b/>
                                <w:bCs/>
                                <w:sz w:val="20"/>
                              </w:rPr>
                            </w:pPr>
                            <w:r>
                              <w:rPr>
                                <w:rFonts w:ascii="Arial" w:hAnsi="Arial" w:cs="Arial"/>
                                <w:b/>
                                <w:bCs/>
                                <w:sz w:val="20"/>
                              </w:rPr>
                              <w:t>1-2-3-8</w:t>
                            </w:r>
                          </w:p>
                        </w:tc>
                      </w:tr>
                      <w:tr w:rsidR="00D47D9F" w14:paraId="3E90BD68" w14:textId="77777777" w:rsidTr="00853D2E">
                        <w:trPr>
                          <w:trHeight w:val="480"/>
                          <w:jc w:val="center"/>
                        </w:trPr>
                        <w:tc>
                          <w:tcPr>
                            <w:tcW w:w="3629" w:type="dxa"/>
                            <w:tcBorders>
                              <w:top w:val="single" w:sz="4" w:space="0" w:color="000000"/>
                              <w:left w:val="single" w:sz="4" w:space="0" w:color="000000"/>
                              <w:bottom w:val="single" w:sz="4" w:space="0" w:color="000000"/>
                            </w:tcBorders>
                            <w:shd w:val="clear" w:color="auto" w:fill="auto"/>
                            <w:vAlign w:val="center"/>
                          </w:tcPr>
                          <w:p w14:paraId="2F0DD7BA" w14:textId="77777777" w:rsidR="00D47D9F" w:rsidRDefault="00D47D9F" w:rsidP="00853D2E">
                            <w:pPr>
                              <w:snapToGrid w:val="0"/>
                              <w:jc w:val="center"/>
                              <w:rPr>
                                <w:rFonts w:ascii="Arial" w:hAnsi="Arial" w:cs="Arial"/>
                                <w:color w:val="000000"/>
                                <w:sz w:val="20"/>
                              </w:rPr>
                            </w:pPr>
                            <w:r>
                              <w:rPr>
                                <w:rFonts w:ascii="Arial" w:hAnsi="Arial" w:cs="Arial"/>
                                <w:color w:val="000000"/>
                                <w:sz w:val="20"/>
                              </w:rPr>
                              <w:t>A.S.B.L. Universitaire « Enfants-Parents »</w:t>
                            </w:r>
                          </w:p>
                          <w:p w14:paraId="4119C187" w14:textId="47E2C22A" w:rsidR="00D47D9F" w:rsidRDefault="00D47D9F" w:rsidP="00853D2E">
                            <w:pPr>
                              <w:snapToGrid w:val="0"/>
                              <w:jc w:val="center"/>
                              <w:rPr>
                                <w:rFonts w:ascii="Arial" w:hAnsi="Arial" w:cs="Arial"/>
                                <w:color w:val="000000"/>
                                <w:sz w:val="20"/>
                              </w:rPr>
                            </w:pPr>
                            <w:r>
                              <w:rPr>
                                <w:rFonts w:ascii="Arial" w:hAnsi="Arial" w:cs="Arial"/>
                                <w:color w:val="000000"/>
                                <w:sz w:val="20"/>
                              </w:rPr>
                              <w:t>Centre de Santé Mentale</w:t>
                            </w:r>
                          </w:p>
                        </w:tc>
                        <w:tc>
                          <w:tcPr>
                            <w:tcW w:w="3629" w:type="dxa"/>
                            <w:tcBorders>
                              <w:top w:val="single" w:sz="4" w:space="0" w:color="000000"/>
                              <w:left w:val="single" w:sz="4" w:space="0" w:color="000000"/>
                              <w:bottom w:val="single" w:sz="4" w:space="0" w:color="000000"/>
                            </w:tcBorders>
                            <w:shd w:val="clear" w:color="auto" w:fill="auto"/>
                            <w:vAlign w:val="center"/>
                          </w:tcPr>
                          <w:p w14:paraId="14223269" w14:textId="77777777" w:rsidR="00D47D9F" w:rsidRDefault="00D47D9F" w:rsidP="00853D2E">
                            <w:pPr>
                              <w:snapToGrid w:val="0"/>
                              <w:jc w:val="center"/>
                              <w:rPr>
                                <w:rFonts w:ascii="Arial" w:hAnsi="Arial" w:cs="Arial"/>
                                <w:color w:val="000000"/>
                                <w:sz w:val="20"/>
                              </w:rPr>
                            </w:pPr>
                            <w:r>
                              <w:rPr>
                                <w:rFonts w:ascii="Arial" w:hAnsi="Arial" w:cs="Arial"/>
                                <w:color w:val="000000"/>
                                <w:sz w:val="20"/>
                              </w:rPr>
                              <w:t>Rue Lambert Le Bègue, 16</w:t>
                            </w:r>
                          </w:p>
                        </w:tc>
                        <w:tc>
                          <w:tcPr>
                            <w:tcW w:w="3629" w:type="dxa"/>
                            <w:tcBorders>
                              <w:top w:val="single" w:sz="4" w:space="0" w:color="000000"/>
                              <w:left w:val="single" w:sz="4" w:space="0" w:color="000000"/>
                              <w:bottom w:val="single" w:sz="4" w:space="0" w:color="000000"/>
                            </w:tcBorders>
                            <w:shd w:val="clear" w:color="auto" w:fill="auto"/>
                            <w:vAlign w:val="center"/>
                          </w:tcPr>
                          <w:p w14:paraId="7EF49BDD" w14:textId="77777777" w:rsidR="00D47D9F" w:rsidRDefault="00D47D9F" w:rsidP="00853D2E">
                            <w:pPr>
                              <w:snapToGrid w:val="0"/>
                              <w:jc w:val="center"/>
                              <w:rPr>
                                <w:rFonts w:ascii="Arial" w:hAnsi="Arial" w:cs="Arial"/>
                                <w:color w:val="000000"/>
                                <w:sz w:val="20"/>
                              </w:rPr>
                            </w:pPr>
                          </w:p>
                          <w:p w14:paraId="090C768F" w14:textId="77777777" w:rsidR="00D47D9F" w:rsidRDefault="00D47D9F" w:rsidP="00853D2E">
                            <w:pPr>
                              <w:snapToGrid w:val="0"/>
                              <w:jc w:val="center"/>
                              <w:rPr>
                                <w:rFonts w:ascii="Arial" w:hAnsi="Arial" w:cs="Arial"/>
                                <w:color w:val="000000"/>
                                <w:sz w:val="20"/>
                              </w:rPr>
                            </w:pPr>
                            <w:r>
                              <w:rPr>
                                <w:rFonts w:ascii="Arial" w:hAnsi="Arial" w:cs="Arial"/>
                                <w:color w:val="000000"/>
                                <w:sz w:val="20"/>
                              </w:rPr>
                              <w:t>4000 LIEGE</w:t>
                            </w:r>
                          </w:p>
                        </w:tc>
                        <w:tc>
                          <w:tcPr>
                            <w:tcW w:w="36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2CF66F" w14:textId="77777777" w:rsidR="00D47D9F" w:rsidRDefault="00D47D9F" w:rsidP="00853D2E">
                            <w:pPr>
                              <w:snapToGrid w:val="0"/>
                              <w:jc w:val="center"/>
                              <w:rPr>
                                <w:rFonts w:ascii="Arial" w:hAnsi="Arial" w:cs="Arial"/>
                                <w:b/>
                                <w:bCs/>
                                <w:sz w:val="20"/>
                              </w:rPr>
                            </w:pPr>
                            <w:r>
                              <w:rPr>
                                <w:rFonts w:ascii="Arial" w:hAnsi="Arial" w:cs="Arial"/>
                                <w:b/>
                                <w:bCs/>
                                <w:sz w:val="20"/>
                              </w:rPr>
                              <w:t>Liège</w:t>
                            </w:r>
                          </w:p>
                        </w:tc>
                        <w:tc>
                          <w:tcPr>
                            <w:tcW w:w="3629" w:type="dxa"/>
                            <w:tcBorders>
                              <w:top w:val="single" w:sz="4" w:space="0" w:color="000000"/>
                              <w:left w:val="single" w:sz="4" w:space="0" w:color="000000"/>
                              <w:bottom w:val="single" w:sz="4" w:space="0" w:color="000000"/>
                              <w:right w:val="single" w:sz="4" w:space="0" w:color="000000"/>
                            </w:tcBorders>
                            <w:vAlign w:val="center"/>
                          </w:tcPr>
                          <w:p w14:paraId="5DF6D9C9" w14:textId="77777777" w:rsidR="00D47D9F" w:rsidRDefault="00D47D9F" w:rsidP="00853D2E">
                            <w:pPr>
                              <w:snapToGrid w:val="0"/>
                              <w:jc w:val="center"/>
                              <w:rPr>
                                <w:rFonts w:ascii="Arial" w:hAnsi="Arial" w:cs="Arial"/>
                                <w:bCs/>
                                <w:sz w:val="20"/>
                              </w:rPr>
                            </w:pPr>
                            <w:r>
                              <w:rPr>
                                <w:rFonts w:ascii="Arial" w:hAnsi="Arial" w:cs="Arial"/>
                                <w:bCs/>
                                <w:sz w:val="20"/>
                              </w:rPr>
                              <w:sym w:font="Wingdings" w:char="F028"/>
                            </w:r>
                            <w:r>
                              <w:rPr>
                                <w:rFonts w:ascii="Arial" w:hAnsi="Arial" w:cs="Arial"/>
                                <w:bCs/>
                                <w:sz w:val="20"/>
                              </w:rPr>
                              <w:t xml:space="preserve"> 04/223.41.12</w:t>
                            </w:r>
                          </w:p>
                          <w:p w14:paraId="620DEF93" w14:textId="77777777" w:rsidR="00D47D9F" w:rsidRDefault="00D47D9F" w:rsidP="00853D2E">
                            <w:pPr>
                              <w:snapToGrid w:val="0"/>
                              <w:jc w:val="center"/>
                              <w:rPr>
                                <w:rFonts w:ascii="Arial" w:hAnsi="Arial" w:cs="Arial"/>
                                <w:bCs/>
                                <w:sz w:val="20"/>
                              </w:rPr>
                            </w:pPr>
                            <w:r>
                              <w:rPr>
                                <w:rFonts w:ascii="Arial" w:hAnsi="Arial" w:cs="Arial"/>
                                <w:bCs/>
                                <w:sz w:val="20"/>
                              </w:rPr>
                              <w:sym w:font="Wingdings" w:char="F029"/>
                            </w:r>
                            <w:r>
                              <w:rPr>
                                <w:rFonts w:ascii="Arial" w:hAnsi="Arial" w:cs="Arial"/>
                                <w:bCs/>
                                <w:sz w:val="20"/>
                              </w:rPr>
                              <w:t xml:space="preserve">  04/221.18.94</w:t>
                            </w:r>
                          </w:p>
                        </w:tc>
                        <w:tc>
                          <w:tcPr>
                            <w:tcW w:w="3629" w:type="dxa"/>
                            <w:tcBorders>
                              <w:top w:val="single" w:sz="4" w:space="0" w:color="000000"/>
                              <w:left w:val="single" w:sz="4" w:space="0" w:color="000000"/>
                              <w:bottom w:val="single" w:sz="4" w:space="0" w:color="000000"/>
                              <w:right w:val="single" w:sz="4" w:space="0" w:color="000000"/>
                            </w:tcBorders>
                            <w:vAlign w:val="center"/>
                          </w:tcPr>
                          <w:p w14:paraId="4BACC866" w14:textId="77777777" w:rsidR="00D47D9F" w:rsidRDefault="00D47D9F" w:rsidP="00853D2E">
                            <w:pPr>
                              <w:snapToGrid w:val="0"/>
                              <w:jc w:val="center"/>
                              <w:rPr>
                                <w:rFonts w:ascii="Arial" w:hAnsi="Arial" w:cs="Arial"/>
                                <w:b/>
                                <w:bCs/>
                                <w:sz w:val="20"/>
                              </w:rPr>
                            </w:pPr>
                            <w:r>
                              <w:rPr>
                                <w:rFonts w:ascii="Arial" w:hAnsi="Arial" w:cs="Arial"/>
                                <w:b/>
                                <w:bCs/>
                                <w:sz w:val="20"/>
                              </w:rPr>
                              <w:t>1-2-3-5-8</w:t>
                            </w:r>
                          </w:p>
                        </w:tc>
                      </w:tr>
                      <w:tr w:rsidR="00D47D9F" w14:paraId="159702D6" w14:textId="77777777" w:rsidTr="00853D2E">
                        <w:trPr>
                          <w:trHeight w:val="480"/>
                          <w:jc w:val="center"/>
                        </w:trPr>
                        <w:tc>
                          <w:tcPr>
                            <w:tcW w:w="3629" w:type="dxa"/>
                            <w:tcBorders>
                              <w:top w:val="single" w:sz="4" w:space="0" w:color="000000"/>
                              <w:left w:val="single" w:sz="4" w:space="0" w:color="000000"/>
                              <w:bottom w:val="single" w:sz="4" w:space="0" w:color="000000"/>
                            </w:tcBorders>
                            <w:shd w:val="clear" w:color="auto" w:fill="auto"/>
                            <w:vAlign w:val="center"/>
                          </w:tcPr>
                          <w:p w14:paraId="51BF1C24" w14:textId="77777777" w:rsidR="00D47D9F" w:rsidRDefault="00D47D9F" w:rsidP="00853D2E">
                            <w:pPr>
                              <w:snapToGrid w:val="0"/>
                              <w:jc w:val="center"/>
                              <w:rPr>
                                <w:rFonts w:ascii="Arial" w:hAnsi="Arial" w:cs="Arial"/>
                                <w:color w:val="000000"/>
                                <w:sz w:val="20"/>
                              </w:rPr>
                            </w:pPr>
                            <w:r>
                              <w:rPr>
                                <w:rFonts w:ascii="Arial" w:hAnsi="Arial" w:cs="Arial"/>
                                <w:color w:val="000000"/>
                                <w:sz w:val="20"/>
                              </w:rPr>
                              <w:t>Service de santé Mentale pour enfants, adolescents et adultes</w:t>
                            </w:r>
                          </w:p>
                        </w:tc>
                        <w:tc>
                          <w:tcPr>
                            <w:tcW w:w="3629" w:type="dxa"/>
                            <w:tcBorders>
                              <w:top w:val="single" w:sz="4" w:space="0" w:color="000000"/>
                              <w:left w:val="single" w:sz="4" w:space="0" w:color="000000"/>
                              <w:bottom w:val="single" w:sz="4" w:space="0" w:color="000000"/>
                            </w:tcBorders>
                            <w:shd w:val="clear" w:color="auto" w:fill="auto"/>
                            <w:vAlign w:val="center"/>
                          </w:tcPr>
                          <w:p w14:paraId="2BA7775B" w14:textId="77777777" w:rsidR="00D47D9F" w:rsidRDefault="00D47D9F" w:rsidP="00853D2E">
                            <w:pPr>
                              <w:snapToGrid w:val="0"/>
                              <w:jc w:val="center"/>
                              <w:rPr>
                                <w:rFonts w:ascii="Arial" w:hAnsi="Arial" w:cs="Arial"/>
                                <w:color w:val="000000"/>
                                <w:sz w:val="20"/>
                              </w:rPr>
                            </w:pPr>
                            <w:r>
                              <w:rPr>
                                <w:rFonts w:ascii="Arial" w:hAnsi="Arial" w:cs="Arial"/>
                                <w:color w:val="000000"/>
                                <w:sz w:val="20"/>
                              </w:rPr>
                              <w:t>Rue Saint-Lambert, 84 (1</w:t>
                            </w:r>
                            <w:r>
                              <w:rPr>
                                <w:rFonts w:ascii="Arial" w:hAnsi="Arial" w:cs="Arial"/>
                                <w:color w:val="000000"/>
                                <w:sz w:val="20"/>
                                <w:vertAlign w:val="superscript"/>
                              </w:rPr>
                              <w:t>er</w:t>
                            </w:r>
                            <w:r>
                              <w:rPr>
                                <w:rFonts w:ascii="Arial" w:hAnsi="Arial" w:cs="Arial"/>
                                <w:color w:val="000000"/>
                                <w:sz w:val="20"/>
                              </w:rPr>
                              <w:t xml:space="preserve"> étage)</w:t>
                            </w:r>
                          </w:p>
                        </w:tc>
                        <w:tc>
                          <w:tcPr>
                            <w:tcW w:w="3629" w:type="dxa"/>
                            <w:tcBorders>
                              <w:top w:val="single" w:sz="4" w:space="0" w:color="000000"/>
                              <w:left w:val="single" w:sz="4" w:space="0" w:color="000000"/>
                              <w:bottom w:val="single" w:sz="4" w:space="0" w:color="000000"/>
                            </w:tcBorders>
                            <w:shd w:val="clear" w:color="auto" w:fill="auto"/>
                            <w:vAlign w:val="center"/>
                          </w:tcPr>
                          <w:p w14:paraId="529AB593" w14:textId="77777777" w:rsidR="00D47D9F" w:rsidRDefault="00D47D9F" w:rsidP="00853D2E">
                            <w:pPr>
                              <w:snapToGrid w:val="0"/>
                              <w:jc w:val="center"/>
                              <w:rPr>
                                <w:rFonts w:ascii="Arial" w:hAnsi="Arial" w:cs="Arial"/>
                                <w:color w:val="000000"/>
                                <w:sz w:val="20"/>
                              </w:rPr>
                            </w:pPr>
                            <w:r>
                              <w:rPr>
                                <w:rFonts w:ascii="Arial" w:hAnsi="Arial" w:cs="Arial"/>
                                <w:color w:val="000000"/>
                                <w:sz w:val="20"/>
                              </w:rPr>
                              <w:t>4040 HERSTAL</w:t>
                            </w:r>
                          </w:p>
                        </w:tc>
                        <w:tc>
                          <w:tcPr>
                            <w:tcW w:w="36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34A83D" w14:textId="77777777" w:rsidR="00D47D9F" w:rsidRDefault="00D47D9F" w:rsidP="00853D2E">
                            <w:pPr>
                              <w:snapToGrid w:val="0"/>
                              <w:jc w:val="center"/>
                              <w:rPr>
                                <w:rFonts w:ascii="Arial" w:hAnsi="Arial" w:cs="Arial"/>
                                <w:b/>
                                <w:bCs/>
                                <w:sz w:val="20"/>
                              </w:rPr>
                            </w:pPr>
                            <w:r>
                              <w:rPr>
                                <w:rFonts w:ascii="Arial" w:hAnsi="Arial" w:cs="Arial"/>
                                <w:b/>
                                <w:bCs/>
                                <w:sz w:val="20"/>
                              </w:rPr>
                              <w:t>Liège</w:t>
                            </w:r>
                          </w:p>
                        </w:tc>
                        <w:tc>
                          <w:tcPr>
                            <w:tcW w:w="3629" w:type="dxa"/>
                            <w:tcBorders>
                              <w:top w:val="single" w:sz="4" w:space="0" w:color="000000"/>
                              <w:left w:val="single" w:sz="4" w:space="0" w:color="000000"/>
                              <w:bottom w:val="single" w:sz="4" w:space="0" w:color="000000"/>
                              <w:right w:val="single" w:sz="4" w:space="0" w:color="000000"/>
                            </w:tcBorders>
                            <w:vAlign w:val="center"/>
                          </w:tcPr>
                          <w:p w14:paraId="4326EBD9" w14:textId="77777777" w:rsidR="00D47D9F" w:rsidRDefault="00D47D9F" w:rsidP="00853D2E">
                            <w:pPr>
                              <w:snapToGrid w:val="0"/>
                              <w:jc w:val="center"/>
                              <w:rPr>
                                <w:rFonts w:ascii="Arial" w:hAnsi="Arial" w:cs="Arial"/>
                                <w:bCs/>
                                <w:sz w:val="20"/>
                              </w:rPr>
                            </w:pPr>
                            <w:r>
                              <w:rPr>
                                <w:rFonts w:ascii="Arial" w:hAnsi="Arial" w:cs="Arial"/>
                                <w:bCs/>
                                <w:sz w:val="20"/>
                              </w:rPr>
                              <w:sym w:font="Wingdings" w:char="F028"/>
                            </w:r>
                            <w:r>
                              <w:rPr>
                                <w:rFonts w:ascii="Arial" w:hAnsi="Arial" w:cs="Arial"/>
                                <w:bCs/>
                                <w:sz w:val="20"/>
                              </w:rPr>
                              <w:t>04/240.04.08</w:t>
                            </w:r>
                          </w:p>
                          <w:p w14:paraId="4732CCCE" w14:textId="77777777" w:rsidR="00D47D9F" w:rsidRDefault="00D47D9F" w:rsidP="00853D2E">
                            <w:pPr>
                              <w:snapToGrid w:val="0"/>
                              <w:jc w:val="center"/>
                              <w:rPr>
                                <w:rFonts w:ascii="Arial" w:hAnsi="Arial" w:cs="Arial"/>
                                <w:bCs/>
                                <w:sz w:val="20"/>
                              </w:rPr>
                            </w:pPr>
                            <w:r>
                              <w:rPr>
                                <w:rFonts w:ascii="Arial" w:hAnsi="Arial" w:cs="Arial"/>
                                <w:bCs/>
                                <w:sz w:val="20"/>
                              </w:rPr>
                              <w:sym w:font="Wingdings" w:char="F029"/>
                            </w:r>
                            <w:r>
                              <w:rPr>
                                <w:rFonts w:ascii="Arial" w:hAnsi="Arial" w:cs="Arial"/>
                                <w:bCs/>
                                <w:sz w:val="20"/>
                              </w:rPr>
                              <w:t xml:space="preserve"> 04/248.48.12</w:t>
                            </w:r>
                          </w:p>
                        </w:tc>
                        <w:tc>
                          <w:tcPr>
                            <w:tcW w:w="3629" w:type="dxa"/>
                            <w:tcBorders>
                              <w:top w:val="single" w:sz="4" w:space="0" w:color="000000"/>
                              <w:left w:val="single" w:sz="4" w:space="0" w:color="000000"/>
                              <w:bottom w:val="single" w:sz="4" w:space="0" w:color="000000"/>
                              <w:right w:val="single" w:sz="4" w:space="0" w:color="000000"/>
                            </w:tcBorders>
                            <w:vAlign w:val="center"/>
                          </w:tcPr>
                          <w:p w14:paraId="02E7E709" w14:textId="77777777" w:rsidR="00D47D9F" w:rsidRDefault="00D47D9F" w:rsidP="00853D2E">
                            <w:pPr>
                              <w:snapToGrid w:val="0"/>
                              <w:jc w:val="center"/>
                              <w:rPr>
                                <w:rFonts w:ascii="Arial" w:hAnsi="Arial" w:cs="Arial"/>
                                <w:b/>
                                <w:bCs/>
                                <w:sz w:val="20"/>
                              </w:rPr>
                            </w:pPr>
                            <w:r>
                              <w:rPr>
                                <w:rFonts w:ascii="Arial" w:hAnsi="Arial" w:cs="Arial"/>
                                <w:b/>
                                <w:bCs/>
                                <w:sz w:val="20"/>
                              </w:rPr>
                              <w:t>1-2-3-4-8</w:t>
                            </w:r>
                          </w:p>
                        </w:tc>
                      </w:tr>
                      <w:tr w:rsidR="00D47D9F" w14:paraId="5504051E" w14:textId="77777777" w:rsidTr="00853D2E">
                        <w:trPr>
                          <w:trHeight w:val="480"/>
                          <w:jc w:val="center"/>
                        </w:trPr>
                        <w:tc>
                          <w:tcPr>
                            <w:tcW w:w="3629" w:type="dxa"/>
                            <w:tcBorders>
                              <w:top w:val="single" w:sz="4" w:space="0" w:color="000000"/>
                              <w:left w:val="single" w:sz="4" w:space="0" w:color="000000"/>
                              <w:bottom w:val="single" w:sz="4" w:space="0" w:color="000000"/>
                            </w:tcBorders>
                            <w:shd w:val="clear" w:color="auto" w:fill="auto"/>
                            <w:vAlign w:val="center"/>
                          </w:tcPr>
                          <w:p w14:paraId="5D5498EB" w14:textId="77777777" w:rsidR="00D47D9F" w:rsidRDefault="00D47D9F" w:rsidP="00853D2E">
                            <w:pPr>
                              <w:snapToGrid w:val="0"/>
                              <w:jc w:val="center"/>
                              <w:rPr>
                                <w:rFonts w:ascii="Arial" w:hAnsi="Arial" w:cs="Arial"/>
                                <w:color w:val="000000"/>
                                <w:sz w:val="20"/>
                              </w:rPr>
                            </w:pPr>
                            <w:r>
                              <w:rPr>
                                <w:rFonts w:ascii="Arial" w:hAnsi="Arial" w:cs="Arial"/>
                                <w:color w:val="000000"/>
                                <w:sz w:val="20"/>
                              </w:rPr>
                              <w:t>Service de Santé Mentale de Waremme</w:t>
                            </w:r>
                          </w:p>
                        </w:tc>
                        <w:tc>
                          <w:tcPr>
                            <w:tcW w:w="3629" w:type="dxa"/>
                            <w:tcBorders>
                              <w:top w:val="single" w:sz="4" w:space="0" w:color="000000"/>
                              <w:left w:val="single" w:sz="4" w:space="0" w:color="000000"/>
                              <w:bottom w:val="single" w:sz="4" w:space="0" w:color="000000"/>
                            </w:tcBorders>
                            <w:shd w:val="clear" w:color="auto" w:fill="auto"/>
                            <w:vAlign w:val="center"/>
                          </w:tcPr>
                          <w:p w14:paraId="117B63AA" w14:textId="77777777" w:rsidR="00D47D9F" w:rsidRDefault="00D47D9F" w:rsidP="00853D2E">
                            <w:pPr>
                              <w:snapToGrid w:val="0"/>
                              <w:jc w:val="center"/>
                              <w:rPr>
                                <w:rFonts w:ascii="Arial" w:hAnsi="Arial" w:cs="Arial"/>
                                <w:color w:val="000000"/>
                                <w:sz w:val="20"/>
                              </w:rPr>
                            </w:pPr>
                            <w:r>
                              <w:rPr>
                                <w:rFonts w:ascii="Arial" w:hAnsi="Arial" w:cs="Arial"/>
                                <w:color w:val="000000"/>
                                <w:sz w:val="20"/>
                              </w:rPr>
                              <w:t>Rue Guillaume Joachim, 49</w:t>
                            </w:r>
                          </w:p>
                        </w:tc>
                        <w:tc>
                          <w:tcPr>
                            <w:tcW w:w="3629" w:type="dxa"/>
                            <w:tcBorders>
                              <w:top w:val="single" w:sz="4" w:space="0" w:color="000000"/>
                              <w:left w:val="single" w:sz="4" w:space="0" w:color="000000"/>
                              <w:bottom w:val="single" w:sz="4" w:space="0" w:color="000000"/>
                            </w:tcBorders>
                            <w:shd w:val="clear" w:color="auto" w:fill="auto"/>
                            <w:vAlign w:val="center"/>
                          </w:tcPr>
                          <w:p w14:paraId="45AB20A3" w14:textId="77777777" w:rsidR="00D47D9F" w:rsidRDefault="00D47D9F" w:rsidP="00853D2E">
                            <w:pPr>
                              <w:snapToGrid w:val="0"/>
                              <w:jc w:val="center"/>
                              <w:rPr>
                                <w:rFonts w:ascii="Arial" w:hAnsi="Arial" w:cs="Arial"/>
                                <w:color w:val="000000"/>
                                <w:sz w:val="20"/>
                              </w:rPr>
                            </w:pPr>
                            <w:r>
                              <w:rPr>
                                <w:rFonts w:ascii="Arial" w:hAnsi="Arial" w:cs="Arial"/>
                                <w:color w:val="000000"/>
                                <w:sz w:val="20"/>
                              </w:rPr>
                              <w:t>4300 WAREMME</w:t>
                            </w:r>
                          </w:p>
                        </w:tc>
                        <w:tc>
                          <w:tcPr>
                            <w:tcW w:w="36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0FE9AD" w14:textId="77777777" w:rsidR="00D47D9F" w:rsidRDefault="00D47D9F" w:rsidP="00853D2E">
                            <w:pPr>
                              <w:snapToGrid w:val="0"/>
                              <w:jc w:val="center"/>
                              <w:rPr>
                                <w:rFonts w:ascii="Arial" w:hAnsi="Arial" w:cs="Arial"/>
                                <w:b/>
                                <w:bCs/>
                                <w:sz w:val="20"/>
                              </w:rPr>
                            </w:pPr>
                            <w:r>
                              <w:rPr>
                                <w:rFonts w:ascii="Arial" w:hAnsi="Arial" w:cs="Arial"/>
                                <w:b/>
                                <w:bCs/>
                                <w:sz w:val="20"/>
                              </w:rPr>
                              <w:t>Liège</w:t>
                            </w:r>
                          </w:p>
                        </w:tc>
                        <w:tc>
                          <w:tcPr>
                            <w:tcW w:w="3629" w:type="dxa"/>
                            <w:tcBorders>
                              <w:top w:val="single" w:sz="4" w:space="0" w:color="000000"/>
                              <w:left w:val="single" w:sz="4" w:space="0" w:color="000000"/>
                              <w:bottom w:val="single" w:sz="4" w:space="0" w:color="000000"/>
                              <w:right w:val="single" w:sz="4" w:space="0" w:color="000000"/>
                            </w:tcBorders>
                            <w:vAlign w:val="center"/>
                          </w:tcPr>
                          <w:p w14:paraId="6A84713B" w14:textId="77777777" w:rsidR="00D47D9F" w:rsidRDefault="00D47D9F" w:rsidP="00853D2E">
                            <w:pPr>
                              <w:snapToGrid w:val="0"/>
                              <w:jc w:val="center"/>
                              <w:rPr>
                                <w:rFonts w:ascii="Arial" w:hAnsi="Arial" w:cs="Arial"/>
                                <w:bCs/>
                                <w:sz w:val="20"/>
                              </w:rPr>
                            </w:pPr>
                            <w:r>
                              <w:rPr>
                                <w:rFonts w:ascii="Arial" w:hAnsi="Arial" w:cs="Arial"/>
                                <w:bCs/>
                                <w:sz w:val="20"/>
                              </w:rPr>
                              <w:sym w:font="Wingdings" w:char="F028"/>
                            </w:r>
                            <w:r>
                              <w:rPr>
                                <w:rFonts w:ascii="Arial" w:hAnsi="Arial" w:cs="Arial"/>
                                <w:bCs/>
                                <w:sz w:val="20"/>
                              </w:rPr>
                              <w:t xml:space="preserve"> 019/32.47.92</w:t>
                            </w:r>
                          </w:p>
                          <w:p w14:paraId="75F8C709" w14:textId="77777777" w:rsidR="00D47D9F" w:rsidRDefault="00D47D9F" w:rsidP="00853D2E">
                            <w:pPr>
                              <w:snapToGrid w:val="0"/>
                              <w:jc w:val="center"/>
                              <w:rPr>
                                <w:rFonts w:ascii="Arial" w:hAnsi="Arial" w:cs="Arial"/>
                                <w:bCs/>
                                <w:sz w:val="20"/>
                              </w:rPr>
                            </w:pPr>
                            <w:r>
                              <w:rPr>
                                <w:rFonts w:ascii="Arial" w:hAnsi="Arial" w:cs="Arial"/>
                                <w:bCs/>
                                <w:sz w:val="20"/>
                              </w:rPr>
                              <w:sym w:font="Wingdings" w:char="F029"/>
                            </w:r>
                            <w:r>
                              <w:rPr>
                                <w:rFonts w:ascii="Arial" w:hAnsi="Arial" w:cs="Arial"/>
                                <w:bCs/>
                                <w:sz w:val="20"/>
                              </w:rPr>
                              <w:t xml:space="preserve">  019/32.39.97</w:t>
                            </w:r>
                          </w:p>
                        </w:tc>
                        <w:tc>
                          <w:tcPr>
                            <w:tcW w:w="3629" w:type="dxa"/>
                            <w:tcBorders>
                              <w:top w:val="single" w:sz="4" w:space="0" w:color="000000"/>
                              <w:left w:val="single" w:sz="4" w:space="0" w:color="000000"/>
                              <w:bottom w:val="single" w:sz="4" w:space="0" w:color="000000"/>
                              <w:right w:val="single" w:sz="4" w:space="0" w:color="000000"/>
                            </w:tcBorders>
                            <w:vAlign w:val="center"/>
                          </w:tcPr>
                          <w:p w14:paraId="63F8A5F8" w14:textId="77777777" w:rsidR="00D47D9F" w:rsidRDefault="00D47D9F" w:rsidP="00853D2E">
                            <w:pPr>
                              <w:snapToGrid w:val="0"/>
                              <w:jc w:val="center"/>
                              <w:rPr>
                                <w:rFonts w:ascii="Arial" w:hAnsi="Arial" w:cs="Arial"/>
                                <w:b/>
                                <w:bCs/>
                                <w:sz w:val="20"/>
                              </w:rPr>
                            </w:pPr>
                            <w:r>
                              <w:rPr>
                                <w:rFonts w:ascii="Arial" w:hAnsi="Arial" w:cs="Arial"/>
                                <w:b/>
                                <w:bCs/>
                                <w:sz w:val="20"/>
                              </w:rPr>
                              <w:t>1-2-3-8</w:t>
                            </w:r>
                          </w:p>
                        </w:tc>
                      </w:tr>
                      <w:tr w:rsidR="00D47D9F" w14:paraId="65F6AB44" w14:textId="77777777" w:rsidTr="00853D2E">
                        <w:trPr>
                          <w:trHeight w:val="480"/>
                          <w:jc w:val="center"/>
                        </w:trPr>
                        <w:tc>
                          <w:tcPr>
                            <w:tcW w:w="3629" w:type="dxa"/>
                            <w:tcBorders>
                              <w:top w:val="single" w:sz="4" w:space="0" w:color="000000"/>
                              <w:left w:val="single" w:sz="4" w:space="0" w:color="000000"/>
                              <w:bottom w:val="single" w:sz="4" w:space="0" w:color="000000"/>
                            </w:tcBorders>
                            <w:shd w:val="clear" w:color="auto" w:fill="auto"/>
                            <w:vAlign w:val="center"/>
                          </w:tcPr>
                          <w:p w14:paraId="16452A91" w14:textId="77777777" w:rsidR="00D47D9F" w:rsidRDefault="00D47D9F" w:rsidP="00853D2E">
                            <w:pPr>
                              <w:snapToGrid w:val="0"/>
                              <w:jc w:val="center"/>
                              <w:rPr>
                                <w:rFonts w:ascii="Arial" w:hAnsi="Arial" w:cs="Arial"/>
                                <w:color w:val="000000"/>
                                <w:sz w:val="20"/>
                              </w:rPr>
                            </w:pPr>
                            <w:r>
                              <w:rPr>
                                <w:rFonts w:ascii="Arial" w:hAnsi="Arial" w:cs="Arial"/>
                                <w:color w:val="000000"/>
                                <w:sz w:val="20"/>
                              </w:rPr>
                              <w:t>Centre Médical d’Audio-phonologie</w:t>
                            </w:r>
                          </w:p>
                        </w:tc>
                        <w:tc>
                          <w:tcPr>
                            <w:tcW w:w="3629" w:type="dxa"/>
                            <w:tcBorders>
                              <w:top w:val="single" w:sz="4" w:space="0" w:color="000000"/>
                              <w:left w:val="single" w:sz="4" w:space="0" w:color="000000"/>
                              <w:bottom w:val="single" w:sz="4" w:space="0" w:color="000000"/>
                            </w:tcBorders>
                            <w:shd w:val="clear" w:color="auto" w:fill="auto"/>
                            <w:vAlign w:val="center"/>
                          </w:tcPr>
                          <w:p w14:paraId="767EA7E8" w14:textId="77777777" w:rsidR="00D47D9F" w:rsidRDefault="00D47D9F" w:rsidP="00853D2E">
                            <w:pPr>
                              <w:snapToGrid w:val="0"/>
                              <w:jc w:val="center"/>
                              <w:rPr>
                                <w:rFonts w:ascii="Arial" w:hAnsi="Arial" w:cs="Arial"/>
                                <w:color w:val="000000"/>
                                <w:sz w:val="20"/>
                              </w:rPr>
                            </w:pPr>
                            <w:r>
                              <w:rPr>
                                <w:rFonts w:ascii="Arial" w:hAnsi="Arial" w:cs="Arial"/>
                                <w:color w:val="000000"/>
                                <w:sz w:val="20"/>
                              </w:rPr>
                              <w:t>Chaussée Churchill, 79</w:t>
                            </w:r>
                          </w:p>
                        </w:tc>
                        <w:tc>
                          <w:tcPr>
                            <w:tcW w:w="3629" w:type="dxa"/>
                            <w:tcBorders>
                              <w:top w:val="single" w:sz="4" w:space="0" w:color="000000"/>
                              <w:left w:val="single" w:sz="4" w:space="0" w:color="000000"/>
                              <w:bottom w:val="single" w:sz="4" w:space="0" w:color="000000"/>
                            </w:tcBorders>
                            <w:shd w:val="clear" w:color="auto" w:fill="auto"/>
                            <w:vAlign w:val="center"/>
                          </w:tcPr>
                          <w:p w14:paraId="73FC6810" w14:textId="77777777" w:rsidR="00D47D9F" w:rsidRDefault="00D47D9F" w:rsidP="00853D2E">
                            <w:pPr>
                              <w:snapToGrid w:val="0"/>
                              <w:jc w:val="center"/>
                              <w:rPr>
                                <w:rFonts w:ascii="Arial" w:hAnsi="Arial" w:cs="Arial"/>
                                <w:color w:val="000000"/>
                                <w:sz w:val="20"/>
                              </w:rPr>
                            </w:pPr>
                            <w:r>
                              <w:rPr>
                                <w:rFonts w:ascii="Arial" w:hAnsi="Arial" w:cs="Arial"/>
                                <w:color w:val="000000"/>
                                <w:sz w:val="20"/>
                              </w:rPr>
                              <w:t>4420 MONTEGNEE</w:t>
                            </w:r>
                          </w:p>
                        </w:tc>
                        <w:tc>
                          <w:tcPr>
                            <w:tcW w:w="36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312686" w14:textId="77777777" w:rsidR="00D47D9F" w:rsidRDefault="00D47D9F" w:rsidP="00853D2E">
                            <w:pPr>
                              <w:snapToGrid w:val="0"/>
                              <w:jc w:val="center"/>
                              <w:rPr>
                                <w:rFonts w:ascii="Arial" w:hAnsi="Arial" w:cs="Arial"/>
                                <w:b/>
                                <w:bCs/>
                                <w:sz w:val="20"/>
                              </w:rPr>
                            </w:pPr>
                            <w:r>
                              <w:rPr>
                                <w:rFonts w:ascii="Arial" w:hAnsi="Arial" w:cs="Arial"/>
                                <w:b/>
                                <w:bCs/>
                                <w:sz w:val="20"/>
                              </w:rPr>
                              <w:t>Liège</w:t>
                            </w:r>
                          </w:p>
                        </w:tc>
                        <w:tc>
                          <w:tcPr>
                            <w:tcW w:w="3629" w:type="dxa"/>
                            <w:tcBorders>
                              <w:top w:val="single" w:sz="4" w:space="0" w:color="000000"/>
                              <w:left w:val="single" w:sz="4" w:space="0" w:color="000000"/>
                              <w:bottom w:val="single" w:sz="4" w:space="0" w:color="000000"/>
                              <w:right w:val="single" w:sz="4" w:space="0" w:color="000000"/>
                            </w:tcBorders>
                            <w:vAlign w:val="center"/>
                          </w:tcPr>
                          <w:p w14:paraId="399FAE22" w14:textId="77777777" w:rsidR="00D47D9F" w:rsidRDefault="00D47D9F" w:rsidP="00853D2E">
                            <w:pPr>
                              <w:snapToGrid w:val="0"/>
                              <w:jc w:val="center"/>
                              <w:rPr>
                                <w:rFonts w:ascii="Arial" w:hAnsi="Arial" w:cs="Arial"/>
                                <w:bCs/>
                                <w:sz w:val="20"/>
                              </w:rPr>
                            </w:pPr>
                            <w:r>
                              <w:rPr>
                                <w:rFonts w:ascii="Arial" w:hAnsi="Arial" w:cs="Arial"/>
                                <w:bCs/>
                                <w:sz w:val="20"/>
                              </w:rPr>
                              <w:sym w:font="Wingdings" w:char="F028"/>
                            </w:r>
                            <w:r>
                              <w:rPr>
                                <w:rFonts w:ascii="Arial" w:hAnsi="Arial" w:cs="Arial"/>
                                <w:bCs/>
                                <w:sz w:val="20"/>
                              </w:rPr>
                              <w:t xml:space="preserve"> 04/263.90.96</w:t>
                            </w:r>
                          </w:p>
                          <w:p w14:paraId="3DE824D2" w14:textId="77777777" w:rsidR="00D47D9F" w:rsidRDefault="00D47D9F" w:rsidP="00853D2E">
                            <w:pPr>
                              <w:snapToGrid w:val="0"/>
                              <w:jc w:val="center"/>
                              <w:rPr>
                                <w:rFonts w:ascii="Arial" w:hAnsi="Arial" w:cs="Arial"/>
                                <w:bCs/>
                                <w:sz w:val="20"/>
                              </w:rPr>
                            </w:pPr>
                          </w:p>
                        </w:tc>
                        <w:tc>
                          <w:tcPr>
                            <w:tcW w:w="3629" w:type="dxa"/>
                            <w:tcBorders>
                              <w:top w:val="single" w:sz="4" w:space="0" w:color="000000"/>
                              <w:left w:val="single" w:sz="4" w:space="0" w:color="000000"/>
                              <w:bottom w:val="single" w:sz="4" w:space="0" w:color="000000"/>
                              <w:right w:val="single" w:sz="4" w:space="0" w:color="000000"/>
                            </w:tcBorders>
                            <w:vAlign w:val="center"/>
                          </w:tcPr>
                          <w:p w14:paraId="0DD9574C" w14:textId="77777777" w:rsidR="00D47D9F" w:rsidRDefault="00D47D9F" w:rsidP="00853D2E">
                            <w:pPr>
                              <w:snapToGrid w:val="0"/>
                              <w:jc w:val="center"/>
                              <w:rPr>
                                <w:rFonts w:ascii="Arial" w:hAnsi="Arial" w:cs="Arial"/>
                                <w:b/>
                                <w:bCs/>
                                <w:sz w:val="20"/>
                              </w:rPr>
                            </w:pPr>
                            <w:r>
                              <w:rPr>
                                <w:rFonts w:ascii="Arial" w:hAnsi="Arial" w:cs="Arial"/>
                                <w:b/>
                                <w:bCs/>
                                <w:sz w:val="20"/>
                              </w:rPr>
                              <w:t>7</w:t>
                            </w:r>
                          </w:p>
                        </w:tc>
                      </w:tr>
                      <w:tr w:rsidR="00D47D9F" w14:paraId="1F13A4A9" w14:textId="77777777" w:rsidTr="00853D2E">
                        <w:trPr>
                          <w:trHeight w:val="480"/>
                          <w:jc w:val="center"/>
                        </w:trPr>
                        <w:tc>
                          <w:tcPr>
                            <w:tcW w:w="3629" w:type="dxa"/>
                            <w:tcBorders>
                              <w:top w:val="single" w:sz="4" w:space="0" w:color="000000"/>
                              <w:left w:val="single" w:sz="4" w:space="0" w:color="000000"/>
                              <w:bottom w:val="single" w:sz="4" w:space="0" w:color="000000"/>
                            </w:tcBorders>
                            <w:shd w:val="clear" w:color="auto" w:fill="auto"/>
                            <w:vAlign w:val="center"/>
                          </w:tcPr>
                          <w:p w14:paraId="4315336F" w14:textId="77777777" w:rsidR="00D47D9F" w:rsidRDefault="00D47D9F" w:rsidP="00853D2E">
                            <w:pPr>
                              <w:snapToGrid w:val="0"/>
                              <w:jc w:val="center"/>
                              <w:rPr>
                                <w:rFonts w:ascii="Arial" w:hAnsi="Arial" w:cs="Arial"/>
                                <w:color w:val="000000"/>
                                <w:sz w:val="20"/>
                              </w:rPr>
                            </w:pPr>
                            <w:r>
                              <w:rPr>
                                <w:rFonts w:ascii="Arial" w:hAnsi="Arial" w:cs="Arial"/>
                                <w:color w:val="000000"/>
                                <w:sz w:val="20"/>
                              </w:rPr>
                              <w:t>"Le Taquet"</w:t>
                            </w:r>
                          </w:p>
                        </w:tc>
                        <w:tc>
                          <w:tcPr>
                            <w:tcW w:w="3629" w:type="dxa"/>
                            <w:tcBorders>
                              <w:top w:val="single" w:sz="4" w:space="0" w:color="000000"/>
                              <w:left w:val="single" w:sz="4" w:space="0" w:color="000000"/>
                              <w:bottom w:val="single" w:sz="4" w:space="0" w:color="000000"/>
                            </w:tcBorders>
                            <w:shd w:val="clear" w:color="auto" w:fill="auto"/>
                            <w:vAlign w:val="center"/>
                          </w:tcPr>
                          <w:p w14:paraId="1F62FA19" w14:textId="77777777" w:rsidR="00D47D9F" w:rsidRDefault="00D47D9F" w:rsidP="00853D2E">
                            <w:pPr>
                              <w:snapToGrid w:val="0"/>
                              <w:jc w:val="center"/>
                              <w:rPr>
                                <w:rFonts w:ascii="Arial" w:hAnsi="Arial" w:cs="Arial"/>
                                <w:color w:val="000000"/>
                                <w:sz w:val="20"/>
                              </w:rPr>
                            </w:pPr>
                            <w:r>
                              <w:rPr>
                                <w:rFonts w:ascii="Arial" w:hAnsi="Arial" w:cs="Arial"/>
                                <w:color w:val="000000"/>
                                <w:sz w:val="20"/>
                              </w:rPr>
                              <w:t>Chaussée Churchill, 28</w:t>
                            </w:r>
                          </w:p>
                        </w:tc>
                        <w:tc>
                          <w:tcPr>
                            <w:tcW w:w="3629" w:type="dxa"/>
                            <w:tcBorders>
                              <w:top w:val="single" w:sz="4" w:space="0" w:color="000000"/>
                              <w:left w:val="single" w:sz="4" w:space="0" w:color="000000"/>
                              <w:bottom w:val="single" w:sz="4" w:space="0" w:color="000000"/>
                            </w:tcBorders>
                            <w:shd w:val="clear" w:color="auto" w:fill="auto"/>
                            <w:vAlign w:val="center"/>
                          </w:tcPr>
                          <w:p w14:paraId="33216394" w14:textId="77777777" w:rsidR="00D47D9F" w:rsidRDefault="00D47D9F" w:rsidP="00853D2E">
                            <w:pPr>
                              <w:snapToGrid w:val="0"/>
                              <w:jc w:val="center"/>
                              <w:rPr>
                                <w:rFonts w:ascii="Arial" w:hAnsi="Arial" w:cs="Arial"/>
                                <w:color w:val="000000"/>
                                <w:sz w:val="20"/>
                              </w:rPr>
                            </w:pPr>
                            <w:r>
                              <w:rPr>
                                <w:rFonts w:ascii="Arial" w:hAnsi="Arial" w:cs="Arial"/>
                                <w:color w:val="000000"/>
                                <w:sz w:val="20"/>
                              </w:rPr>
                              <w:t>4420 MONTEGNEE</w:t>
                            </w:r>
                          </w:p>
                        </w:tc>
                        <w:tc>
                          <w:tcPr>
                            <w:tcW w:w="36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F5FE15" w14:textId="77777777" w:rsidR="00D47D9F" w:rsidRDefault="00D47D9F" w:rsidP="00853D2E">
                            <w:pPr>
                              <w:snapToGrid w:val="0"/>
                              <w:jc w:val="center"/>
                              <w:rPr>
                                <w:rFonts w:ascii="Arial" w:hAnsi="Arial" w:cs="Arial"/>
                                <w:b/>
                                <w:bCs/>
                                <w:sz w:val="20"/>
                              </w:rPr>
                            </w:pPr>
                            <w:r>
                              <w:rPr>
                                <w:rFonts w:ascii="Arial" w:hAnsi="Arial" w:cs="Arial"/>
                                <w:b/>
                                <w:bCs/>
                                <w:sz w:val="20"/>
                              </w:rPr>
                              <w:t>Liège</w:t>
                            </w:r>
                          </w:p>
                        </w:tc>
                        <w:tc>
                          <w:tcPr>
                            <w:tcW w:w="3629" w:type="dxa"/>
                            <w:tcBorders>
                              <w:top w:val="single" w:sz="4" w:space="0" w:color="000000"/>
                              <w:left w:val="single" w:sz="4" w:space="0" w:color="000000"/>
                              <w:bottom w:val="single" w:sz="4" w:space="0" w:color="000000"/>
                              <w:right w:val="single" w:sz="4" w:space="0" w:color="000000"/>
                            </w:tcBorders>
                            <w:vAlign w:val="center"/>
                          </w:tcPr>
                          <w:p w14:paraId="522132E3" w14:textId="77777777" w:rsidR="00D47D9F" w:rsidRDefault="00D47D9F" w:rsidP="00853D2E">
                            <w:pPr>
                              <w:snapToGrid w:val="0"/>
                              <w:jc w:val="center"/>
                              <w:rPr>
                                <w:rFonts w:ascii="Arial" w:hAnsi="Arial" w:cs="Arial"/>
                                <w:bCs/>
                                <w:sz w:val="20"/>
                              </w:rPr>
                            </w:pPr>
                            <w:r>
                              <w:rPr>
                                <w:rFonts w:ascii="Arial" w:hAnsi="Arial" w:cs="Arial"/>
                                <w:bCs/>
                                <w:sz w:val="20"/>
                              </w:rPr>
                              <w:sym w:font="Wingdings" w:char="F028"/>
                            </w:r>
                            <w:r>
                              <w:rPr>
                                <w:rFonts w:ascii="Arial" w:hAnsi="Arial" w:cs="Arial"/>
                                <w:bCs/>
                                <w:sz w:val="20"/>
                              </w:rPr>
                              <w:t xml:space="preserve"> 04/364.06.85</w:t>
                            </w:r>
                          </w:p>
                          <w:p w14:paraId="5EA9FE56" w14:textId="77777777" w:rsidR="00D47D9F" w:rsidRDefault="00D47D9F" w:rsidP="00853D2E">
                            <w:pPr>
                              <w:snapToGrid w:val="0"/>
                              <w:jc w:val="center"/>
                              <w:rPr>
                                <w:rFonts w:ascii="Arial" w:hAnsi="Arial" w:cs="Arial"/>
                                <w:bCs/>
                                <w:sz w:val="20"/>
                              </w:rPr>
                            </w:pPr>
                            <w:r>
                              <w:rPr>
                                <w:rFonts w:ascii="Arial" w:hAnsi="Arial" w:cs="Arial"/>
                                <w:bCs/>
                                <w:sz w:val="20"/>
                              </w:rPr>
                              <w:sym w:font="Wingdings" w:char="F029"/>
                            </w:r>
                            <w:r>
                              <w:rPr>
                                <w:rFonts w:ascii="Arial" w:hAnsi="Arial" w:cs="Arial"/>
                                <w:bCs/>
                                <w:sz w:val="20"/>
                              </w:rPr>
                              <w:t xml:space="preserve">  04/364.06.86</w:t>
                            </w:r>
                          </w:p>
                        </w:tc>
                        <w:tc>
                          <w:tcPr>
                            <w:tcW w:w="3629" w:type="dxa"/>
                            <w:tcBorders>
                              <w:top w:val="single" w:sz="4" w:space="0" w:color="000000"/>
                              <w:left w:val="single" w:sz="4" w:space="0" w:color="000000"/>
                              <w:bottom w:val="single" w:sz="4" w:space="0" w:color="000000"/>
                              <w:right w:val="single" w:sz="4" w:space="0" w:color="000000"/>
                            </w:tcBorders>
                            <w:vAlign w:val="center"/>
                          </w:tcPr>
                          <w:p w14:paraId="3A8F1B35" w14:textId="77777777" w:rsidR="00D47D9F" w:rsidRDefault="00D47D9F" w:rsidP="00853D2E">
                            <w:pPr>
                              <w:snapToGrid w:val="0"/>
                              <w:jc w:val="center"/>
                              <w:rPr>
                                <w:rFonts w:ascii="Arial" w:hAnsi="Arial" w:cs="Arial"/>
                                <w:b/>
                                <w:bCs/>
                                <w:sz w:val="20"/>
                              </w:rPr>
                            </w:pPr>
                            <w:r>
                              <w:rPr>
                                <w:rFonts w:ascii="Arial" w:hAnsi="Arial" w:cs="Arial"/>
                                <w:b/>
                                <w:bCs/>
                                <w:sz w:val="20"/>
                              </w:rPr>
                              <w:t>1-2-3-8</w:t>
                            </w:r>
                          </w:p>
                        </w:tc>
                      </w:tr>
                      <w:tr w:rsidR="00D47D9F" w14:paraId="68E57F02" w14:textId="77777777" w:rsidTr="00853D2E">
                        <w:trPr>
                          <w:trHeight w:val="480"/>
                          <w:jc w:val="center"/>
                        </w:trPr>
                        <w:tc>
                          <w:tcPr>
                            <w:tcW w:w="3629" w:type="dxa"/>
                            <w:tcBorders>
                              <w:top w:val="single" w:sz="4" w:space="0" w:color="000000"/>
                              <w:left w:val="single" w:sz="4" w:space="0" w:color="000000"/>
                              <w:bottom w:val="single" w:sz="4" w:space="0" w:color="000000"/>
                            </w:tcBorders>
                            <w:shd w:val="clear" w:color="auto" w:fill="auto"/>
                            <w:vAlign w:val="center"/>
                          </w:tcPr>
                          <w:p w14:paraId="4FA0AA28" w14:textId="77777777" w:rsidR="00D47D9F" w:rsidRDefault="00D47D9F" w:rsidP="00853D2E">
                            <w:pPr>
                              <w:snapToGrid w:val="0"/>
                              <w:jc w:val="center"/>
                              <w:rPr>
                                <w:rFonts w:ascii="Arial" w:hAnsi="Arial" w:cs="Arial"/>
                                <w:color w:val="000000"/>
                                <w:sz w:val="20"/>
                              </w:rPr>
                            </w:pPr>
                            <w:r>
                              <w:rPr>
                                <w:rFonts w:ascii="Arial" w:hAnsi="Arial" w:cs="Arial"/>
                                <w:color w:val="000000"/>
                                <w:sz w:val="20"/>
                              </w:rPr>
                              <w:t>Service de Santé mentale « Le Méridien »</w:t>
                            </w:r>
                          </w:p>
                        </w:tc>
                        <w:tc>
                          <w:tcPr>
                            <w:tcW w:w="3629" w:type="dxa"/>
                            <w:tcBorders>
                              <w:top w:val="single" w:sz="4" w:space="0" w:color="000000"/>
                              <w:left w:val="single" w:sz="4" w:space="0" w:color="000000"/>
                              <w:bottom w:val="single" w:sz="4" w:space="0" w:color="000000"/>
                            </w:tcBorders>
                            <w:shd w:val="clear" w:color="auto" w:fill="auto"/>
                            <w:vAlign w:val="center"/>
                          </w:tcPr>
                          <w:p w14:paraId="61AC944D" w14:textId="77777777" w:rsidR="00D47D9F" w:rsidRDefault="00D47D9F" w:rsidP="00853D2E">
                            <w:pPr>
                              <w:snapToGrid w:val="0"/>
                              <w:jc w:val="center"/>
                              <w:rPr>
                                <w:rFonts w:ascii="Arial" w:hAnsi="Arial" w:cs="Arial"/>
                                <w:color w:val="000000"/>
                                <w:sz w:val="20"/>
                              </w:rPr>
                            </w:pPr>
                            <w:r>
                              <w:rPr>
                                <w:rFonts w:ascii="Arial" w:hAnsi="Arial" w:cs="Arial"/>
                                <w:color w:val="000000"/>
                                <w:sz w:val="20"/>
                              </w:rPr>
                              <w:t>Rue de la Fontaine, 53</w:t>
                            </w:r>
                          </w:p>
                        </w:tc>
                        <w:tc>
                          <w:tcPr>
                            <w:tcW w:w="3629" w:type="dxa"/>
                            <w:tcBorders>
                              <w:top w:val="single" w:sz="4" w:space="0" w:color="000000"/>
                              <w:left w:val="single" w:sz="4" w:space="0" w:color="000000"/>
                              <w:bottom w:val="single" w:sz="4" w:space="0" w:color="000000"/>
                            </w:tcBorders>
                            <w:shd w:val="clear" w:color="auto" w:fill="auto"/>
                            <w:vAlign w:val="center"/>
                          </w:tcPr>
                          <w:p w14:paraId="34C22AA9" w14:textId="77777777" w:rsidR="00D47D9F" w:rsidRDefault="00D47D9F" w:rsidP="00853D2E">
                            <w:pPr>
                              <w:snapToGrid w:val="0"/>
                              <w:jc w:val="center"/>
                              <w:rPr>
                                <w:rFonts w:ascii="Arial" w:hAnsi="Arial" w:cs="Arial"/>
                                <w:color w:val="000000"/>
                                <w:sz w:val="20"/>
                              </w:rPr>
                            </w:pPr>
                            <w:r>
                              <w:rPr>
                                <w:rFonts w:ascii="Arial" w:hAnsi="Arial" w:cs="Arial"/>
                                <w:color w:val="000000"/>
                                <w:sz w:val="20"/>
                              </w:rPr>
                              <w:t>4600 VISE</w:t>
                            </w:r>
                          </w:p>
                        </w:tc>
                        <w:tc>
                          <w:tcPr>
                            <w:tcW w:w="36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EB6353" w14:textId="77777777" w:rsidR="00D47D9F" w:rsidRDefault="00D47D9F" w:rsidP="00853D2E">
                            <w:pPr>
                              <w:snapToGrid w:val="0"/>
                              <w:jc w:val="center"/>
                              <w:rPr>
                                <w:rFonts w:ascii="Arial" w:hAnsi="Arial" w:cs="Arial"/>
                                <w:b/>
                                <w:bCs/>
                                <w:sz w:val="20"/>
                              </w:rPr>
                            </w:pPr>
                            <w:r>
                              <w:rPr>
                                <w:rFonts w:ascii="Arial" w:hAnsi="Arial" w:cs="Arial"/>
                                <w:b/>
                                <w:bCs/>
                                <w:sz w:val="20"/>
                              </w:rPr>
                              <w:t>Liège</w:t>
                            </w:r>
                          </w:p>
                        </w:tc>
                        <w:tc>
                          <w:tcPr>
                            <w:tcW w:w="3629" w:type="dxa"/>
                            <w:tcBorders>
                              <w:top w:val="single" w:sz="4" w:space="0" w:color="000000"/>
                              <w:left w:val="single" w:sz="4" w:space="0" w:color="000000"/>
                              <w:bottom w:val="single" w:sz="4" w:space="0" w:color="000000"/>
                              <w:right w:val="single" w:sz="4" w:space="0" w:color="000000"/>
                            </w:tcBorders>
                            <w:vAlign w:val="center"/>
                          </w:tcPr>
                          <w:p w14:paraId="3C4E1708" w14:textId="77777777" w:rsidR="00D47D9F" w:rsidRDefault="00D47D9F" w:rsidP="00853D2E">
                            <w:pPr>
                              <w:snapToGrid w:val="0"/>
                              <w:jc w:val="center"/>
                              <w:rPr>
                                <w:rFonts w:ascii="Arial" w:hAnsi="Arial" w:cs="Arial"/>
                                <w:bCs/>
                                <w:sz w:val="20"/>
                              </w:rPr>
                            </w:pPr>
                            <w:r>
                              <w:rPr>
                                <w:rFonts w:ascii="Arial" w:hAnsi="Arial" w:cs="Arial"/>
                                <w:bCs/>
                                <w:sz w:val="20"/>
                              </w:rPr>
                              <w:sym w:font="Wingdings" w:char="F028"/>
                            </w:r>
                            <w:r>
                              <w:rPr>
                                <w:rFonts w:ascii="Arial" w:hAnsi="Arial" w:cs="Arial"/>
                                <w:bCs/>
                                <w:sz w:val="20"/>
                              </w:rPr>
                              <w:t xml:space="preserve"> 04/379.32.62</w:t>
                            </w:r>
                          </w:p>
                          <w:p w14:paraId="1AD66A5F" w14:textId="77777777" w:rsidR="00D47D9F" w:rsidRDefault="00D47D9F" w:rsidP="00853D2E">
                            <w:pPr>
                              <w:snapToGrid w:val="0"/>
                              <w:jc w:val="center"/>
                              <w:rPr>
                                <w:rFonts w:ascii="Arial" w:hAnsi="Arial" w:cs="Arial"/>
                                <w:bCs/>
                                <w:sz w:val="20"/>
                              </w:rPr>
                            </w:pPr>
                            <w:r>
                              <w:rPr>
                                <w:rFonts w:ascii="Arial" w:hAnsi="Arial" w:cs="Arial"/>
                                <w:bCs/>
                                <w:sz w:val="20"/>
                              </w:rPr>
                              <w:sym w:font="Wingdings" w:char="F029"/>
                            </w:r>
                            <w:r>
                              <w:rPr>
                                <w:rFonts w:ascii="Arial" w:hAnsi="Arial" w:cs="Arial"/>
                                <w:bCs/>
                                <w:sz w:val="20"/>
                              </w:rPr>
                              <w:t xml:space="preserve">  04/379.15.50</w:t>
                            </w:r>
                          </w:p>
                        </w:tc>
                        <w:tc>
                          <w:tcPr>
                            <w:tcW w:w="3629" w:type="dxa"/>
                            <w:tcBorders>
                              <w:top w:val="single" w:sz="4" w:space="0" w:color="000000"/>
                              <w:left w:val="single" w:sz="4" w:space="0" w:color="000000"/>
                              <w:bottom w:val="single" w:sz="4" w:space="0" w:color="000000"/>
                              <w:right w:val="single" w:sz="4" w:space="0" w:color="000000"/>
                            </w:tcBorders>
                            <w:vAlign w:val="center"/>
                          </w:tcPr>
                          <w:p w14:paraId="2EBB7789" w14:textId="77777777" w:rsidR="00D47D9F" w:rsidRDefault="00D47D9F" w:rsidP="00853D2E">
                            <w:pPr>
                              <w:snapToGrid w:val="0"/>
                              <w:jc w:val="center"/>
                              <w:rPr>
                                <w:rFonts w:ascii="Arial" w:hAnsi="Arial" w:cs="Arial"/>
                                <w:b/>
                                <w:bCs/>
                                <w:sz w:val="20"/>
                              </w:rPr>
                            </w:pPr>
                            <w:r>
                              <w:rPr>
                                <w:rFonts w:ascii="Arial" w:hAnsi="Arial" w:cs="Arial"/>
                                <w:b/>
                                <w:bCs/>
                                <w:sz w:val="20"/>
                              </w:rPr>
                              <w:t>1-2-3-8</w:t>
                            </w:r>
                          </w:p>
                        </w:tc>
                      </w:tr>
                      <w:tr w:rsidR="00D47D9F" w14:paraId="4C36A9DB" w14:textId="77777777" w:rsidTr="00853D2E">
                        <w:trPr>
                          <w:trHeight w:val="480"/>
                          <w:jc w:val="center"/>
                        </w:trPr>
                        <w:tc>
                          <w:tcPr>
                            <w:tcW w:w="3629" w:type="dxa"/>
                            <w:tcBorders>
                              <w:top w:val="single" w:sz="4" w:space="0" w:color="000000"/>
                              <w:left w:val="single" w:sz="4" w:space="0" w:color="000000"/>
                              <w:bottom w:val="single" w:sz="4" w:space="0" w:color="000000"/>
                            </w:tcBorders>
                            <w:shd w:val="clear" w:color="auto" w:fill="auto"/>
                            <w:vAlign w:val="center"/>
                          </w:tcPr>
                          <w:p w14:paraId="4746716D" w14:textId="77777777" w:rsidR="00D47D9F" w:rsidRDefault="00D47D9F" w:rsidP="00853D2E">
                            <w:pPr>
                              <w:snapToGrid w:val="0"/>
                              <w:jc w:val="center"/>
                              <w:rPr>
                                <w:rFonts w:ascii="Arial" w:hAnsi="Arial" w:cs="Arial"/>
                                <w:color w:val="000000"/>
                                <w:sz w:val="20"/>
                              </w:rPr>
                            </w:pPr>
                            <w:r>
                              <w:rPr>
                                <w:rFonts w:ascii="Arial" w:hAnsi="Arial" w:cs="Arial"/>
                                <w:color w:val="000000"/>
                                <w:sz w:val="20"/>
                              </w:rPr>
                              <w:t>Service de Santé mentale de Soumagne</w:t>
                            </w:r>
                          </w:p>
                        </w:tc>
                        <w:tc>
                          <w:tcPr>
                            <w:tcW w:w="3629" w:type="dxa"/>
                            <w:tcBorders>
                              <w:top w:val="single" w:sz="4" w:space="0" w:color="000000"/>
                              <w:left w:val="single" w:sz="4" w:space="0" w:color="000000"/>
                              <w:bottom w:val="single" w:sz="4" w:space="0" w:color="000000"/>
                            </w:tcBorders>
                            <w:shd w:val="clear" w:color="auto" w:fill="auto"/>
                            <w:vAlign w:val="center"/>
                          </w:tcPr>
                          <w:p w14:paraId="747A4C8B" w14:textId="77777777" w:rsidR="00D47D9F" w:rsidRDefault="00D47D9F" w:rsidP="00853D2E">
                            <w:pPr>
                              <w:snapToGrid w:val="0"/>
                              <w:jc w:val="center"/>
                              <w:rPr>
                                <w:rFonts w:ascii="Arial" w:hAnsi="Arial" w:cs="Arial"/>
                                <w:color w:val="000000"/>
                                <w:sz w:val="20"/>
                              </w:rPr>
                            </w:pPr>
                            <w:r>
                              <w:rPr>
                                <w:rFonts w:ascii="Arial" w:hAnsi="Arial" w:cs="Arial"/>
                                <w:color w:val="000000"/>
                                <w:sz w:val="20"/>
                              </w:rPr>
                              <w:t>Rue de l'Egalité, 250</w:t>
                            </w:r>
                          </w:p>
                        </w:tc>
                        <w:tc>
                          <w:tcPr>
                            <w:tcW w:w="3629" w:type="dxa"/>
                            <w:tcBorders>
                              <w:top w:val="single" w:sz="4" w:space="0" w:color="000000"/>
                              <w:left w:val="single" w:sz="4" w:space="0" w:color="000000"/>
                              <w:bottom w:val="single" w:sz="4" w:space="0" w:color="000000"/>
                            </w:tcBorders>
                            <w:shd w:val="clear" w:color="auto" w:fill="auto"/>
                            <w:vAlign w:val="center"/>
                          </w:tcPr>
                          <w:p w14:paraId="12D76A8F" w14:textId="77777777" w:rsidR="00D47D9F" w:rsidRDefault="00D47D9F" w:rsidP="00853D2E">
                            <w:pPr>
                              <w:snapToGrid w:val="0"/>
                              <w:jc w:val="center"/>
                              <w:rPr>
                                <w:rFonts w:ascii="Arial" w:hAnsi="Arial" w:cs="Arial"/>
                                <w:color w:val="000000"/>
                                <w:sz w:val="20"/>
                              </w:rPr>
                            </w:pPr>
                            <w:r>
                              <w:rPr>
                                <w:rFonts w:ascii="Arial" w:hAnsi="Arial" w:cs="Arial"/>
                                <w:color w:val="000000"/>
                                <w:sz w:val="20"/>
                              </w:rPr>
                              <w:t>4630 SOUMAGE</w:t>
                            </w:r>
                          </w:p>
                        </w:tc>
                        <w:tc>
                          <w:tcPr>
                            <w:tcW w:w="36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1F9F60" w14:textId="77777777" w:rsidR="00D47D9F" w:rsidRDefault="00D47D9F" w:rsidP="00853D2E">
                            <w:pPr>
                              <w:snapToGrid w:val="0"/>
                              <w:jc w:val="center"/>
                              <w:rPr>
                                <w:rFonts w:ascii="Arial" w:hAnsi="Arial" w:cs="Arial"/>
                                <w:b/>
                                <w:bCs/>
                                <w:sz w:val="20"/>
                              </w:rPr>
                            </w:pPr>
                            <w:r>
                              <w:rPr>
                                <w:rFonts w:ascii="Arial" w:hAnsi="Arial" w:cs="Arial"/>
                                <w:b/>
                                <w:bCs/>
                                <w:sz w:val="20"/>
                              </w:rPr>
                              <w:t>Liège</w:t>
                            </w:r>
                          </w:p>
                        </w:tc>
                        <w:tc>
                          <w:tcPr>
                            <w:tcW w:w="3629" w:type="dxa"/>
                            <w:tcBorders>
                              <w:top w:val="single" w:sz="4" w:space="0" w:color="000000"/>
                              <w:left w:val="single" w:sz="4" w:space="0" w:color="000000"/>
                              <w:bottom w:val="single" w:sz="4" w:space="0" w:color="000000"/>
                              <w:right w:val="single" w:sz="4" w:space="0" w:color="000000"/>
                            </w:tcBorders>
                            <w:vAlign w:val="center"/>
                          </w:tcPr>
                          <w:p w14:paraId="71322540" w14:textId="77777777" w:rsidR="00D47D9F" w:rsidRDefault="00D47D9F" w:rsidP="00853D2E">
                            <w:pPr>
                              <w:snapToGrid w:val="0"/>
                              <w:jc w:val="center"/>
                              <w:rPr>
                                <w:rFonts w:ascii="Arial" w:hAnsi="Arial" w:cs="Arial"/>
                                <w:bCs/>
                                <w:sz w:val="20"/>
                              </w:rPr>
                            </w:pPr>
                            <w:r>
                              <w:rPr>
                                <w:rFonts w:ascii="Arial" w:hAnsi="Arial" w:cs="Arial"/>
                                <w:bCs/>
                                <w:sz w:val="20"/>
                              </w:rPr>
                              <w:sym w:font="Wingdings" w:char="F028"/>
                            </w:r>
                            <w:r>
                              <w:rPr>
                                <w:rFonts w:ascii="Arial" w:hAnsi="Arial" w:cs="Arial"/>
                                <w:bCs/>
                                <w:sz w:val="20"/>
                              </w:rPr>
                              <w:t xml:space="preserve"> 04/377.46.65</w:t>
                            </w:r>
                          </w:p>
                        </w:tc>
                        <w:tc>
                          <w:tcPr>
                            <w:tcW w:w="3629" w:type="dxa"/>
                            <w:tcBorders>
                              <w:top w:val="single" w:sz="4" w:space="0" w:color="000000"/>
                              <w:left w:val="single" w:sz="4" w:space="0" w:color="000000"/>
                              <w:bottom w:val="single" w:sz="4" w:space="0" w:color="000000"/>
                              <w:right w:val="single" w:sz="4" w:space="0" w:color="000000"/>
                            </w:tcBorders>
                            <w:vAlign w:val="center"/>
                          </w:tcPr>
                          <w:p w14:paraId="2BCC005D" w14:textId="77777777" w:rsidR="00D47D9F" w:rsidRDefault="00D47D9F" w:rsidP="00853D2E">
                            <w:pPr>
                              <w:snapToGrid w:val="0"/>
                              <w:jc w:val="center"/>
                              <w:rPr>
                                <w:rFonts w:ascii="Arial" w:hAnsi="Arial" w:cs="Arial"/>
                                <w:b/>
                                <w:bCs/>
                                <w:sz w:val="20"/>
                              </w:rPr>
                            </w:pPr>
                            <w:r>
                              <w:rPr>
                                <w:rFonts w:ascii="Arial" w:hAnsi="Arial" w:cs="Arial"/>
                                <w:b/>
                                <w:bCs/>
                                <w:sz w:val="20"/>
                              </w:rPr>
                              <w:t>1-2-3-8</w:t>
                            </w:r>
                          </w:p>
                        </w:tc>
                      </w:tr>
                      <w:tr w:rsidR="00D47D9F" w14:paraId="20B66FE1" w14:textId="77777777" w:rsidTr="00853D2E">
                        <w:trPr>
                          <w:trHeight w:val="480"/>
                          <w:jc w:val="center"/>
                        </w:trPr>
                        <w:tc>
                          <w:tcPr>
                            <w:tcW w:w="3629" w:type="dxa"/>
                            <w:tcBorders>
                              <w:top w:val="single" w:sz="4" w:space="0" w:color="000000"/>
                              <w:left w:val="single" w:sz="4" w:space="0" w:color="000000"/>
                              <w:bottom w:val="single" w:sz="4" w:space="0" w:color="000000"/>
                            </w:tcBorders>
                            <w:shd w:val="clear" w:color="auto" w:fill="auto"/>
                            <w:vAlign w:val="center"/>
                          </w:tcPr>
                          <w:p w14:paraId="681F07A1" w14:textId="77777777" w:rsidR="00D47D9F" w:rsidRDefault="00D47D9F" w:rsidP="00853D2E">
                            <w:pPr>
                              <w:snapToGrid w:val="0"/>
                              <w:jc w:val="center"/>
                              <w:rPr>
                                <w:rFonts w:ascii="Arial" w:hAnsi="Arial" w:cs="Arial"/>
                                <w:color w:val="000000"/>
                                <w:sz w:val="20"/>
                              </w:rPr>
                            </w:pPr>
                            <w:r>
                              <w:rPr>
                                <w:rFonts w:ascii="Arial" w:hAnsi="Arial" w:cs="Arial"/>
                                <w:color w:val="000000"/>
                                <w:sz w:val="20"/>
                              </w:rPr>
                              <w:t>Service de Santé mentale « La Source »</w:t>
                            </w:r>
                          </w:p>
                        </w:tc>
                        <w:tc>
                          <w:tcPr>
                            <w:tcW w:w="3629" w:type="dxa"/>
                            <w:tcBorders>
                              <w:top w:val="single" w:sz="4" w:space="0" w:color="000000"/>
                              <w:left w:val="single" w:sz="4" w:space="0" w:color="000000"/>
                              <w:bottom w:val="single" w:sz="4" w:space="0" w:color="000000"/>
                            </w:tcBorders>
                            <w:shd w:val="clear" w:color="auto" w:fill="auto"/>
                            <w:vAlign w:val="center"/>
                          </w:tcPr>
                          <w:p w14:paraId="097499DC" w14:textId="613FAE75" w:rsidR="00D47D9F" w:rsidRDefault="00D47D9F" w:rsidP="00853D2E">
                            <w:pPr>
                              <w:snapToGrid w:val="0"/>
                              <w:jc w:val="center"/>
                              <w:rPr>
                                <w:rFonts w:ascii="Arial" w:hAnsi="Arial" w:cs="Arial"/>
                                <w:color w:val="000000"/>
                                <w:sz w:val="20"/>
                              </w:rPr>
                            </w:pPr>
                            <w:r>
                              <w:rPr>
                                <w:rFonts w:ascii="Arial" w:hAnsi="Arial" w:cs="Arial"/>
                                <w:color w:val="000000"/>
                                <w:sz w:val="20"/>
                              </w:rPr>
                              <w:t>Rue du Ponçay 1</w:t>
                            </w:r>
                          </w:p>
                        </w:tc>
                        <w:tc>
                          <w:tcPr>
                            <w:tcW w:w="3629" w:type="dxa"/>
                            <w:tcBorders>
                              <w:top w:val="single" w:sz="4" w:space="0" w:color="000000"/>
                              <w:left w:val="single" w:sz="4" w:space="0" w:color="000000"/>
                              <w:bottom w:val="single" w:sz="4" w:space="0" w:color="000000"/>
                            </w:tcBorders>
                            <w:shd w:val="clear" w:color="auto" w:fill="auto"/>
                            <w:vAlign w:val="center"/>
                          </w:tcPr>
                          <w:p w14:paraId="593F55C0" w14:textId="77777777" w:rsidR="00D47D9F" w:rsidRDefault="00D47D9F" w:rsidP="00853D2E">
                            <w:pPr>
                              <w:snapToGrid w:val="0"/>
                              <w:jc w:val="center"/>
                              <w:rPr>
                                <w:rFonts w:ascii="Arial" w:hAnsi="Arial" w:cs="Arial"/>
                                <w:color w:val="000000"/>
                                <w:sz w:val="20"/>
                              </w:rPr>
                            </w:pPr>
                            <w:r>
                              <w:rPr>
                                <w:rFonts w:ascii="Arial" w:hAnsi="Arial" w:cs="Arial"/>
                                <w:color w:val="000000"/>
                                <w:sz w:val="20"/>
                              </w:rPr>
                              <w:t>4680 OUPEYE</w:t>
                            </w:r>
                          </w:p>
                        </w:tc>
                        <w:tc>
                          <w:tcPr>
                            <w:tcW w:w="36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C995DE" w14:textId="77777777" w:rsidR="00D47D9F" w:rsidRDefault="00D47D9F" w:rsidP="00853D2E">
                            <w:pPr>
                              <w:snapToGrid w:val="0"/>
                              <w:jc w:val="center"/>
                              <w:rPr>
                                <w:rFonts w:ascii="Arial" w:hAnsi="Arial" w:cs="Arial"/>
                                <w:b/>
                                <w:bCs/>
                                <w:sz w:val="20"/>
                              </w:rPr>
                            </w:pPr>
                            <w:r>
                              <w:rPr>
                                <w:rFonts w:ascii="Arial" w:hAnsi="Arial" w:cs="Arial"/>
                                <w:b/>
                                <w:bCs/>
                                <w:sz w:val="20"/>
                              </w:rPr>
                              <w:t>Liège</w:t>
                            </w:r>
                          </w:p>
                        </w:tc>
                        <w:tc>
                          <w:tcPr>
                            <w:tcW w:w="3629" w:type="dxa"/>
                            <w:tcBorders>
                              <w:top w:val="single" w:sz="4" w:space="0" w:color="000000"/>
                              <w:left w:val="single" w:sz="4" w:space="0" w:color="000000"/>
                              <w:bottom w:val="single" w:sz="4" w:space="0" w:color="000000"/>
                              <w:right w:val="single" w:sz="4" w:space="0" w:color="000000"/>
                            </w:tcBorders>
                            <w:vAlign w:val="center"/>
                          </w:tcPr>
                          <w:p w14:paraId="69874DCC" w14:textId="77777777" w:rsidR="00D47D9F" w:rsidRDefault="00D47D9F" w:rsidP="00853D2E">
                            <w:pPr>
                              <w:snapToGrid w:val="0"/>
                              <w:jc w:val="center"/>
                              <w:rPr>
                                <w:rFonts w:ascii="Arial" w:hAnsi="Arial" w:cs="Arial"/>
                                <w:bCs/>
                                <w:sz w:val="20"/>
                              </w:rPr>
                            </w:pPr>
                            <w:r>
                              <w:rPr>
                                <w:rFonts w:ascii="Arial" w:hAnsi="Arial" w:cs="Arial"/>
                                <w:bCs/>
                                <w:sz w:val="20"/>
                              </w:rPr>
                              <w:sym w:font="Wingdings" w:char="F028"/>
                            </w:r>
                            <w:r>
                              <w:rPr>
                                <w:rFonts w:ascii="Arial" w:hAnsi="Arial" w:cs="Arial"/>
                                <w:bCs/>
                                <w:sz w:val="20"/>
                              </w:rPr>
                              <w:t xml:space="preserve"> 04/264.33.09</w:t>
                            </w:r>
                          </w:p>
                        </w:tc>
                        <w:tc>
                          <w:tcPr>
                            <w:tcW w:w="3629" w:type="dxa"/>
                            <w:tcBorders>
                              <w:top w:val="single" w:sz="4" w:space="0" w:color="000000"/>
                              <w:left w:val="single" w:sz="4" w:space="0" w:color="000000"/>
                              <w:bottom w:val="single" w:sz="4" w:space="0" w:color="000000"/>
                              <w:right w:val="single" w:sz="4" w:space="0" w:color="000000"/>
                            </w:tcBorders>
                            <w:vAlign w:val="center"/>
                          </w:tcPr>
                          <w:p w14:paraId="06C07789" w14:textId="77777777" w:rsidR="00D47D9F" w:rsidRDefault="00D47D9F" w:rsidP="00853D2E">
                            <w:pPr>
                              <w:snapToGrid w:val="0"/>
                              <w:jc w:val="center"/>
                              <w:rPr>
                                <w:rFonts w:ascii="Arial" w:hAnsi="Arial" w:cs="Arial"/>
                                <w:b/>
                                <w:bCs/>
                                <w:sz w:val="20"/>
                              </w:rPr>
                            </w:pPr>
                            <w:r>
                              <w:rPr>
                                <w:rFonts w:ascii="Arial" w:hAnsi="Arial" w:cs="Arial"/>
                                <w:b/>
                                <w:bCs/>
                                <w:sz w:val="20"/>
                              </w:rPr>
                              <w:t>1-2-3-8</w:t>
                            </w:r>
                          </w:p>
                        </w:tc>
                      </w:tr>
                      <w:tr w:rsidR="00D47D9F" w14:paraId="21B0E71D" w14:textId="77777777" w:rsidTr="00853D2E">
                        <w:trPr>
                          <w:trHeight w:val="480"/>
                          <w:jc w:val="center"/>
                        </w:trPr>
                        <w:tc>
                          <w:tcPr>
                            <w:tcW w:w="3629" w:type="dxa"/>
                            <w:tcBorders>
                              <w:top w:val="single" w:sz="4" w:space="0" w:color="000000"/>
                              <w:left w:val="single" w:sz="4" w:space="0" w:color="000000"/>
                              <w:bottom w:val="single" w:sz="4" w:space="0" w:color="000000"/>
                            </w:tcBorders>
                            <w:shd w:val="clear" w:color="auto" w:fill="auto"/>
                            <w:vAlign w:val="center"/>
                          </w:tcPr>
                          <w:p w14:paraId="11EECB8E" w14:textId="77777777" w:rsidR="00D47D9F" w:rsidRDefault="00D47D9F" w:rsidP="00853D2E">
                            <w:pPr>
                              <w:snapToGrid w:val="0"/>
                              <w:jc w:val="center"/>
                              <w:rPr>
                                <w:rFonts w:ascii="Arial" w:hAnsi="Arial" w:cs="Arial"/>
                                <w:color w:val="000000"/>
                                <w:sz w:val="20"/>
                              </w:rPr>
                            </w:pPr>
                            <w:r>
                              <w:rPr>
                                <w:rFonts w:ascii="Arial" w:hAnsi="Arial" w:cs="Arial"/>
                                <w:color w:val="000000"/>
                                <w:sz w:val="20"/>
                              </w:rPr>
                              <w:t>Centre Familial d'Education</w:t>
                            </w:r>
                          </w:p>
                        </w:tc>
                        <w:tc>
                          <w:tcPr>
                            <w:tcW w:w="3629" w:type="dxa"/>
                            <w:tcBorders>
                              <w:top w:val="single" w:sz="4" w:space="0" w:color="000000"/>
                              <w:left w:val="single" w:sz="4" w:space="0" w:color="000000"/>
                              <w:bottom w:val="single" w:sz="4" w:space="0" w:color="000000"/>
                            </w:tcBorders>
                            <w:shd w:val="clear" w:color="auto" w:fill="auto"/>
                            <w:vAlign w:val="center"/>
                          </w:tcPr>
                          <w:p w14:paraId="1103BEA3" w14:textId="77777777" w:rsidR="00D47D9F" w:rsidRDefault="00D47D9F" w:rsidP="00853D2E">
                            <w:pPr>
                              <w:snapToGrid w:val="0"/>
                              <w:jc w:val="center"/>
                              <w:rPr>
                                <w:rFonts w:ascii="Arial" w:hAnsi="Arial" w:cs="Arial"/>
                                <w:color w:val="000000"/>
                                <w:sz w:val="20"/>
                              </w:rPr>
                            </w:pPr>
                            <w:r>
                              <w:rPr>
                                <w:rFonts w:ascii="Arial" w:hAnsi="Arial" w:cs="Arial"/>
                                <w:color w:val="000000"/>
                                <w:sz w:val="20"/>
                              </w:rPr>
                              <w:t>Rue des Déportés, 30</w:t>
                            </w:r>
                          </w:p>
                        </w:tc>
                        <w:tc>
                          <w:tcPr>
                            <w:tcW w:w="3629" w:type="dxa"/>
                            <w:tcBorders>
                              <w:top w:val="single" w:sz="4" w:space="0" w:color="000000"/>
                              <w:left w:val="single" w:sz="4" w:space="0" w:color="000000"/>
                              <w:bottom w:val="single" w:sz="4" w:space="0" w:color="000000"/>
                            </w:tcBorders>
                            <w:shd w:val="clear" w:color="auto" w:fill="auto"/>
                            <w:vAlign w:val="center"/>
                          </w:tcPr>
                          <w:p w14:paraId="57B52198" w14:textId="77777777" w:rsidR="00D47D9F" w:rsidRDefault="00D47D9F" w:rsidP="00853D2E">
                            <w:pPr>
                              <w:snapToGrid w:val="0"/>
                              <w:jc w:val="center"/>
                              <w:rPr>
                                <w:rFonts w:ascii="Arial" w:hAnsi="Arial" w:cs="Arial"/>
                                <w:color w:val="000000"/>
                                <w:sz w:val="20"/>
                              </w:rPr>
                            </w:pPr>
                            <w:r>
                              <w:rPr>
                                <w:rFonts w:ascii="Arial" w:hAnsi="Arial" w:cs="Arial"/>
                                <w:color w:val="000000"/>
                                <w:sz w:val="20"/>
                              </w:rPr>
                              <w:t>4800 VERVIERS</w:t>
                            </w:r>
                          </w:p>
                        </w:tc>
                        <w:tc>
                          <w:tcPr>
                            <w:tcW w:w="36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D6AEC4" w14:textId="77777777" w:rsidR="00D47D9F" w:rsidRDefault="00D47D9F" w:rsidP="00853D2E">
                            <w:pPr>
                              <w:snapToGrid w:val="0"/>
                              <w:jc w:val="center"/>
                              <w:rPr>
                                <w:rFonts w:ascii="Arial" w:hAnsi="Arial" w:cs="Arial"/>
                                <w:b/>
                                <w:bCs/>
                                <w:sz w:val="20"/>
                              </w:rPr>
                            </w:pPr>
                            <w:r>
                              <w:rPr>
                                <w:rFonts w:ascii="Arial" w:hAnsi="Arial" w:cs="Arial"/>
                                <w:b/>
                                <w:bCs/>
                                <w:sz w:val="20"/>
                              </w:rPr>
                              <w:t>Liège</w:t>
                            </w:r>
                          </w:p>
                        </w:tc>
                        <w:tc>
                          <w:tcPr>
                            <w:tcW w:w="3629" w:type="dxa"/>
                            <w:tcBorders>
                              <w:top w:val="single" w:sz="4" w:space="0" w:color="000000"/>
                              <w:left w:val="single" w:sz="4" w:space="0" w:color="000000"/>
                              <w:bottom w:val="single" w:sz="4" w:space="0" w:color="000000"/>
                              <w:right w:val="single" w:sz="4" w:space="0" w:color="000000"/>
                            </w:tcBorders>
                            <w:vAlign w:val="center"/>
                          </w:tcPr>
                          <w:p w14:paraId="78FB7A47" w14:textId="77777777" w:rsidR="00D47D9F" w:rsidRDefault="00D47D9F" w:rsidP="00853D2E">
                            <w:pPr>
                              <w:snapToGrid w:val="0"/>
                              <w:jc w:val="center"/>
                              <w:rPr>
                                <w:rFonts w:ascii="Arial" w:hAnsi="Arial" w:cs="Arial"/>
                                <w:bCs/>
                                <w:sz w:val="20"/>
                              </w:rPr>
                            </w:pPr>
                            <w:r>
                              <w:rPr>
                                <w:rFonts w:ascii="Arial" w:hAnsi="Arial" w:cs="Arial"/>
                                <w:bCs/>
                                <w:sz w:val="20"/>
                              </w:rPr>
                              <w:sym w:font="Wingdings" w:char="F028"/>
                            </w:r>
                            <w:r>
                              <w:rPr>
                                <w:rFonts w:ascii="Arial" w:hAnsi="Arial" w:cs="Arial"/>
                                <w:bCs/>
                                <w:sz w:val="20"/>
                              </w:rPr>
                              <w:t xml:space="preserve"> 087/22.13.92</w:t>
                            </w:r>
                          </w:p>
                        </w:tc>
                        <w:tc>
                          <w:tcPr>
                            <w:tcW w:w="3629" w:type="dxa"/>
                            <w:tcBorders>
                              <w:top w:val="single" w:sz="4" w:space="0" w:color="000000"/>
                              <w:left w:val="single" w:sz="4" w:space="0" w:color="000000"/>
                              <w:bottom w:val="single" w:sz="4" w:space="0" w:color="000000"/>
                              <w:right w:val="single" w:sz="4" w:space="0" w:color="000000"/>
                            </w:tcBorders>
                            <w:vAlign w:val="center"/>
                          </w:tcPr>
                          <w:p w14:paraId="628EF744" w14:textId="77777777" w:rsidR="00D47D9F" w:rsidRDefault="00D47D9F" w:rsidP="00853D2E">
                            <w:pPr>
                              <w:snapToGrid w:val="0"/>
                              <w:jc w:val="center"/>
                              <w:rPr>
                                <w:rFonts w:ascii="Arial" w:hAnsi="Arial" w:cs="Arial"/>
                                <w:b/>
                                <w:bCs/>
                                <w:sz w:val="20"/>
                              </w:rPr>
                            </w:pPr>
                            <w:r>
                              <w:rPr>
                                <w:rFonts w:ascii="Arial" w:hAnsi="Arial" w:cs="Arial"/>
                                <w:b/>
                                <w:bCs/>
                                <w:sz w:val="20"/>
                              </w:rPr>
                              <w:t>1-2-3-8</w:t>
                            </w:r>
                          </w:p>
                        </w:tc>
                      </w:tr>
                      <w:tr w:rsidR="00D47D9F" w14:paraId="0E54E45D" w14:textId="77777777" w:rsidTr="00853D2E">
                        <w:trPr>
                          <w:trHeight w:val="480"/>
                          <w:jc w:val="center"/>
                        </w:trPr>
                        <w:tc>
                          <w:tcPr>
                            <w:tcW w:w="3629" w:type="dxa"/>
                            <w:tcBorders>
                              <w:top w:val="single" w:sz="4" w:space="0" w:color="000000"/>
                              <w:left w:val="single" w:sz="4" w:space="0" w:color="000000"/>
                              <w:bottom w:val="single" w:sz="4" w:space="0" w:color="000000"/>
                            </w:tcBorders>
                            <w:shd w:val="clear" w:color="auto" w:fill="auto"/>
                            <w:vAlign w:val="center"/>
                          </w:tcPr>
                          <w:p w14:paraId="1A9EFD3C" w14:textId="6314993E" w:rsidR="00D47D9F" w:rsidRDefault="00D47D9F" w:rsidP="00853D2E">
                            <w:pPr>
                              <w:snapToGrid w:val="0"/>
                              <w:jc w:val="center"/>
                              <w:rPr>
                                <w:rFonts w:ascii="Arial" w:hAnsi="Arial" w:cs="Arial"/>
                                <w:sz w:val="20"/>
                              </w:rPr>
                            </w:pPr>
                            <w:r>
                              <w:rPr>
                                <w:rFonts w:ascii="Arial" w:hAnsi="Arial" w:cs="Arial"/>
                                <w:sz w:val="20"/>
                              </w:rPr>
                              <w:t>Centre de guidance - Service de Santé Mentale</w:t>
                            </w:r>
                          </w:p>
                        </w:tc>
                        <w:tc>
                          <w:tcPr>
                            <w:tcW w:w="3629" w:type="dxa"/>
                            <w:tcBorders>
                              <w:top w:val="single" w:sz="4" w:space="0" w:color="000000"/>
                              <w:left w:val="single" w:sz="4" w:space="0" w:color="000000"/>
                              <w:bottom w:val="single" w:sz="4" w:space="0" w:color="000000"/>
                            </w:tcBorders>
                            <w:shd w:val="clear" w:color="auto" w:fill="auto"/>
                            <w:vAlign w:val="center"/>
                          </w:tcPr>
                          <w:p w14:paraId="60659507" w14:textId="77777777" w:rsidR="00D47D9F" w:rsidRDefault="00D47D9F" w:rsidP="00853D2E">
                            <w:pPr>
                              <w:snapToGrid w:val="0"/>
                              <w:jc w:val="center"/>
                              <w:rPr>
                                <w:rFonts w:ascii="Arial" w:hAnsi="Arial" w:cs="Arial"/>
                                <w:sz w:val="20"/>
                              </w:rPr>
                            </w:pPr>
                            <w:r>
                              <w:rPr>
                                <w:rFonts w:ascii="Arial" w:hAnsi="Arial" w:cs="Arial"/>
                                <w:sz w:val="20"/>
                              </w:rPr>
                              <w:t>Rue de Dinant, 20-22</w:t>
                            </w:r>
                          </w:p>
                        </w:tc>
                        <w:tc>
                          <w:tcPr>
                            <w:tcW w:w="3629" w:type="dxa"/>
                            <w:tcBorders>
                              <w:top w:val="single" w:sz="4" w:space="0" w:color="000000"/>
                              <w:left w:val="single" w:sz="4" w:space="0" w:color="000000"/>
                              <w:bottom w:val="single" w:sz="4" w:space="0" w:color="000000"/>
                            </w:tcBorders>
                            <w:shd w:val="clear" w:color="auto" w:fill="auto"/>
                            <w:vAlign w:val="center"/>
                          </w:tcPr>
                          <w:p w14:paraId="34130A28" w14:textId="77777777" w:rsidR="00D47D9F" w:rsidRDefault="00D47D9F" w:rsidP="00853D2E">
                            <w:pPr>
                              <w:snapToGrid w:val="0"/>
                              <w:jc w:val="center"/>
                              <w:rPr>
                                <w:rFonts w:ascii="Arial" w:hAnsi="Arial" w:cs="Arial"/>
                                <w:sz w:val="20"/>
                              </w:rPr>
                            </w:pPr>
                            <w:r>
                              <w:rPr>
                                <w:rFonts w:ascii="Arial" w:hAnsi="Arial" w:cs="Arial"/>
                                <w:sz w:val="20"/>
                              </w:rPr>
                              <w:t>4800 VERVIERS</w:t>
                            </w:r>
                          </w:p>
                        </w:tc>
                        <w:tc>
                          <w:tcPr>
                            <w:tcW w:w="36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79677D" w14:textId="77777777" w:rsidR="00D47D9F" w:rsidRDefault="00D47D9F" w:rsidP="00853D2E">
                            <w:pPr>
                              <w:snapToGrid w:val="0"/>
                              <w:jc w:val="center"/>
                              <w:rPr>
                                <w:rFonts w:ascii="Arial" w:hAnsi="Arial" w:cs="Arial"/>
                                <w:b/>
                                <w:bCs/>
                                <w:sz w:val="20"/>
                              </w:rPr>
                            </w:pPr>
                            <w:r>
                              <w:rPr>
                                <w:rFonts w:ascii="Arial" w:hAnsi="Arial" w:cs="Arial"/>
                                <w:b/>
                                <w:bCs/>
                                <w:sz w:val="20"/>
                              </w:rPr>
                              <w:t>Liège</w:t>
                            </w:r>
                          </w:p>
                        </w:tc>
                        <w:tc>
                          <w:tcPr>
                            <w:tcW w:w="3629" w:type="dxa"/>
                            <w:tcBorders>
                              <w:top w:val="single" w:sz="4" w:space="0" w:color="000000"/>
                              <w:left w:val="single" w:sz="4" w:space="0" w:color="000000"/>
                              <w:bottom w:val="single" w:sz="4" w:space="0" w:color="000000"/>
                              <w:right w:val="single" w:sz="4" w:space="0" w:color="000000"/>
                            </w:tcBorders>
                            <w:vAlign w:val="center"/>
                          </w:tcPr>
                          <w:p w14:paraId="218400C7" w14:textId="77777777" w:rsidR="00D47D9F" w:rsidRDefault="00D47D9F" w:rsidP="00853D2E">
                            <w:pPr>
                              <w:snapToGrid w:val="0"/>
                              <w:jc w:val="center"/>
                              <w:rPr>
                                <w:rFonts w:ascii="Arial" w:hAnsi="Arial" w:cs="Arial"/>
                                <w:bCs/>
                                <w:sz w:val="20"/>
                              </w:rPr>
                            </w:pPr>
                            <w:r>
                              <w:rPr>
                                <w:rFonts w:ascii="Arial" w:hAnsi="Arial" w:cs="Arial"/>
                                <w:bCs/>
                                <w:sz w:val="20"/>
                              </w:rPr>
                              <w:sym w:font="Wingdings" w:char="F028"/>
                            </w:r>
                            <w:r>
                              <w:rPr>
                                <w:rFonts w:ascii="Arial" w:hAnsi="Arial" w:cs="Arial"/>
                                <w:bCs/>
                                <w:sz w:val="20"/>
                              </w:rPr>
                              <w:t xml:space="preserve"> 087/22.16.45</w:t>
                            </w:r>
                          </w:p>
                        </w:tc>
                        <w:tc>
                          <w:tcPr>
                            <w:tcW w:w="3629" w:type="dxa"/>
                            <w:tcBorders>
                              <w:top w:val="single" w:sz="4" w:space="0" w:color="000000"/>
                              <w:left w:val="single" w:sz="4" w:space="0" w:color="000000"/>
                              <w:bottom w:val="single" w:sz="4" w:space="0" w:color="000000"/>
                              <w:right w:val="single" w:sz="4" w:space="0" w:color="000000"/>
                            </w:tcBorders>
                            <w:vAlign w:val="center"/>
                          </w:tcPr>
                          <w:p w14:paraId="601E8804" w14:textId="77777777" w:rsidR="00D47D9F" w:rsidRDefault="00D47D9F" w:rsidP="00853D2E">
                            <w:pPr>
                              <w:snapToGrid w:val="0"/>
                              <w:jc w:val="center"/>
                              <w:rPr>
                                <w:rFonts w:ascii="Arial" w:hAnsi="Arial" w:cs="Arial"/>
                                <w:b/>
                                <w:bCs/>
                                <w:color w:val="FF0000"/>
                                <w:sz w:val="20"/>
                              </w:rPr>
                            </w:pPr>
                          </w:p>
                        </w:tc>
                      </w:tr>
                      <w:tr w:rsidR="00D47D9F" w14:paraId="670C6B7F" w14:textId="77777777" w:rsidTr="00853D2E">
                        <w:trPr>
                          <w:trHeight w:val="480"/>
                          <w:jc w:val="center"/>
                        </w:trPr>
                        <w:tc>
                          <w:tcPr>
                            <w:tcW w:w="3629" w:type="dxa"/>
                            <w:tcBorders>
                              <w:top w:val="single" w:sz="4" w:space="0" w:color="000000"/>
                              <w:left w:val="single" w:sz="4" w:space="0" w:color="000000"/>
                              <w:bottom w:val="single" w:sz="4" w:space="0" w:color="000000"/>
                            </w:tcBorders>
                            <w:shd w:val="clear" w:color="auto" w:fill="auto"/>
                            <w:vAlign w:val="center"/>
                          </w:tcPr>
                          <w:p w14:paraId="69C96E44" w14:textId="77777777" w:rsidR="00D47D9F" w:rsidRDefault="00D47D9F" w:rsidP="00853D2E">
                            <w:pPr>
                              <w:snapToGrid w:val="0"/>
                              <w:jc w:val="center"/>
                              <w:rPr>
                                <w:rFonts w:ascii="Arial" w:hAnsi="Arial" w:cs="Arial"/>
                                <w:color w:val="000000"/>
                                <w:sz w:val="20"/>
                              </w:rPr>
                            </w:pPr>
                            <w:r>
                              <w:rPr>
                                <w:rFonts w:ascii="Arial" w:hAnsi="Arial" w:cs="Arial"/>
                                <w:color w:val="000000"/>
                                <w:sz w:val="20"/>
                              </w:rPr>
                              <w:t>Institution publique Protection de la Jeunesse de Fraipont</w:t>
                            </w:r>
                          </w:p>
                        </w:tc>
                        <w:tc>
                          <w:tcPr>
                            <w:tcW w:w="3629" w:type="dxa"/>
                            <w:tcBorders>
                              <w:top w:val="single" w:sz="4" w:space="0" w:color="000000"/>
                              <w:left w:val="single" w:sz="4" w:space="0" w:color="000000"/>
                              <w:bottom w:val="single" w:sz="4" w:space="0" w:color="000000"/>
                            </w:tcBorders>
                            <w:shd w:val="clear" w:color="auto" w:fill="auto"/>
                            <w:vAlign w:val="center"/>
                          </w:tcPr>
                          <w:p w14:paraId="6F982687" w14:textId="77777777" w:rsidR="00D47D9F" w:rsidRDefault="00D47D9F" w:rsidP="00853D2E">
                            <w:pPr>
                              <w:snapToGrid w:val="0"/>
                              <w:jc w:val="center"/>
                              <w:rPr>
                                <w:rFonts w:ascii="Arial" w:hAnsi="Arial" w:cs="Arial"/>
                                <w:color w:val="000000"/>
                                <w:sz w:val="20"/>
                              </w:rPr>
                            </w:pPr>
                            <w:r>
                              <w:rPr>
                                <w:rFonts w:ascii="Arial" w:hAnsi="Arial" w:cs="Arial"/>
                                <w:color w:val="000000"/>
                                <w:sz w:val="20"/>
                              </w:rPr>
                              <w:t>Rue sur le Bois, 113</w:t>
                            </w:r>
                          </w:p>
                        </w:tc>
                        <w:tc>
                          <w:tcPr>
                            <w:tcW w:w="3629" w:type="dxa"/>
                            <w:tcBorders>
                              <w:top w:val="single" w:sz="4" w:space="0" w:color="000000"/>
                              <w:left w:val="single" w:sz="4" w:space="0" w:color="000000"/>
                              <w:bottom w:val="single" w:sz="4" w:space="0" w:color="000000"/>
                            </w:tcBorders>
                            <w:shd w:val="clear" w:color="auto" w:fill="auto"/>
                            <w:vAlign w:val="center"/>
                          </w:tcPr>
                          <w:p w14:paraId="3B0B049A" w14:textId="77777777" w:rsidR="00D47D9F" w:rsidRDefault="00D47D9F" w:rsidP="00853D2E">
                            <w:pPr>
                              <w:snapToGrid w:val="0"/>
                              <w:jc w:val="center"/>
                              <w:rPr>
                                <w:rFonts w:ascii="Arial" w:hAnsi="Arial" w:cs="Arial"/>
                                <w:color w:val="000000"/>
                                <w:sz w:val="20"/>
                              </w:rPr>
                            </w:pPr>
                            <w:r>
                              <w:rPr>
                                <w:rFonts w:ascii="Arial" w:hAnsi="Arial" w:cs="Arial"/>
                                <w:color w:val="000000"/>
                                <w:sz w:val="20"/>
                              </w:rPr>
                              <w:t>4870 FRAIPONT</w:t>
                            </w:r>
                          </w:p>
                        </w:tc>
                        <w:tc>
                          <w:tcPr>
                            <w:tcW w:w="36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BC4FA7" w14:textId="77777777" w:rsidR="00D47D9F" w:rsidRDefault="00D47D9F" w:rsidP="00853D2E">
                            <w:pPr>
                              <w:snapToGrid w:val="0"/>
                              <w:jc w:val="center"/>
                              <w:rPr>
                                <w:rFonts w:ascii="Arial" w:hAnsi="Arial" w:cs="Arial"/>
                                <w:b/>
                                <w:bCs/>
                                <w:sz w:val="20"/>
                              </w:rPr>
                            </w:pPr>
                            <w:r>
                              <w:rPr>
                                <w:rFonts w:ascii="Arial" w:hAnsi="Arial" w:cs="Arial"/>
                                <w:b/>
                                <w:bCs/>
                                <w:sz w:val="20"/>
                              </w:rPr>
                              <w:t>Liège</w:t>
                            </w:r>
                          </w:p>
                        </w:tc>
                        <w:tc>
                          <w:tcPr>
                            <w:tcW w:w="3629" w:type="dxa"/>
                            <w:tcBorders>
                              <w:top w:val="single" w:sz="4" w:space="0" w:color="000000"/>
                              <w:left w:val="single" w:sz="4" w:space="0" w:color="000000"/>
                              <w:bottom w:val="single" w:sz="4" w:space="0" w:color="000000"/>
                              <w:right w:val="single" w:sz="4" w:space="0" w:color="000000"/>
                            </w:tcBorders>
                            <w:vAlign w:val="center"/>
                          </w:tcPr>
                          <w:p w14:paraId="43488CFD" w14:textId="77777777" w:rsidR="00D47D9F" w:rsidRDefault="00D47D9F" w:rsidP="00853D2E">
                            <w:pPr>
                              <w:snapToGrid w:val="0"/>
                              <w:jc w:val="center"/>
                              <w:rPr>
                                <w:rFonts w:ascii="Arial" w:hAnsi="Arial" w:cs="Arial"/>
                                <w:bCs/>
                                <w:sz w:val="20"/>
                              </w:rPr>
                            </w:pPr>
                            <w:r>
                              <w:rPr>
                                <w:rFonts w:ascii="Arial" w:hAnsi="Arial" w:cs="Arial"/>
                                <w:bCs/>
                                <w:sz w:val="20"/>
                              </w:rPr>
                              <w:sym w:font="Wingdings" w:char="F028"/>
                            </w:r>
                            <w:r>
                              <w:rPr>
                                <w:rFonts w:ascii="Arial" w:hAnsi="Arial" w:cs="Arial"/>
                                <w:bCs/>
                                <w:sz w:val="20"/>
                              </w:rPr>
                              <w:t xml:space="preserve"> 087/26.02.10</w:t>
                            </w:r>
                          </w:p>
                          <w:p w14:paraId="51559F26" w14:textId="77777777" w:rsidR="00D47D9F" w:rsidRDefault="00D47D9F" w:rsidP="00853D2E">
                            <w:pPr>
                              <w:snapToGrid w:val="0"/>
                              <w:jc w:val="center"/>
                              <w:rPr>
                                <w:rFonts w:ascii="Arial" w:hAnsi="Arial" w:cs="Arial"/>
                                <w:bCs/>
                                <w:sz w:val="20"/>
                              </w:rPr>
                            </w:pPr>
                            <w:r>
                              <w:rPr>
                                <w:rFonts w:ascii="Arial" w:hAnsi="Arial" w:cs="Arial"/>
                                <w:bCs/>
                                <w:sz w:val="20"/>
                              </w:rPr>
                              <w:sym w:font="Wingdings" w:char="F029"/>
                            </w:r>
                            <w:r>
                              <w:rPr>
                                <w:rFonts w:ascii="Arial" w:hAnsi="Arial" w:cs="Arial"/>
                                <w:bCs/>
                                <w:sz w:val="20"/>
                              </w:rPr>
                              <w:t xml:space="preserve">  087/26.85.95</w:t>
                            </w:r>
                          </w:p>
                        </w:tc>
                        <w:tc>
                          <w:tcPr>
                            <w:tcW w:w="3629" w:type="dxa"/>
                            <w:tcBorders>
                              <w:top w:val="single" w:sz="4" w:space="0" w:color="000000"/>
                              <w:left w:val="single" w:sz="4" w:space="0" w:color="000000"/>
                              <w:bottom w:val="single" w:sz="4" w:space="0" w:color="000000"/>
                              <w:right w:val="single" w:sz="4" w:space="0" w:color="000000"/>
                            </w:tcBorders>
                            <w:vAlign w:val="center"/>
                          </w:tcPr>
                          <w:p w14:paraId="5CC75B74" w14:textId="77777777" w:rsidR="00D47D9F" w:rsidRDefault="00D47D9F" w:rsidP="00853D2E">
                            <w:pPr>
                              <w:snapToGrid w:val="0"/>
                              <w:jc w:val="center"/>
                              <w:rPr>
                                <w:rFonts w:ascii="Arial" w:hAnsi="Arial" w:cs="Arial"/>
                                <w:b/>
                                <w:bCs/>
                                <w:sz w:val="20"/>
                              </w:rPr>
                            </w:pPr>
                            <w:r>
                              <w:rPr>
                                <w:rFonts w:ascii="Arial" w:hAnsi="Arial" w:cs="Arial"/>
                                <w:b/>
                                <w:bCs/>
                                <w:sz w:val="20"/>
                              </w:rPr>
                              <w:t>1-3</w:t>
                            </w:r>
                          </w:p>
                        </w:tc>
                      </w:tr>
                      <w:tr w:rsidR="00D47D9F" w14:paraId="5FCA4889" w14:textId="77777777" w:rsidTr="00853D2E">
                        <w:trPr>
                          <w:trHeight w:val="480"/>
                          <w:jc w:val="center"/>
                        </w:trPr>
                        <w:tc>
                          <w:tcPr>
                            <w:tcW w:w="3629" w:type="dxa"/>
                            <w:tcBorders>
                              <w:top w:val="single" w:sz="4" w:space="0" w:color="000000"/>
                              <w:left w:val="single" w:sz="4" w:space="0" w:color="000000"/>
                              <w:bottom w:val="single" w:sz="4" w:space="0" w:color="000000"/>
                            </w:tcBorders>
                            <w:shd w:val="clear" w:color="auto" w:fill="auto"/>
                            <w:vAlign w:val="center"/>
                          </w:tcPr>
                          <w:p w14:paraId="6284D8BA" w14:textId="77777777" w:rsidR="00D47D9F" w:rsidRDefault="00D47D9F" w:rsidP="00853D2E">
                            <w:pPr>
                              <w:snapToGrid w:val="0"/>
                              <w:jc w:val="center"/>
                              <w:rPr>
                                <w:rFonts w:ascii="Arial" w:hAnsi="Arial" w:cs="Arial"/>
                                <w:color w:val="000000"/>
                                <w:sz w:val="20"/>
                              </w:rPr>
                            </w:pPr>
                            <w:r>
                              <w:rPr>
                                <w:rFonts w:ascii="Arial" w:hAnsi="Arial" w:cs="Arial"/>
                                <w:color w:val="000000"/>
                                <w:sz w:val="20"/>
                              </w:rPr>
                              <w:t>CHU-UCL Namur/ CHA Vivalia</w:t>
                            </w:r>
                          </w:p>
                          <w:p w14:paraId="1D7B3F80" w14:textId="77777777" w:rsidR="00D47D9F" w:rsidRDefault="00D47D9F" w:rsidP="00853D2E">
                            <w:pPr>
                              <w:snapToGrid w:val="0"/>
                              <w:jc w:val="center"/>
                              <w:rPr>
                                <w:rFonts w:ascii="Arial" w:hAnsi="Arial" w:cs="Arial"/>
                                <w:color w:val="000000"/>
                                <w:sz w:val="20"/>
                              </w:rPr>
                            </w:pPr>
                            <w:r>
                              <w:rPr>
                                <w:rFonts w:ascii="Arial" w:hAnsi="Arial" w:cs="Arial"/>
                                <w:color w:val="000000"/>
                                <w:sz w:val="20"/>
                              </w:rPr>
                              <w:lastRenderedPageBreak/>
                              <w:t>Centre de référence pour les troubles autistiques</w:t>
                            </w:r>
                          </w:p>
                        </w:tc>
                        <w:tc>
                          <w:tcPr>
                            <w:tcW w:w="3629" w:type="dxa"/>
                            <w:tcBorders>
                              <w:top w:val="single" w:sz="4" w:space="0" w:color="000000"/>
                              <w:left w:val="single" w:sz="4" w:space="0" w:color="000000"/>
                              <w:bottom w:val="single" w:sz="4" w:space="0" w:color="000000"/>
                            </w:tcBorders>
                            <w:shd w:val="clear" w:color="auto" w:fill="auto"/>
                            <w:vAlign w:val="center"/>
                          </w:tcPr>
                          <w:p w14:paraId="1C3FC281" w14:textId="77777777" w:rsidR="00D47D9F" w:rsidRDefault="00D47D9F" w:rsidP="00853D2E">
                            <w:pPr>
                              <w:snapToGrid w:val="0"/>
                              <w:jc w:val="center"/>
                              <w:rPr>
                                <w:rFonts w:ascii="Arial" w:hAnsi="Arial" w:cs="Arial"/>
                                <w:color w:val="000000"/>
                                <w:sz w:val="20"/>
                              </w:rPr>
                            </w:pPr>
                            <w:r>
                              <w:rPr>
                                <w:rFonts w:ascii="Arial" w:hAnsi="Arial" w:cs="Arial"/>
                                <w:color w:val="000000"/>
                                <w:sz w:val="20"/>
                              </w:rPr>
                              <w:lastRenderedPageBreak/>
                              <w:t>Rue des Dominicains, 11</w:t>
                            </w:r>
                          </w:p>
                        </w:tc>
                        <w:tc>
                          <w:tcPr>
                            <w:tcW w:w="3629" w:type="dxa"/>
                            <w:tcBorders>
                              <w:top w:val="single" w:sz="4" w:space="0" w:color="000000"/>
                              <w:left w:val="single" w:sz="4" w:space="0" w:color="000000"/>
                              <w:bottom w:val="single" w:sz="4" w:space="0" w:color="000000"/>
                            </w:tcBorders>
                            <w:shd w:val="clear" w:color="auto" w:fill="auto"/>
                            <w:vAlign w:val="center"/>
                          </w:tcPr>
                          <w:p w14:paraId="5515A0C2" w14:textId="77777777" w:rsidR="00D47D9F" w:rsidRDefault="00D47D9F" w:rsidP="00853D2E">
                            <w:pPr>
                              <w:snapToGrid w:val="0"/>
                              <w:jc w:val="center"/>
                              <w:rPr>
                                <w:rFonts w:ascii="Arial" w:hAnsi="Arial" w:cs="Arial"/>
                                <w:color w:val="000000"/>
                                <w:sz w:val="20"/>
                              </w:rPr>
                            </w:pPr>
                            <w:r>
                              <w:rPr>
                                <w:rFonts w:ascii="Arial" w:hAnsi="Arial" w:cs="Arial"/>
                                <w:color w:val="000000"/>
                                <w:sz w:val="20"/>
                              </w:rPr>
                              <w:t>6800 LIBRAMONT</w:t>
                            </w:r>
                          </w:p>
                        </w:tc>
                        <w:tc>
                          <w:tcPr>
                            <w:tcW w:w="36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C520C6" w14:textId="77777777" w:rsidR="00D47D9F" w:rsidRDefault="00D47D9F" w:rsidP="00853D2E">
                            <w:pPr>
                              <w:snapToGrid w:val="0"/>
                              <w:jc w:val="center"/>
                              <w:rPr>
                                <w:rFonts w:ascii="Arial" w:hAnsi="Arial" w:cs="Arial"/>
                                <w:b/>
                                <w:bCs/>
                                <w:sz w:val="20"/>
                              </w:rPr>
                            </w:pPr>
                            <w:r>
                              <w:rPr>
                                <w:rFonts w:ascii="Arial" w:hAnsi="Arial" w:cs="Arial"/>
                                <w:b/>
                                <w:bCs/>
                                <w:sz w:val="20"/>
                              </w:rPr>
                              <w:t>Luxembourg</w:t>
                            </w:r>
                          </w:p>
                        </w:tc>
                        <w:tc>
                          <w:tcPr>
                            <w:tcW w:w="3629" w:type="dxa"/>
                            <w:tcBorders>
                              <w:top w:val="single" w:sz="4" w:space="0" w:color="000000"/>
                              <w:left w:val="single" w:sz="4" w:space="0" w:color="000000"/>
                              <w:bottom w:val="single" w:sz="4" w:space="0" w:color="000000"/>
                              <w:right w:val="single" w:sz="4" w:space="0" w:color="000000"/>
                            </w:tcBorders>
                            <w:vAlign w:val="center"/>
                          </w:tcPr>
                          <w:p w14:paraId="5A870DCA" w14:textId="77777777" w:rsidR="00D47D9F" w:rsidRDefault="00D47D9F" w:rsidP="00853D2E">
                            <w:pPr>
                              <w:snapToGrid w:val="0"/>
                              <w:jc w:val="center"/>
                              <w:rPr>
                                <w:rFonts w:ascii="Arial" w:hAnsi="Arial" w:cs="Arial"/>
                                <w:bCs/>
                                <w:sz w:val="20"/>
                              </w:rPr>
                            </w:pPr>
                            <w:r>
                              <w:rPr>
                                <w:rFonts w:ascii="Arial" w:hAnsi="Arial" w:cs="Arial"/>
                                <w:bCs/>
                                <w:sz w:val="20"/>
                              </w:rPr>
                              <w:sym w:font="Wingdings" w:char="F028"/>
                            </w:r>
                            <w:r>
                              <w:rPr>
                                <w:rFonts w:ascii="Arial" w:hAnsi="Arial" w:cs="Arial"/>
                                <w:bCs/>
                                <w:sz w:val="20"/>
                              </w:rPr>
                              <w:t xml:space="preserve"> 061/25.59.86</w:t>
                            </w:r>
                          </w:p>
                        </w:tc>
                        <w:tc>
                          <w:tcPr>
                            <w:tcW w:w="3629" w:type="dxa"/>
                            <w:tcBorders>
                              <w:top w:val="single" w:sz="4" w:space="0" w:color="000000"/>
                              <w:left w:val="single" w:sz="4" w:space="0" w:color="000000"/>
                              <w:bottom w:val="single" w:sz="4" w:space="0" w:color="000000"/>
                              <w:right w:val="single" w:sz="4" w:space="0" w:color="000000"/>
                            </w:tcBorders>
                            <w:vAlign w:val="center"/>
                          </w:tcPr>
                          <w:p w14:paraId="0A28F1A0" w14:textId="77777777" w:rsidR="00D47D9F" w:rsidRDefault="00D47D9F" w:rsidP="00853D2E">
                            <w:pPr>
                              <w:snapToGrid w:val="0"/>
                              <w:jc w:val="center"/>
                              <w:rPr>
                                <w:rFonts w:ascii="Arial" w:hAnsi="Arial" w:cs="Arial"/>
                                <w:b/>
                                <w:bCs/>
                                <w:sz w:val="20"/>
                              </w:rPr>
                            </w:pPr>
                            <w:r>
                              <w:rPr>
                                <w:rFonts w:ascii="Arial" w:hAnsi="Arial" w:cs="Arial"/>
                                <w:b/>
                                <w:bCs/>
                                <w:sz w:val="20"/>
                              </w:rPr>
                              <w:t>1-2-3-8</w:t>
                            </w:r>
                          </w:p>
                        </w:tc>
                      </w:tr>
                      <w:tr w:rsidR="00D47D9F" w14:paraId="4F1AC8A7" w14:textId="77777777" w:rsidTr="00853D2E">
                        <w:trPr>
                          <w:trHeight w:val="480"/>
                          <w:jc w:val="center"/>
                        </w:trPr>
                        <w:tc>
                          <w:tcPr>
                            <w:tcW w:w="3629" w:type="dxa"/>
                            <w:tcBorders>
                              <w:top w:val="single" w:sz="4" w:space="0" w:color="000000"/>
                              <w:left w:val="single" w:sz="4" w:space="0" w:color="000000"/>
                              <w:bottom w:val="single" w:sz="4" w:space="0" w:color="000000"/>
                            </w:tcBorders>
                            <w:shd w:val="clear" w:color="auto" w:fill="auto"/>
                            <w:vAlign w:val="center"/>
                          </w:tcPr>
                          <w:p w14:paraId="6E4D9F8F" w14:textId="2847B817" w:rsidR="00D47D9F" w:rsidRDefault="00D47D9F" w:rsidP="00853D2E">
                            <w:pPr>
                              <w:snapToGrid w:val="0"/>
                              <w:jc w:val="center"/>
                              <w:rPr>
                                <w:rFonts w:ascii="Arial" w:hAnsi="Arial" w:cs="Arial"/>
                                <w:color w:val="000000"/>
                                <w:sz w:val="20"/>
                              </w:rPr>
                            </w:pPr>
                            <w:r>
                              <w:rPr>
                                <w:rFonts w:ascii="Arial" w:hAnsi="Arial" w:cs="Arial"/>
                                <w:color w:val="000000"/>
                                <w:sz w:val="20"/>
                              </w:rPr>
                              <w:t>Hôpital psychiatrique « La Clairière »</w:t>
                            </w:r>
                          </w:p>
                        </w:tc>
                        <w:tc>
                          <w:tcPr>
                            <w:tcW w:w="3629" w:type="dxa"/>
                            <w:tcBorders>
                              <w:top w:val="single" w:sz="4" w:space="0" w:color="000000"/>
                              <w:left w:val="single" w:sz="4" w:space="0" w:color="000000"/>
                              <w:bottom w:val="single" w:sz="4" w:space="0" w:color="000000"/>
                            </w:tcBorders>
                            <w:shd w:val="clear" w:color="auto" w:fill="auto"/>
                            <w:vAlign w:val="center"/>
                          </w:tcPr>
                          <w:p w14:paraId="32EF3174" w14:textId="77777777" w:rsidR="00D47D9F" w:rsidRDefault="00D47D9F" w:rsidP="00853D2E">
                            <w:pPr>
                              <w:snapToGrid w:val="0"/>
                              <w:jc w:val="center"/>
                              <w:rPr>
                                <w:rFonts w:ascii="Arial" w:hAnsi="Arial" w:cs="Arial"/>
                                <w:color w:val="000000"/>
                                <w:sz w:val="20"/>
                              </w:rPr>
                            </w:pPr>
                            <w:r>
                              <w:rPr>
                                <w:rFonts w:ascii="Arial" w:hAnsi="Arial" w:cs="Arial"/>
                                <w:color w:val="000000"/>
                                <w:sz w:val="20"/>
                              </w:rPr>
                              <w:t>Route des Ardoisières, 100</w:t>
                            </w:r>
                          </w:p>
                        </w:tc>
                        <w:tc>
                          <w:tcPr>
                            <w:tcW w:w="3629" w:type="dxa"/>
                            <w:tcBorders>
                              <w:top w:val="single" w:sz="4" w:space="0" w:color="000000"/>
                              <w:left w:val="single" w:sz="4" w:space="0" w:color="000000"/>
                              <w:bottom w:val="single" w:sz="4" w:space="0" w:color="000000"/>
                            </w:tcBorders>
                            <w:shd w:val="clear" w:color="auto" w:fill="auto"/>
                            <w:vAlign w:val="center"/>
                          </w:tcPr>
                          <w:p w14:paraId="1D48F666" w14:textId="77777777" w:rsidR="00D47D9F" w:rsidRDefault="00D47D9F" w:rsidP="00853D2E">
                            <w:pPr>
                              <w:snapToGrid w:val="0"/>
                              <w:jc w:val="center"/>
                              <w:rPr>
                                <w:rFonts w:ascii="Arial" w:hAnsi="Arial" w:cs="Arial"/>
                                <w:color w:val="000000"/>
                                <w:sz w:val="20"/>
                              </w:rPr>
                            </w:pPr>
                            <w:r>
                              <w:rPr>
                                <w:rFonts w:ascii="Arial" w:hAnsi="Arial" w:cs="Arial"/>
                                <w:color w:val="000000"/>
                                <w:sz w:val="20"/>
                              </w:rPr>
                              <w:t>6880 BERTRIX</w:t>
                            </w:r>
                          </w:p>
                        </w:tc>
                        <w:tc>
                          <w:tcPr>
                            <w:tcW w:w="36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2176EE" w14:textId="77777777" w:rsidR="00D47D9F" w:rsidRDefault="00D47D9F" w:rsidP="00853D2E">
                            <w:pPr>
                              <w:snapToGrid w:val="0"/>
                              <w:jc w:val="center"/>
                              <w:rPr>
                                <w:rFonts w:ascii="Arial" w:hAnsi="Arial" w:cs="Arial"/>
                                <w:b/>
                                <w:bCs/>
                                <w:sz w:val="20"/>
                              </w:rPr>
                            </w:pPr>
                            <w:r>
                              <w:rPr>
                                <w:rFonts w:ascii="Arial" w:hAnsi="Arial" w:cs="Arial"/>
                                <w:b/>
                                <w:bCs/>
                                <w:sz w:val="20"/>
                              </w:rPr>
                              <w:t>Luxembourg</w:t>
                            </w:r>
                          </w:p>
                        </w:tc>
                        <w:tc>
                          <w:tcPr>
                            <w:tcW w:w="3629" w:type="dxa"/>
                            <w:tcBorders>
                              <w:top w:val="single" w:sz="4" w:space="0" w:color="000000"/>
                              <w:left w:val="single" w:sz="4" w:space="0" w:color="000000"/>
                              <w:bottom w:val="single" w:sz="4" w:space="0" w:color="000000"/>
                              <w:right w:val="single" w:sz="4" w:space="0" w:color="000000"/>
                            </w:tcBorders>
                            <w:vAlign w:val="center"/>
                          </w:tcPr>
                          <w:p w14:paraId="05DC5411" w14:textId="77777777" w:rsidR="00D47D9F" w:rsidRDefault="00D47D9F" w:rsidP="00853D2E">
                            <w:pPr>
                              <w:snapToGrid w:val="0"/>
                              <w:jc w:val="center"/>
                              <w:rPr>
                                <w:rFonts w:ascii="Arial" w:hAnsi="Arial" w:cs="Arial"/>
                                <w:bCs/>
                                <w:sz w:val="20"/>
                              </w:rPr>
                            </w:pPr>
                            <w:r>
                              <w:rPr>
                                <w:rFonts w:ascii="Arial" w:hAnsi="Arial" w:cs="Arial"/>
                                <w:bCs/>
                                <w:sz w:val="20"/>
                              </w:rPr>
                              <w:sym w:font="Wingdings" w:char="F028"/>
                            </w:r>
                            <w:r>
                              <w:rPr>
                                <w:rFonts w:ascii="Arial" w:hAnsi="Arial" w:cs="Arial"/>
                                <w:bCs/>
                                <w:sz w:val="20"/>
                              </w:rPr>
                              <w:t xml:space="preserve"> 061/22.17.11</w:t>
                            </w:r>
                          </w:p>
                          <w:p w14:paraId="7091CE37" w14:textId="77777777" w:rsidR="00D47D9F" w:rsidRDefault="00D47D9F" w:rsidP="00853D2E">
                            <w:pPr>
                              <w:snapToGrid w:val="0"/>
                              <w:jc w:val="center"/>
                              <w:rPr>
                                <w:rFonts w:ascii="Arial" w:hAnsi="Arial" w:cs="Arial"/>
                                <w:bCs/>
                                <w:sz w:val="20"/>
                              </w:rPr>
                            </w:pPr>
                            <w:r>
                              <w:rPr>
                                <w:rFonts w:ascii="Arial" w:hAnsi="Arial" w:cs="Arial"/>
                                <w:bCs/>
                                <w:sz w:val="20"/>
                              </w:rPr>
                              <w:sym w:font="Wingdings" w:char="F029"/>
                            </w:r>
                            <w:r>
                              <w:rPr>
                                <w:rFonts w:ascii="Arial" w:hAnsi="Arial" w:cs="Arial"/>
                                <w:bCs/>
                                <w:sz w:val="20"/>
                              </w:rPr>
                              <w:t xml:space="preserve">  061/22.16.34</w:t>
                            </w:r>
                          </w:p>
                        </w:tc>
                        <w:tc>
                          <w:tcPr>
                            <w:tcW w:w="3629" w:type="dxa"/>
                            <w:tcBorders>
                              <w:top w:val="single" w:sz="4" w:space="0" w:color="000000"/>
                              <w:left w:val="single" w:sz="4" w:space="0" w:color="000000"/>
                              <w:bottom w:val="single" w:sz="4" w:space="0" w:color="000000"/>
                              <w:right w:val="single" w:sz="4" w:space="0" w:color="000000"/>
                            </w:tcBorders>
                            <w:vAlign w:val="center"/>
                          </w:tcPr>
                          <w:p w14:paraId="24A0FD1B" w14:textId="626E18A7" w:rsidR="00D47D9F" w:rsidRDefault="00D47D9F" w:rsidP="00853D2E">
                            <w:pPr>
                              <w:snapToGrid w:val="0"/>
                              <w:jc w:val="center"/>
                              <w:rPr>
                                <w:rFonts w:ascii="Arial" w:hAnsi="Arial" w:cs="Arial"/>
                                <w:b/>
                                <w:bCs/>
                                <w:sz w:val="20"/>
                              </w:rPr>
                            </w:pPr>
                            <w:r>
                              <w:rPr>
                                <w:rFonts w:ascii="Arial" w:hAnsi="Arial" w:cs="Arial"/>
                                <w:b/>
                                <w:bCs/>
                                <w:sz w:val="20"/>
                              </w:rPr>
                              <w:t>1-3-5</w:t>
                            </w:r>
                          </w:p>
                        </w:tc>
                      </w:tr>
                      <w:tr w:rsidR="00D47D9F" w14:paraId="1102512E" w14:textId="77777777" w:rsidTr="00853D2E">
                        <w:trPr>
                          <w:trHeight w:val="480"/>
                          <w:jc w:val="center"/>
                        </w:trPr>
                        <w:tc>
                          <w:tcPr>
                            <w:tcW w:w="3629" w:type="dxa"/>
                            <w:tcBorders>
                              <w:top w:val="single" w:sz="4" w:space="0" w:color="000000"/>
                              <w:left w:val="single" w:sz="4" w:space="0" w:color="000000"/>
                              <w:bottom w:val="single" w:sz="4" w:space="0" w:color="000000"/>
                            </w:tcBorders>
                            <w:shd w:val="clear" w:color="auto" w:fill="auto"/>
                            <w:vAlign w:val="center"/>
                          </w:tcPr>
                          <w:p w14:paraId="51909252" w14:textId="34B4B7C1" w:rsidR="00D47D9F" w:rsidRDefault="00D47D9F" w:rsidP="00853D2E">
                            <w:pPr>
                              <w:snapToGrid w:val="0"/>
                              <w:jc w:val="center"/>
                              <w:rPr>
                                <w:rFonts w:ascii="Arial" w:hAnsi="Arial" w:cs="Arial"/>
                                <w:sz w:val="20"/>
                              </w:rPr>
                            </w:pPr>
                            <w:r>
                              <w:rPr>
                                <w:rFonts w:ascii="Arial" w:hAnsi="Arial" w:cs="Arial"/>
                                <w:sz w:val="20"/>
                              </w:rPr>
                              <w:t>Service de Santé mentale de la Province de Namur</w:t>
                            </w:r>
                          </w:p>
                        </w:tc>
                        <w:tc>
                          <w:tcPr>
                            <w:tcW w:w="3629" w:type="dxa"/>
                            <w:tcBorders>
                              <w:top w:val="single" w:sz="4" w:space="0" w:color="000000"/>
                              <w:left w:val="single" w:sz="4" w:space="0" w:color="000000"/>
                              <w:bottom w:val="single" w:sz="4" w:space="0" w:color="000000"/>
                            </w:tcBorders>
                            <w:shd w:val="clear" w:color="auto" w:fill="auto"/>
                            <w:vAlign w:val="center"/>
                          </w:tcPr>
                          <w:p w14:paraId="324A43F5" w14:textId="77777777" w:rsidR="00D47D9F" w:rsidRDefault="00D47D9F" w:rsidP="00853D2E">
                            <w:pPr>
                              <w:snapToGrid w:val="0"/>
                              <w:jc w:val="center"/>
                              <w:rPr>
                                <w:rFonts w:ascii="Arial" w:hAnsi="Arial" w:cs="Arial"/>
                                <w:sz w:val="20"/>
                              </w:rPr>
                            </w:pPr>
                            <w:r>
                              <w:rPr>
                                <w:rFonts w:ascii="Arial" w:hAnsi="Arial" w:cs="Arial"/>
                                <w:sz w:val="20"/>
                              </w:rPr>
                              <w:t>Rue Château des Balances, 3 bis</w:t>
                            </w:r>
                          </w:p>
                        </w:tc>
                        <w:tc>
                          <w:tcPr>
                            <w:tcW w:w="3629" w:type="dxa"/>
                            <w:tcBorders>
                              <w:top w:val="single" w:sz="4" w:space="0" w:color="000000"/>
                              <w:left w:val="single" w:sz="4" w:space="0" w:color="000000"/>
                              <w:bottom w:val="single" w:sz="4" w:space="0" w:color="000000"/>
                            </w:tcBorders>
                            <w:shd w:val="clear" w:color="auto" w:fill="auto"/>
                            <w:vAlign w:val="center"/>
                          </w:tcPr>
                          <w:p w14:paraId="661DE49E" w14:textId="77777777" w:rsidR="00D47D9F" w:rsidRDefault="00D47D9F" w:rsidP="00853D2E">
                            <w:pPr>
                              <w:snapToGrid w:val="0"/>
                              <w:jc w:val="center"/>
                              <w:rPr>
                                <w:rFonts w:ascii="Arial" w:hAnsi="Arial" w:cs="Arial"/>
                                <w:sz w:val="20"/>
                              </w:rPr>
                            </w:pPr>
                            <w:r>
                              <w:rPr>
                                <w:rFonts w:ascii="Arial" w:hAnsi="Arial" w:cs="Arial"/>
                                <w:sz w:val="20"/>
                              </w:rPr>
                              <w:t>5000 NAMUR</w:t>
                            </w:r>
                          </w:p>
                        </w:tc>
                        <w:tc>
                          <w:tcPr>
                            <w:tcW w:w="36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D880B4" w14:textId="77777777" w:rsidR="00D47D9F" w:rsidRDefault="00D47D9F" w:rsidP="00853D2E">
                            <w:pPr>
                              <w:snapToGrid w:val="0"/>
                              <w:jc w:val="center"/>
                              <w:rPr>
                                <w:rFonts w:ascii="Arial" w:hAnsi="Arial" w:cs="Arial"/>
                                <w:b/>
                                <w:bCs/>
                                <w:sz w:val="20"/>
                              </w:rPr>
                            </w:pPr>
                            <w:r>
                              <w:rPr>
                                <w:rFonts w:ascii="Arial" w:hAnsi="Arial" w:cs="Arial"/>
                                <w:b/>
                                <w:bCs/>
                                <w:sz w:val="20"/>
                              </w:rPr>
                              <w:t>Namur</w:t>
                            </w:r>
                          </w:p>
                        </w:tc>
                        <w:tc>
                          <w:tcPr>
                            <w:tcW w:w="3629" w:type="dxa"/>
                            <w:tcBorders>
                              <w:top w:val="single" w:sz="4" w:space="0" w:color="000000"/>
                              <w:left w:val="single" w:sz="4" w:space="0" w:color="000000"/>
                              <w:bottom w:val="single" w:sz="4" w:space="0" w:color="000000"/>
                              <w:right w:val="single" w:sz="4" w:space="0" w:color="000000"/>
                            </w:tcBorders>
                            <w:vAlign w:val="center"/>
                          </w:tcPr>
                          <w:p w14:paraId="43CE442B" w14:textId="77777777" w:rsidR="00D47D9F" w:rsidRDefault="00D47D9F" w:rsidP="00853D2E">
                            <w:pPr>
                              <w:snapToGrid w:val="0"/>
                              <w:jc w:val="center"/>
                              <w:rPr>
                                <w:rFonts w:ascii="Arial" w:hAnsi="Arial" w:cs="Arial"/>
                                <w:bCs/>
                                <w:sz w:val="20"/>
                              </w:rPr>
                            </w:pPr>
                            <w:r>
                              <w:rPr>
                                <w:rFonts w:ascii="Arial" w:hAnsi="Arial" w:cs="Arial"/>
                                <w:bCs/>
                                <w:sz w:val="20"/>
                              </w:rPr>
                              <w:sym w:font="Wingdings" w:char="F028"/>
                            </w:r>
                            <w:r>
                              <w:rPr>
                                <w:rFonts w:ascii="Arial" w:hAnsi="Arial" w:cs="Arial"/>
                                <w:bCs/>
                                <w:sz w:val="20"/>
                              </w:rPr>
                              <w:t xml:space="preserve"> 081/77.67.12</w:t>
                            </w:r>
                          </w:p>
                        </w:tc>
                        <w:tc>
                          <w:tcPr>
                            <w:tcW w:w="3629" w:type="dxa"/>
                            <w:tcBorders>
                              <w:top w:val="single" w:sz="4" w:space="0" w:color="000000"/>
                              <w:left w:val="single" w:sz="4" w:space="0" w:color="000000"/>
                              <w:bottom w:val="single" w:sz="4" w:space="0" w:color="000000"/>
                              <w:right w:val="single" w:sz="4" w:space="0" w:color="000000"/>
                            </w:tcBorders>
                            <w:vAlign w:val="center"/>
                          </w:tcPr>
                          <w:p w14:paraId="5B1A0A19" w14:textId="77777777" w:rsidR="00D47D9F" w:rsidRDefault="00D47D9F" w:rsidP="00853D2E">
                            <w:pPr>
                              <w:snapToGrid w:val="0"/>
                              <w:jc w:val="center"/>
                              <w:rPr>
                                <w:rFonts w:ascii="Arial" w:hAnsi="Arial" w:cs="Arial"/>
                                <w:b/>
                                <w:bCs/>
                                <w:sz w:val="20"/>
                              </w:rPr>
                            </w:pPr>
                            <w:r>
                              <w:rPr>
                                <w:rFonts w:ascii="Arial" w:hAnsi="Arial" w:cs="Arial"/>
                                <w:b/>
                                <w:bCs/>
                                <w:sz w:val="20"/>
                              </w:rPr>
                              <w:t>1-2-3-8</w:t>
                            </w:r>
                          </w:p>
                        </w:tc>
                      </w:tr>
                      <w:tr w:rsidR="00D47D9F" w14:paraId="467D74ED" w14:textId="77777777" w:rsidTr="00853D2E">
                        <w:trPr>
                          <w:trHeight w:val="480"/>
                          <w:jc w:val="center"/>
                        </w:trPr>
                        <w:tc>
                          <w:tcPr>
                            <w:tcW w:w="3629" w:type="dxa"/>
                            <w:tcBorders>
                              <w:top w:val="single" w:sz="4" w:space="0" w:color="000000"/>
                              <w:left w:val="single" w:sz="4" w:space="0" w:color="000000"/>
                              <w:bottom w:val="single" w:sz="4" w:space="0" w:color="000000"/>
                            </w:tcBorders>
                            <w:shd w:val="clear" w:color="auto" w:fill="auto"/>
                            <w:vAlign w:val="center"/>
                          </w:tcPr>
                          <w:p w14:paraId="20F0FB00" w14:textId="13FA2EF9" w:rsidR="00D47D9F" w:rsidRDefault="00D47D9F" w:rsidP="00853D2E">
                            <w:pPr>
                              <w:snapToGrid w:val="0"/>
                              <w:jc w:val="center"/>
                              <w:rPr>
                                <w:rFonts w:ascii="Arial" w:hAnsi="Arial" w:cs="Arial"/>
                                <w:sz w:val="20"/>
                              </w:rPr>
                            </w:pPr>
                            <w:r>
                              <w:rPr>
                                <w:rFonts w:ascii="Arial" w:hAnsi="Arial" w:cs="Arial"/>
                                <w:sz w:val="20"/>
                              </w:rPr>
                              <w:t>Centre d'Aide Educative</w:t>
                            </w:r>
                          </w:p>
                        </w:tc>
                        <w:tc>
                          <w:tcPr>
                            <w:tcW w:w="3629" w:type="dxa"/>
                            <w:tcBorders>
                              <w:top w:val="single" w:sz="4" w:space="0" w:color="000000"/>
                              <w:left w:val="single" w:sz="4" w:space="0" w:color="000000"/>
                              <w:bottom w:val="single" w:sz="4" w:space="0" w:color="000000"/>
                            </w:tcBorders>
                            <w:shd w:val="clear" w:color="auto" w:fill="auto"/>
                            <w:vAlign w:val="center"/>
                          </w:tcPr>
                          <w:p w14:paraId="57D9E5B2" w14:textId="77777777" w:rsidR="00D47D9F" w:rsidRDefault="00D47D9F" w:rsidP="00853D2E">
                            <w:pPr>
                              <w:snapToGrid w:val="0"/>
                              <w:jc w:val="center"/>
                              <w:rPr>
                                <w:rFonts w:ascii="Arial" w:hAnsi="Arial" w:cs="Arial"/>
                                <w:sz w:val="20"/>
                              </w:rPr>
                            </w:pPr>
                            <w:r>
                              <w:rPr>
                                <w:rFonts w:ascii="Arial" w:hAnsi="Arial" w:cs="Arial"/>
                                <w:sz w:val="20"/>
                              </w:rPr>
                              <w:t>Avenue Baron Fallon, 34</w:t>
                            </w:r>
                          </w:p>
                        </w:tc>
                        <w:tc>
                          <w:tcPr>
                            <w:tcW w:w="3629" w:type="dxa"/>
                            <w:tcBorders>
                              <w:top w:val="single" w:sz="4" w:space="0" w:color="000000"/>
                              <w:left w:val="single" w:sz="4" w:space="0" w:color="000000"/>
                              <w:bottom w:val="single" w:sz="4" w:space="0" w:color="000000"/>
                            </w:tcBorders>
                            <w:shd w:val="clear" w:color="auto" w:fill="auto"/>
                            <w:vAlign w:val="center"/>
                          </w:tcPr>
                          <w:p w14:paraId="5D4DCE6E" w14:textId="77777777" w:rsidR="00D47D9F" w:rsidRDefault="00D47D9F" w:rsidP="00853D2E">
                            <w:pPr>
                              <w:snapToGrid w:val="0"/>
                              <w:jc w:val="center"/>
                              <w:rPr>
                                <w:rFonts w:ascii="Arial" w:hAnsi="Arial" w:cs="Arial"/>
                                <w:sz w:val="20"/>
                              </w:rPr>
                            </w:pPr>
                            <w:r>
                              <w:rPr>
                                <w:rFonts w:ascii="Arial" w:hAnsi="Arial" w:cs="Arial"/>
                                <w:sz w:val="20"/>
                              </w:rPr>
                              <w:t>5000 NAMUR</w:t>
                            </w:r>
                          </w:p>
                        </w:tc>
                        <w:tc>
                          <w:tcPr>
                            <w:tcW w:w="36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F539F7" w14:textId="77777777" w:rsidR="00D47D9F" w:rsidRDefault="00D47D9F" w:rsidP="00853D2E">
                            <w:pPr>
                              <w:snapToGrid w:val="0"/>
                              <w:jc w:val="center"/>
                              <w:rPr>
                                <w:rFonts w:ascii="Arial" w:hAnsi="Arial" w:cs="Arial"/>
                                <w:b/>
                                <w:bCs/>
                                <w:sz w:val="20"/>
                              </w:rPr>
                            </w:pPr>
                            <w:r>
                              <w:rPr>
                                <w:rFonts w:ascii="Arial" w:hAnsi="Arial" w:cs="Arial"/>
                                <w:b/>
                                <w:bCs/>
                                <w:sz w:val="20"/>
                              </w:rPr>
                              <w:t>Namur</w:t>
                            </w:r>
                          </w:p>
                        </w:tc>
                        <w:tc>
                          <w:tcPr>
                            <w:tcW w:w="3629" w:type="dxa"/>
                            <w:tcBorders>
                              <w:top w:val="single" w:sz="4" w:space="0" w:color="000000"/>
                              <w:left w:val="single" w:sz="4" w:space="0" w:color="000000"/>
                              <w:bottom w:val="single" w:sz="4" w:space="0" w:color="000000"/>
                              <w:right w:val="single" w:sz="4" w:space="0" w:color="000000"/>
                            </w:tcBorders>
                            <w:vAlign w:val="center"/>
                          </w:tcPr>
                          <w:p w14:paraId="36BD70B4" w14:textId="77777777" w:rsidR="00D47D9F" w:rsidRDefault="00D47D9F" w:rsidP="00853D2E">
                            <w:pPr>
                              <w:snapToGrid w:val="0"/>
                              <w:jc w:val="center"/>
                              <w:rPr>
                                <w:rFonts w:ascii="Arial" w:hAnsi="Arial" w:cs="Arial"/>
                                <w:bCs/>
                                <w:sz w:val="20"/>
                              </w:rPr>
                            </w:pPr>
                            <w:r>
                              <w:rPr>
                                <w:rFonts w:ascii="Arial" w:hAnsi="Arial" w:cs="Arial"/>
                                <w:bCs/>
                                <w:sz w:val="20"/>
                              </w:rPr>
                              <w:sym w:font="Wingdings" w:char="F028"/>
                            </w:r>
                            <w:r>
                              <w:rPr>
                                <w:rFonts w:ascii="Arial" w:hAnsi="Arial" w:cs="Arial"/>
                                <w:bCs/>
                                <w:sz w:val="20"/>
                              </w:rPr>
                              <w:t xml:space="preserve"> 081/74.39.89</w:t>
                            </w:r>
                          </w:p>
                        </w:tc>
                        <w:tc>
                          <w:tcPr>
                            <w:tcW w:w="3629" w:type="dxa"/>
                            <w:tcBorders>
                              <w:top w:val="single" w:sz="4" w:space="0" w:color="000000"/>
                              <w:left w:val="single" w:sz="4" w:space="0" w:color="000000"/>
                              <w:bottom w:val="single" w:sz="4" w:space="0" w:color="000000"/>
                              <w:right w:val="single" w:sz="4" w:space="0" w:color="000000"/>
                            </w:tcBorders>
                            <w:vAlign w:val="center"/>
                          </w:tcPr>
                          <w:p w14:paraId="1C99772B" w14:textId="77777777" w:rsidR="00D47D9F" w:rsidRDefault="00D47D9F" w:rsidP="00853D2E">
                            <w:pPr>
                              <w:snapToGrid w:val="0"/>
                              <w:jc w:val="center"/>
                              <w:rPr>
                                <w:rFonts w:ascii="Arial" w:hAnsi="Arial" w:cs="Arial"/>
                                <w:b/>
                                <w:bCs/>
                                <w:sz w:val="20"/>
                              </w:rPr>
                            </w:pPr>
                          </w:p>
                        </w:tc>
                      </w:tr>
                      <w:tr w:rsidR="00D47D9F" w14:paraId="708EB7E3" w14:textId="77777777" w:rsidTr="00853D2E">
                        <w:trPr>
                          <w:trHeight w:val="480"/>
                          <w:jc w:val="center"/>
                        </w:trPr>
                        <w:tc>
                          <w:tcPr>
                            <w:tcW w:w="3629" w:type="dxa"/>
                            <w:tcBorders>
                              <w:top w:val="single" w:sz="4" w:space="0" w:color="000000"/>
                              <w:left w:val="single" w:sz="4" w:space="0" w:color="000000"/>
                              <w:bottom w:val="single" w:sz="4" w:space="0" w:color="000000"/>
                            </w:tcBorders>
                            <w:shd w:val="clear" w:color="auto" w:fill="auto"/>
                            <w:vAlign w:val="center"/>
                          </w:tcPr>
                          <w:p w14:paraId="55FB8CCD" w14:textId="77777777" w:rsidR="00D47D9F" w:rsidRDefault="00D47D9F" w:rsidP="00853D2E">
                            <w:pPr>
                              <w:snapToGrid w:val="0"/>
                              <w:jc w:val="center"/>
                              <w:rPr>
                                <w:rFonts w:ascii="Arial" w:hAnsi="Arial" w:cs="Arial"/>
                                <w:color w:val="000000"/>
                                <w:sz w:val="20"/>
                              </w:rPr>
                            </w:pPr>
                            <w:r>
                              <w:rPr>
                                <w:rFonts w:ascii="Arial" w:hAnsi="Arial" w:cs="Arial"/>
                                <w:color w:val="000000"/>
                                <w:sz w:val="20"/>
                              </w:rPr>
                              <w:t>Institution publique de Protection de la Jeunesse</w:t>
                            </w:r>
                          </w:p>
                        </w:tc>
                        <w:tc>
                          <w:tcPr>
                            <w:tcW w:w="3629" w:type="dxa"/>
                            <w:tcBorders>
                              <w:top w:val="single" w:sz="4" w:space="0" w:color="000000"/>
                              <w:left w:val="single" w:sz="4" w:space="0" w:color="000000"/>
                              <w:bottom w:val="single" w:sz="4" w:space="0" w:color="000000"/>
                            </w:tcBorders>
                            <w:shd w:val="clear" w:color="auto" w:fill="auto"/>
                            <w:vAlign w:val="center"/>
                          </w:tcPr>
                          <w:p w14:paraId="2E55731C" w14:textId="77777777" w:rsidR="00D47D9F" w:rsidRDefault="00D47D9F" w:rsidP="00853D2E">
                            <w:pPr>
                              <w:snapToGrid w:val="0"/>
                              <w:jc w:val="center"/>
                              <w:rPr>
                                <w:rFonts w:ascii="Arial" w:hAnsi="Arial" w:cs="Arial"/>
                                <w:color w:val="000000"/>
                                <w:sz w:val="20"/>
                              </w:rPr>
                            </w:pPr>
                            <w:r>
                              <w:rPr>
                                <w:rFonts w:ascii="Arial" w:hAnsi="Arial" w:cs="Arial"/>
                                <w:color w:val="000000"/>
                                <w:sz w:val="20"/>
                              </w:rPr>
                              <w:t>Rue de Bricgniot, 196</w:t>
                            </w:r>
                          </w:p>
                        </w:tc>
                        <w:tc>
                          <w:tcPr>
                            <w:tcW w:w="3629" w:type="dxa"/>
                            <w:tcBorders>
                              <w:top w:val="single" w:sz="4" w:space="0" w:color="000000"/>
                              <w:left w:val="single" w:sz="4" w:space="0" w:color="000000"/>
                              <w:bottom w:val="single" w:sz="4" w:space="0" w:color="000000"/>
                            </w:tcBorders>
                            <w:shd w:val="clear" w:color="auto" w:fill="auto"/>
                            <w:vAlign w:val="center"/>
                          </w:tcPr>
                          <w:p w14:paraId="1F2DBC76" w14:textId="77777777" w:rsidR="00D47D9F" w:rsidRDefault="00D47D9F" w:rsidP="00853D2E">
                            <w:pPr>
                              <w:snapToGrid w:val="0"/>
                              <w:jc w:val="center"/>
                              <w:rPr>
                                <w:rFonts w:ascii="Arial" w:hAnsi="Arial" w:cs="Arial"/>
                                <w:color w:val="000000"/>
                                <w:sz w:val="20"/>
                              </w:rPr>
                            </w:pPr>
                            <w:r>
                              <w:rPr>
                                <w:rFonts w:ascii="Arial" w:hAnsi="Arial" w:cs="Arial"/>
                                <w:color w:val="000000"/>
                                <w:sz w:val="20"/>
                              </w:rPr>
                              <w:t>5002 SAINT-SERVAIS</w:t>
                            </w:r>
                          </w:p>
                        </w:tc>
                        <w:tc>
                          <w:tcPr>
                            <w:tcW w:w="36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A3B2B1" w14:textId="77777777" w:rsidR="00D47D9F" w:rsidRDefault="00D47D9F" w:rsidP="00853D2E">
                            <w:pPr>
                              <w:snapToGrid w:val="0"/>
                              <w:jc w:val="center"/>
                              <w:rPr>
                                <w:rFonts w:ascii="Arial" w:hAnsi="Arial" w:cs="Arial"/>
                                <w:b/>
                                <w:bCs/>
                                <w:sz w:val="20"/>
                              </w:rPr>
                            </w:pPr>
                            <w:r>
                              <w:rPr>
                                <w:rFonts w:ascii="Arial" w:hAnsi="Arial" w:cs="Arial"/>
                                <w:b/>
                                <w:bCs/>
                                <w:sz w:val="20"/>
                              </w:rPr>
                              <w:t>Namur</w:t>
                            </w:r>
                          </w:p>
                        </w:tc>
                        <w:tc>
                          <w:tcPr>
                            <w:tcW w:w="3629" w:type="dxa"/>
                            <w:tcBorders>
                              <w:top w:val="single" w:sz="4" w:space="0" w:color="000000"/>
                              <w:left w:val="single" w:sz="4" w:space="0" w:color="000000"/>
                              <w:bottom w:val="single" w:sz="4" w:space="0" w:color="000000"/>
                              <w:right w:val="single" w:sz="4" w:space="0" w:color="000000"/>
                            </w:tcBorders>
                            <w:vAlign w:val="center"/>
                          </w:tcPr>
                          <w:p w14:paraId="7B0AF023" w14:textId="77777777" w:rsidR="00D47D9F" w:rsidRDefault="00D47D9F" w:rsidP="00853D2E">
                            <w:pPr>
                              <w:snapToGrid w:val="0"/>
                              <w:jc w:val="center"/>
                              <w:rPr>
                                <w:rFonts w:ascii="Arial" w:hAnsi="Arial" w:cs="Arial"/>
                                <w:bCs/>
                                <w:sz w:val="20"/>
                              </w:rPr>
                            </w:pPr>
                            <w:r>
                              <w:rPr>
                                <w:rFonts w:ascii="Arial" w:hAnsi="Arial" w:cs="Arial"/>
                                <w:bCs/>
                                <w:sz w:val="20"/>
                              </w:rPr>
                              <w:sym w:font="Wingdings" w:char="F028"/>
                            </w:r>
                            <w:r>
                              <w:rPr>
                                <w:rFonts w:ascii="Arial" w:hAnsi="Arial" w:cs="Arial"/>
                                <w:bCs/>
                                <w:sz w:val="20"/>
                              </w:rPr>
                              <w:t xml:space="preserve"> 081/73.18.10</w:t>
                            </w:r>
                          </w:p>
                          <w:p w14:paraId="6DAB65A0" w14:textId="77777777" w:rsidR="00D47D9F" w:rsidRDefault="00D47D9F" w:rsidP="00853D2E">
                            <w:pPr>
                              <w:snapToGrid w:val="0"/>
                              <w:jc w:val="center"/>
                              <w:rPr>
                                <w:rFonts w:ascii="Arial" w:hAnsi="Arial" w:cs="Arial"/>
                                <w:bCs/>
                                <w:sz w:val="20"/>
                              </w:rPr>
                            </w:pPr>
                            <w:r>
                              <w:rPr>
                                <w:rFonts w:ascii="Arial" w:hAnsi="Arial" w:cs="Arial"/>
                                <w:bCs/>
                                <w:sz w:val="20"/>
                              </w:rPr>
                              <w:sym w:font="Wingdings" w:char="F029"/>
                            </w:r>
                            <w:r>
                              <w:rPr>
                                <w:rFonts w:ascii="Arial" w:hAnsi="Arial" w:cs="Arial"/>
                                <w:bCs/>
                                <w:sz w:val="20"/>
                              </w:rPr>
                              <w:t xml:space="preserve">  081/74.15.83</w:t>
                            </w:r>
                          </w:p>
                        </w:tc>
                        <w:tc>
                          <w:tcPr>
                            <w:tcW w:w="3629" w:type="dxa"/>
                            <w:tcBorders>
                              <w:top w:val="single" w:sz="4" w:space="0" w:color="000000"/>
                              <w:left w:val="single" w:sz="4" w:space="0" w:color="000000"/>
                              <w:bottom w:val="single" w:sz="4" w:space="0" w:color="000000"/>
                              <w:right w:val="single" w:sz="4" w:space="0" w:color="000000"/>
                            </w:tcBorders>
                            <w:vAlign w:val="center"/>
                          </w:tcPr>
                          <w:p w14:paraId="63668F27" w14:textId="77777777" w:rsidR="00D47D9F" w:rsidRDefault="00D47D9F" w:rsidP="00853D2E">
                            <w:pPr>
                              <w:snapToGrid w:val="0"/>
                              <w:jc w:val="center"/>
                              <w:rPr>
                                <w:rFonts w:ascii="Arial" w:hAnsi="Arial" w:cs="Arial"/>
                                <w:b/>
                                <w:bCs/>
                                <w:sz w:val="20"/>
                              </w:rPr>
                            </w:pPr>
                            <w:r>
                              <w:rPr>
                                <w:rFonts w:ascii="Arial" w:hAnsi="Arial" w:cs="Arial"/>
                                <w:b/>
                                <w:bCs/>
                                <w:sz w:val="20"/>
                              </w:rPr>
                              <w:t>1-2-3</w:t>
                            </w:r>
                          </w:p>
                        </w:tc>
                      </w:tr>
                      <w:tr w:rsidR="00D47D9F" w14:paraId="61CA1301" w14:textId="77777777" w:rsidTr="00853D2E">
                        <w:trPr>
                          <w:trHeight w:val="480"/>
                          <w:jc w:val="center"/>
                        </w:trPr>
                        <w:tc>
                          <w:tcPr>
                            <w:tcW w:w="3629" w:type="dxa"/>
                            <w:tcBorders>
                              <w:top w:val="single" w:sz="4" w:space="0" w:color="000000"/>
                              <w:left w:val="single" w:sz="4" w:space="0" w:color="000000"/>
                              <w:bottom w:val="single" w:sz="4" w:space="0" w:color="000000"/>
                            </w:tcBorders>
                            <w:shd w:val="clear" w:color="auto" w:fill="auto"/>
                            <w:vAlign w:val="center"/>
                          </w:tcPr>
                          <w:p w14:paraId="2E316ECF" w14:textId="77777777" w:rsidR="00D47D9F" w:rsidRDefault="00D47D9F" w:rsidP="00853D2E">
                            <w:pPr>
                              <w:snapToGrid w:val="0"/>
                              <w:jc w:val="center"/>
                              <w:rPr>
                                <w:rFonts w:ascii="Arial" w:hAnsi="Arial" w:cs="Arial"/>
                                <w:sz w:val="20"/>
                              </w:rPr>
                            </w:pPr>
                            <w:r>
                              <w:rPr>
                                <w:rFonts w:ascii="Arial" w:hAnsi="Arial" w:cs="Arial"/>
                                <w:sz w:val="20"/>
                              </w:rPr>
                              <w:t>ASBL “Mon Aencre à moi”</w:t>
                            </w:r>
                          </w:p>
                        </w:tc>
                        <w:tc>
                          <w:tcPr>
                            <w:tcW w:w="3629" w:type="dxa"/>
                            <w:tcBorders>
                              <w:top w:val="single" w:sz="4" w:space="0" w:color="000000"/>
                              <w:left w:val="single" w:sz="4" w:space="0" w:color="000000"/>
                              <w:bottom w:val="single" w:sz="4" w:space="0" w:color="000000"/>
                            </w:tcBorders>
                            <w:shd w:val="clear" w:color="auto" w:fill="auto"/>
                            <w:vAlign w:val="center"/>
                          </w:tcPr>
                          <w:p w14:paraId="3974D20B" w14:textId="77777777" w:rsidR="00D47D9F" w:rsidRDefault="00D47D9F" w:rsidP="00853D2E">
                            <w:pPr>
                              <w:snapToGrid w:val="0"/>
                              <w:jc w:val="center"/>
                              <w:rPr>
                                <w:rFonts w:ascii="Arial" w:hAnsi="Arial" w:cs="Arial"/>
                                <w:sz w:val="20"/>
                              </w:rPr>
                            </w:pPr>
                            <w:r>
                              <w:rPr>
                                <w:rFonts w:ascii="Arial" w:hAnsi="Arial" w:cs="Arial"/>
                                <w:sz w:val="20"/>
                              </w:rPr>
                              <w:t>Place Baudouin 1</w:t>
                            </w:r>
                            <w:r>
                              <w:rPr>
                                <w:rFonts w:ascii="Arial" w:hAnsi="Arial" w:cs="Arial"/>
                                <w:sz w:val="20"/>
                                <w:vertAlign w:val="superscript"/>
                              </w:rPr>
                              <w:t>er</w:t>
                            </w:r>
                            <w:r>
                              <w:rPr>
                                <w:rFonts w:ascii="Arial" w:hAnsi="Arial" w:cs="Arial"/>
                                <w:sz w:val="20"/>
                              </w:rPr>
                              <w:t>, 3</w:t>
                            </w:r>
                          </w:p>
                        </w:tc>
                        <w:tc>
                          <w:tcPr>
                            <w:tcW w:w="3629" w:type="dxa"/>
                            <w:tcBorders>
                              <w:top w:val="single" w:sz="4" w:space="0" w:color="000000"/>
                              <w:left w:val="single" w:sz="4" w:space="0" w:color="000000"/>
                              <w:bottom w:val="single" w:sz="4" w:space="0" w:color="000000"/>
                            </w:tcBorders>
                            <w:shd w:val="clear" w:color="auto" w:fill="auto"/>
                            <w:vAlign w:val="center"/>
                          </w:tcPr>
                          <w:p w14:paraId="51AAB77A" w14:textId="77777777" w:rsidR="00D47D9F" w:rsidRDefault="00D47D9F" w:rsidP="00853D2E">
                            <w:pPr>
                              <w:snapToGrid w:val="0"/>
                              <w:jc w:val="center"/>
                              <w:rPr>
                                <w:rFonts w:ascii="Arial" w:hAnsi="Arial" w:cs="Arial"/>
                                <w:sz w:val="20"/>
                              </w:rPr>
                            </w:pPr>
                            <w:r>
                              <w:rPr>
                                <w:rFonts w:ascii="Arial" w:hAnsi="Arial" w:cs="Arial"/>
                                <w:sz w:val="20"/>
                              </w:rPr>
                              <w:t>5004 BOUGE</w:t>
                            </w:r>
                          </w:p>
                        </w:tc>
                        <w:tc>
                          <w:tcPr>
                            <w:tcW w:w="36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4DA81A" w14:textId="77777777" w:rsidR="00D47D9F" w:rsidRDefault="00D47D9F" w:rsidP="00853D2E">
                            <w:pPr>
                              <w:snapToGrid w:val="0"/>
                              <w:jc w:val="center"/>
                              <w:rPr>
                                <w:rFonts w:ascii="Arial" w:hAnsi="Arial" w:cs="Arial"/>
                                <w:b/>
                                <w:bCs/>
                                <w:sz w:val="20"/>
                              </w:rPr>
                            </w:pPr>
                            <w:r>
                              <w:rPr>
                                <w:rFonts w:ascii="Arial" w:hAnsi="Arial" w:cs="Arial"/>
                                <w:b/>
                                <w:bCs/>
                                <w:sz w:val="20"/>
                              </w:rPr>
                              <w:t>Namur</w:t>
                            </w:r>
                          </w:p>
                        </w:tc>
                        <w:tc>
                          <w:tcPr>
                            <w:tcW w:w="3629" w:type="dxa"/>
                            <w:tcBorders>
                              <w:top w:val="single" w:sz="4" w:space="0" w:color="000000"/>
                              <w:left w:val="single" w:sz="4" w:space="0" w:color="000000"/>
                              <w:bottom w:val="single" w:sz="4" w:space="0" w:color="000000"/>
                              <w:right w:val="single" w:sz="4" w:space="0" w:color="000000"/>
                            </w:tcBorders>
                            <w:vAlign w:val="center"/>
                          </w:tcPr>
                          <w:p w14:paraId="4736ACAF" w14:textId="77777777" w:rsidR="00D47D9F" w:rsidRDefault="00D47D9F" w:rsidP="00853D2E">
                            <w:pPr>
                              <w:snapToGrid w:val="0"/>
                              <w:jc w:val="center"/>
                              <w:rPr>
                                <w:rFonts w:ascii="Arial" w:hAnsi="Arial" w:cs="Arial"/>
                                <w:bCs/>
                                <w:sz w:val="20"/>
                              </w:rPr>
                            </w:pPr>
                            <w:r>
                              <w:rPr>
                                <w:rFonts w:ascii="Arial" w:hAnsi="Arial" w:cs="Arial"/>
                                <w:bCs/>
                                <w:sz w:val="20"/>
                              </w:rPr>
                              <w:sym w:font="Wingdings" w:char="F028"/>
                            </w:r>
                            <w:r>
                              <w:rPr>
                                <w:rFonts w:ascii="Arial" w:hAnsi="Arial" w:cs="Arial"/>
                                <w:bCs/>
                                <w:sz w:val="20"/>
                              </w:rPr>
                              <w:t xml:space="preserve"> 081/21.20.94</w:t>
                            </w:r>
                          </w:p>
                        </w:tc>
                        <w:tc>
                          <w:tcPr>
                            <w:tcW w:w="3629" w:type="dxa"/>
                            <w:tcBorders>
                              <w:top w:val="single" w:sz="4" w:space="0" w:color="000000"/>
                              <w:left w:val="single" w:sz="4" w:space="0" w:color="000000"/>
                              <w:bottom w:val="single" w:sz="4" w:space="0" w:color="000000"/>
                              <w:right w:val="single" w:sz="4" w:space="0" w:color="000000"/>
                            </w:tcBorders>
                            <w:vAlign w:val="center"/>
                          </w:tcPr>
                          <w:p w14:paraId="178B9B1B" w14:textId="77777777" w:rsidR="00D47D9F" w:rsidRDefault="00D47D9F" w:rsidP="00853D2E">
                            <w:pPr>
                              <w:snapToGrid w:val="0"/>
                              <w:jc w:val="center"/>
                              <w:rPr>
                                <w:rFonts w:ascii="Arial" w:hAnsi="Arial" w:cs="Arial"/>
                                <w:b/>
                                <w:bCs/>
                                <w:sz w:val="20"/>
                              </w:rPr>
                            </w:pPr>
                          </w:p>
                        </w:tc>
                      </w:tr>
                      <w:tr w:rsidR="00D47D9F" w14:paraId="46B86AFC" w14:textId="77777777" w:rsidTr="00853D2E">
                        <w:trPr>
                          <w:trHeight w:val="480"/>
                          <w:jc w:val="center"/>
                        </w:trPr>
                        <w:tc>
                          <w:tcPr>
                            <w:tcW w:w="3629" w:type="dxa"/>
                            <w:tcBorders>
                              <w:top w:val="single" w:sz="4" w:space="0" w:color="000000"/>
                              <w:left w:val="single" w:sz="4" w:space="0" w:color="000000"/>
                              <w:bottom w:val="single" w:sz="4" w:space="0" w:color="000000"/>
                            </w:tcBorders>
                            <w:shd w:val="clear" w:color="auto" w:fill="auto"/>
                            <w:vAlign w:val="center"/>
                          </w:tcPr>
                          <w:p w14:paraId="2047F00C" w14:textId="77777777" w:rsidR="00D47D9F" w:rsidRDefault="00D47D9F" w:rsidP="00853D2E">
                            <w:pPr>
                              <w:snapToGrid w:val="0"/>
                              <w:jc w:val="center"/>
                              <w:rPr>
                                <w:rFonts w:ascii="Arial" w:hAnsi="Arial" w:cs="Arial"/>
                                <w:sz w:val="20"/>
                              </w:rPr>
                            </w:pPr>
                            <w:r>
                              <w:rPr>
                                <w:rFonts w:ascii="Arial" w:hAnsi="Arial" w:cs="Arial"/>
                                <w:sz w:val="20"/>
                              </w:rPr>
                              <w:t>Service de Santé mentale de la Province de Namur</w:t>
                            </w:r>
                          </w:p>
                        </w:tc>
                        <w:tc>
                          <w:tcPr>
                            <w:tcW w:w="3629" w:type="dxa"/>
                            <w:tcBorders>
                              <w:top w:val="single" w:sz="4" w:space="0" w:color="000000"/>
                              <w:left w:val="single" w:sz="4" w:space="0" w:color="000000"/>
                              <w:bottom w:val="single" w:sz="4" w:space="0" w:color="000000"/>
                            </w:tcBorders>
                            <w:shd w:val="clear" w:color="auto" w:fill="auto"/>
                            <w:vAlign w:val="center"/>
                          </w:tcPr>
                          <w:p w14:paraId="02D0B84E" w14:textId="77777777" w:rsidR="00D47D9F" w:rsidRDefault="00D47D9F" w:rsidP="00853D2E">
                            <w:pPr>
                              <w:snapToGrid w:val="0"/>
                              <w:jc w:val="center"/>
                              <w:rPr>
                                <w:rFonts w:ascii="Arial" w:hAnsi="Arial" w:cs="Arial"/>
                                <w:sz w:val="20"/>
                              </w:rPr>
                            </w:pPr>
                            <w:r>
                              <w:rPr>
                                <w:rFonts w:ascii="Arial" w:hAnsi="Arial" w:cs="Arial"/>
                                <w:sz w:val="20"/>
                              </w:rPr>
                              <w:t>Chaussée de Tirlemont, 14A</w:t>
                            </w:r>
                          </w:p>
                        </w:tc>
                        <w:tc>
                          <w:tcPr>
                            <w:tcW w:w="3629" w:type="dxa"/>
                            <w:tcBorders>
                              <w:top w:val="single" w:sz="4" w:space="0" w:color="000000"/>
                              <w:left w:val="single" w:sz="4" w:space="0" w:color="000000"/>
                              <w:bottom w:val="single" w:sz="4" w:space="0" w:color="000000"/>
                            </w:tcBorders>
                            <w:shd w:val="clear" w:color="auto" w:fill="auto"/>
                            <w:vAlign w:val="center"/>
                          </w:tcPr>
                          <w:p w14:paraId="1C3B47CD" w14:textId="77777777" w:rsidR="00D47D9F" w:rsidRDefault="00D47D9F" w:rsidP="00853D2E">
                            <w:pPr>
                              <w:snapToGrid w:val="0"/>
                              <w:jc w:val="center"/>
                              <w:rPr>
                                <w:rFonts w:ascii="Arial" w:hAnsi="Arial" w:cs="Arial"/>
                                <w:sz w:val="20"/>
                              </w:rPr>
                            </w:pPr>
                            <w:r>
                              <w:rPr>
                                <w:rFonts w:ascii="Arial" w:hAnsi="Arial" w:cs="Arial"/>
                                <w:sz w:val="20"/>
                              </w:rPr>
                              <w:t>5030 GEMBLOUX</w:t>
                            </w:r>
                          </w:p>
                        </w:tc>
                        <w:tc>
                          <w:tcPr>
                            <w:tcW w:w="36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3E578C" w14:textId="77777777" w:rsidR="00D47D9F" w:rsidRDefault="00D47D9F" w:rsidP="00853D2E">
                            <w:pPr>
                              <w:snapToGrid w:val="0"/>
                              <w:jc w:val="center"/>
                              <w:rPr>
                                <w:rFonts w:ascii="Arial" w:hAnsi="Arial" w:cs="Arial"/>
                                <w:b/>
                                <w:bCs/>
                                <w:sz w:val="20"/>
                              </w:rPr>
                            </w:pPr>
                            <w:r>
                              <w:rPr>
                                <w:rFonts w:ascii="Arial" w:hAnsi="Arial" w:cs="Arial"/>
                                <w:b/>
                                <w:bCs/>
                                <w:sz w:val="20"/>
                              </w:rPr>
                              <w:t>Namur</w:t>
                            </w:r>
                          </w:p>
                        </w:tc>
                        <w:tc>
                          <w:tcPr>
                            <w:tcW w:w="3629" w:type="dxa"/>
                            <w:tcBorders>
                              <w:top w:val="single" w:sz="4" w:space="0" w:color="000000"/>
                              <w:left w:val="single" w:sz="4" w:space="0" w:color="000000"/>
                              <w:bottom w:val="single" w:sz="4" w:space="0" w:color="000000"/>
                              <w:right w:val="single" w:sz="4" w:space="0" w:color="000000"/>
                            </w:tcBorders>
                            <w:vAlign w:val="center"/>
                          </w:tcPr>
                          <w:p w14:paraId="57B158B2" w14:textId="77777777" w:rsidR="00D47D9F" w:rsidRDefault="00D47D9F" w:rsidP="00853D2E">
                            <w:pPr>
                              <w:snapToGrid w:val="0"/>
                              <w:jc w:val="center"/>
                              <w:rPr>
                                <w:rFonts w:ascii="Arial" w:hAnsi="Arial" w:cs="Arial"/>
                                <w:bCs/>
                                <w:sz w:val="20"/>
                              </w:rPr>
                            </w:pPr>
                            <w:r>
                              <w:rPr>
                                <w:rFonts w:ascii="Arial" w:hAnsi="Arial" w:cs="Arial"/>
                                <w:bCs/>
                                <w:sz w:val="20"/>
                              </w:rPr>
                              <w:sym w:font="Wingdings" w:char="F028"/>
                            </w:r>
                            <w:r>
                              <w:rPr>
                                <w:rFonts w:ascii="Arial" w:hAnsi="Arial" w:cs="Arial"/>
                                <w:bCs/>
                                <w:sz w:val="20"/>
                              </w:rPr>
                              <w:t xml:space="preserve"> 081/77.67.93</w:t>
                            </w:r>
                          </w:p>
                        </w:tc>
                        <w:tc>
                          <w:tcPr>
                            <w:tcW w:w="3629" w:type="dxa"/>
                            <w:tcBorders>
                              <w:top w:val="single" w:sz="4" w:space="0" w:color="000000"/>
                              <w:left w:val="single" w:sz="4" w:space="0" w:color="000000"/>
                              <w:bottom w:val="single" w:sz="4" w:space="0" w:color="000000"/>
                              <w:right w:val="single" w:sz="4" w:space="0" w:color="000000"/>
                            </w:tcBorders>
                            <w:vAlign w:val="center"/>
                          </w:tcPr>
                          <w:p w14:paraId="49A47F67" w14:textId="77777777" w:rsidR="00D47D9F" w:rsidRDefault="00D47D9F" w:rsidP="00853D2E">
                            <w:pPr>
                              <w:snapToGrid w:val="0"/>
                              <w:jc w:val="center"/>
                              <w:rPr>
                                <w:rFonts w:ascii="Arial" w:hAnsi="Arial" w:cs="Arial"/>
                                <w:b/>
                                <w:bCs/>
                                <w:sz w:val="20"/>
                              </w:rPr>
                            </w:pPr>
                            <w:r>
                              <w:rPr>
                                <w:rFonts w:ascii="Arial" w:hAnsi="Arial" w:cs="Arial"/>
                                <w:b/>
                                <w:bCs/>
                                <w:sz w:val="20"/>
                              </w:rPr>
                              <w:t>1-2-3-5-8</w:t>
                            </w:r>
                          </w:p>
                        </w:tc>
                      </w:tr>
                      <w:tr w:rsidR="00D47D9F" w14:paraId="4771D0FF" w14:textId="77777777" w:rsidTr="00853D2E">
                        <w:trPr>
                          <w:trHeight w:val="480"/>
                          <w:jc w:val="center"/>
                        </w:trPr>
                        <w:tc>
                          <w:tcPr>
                            <w:tcW w:w="3629" w:type="dxa"/>
                            <w:tcBorders>
                              <w:top w:val="single" w:sz="4" w:space="0" w:color="000000"/>
                              <w:left w:val="single" w:sz="4" w:space="0" w:color="000000"/>
                              <w:bottom w:val="single" w:sz="4" w:space="0" w:color="000000"/>
                            </w:tcBorders>
                            <w:shd w:val="clear" w:color="auto" w:fill="auto"/>
                            <w:vAlign w:val="center"/>
                          </w:tcPr>
                          <w:p w14:paraId="2BED13D9" w14:textId="77777777" w:rsidR="00D47D9F" w:rsidRDefault="00D47D9F" w:rsidP="00853D2E">
                            <w:pPr>
                              <w:snapToGrid w:val="0"/>
                              <w:jc w:val="center"/>
                              <w:rPr>
                                <w:rFonts w:ascii="Arial" w:hAnsi="Arial" w:cs="Arial"/>
                                <w:sz w:val="20"/>
                              </w:rPr>
                            </w:pPr>
                            <w:r>
                              <w:rPr>
                                <w:rFonts w:ascii="Arial" w:hAnsi="Arial" w:cs="Arial"/>
                                <w:sz w:val="20"/>
                              </w:rPr>
                              <w:t>Service de Santé mentale de la Province de Namur</w:t>
                            </w:r>
                          </w:p>
                        </w:tc>
                        <w:tc>
                          <w:tcPr>
                            <w:tcW w:w="3629" w:type="dxa"/>
                            <w:tcBorders>
                              <w:top w:val="single" w:sz="4" w:space="0" w:color="000000"/>
                              <w:left w:val="single" w:sz="4" w:space="0" w:color="000000"/>
                              <w:bottom w:val="single" w:sz="4" w:space="0" w:color="000000"/>
                            </w:tcBorders>
                            <w:shd w:val="clear" w:color="auto" w:fill="auto"/>
                            <w:vAlign w:val="center"/>
                          </w:tcPr>
                          <w:p w14:paraId="411F3E8E" w14:textId="77777777" w:rsidR="00D47D9F" w:rsidRDefault="00D47D9F" w:rsidP="00853D2E">
                            <w:pPr>
                              <w:snapToGrid w:val="0"/>
                              <w:jc w:val="center"/>
                              <w:rPr>
                                <w:rFonts w:ascii="Arial" w:hAnsi="Arial" w:cs="Arial"/>
                                <w:sz w:val="20"/>
                              </w:rPr>
                            </w:pPr>
                            <w:r>
                              <w:rPr>
                                <w:rFonts w:ascii="Arial" w:hAnsi="Arial" w:cs="Arial"/>
                                <w:sz w:val="20"/>
                              </w:rPr>
                              <w:t>Rue Duculot, 11</w:t>
                            </w:r>
                          </w:p>
                        </w:tc>
                        <w:tc>
                          <w:tcPr>
                            <w:tcW w:w="3629" w:type="dxa"/>
                            <w:tcBorders>
                              <w:top w:val="single" w:sz="4" w:space="0" w:color="000000"/>
                              <w:left w:val="single" w:sz="4" w:space="0" w:color="000000"/>
                              <w:bottom w:val="single" w:sz="4" w:space="0" w:color="000000"/>
                            </w:tcBorders>
                            <w:shd w:val="clear" w:color="auto" w:fill="auto"/>
                            <w:vAlign w:val="center"/>
                          </w:tcPr>
                          <w:p w14:paraId="66AF9571" w14:textId="77777777" w:rsidR="00D47D9F" w:rsidRDefault="00D47D9F" w:rsidP="00853D2E">
                            <w:pPr>
                              <w:snapToGrid w:val="0"/>
                              <w:jc w:val="center"/>
                              <w:rPr>
                                <w:rFonts w:ascii="Arial" w:hAnsi="Arial" w:cs="Arial"/>
                                <w:sz w:val="20"/>
                              </w:rPr>
                            </w:pPr>
                            <w:r>
                              <w:rPr>
                                <w:rFonts w:ascii="Arial" w:hAnsi="Arial" w:cs="Arial"/>
                                <w:sz w:val="20"/>
                              </w:rPr>
                              <w:t>5060 TAMINES</w:t>
                            </w:r>
                          </w:p>
                        </w:tc>
                        <w:tc>
                          <w:tcPr>
                            <w:tcW w:w="36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04F14E" w14:textId="77777777" w:rsidR="00D47D9F" w:rsidRDefault="00D47D9F" w:rsidP="00853D2E">
                            <w:pPr>
                              <w:snapToGrid w:val="0"/>
                              <w:jc w:val="center"/>
                              <w:rPr>
                                <w:rFonts w:ascii="Arial" w:hAnsi="Arial" w:cs="Arial"/>
                                <w:b/>
                                <w:bCs/>
                                <w:sz w:val="20"/>
                              </w:rPr>
                            </w:pPr>
                            <w:r>
                              <w:rPr>
                                <w:rFonts w:ascii="Arial" w:hAnsi="Arial" w:cs="Arial"/>
                                <w:b/>
                                <w:bCs/>
                                <w:sz w:val="20"/>
                              </w:rPr>
                              <w:t>Namur</w:t>
                            </w:r>
                          </w:p>
                        </w:tc>
                        <w:tc>
                          <w:tcPr>
                            <w:tcW w:w="3629" w:type="dxa"/>
                            <w:tcBorders>
                              <w:top w:val="single" w:sz="4" w:space="0" w:color="000000"/>
                              <w:left w:val="single" w:sz="4" w:space="0" w:color="000000"/>
                              <w:bottom w:val="single" w:sz="4" w:space="0" w:color="000000"/>
                              <w:right w:val="single" w:sz="4" w:space="0" w:color="000000"/>
                            </w:tcBorders>
                            <w:vAlign w:val="center"/>
                          </w:tcPr>
                          <w:p w14:paraId="4DAA34B2" w14:textId="77777777" w:rsidR="00D47D9F" w:rsidRDefault="00D47D9F" w:rsidP="00853D2E">
                            <w:pPr>
                              <w:snapToGrid w:val="0"/>
                              <w:jc w:val="center"/>
                              <w:rPr>
                                <w:rFonts w:ascii="Arial" w:hAnsi="Arial" w:cs="Arial"/>
                                <w:bCs/>
                                <w:sz w:val="20"/>
                              </w:rPr>
                            </w:pPr>
                            <w:r>
                              <w:rPr>
                                <w:rFonts w:ascii="Arial" w:hAnsi="Arial" w:cs="Arial"/>
                                <w:bCs/>
                                <w:sz w:val="20"/>
                              </w:rPr>
                              <w:sym w:font="Wingdings" w:char="F028"/>
                            </w:r>
                            <w:r>
                              <w:rPr>
                                <w:rFonts w:ascii="Arial" w:hAnsi="Arial" w:cs="Arial"/>
                                <w:bCs/>
                                <w:sz w:val="20"/>
                              </w:rPr>
                              <w:t xml:space="preserve"> 081/77.68.40</w:t>
                            </w:r>
                          </w:p>
                        </w:tc>
                        <w:tc>
                          <w:tcPr>
                            <w:tcW w:w="3629" w:type="dxa"/>
                            <w:tcBorders>
                              <w:top w:val="single" w:sz="4" w:space="0" w:color="000000"/>
                              <w:left w:val="single" w:sz="4" w:space="0" w:color="000000"/>
                              <w:bottom w:val="single" w:sz="4" w:space="0" w:color="000000"/>
                              <w:right w:val="single" w:sz="4" w:space="0" w:color="000000"/>
                            </w:tcBorders>
                            <w:vAlign w:val="center"/>
                          </w:tcPr>
                          <w:p w14:paraId="15B47825" w14:textId="77777777" w:rsidR="00D47D9F" w:rsidRDefault="00D47D9F" w:rsidP="00853D2E">
                            <w:pPr>
                              <w:snapToGrid w:val="0"/>
                              <w:jc w:val="center"/>
                              <w:rPr>
                                <w:rFonts w:ascii="Arial" w:hAnsi="Arial" w:cs="Arial"/>
                                <w:b/>
                                <w:bCs/>
                                <w:sz w:val="20"/>
                              </w:rPr>
                            </w:pPr>
                            <w:r>
                              <w:rPr>
                                <w:rFonts w:ascii="Arial" w:hAnsi="Arial" w:cs="Arial"/>
                                <w:b/>
                                <w:bCs/>
                                <w:sz w:val="20"/>
                              </w:rPr>
                              <w:t>1-2-3-5-8</w:t>
                            </w:r>
                          </w:p>
                        </w:tc>
                      </w:tr>
                      <w:tr w:rsidR="00D47D9F" w14:paraId="5384A57F" w14:textId="77777777" w:rsidTr="00853D2E">
                        <w:trPr>
                          <w:trHeight w:val="480"/>
                          <w:jc w:val="center"/>
                        </w:trPr>
                        <w:tc>
                          <w:tcPr>
                            <w:tcW w:w="3629" w:type="dxa"/>
                            <w:tcBorders>
                              <w:top w:val="single" w:sz="4" w:space="0" w:color="000000"/>
                              <w:left w:val="single" w:sz="4" w:space="0" w:color="000000"/>
                              <w:bottom w:val="single" w:sz="4" w:space="0" w:color="000000"/>
                            </w:tcBorders>
                            <w:shd w:val="clear" w:color="auto" w:fill="auto"/>
                            <w:vAlign w:val="center"/>
                          </w:tcPr>
                          <w:p w14:paraId="746BB142" w14:textId="77777777" w:rsidR="00D47D9F" w:rsidRDefault="00D47D9F" w:rsidP="00853D2E">
                            <w:pPr>
                              <w:snapToGrid w:val="0"/>
                              <w:jc w:val="center"/>
                              <w:rPr>
                                <w:rFonts w:ascii="Arial" w:hAnsi="Arial" w:cs="Arial"/>
                                <w:sz w:val="20"/>
                              </w:rPr>
                            </w:pPr>
                            <w:r>
                              <w:rPr>
                                <w:rFonts w:ascii="Arial" w:hAnsi="Arial" w:cs="Arial"/>
                                <w:sz w:val="20"/>
                              </w:rPr>
                              <w:t>Service de Santé mentale de la Province de Namur</w:t>
                            </w:r>
                          </w:p>
                        </w:tc>
                        <w:tc>
                          <w:tcPr>
                            <w:tcW w:w="3629" w:type="dxa"/>
                            <w:tcBorders>
                              <w:top w:val="single" w:sz="4" w:space="0" w:color="000000"/>
                              <w:left w:val="single" w:sz="4" w:space="0" w:color="000000"/>
                              <w:bottom w:val="single" w:sz="4" w:space="0" w:color="000000"/>
                            </w:tcBorders>
                            <w:shd w:val="clear" w:color="auto" w:fill="auto"/>
                            <w:vAlign w:val="center"/>
                          </w:tcPr>
                          <w:p w14:paraId="627C1D05" w14:textId="77777777" w:rsidR="00D47D9F" w:rsidRDefault="00D47D9F" w:rsidP="00853D2E">
                            <w:pPr>
                              <w:snapToGrid w:val="0"/>
                              <w:jc w:val="center"/>
                              <w:rPr>
                                <w:rFonts w:ascii="Arial" w:hAnsi="Arial" w:cs="Arial"/>
                                <w:sz w:val="20"/>
                              </w:rPr>
                            </w:pPr>
                            <w:r>
                              <w:rPr>
                                <w:rFonts w:ascii="Arial" w:hAnsi="Arial" w:cs="Arial"/>
                                <w:sz w:val="20"/>
                              </w:rPr>
                              <w:t>Rue de l'Hôpital, 23</w:t>
                            </w:r>
                          </w:p>
                        </w:tc>
                        <w:tc>
                          <w:tcPr>
                            <w:tcW w:w="3629" w:type="dxa"/>
                            <w:tcBorders>
                              <w:top w:val="single" w:sz="4" w:space="0" w:color="000000"/>
                              <w:left w:val="single" w:sz="4" w:space="0" w:color="000000"/>
                              <w:bottom w:val="single" w:sz="4" w:space="0" w:color="000000"/>
                            </w:tcBorders>
                            <w:shd w:val="clear" w:color="auto" w:fill="auto"/>
                            <w:vAlign w:val="center"/>
                          </w:tcPr>
                          <w:p w14:paraId="4E724652" w14:textId="77777777" w:rsidR="00D47D9F" w:rsidRDefault="00D47D9F" w:rsidP="00853D2E">
                            <w:pPr>
                              <w:snapToGrid w:val="0"/>
                              <w:jc w:val="center"/>
                              <w:rPr>
                                <w:rFonts w:ascii="Arial" w:hAnsi="Arial" w:cs="Arial"/>
                                <w:sz w:val="20"/>
                              </w:rPr>
                            </w:pPr>
                            <w:r>
                              <w:rPr>
                                <w:rFonts w:ascii="Arial" w:hAnsi="Arial" w:cs="Arial"/>
                                <w:sz w:val="20"/>
                              </w:rPr>
                              <w:t>5300 ANDENNE</w:t>
                            </w:r>
                          </w:p>
                        </w:tc>
                        <w:tc>
                          <w:tcPr>
                            <w:tcW w:w="36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009B26" w14:textId="77777777" w:rsidR="00D47D9F" w:rsidRDefault="00D47D9F" w:rsidP="00853D2E">
                            <w:pPr>
                              <w:snapToGrid w:val="0"/>
                              <w:jc w:val="center"/>
                              <w:rPr>
                                <w:rFonts w:ascii="Arial" w:hAnsi="Arial" w:cs="Arial"/>
                                <w:b/>
                                <w:bCs/>
                                <w:sz w:val="20"/>
                              </w:rPr>
                            </w:pPr>
                            <w:r>
                              <w:rPr>
                                <w:rFonts w:ascii="Arial" w:hAnsi="Arial" w:cs="Arial"/>
                                <w:b/>
                                <w:bCs/>
                                <w:sz w:val="20"/>
                              </w:rPr>
                              <w:t>Namur</w:t>
                            </w:r>
                          </w:p>
                        </w:tc>
                        <w:tc>
                          <w:tcPr>
                            <w:tcW w:w="3629" w:type="dxa"/>
                            <w:tcBorders>
                              <w:top w:val="single" w:sz="4" w:space="0" w:color="000000"/>
                              <w:left w:val="single" w:sz="4" w:space="0" w:color="000000"/>
                              <w:bottom w:val="single" w:sz="4" w:space="0" w:color="000000"/>
                              <w:right w:val="single" w:sz="4" w:space="0" w:color="000000"/>
                            </w:tcBorders>
                            <w:vAlign w:val="center"/>
                          </w:tcPr>
                          <w:p w14:paraId="5F4CAEBC" w14:textId="77777777" w:rsidR="00D47D9F" w:rsidRDefault="00D47D9F" w:rsidP="00853D2E">
                            <w:pPr>
                              <w:snapToGrid w:val="0"/>
                              <w:jc w:val="center"/>
                              <w:rPr>
                                <w:rFonts w:ascii="Arial" w:hAnsi="Arial" w:cs="Arial"/>
                                <w:bCs/>
                                <w:sz w:val="20"/>
                              </w:rPr>
                            </w:pPr>
                            <w:r>
                              <w:rPr>
                                <w:rFonts w:ascii="Arial" w:hAnsi="Arial" w:cs="Arial"/>
                                <w:bCs/>
                                <w:sz w:val="20"/>
                              </w:rPr>
                              <w:sym w:font="Wingdings" w:char="F028"/>
                            </w:r>
                            <w:r>
                              <w:rPr>
                                <w:rFonts w:ascii="Arial" w:hAnsi="Arial" w:cs="Arial"/>
                                <w:bCs/>
                                <w:sz w:val="20"/>
                              </w:rPr>
                              <w:t xml:space="preserve"> 081/77.68.38</w:t>
                            </w:r>
                          </w:p>
                        </w:tc>
                        <w:tc>
                          <w:tcPr>
                            <w:tcW w:w="3629" w:type="dxa"/>
                            <w:tcBorders>
                              <w:top w:val="single" w:sz="4" w:space="0" w:color="000000"/>
                              <w:left w:val="single" w:sz="4" w:space="0" w:color="000000"/>
                              <w:bottom w:val="single" w:sz="4" w:space="0" w:color="000000"/>
                              <w:right w:val="single" w:sz="4" w:space="0" w:color="000000"/>
                            </w:tcBorders>
                            <w:vAlign w:val="center"/>
                          </w:tcPr>
                          <w:p w14:paraId="1BD84967" w14:textId="77777777" w:rsidR="00D47D9F" w:rsidRDefault="00D47D9F" w:rsidP="00853D2E">
                            <w:pPr>
                              <w:snapToGrid w:val="0"/>
                              <w:jc w:val="center"/>
                              <w:rPr>
                                <w:rFonts w:ascii="Arial" w:hAnsi="Arial" w:cs="Arial"/>
                                <w:b/>
                                <w:bCs/>
                                <w:sz w:val="20"/>
                              </w:rPr>
                            </w:pPr>
                            <w:r>
                              <w:rPr>
                                <w:rFonts w:ascii="Arial" w:hAnsi="Arial" w:cs="Arial"/>
                                <w:b/>
                                <w:bCs/>
                                <w:sz w:val="20"/>
                              </w:rPr>
                              <w:t>1-2-3-8</w:t>
                            </w:r>
                          </w:p>
                        </w:tc>
                      </w:tr>
                      <w:tr w:rsidR="00D47D9F" w14:paraId="7021D9E9" w14:textId="77777777" w:rsidTr="00853D2E">
                        <w:trPr>
                          <w:trHeight w:val="480"/>
                          <w:jc w:val="center"/>
                        </w:trPr>
                        <w:tc>
                          <w:tcPr>
                            <w:tcW w:w="3629" w:type="dxa"/>
                            <w:tcBorders>
                              <w:top w:val="single" w:sz="4" w:space="0" w:color="000000"/>
                              <w:left w:val="single" w:sz="4" w:space="0" w:color="000000"/>
                              <w:bottom w:val="single" w:sz="4" w:space="0" w:color="000000"/>
                            </w:tcBorders>
                            <w:shd w:val="clear" w:color="auto" w:fill="auto"/>
                            <w:vAlign w:val="center"/>
                          </w:tcPr>
                          <w:p w14:paraId="22CDD201" w14:textId="77777777" w:rsidR="00D47D9F" w:rsidRDefault="00D47D9F" w:rsidP="00853D2E">
                            <w:pPr>
                              <w:snapToGrid w:val="0"/>
                              <w:jc w:val="center"/>
                              <w:rPr>
                                <w:rFonts w:ascii="Arial" w:hAnsi="Arial" w:cs="Arial"/>
                                <w:color w:val="000000"/>
                                <w:sz w:val="20"/>
                              </w:rPr>
                            </w:pPr>
                            <w:r>
                              <w:rPr>
                                <w:rFonts w:ascii="Arial" w:hAnsi="Arial" w:cs="Arial"/>
                                <w:color w:val="000000"/>
                                <w:sz w:val="20"/>
                              </w:rPr>
                              <w:t>Organisme Psycho-Médico-Social de Schaltin</w:t>
                            </w:r>
                          </w:p>
                        </w:tc>
                        <w:tc>
                          <w:tcPr>
                            <w:tcW w:w="3629" w:type="dxa"/>
                            <w:tcBorders>
                              <w:top w:val="single" w:sz="4" w:space="0" w:color="000000"/>
                              <w:left w:val="single" w:sz="4" w:space="0" w:color="000000"/>
                              <w:bottom w:val="single" w:sz="4" w:space="0" w:color="000000"/>
                            </w:tcBorders>
                            <w:shd w:val="clear" w:color="auto" w:fill="auto"/>
                            <w:vAlign w:val="center"/>
                          </w:tcPr>
                          <w:p w14:paraId="4CFE342C" w14:textId="77777777" w:rsidR="00D47D9F" w:rsidRDefault="00D47D9F" w:rsidP="00853D2E">
                            <w:pPr>
                              <w:snapToGrid w:val="0"/>
                              <w:jc w:val="center"/>
                              <w:rPr>
                                <w:rFonts w:ascii="Arial" w:hAnsi="Arial" w:cs="Arial"/>
                                <w:color w:val="000000"/>
                                <w:sz w:val="20"/>
                              </w:rPr>
                            </w:pPr>
                            <w:r>
                              <w:rPr>
                                <w:rFonts w:ascii="Arial" w:hAnsi="Arial" w:cs="Arial"/>
                                <w:color w:val="000000"/>
                                <w:sz w:val="20"/>
                              </w:rPr>
                              <w:t>Rue Cardijn, 6</w:t>
                            </w:r>
                          </w:p>
                        </w:tc>
                        <w:tc>
                          <w:tcPr>
                            <w:tcW w:w="3629" w:type="dxa"/>
                            <w:tcBorders>
                              <w:top w:val="single" w:sz="4" w:space="0" w:color="000000"/>
                              <w:left w:val="single" w:sz="4" w:space="0" w:color="000000"/>
                              <w:bottom w:val="single" w:sz="4" w:space="0" w:color="000000"/>
                            </w:tcBorders>
                            <w:shd w:val="clear" w:color="auto" w:fill="auto"/>
                            <w:vAlign w:val="center"/>
                          </w:tcPr>
                          <w:p w14:paraId="4F246495" w14:textId="77777777" w:rsidR="00D47D9F" w:rsidRDefault="00D47D9F" w:rsidP="00853D2E">
                            <w:pPr>
                              <w:snapToGrid w:val="0"/>
                              <w:jc w:val="center"/>
                              <w:rPr>
                                <w:rFonts w:ascii="Arial" w:hAnsi="Arial" w:cs="Arial"/>
                                <w:color w:val="000000"/>
                                <w:sz w:val="20"/>
                              </w:rPr>
                            </w:pPr>
                            <w:r>
                              <w:rPr>
                                <w:rFonts w:ascii="Arial" w:hAnsi="Arial" w:cs="Arial"/>
                                <w:color w:val="000000"/>
                                <w:sz w:val="20"/>
                              </w:rPr>
                              <w:t>5364 SCHALTIN</w:t>
                            </w:r>
                          </w:p>
                        </w:tc>
                        <w:tc>
                          <w:tcPr>
                            <w:tcW w:w="36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3397D9" w14:textId="77777777" w:rsidR="00D47D9F" w:rsidRDefault="00D47D9F" w:rsidP="00853D2E">
                            <w:pPr>
                              <w:snapToGrid w:val="0"/>
                              <w:jc w:val="center"/>
                              <w:rPr>
                                <w:rFonts w:ascii="Arial" w:hAnsi="Arial" w:cs="Arial"/>
                                <w:b/>
                                <w:bCs/>
                                <w:sz w:val="20"/>
                              </w:rPr>
                            </w:pPr>
                            <w:r>
                              <w:rPr>
                                <w:rFonts w:ascii="Arial" w:hAnsi="Arial" w:cs="Arial"/>
                                <w:b/>
                                <w:bCs/>
                                <w:sz w:val="20"/>
                              </w:rPr>
                              <w:t>Namur</w:t>
                            </w:r>
                          </w:p>
                        </w:tc>
                        <w:tc>
                          <w:tcPr>
                            <w:tcW w:w="3629" w:type="dxa"/>
                            <w:tcBorders>
                              <w:top w:val="single" w:sz="4" w:space="0" w:color="000000"/>
                              <w:left w:val="single" w:sz="4" w:space="0" w:color="000000"/>
                              <w:bottom w:val="single" w:sz="4" w:space="0" w:color="000000"/>
                              <w:right w:val="single" w:sz="4" w:space="0" w:color="000000"/>
                            </w:tcBorders>
                            <w:vAlign w:val="center"/>
                          </w:tcPr>
                          <w:p w14:paraId="50553300" w14:textId="77777777" w:rsidR="00D47D9F" w:rsidRDefault="00D47D9F" w:rsidP="00853D2E">
                            <w:pPr>
                              <w:snapToGrid w:val="0"/>
                              <w:jc w:val="center"/>
                              <w:rPr>
                                <w:rFonts w:ascii="Arial" w:hAnsi="Arial" w:cs="Arial"/>
                                <w:bCs/>
                                <w:sz w:val="20"/>
                              </w:rPr>
                            </w:pPr>
                            <w:r>
                              <w:rPr>
                                <w:rFonts w:ascii="Arial" w:hAnsi="Arial" w:cs="Arial"/>
                                <w:bCs/>
                                <w:sz w:val="20"/>
                              </w:rPr>
                              <w:sym w:font="Wingdings" w:char="F028"/>
                            </w:r>
                            <w:r>
                              <w:rPr>
                                <w:rFonts w:ascii="Arial" w:hAnsi="Arial" w:cs="Arial"/>
                                <w:bCs/>
                                <w:sz w:val="20"/>
                              </w:rPr>
                              <w:t xml:space="preserve"> 081/61.11.68</w:t>
                            </w:r>
                          </w:p>
                          <w:p w14:paraId="6F9278AA" w14:textId="77777777" w:rsidR="00D47D9F" w:rsidRDefault="00D47D9F" w:rsidP="00853D2E">
                            <w:pPr>
                              <w:snapToGrid w:val="0"/>
                              <w:jc w:val="center"/>
                              <w:rPr>
                                <w:rFonts w:ascii="Arial" w:hAnsi="Arial" w:cs="Arial"/>
                                <w:bCs/>
                                <w:sz w:val="20"/>
                              </w:rPr>
                            </w:pPr>
                            <w:r>
                              <w:rPr>
                                <w:rFonts w:ascii="Arial" w:hAnsi="Arial" w:cs="Arial"/>
                                <w:bCs/>
                                <w:sz w:val="20"/>
                              </w:rPr>
                              <w:sym w:font="Wingdings" w:char="F029"/>
                            </w:r>
                            <w:r>
                              <w:rPr>
                                <w:rFonts w:ascii="Arial" w:hAnsi="Arial" w:cs="Arial"/>
                                <w:bCs/>
                                <w:sz w:val="20"/>
                              </w:rPr>
                              <w:t xml:space="preserve">  081/61.19.70</w:t>
                            </w:r>
                          </w:p>
                        </w:tc>
                        <w:tc>
                          <w:tcPr>
                            <w:tcW w:w="3629" w:type="dxa"/>
                            <w:tcBorders>
                              <w:top w:val="single" w:sz="4" w:space="0" w:color="000000"/>
                              <w:left w:val="single" w:sz="4" w:space="0" w:color="000000"/>
                              <w:bottom w:val="single" w:sz="4" w:space="0" w:color="000000"/>
                              <w:right w:val="single" w:sz="4" w:space="0" w:color="000000"/>
                            </w:tcBorders>
                            <w:vAlign w:val="center"/>
                          </w:tcPr>
                          <w:p w14:paraId="612C00A6" w14:textId="77777777" w:rsidR="00D47D9F" w:rsidRDefault="00D47D9F" w:rsidP="00853D2E">
                            <w:pPr>
                              <w:snapToGrid w:val="0"/>
                              <w:jc w:val="center"/>
                              <w:rPr>
                                <w:rFonts w:ascii="Arial" w:hAnsi="Arial" w:cs="Arial"/>
                                <w:b/>
                                <w:bCs/>
                                <w:sz w:val="20"/>
                              </w:rPr>
                            </w:pPr>
                            <w:r>
                              <w:rPr>
                                <w:rFonts w:ascii="Arial" w:hAnsi="Arial" w:cs="Arial"/>
                                <w:b/>
                                <w:bCs/>
                                <w:sz w:val="20"/>
                              </w:rPr>
                              <w:t>1-3-8</w:t>
                            </w:r>
                          </w:p>
                        </w:tc>
                      </w:tr>
                      <w:tr w:rsidR="00D47D9F" w14:paraId="45AF348A" w14:textId="77777777" w:rsidTr="00853D2E">
                        <w:trPr>
                          <w:trHeight w:val="480"/>
                          <w:jc w:val="center"/>
                        </w:trPr>
                        <w:tc>
                          <w:tcPr>
                            <w:tcW w:w="3629" w:type="dxa"/>
                            <w:tcBorders>
                              <w:top w:val="single" w:sz="4" w:space="0" w:color="000000"/>
                              <w:left w:val="single" w:sz="4" w:space="0" w:color="000000"/>
                              <w:bottom w:val="single" w:sz="4" w:space="0" w:color="000000"/>
                            </w:tcBorders>
                            <w:shd w:val="clear" w:color="auto" w:fill="auto"/>
                            <w:vAlign w:val="center"/>
                          </w:tcPr>
                          <w:p w14:paraId="5DB1B847" w14:textId="77777777" w:rsidR="00D47D9F" w:rsidRDefault="00D47D9F" w:rsidP="00853D2E">
                            <w:pPr>
                              <w:snapToGrid w:val="0"/>
                              <w:jc w:val="center"/>
                              <w:rPr>
                                <w:rFonts w:ascii="Arial" w:hAnsi="Arial" w:cs="Arial"/>
                                <w:sz w:val="20"/>
                              </w:rPr>
                            </w:pPr>
                            <w:r>
                              <w:rPr>
                                <w:rFonts w:ascii="Arial" w:hAnsi="Arial" w:cs="Arial"/>
                                <w:sz w:val="20"/>
                              </w:rPr>
                              <w:t>Service de Santé mentale de la Province de Namur</w:t>
                            </w:r>
                          </w:p>
                        </w:tc>
                        <w:tc>
                          <w:tcPr>
                            <w:tcW w:w="3629" w:type="dxa"/>
                            <w:tcBorders>
                              <w:top w:val="single" w:sz="4" w:space="0" w:color="000000"/>
                              <w:left w:val="single" w:sz="4" w:space="0" w:color="000000"/>
                              <w:bottom w:val="single" w:sz="4" w:space="0" w:color="000000"/>
                            </w:tcBorders>
                            <w:shd w:val="clear" w:color="auto" w:fill="auto"/>
                            <w:vAlign w:val="center"/>
                          </w:tcPr>
                          <w:p w14:paraId="05F766B8" w14:textId="77777777" w:rsidR="00D47D9F" w:rsidRDefault="00D47D9F" w:rsidP="00853D2E">
                            <w:pPr>
                              <w:snapToGrid w:val="0"/>
                              <w:jc w:val="center"/>
                              <w:rPr>
                                <w:rFonts w:ascii="Arial" w:hAnsi="Arial" w:cs="Arial"/>
                                <w:sz w:val="20"/>
                              </w:rPr>
                            </w:pPr>
                            <w:r>
                              <w:rPr>
                                <w:rFonts w:ascii="Arial" w:hAnsi="Arial" w:cs="Arial"/>
                                <w:sz w:val="20"/>
                              </w:rPr>
                              <w:t>Rue Alexandre Daoust, 72</w:t>
                            </w:r>
                          </w:p>
                        </w:tc>
                        <w:tc>
                          <w:tcPr>
                            <w:tcW w:w="3629" w:type="dxa"/>
                            <w:tcBorders>
                              <w:top w:val="single" w:sz="4" w:space="0" w:color="000000"/>
                              <w:left w:val="single" w:sz="4" w:space="0" w:color="000000"/>
                              <w:bottom w:val="single" w:sz="4" w:space="0" w:color="000000"/>
                            </w:tcBorders>
                            <w:shd w:val="clear" w:color="auto" w:fill="auto"/>
                            <w:vAlign w:val="center"/>
                          </w:tcPr>
                          <w:p w14:paraId="7F2C5C09" w14:textId="77777777" w:rsidR="00D47D9F" w:rsidRDefault="00D47D9F" w:rsidP="00853D2E">
                            <w:pPr>
                              <w:snapToGrid w:val="0"/>
                              <w:jc w:val="center"/>
                              <w:rPr>
                                <w:rFonts w:ascii="Arial" w:hAnsi="Arial" w:cs="Arial"/>
                                <w:sz w:val="20"/>
                              </w:rPr>
                            </w:pPr>
                            <w:r>
                              <w:rPr>
                                <w:rFonts w:ascii="Arial" w:hAnsi="Arial" w:cs="Arial"/>
                                <w:sz w:val="20"/>
                              </w:rPr>
                              <w:t>5500 DINANT</w:t>
                            </w:r>
                          </w:p>
                        </w:tc>
                        <w:tc>
                          <w:tcPr>
                            <w:tcW w:w="36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D3B223" w14:textId="77777777" w:rsidR="00D47D9F" w:rsidRDefault="00D47D9F" w:rsidP="00853D2E">
                            <w:pPr>
                              <w:snapToGrid w:val="0"/>
                              <w:jc w:val="center"/>
                              <w:rPr>
                                <w:rFonts w:ascii="Arial" w:hAnsi="Arial" w:cs="Arial"/>
                                <w:b/>
                                <w:bCs/>
                                <w:sz w:val="20"/>
                              </w:rPr>
                            </w:pPr>
                            <w:r>
                              <w:rPr>
                                <w:rFonts w:ascii="Arial" w:hAnsi="Arial" w:cs="Arial"/>
                                <w:b/>
                                <w:bCs/>
                                <w:sz w:val="20"/>
                              </w:rPr>
                              <w:t>Namur</w:t>
                            </w:r>
                          </w:p>
                        </w:tc>
                        <w:tc>
                          <w:tcPr>
                            <w:tcW w:w="3629" w:type="dxa"/>
                            <w:tcBorders>
                              <w:top w:val="single" w:sz="4" w:space="0" w:color="000000"/>
                              <w:left w:val="single" w:sz="4" w:space="0" w:color="000000"/>
                              <w:bottom w:val="single" w:sz="4" w:space="0" w:color="000000"/>
                              <w:right w:val="single" w:sz="4" w:space="0" w:color="000000"/>
                            </w:tcBorders>
                            <w:vAlign w:val="center"/>
                          </w:tcPr>
                          <w:p w14:paraId="4B65E612" w14:textId="77777777" w:rsidR="00D47D9F" w:rsidRDefault="00D47D9F" w:rsidP="00853D2E">
                            <w:pPr>
                              <w:snapToGrid w:val="0"/>
                              <w:jc w:val="center"/>
                              <w:rPr>
                                <w:rFonts w:ascii="Arial" w:hAnsi="Arial" w:cs="Arial"/>
                                <w:bCs/>
                                <w:sz w:val="20"/>
                              </w:rPr>
                            </w:pPr>
                            <w:r>
                              <w:rPr>
                                <w:rFonts w:ascii="Arial" w:hAnsi="Arial" w:cs="Arial"/>
                                <w:bCs/>
                                <w:sz w:val="20"/>
                              </w:rPr>
                              <w:sym w:font="Wingdings" w:char="F028"/>
                            </w:r>
                            <w:r>
                              <w:rPr>
                                <w:rFonts w:ascii="Arial" w:hAnsi="Arial" w:cs="Arial"/>
                                <w:bCs/>
                                <w:sz w:val="20"/>
                              </w:rPr>
                              <w:t xml:space="preserve"> 081/77.68.37</w:t>
                            </w:r>
                          </w:p>
                        </w:tc>
                        <w:tc>
                          <w:tcPr>
                            <w:tcW w:w="3629" w:type="dxa"/>
                            <w:tcBorders>
                              <w:top w:val="single" w:sz="4" w:space="0" w:color="000000"/>
                              <w:left w:val="single" w:sz="4" w:space="0" w:color="000000"/>
                              <w:bottom w:val="single" w:sz="4" w:space="0" w:color="000000"/>
                              <w:right w:val="single" w:sz="4" w:space="0" w:color="000000"/>
                            </w:tcBorders>
                            <w:vAlign w:val="center"/>
                          </w:tcPr>
                          <w:p w14:paraId="1F3815F6" w14:textId="77777777" w:rsidR="00D47D9F" w:rsidRDefault="00D47D9F" w:rsidP="00853D2E">
                            <w:pPr>
                              <w:snapToGrid w:val="0"/>
                              <w:jc w:val="center"/>
                              <w:rPr>
                                <w:rFonts w:ascii="Arial" w:hAnsi="Arial" w:cs="Arial"/>
                                <w:b/>
                                <w:bCs/>
                                <w:sz w:val="20"/>
                              </w:rPr>
                            </w:pPr>
                            <w:r>
                              <w:rPr>
                                <w:rFonts w:ascii="Arial" w:hAnsi="Arial" w:cs="Arial"/>
                                <w:b/>
                                <w:bCs/>
                                <w:sz w:val="20"/>
                              </w:rPr>
                              <w:t>1-2-3-8</w:t>
                            </w:r>
                          </w:p>
                        </w:tc>
                      </w:tr>
                      <w:tr w:rsidR="00D47D9F" w14:paraId="3A8614BA" w14:textId="77777777" w:rsidTr="00853D2E">
                        <w:trPr>
                          <w:trHeight w:val="480"/>
                          <w:jc w:val="center"/>
                        </w:trPr>
                        <w:tc>
                          <w:tcPr>
                            <w:tcW w:w="3629" w:type="dxa"/>
                            <w:tcBorders>
                              <w:top w:val="single" w:sz="4" w:space="0" w:color="000000"/>
                              <w:left w:val="single" w:sz="4" w:space="0" w:color="000000"/>
                              <w:bottom w:val="single" w:sz="4" w:space="0" w:color="000000"/>
                            </w:tcBorders>
                            <w:shd w:val="clear" w:color="auto" w:fill="auto"/>
                            <w:vAlign w:val="center"/>
                          </w:tcPr>
                          <w:p w14:paraId="6D7F787B" w14:textId="77777777" w:rsidR="00D47D9F" w:rsidRDefault="00D47D9F" w:rsidP="00853D2E">
                            <w:pPr>
                              <w:snapToGrid w:val="0"/>
                              <w:jc w:val="center"/>
                              <w:rPr>
                                <w:rFonts w:ascii="Arial" w:hAnsi="Arial" w:cs="Arial"/>
                                <w:sz w:val="20"/>
                              </w:rPr>
                            </w:pPr>
                            <w:r>
                              <w:rPr>
                                <w:rFonts w:ascii="Arial" w:hAnsi="Arial" w:cs="Arial"/>
                                <w:sz w:val="20"/>
                              </w:rPr>
                              <w:t>Service de Santé mentale de la Province de Namur</w:t>
                            </w:r>
                          </w:p>
                        </w:tc>
                        <w:tc>
                          <w:tcPr>
                            <w:tcW w:w="3629" w:type="dxa"/>
                            <w:tcBorders>
                              <w:top w:val="single" w:sz="4" w:space="0" w:color="000000"/>
                              <w:left w:val="single" w:sz="4" w:space="0" w:color="000000"/>
                              <w:bottom w:val="single" w:sz="4" w:space="0" w:color="000000"/>
                            </w:tcBorders>
                            <w:shd w:val="clear" w:color="auto" w:fill="auto"/>
                            <w:vAlign w:val="center"/>
                          </w:tcPr>
                          <w:p w14:paraId="4E3E0B88" w14:textId="77777777" w:rsidR="00D47D9F" w:rsidRDefault="00D47D9F" w:rsidP="00853D2E">
                            <w:pPr>
                              <w:snapToGrid w:val="0"/>
                              <w:jc w:val="center"/>
                              <w:rPr>
                                <w:rFonts w:ascii="Arial" w:hAnsi="Arial" w:cs="Arial"/>
                                <w:sz w:val="20"/>
                              </w:rPr>
                            </w:pPr>
                            <w:r>
                              <w:rPr>
                                <w:rFonts w:ascii="Arial" w:hAnsi="Arial" w:cs="Arial"/>
                                <w:sz w:val="20"/>
                              </w:rPr>
                              <w:t>Rue de l’Aubépines, 61</w:t>
                            </w:r>
                          </w:p>
                        </w:tc>
                        <w:tc>
                          <w:tcPr>
                            <w:tcW w:w="3629" w:type="dxa"/>
                            <w:tcBorders>
                              <w:top w:val="single" w:sz="4" w:space="0" w:color="000000"/>
                              <w:left w:val="single" w:sz="4" w:space="0" w:color="000000"/>
                              <w:bottom w:val="single" w:sz="4" w:space="0" w:color="000000"/>
                            </w:tcBorders>
                            <w:shd w:val="clear" w:color="auto" w:fill="auto"/>
                            <w:vAlign w:val="center"/>
                          </w:tcPr>
                          <w:p w14:paraId="3D4D3C32" w14:textId="77777777" w:rsidR="00D47D9F" w:rsidRDefault="00D47D9F" w:rsidP="00853D2E">
                            <w:pPr>
                              <w:snapToGrid w:val="0"/>
                              <w:jc w:val="center"/>
                              <w:rPr>
                                <w:rFonts w:ascii="Arial" w:hAnsi="Arial" w:cs="Arial"/>
                                <w:sz w:val="20"/>
                              </w:rPr>
                            </w:pPr>
                            <w:r>
                              <w:rPr>
                                <w:rFonts w:ascii="Arial" w:hAnsi="Arial" w:cs="Arial"/>
                                <w:sz w:val="20"/>
                              </w:rPr>
                              <w:t>5570 BEAURAING</w:t>
                            </w:r>
                          </w:p>
                        </w:tc>
                        <w:tc>
                          <w:tcPr>
                            <w:tcW w:w="36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0B1132" w14:textId="77777777" w:rsidR="00D47D9F" w:rsidRDefault="00D47D9F" w:rsidP="00853D2E">
                            <w:pPr>
                              <w:snapToGrid w:val="0"/>
                              <w:jc w:val="center"/>
                              <w:rPr>
                                <w:rFonts w:ascii="Arial" w:hAnsi="Arial" w:cs="Arial"/>
                                <w:b/>
                                <w:bCs/>
                                <w:sz w:val="20"/>
                              </w:rPr>
                            </w:pPr>
                            <w:r>
                              <w:rPr>
                                <w:rFonts w:ascii="Arial" w:hAnsi="Arial" w:cs="Arial"/>
                                <w:b/>
                                <w:bCs/>
                                <w:sz w:val="20"/>
                              </w:rPr>
                              <w:t>Namur</w:t>
                            </w:r>
                          </w:p>
                        </w:tc>
                        <w:tc>
                          <w:tcPr>
                            <w:tcW w:w="3629" w:type="dxa"/>
                            <w:tcBorders>
                              <w:top w:val="single" w:sz="4" w:space="0" w:color="000000"/>
                              <w:left w:val="single" w:sz="4" w:space="0" w:color="000000"/>
                              <w:bottom w:val="single" w:sz="4" w:space="0" w:color="000000"/>
                              <w:right w:val="single" w:sz="4" w:space="0" w:color="000000"/>
                            </w:tcBorders>
                            <w:vAlign w:val="center"/>
                          </w:tcPr>
                          <w:p w14:paraId="5E9F8C7F" w14:textId="77777777" w:rsidR="00D47D9F" w:rsidRDefault="00D47D9F" w:rsidP="00853D2E">
                            <w:pPr>
                              <w:snapToGrid w:val="0"/>
                              <w:jc w:val="center"/>
                              <w:rPr>
                                <w:rFonts w:ascii="Arial" w:hAnsi="Arial" w:cs="Arial"/>
                                <w:bCs/>
                                <w:sz w:val="20"/>
                              </w:rPr>
                            </w:pPr>
                            <w:r>
                              <w:rPr>
                                <w:rFonts w:ascii="Arial" w:hAnsi="Arial" w:cs="Arial"/>
                                <w:bCs/>
                                <w:sz w:val="20"/>
                              </w:rPr>
                              <w:sym w:font="Wingdings" w:char="F028"/>
                            </w:r>
                            <w:r>
                              <w:rPr>
                                <w:rFonts w:ascii="Arial" w:hAnsi="Arial" w:cs="Arial"/>
                                <w:bCs/>
                                <w:sz w:val="20"/>
                              </w:rPr>
                              <w:t xml:space="preserve"> 081/77.68.27</w:t>
                            </w:r>
                          </w:p>
                        </w:tc>
                        <w:tc>
                          <w:tcPr>
                            <w:tcW w:w="3629" w:type="dxa"/>
                            <w:tcBorders>
                              <w:top w:val="single" w:sz="4" w:space="0" w:color="000000"/>
                              <w:left w:val="single" w:sz="4" w:space="0" w:color="000000"/>
                              <w:bottom w:val="single" w:sz="4" w:space="0" w:color="000000"/>
                              <w:right w:val="single" w:sz="4" w:space="0" w:color="000000"/>
                            </w:tcBorders>
                            <w:vAlign w:val="center"/>
                          </w:tcPr>
                          <w:p w14:paraId="29DDBC1B" w14:textId="77777777" w:rsidR="00D47D9F" w:rsidRDefault="00D47D9F" w:rsidP="00853D2E">
                            <w:pPr>
                              <w:snapToGrid w:val="0"/>
                              <w:jc w:val="center"/>
                              <w:rPr>
                                <w:rFonts w:ascii="Arial" w:hAnsi="Arial" w:cs="Arial"/>
                                <w:b/>
                                <w:bCs/>
                                <w:sz w:val="20"/>
                              </w:rPr>
                            </w:pPr>
                            <w:r>
                              <w:rPr>
                                <w:rFonts w:ascii="Arial" w:hAnsi="Arial" w:cs="Arial"/>
                                <w:b/>
                                <w:bCs/>
                                <w:sz w:val="20"/>
                              </w:rPr>
                              <w:t>1-2-3-8</w:t>
                            </w:r>
                          </w:p>
                        </w:tc>
                      </w:tr>
                      <w:tr w:rsidR="00D47D9F" w14:paraId="4BA1BDB4" w14:textId="77777777" w:rsidTr="00853D2E">
                        <w:trPr>
                          <w:trHeight w:val="480"/>
                          <w:jc w:val="center"/>
                        </w:trPr>
                        <w:tc>
                          <w:tcPr>
                            <w:tcW w:w="3629" w:type="dxa"/>
                            <w:tcBorders>
                              <w:top w:val="single" w:sz="4" w:space="0" w:color="000000"/>
                              <w:left w:val="single" w:sz="4" w:space="0" w:color="000000"/>
                              <w:bottom w:val="single" w:sz="4" w:space="0" w:color="000000"/>
                            </w:tcBorders>
                            <w:shd w:val="clear" w:color="auto" w:fill="auto"/>
                            <w:vAlign w:val="center"/>
                          </w:tcPr>
                          <w:p w14:paraId="44D5F0E5" w14:textId="77777777" w:rsidR="00D47D9F" w:rsidRDefault="00D47D9F" w:rsidP="00853D2E">
                            <w:pPr>
                              <w:snapToGrid w:val="0"/>
                              <w:jc w:val="center"/>
                              <w:rPr>
                                <w:rFonts w:ascii="Arial" w:hAnsi="Arial" w:cs="Arial"/>
                                <w:sz w:val="20"/>
                              </w:rPr>
                            </w:pPr>
                            <w:r>
                              <w:rPr>
                                <w:rFonts w:ascii="Arial" w:hAnsi="Arial" w:cs="Arial"/>
                                <w:sz w:val="20"/>
                              </w:rPr>
                              <w:t>Service de Santé mentale de la Province de Namur</w:t>
                            </w:r>
                          </w:p>
                        </w:tc>
                        <w:tc>
                          <w:tcPr>
                            <w:tcW w:w="3629" w:type="dxa"/>
                            <w:tcBorders>
                              <w:top w:val="single" w:sz="4" w:space="0" w:color="000000"/>
                              <w:left w:val="single" w:sz="4" w:space="0" w:color="000000"/>
                              <w:bottom w:val="single" w:sz="4" w:space="0" w:color="000000"/>
                            </w:tcBorders>
                            <w:shd w:val="clear" w:color="auto" w:fill="auto"/>
                            <w:vAlign w:val="center"/>
                          </w:tcPr>
                          <w:p w14:paraId="5E876C6A" w14:textId="77777777" w:rsidR="00D47D9F" w:rsidRDefault="00D47D9F" w:rsidP="00853D2E">
                            <w:pPr>
                              <w:snapToGrid w:val="0"/>
                              <w:jc w:val="center"/>
                              <w:rPr>
                                <w:rFonts w:ascii="Arial" w:hAnsi="Arial" w:cs="Arial"/>
                                <w:sz w:val="20"/>
                              </w:rPr>
                            </w:pPr>
                            <w:r>
                              <w:rPr>
                                <w:rFonts w:ascii="Arial" w:hAnsi="Arial" w:cs="Arial"/>
                                <w:sz w:val="20"/>
                              </w:rPr>
                              <w:t>Rue Walter Sœur, 66</w:t>
                            </w:r>
                          </w:p>
                        </w:tc>
                        <w:tc>
                          <w:tcPr>
                            <w:tcW w:w="3629" w:type="dxa"/>
                            <w:tcBorders>
                              <w:top w:val="single" w:sz="4" w:space="0" w:color="000000"/>
                              <w:left w:val="single" w:sz="4" w:space="0" w:color="000000"/>
                              <w:bottom w:val="single" w:sz="4" w:space="0" w:color="000000"/>
                            </w:tcBorders>
                            <w:shd w:val="clear" w:color="auto" w:fill="auto"/>
                            <w:vAlign w:val="center"/>
                          </w:tcPr>
                          <w:p w14:paraId="0C56F594" w14:textId="77777777" w:rsidR="00D47D9F" w:rsidRDefault="00D47D9F" w:rsidP="00853D2E">
                            <w:pPr>
                              <w:snapToGrid w:val="0"/>
                              <w:jc w:val="center"/>
                              <w:rPr>
                                <w:rFonts w:ascii="Arial" w:hAnsi="Arial" w:cs="Arial"/>
                                <w:sz w:val="20"/>
                              </w:rPr>
                            </w:pPr>
                            <w:r>
                              <w:rPr>
                                <w:rFonts w:ascii="Arial" w:hAnsi="Arial" w:cs="Arial"/>
                                <w:sz w:val="20"/>
                              </w:rPr>
                              <w:t>5590 CINEY</w:t>
                            </w:r>
                          </w:p>
                        </w:tc>
                        <w:tc>
                          <w:tcPr>
                            <w:tcW w:w="36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17E4C9" w14:textId="77777777" w:rsidR="00D47D9F" w:rsidRDefault="00D47D9F" w:rsidP="00853D2E">
                            <w:pPr>
                              <w:snapToGrid w:val="0"/>
                              <w:jc w:val="center"/>
                              <w:rPr>
                                <w:rFonts w:ascii="Arial" w:hAnsi="Arial" w:cs="Arial"/>
                                <w:b/>
                                <w:bCs/>
                                <w:sz w:val="20"/>
                              </w:rPr>
                            </w:pPr>
                            <w:r>
                              <w:rPr>
                                <w:rFonts w:ascii="Arial" w:hAnsi="Arial" w:cs="Arial"/>
                                <w:b/>
                                <w:bCs/>
                                <w:sz w:val="20"/>
                              </w:rPr>
                              <w:t>Namur</w:t>
                            </w:r>
                          </w:p>
                        </w:tc>
                        <w:tc>
                          <w:tcPr>
                            <w:tcW w:w="3629" w:type="dxa"/>
                            <w:tcBorders>
                              <w:top w:val="single" w:sz="4" w:space="0" w:color="000000"/>
                              <w:left w:val="single" w:sz="4" w:space="0" w:color="000000"/>
                              <w:bottom w:val="single" w:sz="4" w:space="0" w:color="000000"/>
                              <w:right w:val="single" w:sz="4" w:space="0" w:color="000000"/>
                            </w:tcBorders>
                            <w:vAlign w:val="center"/>
                          </w:tcPr>
                          <w:p w14:paraId="52B0F1CC" w14:textId="77777777" w:rsidR="00D47D9F" w:rsidRDefault="00D47D9F" w:rsidP="00853D2E">
                            <w:pPr>
                              <w:snapToGrid w:val="0"/>
                              <w:jc w:val="center"/>
                              <w:rPr>
                                <w:rFonts w:ascii="Arial" w:hAnsi="Arial" w:cs="Arial"/>
                                <w:bCs/>
                                <w:sz w:val="20"/>
                              </w:rPr>
                            </w:pPr>
                            <w:r>
                              <w:rPr>
                                <w:rFonts w:ascii="Arial" w:hAnsi="Arial" w:cs="Arial"/>
                                <w:bCs/>
                                <w:sz w:val="20"/>
                              </w:rPr>
                              <w:sym w:font="Wingdings" w:char="F028"/>
                            </w:r>
                            <w:r>
                              <w:rPr>
                                <w:rFonts w:ascii="Arial" w:hAnsi="Arial" w:cs="Arial"/>
                                <w:bCs/>
                                <w:sz w:val="20"/>
                              </w:rPr>
                              <w:t xml:space="preserve"> 081/77.68.25</w:t>
                            </w:r>
                          </w:p>
                        </w:tc>
                        <w:tc>
                          <w:tcPr>
                            <w:tcW w:w="3629" w:type="dxa"/>
                            <w:tcBorders>
                              <w:top w:val="single" w:sz="4" w:space="0" w:color="000000"/>
                              <w:left w:val="single" w:sz="4" w:space="0" w:color="000000"/>
                              <w:bottom w:val="single" w:sz="4" w:space="0" w:color="000000"/>
                              <w:right w:val="single" w:sz="4" w:space="0" w:color="000000"/>
                            </w:tcBorders>
                            <w:vAlign w:val="center"/>
                          </w:tcPr>
                          <w:p w14:paraId="693905D5" w14:textId="77777777" w:rsidR="00D47D9F" w:rsidRDefault="00D47D9F" w:rsidP="00853D2E">
                            <w:pPr>
                              <w:snapToGrid w:val="0"/>
                              <w:jc w:val="center"/>
                              <w:rPr>
                                <w:rFonts w:ascii="Arial" w:hAnsi="Arial" w:cs="Arial"/>
                                <w:b/>
                                <w:bCs/>
                                <w:sz w:val="20"/>
                              </w:rPr>
                            </w:pPr>
                            <w:r>
                              <w:rPr>
                                <w:rFonts w:ascii="Arial" w:hAnsi="Arial" w:cs="Arial"/>
                                <w:b/>
                                <w:bCs/>
                                <w:sz w:val="20"/>
                              </w:rPr>
                              <w:t>1-2-3-8</w:t>
                            </w:r>
                          </w:p>
                        </w:tc>
                      </w:tr>
                      <w:tr w:rsidR="00D47D9F" w14:paraId="04D1C27B" w14:textId="77777777" w:rsidTr="00853D2E">
                        <w:trPr>
                          <w:trHeight w:val="480"/>
                          <w:jc w:val="center"/>
                        </w:trPr>
                        <w:tc>
                          <w:tcPr>
                            <w:tcW w:w="3629" w:type="dxa"/>
                            <w:tcBorders>
                              <w:top w:val="single" w:sz="4" w:space="0" w:color="000000"/>
                              <w:left w:val="single" w:sz="4" w:space="0" w:color="000000"/>
                              <w:bottom w:val="single" w:sz="4" w:space="0" w:color="000000"/>
                            </w:tcBorders>
                            <w:shd w:val="clear" w:color="auto" w:fill="auto"/>
                            <w:vAlign w:val="center"/>
                          </w:tcPr>
                          <w:p w14:paraId="16F78FDD" w14:textId="77777777" w:rsidR="00D47D9F" w:rsidRDefault="00D47D9F" w:rsidP="00853D2E">
                            <w:pPr>
                              <w:snapToGrid w:val="0"/>
                              <w:jc w:val="center"/>
                              <w:rPr>
                                <w:rFonts w:ascii="Arial" w:hAnsi="Arial" w:cs="Arial"/>
                                <w:sz w:val="20"/>
                              </w:rPr>
                            </w:pPr>
                            <w:r>
                              <w:rPr>
                                <w:rFonts w:ascii="Arial" w:hAnsi="Arial" w:cs="Arial"/>
                                <w:sz w:val="20"/>
                              </w:rPr>
                              <w:t>Service de Santé mentale de la Province de Namur</w:t>
                            </w:r>
                          </w:p>
                        </w:tc>
                        <w:tc>
                          <w:tcPr>
                            <w:tcW w:w="3629" w:type="dxa"/>
                            <w:tcBorders>
                              <w:top w:val="single" w:sz="4" w:space="0" w:color="000000"/>
                              <w:left w:val="single" w:sz="4" w:space="0" w:color="000000"/>
                              <w:bottom w:val="single" w:sz="4" w:space="0" w:color="000000"/>
                            </w:tcBorders>
                            <w:shd w:val="clear" w:color="auto" w:fill="auto"/>
                            <w:vAlign w:val="center"/>
                          </w:tcPr>
                          <w:p w14:paraId="3256D339" w14:textId="77777777" w:rsidR="00D47D9F" w:rsidRDefault="00D47D9F" w:rsidP="00853D2E">
                            <w:pPr>
                              <w:snapToGrid w:val="0"/>
                              <w:jc w:val="center"/>
                              <w:rPr>
                                <w:rFonts w:ascii="Arial" w:hAnsi="Arial" w:cs="Arial"/>
                                <w:sz w:val="20"/>
                              </w:rPr>
                            </w:pPr>
                            <w:r>
                              <w:rPr>
                                <w:rFonts w:ascii="Arial" w:hAnsi="Arial" w:cs="Arial"/>
                                <w:sz w:val="20"/>
                              </w:rPr>
                              <w:t>Rue Gérard de Cambrai, 18</w:t>
                            </w:r>
                          </w:p>
                        </w:tc>
                        <w:tc>
                          <w:tcPr>
                            <w:tcW w:w="3629" w:type="dxa"/>
                            <w:tcBorders>
                              <w:top w:val="single" w:sz="4" w:space="0" w:color="000000"/>
                              <w:left w:val="single" w:sz="4" w:space="0" w:color="000000"/>
                              <w:bottom w:val="single" w:sz="4" w:space="0" w:color="000000"/>
                            </w:tcBorders>
                            <w:shd w:val="clear" w:color="auto" w:fill="auto"/>
                            <w:vAlign w:val="center"/>
                          </w:tcPr>
                          <w:p w14:paraId="47F2058D" w14:textId="77777777" w:rsidR="00D47D9F" w:rsidRDefault="00D47D9F" w:rsidP="00853D2E">
                            <w:pPr>
                              <w:snapToGrid w:val="0"/>
                              <w:jc w:val="center"/>
                              <w:rPr>
                                <w:rFonts w:ascii="Arial" w:hAnsi="Arial" w:cs="Arial"/>
                                <w:sz w:val="20"/>
                              </w:rPr>
                            </w:pPr>
                            <w:r>
                              <w:rPr>
                                <w:rFonts w:ascii="Arial" w:hAnsi="Arial" w:cs="Arial"/>
                                <w:sz w:val="20"/>
                              </w:rPr>
                              <w:t>5620 FLORENNES</w:t>
                            </w:r>
                          </w:p>
                        </w:tc>
                        <w:tc>
                          <w:tcPr>
                            <w:tcW w:w="36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CBD5E1" w14:textId="77777777" w:rsidR="00D47D9F" w:rsidRDefault="00D47D9F" w:rsidP="00853D2E">
                            <w:pPr>
                              <w:snapToGrid w:val="0"/>
                              <w:jc w:val="center"/>
                              <w:rPr>
                                <w:rFonts w:ascii="Arial" w:hAnsi="Arial" w:cs="Arial"/>
                                <w:b/>
                                <w:bCs/>
                                <w:sz w:val="20"/>
                              </w:rPr>
                            </w:pPr>
                            <w:r>
                              <w:rPr>
                                <w:rFonts w:ascii="Arial" w:hAnsi="Arial" w:cs="Arial"/>
                                <w:b/>
                                <w:bCs/>
                                <w:sz w:val="20"/>
                              </w:rPr>
                              <w:t>Namur</w:t>
                            </w:r>
                          </w:p>
                        </w:tc>
                        <w:tc>
                          <w:tcPr>
                            <w:tcW w:w="3629" w:type="dxa"/>
                            <w:tcBorders>
                              <w:top w:val="single" w:sz="4" w:space="0" w:color="000000"/>
                              <w:left w:val="single" w:sz="4" w:space="0" w:color="000000"/>
                              <w:bottom w:val="single" w:sz="4" w:space="0" w:color="000000"/>
                              <w:right w:val="single" w:sz="4" w:space="0" w:color="000000"/>
                            </w:tcBorders>
                            <w:vAlign w:val="center"/>
                          </w:tcPr>
                          <w:p w14:paraId="68D8E28A" w14:textId="77777777" w:rsidR="00D47D9F" w:rsidRDefault="00D47D9F" w:rsidP="00853D2E">
                            <w:pPr>
                              <w:snapToGrid w:val="0"/>
                              <w:jc w:val="center"/>
                              <w:rPr>
                                <w:rFonts w:ascii="Arial" w:hAnsi="Arial" w:cs="Arial"/>
                                <w:bCs/>
                                <w:sz w:val="20"/>
                              </w:rPr>
                            </w:pPr>
                            <w:r>
                              <w:rPr>
                                <w:rFonts w:ascii="Arial" w:hAnsi="Arial" w:cs="Arial"/>
                                <w:bCs/>
                                <w:sz w:val="20"/>
                              </w:rPr>
                              <w:sym w:font="Wingdings" w:char="F028"/>
                            </w:r>
                            <w:r>
                              <w:rPr>
                                <w:rFonts w:ascii="Arial" w:hAnsi="Arial" w:cs="Arial"/>
                                <w:bCs/>
                                <w:sz w:val="20"/>
                              </w:rPr>
                              <w:t xml:space="preserve"> 081/77.68.31</w:t>
                            </w:r>
                          </w:p>
                        </w:tc>
                        <w:tc>
                          <w:tcPr>
                            <w:tcW w:w="3629" w:type="dxa"/>
                            <w:tcBorders>
                              <w:top w:val="single" w:sz="4" w:space="0" w:color="000000"/>
                              <w:left w:val="single" w:sz="4" w:space="0" w:color="000000"/>
                              <w:bottom w:val="single" w:sz="4" w:space="0" w:color="000000"/>
                              <w:right w:val="single" w:sz="4" w:space="0" w:color="000000"/>
                            </w:tcBorders>
                            <w:vAlign w:val="center"/>
                          </w:tcPr>
                          <w:p w14:paraId="6377C51D" w14:textId="77777777" w:rsidR="00D47D9F" w:rsidRDefault="00D47D9F" w:rsidP="00853D2E">
                            <w:pPr>
                              <w:snapToGrid w:val="0"/>
                              <w:jc w:val="center"/>
                              <w:rPr>
                                <w:rFonts w:ascii="Arial" w:hAnsi="Arial" w:cs="Arial"/>
                                <w:b/>
                                <w:bCs/>
                                <w:sz w:val="20"/>
                              </w:rPr>
                            </w:pPr>
                            <w:r>
                              <w:rPr>
                                <w:rFonts w:ascii="Arial" w:hAnsi="Arial" w:cs="Arial"/>
                                <w:b/>
                                <w:bCs/>
                                <w:sz w:val="20"/>
                              </w:rPr>
                              <w:t>1-2-3-5-8</w:t>
                            </w:r>
                          </w:p>
                        </w:tc>
                      </w:tr>
                      <w:tr w:rsidR="00D47D9F" w14:paraId="0FA0E0C7" w14:textId="77777777" w:rsidTr="00853D2E">
                        <w:trPr>
                          <w:trHeight w:val="480"/>
                          <w:jc w:val="center"/>
                        </w:trPr>
                        <w:tc>
                          <w:tcPr>
                            <w:tcW w:w="3629" w:type="dxa"/>
                            <w:tcBorders>
                              <w:top w:val="single" w:sz="4" w:space="0" w:color="000000"/>
                              <w:left w:val="single" w:sz="4" w:space="0" w:color="000000"/>
                              <w:bottom w:val="single" w:sz="4" w:space="0" w:color="000000"/>
                            </w:tcBorders>
                            <w:shd w:val="clear" w:color="auto" w:fill="auto"/>
                            <w:vAlign w:val="center"/>
                          </w:tcPr>
                          <w:p w14:paraId="7E1E8D18" w14:textId="77777777" w:rsidR="00D47D9F" w:rsidRDefault="00D47D9F" w:rsidP="00853D2E">
                            <w:pPr>
                              <w:snapToGrid w:val="0"/>
                              <w:jc w:val="center"/>
                              <w:rPr>
                                <w:rFonts w:ascii="Arial" w:hAnsi="Arial" w:cs="Arial"/>
                                <w:sz w:val="20"/>
                              </w:rPr>
                            </w:pPr>
                            <w:r>
                              <w:rPr>
                                <w:rFonts w:ascii="Arial" w:hAnsi="Arial" w:cs="Arial"/>
                                <w:sz w:val="20"/>
                              </w:rPr>
                              <w:t>Service de Santé mentale de la Province de Namur</w:t>
                            </w:r>
                          </w:p>
                        </w:tc>
                        <w:tc>
                          <w:tcPr>
                            <w:tcW w:w="3629" w:type="dxa"/>
                            <w:tcBorders>
                              <w:top w:val="single" w:sz="4" w:space="0" w:color="000000"/>
                              <w:left w:val="single" w:sz="4" w:space="0" w:color="000000"/>
                              <w:bottom w:val="single" w:sz="4" w:space="0" w:color="000000"/>
                            </w:tcBorders>
                            <w:shd w:val="clear" w:color="auto" w:fill="auto"/>
                            <w:vAlign w:val="center"/>
                          </w:tcPr>
                          <w:p w14:paraId="7517DC8F" w14:textId="77777777" w:rsidR="00D47D9F" w:rsidRDefault="00D47D9F" w:rsidP="00853D2E">
                            <w:pPr>
                              <w:snapToGrid w:val="0"/>
                              <w:jc w:val="center"/>
                              <w:rPr>
                                <w:rFonts w:ascii="Arial" w:hAnsi="Arial" w:cs="Arial"/>
                                <w:sz w:val="20"/>
                              </w:rPr>
                            </w:pPr>
                            <w:r>
                              <w:rPr>
                                <w:rFonts w:ascii="Arial" w:hAnsi="Arial" w:cs="Arial"/>
                                <w:sz w:val="20"/>
                              </w:rPr>
                              <w:t>Ruelle Cracsot, 12</w:t>
                            </w:r>
                          </w:p>
                        </w:tc>
                        <w:tc>
                          <w:tcPr>
                            <w:tcW w:w="3629" w:type="dxa"/>
                            <w:tcBorders>
                              <w:top w:val="single" w:sz="4" w:space="0" w:color="000000"/>
                              <w:left w:val="single" w:sz="4" w:space="0" w:color="000000"/>
                              <w:bottom w:val="single" w:sz="4" w:space="0" w:color="000000"/>
                            </w:tcBorders>
                            <w:shd w:val="clear" w:color="auto" w:fill="auto"/>
                            <w:vAlign w:val="center"/>
                          </w:tcPr>
                          <w:p w14:paraId="2F754A1E" w14:textId="77777777" w:rsidR="00D47D9F" w:rsidRDefault="00D47D9F" w:rsidP="00853D2E">
                            <w:pPr>
                              <w:snapToGrid w:val="0"/>
                              <w:jc w:val="center"/>
                              <w:rPr>
                                <w:rFonts w:ascii="Arial" w:hAnsi="Arial" w:cs="Arial"/>
                                <w:sz w:val="20"/>
                              </w:rPr>
                            </w:pPr>
                            <w:r>
                              <w:rPr>
                                <w:rFonts w:ascii="Arial" w:hAnsi="Arial" w:cs="Arial"/>
                                <w:sz w:val="20"/>
                              </w:rPr>
                              <w:t>5660 COUVIN</w:t>
                            </w:r>
                          </w:p>
                        </w:tc>
                        <w:tc>
                          <w:tcPr>
                            <w:tcW w:w="36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A93797" w14:textId="77777777" w:rsidR="00D47D9F" w:rsidRDefault="00D47D9F" w:rsidP="00853D2E">
                            <w:pPr>
                              <w:snapToGrid w:val="0"/>
                              <w:jc w:val="center"/>
                              <w:rPr>
                                <w:rFonts w:ascii="Arial" w:hAnsi="Arial" w:cs="Arial"/>
                                <w:b/>
                                <w:bCs/>
                                <w:sz w:val="20"/>
                              </w:rPr>
                            </w:pPr>
                            <w:r>
                              <w:rPr>
                                <w:rFonts w:ascii="Arial" w:hAnsi="Arial" w:cs="Arial"/>
                                <w:b/>
                                <w:bCs/>
                                <w:sz w:val="20"/>
                              </w:rPr>
                              <w:t>Namur</w:t>
                            </w:r>
                          </w:p>
                        </w:tc>
                        <w:tc>
                          <w:tcPr>
                            <w:tcW w:w="3629" w:type="dxa"/>
                            <w:tcBorders>
                              <w:top w:val="single" w:sz="4" w:space="0" w:color="000000"/>
                              <w:left w:val="single" w:sz="4" w:space="0" w:color="000000"/>
                              <w:bottom w:val="single" w:sz="4" w:space="0" w:color="000000"/>
                              <w:right w:val="single" w:sz="4" w:space="0" w:color="000000"/>
                            </w:tcBorders>
                            <w:vAlign w:val="center"/>
                          </w:tcPr>
                          <w:p w14:paraId="13C67BC4" w14:textId="77777777" w:rsidR="00D47D9F" w:rsidRDefault="00D47D9F" w:rsidP="00853D2E">
                            <w:pPr>
                              <w:snapToGrid w:val="0"/>
                              <w:jc w:val="center"/>
                              <w:rPr>
                                <w:rFonts w:ascii="Arial" w:hAnsi="Arial" w:cs="Arial"/>
                                <w:bCs/>
                                <w:sz w:val="20"/>
                              </w:rPr>
                            </w:pPr>
                            <w:r>
                              <w:rPr>
                                <w:rFonts w:ascii="Arial" w:hAnsi="Arial" w:cs="Arial"/>
                                <w:bCs/>
                                <w:sz w:val="20"/>
                              </w:rPr>
                              <w:sym w:font="Wingdings" w:char="F028"/>
                            </w:r>
                            <w:r>
                              <w:rPr>
                                <w:rFonts w:ascii="Arial" w:hAnsi="Arial" w:cs="Arial"/>
                                <w:bCs/>
                                <w:sz w:val="20"/>
                              </w:rPr>
                              <w:t xml:space="preserve"> 081/77.68.24</w:t>
                            </w:r>
                          </w:p>
                        </w:tc>
                        <w:tc>
                          <w:tcPr>
                            <w:tcW w:w="3629" w:type="dxa"/>
                            <w:tcBorders>
                              <w:top w:val="single" w:sz="4" w:space="0" w:color="000000"/>
                              <w:left w:val="single" w:sz="4" w:space="0" w:color="000000"/>
                              <w:bottom w:val="single" w:sz="4" w:space="0" w:color="000000"/>
                              <w:right w:val="single" w:sz="4" w:space="0" w:color="000000"/>
                            </w:tcBorders>
                            <w:vAlign w:val="center"/>
                          </w:tcPr>
                          <w:p w14:paraId="4086D4DC" w14:textId="77777777" w:rsidR="00D47D9F" w:rsidRDefault="00D47D9F" w:rsidP="00853D2E">
                            <w:pPr>
                              <w:snapToGrid w:val="0"/>
                              <w:jc w:val="center"/>
                              <w:rPr>
                                <w:rFonts w:ascii="Arial" w:hAnsi="Arial" w:cs="Arial"/>
                                <w:b/>
                                <w:bCs/>
                                <w:sz w:val="20"/>
                              </w:rPr>
                            </w:pPr>
                            <w:r>
                              <w:rPr>
                                <w:rFonts w:ascii="Arial" w:hAnsi="Arial" w:cs="Arial"/>
                                <w:b/>
                                <w:bCs/>
                                <w:sz w:val="20"/>
                              </w:rPr>
                              <w:t>1-2-3</w:t>
                            </w:r>
                          </w:p>
                        </w:tc>
                      </w:tr>
                    </w:tbl>
                    <w:p w14:paraId="7BE3AD7E" w14:textId="77777777" w:rsidR="00AA2A74" w:rsidRPr="00181BB2" w:rsidRDefault="00AA2A74" w:rsidP="00AA2A74">
                      <w:pPr>
                        <w:rPr>
                          <w:rFonts w:asciiTheme="minorHAnsi" w:hAnsiTheme="minorHAnsi" w:cstheme="minorHAnsi"/>
                        </w:rPr>
                        <w:sectPr w:rsidR="00AA2A74" w:rsidRPr="00181BB2" w:rsidSect="007F4A35">
                          <w:footerReference w:type="default" r:id="rId60"/>
                          <w:pgSz w:w="16838" w:h="11906" w:orient="landscape"/>
                          <w:pgMar w:top="567" w:right="1134" w:bottom="567" w:left="1134" w:header="567" w:footer="567" w:gutter="0"/>
                          <w:cols w:space="720"/>
                          <w:docGrid w:linePitch="299"/>
                        </w:sectPr>
                      </w:pPr>
                    </w:p>
                    <w:p w14:paraId="6883B1FB" w14:textId="77777777" w:rsidR="00AA2A74" w:rsidRPr="00181BB2" w:rsidRDefault="00AA2A74" w:rsidP="00DB1C51">
                      <w:pPr>
                        <w:pStyle w:val="Titre4"/>
                      </w:pPr>
                      <w:bookmarkStart w:id="231" w:name="_Annexe_7_:_2"/>
                      <w:bookmarkEnd w:id="231"/>
                      <w:r w:rsidRPr="00181BB2">
                        <w:lastRenderedPageBreak/>
                        <w:t>Annexe 7 : Circulaire n° 6495</w:t>
                      </w:r>
                    </w:p>
                    <w:p w14:paraId="58DADAA4" w14:textId="7D9ABEF8" w:rsidR="00383ABB" w:rsidRDefault="00383ABB" w:rsidP="00AA2A74">
                      <w:pPr>
                        <w:spacing w:after="189" w:line="249" w:lineRule="auto"/>
                        <w:ind w:left="-5" w:right="158" w:hanging="10"/>
                        <w:jc w:val="both"/>
                        <w:rPr>
                          <w:rFonts w:asciiTheme="minorHAnsi" w:eastAsia="Calibri" w:hAnsiTheme="minorHAnsi" w:cstheme="minorHAnsi"/>
                          <w:color w:val="000000"/>
                          <w:lang w:eastAsia="fr-BE"/>
                        </w:rPr>
                      </w:pPr>
                      <w:r>
                        <w:rPr>
                          <w:noProof/>
                        </w:rPr>
                        <w:drawing>
                          <wp:inline distT="0" distB="0" distL="0" distR="0" wp14:anchorId="349D30BF" wp14:editId="42FF5DE5">
                            <wp:extent cx="6353175" cy="8492653"/>
                            <wp:effectExtent l="0" t="0" r="0" b="3810"/>
                            <wp:docPr id="172" name="Image 172"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descr="Une image contenant texte, capture d’écran, Police, nombre&#10;&#10;Description générée automatiquement"/>
                                    <pic:cNvPicPr/>
                                  </pic:nvPicPr>
                                  <pic:blipFill rotWithShape="1">
                                    <a:blip r:embed="rId61">
                                      <a:extLst>
                                        <a:ext uri="{28A0092B-C50C-407E-A947-70E740481C1C}">
                                          <a14:useLocalDpi xmlns:a14="http://schemas.microsoft.com/office/drawing/2010/main" val="0"/>
                                        </a:ext>
                                      </a:extLst>
                                    </a:blip>
                                    <a:srcRect l="10733" t="7922" r="1380" b="9007"/>
                                    <a:stretch/>
                                  </pic:blipFill>
                                  <pic:spPr bwMode="auto">
                                    <a:xfrm>
                                      <a:off x="0" y="0"/>
                                      <a:ext cx="6364335" cy="8507571"/>
                                    </a:xfrm>
                                    <a:prstGeom prst="rect">
                                      <a:avLst/>
                                    </a:prstGeom>
                                    <a:ln>
                                      <a:noFill/>
                                    </a:ln>
                                    <a:extLst>
                                      <a:ext uri="{53640926-AAD7-44D8-BBD7-CCE9431645EC}">
                                        <a14:shadowObscured xmlns:a14="http://schemas.microsoft.com/office/drawing/2010/main"/>
                                      </a:ext>
                                    </a:extLst>
                                  </pic:spPr>
                                </pic:pic>
                              </a:graphicData>
                            </a:graphic>
                          </wp:inline>
                        </w:drawing>
                      </w:r>
                    </w:p>
                    <w:p w14:paraId="0553DEE6" w14:textId="4C9541D4" w:rsidR="00383ABB" w:rsidRDefault="00383ABB" w:rsidP="00383ABB">
                      <w:pPr>
                        <w:ind w:left="-6" w:right="159" w:hanging="11"/>
                        <w:jc w:val="both"/>
                        <w:rPr>
                          <w:rFonts w:asciiTheme="minorHAnsi" w:eastAsia="Calibri" w:hAnsiTheme="minorHAnsi" w:cstheme="minorHAnsi"/>
                          <w:color w:val="000000"/>
                          <w:lang w:eastAsia="fr-BE"/>
                        </w:rPr>
                      </w:pPr>
                      <w:r>
                        <w:rPr>
                          <w:rFonts w:asciiTheme="minorHAnsi" w:eastAsia="Calibri" w:hAnsiTheme="minorHAnsi" w:cstheme="minorHAnsi"/>
                          <w:color w:val="000000"/>
                          <w:lang w:eastAsia="fr-BE"/>
                        </w:rPr>
                        <w:br w:type="page"/>
                      </w:r>
                    </w:p>
                    <w:p w14:paraId="51212A70" w14:textId="5F02B12C" w:rsidR="00AA2A74" w:rsidRPr="00181BB2" w:rsidRDefault="00AA2A74" w:rsidP="00AA2A74">
                      <w:pPr>
                        <w:spacing w:after="189" w:line="249" w:lineRule="auto"/>
                        <w:ind w:left="-5" w:right="158" w:hanging="10"/>
                        <w:jc w:val="both"/>
                        <w:rPr>
                          <w:rFonts w:asciiTheme="minorHAnsi" w:eastAsia="Calibri" w:hAnsiTheme="minorHAnsi" w:cstheme="minorHAnsi"/>
                          <w:color w:val="000000"/>
                          <w:lang w:eastAsia="fr-BE"/>
                        </w:rPr>
                      </w:pPr>
                      <w:r w:rsidRPr="00181BB2">
                        <w:rPr>
                          <w:rFonts w:asciiTheme="minorHAnsi" w:eastAsia="Calibri" w:hAnsiTheme="minorHAnsi" w:cstheme="minorHAnsi"/>
                          <w:color w:val="000000"/>
                          <w:lang w:eastAsia="fr-BE"/>
                        </w:rPr>
                        <w:lastRenderedPageBreak/>
                        <w:t>Madame, Monsieur,</w:t>
                      </w:r>
                    </w:p>
                    <w:p w14:paraId="0065DCF7" w14:textId="6CB05EF5" w:rsidR="00AA2A74" w:rsidRPr="00181BB2" w:rsidRDefault="00AA2A74" w:rsidP="00AA2A74">
                      <w:pPr>
                        <w:spacing w:after="189" w:line="249" w:lineRule="auto"/>
                        <w:ind w:left="-5" w:right="158" w:hanging="10"/>
                        <w:jc w:val="both"/>
                        <w:rPr>
                          <w:rFonts w:asciiTheme="minorHAnsi" w:eastAsia="Calibri" w:hAnsiTheme="minorHAnsi" w:cstheme="minorHAnsi"/>
                          <w:color w:val="000000"/>
                          <w:lang w:eastAsia="fr-BE"/>
                        </w:rPr>
                      </w:pPr>
                    </w:p>
                    <w:p w14:paraId="5EDA8DC6" w14:textId="59C1FAD9" w:rsidR="00AA2A74" w:rsidRPr="00181BB2" w:rsidRDefault="00AA2A74" w:rsidP="00AA2A74">
                      <w:pPr>
                        <w:spacing w:after="189" w:line="249" w:lineRule="auto"/>
                        <w:ind w:left="-5" w:right="158" w:hanging="10"/>
                        <w:jc w:val="both"/>
                        <w:rPr>
                          <w:rFonts w:asciiTheme="minorHAnsi" w:eastAsia="Calibri" w:hAnsiTheme="minorHAnsi" w:cstheme="minorHAnsi"/>
                          <w:color w:val="000000"/>
                          <w:lang w:eastAsia="fr-BE"/>
                        </w:rPr>
                      </w:pPr>
                      <w:r w:rsidRPr="00181BB2">
                        <w:rPr>
                          <w:rFonts w:asciiTheme="minorHAnsi" w:eastAsia="Calibri" w:hAnsiTheme="minorHAnsi" w:cstheme="minorHAnsi"/>
                          <w:color w:val="000000"/>
                          <w:lang w:eastAsia="fr-BE"/>
                        </w:rPr>
                        <w:t xml:space="preserve">Dans le cadre de l’inscription d’un élève dans un établissement d’enseignement spécialisé en Fédération Wallonie-Bruxelles, il se peut que vous soyez confrontés à des attestations d’orientation émanant de la Communauté flamande ou de la Communauté germanophone car l’élève était scolarisé dans une de ces deux Communautés. </w:t>
                      </w:r>
                    </w:p>
                    <w:p w14:paraId="017DDEEB" w14:textId="4C55C236" w:rsidR="00AA2A74" w:rsidRPr="00181BB2" w:rsidRDefault="00AA2A74" w:rsidP="00AA2A74">
                      <w:pPr>
                        <w:spacing w:after="189" w:line="249" w:lineRule="auto"/>
                        <w:ind w:left="-5" w:right="158" w:hanging="10"/>
                        <w:jc w:val="both"/>
                        <w:rPr>
                          <w:rFonts w:asciiTheme="minorHAnsi" w:eastAsia="Calibri" w:hAnsiTheme="minorHAnsi" w:cstheme="minorHAnsi"/>
                          <w:color w:val="000000"/>
                          <w:lang w:eastAsia="fr-BE"/>
                        </w:rPr>
                      </w:pPr>
                      <w:r w:rsidRPr="00181BB2">
                        <w:rPr>
                          <w:rFonts w:asciiTheme="minorHAnsi" w:eastAsia="Calibri" w:hAnsiTheme="minorHAnsi" w:cstheme="minorHAnsi"/>
                          <w:color w:val="000000"/>
                          <w:lang w:eastAsia="fr-BE"/>
                        </w:rPr>
                        <w:t>Or, en Communauté flamande, suite aux modifications décrétales intervenues, certains types d’enseignement spécialisé ne coïncident plus avec la typologie en vigueur en Fédération Wallonie</w:t>
                      </w:r>
                      <w:r w:rsidR="00383ABB">
                        <w:rPr>
                          <w:rFonts w:asciiTheme="minorHAnsi" w:eastAsia="Calibri" w:hAnsiTheme="minorHAnsi" w:cstheme="minorHAnsi"/>
                          <w:color w:val="000000"/>
                          <w:lang w:eastAsia="fr-BE"/>
                        </w:rPr>
                        <w:t>-</w:t>
                      </w:r>
                      <w:r w:rsidRPr="00181BB2">
                        <w:rPr>
                          <w:rFonts w:asciiTheme="minorHAnsi" w:eastAsia="Calibri" w:hAnsiTheme="minorHAnsi" w:cstheme="minorHAnsi"/>
                          <w:color w:val="000000"/>
                          <w:lang w:eastAsia="fr-BE"/>
                        </w:rPr>
                        <w:t xml:space="preserve">Bruxelles. Les types 1 et 8 sont supprimés au bénéfice d’une approche commune à ces deux types alors qu’un type 9 autisme a été créé. </w:t>
                      </w:r>
                    </w:p>
                    <w:p w14:paraId="54DD9425" w14:textId="77777777" w:rsidR="00AA2A74" w:rsidRPr="00181BB2" w:rsidRDefault="00AA2A74" w:rsidP="00AA2A74">
                      <w:pPr>
                        <w:spacing w:after="189" w:line="249" w:lineRule="auto"/>
                        <w:ind w:left="-5" w:right="158" w:hanging="10"/>
                        <w:jc w:val="both"/>
                        <w:rPr>
                          <w:rFonts w:asciiTheme="minorHAnsi" w:eastAsia="Calibri" w:hAnsiTheme="minorHAnsi" w:cstheme="minorHAnsi"/>
                          <w:color w:val="000000"/>
                          <w:lang w:eastAsia="fr-BE"/>
                        </w:rPr>
                      </w:pPr>
                      <w:r w:rsidRPr="00181BB2">
                        <w:rPr>
                          <w:rFonts w:asciiTheme="minorHAnsi" w:eastAsia="Calibri" w:hAnsiTheme="minorHAnsi" w:cstheme="minorHAnsi"/>
                          <w:color w:val="000000"/>
                          <w:lang w:eastAsia="fr-BE"/>
                        </w:rPr>
                        <w:t xml:space="preserve">En Communauté germanophone, les besoins spécifiques ne sont plus classés par type d’enseignement mais sont classés dans 4 domaines (perception - langage – moteur/psychomoteur – fonctions mentales). Lors d’une « conférence de développement », les différents partenaires et les parents déterminent si les besoins spécifiques de l’élève peuvent être pris en charge par l’enseignement ordinaire (intégration) ou s’ils nécessitent une orientation en enseignement spécialisé. C’est lors de cette rencontre que s’établit le plan d’accompagnement (objectifs, matières à soutenir,…). </w:t>
                      </w:r>
                    </w:p>
                    <w:p w14:paraId="538920D0" w14:textId="77777777" w:rsidR="00AA2A74" w:rsidRPr="00181BB2" w:rsidRDefault="00AA2A74" w:rsidP="00AA2A74">
                      <w:pPr>
                        <w:spacing w:after="189" w:line="249" w:lineRule="auto"/>
                        <w:ind w:left="-5" w:right="158" w:hanging="10"/>
                        <w:jc w:val="both"/>
                        <w:rPr>
                          <w:rFonts w:asciiTheme="minorHAnsi" w:eastAsia="Calibri" w:hAnsiTheme="minorHAnsi" w:cstheme="minorHAnsi"/>
                          <w:color w:val="000000"/>
                          <w:lang w:eastAsia="fr-BE"/>
                        </w:rPr>
                      </w:pPr>
                      <w:r w:rsidRPr="00181BB2">
                        <w:rPr>
                          <w:rFonts w:asciiTheme="minorHAnsi" w:eastAsia="Calibri" w:hAnsiTheme="minorHAnsi" w:cstheme="minorHAnsi"/>
                          <w:color w:val="000000"/>
                          <w:lang w:eastAsia="fr-BE"/>
                        </w:rPr>
                        <w:t xml:space="preserve">La Communauté française, la Communauté flamande et la Communauté germanophone sont trois ordres juridiques différents et par conséquent, faute d’accord de coopération dans ce domaine, il y a lieu de considérer d’une part, que les types d’enseignement spécialisé reconnus par la Communauté flamande et d’autre part, que le fait qu’il n’y aurait aucun type  organisé dans la Communauté germanophone, ne peuvent engendrer des effets juridiques sur le territoire de la Communauté française. </w:t>
                      </w:r>
                    </w:p>
                    <w:p w14:paraId="4EBCBAE8" w14:textId="77777777" w:rsidR="00AA2A74" w:rsidRPr="00181BB2" w:rsidRDefault="00AA2A74" w:rsidP="00AA2A74">
                      <w:pPr>
                        <w:spacing w:after="189" w:line="249" w:lineRule="auto"/>
                        <w:ind w:left="-5" w:right="158" w:hanging="10"/>
                        <w:jc w:val="both"/>
                        <w:rPr>
                          <w:rFonts w:asciiTheme="minorHAnsi" w:eastAsia="Calibri" w:hAnsiTheme="minorHAnsi" w:cstheme="minorHAnsi"/>
                          <w:color w:val="000000"/>
                          <w:lang w:eastAsia="fr-BE"/>
                        </w:rPr>
                      </w:pPr>
                      <w:r w:rsidRPr="00181BB2">
                        <w:rPr>
                          <w:rFonts w:asciiTheme="minorHAnsi" w:eastAsia="Calibri" w:hAnsiTheme="minorHAnsi" w:cstheme="minorHAnsi"/>
                          <w:color w:val="000000"/>
                          <w:lang w:eastAsia="fr-BE"/>
                        </w:rPr>
                        <w:t xml:space="preserve">Dès lors, la seule solution qui se dégage pour ces élèves est qu’ils se rendent soit dans un Centre PMS ordinaire, soit dans un Centre PMS mixte, soit dans un organisme habilité et ce en vue d’obtenir une attestation d’orientation vers un type d’enseignement spécialisé correspondant à la typologie en vigueur en Communauté française. </w:t>
                      </w:r>
                    </w:p>
                    <w:p w14:paraId="395B2CF9" w14:textId="77777777" w:rsidR="00AA2A74" w:rsidRPr="00181BB2" w:rsidRDefault="00AA2A74" w:rsidP="00AA2A74">
                      <w:pPr>
                        <w:spacing w:after="189" w:line="249" w:lineRule="auto"/>
                        <w:ind w:left="-5" w:right="158" w:hanging="10"/>
                        <w:jc w:val="both"/>
                        <w:rPr>
                          <w:rFonts w:asciiTheme="minorHAnsi" w:eastAsia="Calibri" w:hAnsiTheme="minorHAnsi" w:cstheme="minorHAnsi"/>
                          <w:color w:val="000000"/>
                          <w:lang w:eastAsia="fr-BE"/>
                        </w:rPr>
                      </w:pPr>
                      <w:r w:rsidRPr="00181BB2">
                        <w:rPr>
                          <w:rFonts w:asciiTheme="minorHAnsi" w:eastAsia="Calibri" w:hAnsiTheme="minorHAnsi" w:cstheme="minorHAnsi"/>
                          <w:color w:val="000000"/>
                          <w:lang w:eastAsia="fr-BE"/>
                        </w:rPr>
                        <w:t xml:space="preserve">En outre, le travail du CPMS chargé de rédiger l’attestation d’orientation en enseignement spécialisé sera sensiblement facilité si les parents marquent leur accord pour que le Centre PMS puisse prendre contact avec le Centre PMS de l’autre Communauté afin d’obtenir les éléments contenus dans le dossier de l’élève. </w:t>
                      </w:r>
                    </w:p>
                    <w:p w14:paraId="79D92C5D" w14:textId="77777777" w:rsidR="00AA2A74" w:rsidRPr="00181BB2" w:rsidRDefault="00AA2A74" w:rsidP="00AA2A74">
                      <w:pPr>
                        <w:spacing w:after="189" w:line="249" w:lineRule="auto"/>
                        <w:ind w:left="-5" w:right="158" w:hanging="10"/>
                        <w:jc w:val="both"/>
                        <w:rPr>
                          <w:rFonts w:asciiTheme="minorHAnsi" w:eastAsia="Calibri" w:hAnsiTheme="minorHAnsi" w:cstheme="minorHAnsi"/>
                          <w:color w:val="000000"/>
                          <w:lang w:eastAsia="fr-BE"/>
                        </w:rPr>
                      </w:pPr>
                      <w:r w:rsidRPr="00181BB2">
                        <w:rPr>
                          <w:rFonts w:asciiTheme="minorHAnsi" w:eastAsia="Calibri" w:hAnsiTheme="minorHAnsi" w:cstheme="minorHAnsi"/>
                          <w:color w:val="000000"/>
                          <w:lang w:eastAsia="fr-BE"/>
                        </w:rPr>
                        <w:t xml:space="preserve">Je vous remercie de l’attention que vous porterez à la présente circulaire et vous en souhaite bonne lecture. </w:t>
                      </w:r>
                    </w:p>
                    <w:p w14:paraId="1B87D8CF" w14:textId="77777777" w:rsidR="00AA2A74" w:rsidRPr="00181BB2" w:rsidRDefault="00AA2A74" w:rsidP="00AA2A74">
                      <w:pPr>
                        <w:spacing w:after="177" w:line="259" w:lineRule="auto"/>
                        <w:rPr>
                          <w:rFonts w:asciiTheme="minorHAnsi" w:eastAsia="Calibri" w:hAnsiTheme="minorHAnsi" w:cstheme="minorHAnsi"/>
                          <w:color w:val="000000"/>
                          <w:lang w:eastAsia="fr-BE"/>
                        </w:rPr>
                      </w:pPr>
                    </w:p>
                    <w:p w14:paraId="45953BC4" w14:textId="77777777" w:rsidR="00AA2A74" w:rsidRPr="00181BB2" w:rsidRDefault="00AA2A74" w:rsidP="00AA2A74">
                      <w:pPr>
                        <w:spacing w:after="177" w:line="259" w:lineRule="auto"/>
                        <w:rPr>
                          <w:rFonts w:asciiTheme="minorHAnsi" w:eastAsia="Calibri" w:hAnsiTheme="minorHAnsi" w:cstheme="minorHAnsi"/>
                          <w:color w:val="000000"/>
                          <w:lang w:eastAsia="fr-BE"/>
                        </w:rPr>
                      </w:pPr>
                    </w:p>
                    <w:p w14:paraId="09229B62" w14:textId="77777777" w:rsidR="00AA2A74" w:rsidRPr="00181BB2" w:rsidRDefault="00AA2A74" w:rsidP="00AA4C60">
                      <w:pPr>
                        <w:ind w:left="5103"/>
                        <w:rPr>
                          <w:rFonts w:asciiTheme="minorHAnsi" w:eastAsia="Calibri" w:hAnsiTheme="minorHAnsi" w:cstheme="minorHAnsi"/>
                          <w:b/>
                          <w:color w:val="000000"/>
                          <w:lang w:eastAsia="fr-BE"/>
                        </w:rPr>
                      </w:pPr>
                      <w:r w:rsidRPr="00181BB2">
                        <w:rPr>
                          <w:rFonts w:asciiTheme="minorHAnsi" w:eastAsia="Calibri" w:hAnsiTheme="minorHAnsi" w:cstheme="minorHAnsi"/>
                          <w:b/>
                          <w:color w:val="000000"/>
                          <w:lang w:eastAsia="fr-BE"/>
                        </w:rPr>
                        <w:t xml:space="preserve">La Ministre de l’Education,  </w:t>
                      </w:r>
                    </w:p>
                    <w:p w14:paraId="0FAFB587" w14:textId="77777777" w:rsidR="00AA2A74" w:rsidRDefault="00AA2A74" w:rsidP="00AA4C60">
                      <w:pPr>
                        <w:ind w:left="5103"/>
                        <w:rPr>
                          <w:rFonts w:asciiTheme="minorHAnsi" w:eastAsia="Calibri" w:hAnsiTheme="minorHAnsi" w:cstheme="minorHAnsi"/>
                          <w:color w:val="000000"/>
                          <w:lang w:eastAsia="fr-BE"/>
                        </w:rPr>
                      </w:pPr>
                    </w:p>
                    <w:p w14:paraId="35BB425F" w14:textId="77777777" w:rsidR="00AA4C60" w:rsidRPr="00181BB2" w:rsidRDefault="00AA4C60" w:rsidP="00AA4C60">
                      <w:pPr>
                        <w:ind w:left="5103"/>
                        <w:rPr>
                          <w:rFonts w:asciiTheme="minorHAnsi" w:eastAsia="Calibri" w:hAnsiTheme="minorHAnsi" w:cstheme="minorHAnsi"/>
                          <w:color w:val="000000"/>
                          <w:lang w:eastAsia="fr-BE"/>
                        </w:rPr>
                      </w:pPr>
                    </w:p>
                    <w:p w14:paraId="3772F8D2" w14:textId="77777777" w:rsidR="00AA4C60" w:rsidRDefault="00AA2A74" w:rsidP="00AA4C60">
                      <w:pPr>
                        <w:ind w:left="5103"/>
                        <w:rPr>
                          <w:rFonts w:asciiTheme="minorHAnsi" w:eastAsia="Calibri" w:hAnsiTheme="minorHAnsi" w:cstheme="minorHAnsi"/>
                          <w:b/>
                          <w:color w:val="000000"/>
                          <w:lang w:eastAsia="fr-BE"/>
                        </w:rPr>
                      </w:pPr>
                      <w:r w:rsidRPr="00181BB2">
                        <w:rPr>
                          <w:rFonts w:asciiTheme="minorHAnsi" w:eastAsia="Calibri" w:hAnsiTheme="minorHAnsi" w:cstheme="minorHAnsi"/>
                          <w:b/>
                          <w:color w:val="000000"/>
                          <w:lang w:eastAsia="fr-BE"/>
                        </w:rPr>
                        <w:t xml:space="preserve">Caroline DESIR </w:t>
                      </w:r>
                    </w:p>
                    <w:p w14:paraId="7DA948B4" w14:textId="77777777" w:rsidR="00AA4C60" w:rsidRDefault="00AA4C60" w:rsidP="00332FB7">
                      <w:pPr>
                        <w:rPr>
                          <w:rFonts w:asciiTheme="minorHAnsi" w:eastAsia="Calibri" w:hAnsiTheme="minorHAnsi" w:cstheme="minorHAnsi"/>
                          <w:b/>
                          <w:color w:val="000000"/>
                          <w:lang w:eastAsia="fr-BE"/>
                        </w:rPr>
                      </w:pPr>
                    </w:p>
                    <w:p w14:paraId="62D3B4FD" w14:textId="50C055D2" w:rsidR="00332FB7" w:rsidRPr="00181BB2" w:rsidRDefault="00AA2A74" w:rsidP="00332FB7">
                      <w:r w:rsidRPr="00181BB2">
                        <w:br w:type="page"/>
                      </w:r>
                    </w:p>
                    <w:p w14:paraId="6ED3298C" w14:textId="77777777" w:rsidR="00F720D4" w:rsidRPr="007F4A35" w:rsidRDefault="00F720D4" w:rsidP="00F720D4">
                      <w:pPr>
                        <w:pStyle w:val="Sansinterligne"/>
                        <w:jc w:val="both"/>
                        <w:rPr>
                          <w:rFonts w:cstheme="minorHAnsi"/>
                          <w:sz w:val="10"/>
                          <w:szCs w:val="10"/>
                        </w:rPr>
                      </w:pPr>
                    </w:p>
                    <w:p w14:paraId="35EDBF52" w14:textId="46B77632" w:rsidR="00F720D4" w:rsidRPr="00F720D4" w:rsidRDefault="00F720D4" w:rsidP="00F720D4">
                      <w:pPr>
                        <w:pStyle w:val="Titre2"/>
                        <w:jc w:val="left"/>
                        <w:rPr>
                          <w:rFonts w:asciiTheme="minorHAnsi" w:hAnsiTheme="minorHAnsi"/>
                          <w:bCs/>
                          <w:caps w:val="0"/>
                          <w:color w:val="4F81BD" w:themeColor="accent1"/>
                          <w:sz w:val="32"/>
                        </w:rPr>
                      </w:pPr>
                      <w:bookmarkStart w:id="232" w:name="_Chapitre_1.8_:"/>
                      <w:bookmarkStart w:id="233" w:name="_Toc170303018"/>
                      <w:bookmarkEnd w:id="232"/>
                      <w:r w:rsidRPr="00181BB2">
                        <w:rPr>
                          <w:rFonts w:asciiTheme="minorHAnsi" w:hAnsiTheme="minorHAnsi"/>
                          <w:bCs/>
                          <w:caps w:val="0"/>
                          <w:color w:val="4F81BD" w:themeColor="accent1"/>
                          <w:sz w:val="32"/>
                        </w:rPr>
                        <w:t>Chapitre 1.</w:t>
                      </w:r>
                      <w:r w:rsidR="00A7138F">
                        <w:rPr>
                          <w:rFonts w:asciiTheme="minorHAnsi" w:hAnsiTheme="minorHAnsi"/>
                          <w:bCs/>
                          <w:caps w:val="0"/>
                          <w:color w:val="4F81BD" w:themeColor="accent1"/>
                          <w:sz w:val="32"/>
                        </w:rPr>
                        <w:t>9</w:t>
                      </w:r>
                      <w:r w:rsidRPr="00181BB2">
                        <w:rPr>
                          <w:rFonts w:asciiTheme="minorHAnsi" w:eastAsiaTheme="minorHAnsi" w:hAnsiTheme="minorHAnsi"/>
                          <w:bCs/>
                          <w:caps w:val="0"/>
                          <w:color w:val="365F91" w:themeColor="accent1" w:themeShade="BF"/>
                          <w:sz w:val="28"/>
                          <w:lang w:eastAsia="en-US"/>
                        </w:rPr>
                        <w:t> </w:t>
                      </w:r>
                      <w:r w:rsidRPr="00181BB2">
                        <w:rPr>
                          <w:rFonts w:asciiTheme="minorHAnsi" w:hAnsiTheme="minorHAnsi"/>
                          <w:bCs/>
                          <w:caps w:val="0"/>
                          <w:color w:val="4F81BD" w:themeColor="accent1"/>
                          <w:sz w:val="32"/>
                        </w:rPr>
                        <w:t xml:space="preserve">: </w:t>
                      </w:r>
                      <w:r w:rsidRPr="003F7A9F">
                        <w:rPr>
                          <w:rFonts w:asciiTheme="minorHAnsi" w:hAnsiTheme="minorHAnsi"/>
                          <w:bCs/>
                          <w:caps w:val="0"/>
                          <w:color w:val="4F81BD" w:themeColor="accent1"/>
                          <w:sz w:val="32"/>
                          <w:u w:val="single"/>
                        </w:rPr>
                        <w:t>Introduction des demandes de dérogation d’âge</w:t>
                      </w:r>
                      <w:bookmarkEnd w:id="233"/>
                    </w:p>
                    <w:p w14:paraId="7CD17025" w14:textId="77777777" w:rsidR="00F720D4" w:rsidRPr="00B071B1" w:rsidRDefault="00F57E00" w:rsidP="00B071B1">
                      <w:pPr>
                        <w:jc w:val="both"/>
                        <w:rPr>
                          <w:rFonts w:asciiTheme="minorHAnsi" w:eastAsiaTheme="minorEastAsia" w:hAnsiTheme="minorHAnsi" w:cstheme="minorHAnsi"/>
                          <w:lang w:eastAsia="fr-BE"/>
                        </w:rPr>
                      </w:pPr>
                    </w:p>
                  </w:sdtContent>
                </w:sdt>
                <w:p w14:paraId="09C846F6" w14:textId="77777777" w:rsidR="00F720D4" w:rsidRPr="00274A30" w:rsidRDefault="00F720D4" w:rsidP="00F720D4">
                  <w:pPr>
                    <w:jc w:val="both"/>
                    <w:rPr>
                      <w:rFonts w:asciiTheme="minorHAnsi" w:hAnsiTheme="minorHAnsi" w:cstheme="minorHAnsi"/>
                    </w:rPr>
                  </w:pPr>
                </w:p>
                <w:p w14:paraId="14649552" w14:textId="77777777" w:rsidR="00B071B1" w:rsidRPr="00274A30" w:rsidRDefault="00B071B1" w:rsidP="00F720D4">
                  <w:pPr>
                    <w:widowControl w:val="0"/>
                    <w:tabs>
                      <w:tab w:val="left" w:pos="714"/>
                    </w:tabs>
                    <w:ind w:right="-1"/>
                    <w:jc w:val="both"/>
                    <w:rPr>
                      <w:rFonts w:asciiTheme="minorHAnsi" w:hAnsiTheme="minorHAnsi" w:cstheme="minorHAnsi"/>
                      <w:i/>
                    </w:rPr>
                  </w:pPr>
                </w:p>
                <w:p w14:paraId="71C12CB9" w14:textId="468727F0" w:rsidR="00F720D4" w:rsidRPr="0025431A" w:rsidRDefault="00F720D4" w:rsidP="0030651F">
                  <w:pPr>
                    <w:pStyle w:val="StyleTitre3LatinCorpsCalibri14ptAccent1Avant"/>
                  </w:pPr>
                  <w:bookmarkStart w:id="234" w:name="_Toc170303019"/>
                  <w:r w:rsidRPr="0025431A">
                    <w:t>Annexes</w:t>
                  </w:r>
                  <w:bookmarkEnd w:id="234"/>
                </w:p>
                <w:p w14:paraId="1ADDAF6B" w14:textId="77777777" w:rsidR="00F720D4" w:rsidRPr="00274A30" w:rsidRDefault="00F720D4" w:rsidP="00DB1C51">
                  <w:pPr>
                    <w:pStyle w:val="Titre4"/>
                  </w:pPr>
                  <w:bookmarkStart w:id="235" w:name="_Annexe_1_:_17"/>
                  <w:bookmarkEnd w:id="235"/>
                  <w:r w:rsidRPr="00274A30">
                    <w:br w:type="page"/>
                  </w:r>
                  <w:r w:rsidRPr="00274A30">
                    <w:lastRenderedPageBreak/>
                    <w:t>Annexe 1 : Demande de dérogation pour un élève malentendant ou sourd âgé de moins de deux ans et six mois</w:t>
                  </w:r>
                </w:p>
                <w:p w14:paraId="459F593D" w14:textId="77777777" w:rsidR="00F720D4" w:rsidRPr="00274A30" w:rsidRDefault="00F720D4" w:rsidP="00F720D4">
                  <w:pPr>
                    <w:rPr>
                      <w:rFonts w:asciiTheme="minorHAnsi" w:hAnsiTheme="minorHAnsi" w:cstheme="minorHAnsi"/>
                      <w:b/>
                    </w:rPr>
                  </w:pPr>
                </w:p>
                <w:p w14:paraId="0D2F49F0" w14:textId="77777777" w:rsidR="00F720D4" w:rsidRPr="00274A30" w:rsidRDefault="00F720D4" w:rsidP="00F720D4">
                  <w:pPr>
                    <w:jc w:val="center"/>
                    <w:rPr>
                      <w:rFonts w:asciiTheme="minorHAnsi" w:hAnsiTheme="minorHAnsi" w:cstheme="minorHAnsi"/>
                      <w:b/>
                    </w:rPr>
                  </w:pPr>
                  <w:r w:rsidRPr="00274A30">
                    <w:rPr>
                      <w:rFonts w:asciiTheme="minorHAnsi" w:hAnsiTheme="minorHAnsi" w:cstheme="minorHAnsi"/>
                      <w:b/>
                    </w:rPr>
                    <w:t>ETABLISSEMENT SCOLAIRE INTRODUISANT LA DEMANDE :</w:t>
                  </w:r>
                </w:p>
                <w:p w14:paraId="6A342851" w14:textId="77777777" w:rsidR="00F720D4" w:rsidRPr="00274A30" w:rsidRDefault="00F720D4" w:rsidP="00F720D4">
                  <w:pPr>
                    <w:jc w:val="center"/>
                    <w:rPr>
                      <w:rFonts w:asciiTheme="minorHAnsi" w:hAnsiTheme="minorHAnsi" w:cstheme="minorHAnsi"/>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06"/>
                    <w:gridCol w:w="4606"/>
                  </w:tblGrid>
                  <w:tr w:rsidR="00F720D4" w:rsidRPr="00274A30" w14:paraId="2C564620" w14:textId="77777777" w:rsidTr="00332FB7">
                    <w:tc>
                      <w:tcPr>
                        <w:tcW w:w="4606" w:type="dxa"/>
                      </w:tcPr>
                      <w:p w14:paraId="6DFBAB1A" w14:textId="77777777" w:rsidR="00F720D4" w:rsidRPr="00274A30" w:rsidRDefault="00F720D4" w:rsidP="00332FB7">
                        <w:pPr>
                          <w:jc w:val="center"/>
                          <w:rPr>
                            <w:rFonts w:asciiTheme="minorHAnsi" w:hAnsiTheme="minorHAnsi" w:cstheme="minorHAnsi"/>
                            <w:b/>
                          </w:rPr>
                        </w:pPr>
                        <w:r w:rsidRPr="00274A30">
                          <w:rPr>
                            <w:rFonts w:asciiTheme="minorHAnsi" w:hAnsiTheme="minorHAnsi" w:cstheme="minorHAnsi"/>
                            <w:b/>
                          </w:rPr>
                          <w:t>NOM du (de la) Directeur(trice)</w:t>
                        </w:r>
                      </w:p>
                    </w:tc>
                    <w:tc>
                      <w:tcPr>
                        <w:tcW w:w="4606" w:type="dxa"/>
                      </w:tcPr>
                      <w:p w14:paraId="6ADFF210" w14:textId="77777777" w:rsidR="00F720D4" w:rsidRPr="00274A30" w:rsidRDefault="00F720D4" w:rsidP="00332FB7">
                        <w:pPr>
                          <w:jc w:val="center"/>
                          <w:rPr>
                            <w:rFonts w:asciiTheme="minorHAnsi" w:hAnsiTheme="minorHAnsi" w:cstheme="minorHAnsi"/>
                            <w:b/>
                          </w:rPr>
                        </w:pPr>
                      </w:p>
                    </w:tc>
                  </w:tr>
                  <w:tr w:rsidR="00F720D4" w:rsidRPr="00274A30" w14:paraId="0098FACF" w14:textId="77777777" w:rsidTr="00332FB7">
                    <w:tc>
                      <w:tcPr>
                        <w:tcW w:w="4606" w:type="dxa"/>
                      </w:tcPr>
                      <w:p w14:paraId="04CD0C46" w14:textId="77777777" w:rsidR="00F720D4" w:rsidRPr="00274A30" w:rsidRDefault="00F720D4" w:rsidP="00332FB7">
                        <w:pPr>
                          <w:jc w:val="center"/>
                          <w:rPr>
                            <w:rFonts w:asciiTheme="minorHAnsi" w:hAnsiTheme="minorHAnsi" w:cstheme="minorHAnsi"/>
                          </w:rPr>
                        </w:pPr>
                        <w:r w:rsidRPr="00274A30">
                          <w:rPr>
                            <w:rFonts w:asciiTheme="minorHAnsi" w:hAnsiTheme="minorHAnsi" w:cstheme="minorHAnsi"/>
                          </w:rPr>
                          <w:t>Prénom du (de la) Directeur(trice)</w:t>
                        </w:r>
                      </w:p>
                    </w:tc>
                    <w:tc>
                      <w:tcPr>
                        <w:tcW w:w="4606" w:type="dxa"/>
                      </w:tcPr>
                      <w:p w14:paraId="495C9A51" w14:textId="77777777" w:rsidR="00F720D4" w:rsidRPr="00274A30" w:rsidRDefault="00F720D4" w:rsidP="00332FB7">
                        <w:pPr>
                          <w:jc w:val="center"/>
                          <w:rPr>
                            <w:rFonts w:asciiTheme="minorHAnsi" w:hAnsiTheme="minorHAnsi" w:cstheme="minorHAnsi"/>
                            <w:b/>
                          </w:rPr>
                        </w:pPr>
                      </w:p>
                    </w:tc>
                  </w:tr>
                  <w:tr w:rsidR="00F720D4" w:rsidRPr="00274A30" w14:paraId="350B52A8" w14:textId="77777777" w:rsidTr="00332FB7">
                    <w:tc>
                      <w:tcPr>
                        <w:tcW w:w="4606" w:type="dxa"/>
                      </w:tcPr>
                      <w:p w14:paraId="07DA8176" w14:textId="77777777" w:rsidR="00F720D4" w:rsidRPr="00274A30" w:rsidRDefault="00F720D4" w:rsidP="00332FB7">
                        <w:pPr>
                          <w:jc w:val="center"/>
                          <w:rPr>
                            <w:rFonts w:asciiTheme="minorHAnsi" w:hAnsiTheme="minorHAnsi" w:cstheme="minorHAnsi"/>
                          </w:rPr>
                        </w:pPr>
                        <w:r w:rsidRPr="00274A30">
                          <w:rPr>
                            <w:rFonts w:asciiTheme="minorHAnsi" w:hAnsiTheme="minorHAnsi" w:cstheme="minorHAnsi"/>
                          </w:rPr>
                          <w:t>Numéro FASE</w:t>
                        </w:r>
                      </w:p>
                    </w:tc>
                    <w:tc>
                      <w:tcPr>
                        <w:tcW w:w="4606" w:type="dxa"/>
                      </w:tcPr>
                      <w:p w14:paraId="64A5506D" w14:textId="77777777" w:rsidR="00F720D4" w:rsidRPr="00274A30" w:rsidRDefault="00F720D4" w:rsidP="00332FB7">
                        <w:pPr>
                          <w:jc w:val="center"/>
                          <w:rPr>
                            <w:rFonts w:asciiTheme="minorHAnsi" w:hAnsiTheme="minorHAnsi" w:cstheme="minorHAnsi"/>
                            <w:b/>
                          </w:rPr>
                        </w:pPr>
                      </w:p>
                    </w:tc>
                  </w:tr>
                  <w:tr w:rsidR="00F720D4" w:rsidRPr="00274A30" w14:paraId="09181FDB" w14:textId="77777777" w:rsidTr="00332FB7">
                    <w:tc>
                      <w:tcPr>
                        <w:tcW w:w="4606" w:type="dxa"/>
                      </w:tcPr>
                      <w:p w14:paraId="0E6ECC27" w14:textId="77777777" w:rsidR="00F720D4" w:rsidRPr="00274A30" w:rsidRDefault="00F720D4" w:rsidP="00332FB7">
                        <w:pPr>
                          <w:jc w:val="center"/>
                          <w:rPr>
                            <w:rFonts w:asciiTheme="minorHAnsi" w:hAnsiTheme="minorHAnsi" w:cstheme="minorHAnsi"/>
                          </w:rPr>
                        </w:pPr>
                        <w:r w:rsidRPr="00274A30">
                          <w:rPr>
                            <w:rFonts w:asciiTheme="minorHAnsi" w:hAnsiTheme="minorHAnsi" w:cstheme="minorHAnsi"/>
                          </w:rPr>
                          <w:t>Adresse</w:t>
                        </w:r>
                      </w:p>
                    </w:tc>
                    <w:tc>
                      <w:tcPr>
                        <w:tcW w:w="4606" w:type="dxa"/>
                      </w:tcPr>
                      <w:p w14:paraId="4B9AB4D5" w14:textId="77777777" w:rsidR="00F720D4" w:rsidRPr="00274A30" w:rsidRDefault="00F720D4" w:rsidP="00332FB7">
                        <w:pPr>
                          <w:jc w:val="center"/>
                          <w:rPr>
                            <w:rFonts w:asciiTheme="minorHAnsi" w:hAnsiTheme="minorHAnsi" w:cstheme="minorHAnsi"/>
                            <w:b/>
                          </w:rPr>
                        </w:pPr>
                      </w:p>
                    </w:tc>
                  </w:tr>
                  <w:tr w:rsidR="00F720D4" w:rsidRPr="00274A30" w14:paraId="60BEA059" w14:textId="77777777" w:rsidTr="00332FB7">
                    <w:tc>
                      <w:tcPr>
                        <w:tcW w:w="4606" w:type="dxa"/>
                      </w:tcPr>
                      <w:p w14:paraId="7D8ACB2E" w14:textId="77777777" w:rsidR="00F720D4" w:rsidRPr="00274A30" w:rsidRDefault="00F720D4" w:rsidP="00332FB7">
                        <w:pPr>
                          <w:jc w:val="center"/>
                          <w:rPr>
                            <w:rFonts w:asciiTheme="minorHAnsi" w:hAnsiTheme="minorHAnsi" w:cstheme="minorHAnsi"/>
                          </w:rPr>
                        </w:pPr>
                        <w:r w:rsidRPr="00274A30">
                          <w:rPr>
                            <w:rFonts w:asciiTheme="minorHAnsi" w:hAnsiTheme="minorHAnsi" w:cstheme="minorHAnsi"/>
                          </w:rPr>
                          <w:t>CP &amp; LOCALITE</w:t>
                        </w:r>
                      </w:p>
                    </w:tc>
                    <w:tc>
                      <w:tcPr>
                        <w:tcW w:w="4606" w:type="dxa"/>
                      </w:tcPr>
                      <w:p w14:paraId="50A18D82" w14:textId="77777777" w:rsidR="00F720D4" w:rsidRPr="00274A30" w:rsidRDefault="00F720D4" w:rsidP="00332FB7">
                        <w:pPr>
                          <w:jc w:val="center"/>
                          <w:rPr>
                            <w:rFonts w:asciiTheme="minorHAnsi" w:hAnsiTheme="minorHAnsi" w:cstheme="minorHAnsi"/>
                            <w:b/>
                          </w:rPr>
                        </w:pPr>
                      </w:p>
                    </w:tc>
                  </w:tr>
                  <w:tr w:rsidR="00F720D4" w:rsidRPr="00274A30" w14:paraId="21A2BB69" w14:textId="77777777" w:rsidTr="00332FB7">
                    <w:tc>
                      <w:tcPr>
                        <w:tcW w:w="4606" w:type="dxa"/>
                      </w:tcPr>
                      <w:p w14:paraId="0C1A544C" w14:textId="77777777" w:rsidR="00F720D4" w:rsidRPr="00274A30" w:rsidRDefault="00F720D4" w:rsidP="00332FB7">
                        <w:pPr>
                          <w:jc w:val="center"/>
                          <w:rPr>
                            <w:rFonts w:asciiTheme="minorHAnsi" w:hAnsiTheme="minorHAnsi" w:cstheme="minorHAnsi"/>
                          </w:rPr>
                        </w:pPr>
                        <w:r w:rsidRPr="00274A30">
                          <w:rPr>
                            <w:rFonts w:asciiTheme="minorHAnsi" w:hAnsiTheme="minorHAnsi" w:cstheme="minorHAnsi"/>
                          </w:rPr>
                          <w:t>Numéro de téléphone</w:t>
                        </w:r>
                      </w:p>
                    </w:tc>
                    <w:tc>
                      <w:tcPr>
                        <w:tcW w:w="4606" w:type="dxa"/>
                      </w:tcPr>
                      <w:p w14:paraId="6920928B" w14:textId="77777777" w:rsidR="00F720D4" w:rsidRPr="00274A30" w:rsidRDefault="00F720D4" w:rsidP="00332FB7">
                        <w:pPr>
                          <w:jc w:val="center"/>
                          <w:rPr>
                            <w:rFonts w:asciiTheme="minorHAnsi" w:hAnsiTheme="minorHAnsi" w:cstheme="minorHAnsi"/>
                            <w:b/>
                          </w:rPr>
                        </w:pPr>
                      </w:p>
                    </w:tc>
                  </w:tr>
                </w:tbl>
                <w:p w14:paraId="7AFC679C" w14:textId="77777777" w:rsidR="00F720D4" w:rsidRPr="00274A30" w:rsidRDefault="00F720D4" w:rsidP="00F720D4">
                  <w:pPr>
                    <w:rPr>
                      <w:rFonts w:asciiTheme="minorHAnsi" w:hAnsiTheme="minorHAnsi" w:cstheme="minorHAnsi"/>
                      <w:b/>
                    </w:rPr>
                  </w:pPr>
                </w:p>
                <w:p w14:paraId="401FBBEA" w14:textId="77777777" w:rsidR="00F720D4" w:rsidRPr="00274A30" w:rsidRDefault="00F720D4" w:rsidP="00F720D4">
                  <w:pPr>
                    <w:jc w:val="center"/>
                    <w:rPr>
                      <w:rFonts w:asciiTheme="minorHAnsi" w:hAnsiTheme="minorHAnsi" w:cstheme="minorHAnsi"/>
                      <w:b/>
                    </w:rPr>
                  </w:pPr>
                  <w:r w:rsidRPr="00274A30">
                    <w:rPr>
                      <w:rFonts w:asciiTheme="minorHAnsi" w:hAnsiTheme="minorHAnsi" w:cstheme="minorHAnsi"/>
                      <w:b/>
                    </w:rPr>
                    <w:t>RESPONSABLE AYANT PRIS EN CHARGE LE DOSSIER DE L’ELEVE :</w:t>
                  </w:r>
                </w:p>
                <w:p w14:paraId="1C78DDBF" w14:textId="77777777" w:rsidR="00F720D4" w:rsidRPr="00274A30" w:rsidRDefault="00F720D4" w:rsidP="00F720D4">
                  <w:pPr>
                    <w:jc w:val="center"/>
                    <w:rPr>
                      <w:rFonts w:asciiTheme="minorHAnsi" w:hAnsiTheme="minorHAnsi" w:cstheme="minorHAnsi"/>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06"/>
                    <w:gridCol w:w="4606"/>
                  </w:tblGrid>
                  <w:tr w:rsidR="00F720D4" w:rsidRPr="00274A30" w14:paraId="34164F62" w14:textId="77777777" w:rsidTr="00332FB7">
                    <w:tc>
                      <w:tcPr>
                        <w:tcW w:w="4606" w:type="dxa"/>
                      </w:tcPr>
                      <w:p w14:paraId="63DFA4C7" w14:textId="77777777" w:rsidR="00F720D4" w:rsidRPr="00274A30" w:rsidRDefault="00F720D4" w:rsidP="00332FB7">
                        <w:pPr>
                          <w:jc w:val="center"/>
                          <w:rPr>
                            <w:rFonts w:asciiTheme="minorHAnsi" w:hAnsiTheme="minorHAnsi" w:cstheme="minorHAnsi"/>
                            <w:b/>
                          </w:rPr>
                        </w:pPr>
                        <w:r w:rsidRPr="00274A30">
                          <w:rPr>
                            <w:rFonts w:asciiTheme="minorHAnsi" w:hAnsiTheme="minorHAnsi" w:cstheme="minorHAnsi"/>
                            <w:b/>
                          </w:rPr>
                          <w:t xml:space="preserve">NOM </w:t>
                        </w:r>
                      </w:p>
                    </w:tc>
                    <w:tc>
                      <w:tcPr>
                        <w:tcW w:w="4606" w:type="dxa"/>
                      </w:tcPr>
                      <w:p w14:paraId="15C14F92" w14:textId="77777777" w:rsidR="00F720D4" w:rsidRPr="00274A30" w:rsidRDefault="00F720D4" w:rsidP="00332FB7">
                        <w:pPr>
                          <w:jc w:val="center"/>
                          <w:rPr>
                            <w:rFonts w:asciiTheme="minorHAnsi" w:hAnsiTheme="minorHAnsi" w:cstheme="minorHAnsi"/>
                            <w:b/>
                          </w:rPr>
                        </w:pPr>
                      </w:p>
                    </w:tc>
                  </w:tr>
                  <w:tr w:rsidR="00F720D4" w:rsidRPr="00274A30" w14:paraId="3E94A678" w14:textId="77777777" w:rsidTr="00332FB7">
                    <w:tc>
                      <w:tcPr>
                        <w:tcW w:w="4606" w:type="dxa"/>
                      </w:tcPr>
                      <w:p w14:paraId="56F0370B" w14:textId="77777777" w:rsidR="00F720D4" w:rsidRPr="00274A30" w:rsidRDefault="00F720D4" w:rsidP="00332FB7">
                        <w:pPr>
                          <w:jc w:val="center"/>
                          <w:rPr>
                            <w:rFonts w:asciiTheme="minorHAnsi" w:hAnsiTheme="minorHAnsi" w:cstheme="minorHAnsi"/>
                            <w:b/>
                          </w:rPr>
                        </w:pPr>
                        <w:r w:rsidRPr="00274A30">
                          <w:rPr>
                            <w:rFonts w:asciiTheme="minorHAnsi" w:hAnsiTheme="minorHAnsi" w:cstheme="minorHAnsi"/>
                          </w:rPr>
                          <w:t xml:space="preserve">Prénom </w:t>
                        </w:r>
                      </w:p>
                    </w:tc>
                    <w:tc>
                      <w:tcPr>
                        <w:tcW w:w="4606" w:type="dxa"/>
                      </w:tcPr>
                      <w:p w14:paraId="587C9608" w14:textId="77777777" w:rsidR="00F720D4" w:rsidRPr="00274A30" w:rsidRDefault="00F720D4" w:rsidP="00332FB7">
                        <w:pPr>
                          <w:jc w:val="center"/>
                          <w:rPr>
                            <w:rFonts w:asciiTheme="minorHAnsi" w:hAnsiTheme="minorHAnsi" w:cstheme="minorHAnsi"/>
                            <w:b/>
                          </w:rPr>
                        </w:pPr>
                      </w:p>
                    </w:tc>
                  </w:tr>
                  <w:tr w:rsidR="00F720D4" w:rsidRPr="00274A30" w14:paraId="2F32145B" w14:textId="77777777" w:rsidTr="00332FB7">
                    <w:tc>
                      <w:tcPr>
                        <w:tcW w:w="4606" w:type="dxa"/>
                      </w:tcPr>
                      <w:p w14:paraId="67C32335" w14:textId="77777777" w:rsidR="00F720D4" w:rsidRPr="00274A30" w:rsidRDefault="00F720D4" w:rsidP="00332FB7">
                        <w:pPr>
                          <w:jc w:val="center"/>
                          <w:rPr>
                            <w:rFonts w:asciiTheme="minorHAnsi" w:hAnsiTheme="minorHAnsi" w:cstheme="minorHAnsi"/>
                          </w:rPr>
                        </w:pPr>
                        <w:r w:rsidRPr="00274A30">
                          <w:rPr>
                            <w:rFonts w:asciiTheme="minorHAnsi" w:hAnsiTheme="minorHAnsi" w:cstheme="minorHAnsi"/>
                          </w:rPr>
                          <w:t>Fonction</w:t>
                        </w:r>
                      </w:p>
                    </w:tc>
                    <w:tc>
                      <w:tcPr>
                        <w:tcW w:w="4606" w:type="dxa"/>
                      </w:tcPr>
                      <w:p w14:paraId="442A8B62" w14:textId="77777777" w:rsidR="00F720D4" w:rsidRPr="00274A30" w:rsidRDefault="00F720D4" w:rsidP="00332FB7">
                        <w:pPr>
                          <w:jc w:val="center"/>
                          <w:rPr>
                            <w:rFonts w:asciiTheme="minorHAnsi" w:hAnsiTheme="minorHAnsi" w:cstheme="minorHAnsi"/>
                            <w:b/>
                          </w:rPr>
                        </w:pPr>
                      </w:p>
                    </w:tc>
                  </w:tr>
                  <w:tr w:rsidR="00F720D4" w:rsidRPr="00274A30" w14:paraId="26487E0D" w14:textId="77777777" w:rsidTr="00332FB7">
                    <w:tc>
                      <w:tcPr>
                        <w:tcW w:w="4606" w:type="dxa"/>
                      </w:tcPr>
                      <w:p w14:paraId="2F43B429" w14:textId="77777777" w:rsidR="00F720D4" w:rsidRPr="00274A30" w:rsidRDefault="00F720D4" w:rsidP="00332FB7">
                        <w:pPr>
                          <w:jc w:val="center"/>
                          <w:rPr>
                            <w:rFonts w:asciiTheme="minorHAnsi" w:hAnsiTheme="minorHAnsi" w:cstheme="minorHAnsi"/>
                          </w:rPr>
                        </w:pPr>
                        <w:r w:rsidRPr="00274A30">
                          <w:rPr>
                            <w:rFonts w:asciiTheme="minorHAnsi" w:hAnsiTheme="minorHAnsi" w:cstheme="minorHAnsi"/>
                          </w:rPr>
                          <w:t>Numéro de téléphone</w:t>
                        </w:r>
                      </w:p>
                    </w:tc>
                    <w:tc>
                      <w:tcPr>
                        <w:tcW w:w="4606" w:type="dxa"/>
                      </w:tcPr>
                      <w:p w14:paraId="53635F36" w14:textId="77777777" w:rsidR="00F720D4" w:rsidRPr="00274A30" w:rsidRDefault="00F720D4" w:rsidP="00332FB7">
                        <w:pPr>
                          <w:jc w:val="center"/>
                          <w:rPr>
                            <w:rFonts w:asciiTheme="minorHAnsi" w:hAnsiTheme="minorHAnsi" w:cstheme="minorHAnsi"/>
                            <w:b/>
                          </w:rPr>
                        </w:pPr>
                      </w:p>
                    </w:tc>
                  </w:tr>
                </w:tbl>
                <w:p w14:paraId="46186D9F" w14:textId="77777777" w:rsidR="00F720D4" w:rsidRPr="00274A30" w:rsidRDefault="00F720D4" w:rsidP="00F720D4">
                  <w:pPr>
                    <w:rPr>
                      <w:rFonts w:asciiTheme="minorHAnsi" w:hAnsiTheme="minorHAnsi" w:cstheme="minorHAnsi"/>
                      <w:b/>
                    </w:rPr>
                  </w:pPr>
                </w:p>
                <w:p w14:paraId="32324FBE" w14:textId="77777777" w:rsidR="00F720D4" w:rsidRPr="00274A30" w:rsidRDefault="00F720D4" w:rsidP="00F720D4">
                  <w:pPr>
                    <w:jc w:val="center"/>
                    <w:rPr>
                      <w:rFonts w:asciiTheme="minorHAnsi" w:hAnsiTheme="minorHAnsi" w:cstheme="minorHAnsi"/>
                      <w:b/>
                    </w:rPr>
                  </w:pPr>
                  <w:r w:rsidRPr="00274A30">
                    <w:rPr>
                      <w:rFonts w:asciiTheme="minorHAnsi" w:hAnsiTheme="minorHAnsi" w:cstheme="minorHAnsi"/>
                      <w:b/>
                    </w:rPr>
                    <w:t>ELEVE :</w:t>
                  </w:r>
                </w:p>
                <w:p w14:paraId="4F2A03D7" w14:textId="77777777" w:rsidR="00F720D4" w:rsidRPr="00274A30" w:rsidRDefault="00F720D4" w:rsidP="00F720D4">
                  <w:pPr>
                    <w:jc w:val="center"/>
                    <w:rPr>
                      <w:rFonts w:asciiTheme="minorHAnsi" w:hAnsiTheme="minorHAnsi" w:cstheme="minorHAnsi"/>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06"/>
                    <w:gridCol w:w="4606"/>
                  </w:tblGrid>
                  <w:tr w:rsidR="00F720D4" w:rsidRPr="00274A30" w14:paraId="0EAE8B72" w14:textId="77777777" w:rsidTr="00332FB7">
                    <w:tc>
                      <w:tcPr>
                        <w:tcW w:w="4606" w:type="dxa"/>
                      </w:tcPr>
                      <w:p w14:paraId="19E22474" w14:textId="77777777" w:rsidR="00F720D4" w:rsidRPr="00274A30" w:rsidRDefault="00F720D4" w:rsidP="00332FB7">
                        <w:pPr>
                          <w:jc w:val="center"/>
                          <w:rPr>
                            <w:rFonts w:asciiTheme="minorHAnsi" w:hAnsiTheme="minorHAnsi" w:cstheme="minorHAnsi"/>
                            <w:b/>
                          </w:rPr>
                        </w:pPr>
                        <w:r w:rsidRPr="00274A30">
                          <w:rPr>
                            <w:rFonts w:asciiTheme="minorHAnsi" w:hAnsiTheme="minorHAnsi" w:cstheme="minorHAnsi"/>
                            <w:b/>
                          </w:rPr>
                          <w:t xml:space="preserve">NOM </w:t>
                        </w:r>
                      </w:p>
                    </w:tc>
                    <w:tc>
                      <w:tcPr>
                        <w:tcW w:w="4606" w:type="dxa"/>
                      </w:tcPr>
                      <w:p w14:paraId="139D2559" w14:textId="77777777" w:rsidR="00F720D4" w:rsidRPr="00274A30" w:rsidRDefault="00F720D4" w:rsidP="00332FB7">
                        <w:pPr>
                          <w:jc w:val="center"/>
                          <w:rPr>
                            <w:rFonts w:asciiTheme="minorHAnsi" w:hAnsiTheme="minorHAnsi" w:cstheme="minorHAnsi"/>
                            <w:b/>
                          </w:rPr>
                        </w:pPr>
                      </w:p>
                    </w:tc>
                  </w:tr>
                  <w:tr w:rsidR="00F720D4" w:rsidRPr="00274A30" w14:paraId="3851E6A8" w14:textId="77777777" w:rsidTr="00332FB7">
                    <w:tc>
                      <w:tcPr>
                        <w:tcW w:w="4606" w:type="dxa"/>
                      </w:tcPr>
                      <w:p w14:paraId="59284C29" w14:textId="77777777" w:rsidR="00F720D4" w:rsidRPr="00274A30" w:rsidRDefault="00F720D4" w:rsidP="00332FB7">
                        <w:pPr>
                          <w:jc w:val="center"/>
                          <w:rPr>
                            <w:rFonts w:asciiTheme="minorHAnsi" w:hAnsiTheme="minorHAnsi" w:cstheme="minorHAnsi"/>
                            <w:b/>
                          </w:rPr>
                        </w:pPr>
                        <w:r w:rsidRPr="00274A30">
                          <w:rPr>
                            <w:rFonts w:asciiTheme="minorHAnsi" w:hAnsiTheme="minorHAnsi" w:cstheme="minorHAnsi"/>
                          </w:rPr>
                          <w:t xml:space="preserve">Prénom </w:t>
                        </w:r>
                      </w:p>
                    </w:tc>
                    <w:tc>
                      <w:tcPr>
                        <w:tcW w:w="4606" w:type="dxa"/>
                      </w:tcPr>
                      <w:p w14:paraId="79FEA020" w14:textId="77777777" w:rsidR="00F720D4" w:rsidRPr="00274A30" w:rsidRDefault="00F720D4" w:rsidP="00332FB7">
                        <w:pPr>
                          <w:jc w:val="center"/>
                          <w:rPr>
                            <w:rFonts w:asciiTheme="minorHAnsi" w:hAnsiTheme="minorHAnsi" w:cstheme="minorHAnsi"/>
                            <w:b/>
                          </w:rPr>
                        </w:pPr>
                      </w:p>
                    </w:tc>
                  </w:tr>
                  <w:tr w:rsidR="00F720D4" w:rsidRPr="00274A30" w14:paraId="38BBAC88" w14:textId="77777777" w:rsidTr="00332FB7">
                    <w:tc>
                      <w:tcPr>
                        <w:tcW w:w="4606" w:type="dxa"/>
                      </w:tcPr>
                      <w:p w14:paraId="390A9EC3" w14:textId="77777777" w:rsidR="00F720D4" w:rsidRPr="00274A30" w:rsidRDefault="00F720D4" w:rsidP="00332FB7">
                        <w:pPr>
                          <w:jc w:val="center"/>
                          <w:rPr>
                            <w:rFonts w:asciiTheme="minorHAnsi" w:hAnsiTheme="minorHAnsi" w:cstheme="minorHAnsi"/>
                          </w:rPr>
                        </w:pPr>
                        <w:r w:rsidRPr="00274A30">
                          <w:rPr>
                            <w:rFonts w:asciiTheme="minorHAnsi" w:hAnsiTheme="minorHAnsi" w:cstheme="minorHAnsi"/>
                          </w:rPr>
                          <w:t>Type d’enseignement</w:t>
                        </w:r>
                      </w:p>
                    </w:tc>
                    <w:tc>
                      <w:tcPr>
                        <w:tcW w:w="4606" w:type="dxa"/>
                      </w:tcPr>
                      <w:p w14:paraId="67796F9C" w14:textId="77777777" w:rsidR="00F720D4" w:rsidRPr="00274A30" w:rsidRDefault="00F720D4" w:rsidP="00332FB7">
                        <w:pPr>
                          <w:jc w:val="center"/>
                          <w:rPr>
                            <w:rFonts w:asciiTheme="minorHAnsi" w:hAnsiTheme="minorHAnsi" w:cstheme="minorHAnsi"/>
                            <w:b/>
                          </w:rPr>
                        </w:pPr>
                      </w:p>
                    </w:tc>
                  </w:tr>
                  <w:tr w:rsidR="00F720D4" w:rsidRPr="00274A30" w14:paraId="14C80B1B" w14:textId="77777777" w:rsidTr="00332FB7">
                    <w:tc>
                      <w:tcPr>
                        <w:tcW w:w="4606" w:type="dxa"/>
                      </w:tcPr>
                      <w:p w14:paraId="12D6B6B9" w14:textId="77777777" w:rsidR="00F720D4" w:rsidRPr="00274A30" w:rsidRDefault="00F720D4" w:rsidP="00332FB7">
                        <w:pPr>
                          <w:jc w:val="center"/>
                          <w:rPr>
                            <w:rFonts w:asciiTheme="minorHAnsi" w:hAnsiTheme="minorHAnsi" w:cstheme="minorHAnsi"/>
                          </w:rPr>
                        </w:pPr>
                        <w:r w:rsidRPr="00274A30">
                          <w:rPr>
                            <w:rFonts w:asciiTheme="minorHAnsi" w:hAnsiTheme="minorHAnsi" w:cstheme="minorHAnsi"/>
                          </w:rPr>
                          <w:t>Sexe</w:t>
                        </w:r>
                      </w:p>
                    </w:tc>
                    <w:tc>
                      <w:tcPr>
                        <w:tcW w:w="4606" w:type="dxa"/>
                      </w:tcPr>
                      <w:p w14:paraId="522C9E77" w14:textId="77777777" w:rsidR="00F720D4" w:rsidRPr="00274A30" w:rsidRDefault="00F720D4" w:rsidP="00332FB7">
                        <w:pPr>
                          <w:jc w:val="center"/>
                          <w:rPr>
                            <w:rFonts w:asciiTheme="minorHAnsi" w:hAnsiTheme="minorHAnsi" w:cstheme="minorHAnsi"/>
                            <w:b/>
                          </w:rPr>
                        </w:pPr>
                      </w:p>
                    </w:tc>
                  </w:tr>
                  <w:tr w:rsidR="00F720D4" w:rsidRPr="00274A30" w14:paraId="0DBC09FD" w14:textId="77777777" w:rsidTr="00332FB7">
                    <w:tc>
                      <w:tcPr>
                        <w:tcW w:w="4606" w:type="dxa"/>
                      </w:tcPr>
                      <w:p w14:paraId="595ED669" w14:textId="77777777" w:rsidR="00F720D4" w:rsidRPr="00274A30" w:rsidRDefault="00F720D4" w:rsidP="00332FB7">
                        <w:pPr>
                          <w:widowControl w:val="0"/>
                          <w:tabs>
                            <w:tab w:val="left" w:pos="-1056"/>
                            <w:tab w:val="left" w:pos="-348"/>
                          </w:tabs>
                          <w:snapToGrid w:val="0"/>
                          <w:jc w:val="center"/>
                          <w:rPr>
                            <w:rFonts w:asciiTheme="minorHAnsi" w:hAnsiTheme="minorHAnsi" w:cstheme="minorHAnsi"/>
                          </w:rPr>
                        </w:pPr>
                        <w:r w:rsidRPr="00274A30">
                          <w:rPr>
                            <w:rFonts w:asciiTheme="minorHAnsi" w:hAnsiTheme="minorHAnsi" w:cstheme="minorHAnsi"/>
                          </w:rPr>
                          <w:t>Date de naissance</w:t>
                        </w:r>
                      </w:p>
                    </w:tc>
                    <w:tc>
                      <w:tcPr>
                        <w:tcW w:w="4606" w:type="dxa"/>
                      </w:tcPr>
                      <w:p w14:paraId="26545E8D" w14:textId="77777777" w:rsidR="00F720D4" w:rsidRPr="00274A30" w:rsidRDefault="00F720D4" w:rsidP="00332FB7">
                        <w:pPr>
                          <w:jc w:val="center"/>
                          <w:rPr>
                            <w:rFonts w:asciiTheme="minorHAnsi" w:hAnsiTheme="minorHAnsi" w:cstheme="minorHAnsi"/>
                            <w:b/>
                          </w:rPr>
                        </w:pPr>
                      </w:p>
                    </w:tc>
                  </w:tr>
                  <w:tr w:rsidR="00F720D4" w:rsidRPr="00274A30" w14:paraId="1D0DE277" w14:textId="77777777" w:rsidTr="00332FB7">
                    <w:tc>
                      <w:tcPr>
                        <w:tcW w:w="4606" w:type="dxa"/>
                      </w:tcPr>
                      <w:p w14:paraId="01D7DC52" w14:textId="77777777" w:rsidR="00F720D4" w:rsidRPr="00274A30" w:rsidRDefault="00F720D4" w:rsidP="00332FB7">
                        <w:pPr>
                          <w:widowControl w:val="0"/>
                          <w:tabs>
                            <w:tab w:val="left" w:pos="-1056"/>
                            <w:tab w:val="left" w:pos="-348"/>
                          </w:tabs>
                          <w:snapToGrid w:val="0"/>
                          <w:jc w:val="center"/>
                          <w:rPr>
                            <w:rFonts w:asciiTheme="minorHAnsi" w:hAnsiTheme="minorHAnsi" w:cstheme="minorHAnsi"/>
                          </w:rPr>
                        </w:pPr>
                        <w:r w:rsidRPr="00274A30">
                          <w:rPr>
                            <w:rFonts w:asciiTheme="minorHAnsi" w:hAnsiTheme="minorHAnsi" w:cstheme="minorHAnsi"/>
                          </w:rPr>
                          <w:t>Adresse</w:t>
                        </w:r>
                      </w:p>
                    </w:tc>
                    <w:tc>
                      <w:tcPr>
                        <w:tcW w:w="4606" w:type="dxa"/>
                      </w:tcPr>
                      <w:p w14:paraId="512BEC1D" w14:textId="77777777" w:rsidR="00F720D4" w:rsidRPr="00274A30" w:rsidRDefault="00F720D4" w:rsidP="00332FB7">
                        <w:pPr>
                          <w:jc w:val="center"/>
                          <w:rPr>
                            <w:rFonts w:asciiTheme="minorHAnsi" w:hAnsiTheme="minorHAnsi" w:cstheme="minorHAnsi"/>
                            <w:b/>
                          </w:rPr>
                        </w:pPr>
                      </w:p>
                    </w:tc>
                  </w:tr>
                  <w:tr w:rsidR="00F720D4" w:rsidRPr="00274A30" w14:paraId="74D90FAA" w14:textId="77777777" w:rsidTr="00332FB7">
                    <w:tc>
                      <w:tcPr>
                        <w:tcW w:w="4606" w:type="dxa"/>
                      </w:tcPr>
                      <w:p w14:paraId="38B5B61D" w14:textId="77777777" w:rsidR="00F720D4" w:rsidRPr="00274A30" w:rsidRDefault="00F720D4" w:rsidP="00332FB7">
                        <w:pPr>
                          <w:widowControl w:val="0"/>
                          <w:tabs>
                            <w:tab w:val="left" w:pos="-1056"/>
                            <w:tab w:val="left" w:pos="-348"/>
                          </w:tabs>
                          <w:snapToGrid w:val="0"/>
                          <w:jc w:val="center"/>
                          <w:rPr>
                            <w:rFonts w:asciiTheme="minorHAnsi" w:hAnsiTheme="minorHAnsi" w:cstheme="minorHAnsi"/>
                          </w:rPr>
                        </w:pPr>
                        <w:r w:rsidRPr="00274A30">
                          <w:rPr>
                            <w:rFonts w:asciiTheme="minorHAnsi" w:hAnsiTheme="minorHAnsi" w:cstheme="minorHAnsi"/>
                          </w:rPr>
                          <w:t>CP &amp; LOCALITE</w:t>
                        </w:r>
                      </w:p>
                    </w:tc>
                    <w:tc>
                      <w:tcPr>
                        <w:tcW w:w="4606" w:type="dxa"/>
                      </w:tcPr>
                      <w:p w14:paraId="2E1849EF" w14:textId="77777777" w:rsidR="00F720D4" w:rsidRPr="00274A30" w:rsidRDefault="00F720D4" w:rsidP="00332FB7">
                        <w:pPr>
                          <w:jc w:val="center"/>
                          <w:rPr>
                            <w:rFonts w:asciiTheme="minorHAnsi" w:hAnsiTheme="minorHAnsi" w:cstheme="minorHAnsi"/>
                            <w:b/>
                          </w:rPr>
                        </w:pPr>
                      </w:p>
                    </w:tc>
                  </w:tr>
                  <w:tr w:rsidR="00F720D4" w:rsidRPr="00274A30" w14:paraId="0C7F1337" w14:textId="77777777" w:rsidTr="00332FB7">
                    <w:tc>
                      <w:tcPr>
                        <w:tcW w:w="4606" w:type="dxa"/>
                      </w:tcPr>
                      <w:p w14:paraId="463AF5A7" w14:textId="77777777" w:rsidR="00F720D4" w:rsidRPr="00274A30" w:rsidRDefault="00F720D4" w:rsidP="00332FB7">
                        <w:pPr>
                          <w:widowControl w:val="0"/>
                          <w:tabs>
                            <w:tab w:val="left" w:pos="-1056"/>
                            <w:tab w:val="left" w:pos="-348"/>
                          </w:tabs>
                          <w:snapToGrid w:val="0"/>
                          <w:jc w:val="center"/>
                          <w:rPr>
                            <w:rFonts w:asciiTheme="minorHAnsi" w:hAnsiTheme="minorHAnsi" w:cstheme="minorHAnsi"/>
                          </w:rPr>
                        </w:pPr>
                        <w:r w:rsidRPr="00274A30">
                          <w:rPr>
                            <w:rFonts w:asciiTheme="minorHAnsi" w:hAnsiTheme="minorHAnsi" w:cstheme="minorHAnsi"/>
                          </w:rPr>
                          <w:t>Date et signature de la personne investie de l’autorité parentale</w:t>
                        </w:r>
                      </w:p>
                    </w:tc>
                    <w:tc>
                      <w:tcPr>
                        <w:tcW w:w="4606" w:type="dxa"/>
                      </w:tcPr>
                      <w:p w14:paraId="5EEEDC1C" w14:textId="77777777" w:rsidR="00F720D4" w:rsidRPr="00274A30" w:rsidRDefault="00F720D4" w:rsidP="00332FB7">
                        <w:pPr>
                          <w:jc w:val="center"/>
                          <w:rPr>
                            <w:rFonts w:asciiTheme="minorHAnsi" w:hAnsiTheme="minorHAnsi" w:cstheme="minorHAnsi"/>
                            <w:b/>
                          </w:rPr>
                        </w:pPr>
                      </w:p>
                    </w:tc>
                  </w:tr>
                </w:tbl>
                <w:p w14:paraId="0210CDD2" w14:textId="77777777" w:rsidR="00F720D4" w:rsidRPr="00274A30" w:rsidRDefault="00F720D4" w:rsidP="00F720D4">
                  <w:pPr>
                    <w:rPr>
                      <w:rFonts w:asciiTheme="minorHAnsi" w:hAnsiTheme="minorHAnsi" w:cstheme="minorHAnsi"/>
                      <w:b/>
                      <w:caps/>
                    </w:rPr>
                  </w:pPr>
                </w:p>
                <w:p w14:paraId="59B4A48A" w14:textId="77777777" w:rsidR="00F720D4" w:rsidRPr="00274A30" w:rsidRDefault="00F720D4" w:rsidP="00F720D4">
                  <w:pPr>
                    <w:jc w:val="center"/>
                    <w:rPr>
                      <w:rFonts w:asciiTheme="minorHAnsi" w:hAnsiTheme="minorHAnsi" w:cstheme="minorHAnsi"/>
                      <w:b/>
                      <w:caps/>
                    </w:rPr>
                  </w:pPr>
                  <w:r w:rsidRPr="00274A30">
                    <w:rPr>
                      <w:rFonts w:asciiTheme="minorHAnsi" w:hAnsiTheme="minorHAnsi" w:cstheme="minorHAnsi"/>
                      <w:b/>
                      <w:caps/>
                    </w:rPr>
                    <w:t>service d’aide précoce ou d’un centre d’audiophonOLOGIE</w:t>
                  </w:r>
                </w:p>
                <w:p w14:paraId="02192545" w14:textId="77777777" w:rsidR="00F720D4" w:rsidRPr="00274A30" w:rsidRDefault="00F720D4" w:rsidP="00F720D4">
                  <w:pPr>
                    <w:jc w:val="center"/>
                    <w:rPr>
                      <w:rFonts w:asciiTheme="minorHAnsi" w:hAnsiTheme="minorHAnsi" w:cstheme="minorHAnsi"/>
                      <w:b/>
                      <w:cap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06"/>
                    <w:gridCol w:w="4606"/>
                  </w:tblGrid>
                  <w:tr w:rsidR="00F720D4" w:rsidRPr="00274A30" w14:paraId="10283C0C" w14:textId="77777777" w:rsidTr="00332FB7">
                    <w:tc>
                      <w:tcPr>
                        <w:tcW w:w="4606" w:type="dxa"/>
                      </w:tcPr>
                      <w:p w14:paraId="19B77819" w14:textId="77777777" w:rsidR="00F720D4" w:rsidRPr="00274A30" w:rsidRDefault="00F720D4" w:rsidP="00332FB7">
                        <w:pPr>
                          <w:jc w:val="center"/>
                          <w:rPr>
                            <w:rFonts w:asciiTheme="minorHAnsi" w:hAnsiTheme="minorHAnsi" w:cstheme="minorHAnsi"/>
                            <w:b/>
                          </w:rPr>
                        </w:pPr>
                        <w:r w:rsidRPr="00274A30">
                          <w:rPr>
                            <w:rFonts w:asciiTheme="minorHAnsi" w:hAnsiTheme="minorHAnsi" w:cstheme="minorHAnsi"/>
                            <w:b/>
                          </w:rPr>
                          <w:t>NOM du responsable</w:t>
                        </w:r>
                      </w:p>
                    </w:tc>
                    <w:tc>
                      <w:tcPr>
                        <w:tcW w:w="4606" w:type="dxa"/>
                      </w:tcPr>
                      <w:p w14:paraId="2E871B1F" w14:textId="77777777" w:rsidR="00F720D4" w:rsidRPr="00274A30" w:rsidRDefault="00F720D4" w:rsidP="00332FB7">
                        <w:pPr>
                          <w:jc w:val="center"/>
                          <w:rPr>
                            <w:rFonts w:asciiTheme="minorHAnsi" w:hAnsiTheme="minorHAnsi" w:cstheme="minorHAnsi"/>
                            <w:b/>
                          </w:rPr>
                        </w:pPr>
                      </w:p>
                    </w:tc>
                  </w:tr>
                  <w:tr w:rsidR="00F720D4" w:rsidRPr="00274A30" w14:paraId="2091913E" w14:textId="77777777" w:rsidTr="00332FB7">
                    <w:tc>
                      <w:tcPr>
                        <w:tcW w:w="4606" w:type="dxa"/>
                      </w:tcPr>
                      <w:p w14:paraId="72944C48" w14:textId="77777777" w:rsidR="00F720D4" w:rsidRPr="00274A30" w:rsidRDefault="00F720D4" w:rsidP="00332FB7">
                        <w:pPr>
                          <w:jc w:val="center"/>
                          <w:rPr>
                            <w:rFonts w:asciiTheme="minorHAnsi" w:hAnsiTheme="minorHAnsi" w:cstheme="minorHAnsi"/>
                            <w:b/>
                          </w:rPr>
                        </w:pPr>
                        <w:r w:rsidRPr="00274A30">
                          <w:rPr>
                            <w:rFonts w:asciiTheme="minorHAnsi" w:hAnsiTheme="minorHAnsi" w:cstheme="minorHAnsi"/>
                          </w:rPr>
                          <w:t xml:space="preserve">Prénom </w:t>
                        </w:r>
                      </w:p>
                    </w:tc>
                    <w:tc>
                      <w:tcPr>
                        <w:tcW w:w="4606" w:type="dxa"/>
                      </w:tcPr>
                      <w:p w14:paraId="3E3F61A3" w14:textId="77777777" w:rsidR="00F720D4" w:rsidRPr="00274A30" w:rsidRDefault="00F720D4" w:rsidP="00332FB7">
                        <w:pPr>
                          <w:jc w:val="center"/>
                          <w:rPr>
                            <w:rFonts w:asciiTheme="minorHAnsi" w:hAnsiTheme="minorHAnsi" w:cstheme="minorHAnsi"/>
                            <w:b/>
                          </w:rPr>
                        </w:pPr>
                      </w:p>
                    </w:tc>
                  </w:tr>
                  <w:tr w:rsidR="00F720D4" w:rsidRPr="00274A30" w14:paraId="6C30E38F" w14:textId="77777777" w:rsidTr="00332FB7">
                    <w:tc>
                      <w:tcPr>
                        <w:tcW w:w="4606" w:type="dxa"/>
                      </w:tcPr>
                      <w:p w14:paraId="0B7DC800" w14:textId="77777777" w:rsidR="00F720D4" w:rsidRPr="00274A30" w:rsidRDefault="00F720D4" w:rsidP="00332FB7">
                        <w:pPr>
                          <w:jc w:val="center"/>
                          <w:rPr>
                            <w:rFonts w:asciiTheme="minorHAnsi" w:hAnsiTheme="minorHAnsi" w:cstheme="minorHAnsi"/>
                          </w:rPr>
                        </w:pPr>
                        <w:r w:rsidRPr="00274A30">
                          <w:rPr>
                            <w:rFonts w:asciiTheme="minorHAnsi" w:hAnsiTheme="minorHAnsi" w:cstheme="minorHAnsi"/>
                          </w:rPr>
                          <w:t>Date du rapport de l’O.R.L</w:t>
                        </w:r>
                      </w:p>
                    </w:tc>
                    <w:tc>
                      <w:tcPr>
                        <w:tcW w:w="4606" w:type="dxa"/>
                      </w:tcPr>
                      <w:p w14:paraId="736E5E9F" w14:textId="77777777" w:rsidR="00F720D4" w:rsidRPr="00274A30" w:rsidRDefault="00F720D4" w:rsidP="00332FB7">
                        <w:pPr>
                          <w:jc w:val="center"/>
                          <w:rPr>
                            <w:rFonts w:asciiTheme="minorHAnsi" w:hAnsiTheme="minorHAnsi" w:cstheme="minorHAnsi"/>
                            <w:b/>
                          </w:rPr>
                        </w:pPr>
                      </w:p>
                    </w:tc>
                  </w:tr>
                  <w:tr w:rsidR="00F720D4" w:rsidRPr="00274A30" w14:paraId="76E148AA" w14:textId="77777777" w:rsidTr="00332FB7">
                    <w:tc>
                      <w:tcPr>
                        <w:tcW w:w="4606" w:type="dxa"/>
                      </w:tcPr>
                      <w:p w14:paraId="2A96D113" w14:textId="77777777" w:rsidR="00F720D4" w:rsidRPr="00274A30" w:rsidRDefault="00F720D4" w:rsidP="00332FB7">
                        <w:pPr>
                          <w:jc w:val="center"/>
                          <w:rPr>
                            <w:rFonts w:asciiTheme="minorHAnsi" w:hAnsiTheme="minorHAnsi" w:cstheme="minorHAnsi"/>
                          </w:rPr>
                        </w:pPr>
                        <w:r w:rsidRPr="00274A30">
                          <w:rPr>
                            <w:rFonts w:asciiTheme="minorHAnsi" w:hAnsiTheme="minorHAnsi" w:cstheme="minorHAnsi"/>
                          </w:rPr>
                          <w:t>Nombre de page(s) du rapport</w:t>
                        </w:r>
                      </w:p>
                    </w:tc>
                    <w:tc>
                      <w:tcPr>
                        <w:tcW w:w="4606" w:type="dxa"/>
                      </w:tcPr>
                      <w:p w14:paraId="76DF7D92" w14:textId="77777777" w:rsidR="00F720D4" w:rsidRPr="00274A30" w:rsidRDefault="00F720D4" w:rsidP="00332FB7">
                        <w:pPr>
                          <w:jc w:val="center"/>
                          <w:rPr>
                            <w:rFonts w:asciiTheme="minorHAnsi" w:hAnsiTheme="minorHAnsi" w:cstheme="minorHAnsi"/>
                            <w:b/>
                          </w:rPr>
                        </w:pPr>
                      </w:p>
                    </w:tc>
                  </w:tr>
                  <w:tr w:rsidR="00F720D4" w:rsidRPr="00274A30" w14:paraId="5AFB3E34" w14:textId="77777777" w:rsidTr="00332FB7">
                    <w:tc>
                      <w:tcPr>
                        <w:tcW w:w="4606" w:type="dxa"/>
                      </w:tcPr>
                      <w:p w14:paraId="3BADA110" w14:textId="77777777" w:rsidR="00F720D4" w:rsidRPr="00274A30" w:rsidRDefault="00F720D4" w:rsidP="00332FB7">
                        <w:pPr>
                          <w:jc w:val="center"/>
                          <w:rPr>
                            <w:rFonts w:asciiTheme="minorHAnsi" w:hAnsiTheme="minorHAnsi" w:cstheme="minorHAnsi"/>
                          </w:rPr>
                        </w:pPr>
                        <w:r w:rsidRPr="00274A30">
                          <w:rPr>
                            <w:rFonts w:asciiTheme="minorHAnsi" w:hAnsiTheme="minorHAnsi" w:cstheme="minorHAnsi"/>
                          </w:rPr>
                          <w:t>Date et signature du responsable</w:t>
                        </w:r>
                      </w:p>
                    </w:tc>
                    <w:tc>
                      <w:tcPr>
                        <w:tcW w:w="4606" w:type="dxa"/>
                      </w:tcPr>
                      <w:p w14:paraId="0F08ADAB" w14:textId="77777777" w:rsidR="00F720D4" w:rsidRPr="00274A30" w:rsidRDefault="00F720D4" w:rsidP="00332FB7">
                        <w:pPr>
                          <w:jc w:val="center"/>
                          <w:rPr>
                            <w:rFonts w:asciiTheme="minorHAnsi" w:hAnsiTheme="minorHAnsi" w:cstheme="minorHAnsi"/>
                            <w:b/>
                          </w:rPr>
                        </w:pPr>
                      </w:p>
                    </w:tc>
                  </w:tr>
                </w:tbl>
                <w:p w14:paraId="738E3CDC" w14:textId="77777777" w:rsidR="00F720D4" w:rsidRPr="00274A30" w:rsidRDefault="00F720D4" w:rsidP="00F720D4">
                  <w:pPr>
                    <w:rPr>
                      <w:rFonts w:asciiTheme="minorHAnsi" w:hAnsiTheme="minorHAnsi" w:cstheme="minorHAnsi"/>
                      <w:b/>
                      <w:caps/>
                    </w:rPr>
                  </w:pPr>
                </w:p>
                <w:p w14:paraId="32C1BA4F" w14:textId="77777777" w:rsidR="00F720D4" w:rsidRPr="00274A30" w:rsidRDefault="00F720D4" w:rsidP="00F720D4">
                  <w:pPr>
                    <w:jc w:val="center"/>
                    <w:rPr>
                      <w:rFonts w:asciiTheme="minorHAnsi" w:hAnsiTheme="minorHAnsi" w:cstheme="minorHAnsi"/>
                      <w:b/>
                      <w:caps/>
                    </w:rPr>
                  </w:pPr>
                  <w:r w:rsidRPr="00274A30">
                    <w:rPr>
                      <w:rFonts w:asciiTheme="minorHAnsi" w:hAnsiTheme="minorHAnsi" w:cstheme="minorHAnsi"/>
                      <w:b/>
                      <w:caps/>
                    </w:rPr>
                    <w:t>ADMINISTRATION</w:t>
                  </w:r>
                </w:p>
                <w:p w14:paraId="4D15423D" w14:textId="77777777" w:rsidR="00F720D4" w:rsidRPr="00274A30" w:rsidRDefault="00F720D4" w:rsidP="00F720D4">
                  <w:pPr>
                    <w:rPr>
                      <w:rFonts w:asciiTheme="minorHAnsi" w:hAnsiTheme="minorHAnsi" w:cstheme="minorHAnsi"/>
                      <w:b/>
                      <w:caps/>
                    </w:rPr>
                  </w:pP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43"/>
                    <w:gridCol w:w="2835"/>
                    <w:gridCol w:w="3402"/>
                  </w:tblGrid>
                  <w:tr w:rsidR="00F720D4" w:rsidRPr="00274A30" w14:paraId="791ADB22" w14:textId="77777777" w:rsidTr="00332FB7">
                    <w:tc>
                      <w:tcPr>
                        <w:tcW w:w="2943" w:type="dxa"/>
                      </w:tcPr>
                      <w:p w14:paraId="439AFA52" w14:textId="77777777" w:rsidR="00F720D4" w:rsidRPr="00274A30" w:rsidRDefault="00F720D4" w:rsidP="00332FB7">
                        <w:pPr>
                          <w:widowControl w:val="0"/>
                          <w:tabs>
                            <w:tab w:val="left" w:pos="-1056"/>
                            <w:tab w:val="left" w:pos="-348"/>
                          </w:tabs>
                          <w:jc w:val="center"/>
                          <w:rPr>
                            <w:rFonts w:asciiTheme="minorHAnsi" w:hAnsiTheme="minorHAnsi" w:cstheme="minorHAnsi"/>
                          </w:rPr>
                        </w:pPr>
                        <w:r w:rsidRPr="00274A30">
                          <w:rPr>
                            <w:rFonts w:asciiTheme="minorHAnsi" w:hAnsiTheme="minorHAnsi" w:cstheme="minorHAnsi"/>
                          </w:rPr>
                          <w:t>Date d’entrée de la demande</w:t>
                        </w:r>
                      </w:p>
                    </w:tc>
                    <w:tc>
                      <w:tcPr>
                        <w:tcW w:w="2835" w:type="dxa"/>
                      </w:tcPr>
                      <w:p w14:paraId="2B8205AA" w14:textId="77777777" w:rsidR="00F720D4" w:rsidRPr="00274A30" w:rsidRDefault="00F720D4" w:rsidP="00332FB7">
                        <w:pPr>
                          <w:widowControl w:val="0"/>
                          <w:tabs>
                            <w:tab w:val="left" w:pos="-1056"/>
                            <w:tab w:val="left" w:pos="-348"/>
                          </w:tabs>
                          <w:jc w:val="center"/>
                          <w:rPr>
                            <w:rFonts w:asciiTheme="minorHAnsi" w:hAnsiTheme="minorHAnsi" w:cstheme="minorHAnsi"/>
                          </w:rPr>
                        </w:pPr>
                        <w:r w:rsidRPr="00274A30">
                          <w:rPr>
                            <w:rFonts w:asciiTheme="minorHAnsi" w:hAnsiTheme="minorHAnsi" w:cstheme="minorHAnsi"/>
                          </w:rPr>
                          <w:t>Décision</w:t>
                        </w:r>
                        <w:r w:rsidRPr="00274A30">
                          <w:rPr>
                            <w:rFonts w:asciiTheme="minorHAnsi" w:hAnsiTheme="minorHAnsi" w:cstheme="minorHAnsi"/>
                            <w:vertAlign w:val="superscript"/>
                          </w:rPr>
                          <w:t>1</w:t>
                        </w:r>
                        <w:r w:rsidRPr="00274A30">
                          <w:rPr>
                            <w:rFonts w:asciiTheme="minorHAnsi" w:hAnsiTheme="minorHAnsi" w:cstheme="minorHAnsi"/>
                          </w:rPr>
                          <w:t xml:space="preserve"> </w:t>
                        </w:r>
                      </w:p>
                    </w:tc>
                    <w:tc>
                      <w:tcPr>
                        <w:tcW w:w="3402" w:type="dxa"/>
                      </w:tcPr>
                      <w:p w14:paraId="3620177C" w14:textId="77777777" w:rsidR="00F720D4" w:rsidRPr="00274A30" w:rsidRDefault="00F720D4" w:rsidP="00332FB7">
                        <w:pPr>
                          <w:widowControl w:val="0"/>
                          <w:tabs>
                            <w:tab w:val="left" w:pos="-1056"/>
                            <w:tab w:val="left" w:pos="-348"/>
                            <w:tab w:val="left" w:pos="360"/>
                            <w:tab w:val="left" w:pos="1068"/>
                            <w:tab w:val="left" w:pos="1776"/>
                            <w:tab w:val="left" w:pos="2484"/>
                            <w:tab w:val="left" w:pos="3192"/>
                            <w:tab w:val="left" w:pos="3900"/>
                            <w:tab w:val="left" w:pos="4608"/>
                            <w:tab w:val="left" w:pos="5316"/>
                            <w:tab w:val="left" w:pos="6024"/>
                            <w:tab w:val="left" w:pos="6732"/>
                            <w:tab w:val="left" w:pos="7440"/>
                            <w:tab w:val="left" w:pos="8148"/>
                            <w:tab w:val="left" w:pos="8856"/>
                            <w:tab w:val="left" w:pos="9564"/>
                            <w:tab w:val="left" w:pos="10272"/>
                            <w:tab w:val="left" w:pos="10980"/>
                            <w:tab w:val="left" w:pos="11688"/>
                            <w:tab w:val="left" w:pos="12396"/>
                            <w:tab w:val="left" w:pos="13104"/>
                            <w:tab w:val="left" w:pos="13812"/>
                            <w:tab w:val="left" w:pos="14520"/>
                            <w:tab w:val="left" w:pos="15228"/>
                            <w:tab w:val="left" w:pos="15936"/>
                          </w:tabs>
                          <w:jc w:val="center"/>
                          <w:rPr>
                            <w:rFonts w:asciiTheme="minorHAnsi" w:hAnsiTheme="minorHAnsi" w:cstheme="minorHAnsi"/>
                          </w:rPr>
                        </w:pPr>
                        <w:r w:rsidRPr="00274A30">
                          <w:rPr>
                            <w:rFonts w:asciiTheme="minorHAnsi" w:hAnsiTheme="minorHAnsi" w:cstheme="minorHAnsi"/>
                          </w:rPr>
                          <w:t>Date et décision de l’Administration</w:t>
                        </w:r>
                      </w:p>
                      <w:p w14:paraId="0831C9E4" w14:textId="77777777" w:rsidR="00F720D4" w:rsidRPr="00274A30" w:rsidRDefault="00F720D4" w:rsidP="00332FB7">
                        <w:pPr>
                          <w:widowControl w:val="0"/>
                          <w:tabs>
                            <w:tab w:val="left" w:pos="-1056"/>
                            <w:tab w:val="left" w:pos="-348"/>
                          </w:tabs>
                          <w:jc w:val="center"/>
                          <w:rPr>
                            <w:rFonts w:asciiTheme="minorHAnsi" w:hAnsiTheme="minorHAnsi" w:cstheme="minorHAnsi"/>
                          </w:rPr>
                        </w:pPr>
                      </w:p>
                    </w:tc>
                  </w:tr>
                  <w:tr w:rsidR="00F720D4" w:rsidRPr="00274A30" w14:paraId="2E3D8FF5" w14:textId="77777777" w:rsidTr="00332FB7">
                    <w:tc>
                      <w:tcPr>
                        <w:tcW w:w="2943" w:type="dxa"/>
                      </w:tcPr>
                      <w:p w14:paraId="1655A71B" w14:textId="77777777" w:rsidR="00F720D4" w:rsidRPr="00274A30" w:rsidRDefault="00F720D4" w:rsidP="00332FB7">
                        <w:pPr>
                          <w:widowControl w:val="0"/>
                          <w:tabs>
                            <w:tab w:val="left" w:pos="-1056"/>
                            <w:tab w:val="left" w:pos="-348"/>
                          </w:tabs>
                          <w:jc w:val="center"/>
                          <w:rPr>
                            <w:rFonts w:asciiTheme="minorHAnsi" w:hAnsiTheme="minorHAnsi" w:cstheme="minorHAnsi"/>
                          </w:rPr>
                        </w:pPr>
                      </w:p>
                    </w:tc>
                    <w:tc>
                      <w:tcPr>
                        <w:tcW w:w="2835" w:type="dxa"/>
                      </w:tcPr>
                      <w:p w14:paraId="6EF8851B" w14:textId="77777777" w:rsidR="00F720D4" w:rsidRPr="00274A30" w:rsidRDefault="00F720D4" w:rsidP="00332FB7">
                        <w:pPr>
                          <w:widowControl w:val="0"/>
                          <w:tabs>
                            <w:tab w:val="left" w:pos="-1056"/>
                            <w:tab w:val="left" w:pos="-348"/>
                          </w:tabs>
                          <w:jc w:val="center"/>
                          <w:rPr>
                            <w:rFonts w:asciiTheme="minorHAnsi" w:hAnsiTheme="minorHAnsi" w:cstheme="minorHAnsi"/>
                          </w:rPr>
                        </w:pPr>
                      </w:p>
                      <w:p w14:paraId="4F1755E4" w14:textId="77777777" w:rsidR="00F720D4" w:rsidRPr="00274A30" w:rsidRDefault="00F720D4" w:rsidP="00332FB7">
                        <w:pPr>
                          <w:jc w:val="center"/>
                          <w:rPr>
                            <w:rFonts w:asciiTheme="minorHAnsi" w:hAnsiTheme="minorHAnsi" w:cstheme="minorHAnsi"/>
                          </w:rPr>
                        </w:pPr>
                        <w:r w:rsidRPr="00274A30">
                          <w:rPr>
                            <w:rFonts w:asciiTheme="minorHAnsi" w:hAnsiTheme="minorHAnsi" w:cstheme="minorHAnsi"/>
                          </w:rPr>
                          <w:t>FAVORABLE</w:t>
                        </w:r>
                      </w:p>
                      <w:p w14:paraId="4D46FA0C" w14:textId="77777777" w:rsidR="00F720D4" w:rsidRPr="00274A30" w:rsidRDefault="00F720D4" w:rsidP="00332FB7">
                        <w:pPr>
                          <w:jc w:val="center"/>
                          <w:rPr>
                            <w:rFonts w:asciiTheme="minorHAnsi" w:hAnsiTheme="minorHAnsi" w:cstheme="minorHAnsi"/>
                          </w:rPr>
                        </w:pPr>
                      </w:p>
                      <w:p w14:paraId="36F37F9E" w14:textId="77777777" w:rsidR="00F720D4" w:rsidRPr="00274A30" w:rsidRDefault="00F720D4" w:rsidP="00332FB7">
                        <w:pPr>
                          <w:jc w:val="center"/>
                          <w:rPr>
                            <w:rFonts w:asciiTheme="minorHAnsi" w:hAnsiTheme="minorHAnsi" w:cstheme="minorHAnsi"/>
                          </w:rPr>
                        </w:pPr>
                        <w:r w:rsidRPr="00274A30">
                          <w:rPr>
                            <w:rFonts w:asciiTheme="minorHAnsi" w:hAnsiTheme="minorHAnsi" w:cstheme="minorHAnsi"/>
                          </w:rPr>
                          <w:t>DEFAVORABLE</w:t>
                        </w:r>
                      </w:p>
                      <w:p w14:paraId="3673A166" w14:textId="77777777" w:rsidR="00F720D4" w:rsidRPr="00274A30" w:rsidRDefault="00F720D4" w:rsidP="00332FB7">
                        <w:pPr>
                          <w:widowControl w:val="0"/>
                          <w:tabs>
                            <w:tab w:val="left" w:pos="-1056"/>
                            <w:tab w:val="left" w:pos="-348"/>
                          </w:tabs>
                          <w:jc w:val="center"/>
                          <w:rPr>
                            <w:rFonts w:asciiTheme="minorHAnsi" w:hAnsiTheme="minorHAnsi" w:cstheme="minorHAnsi"/>
                          </w:rPr>
                        </w:pPr>
                      </w:p>
                    </w:tc>
                    <w:tc>
                      <w:tcPr>
                        <w:tcW w:w="3402" w:type="dxa"/>
                      </w:tcPr>
                      <w:p w14:paraId="0D038719" w14:textId="77777777" w:rsidR="00F720D4" w:rsidRPr="00274A30" w:rsidRDefault="00F720D4" w:rsidP="00332FB7">
                        <w:pPr>
                          <w:widowControl w:val="0"/>
                          <w:tabs>
                            <w:tab w:val="left" w:pos="-1056"/>
                            <w:tab w:val="left" w:pos="-348"/>
                          </w:tabs>
                          <w:jc w:val="center"/>
                          <w:rPr>
                            <w:rFonts w:asciiTheme="minorHAnsi" w:hAnsiTheme="minorHAnsi" w:cstheme="minorHAnsi"/>
                          </w:rPr>
                        </w:pPr>
                      </w:p>
                      <w:p w14:paraId="5B6270AB" w14:textId="77777777" w:rsidR="00F720D4" w:rsidRPr="00274A30" w:rsidRDefault="00F720D4" w:rsidP="00332FB7">
                        <w:pPr>
                          <w:widowControl w:val="0"/>
                          <w:tabs>
                            <w:tab w:val="left" w:pos="-1056"/>
                            <w:tab w:val="left" w:pos="-348"/>
                          </w:tabs>
                          <w:rPr>
                            <w:rFonts w:asciiTheme="minorHAnsi" w:hAnsiTheme="minorHAnsi" w:cstheme="minorHAnsi"/>
                          </w:rPr>
                        </w:pPr>
                      </w:p>
                      <w:p w14:paraId="6A893EDD" w14:textId="77777777" w:rsidR="00F720D4" w:rsidRPr="00274A30" w:rsidRDefault="00F720D4" w:rsidP="00332FB7">
                        <w:pPr>
                          <w:widowControl w:val="0"/>
                          <w:tabs>
                            <w:tab w:val="left" w:pos="-1056"/>
                            <w:tab w:val="left" w:pos="-348"/>
                          </w:tabs>
                          <w:rPr>
                            <w:rFonts w:asciiTheme="minorHAnsi" w:hAnsiTheme="minorHAnsi" w:cstheme="minorHAnsi"/>
                          </w:rPr>
                        </w:pPr>
                      </w:p>
                    </w:tc>
                  </w:tr>
                </w:tbl>
                <w:p w14:paraId="0AC88485" w14:textId="77777777" w:rsidR="00F720D4" w:rsidRDefault="00F720D4" w:rsidP="00F720D4">
                  <w:pPr>
                    <w:rPr>
                      <w:rFonts w:asciiTheme="minorHAnsi" w:hAnsiTheme="minorHAnsi" w:cstheme="minorHAnsi"/>
                    </w:rPr>
                  </w:pPr>
                </w:p>
                <w:p w14:paraId="5CC6F769" w14:textId="77777777" w:rsidR="00AF6CEA" w:rsidRDefault="00AF6CEA" w:rsidP="00F720D4">
                  <w:pPr>
                    <w:rPr>
                      <w:rFonts w:asciiTheme="minorHAnsi" w:hAnsiTheme="minorHAnsi" w:cstheme="minorHAnsi"/>
                    </w:rPr>
                  </w:pPr>
                </w:p>
                <w:p w14:paraId="3BC95CBE" w14:textId="77777777" w:rsidR="00AF6CEA" w:rsidRPr="00274A30" w:rsidRDefault="00AF6CEA" w:rsidP="00F720D4">
                  <w:pPr>
                    <w:rPr>
                      <w:rFonts w:asciiTheme="minorHAnsi" w:hAnsiTheme="minorHAnsi" w:cstheme="minorHAnsi"/>
                    </w:rPr>
                  </w:pPr>
                </w:p>
                <w:p w14:paraId="4990A5FA" w14:textId="77777777" w:rsidR="00F720D4" w:rsidRPr="003339B9" w:rsidRDefault="00F57E00" w:rsidP="003339B9">
                  <w:pPr>
                    <w:tabs>
                      <w:tab w:val="center" w:pos="6237"/>
                    </w:tabs>
                    <w:rPr>
                      <w:lang w:val="fr-FR"/>
                    </w:rPr>
                  </w:pPr>
                  <w:r>
                    <w:rPr>
                      <w:iCs/>
                      <w:lang w:val="fr-FR"/>
                    </w:rPr>
                    <w:pict w14:anchorId="4E12EBD2">
                      <v:rect id="_x0000_i1031" style="width:170.1pt;height:1pt" o:hrpct="0" o:hrstd="t" o:hrnoshade="t" o:hr="t" fillcolor="black [3213]" stroked="f"/>
                    </w:pict>
                  </w:r>
                </w:p>
                <w:p w14:paraId="4D3C427C" w14:textId="77777777" w:rsidR="00F720D4" w:rsidRPr="00274A30" w:rsidRDefault="00F720D4" w:rsidP="00F720D4">
                  <w:pPr>
                    <w:pStyle w:val="BASDEPAGEcalibri8"/>
                    <w:rPr>
                      <w:lang w:val="fr-FR"/>
                    </w:rPr>
                  </w:pPr>
                  <w:r w:rsidRPr="00274A30">
                    <w:rPr>
                      <w:sz w:val="18"/>
                      <w:szCs w:val="18"/>
                      <w:vertAlign w:val="superscript"/>
                      <w:lang w:val="fr-FR"/>
                    </w:rPr>
                    <w:t>1</w:t>
                  </w:r>
                  <w:r w:rsidRPr="00274A30">
                    <w:rPr>
                      <w:sz w:val="18"/>
                      <w:szCs w:val="18"/>
                      <w:lang w:val="fr-FR"/>
                    </w:rPr>
                    <w:t xml:space="preserve"> </w:t>
                  </w:r>
                  <w:r w:rsidRPr="00274A30">
                    <w:t>Motivation(s) notifiée(s) dans un courrier annexe.</w:t>
                  </w:r>
                  <w:r w:rsidRPr="00274A30">
                    <w:rPr>
                      <w:rFonts w:asciiTheme="minorHAnsi" w:hAnsiTheme="minorHAnsi" w:cstheme="minorHAnsi"/>
                    </w:rPr>
                    <w:br w:type="page"/>
                  </w:r>
                </w:p>
                <w:p w14:paraId="1BCF60A5" w14:textId="77777777" w:rsidR="00F720D4" w:rsidRPr="003339B9" w:rsidRDefault="00F720D4" w:rsidP="00DB1C51">
                  <w:pPr>
                    <w:pStyle w:val="Titre4"/>
                  </w:pPr>
                  <w:bookmarkStart w:id="236" w:name="_Annexe_2_:_2"/>
                  <w:bookmarkEnd w:id="236"/>
                  <w:r w:rsidRPr="00274A30">
                    <w:lastRenderedPageBreak/>
                    <w:t>Annexe 2 : Demande de dérogation à l’inscription dès l’âge de cinq ans dans l’enseignement primaire spécialisé</w:t>
                  </w:r>
                </w:p>
                <w:p w14:paraId="7DBB6C5C" w14:textId="77777777" w:rsidR="00F720D4" w:rsidRPr="00274A30" w:rsidRDefault="00F720D4" w:rsidP="00F720D4">
                  <w:pPr>
                    <w:jc w:val="center"/>
                    <w:rPr>
                      <w:rFonts w:asciiTheme="minorHAnsi" w:hAnsiTheme="minorHAnsi" w:cstheme="minorHAnsi"/>
                      <w:b/>
                    </w:rPr>
                  </w:pPr>
                  <w:r w:rsidRPr="00274A30">
                    <w:rPr>
                      <w:rFonts w:asciiTheme="minorHAnsi" w:hAnsiTheme="minorHAnsi" w:cstheme="minorHAnsi"/>
                      <w:b/>
                    </w:rPr>
                    <w:t>ETABLISSEMENT SCOLAIRE INTRODUISANT LA DEMANDE :</w:t>
                  </w:r>
                </w:p>
                <w:p w14:paraId="1A38FE22" w14:textId="77777777" w:rsidR="00F720D4" w:rsidRPr="00274A30" w:rsidRDefault="00F720D4" w:rsidP="00F720D4">
                  <w:pPr>
                    <w:jc w:val="center"/>
                    <w:rPr>
                      <w:rFonts w:asciiTheme="minorHAnsi" w:hAnsiTheme="minorHAnsi" w:cstheme="minorHAnsi"/>
                      <w:b/>
                    </w:rPr>
                  </w:pP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06"/>
                    <w:gridCol w:w="5170"/>
                  </w:tblGrid>
                  <w:tr w:rsidR="00F720D4" w:rsidRPr="00274A30" w14:paraId="2D066D57" w14:textId="77777777" w:rsidTr="00332FB7">
                    <w:tc>
                      <w:tcPr>
                        <w:tcW w:w="4606" w:type="dxa"/>
                      </w:tcPr>
                      <w:p w14:paraId="177A29CF" w14:textId="77777777" w:rsidR="00F720D4" w:rsidRPr="00274A30" w:rsidRDefault="00F720D4" w:rsidP="00332FB7">
                        <w:pPr>
                          <w:jc w:val="center"/>
                          <w:rPr>
                            <w:rFonts w:asciiTheme="minorHAnsi" w:hAnsiTheme="minorHAnsi" w:cstheme="minorHAnsi"/>
                            <w:b/>
                          </w:rPr>
                        </w:pPr>
                        <w:r w:rsidRPr="00274A30">
                          <w:rPr>
                            <w:rFonts w:asciiTheme="minorHAnsi" w:hAnsiTheme="minorHAnsi" w:cstheme="minorHAnsi"/>
                            <w:b/>
                          </w:rPr>
                          <w:t>NOM du (de la) Directeur(trice)</w:t>
                        </w:r>
                      </w:p>
                    </w:tc>
                    <w:tc>
                      <w:tcPr>
                        <w:tcW w:w="5170" w:type="dxa"/>
                      </w:tcPr>
                      <w:p w14:paraId="44A29A4E" w14:textId="77777777" w:rsidR="00F720D4" w:rsidRPr="00274A30" w:rsidRDefault="00F720D4" w:rsidP="00332FB7">
                        <w:pPr>
                          <w:jc w:val="center"/>
                          <w:rPr>
                            <w:rFonts w:asciiTheme="minorHAnsi" w:hAnsiTheme="minorHAnsi" w:cstheme="minorHAnsi"/>
                            <w:b/>
                          </w:rPr>
                        </w:pPr>
                      </w:p>
                    </w:tc>
                  </w:tr>
                  <w:tr w:rsidR="00F720D4" w:rsidRPr="00274A30" w14:paraId="3061C855" w14:textId="77777777" w:rsidTr="00332FB7">
                    <w:tc>
                      <w:tcPr>
                        <w:tcW w:w="4606" w:type="dxa"/>
                      </w:tcPr>
                      <w:p w14:paraId="6A9D75A0" w14:textId="77777777" w:rsidR="00F720D4" w:rsidRPr="00274A30" w:rsidRDefault="00F720D4" w:rsidP="00332FB7">
                        <w:pPr>
                          <w:jc w:val="center"/>
                          <w:rPr>
                            <w:rFonts w:asciiTheme="minorHAnsi" w:hAnsiTheme="minorHAnsi" w:cstheme="minorHAnsi"/>
                          </w:rPr>
                        </w:pPr>
                        <w:r w:rsidRPr="00274A30">
                          <w:rPr>
                            <w:rFonts w:asciiTheme="minorHAnsi" w:hAnsiTheme="minorHAnsi" w:cstheme="minorHAnsi"/>
                          </w:rPr>
                          <w:t>Prénom du (de la) Directeur(trice)</w:t>
                        </w:r>
                      </w:p>
                    </w:tc>
                    <w:tc>
                      <w:tcPr>
                        <w:tcW w:w="5170" w:type="dxa"/>
                      </w:tcPr>
                      <w:p w14:paraId="35B65EDB" w14:textId="77777777" w:rsidR="00F720D4" w:rsidRPr="00274A30" w:rsidRDefault="00F720D4" w:rsidP="00332FB7">
                        <w:pPr>
                          <w:jc w:val="center"/>
                          <w:rPr>
                            <w:rFonts w:asciiTheme="minorHAnsi" w:hAnsiTheme="minorHAnsi" w:cstheme="minorHAnsi"/>
                            <w:b/>
                          </w:rPr>
                        </w:pPr>
                      </w:p>
                    </w:tc>
                  </w:tr>
                  <w:tr w:rsidR="00F720D4" w:rsidRPr="00274A30" w14:paraId="03AE1A10" w14:textId="77777777" w:rsidTr="00332FB7">
                    <w:tc>
                      <w:tcPr>
                        <w:tcW w:w="4606" w:type="dxa"/>
                      </w:tcPr>
                      <w:p w14:paraId="324F3760" w14:textId="77777777" w:rsidR="00F720D4" w:rsidRPr="00274A30" w:rsidRDefault="00F720D4" w:rsidP="00332FB7">
                        <w:pPr>
                          <w:jc w:val="center"/>
                          <w:rPr>
                            <w:rFonts w:asciiTheme="minorHAnsi" w:hAnsiTheme="minorHAnsi" w:cstheme="minorHAnsi"/>
                          </w:rPr>
                        </w:pPr>
                        <w:r w:rsidRPr="00274A30">
                          <w:rPr>
                            <w:rFonts w:asciiTheme="minorHAnsi" w:hAnsiTheme="minorHAnsi" w:cstheme="minorHAnsi"/>
                          </w:rPr>
                          <w:t>Numéro FASE</w:t>
                        </w:r>
                      </w:p>
                    </w:tc>
                    <w:tc>
                      <w:tcPr>
                        <w:tcW w:w="5170" w:type="dxa"/>
                      </w:tcPr>
                      <w:p w14:paraId="240C3731" w14:textId="77777777" w:rsidR="00F720D4" w:rsidRPr="00274A30" w:rsidRDefault="00F720D4" w:rsidP="00332FB7">
                        <w:pPr>
                          <w:jc w:val="center"/>
                          <w:rPr>
                            <w:rFonts w:asciiTheme="minorHAnsi" w:hAnsiTheme="minorHAnsi" w:cstheme="minorHAnsi"/>
                            <w:b/>
                          </w:rPr>
                        </w:pPr>
                      </w:p>
                    </w:tc>
                  </w:tr>
                  <w:tr w:rsidR="00F720D4" w:rsidRPr="00274A30" w14:paraId="44B28884" w14:textId="77777777" w:rsidTr="00332FB7">
                    <w:tc>
                      <w:tcPr>
                        <w:tcW w:w="4606" w:type="dxa"/>
                      </w:tcPr>
                      <w:p w14:paraId="492A8153" w14:textId="77777777" w:rsidR="00F720D4" w:rsidRPr="00274A30" w:rsidRDefault="00F720D4" w:rsidP="00332FB7">
                        <w:pPr>
                          <w:jc w:val="center"/>
                          <w:rPr>
                            <w:rFonts w:asciiTheme="minorHAnsi" w:hAnsiTheme="minorHAnsi" w:cstheme="minorHAnsi"/>
                          </w:rPr>
                        </w:pPr>
                        <w:r w:rsidRPr="00274A30">
                          <w:rPr>
                            <w:rFonts w:asciiTheme="minorHAnsi" w:hAnsiTheme="minorHAnsi" w:cstheme="minorHAnsi"/>
                          </w:rPr>
                          <w:t>Adresse</w:t>
                        </w:r>
                      </w:p>
                    </w:tc>
                    <w:tc>
                      <w:tcPr>
                        <w:tcW w:w="5170" w:type="dxa"/>
                      </w:tcPr>
                      <w:p w14:paraId="7EB018C0" w14:textId="77777777" w:rsidR="00F720D4" w:rsidRPr="00274A30" w:rsidRDefault="00F720D4" w:rsidP="00332FB7">
                        <w:pPr>
                          <w:jc w:val="center"/>
                          <w:rPr>
                            <w:rFonts w:asciiTheme="minorHAnsi" w:hAnsiTheme="minorHAnsi" w:cstheme="minorHAnsi"/>
                            <w:b/>
                          </w:rPr>
                        </w:pPr>
                      </w:p>
                    </w:tc>
                  </w:tr>
                  <w:tr w:rsidR="00F720D4" w:rsidRPr="00274A30" w14:paraId="31347DF5" w14:textId="77777777" w:rsidTr="00332FB7">
                    <w:tc>
                      <w:tcPr>
                        <w:tcW w:w="4606" w:type="dxa"/>
                      </w:tcPr>
                      <w:p w14:paraId="102C1915" w14:textId="77777777" w:rsidR="00F720D4" w:rsidRPr="00274A30" w:rsidRDefault="00F720D4" w:rsidP="00332FB7">
                        <w:pPr>
                          <w:jc w:val="center"/>
                          <w:rPr>
                            <w:rFonts w:asciiTheme="minorHAnsi" w:hAnsiTheme="minorHAnsi" w:cstheme="minorHAnsi"/>
                          </w:rPr>
                        </w:pPr>
                        <w:r w:rsidRPr="00274A30">
                          <w:rPr>
                            <w:rFonts w:asciiTheme="minorHAnsi" w:hAnsiTheme="minorHAnsi" w:cstheme="minorHAnsi"/>
                          </w:rPr>
                          <w:t>CP &amp; LOCALITE</w:t>
                        </w:r>
                      </w:p>
                    </w:tc>
                    <w:tc>
                      <w:tcPr>
                        <w:tcW w:w="5170" w:type="dxa"/>
                      </w:tcPr>
                      <w:p w14:paraId="06CAE80A" w14:textId="77777777" w:rsidR="00F720D4" w:rsidRPr="00274A30" w:rsidRDefault="00F720D4" w:rsidP="00332FB7">
                        <w:pPr>
                          <w:jc w:val="center"/>
                          <w:rPr>
                            <w:rFonts w:asciiTheme="minorHAnsi" w:hAnsiTheme="minorHAnsi" w:cstheme="minorHAnsi"/>
                            <w:b/>
                          </w:rPr>
                        </w:pPr>
                      </w:p>
                    </w:tc>
                  </w:tr>
                  <w:tr w:rsidR="00F720D4" w:rsidRPr="00274A30" w14:paraId="11C96ADB" w14:textId="77777777" w:rsidTr="00332FB7">
                    <w:tc>
                      <w:tcPr>
                        <w:tcW w:w="4606" w:type="dxa"/>
                      </w:tcPr>
                      <w:p w14:paraId="45D0EDEE" w14:textId="77777777" w:rsidR="00F720D4" w:rsidRPr="00274A30" w:rsidRDefault="00F720D4" w:rsidP="00332FB7">
                        <w:pPr>
                          <w:jc w:val="center"/>
                          <w:rPr>
                            <w:rFonts w:asciiTheme="minorHAnsi" w:hAnsiTheme="minorHAnsi" w:cstheme="minorHAnsi"/>
                          </w:rPr>
                        </w:pPr>
                        <w:r w:rsidRPr="00274A30">
                          <w:rPr>
                            <w:rFonts w:asciiTheme="minorHAnsi" w:hAnsiTheme="minorHAnsi" w:cstheme="minorHAnsi"/>
                          </w:rPr>
                          <w:t>Numéro de téléphone</w:t>
                        </w:r>
                      </w:p>
                    </w:tc>
                    <w:tc>
                      <w:tcPr>
                        <w:tcW w:w="5170" w:type="dxa"/>
                      </w:tcPr>
                      <w:p w14:paraId="7B4499B3" w14:textId="77777777" w:rsidR="00F720D4" w:rsidRPr="00274A30" w:rsidRDefault="00F720D4" w:rsidP="00332FB7">
                        <w:pPr>
                          <w:jc w:val="center"/>
                          <w:rPr>
                            <w:rFonts w:asciiTheme="minorHAnsi" w:hAnsiTheme="minorHAnsi" w:cstheme="minorHAnsi"/>
                            <w:b/>
                          </w:rPr>
                        </w:pPr>
                      </w:p>
                    </w:tc>
                  </w:tr>
                </w:tbl>
                <w:p w14:paraId="77150CBA" w14:textId="77777777" w:rsidR="00F720D4" w:rsidRPr="00274A30" w:rsidRDefault="00F720D4" w:rsidP="00F720D4">
                  <w:pPr>
                    <w:rPr>
                      <w:rFonts w:asciiTheme="minorHAnsi" w:hAnsiTheme="minorHAnsi" w:cstheme="minorHAnsi"/>
                      <w:b/>
                    </w:rPr>
                  </w:pPr>
                </w:p>
                <w:p w14:paraId="7D962C1C" w14:textId="77777777" w:rsidR="00F720D4" w:rsidRPr="00274A30" w:rsidRDefault="00F720D4" w:rsidP="00F720D4">
                  <w:pPr>
                    <w:jc w:val="center"/>
                    <w:rPr>
                      <w:rFonts w:asciiTheme="minorHAnsi" w:hAnsiTheme="minorHAnsi" w:cstheme="minorHAnsi"/>
                      <w:b/>
                    </w:rPr>
                  </w:pPr>
                  <w:r w:rsidRPr="00274A30">
                    <w:rPr>
                      <w:rFonts w:asciiTheme="minorHAnsi" w:hAnsiTheme="minorHAnsi" w:cstheme="minorHAnsi"/>
                      <w:b/>
                    </w:rPr>
                    <w:t>RESPONSABLE AYANT PRIS EN CHARGE LE DOSSIER DE L’ELEVE :</w:t>
                  </w:r>
                </w:p>
                <w:p w14:paraId="052727C9" w14:textId="77777777" w:rsidR="00F720D4" w:rsidRPr="00274A30" w:rsidRDefault="00F720D4" w:rsidP="00F720D4">
                  <w:pPr>
                    <w:jc w:val="center"/>
                    <w:rPr>
                      <w:rFonts w:asciiTheme="minorHAnsi" w:hAnsiTheme="minorHAnsi" w:cstheme="minorHAnsi"/>
                      <w:b/>
                    </w:rPr>
                  </w:pP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06"/>
                    <w:gridCol w:w="5170"/>
                  </w:tblGrid>
                  <w:tr w:rsidR="00F720D4" w:rsidRPr="00274A30" w14:paraId="1156FB87" w14:textId="77777777" w:rsidTr="00332FB7">
                    <w:tc>
                      <w:tcPr>
                        <w:tcW w:w="4606" w:type="dxa"/>
                      </w:tcPr>
                      <w:p w14:paraId="4A2DF601" w14:textId="77777777" w:rsidR="00F720D4" w:rsidRPr="00274A30" w:rsidRDefault="00F720D4" w:rsidP="00332FB7">
                        <w:pPr>
                          <w:jc w:val="center"/>
                          <w:rPr>
                            <w:rFonts w:asciiTheme="minorHAnsi" w:hAnsiTheme="minorHAnsi" w:cstheme="minorHAnsi"/>
                            <w:b/>
                          </w:rPr>
                        </w:pPr>
                        <w:r w:rsidRPr="00274A30">
                          <w:rPr>
                            <w:rFonts w:asciiTheme="minorHAnsi" w:hAnsiTheme="minorHAnsi" w:cstheme="minorHAnsi"/>
                            <w:b/>
                          </w:rPr>
                          <w:t xml:space="preserve">NOM </w:t>
                        </w:r>
                      </w:p>
                    </w:tc>
                    <w:tc>
                      <w:tcPr>
                        <w:tcW w:w="5170" w:type="dxa"/>
                      </w:tcPr>
                      <w:p w14:paraId="60434FBD" w14:textId="77777777" w:rsidR="00F720D4" w:rsidRPr="00274A30" w:rsidRDefault="00F720D4" w:rsidP="00332FB7">
                        <w:pPr>
                          <w:jc w:val="center"/>
                          <w:rPr>
                            <w:rFonts w:asciiTheme="minorHAnsi" w:hAnsiTheme="minorHAnsi" w:cstheme="minorHAnsi"/>
                            <w:b/>
                          </w:rPr>
                        </w:pPr>
                      </w:p>
                    </w:tc>
                  </w:tr>
                  <w:tr w:rsidR="00F720D4" w:rsidRPr="00274A30" w14:paraId="1378C4F0" w14:textId="77777777" w:rsidTr="00332FB7">
                    <w:tc>
                      <w:tcPr>
                        <w:tcW w:w="4606" w:type="dxa"/>
                      </w:tcPr>
                      <w:p w14:paraId="50FC12CE" w14:textId="77777777" w:rsidR="00F720D4" w:rsidRPr="00274A30" w:rsidRDefault="00F720D4" w:rsidP="00332FB7">
                        <w:pPr>
                          <w:jc w:val="center"/>
                          <w:rPr>
                            <w:rFonts w:asciiTheme="minorHAnsi" w:hAnsiTheme="minorHAnsi" w:cstheme="minorHAnsi"/>
                            <w:b/>
                          </w:rPr>
                        </w:pPr>
                        <w:r w:rsidRPr="00274A30">
                          <w:rPr>
                            <w:rFonts w:asciiTheme="minorHAnsi" w:hAnsiTheme="minorHAnsi" w:cstheme="minorHAnsi"/>
                          </w:rPr>
                          <w:t xml:space="preserve">Prénom </w:t>
                        </w:r>
                      </w:p>
                    </w:tc>
                    <w:tc>
                      <w:tcPr>
                        <w:tcW w:w="5170" w:type="dxa"/>
                      </w:tcPr>
                      <w:p w14:paraId="716A3B7B" w14:textId="77777777" w:rsidR="00F720D4" w:rsidRPr="00274A30" w:rsidRDefault="00F720D4" w:rsidP="00332FB7">
                        <w:pPr>
                          <w:jc w:val="center"/>
                          <w:rPr>
                            <w:rFonts w:asciiTheme="minorHAnsi" w:hAnsiTheme="minorHAnsi" w:cstheme="minorHAnsi"/>
                            <w:b/>
                          </w:rPr>
                        </w:pPr>
                      </w:p>
                    </w:tc>
                  </w:tr>
                  <w:tr w:rsidR="00F720D4" w:rsidRPr="00274A30" w14:paraId="3D44694B" w14:textId="77777777" w:rsidTr="00332FB7">
                    <w:tc>
                      <w:tcPr>
                        <w:tcW w:w="4606" w:type="dxa"/>
                      </w:tcPr>
                      <w:p w14:paraId="1B27EA5B" w14:textId="77777777" w:rsidR="00F720D4" w:rsidRPr="00274A30" w:rsidRDefault="00F720D4" w:rsidP="00332FB7">
                        <w:pPr>
                          <w:jc w:val="center"/>
                          <w:rPr>
                            <w:rFonts w:asciiTheme="minorHAnsi" w:hAnsiTheme="minorHAnsi" w:cstheme="minorHAnsi"/>
                          </w:rPr>
                        </w:pPr>
                        <w:r w:rsidRPr="00274A30">
                          <w:rPr>
                            <w:rFonts w:asciiTheme="minorHAnsi" w:hAnsiTheme="minorHAnsi" w:cstheme="minorHAnsi"/>
                          </w:rPr>
                          <w:t>Fonction</w:t>
                        </w:r>
                      </w:p>
                    </w:tc>
                    <w:tc>
                      <w:tcPr>
                        <w:tcW w:w="5170" w:type="dxa"/>
                      </w:tcPr>
                      <w:p w14:paraId="65565D41" w14:textId="77777777" w:rsidR="00F720D4" w:rsidRPr="00274A30" w:rsidRDefault="00F720D4" w:rsidP="00332FB7">
                        <w:pPr>
                          <w:jc w:val="center"/>
                          <w:rPr>
                            <w:rFonts w:asciiTheme="minorHAnsi" w:hAnsiTheme="minorHAnsi" w:cstheme="minorHAnsi"/>
                            <w:b/>
                          </w:rPr>
                        </w:pPr>
                      </w:p>
                    </w:tc>
                  </w:tr>
                  <w:tr w:rsidR="00F720D4" w:rsidRPr="00274A30" w14:paraId="68A6B5CA" w14:textId="77777777" w:rsidTr="00332FB7">
                    <w:tc>
                      <w:tcPr>
                        <w:tcW w:w="4606" w:type="dxa"/>
                      </w:tcPr>
                      <w:p w14:paraId="0488448E" w14:textId="77777777" w:rsidR="00F720D4" w:rsidRPr="00274A30" w:rsidRDefault="00F720D4" w:rsidP="00332FB7">
                        <w:pPr>
                          <w:jc w:val="center"/>
                          <w:rPr>
                            <w:rFonts w:asciiTheme="minorHAnsi" w:hAnsiTheme="minorHAnsi" w:cstheme="minorHAnsi"/>
                          </w:rPr>
                        </w:pPr>
                        <w:r w:rsidRPr="00274A30">
                          <w:rPr>
                            <w:rFonts w:asciiTheme="minorHAnsi" w:hAnsiTheme="minorHAnsi" w:cstheme="minorHAnsi"/>
                          </w:rPr>
                          <w:t>Numéro de téléphone</w:t>
                        </w:r>
                      </w:p>
                    </w:tc>
                    <w:tc>
                      <w:tcPr>
                        <w:tcW w:w="5170" w:type="dxa"/>
                      </w:tcPr>
                      <w:p w14:paraId="7ABABB0C" w14:textId="77777777" w:rsidR="00F720D4" w:rsidRPr="00274A30" w:rsidRDefault="00F720D4" w:rsidP="00332FB7">
                        <w:pPr>
                          <w:jc w:val="center"/>
                          <w:rPr>
                            <w:rFonts w:asciiTheme="minorHAnsi" w:hAnsiTheme="minorHAnsi" w:cstheme="minorHAnsi"/>
                            <w:b/>
                          </w:rPr>
                        </w:pPr>
                      </w:p>
                    </w:tc>
                  </w:tr>
                </w:tbl>
                <w:p w14:paraId="5E98FF17" w14:textId="77777777" w:rsidR="00F720D4" w:rsidRPr="00274A30" w:rsidRDefault="00F720D4" w:rsidP="00F720D4">
                  <w:pPr>
                    <w:jc w:val="center"/>
                    <w:rPr>
                      <w:rFonts w:asciiTheme="minorHAnsi" w:hAnsiTheme="minorHAnsi" w:cstheme="minorHAnsi"/>
                      <w:b/>
                    </w:rPr>
                  </w:pPr>
                </w:p>
                <w:p w14:paraId="2E7F0719" w14:textId="77777777" w:rsidR="00F720D4" w:rsidRPr="00274A30" w:rsidRDefault="00F720D4" w:rsidP="00F720D4">
                  <w:pPr>
                    <w:jc w:val="center"/>
                    <w:rPr>
                      <w:rFonts w:asciiTheme="minorHAnsi" w:hAnsiTheme="minorHAnsi" w:cstheme="minorHAnsi"/>
                      <w:b/>
                    </w:rPr>
                  </w:pPr>
                  <w:r w:rsidRPr="00274A30">
                    <w:rPr>
                      <w:rFonts w:asciiTheme="minorHAnsi" w:hAnsiTheme="minorHAnsi" w:cstheme="minorHAnsi"/>
                      <w:b/>
                    </w:rPr>
                    <w:t>ELEVE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06"/>
                    <w:gridCol w:w="5170"/>
                  </w:tblGrid>
                  <w:tr w:rsidR="00F720D4" w:rsidRPr="00274A30" w14:paraId="03D4E843" w14:textId="77777777" w:rsidTr="00332FB7">
                    <w:tc>
                      <w:tcPr>
                        <w:tcW w:w="4606" w:type="dxa"/>
                      </w:tcPr>
                      <w:p w14:paraId="5A401994" w14:textId="77777777" w:rsidR="00F720D4" w:rsidRPr="00274A30" w:rsidRDefault="00F720D4" w:rsidP="00332FB7">
                        <w:pPr>
                          <w:jc w:val="center"/>
                          <w:rPr>
                            <w:rFonts w:asciiTheme="minorHAnsi" w:hAnsiTheme="minorHAnsi" w:cstheme="minorHAnsi"/>
                            <w:b/>
                          </w:rPr>
                        </w:pPr>
                        <w:r w:rsidRPr="00274A30">
                          <w:rPr>
                            <w:rFonts w:asciiTheme="minorHAnsi" w:hAnsiTheme="minorHAnsi" w:cstheme="minorHAnsi"/>
                            <w:b/>
                          </w:rPr>
                          <w:t xml:space="preserve">NOM </w:t>
                        </w:r>
                      </w:p>
                    </w:tc>
                    <w:tc>
                      <w:tcPr>
                        <w:tcW w:w="5170" w:type="dxa"/>
                      </w:tcPr>
                      <w:p w14:paraId="68223840" w14:textId="77777777" w:rsidR="00F720D4" w:rsidRPr="00274A30" w:rsidRDefault="00F720D4" w:rsidP="00332FB7">
                        <w:pPr>
                          <w:jc w:val="center"/>
                          <w:rPr>
                            <w:rFonts w:asciiTheme="minorHAnsi" w:hAnsiTheme="minorHAnsi" w:cstheme="minorHAnsi"/>
                            <w:b/>
                          </w:rPr>
                        </w:pPr>
                      </w:p>
                    </w:tc>
                  </w:tr>
                  <w:tr w:rsidR="00F720D4" w:rsidRPr="00274A30" w14:paraId="54667566" w14:textId="77777777" w:rsidTr="00332FB7">
                    <w:tc>
                      <w:tcPr>
                        <w:tcW w:w="4606" w:type="dxa"/>
                      </w:tcPr>
                      <w:p w14:paraId="19DF133B" w14:textId="77777777" w:rsidR="00F720D4" w:rsidRPr="00274A30" w:rsidRDefault="00F720D4" w:rsidP="00332FB7">
                        <w:pPr>
                          <w:jc w:val="center"/>
                          <w:rPr>
                            <w:rFonts w:asciiTheme="minorHAnsi" w:hAnsiTheme="minorHAnsi" w:cstheme="minorHAnsi"/>
                            <w:b/>
                          </w:rPr>
                        </w:pPr>
                        <w:r w:rsidRPr="00274A30">
                          <w:rPr>
                            <w:rFonts w:asciiTheme="minorHAnsi" w:hAnsiTheme="minorHAnsi" w:cstheme="minorHAnsi"/>
                          </w:rPr>
                          <w:t xml:space="preserve">Prénom </w:t>
                        </w:r>
                      </w:p>
                    </w:tc>
                    <w:tc>
                      <w:tcPr>
                        <w:tcW w:w="5170" w:type="dxa"/>
                      </w:tcPr>
                      <w:p w14:paraId="1DF17D73" w14:textId="77777777" w:rsidR="00F720D4" w:rsidRPr="00274A30" w:rsidRDefault="00F720D4" w:rsidP="00332FB7">
                        <w:pPr>
                          <w:jc w:val="center"/>
                          <w:rPr>
                            <w:rFonts w:asciiTheme="minorHAnsi" w:hAnsiTheme="minorHAnsi" w:cstheme="minorHAnsi"/>
                            <w:b/>
                          </w:rPr>
                        </w:pPr>
                      </w:p>
                    </w:tc>
                  </w:tr>
                  <w:tr w:rsidR="00F720D4" w:rsidRPr="00274A30" w14:paraId="3DA89BE5" w14:textId="77777777" w:rsidTr="00332FB7">
                    <w:tc>
                      <w:tcPr>
                        <w:tcW w:w="4606" w:type="dxa"/>
                      </w:tcPr>
                      <w:p w14:paraId="79B2B4F9" w14:textId="77777777" w:rsidR="00F720D4" w:rsidRPr="00274A30" w:rsidRDefault="00F720D4" w:rsidP="00332FB7">
                        <w:pPr>
                          <w:jc w:val="center"/>
                          <w:rPr>
                            <w:rFonts w:asciiTheme="minorHAnsi" w:hAnsiTheme="minorHAnsi" w:cstheme="minorHAnsi"/>
                          </w:rPr>
                        </w:pPr>
                        <w:r w:rsidRPr="00274A30">
                          <w:rPr>
                            <w:rFonts w:asciiTheme="minorHAnsi" w:hAnsiTheme="minorHAnsi" w:cstheme="minorHAnsi"/>
                          </w:rPr>
                          <w:t>Type d’enseignement</w:t>
                        </w:r>
                      </w:p>
                    </w:tc>
                    <w:tc>
                      <w:tcPr>
                        <w:tcW w:w="5170" w:type="dxa"/>
                      </w:tcPr>
                      <w:p w14:paraId="57D5BC60" w14:textId="77777777" w:rsidR="00F720D4" w:rsidRPr="00274A30" w:rsidRDefault="00F720D4" w:rsidP="00332FB7">
                        <w:pPr>
                          <w:jc w:val="center"/>
                          <w:rPr>
                            <w:rFonts w:asciiTheme="minorHAnsi" w:hAnsiTheme="minorHAnsi" w:cstheme="minorHAnsi"/>
                            <w:b/>
                          </w:rPr>
                        </w:pPr>
                      </w:p>
                    </w:tc>
                  </w:tr>
                  <w:tr w:rsidR="00F720D4" w:rsidRPr="00274A30" w14:paraId="446C1315" w14:textId="77777777" w:rsidTr="00332FB7">
                    <w:tc>
                      <w:tcPr>
                        <w:tcW w:w="4606" w:type="dxa"/>
                      </w:tcPr>
                      <w:p w14:paraId="0871850C" w14:textId="77777777" w:rsidR="00F720D4" w:rsidRPr="00274A30" w:rsidRDefault="00F720D4" w:rsidP="00332FB7">
                        <w:pPr>
                          <w:jc w:val="center"/>
                          <w:rPr>
                            <w:rFonts w:asciiTheme="minorHAnsi" w:hAnsiTheme="minorHAnsi" w:cstheme="minorHAnsi"/>
                          </w:rPr>
                        </w:pPr>
                        <w:r w:rsidRPr="00274A30">
                          <w:rPr>
                            <w:rFonts w:asciiTheme="minorHAnsi" w:hAnsiTheme="minorHAnsi" w:cstheme="minorHAnsi"/>
                          </w:rPr>
                          <w:t>Sexe</w:t>
                        </w:r>
                      </w:p>
                    </w:tc>
                    <w:tc>
                      <w:tcPr>
                        <w:tcW w:w="5170" w:type="dxa"/>
                      </w:tcPr>
                      <w:p w14:paraId="0609E392" w14:textId="77777777" w:rsidR="00F720D4" w:rsidRPr="00274A30" w:rsidRDefault="00F720D4" w:rsidP="00332FB7">
                        <w:pPr>
                          <w:jc w:val="center"/>
                          <w:rPr>
                            <w:rFonts w:asciiTheme="minorHAnsi" w:hAnsiTheme="minorHAnsi" w:cstheme="minorHAnsi"/>
                            <w:b/>
                          </w:rPr>
                        </w:pPr>
                      </w:p>
                    </w:tc>
                  </w:tr>
                  <w:tr w:rsidR="00F720D4" w:rsidRPr="00274A30" w14:paraId="103039A9" w14:textId="77777777" w:rsidTr="00332FB7">
                    <w:tc>
                      <w:tcPr>
                        <w:tcW w:w="4606" w:type="dxa"/>
                      </w:tcPr>
                      <w:p w14:paraId="0124EB91" w14:textId="77777777" w:rsidR="00F720D4" w:rsidRPr="00274A30" w:rsidRDefault="00F720D4" w:rsidP="00332FB7">
                        <w:pPr>
                          <w:widowControl w:val="0"/>
                          <w:tabs>
                            <w:tab w:val="left" w:pos="-1056"/>
                            <w:tab w:val="left" w:pos="-348"/>
                          </w:tabs>
                          <w:snapToGrid w:val="0"/>
                          <w:jc w:val="center"/>
                          <w:rPr>
                            <w:rFonts w:asciiTheme="minorHAnsi" w:hAnsiTheme="minorHAnsi" w:cstheme="minorHAnsi"/>
                          </w:rPr>
                        </w:pPr>
                        <w:r w:rsidRPr="00274A30">
                          <w:rPr>
                            <w:rFonts w:asciiTheme="minorHAnsi" w:hAnsiTheme="minorHAnsi" w:cstheme="minorHAnsi"/>
                          </w:rPr>
                          <w:t>Date de naissance</w:t>
                        </w:r>
                      </w:p>
                    </w:tc>
                    <w:tc>
                      <w:tcPr>
                        <w:tcW w:w="5170" w:type="dxa"/>
                      </w:tcPr>
                      <w:p w14:paraId="006DD27A" w14:textId="77777777" w:rsidR="00F720D4" w:rsidRPr="00274A30" w:rsidRDefault="00F720D4" w:rsidP="00332FB7">
                        <w:pPr>
                          <w:jc w:val="center"/>
                          <w:rPr>
                            <w:rFonts w:asciiTheme="minorHAnsi" w:hAnsiTheme="minorHAnsi" w:cstheme="minorHAnsi"/>
                            <w:b/>
                          </w:rPr>
                        </w:pPr>
                      </w:p>
                    </w:tc>
                  </w:tr>
                  <w:tr w:rsidR="00F720D4" w:rsidRPr="00274A30" w14:paraId="7A453DA7" w14:textId="77777777" w:rsidTr="00332FB7">
                    <w:tc>
                      <w:tcPr>
                        <w:tcW w:w="4606" w:type="dxa"/>
                      </w:tcPr>
                      <w:p w14:paraId="2520D53C" w14:textId="77777777" w:rsidR="00F720D4" w:rsidRPr="00274A30" w:rsidRDefault="00F720D4" w:rsidP="00332FB7">
                        <w:pPr>
                          <w:widowControl w:val="0"/>
                          <w:tabs>
                            <w:tab w:val="left" w:pos="-1056"/>
                            <w:tab w:val="left" w:pos="-348"/>
                          </w:tabs>
                          <w:snapToGrid w:val="0"/>
                          <w:jc w:val="center"/>
                          <w:rPr>
                            <w:rFonts w:asciiTheme="minorHAnsi" w:hAnsiTheme="minorHAnsi" w:cstheme="minorHAnsi"/>
                          </w:rPr>
                        </w:pPr>
                        <w:r w:rsidRPr="00274A30">
                          <w:rPr>
                            <w:rFonts w:asciiTheme="minorHAnsi" w:hAnsiTheme="minorHAnsi" w:cstheme="minorHAnsi"/>
                          </w:rPr>
                          <w:t>Adresse</w:t>
                        </w:r>
                      </w:p>
                    </w:tc>
                    <w:tc>
                      <w:tcPr>
                        <w:tcW w:w="5170" w:type="dxa"/>
                      </w:tcPr>
                      <w:p w14:paraId="77A118E7" w14:textId="77777777" w:rsidR="00F720D4" w:rsidRPr="00274A30" w:rsidRDefault="00F720D4" w:rsidP="00332FB7">
                        <w:pPr>
                          <w:jc w:val="center"/>
                          <w:rPr>
                            <w:rFonts w:asciiTheme="minorHAnsi" w:hAnsiTheme="minorHAnsi" w:cstheme="minorHAnsi"/>
                            <w:b/>
                          </w:rPr>
                        </w:pPr>
                      </w:p>
                    </w:tc>
                  </w:tr>
                  <w:tr w:rsidR="00F720D4" w:rsidRPr="00274A30" w14:paraId="04F556B7" w14:textId="77777777" w:rsidTr="00332FB7">
                    <w:tc>
                      <w:tcPr>
                        <w:tcW w:w="4606" w:type="dxa"/>
                      </w:tcPr>
                      <w:p w14:paraId="4D5B2F45" w14:textId="77777777" w:rsidR="00F720D4" w:rsidRPr="00274A30" w:rsidRDefault="00F720D4" w:rsidP="00332FB7">
                        <w:pPr>
                          <w:widowControl w:val="0"/>
                          <w:tabs>
                            <w:tab w:val="left" w:pos="-1056"/>
                            <w:tab w:val="left" w:pos="-348"/>
                          </w:tabs>
                          <w:snapToGrid w:val="0"/>
                          <w:jc w:val="center"/>
                          <w:rPr>
                            <w:rFonts w:asciiTheme="minorHAnsi" w:hAnsiTheme="minorHAnsi" w:cstheme="minorHAnsi"/>
                          </w:rPr>
                        </w:pPr>
                        <w:r w:rsidRPr="00274A30">
                          <w:rPr>
                            <w:rFonts w:asciiTheme="minorHAnsi" w:hAnsiTheme="minorHAnsi" w:cstheme="minorHAnsi"/>
                          </w:rPr>
                          <w:t>CP &amp; LOCALITE</w:t>
                        </w:r>
                      </w:p>
                    </w:tc>
                    <w:tc>
                      <w:tcPr>
                        <w:tcW w:w="5170" w:type="dxa"/>
                      </w:tcPr>
                      <w:p w14:paraId="3E3150CB" w14:textId="77777777" w:rsidR="00F720D4" w:rsidRPr="00274A30" w:rsidRDefault="00F720D4" w:rsidP="00332FB7">
                        <w:pPr>
                          <w:jc w:val="center"/>
                          <w:rPr>
                            <w:rFonts w:asciiTheme="minorHAnsi" w:hAnsiTheme="minorHAnsi" w:cstheme="minorHAnsi"/>
                            <w:b/>
                          </w:rPr>
                        </w:pPr>
                      </w:p>
                    </w:tc>
                  </w:tr>
                  <w:tr w:rsidR="00F720D4" w:rsidRPr="00274A30" w14:paraId="5DEFCA92" w14:textId="77777777" w:rsidTr="00332FB7">
                    <w:tc>
                      <w:tcPr>
                        <w:tcW w:w="4606" w:type="dxa"/>
                      </w:tcPr>
                      <w:p w14:paraId="530C4B39" w14:textId="77777777" w:rsidR="00F720D4" w:rsidRPr="00274A30" w:rsidRDefault="00F720D4" w:rsidP="00332FB7">
                        <w:pPr>
                          <w:widowControl w:val="0"/>
                          <w:tabs>
                            <w:tab w:val="left" w:pos="-1056"/>
                            <w:tab w:val="left" w:pos="-348"/>
                          </w:tabs>
                          <w:snapToGrid w:val="0"/>
                          <w:jc w:val="center"/>
                          <w:rPr>
                            <w:rFonts w:asciiTheme="minorHAnsi" w:hAnsiTheme="minorHAnsi" w:cstheme="minorHAnsi"/>
                          </w:rPr>
                        </w:pPr>
                        <w:r w:rsidRPr="00274A30">
                          <w:rPr>
                            <w:rFonts w:asciiTheme="minorHAnsi" w:hAnsiTheme="minorHAnsi" w:cstheme="minorHAnsi"/>
                          </w:rPr>
                          <w:t>Date et signature de la personne investie de l’autorité parentale</w:t>
                        </w:r>
                      </w:p>
                    </w:tc>
                    <w:tc>
                      <w:tcPr>
                        <w:tcW w:w="5170" w:type="dxa"/>
                      </w:tcPr>
                      <w:p w14:paraId="19AEB203" w14:textId="77777777" w:rsidR="00F720D4" w:rsidRPr="00274A30" w:rsidRDefault="00F720D4" w:rsidP="00332FB7">
                        <w:pPr>
                          <w:jc w:val="center"/>
                          <w:rPr>
                            <w:rFonts w:asciiTheme="minorHAnsi" w:hAnsiTheme="minorHAnsi" w:cstheme="minorHAnsi"/>
                            <w:b/>
                          </w:rPr>
                        </w:pPr>
                      </w:p>
                    </w:tc>
                  </w:tr>
                </w:tbl>
                <w:p w14:paraId="533B26B1" w14:textId="77777777" w:rsidR="00F720D4" w:rsidRPr="00274A30" w:rsidRDefault="00F720D4" w:rsidP="00F720D4">
                  <w:pPr>
                    <w:rPr>
                      <w:rFonts w:asciiTheme="minorHAnsi" w:hAnsiTheme="minorHAnsi" w:cstheme="minorHAnsi"/>
                      <w:caps/>
                    </w:rPr>
                  </w:pPr>
                </w:p>
                <w:p w14:paraId="1F484479" w14:textId="77777777" w:rsidR="00F720D4" w:rsidRPr="00274A30" w:rsidRDefault="00F720D4" w:rsidP="00F720D4">
                  <w:pPr>
                    <w:jc w:val="center"/>
                    <w:rPr>
                      <w:rFonts w:asciiTheme="minorHAnsi" w:hAnsiTheme="minorHAnsi" w:cstheme="minorHAnsi"/>
                      <w:b/>
                    </w:rPr>
                  </w:pPr>
                  <w:r w:rsidRPr="00274A30">
                    <w:rPr>
                      <w:rFonts w:asciiTheme="minorHAnsi" w:hAnsiTheme="minorHAnsi" w:cstheme="minorHAnsi"/>
                      <w:b/>
                    </w:rPr>
                    <w:t xml:space="preserve">MOTIVATION DU CONSEIL DE CLASSE </w:t>
                  </w:r>
                  <w:r w:rsidRPr="00274A30">
                    <w:rPr>
                      <w:rFonts w:asciiTheme="minorHAnsi" w:hAnsiTheme="minorHAnsi" w:cstheme="minorHAnsi"/>
                      <w:b/>
                      <w:i/>
                      <w:u w:val="single"/>
                    </w:rPr>
                    <w:t>assisté</w:t>
                  </w:r>
                  <w:r w:rsidRPr="00274A30">
                    <w:rPr>
                      <w:rFonts w:asciiTheme="minorHAnsi" w:hAnsiTheme="minorHAnsi" w:cstheme="minorHAnsi"/>
                      <w:b/>
                    </w:rPr>
                    <w:t xml:space="preserve"> de L'ORGANISME DE GUIDANCE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7"/>
                    <w:gridCol w:w="5039"/>
                  </w:tblGrid>
                  <w:tr w:rsidR="00F720D4" w:rsidRPr="00274A30" w14:paraId="65239EBA" w14:textId="77777777" w:rsidTr="00332FB7">
                    <w:tc>
                      <w:tcPr>
                        <w:tcW w:w="9776" w:type="dxa"/>
                        <w:gridSpan w:val="2"/>
                      </w:tcPr>
                      <w:p w14:paraId="32778636" w14:textId="77777777" w:rsidR="00F720D4" w:rsidRPr="00274A30" w:rsidRDefault="00F720D4" w:rsidP="00332FB7">
                        <w:pPr>
                          <w:rPr>
                            <w:rFonts w:asciiTheme="minorHAnsi" w:hAnsiTheme="minorHAnsi" w:cstheme="minorHAnsi"/>
                            <w:b/>
                          </w:rPr>
                        </w:pPr>
                      </w:p>
                      <w:p w14:paraId="2E649E8F" w14:textId="77777777" w:rsidR="00F720D4" w:rsidRPr="00274A30" w:rsidRDefault="00F720D4" w:rsidP="00332FB7">
                        <w:pPr>
                          <w:rPr>
                            <w:rFonts w:asciiTheme="minorHAnsi" w:hAnsiTheme="minorHAnsi" w:cstheme="minorHAnsi"/>
                            <w:b/>
                          </w:rPr>
                        </w:pPr>
                      </w:p>
                    </w:tc>
                  </w:tr>
                  <w:tr w:rsidR="00F720D4" w:rsidRPr="00274A30" w14:paraId="67585D71" w14:textId="77777777" w:rsidTr="00332FB7">
                    <w:tc>
                      <w:tcPr>
                        <w:tcW w:w="4737" w:type="dxa"/>
                      </w:tcPr>
                      <w:p w14:paraId="228D2A0D" w14:textId="77777777" w:rsidR="00F720D4" w:rsidRPr="00274A30" w:rsidRDefault="00F720D4" w:rsidP="00332FB7">
                        <w:pPr>
                          <w:widowControl w:val="0"/>
                          <w:tabs>
                            <w:tab w:val="left" w:pos="-1056"/>
                            <w:tab w:val="left" w:pos="-348"/>
                          </w:tabs>
                          <w:jc w:val="center"/>
                          <w:rPr>
                            <w:rFonts w:asciiTheme="minorHAnsi" w:hAnsiTheme="minorHAnsi" w:cstheme="minorHAnsi"/>
                          </w:rPr>
                        </w:pPr>
                        <w:r w:rsidRPr="00274A30">
                          <w:rPr>
                            <w:rFonts w:asciiTheme="minorHAnsi" w:hAnsiTheme="minorHAnsi" w:cstheme="minorHAnsi"/>
                          </w:rPr>
                          <w:t xml:space="preserve">Date, signature, NOM et prénom </w:t>
                        </w:r>
                        <w:r w:rsidRPr="00274A30">
                          <w:rPr>
                            <w:rFonts w:asciiTheme="minorHAnsi" w:hAnsiTheme="minorHAnsi" w:cstheme="minorHAnsi"/>
                          </w:rPr>
                          <w:br/>
                          <w:t>du/de la Chef(fe) d’établissement</w:t>
                        </w:r>
                      </w:p>
                      <w:p w14:paraId="1C92FE74" w14:textId="77777777" w:rsidR="00F720D4" w:rsidRPr="00274A30" w:rsidRDefault="00F720D4" w:rsidP="00332FB7">
                        <w:pPr>
                          <w:widowControl w:val="0"/>
                          <w:tabs>
                            <w:tab w:val="left" w:pos="-1056"/>
                            <w:tab w:val="left" w:pos="-348"/>
                          </w:tabs>
                          <w:rPr>
                            <w:rFonts w:asciiTheme="minorHAnsi" w:hAnsiTheme="minorHAnsi" w:cstheme="minorHAnsi"/>
                            <w:b/>
                          </w:rPr>
                        </w:pPr>
                      </w:p>
                    </w:tc>
                    <w:tc>
                      <w:tcPr>
                        <w:tcW w:w="5039" w:type="dxa"/>
                      </w:tcPr>
                      <w:p w14:paraId="4E3877CA" w14:textId="77777777" w:rsidR="00F720D4" w:rsidRPr="00274A30" w:rsidRDefault="00F720D4" w:rsidP="00332FB7">
                        <w:pPr>
                          <w:widowControl w:val="0"/>
                          <w:tabs>
                            <w:tab w:val="left" w:pos="-1056"/>
                            <w:tab w:val="left" w:pos="-348"/>
                          </w:tabs>
                          <w:jc w:val="center"/>
                          <w:rPr>
                            <w:rFonts w:asciiTheme="minorHAnsi" w:hAnsiTheme="minorHAnsi" w:cstheme="minorHAnsi"/>
                            <w:b/>
                          </w:rPr>
                        </w:pPr>
                        <w:r w:rsidRPr="00274A30">
                          <w:rPr>
                            <w:rFonts w:asciiTheme="minorHAnsi" w:hAnsiTheme="minorHAnsi" w:cstheme="minorHAnsi"/>
                          </w:rPr>
                          <w:t xml:space="preserve">Date, signature, NOM et prénom </w:t>
                        </w:r>
                        <w:r w:rsidRPr="00274A30">
                          <w:rPr>
                            <w:rFonts w:asciiTheme="minorHAnsi" w:hAnsiTheme="minorHAnsi" w:cstheme="minorHAnsi"/>
                          </w:rPr>
                          <w:br/>
                          <w:t>de la direction  de l’Organisme de guidance</w:t>
                        </w:r>
                      </w:p>
                    </w:tc>
                  </w:tr>
                </w:tbl>
                <w:p w14:paraId="4405A8D1" w14:textId="77777777" w:rsidR="00F720D4" w:rsidRPr="00274A30" w:rsidRDefault="00F720D4" w:rsidP="00F720D4">
                  <w:pPr>
                    <w:rPr>
                      <w:rFonts w:asciiTheme="minorHAnsi" w:hAnsiTheme="minorHAnsi" w:cstheme="minorHAnsi"/>
                      <w:b/>
                    </w:rPr>
                  </w:pPr>
                </w:p>
                <w:p w14:paraId="282A41EE" w14:textId="77777777" w:rsidR="00F720D4" w:rsidRPr="00274A30" w:rsidRDefault="00F720D4" w:rsidP="00F720D4">
                  <w:pPr>
                    <w:jc w:val="center"/>
                    <w:rPr>
                      <w:rFonts w:asciiTheme="minorHAnsi" w:hAnsiTheme="minorHAnsi" w:cstheme="minorHAnsi"/>
                      <w:b/>
                    </w:rPr>
                  </w:pPr>
                  <w:r w:rsidRPr="00274A30">
                    <w:rPr>
                      <w:rFonts w:asciiTheme="minorHAnsi" w:hAnsiTheme="minorHAnsi" w:cstheme="minorHAnsi"/>
                      <w:b/>
                    </w:rPr>
                    <w:t>AVIS DE L’INSPECTION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06"/>
                    <w:gridCol w:w="5141"/>
                  </w:tblGrid>
                  <w:tr w:rsidR="00F720D4" w:rsidRPr="00274A30" w14:paraId="615494E6" w14:textId="77777777" w:rsidTr="00332FB7">
                    <w:tc>
                      <w:tcPr>
                        <w:tcW w:w="4606" w:type="dxa"/>
                      </w:tcPr>
                      <w:p w14:paraId="782FFF6E" w14:textId="77777777" w:rsidR="00F720D4" w:rsidRPr="00274A30" w:rsidRDefault="00F720D4" w:rsidP="00332FB7">
                        <w:pPr>
                          <w:jc w:val="center"/>
                          <w:rPr>
                            <w:rFonts w:asciiTheme="minorHAnsi" w:hAnsiTheme="minorHAnsi" w:cstheme="minorHAnsi"/>
                          </w:rPr>
                        </w:pPr>
                        <w:r w:rsidRPr="00274A30">
                          <w:rPr>
                            <w:rFonts w:asciiTheme="minorHAnsi" w:hAnsiTheme="minorHAnsi" w:cstheme="minorHAnsi"/>
                          </w:rPr>
                          <w:t>Avis</w:t>
                        </w:r>
                      </w:p>
                    </w:tc>
                    <w:tc>
                      <w:tcPr>
                        <w:tcW w:w="5141" w:type="dxa"/>
                      </w:tcPr>
                      <w:p w14:paraId="64671319" w14:textId="77777777" w:rsidR="00F720D4" w:rsidRPr="00274A30" w:rsidRDefault="00F720D4" w:rsidP="00332FB7">
                        <w:pPr>
                          <w:jc w:val="center"/>
                          <w:rPr>
                            <w:rFonts w:asciiTheme="minorHAnsi" w:hAnsiTheme="minorHAnsi" w:cstheme="minorHAnsi"/>
                            <w:b/>
                          </w:rPr>
                        </w:pPr>
                        <w:r w:rsidRPr="00274A30">
                          <w:rPr>
                            <w:rFonts w:asciiTheme="minorHAnsi" w:hAnsiTheme="minorHAnsi" w:cstheme="minorHAnsi"/>
                          </w:rPr>
                          <w:t>FAVORABLE – DEFAVORABLE</w:t>
                        </w:r>
                      </w:p>
                    </w:tc>
                  </w:tr>
                  <w:tr w:rsidR="00F720D4" w:rsidRPr="00274A30" w14:paraId="5BBFD3FC" w14:textId="77777777" w:rsidTr="00332FB7">
                    <w:tc>
                      <w:tcPr>
                        <w:tcW w:w="4606" w:type="dxa"/>
                      </w:tcPr>
                      <w:p w14:paraId="04E12E33" w14:textId="77777777" w:rsidR="00F720D4" w:rsidRPr="00274A30" w:rsidRDefault="00F720D4" w:rsidP="00332FB7">
                        <w:pPr>
                          <w:jc w:val="center"/>
                          <w:rPr>
                            <w:rFonts w:asciiTheme="minorHAnsi" w:hAnsiTheme="minorHAnsi" w:cstheme="minorHAnsi"/>
                          </w:rPr>
                        </w:pPr>
                        <w:r w:rsidRPr="00274A30">
                          <w:rPr>
                            <w:rFonts w:asciiTheme="minorHAnsi" w:hAnsiTheme="minorHAnsi" w:cstheme="minorHAnsi"/>
                          </w:rPr>
                          <w:t>Date de la décision</w:t>
                        </w:r>
                      </w:p>
                    </w:tc>
                    <w:tc>
                      <w:tcPr>
                        <w:tcW w:w="5141" w:type="dxa"/>
                      </w:tcPr>
                      <w:p w14:paraId="4DB60A8E" w14:textId="77777777" w:rsidR="00F720D4" w:rsidRPr="00274A30" w:rsidRDefault="00F720D4" w:rsidP="00332FB7">
                        <w:pPr>
                          <w:jc w:val="center"/>
                          <w:rPr>
                            <w:rFonts w:asciiTheme="minorHAnsi" w:hAnsiTheme="minorHAnsi" w:cstheme="minorHAnsi"/>
                          </w:rPr>
                        </w:pPr>
                      </w:p>
                    </w:tc>
                  </w:tr>
                  <w:tr w:rsidR="00F720D4" w:rsidRPr="00274A30" w14:paraId="7951718A" w14:textId="77777777" w:rsidTr="00332FB7">
                    <w:tc>
                      <w:tcPr>
                        <w:tcW w:w="4606" w:type="dxa"/>
                      </w:tcPr>
                      <w:p w14:paraId="693441B0" w14:textId="77777777" w:rsidR="00F720D4" w:rsidRPr="00274A30" w:rsidRDefault="00F720D4" w:rsidP="00332FB7">
                        <w:pPr>
                          <w:jc w:val="center"/>
                          <w:rPr>
                            <w:rFonts w:asciiTheme="minorHAnsi" w:hAnsiTheme="minorHAnsi" w:cstheme="minorHAnsi"/>
                          </w:rPr>
                        </w:pPr>
                        <w:r w:rsidRPr="00274A30">
                          <w:rPr>
                            <w:rFonts w:asciiTheme="minorHAnsi" w:hAnsiTheme="minorHAnsi" w:cstheme="minorHAnsi"/>
                          </w:rPr>
                          <w:t xml:space="preserve">Signature du coordonnateur de l’enseignement spécialisé </w:t>
                        </w:r>
                      </w:p>
                    </w:tc>
                    <w:tc>
                      <w:tcPr>
                        <w:tcW w:w="5141" w:type="dxa"/>
                      </w:tcPr>
                      <w:p w14:paraId="14C8E04C" w14:textId="77777777" w:rsidR="00F720D4" w:rsidRPr="00274A30" w:rsidRDefault="00F720D4" w:rsidP="00332FB7">
                        <w:pPr>
                          <w:jc w:val="center"/>
                          <w:rPr>
                            <w:rFonts w:asciiTheme="minorHAnsi" w:hAnsiTheme="minorHAnsi" w:cstheme="minorHAnsi"/>
                          </w:rPr>
                        </w:pPr>
                      </w:p>
                    </w:tc>
                  </w:tr>
                  <w:tr w:rsidR="00F720D4" w:rsidRPr="00274A30" w14:paraId="0602205B" w14:textId="77777777" w:rsidTr="00332FB7">
                    <w:tblPrEx>
                      <w:tblLook w:val="01E0" w:firstRow="1" w:lastRow="1" w:firstColumn="1" w:lastColumn="1" w:noHBand="0" w:noVBand="0"/>
                    </w:tblPrEx>
                    <w:tc>
                      <w:tcPr>
                        <w:tcW w:w="9747" w:type="dxa"/>
                        <w:gridSpan w:val="2"/>
                      </w:tcPr>
                      <w:p w14:paraId="447DA23C" w14:textId="77777777" w:rsidR="00F720D4" w:rsidRPr="00274A30" w:rsidRDefault="00F720D4" w:rsidP="00332FB7">
                        <w:pPr>
                          <w:rPr>
                            <w:rFonts w:asciiTheme="minorHAnsi" w:hAnsiTheme="minorHAnsi" w:cstheme="minorHAnsi"/>
                          </w:rPr>
                        </w:pPr>
                      </w:p>
                      <w:p w14:paraId="22C5AF3E" w14:textId="77777777" w:rsidR="00F720D4" w:rsidRPr="00274A30" w:rsidRDefault="00F720D4" w:rsidP="00332FB7">
                        <w:pPr>
                          <w:rPr>
                            <w:rFonts w:asciiTheme="minorHAnsi" w:hAnsiTheme="minorHAnsi" w:cstheme="minorHAnsi"/>
                          </w:rPr>
                        </w:pPr>
                        <w:r w:rsidRPr="00274A30">
                          <w:rPr>
                            <w:rFonts w:asciiTheme="minorHAnsi" w:hAnsiTheme="minorHAnsi" w:cstheme="minorHAnsi"/>
                          </w:rPr>
                          <w:t>Motivation(s) de l’avis :</w:t>
                        </w:r>
                      </w:p>
                      <w:p w14:paraId="14E09007" w14:textId="77777777" w:rsidR="00F720D4" w:rsidRPr="00274A30" w:rsidRDefault="00F720D4" w:rsidP="00332FB7">
                        <w:pPr>
                          <w:rPr>
                            <w:rFonts w:asciiTheme="minorHAnsi" w:hAnsiTheme="minorHAnsi" w:cstheme="minorHAnsi"/>
                          </w:rPr>
                        </w:pPr>
                      </w:p>
                    </w:tc>
                  </w:tr>
                </w:tbl>
                <w:p w14:paraId="1AA0054C" w14:textId="77777777" w:rsidR="00F720D4" w:rsidRPr="00274A30" w:rsidRDefault="00F720D4" w:rsidP="00F720D4">
                  <w:pPr>
                    <w:rPr>
                      <w:rFonts w:asciiTheme="minorHAnsi" w:hAnsiTheme="minorHAnsi" w:cstheme="minorHAnsi"/>
                      <w:b/>
                    </w:rPr>
                  </w:pPr>
                </w:p>
                <w:p w14:paraId="07F7FDF8" w14:textId="77777777" w:rsidR="00F720D4" w:rsidRPr="00274A30" w:rsidRDefault="00F720D4" w:rsidP="00F720D4">
                  <w:pPr>
                    <w:jc w:val="center"/>
                    <w:rPr>
                      <w:rFonts w:asciiTheme="minorHAnsi" w:hAnsiTheme="minorHAnsi" w:cstheme="minorHAnsi"/>
                      <w:b/>
                      <w:caps/>
                    </w:rPr>
                  </w:pPr>
                  <w:r w:rsidRPr="00274A30">
                    <w:rPr>
                      <w:rFonts w:asciiTheme="minorHAnsi" w:hAnsiTheme="minorHAnsi" w:cstheme="minorHAnsi"/>
                      <w:b/>
                      <w:caps/>
                    </w:rPr>
                    <w:t>DECISION de L’ADMINISTRATION</w:t>
                  </w:r>
                  <w:r w:rsidRPr="00274A30">
                    <w:rPr>
                      <w:rFonts w:asciiTheme="minorHAnsi" w:hAnsiTheme="minorHAnsi" w:cstheme="minorHAnsi"/>
                      <w:caps/>
                      <w:vertAlign w:val="superscript"/>
                    </w:rPr>
                    <w:t>1</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404"/>
                    <w:gridCol w:w="5372"/>
                  </w:tblGrid>
                  <w:tr w:rsidR="00F720D4" w:rsidRPr="00274A30" w14:paraId="40836F3D" w14:textId="77777777" w:rsidTr="00332FB7">
                    <w:tc>
                      <w:tcPr>
                        <w:tcW w:w="4404" w:type="dxa"/>
                      </w:tcPr>
                      <w:p w14:paraId="4FD6BFE6" w14:textId="77777777" w:rsidR="00F720D4" w:rsidRPr="00274A30" w:rsidRDefault="00F720D4" w:rsidP="00332FB7">
                        <w:pPr>
                          <w:jc w:val="center"/>
                          <w:rPr>
                            <w:rFonts w:asciiTheme="minorHAnsi" w:hAnsiTheme="minorHAnsi" w:cstheme="minorHAnsi"/>
                            <w:b/>
                          </w:rPr>
                        </w:pPr>
                        <w:r w:rsidRPr="00274A30">
                          <w:rPr>
                            <w:rFonts w:asciiTheme="minorHAnsi" w:hAnsiTheme="minorHAnsi" w:cstheme="minorHAnsi"/>
                          </w:rPr>
                          <w:t>Date d’entrée</w:t>
                        </w:r>
                      </w:p>
                    </w:tc>
                    <w:tc>
                      <w:tcPr>
                        <w:tcW w:w="5372" w:type="dxa"/>
                      </w:tcPr>
                      <w:p w14:paraId="7C8CCC38" w14:textId="77777777" w:rsidR="00F720D4" w:rsidRPr="00274A30" w:rsidRDefault="00F720D4" w:rsidP="00332FB7">
                        <w:pPr>
                          <w:jc w:val="center"/>
                          <w:rPr>
                            <w:rFonts w:asciiTheme="minorHAnsi" w:hAnsiTheme="minorHAnsi" w:cstheme="minorHAnsi"/>
                            <w:b/>
                          </w:rPr>
                        </w:pPr>
                      </w:p>
                    </w:tc>
                  </w:tr>
                  <w:tr w:rsidR="00F720D4" w:rsidRPr="00274A30" w14:paraId="5EB3BF7E" w14:textId="77777777" w:rsidTr="00332FB7">
                    <w:tc>
                      <w:tcPr>
                        <w:tcW w:w="4404" w:type="dxa"/>
                      </w:tcPr>
                      <w:p w14:paraId="0D4F4A69" w14:textId="77777777" w:rsidR="00F720D4" w:rsidRPr="00274A30" w:rsidRDefault="00F720D4" w:rsidP="00332FB7">
                        <w:pPr>
                          <w:jc w:val="center"/>
                          <w:rPr>
                            <w:rFonts w:asciiTheme="minorHAnsi" w:hAnsiTheme="minorHAnsi" w:cstheme="minorHAnsi"/>
                          </w:rPr>
                        </w:pPr>
                        <w:r w:rsidRPr="00274A30">
                          <w:rPr>
                            <w:rFonts w:asciiTheme="minorHAnsi" w:hAnsiTheme="minorHAnsi" w:cstheme="minorHAnsi"/>
                          </w:rPr>
                          <w:t>Décision</w:t>
                        </w:r>
                      </w:p>
                    </w:tc>
                    <w:tc>
                      <w:tcPr>
                        <w:tcW w:w="5372" w:type="dxa"/>
                      </w:tcPr>
                      <w:p w14:paraId="35E64A0E" w14:textId="77777777" w:rsidR="00F720D4" w:rsidRPr="00274A30" w:rsidRDefault="00F720D4" w:rsidP="00332FB7">
                        <w:pPr>
                          <w:jc w:val="center"/>
                          <w:rPr>
                            <w:rFonts w:asciiTheme="minorHAnsi" w:hAnsiTheme="minorHAnsi" w:cstheme="minorHAnsi"/>
                            <w:b/>
                          </w:rPr>
                        </w:pPr>
                        <w:r w:rsidRPr="00274A30">
                          <w:rPr>
                            <w:rFonts w:asciiTheme="minorHAnsi" w:hAnsiTheme="minorHAnsi" w:cstheme="minorHAnsi"/>
                          </w:rPr>
                          <w:t>FAVORABLE – DEFAVORABLE</w:t>
                        </w:r>
                      </w:p>
                    </w:tc>
                  </w:tr>
                  <w:tr w:rsidR="00F720D4" w:rsidRPr="00274A30" w14:paraId="1A1EF23E" w14:textId="77777777" w:rsidTr="00332FB7">
                    <w:tc>
                      <w:tcPr>
                        <w:tcW w:w="4404" w:type="dxa"/>
                      </w:tcPr>
                      <w:p w14:paraId="30C63EC2" w14:textId="77777777" w:rsidR="00F720D4" w:rsidRPr="00274A30" w:rsidRDefault="00F720D4" w:rsidP="00332FB7">
                        <w:pPr>
                          <w:jc w:val="center"/>
                          <w:rPr>
                            <w:rFonts w:asciiTheme="minorHAnsi" w:hAnsiTheme="minorHAnsi" w:cstheme="minorHAnsi"/>
                          </w:rPr>
                        </w:pPr>
                        <w:r w:rsidRPr="00274A30">
                          <w:rPr>
                            <w:rFonts w:asciiTheme="minorHAnsi" w:hAnsiTheme="minorHAnsi" w:cstheme="minorHAnsi"/>
                          </w:rPr>
                          <w:t>Date de la décision et signature</w:t>
                        </w:r>
                      </w:p>
                    </w:tc>
                    <w:tc>
                      <w:tcPr>
                        <w:tcW w:w="5372" w:type="dxa"/>
                      </w:tcPr>
                      <w:p w14:paraId="4062673A" w14:textId="77777777" w:rsidR="00F720D4" w:rsidRPr="00274A30" w:rsidRDefault="00F720D4" w:rsidP="00332FB7">
                        <w:pPr>
                          <w:jc w:val="center"/>
                          <w:rPr>
                            <w:rFonts w:asciiTheme="minorHAnsi" w:hAnsiTheme="minorHAnsi" w:cstheme="minorHAnsi"/>
                          </w:rPr>
                        </w:pPr>
                      </w:p>
                    </w:tc>
                  </w:tr>
                </w:tbl>
                <w:sdt>
                  <w:sdtPr>
                    <w:rPr>
                      <w:rFonts w:asciiTheme="minorHAnsi" w:hAnsiTheme="minorHAnsi" w:cstheme="minorHAnsi"/>
                      <w:iCs/>
                      <w:sz w:val="16"/>
                      <w:szCs w:val="16"/>
                    </w:rPr>
                    <w:id w:val="-447464296"/>
                    <w:docPartObj>
                      <w:docPartGallery w:val="Cover Pages"/>
                      <w:docPartUnique/>
                    </w:docPartObj>
                  </w:sdtPr>
                  <w:sdtEndPr/>
                  <w:sdtContent>
                    <w:p w14:paraId="303FE3A8" w14:textId="77777777" w:rsidR="00F720D4" w:rsidRPr="00274A30" w:rsidRDefault="00F720D4" w:rsidP="00F720D4">
                      <w:pPr>
                        <w:rPr>
                          <w:rFonts w:asciiTheme="minorHAnsi" w:hAnsiTheme="minorHAnsi" w:cstheme="minorHAnsi"/>
                          <w:sz w:val="10"/>
                          <w:szCs w:val="10"/>
                        </w:rPr>
                      </w:pPr>
                    </w:p>
                    <w:p w14:paraId="1E0D612D" w14:textId="77777777" w:rsidR="00F720D4" w:rsidRPr="003339B9" w:rsidRDefault="00F57E00" w:rsidP="003339B9">
                      <w:pPr>
                        <w:tabs>
                          <w:tab w:val="center" w:pos="6237"/>
                        </w:tabs>
                        <w:rPr>
                          <w:lang w:val="fr-FR"/>
                        </w:rPr>
                      </w:pPr>
                      <w:r>
                        <w:rPr>
                          <w:iCs/>
                          <w:lang w:val="fr-FR"/>
                        </w:rPr>
                        <w:pict w14:anchorId="46EDAE5B">
                          <v:rect id="_x0000_i1032" style="width:170.1pt;height:1pt" o:hrpct="0" o:hrstd="t" o:hrnoshade="t" o:hr="t" fillcolor="black [3213]" stroked="f"/>
                        </w:pict>
                      </w:r>
                    </w:p>
                    <w:p w14:paraId="0255B738" w14:textId="77777777" w:rsidR="00F720D4" w:rsidRPr="003339B9" w:rsidRDefault="00F720D4" w:rsidP="003339B9">
                      <w:pPr>
                        <w:pStyle w:val="BASDEPAGEcalibri8"/>
                        <w:rPr>
                          <w:rFonts w:asciiTheme="minorHAnsi" w:hAnsiTheme="minorHAnsi" w:cstheme="minorHAnsi"/>
                          <w:sz w:val="10"/>
                          <w:szCs w:val="10"/>
                        </w:rPr>
                      </w:pPr>
                      <w:r w:rsidRPr="00274A30">
                        <w:rPr>
                          <w:sz w:val="18"/>
                          <w:szCs w:val="18"/>
                          <w:vertAlign w:val="superscript"/>
                          <w:lang w:val="fr-FR"/>
                        </w:rPr>
                        <w:t>1</w:t>
                      </w:r>
                      <w:r w:rsidRPr="00274A30">
                        <w:rPr>
                          <w:sz w:val="18"/>
                          <w:szCs w:val="18"/>
                          <w:lang w:val="fr-FR"/>
                        </w:rPr>
                        <w:t xml:space="preserve"> </w:t>
                      </w:r>
                      <w:r w:rsidRPr="00274A30">
                        <w:t>Motivation(s) notifiée(s) dans un courrier annexe.</w:t>
                      </w:r>
                    </w:p>
                  </w:sdtContent>
                </w:sdt>
                <w:p w14:paraId="2D6297D7" w14:textId="42E76084" w:rsidR="00405111" w:rsidRDefault="00405111" w:rsidP="006A3957">
                  <w:pPr>
                    <w:pStyle w:val="Titre2"/>
                    <w:jc w:val="left"/>
                    <w:rPr>
                      <w:rFonts w:asciiTheme="minorHAnsi" w:hAnsiTheme="minorHAnsi"/>
                      <w:bCs/>
                      <w:caps w:val="0"/>
                      <w:color w:val="4F81BD" w:themeColor="accent1"/>
                      <w:sz w:val="32"/>
                      <w:u w:val="single"/>
                    </w:rPr>
                  </w:pPr>
                  <w:bookmarkStart w:id="237" w:name="_Toc170303020"/>
                  <w:r w:rsidRPr="006A3957">
                    <w:rPr>
                      <w:rFonts w:asciiTheme="minorHAnsi" w:hAnsiTheme="minorHAnsi"/>
                      <w:bCs/>
                      <w:caps w:val="0"/>
                      <w:color w:val="4F81BD" w:themeColor="accent1"/>
                      <w:sz w:val="32"/>
                    </w:rPr>
                    <w:lastRenderedPageBreak/>
                    <w:t xml:space="preserve">Chapitre </w:t>
                  </w:r>
                  <w:r w:rsidR="00407D9E" w:rsidRPr="006A3957">
                    <w:rPr>
                      <w:rFonts w:asciiTheme="minorHAnsi" w:hAnsiTheme="minorHAnsi"/>
                      <w:bCs/>
                      <w:caps w:val="0"/>
                      <w:color w:val="4F81BD" w:themeColor="accent1"/>
                      <w:sz w:val="32"/>
                    </w:rPr>
                    <w:t>1.</w:t>
                  </w:r>
                  <w:r w:rsidR="00A7138F">
                    <w:rPr>
                      <w:rFonts w:asciiTheme="minorHAnsi" w:hAnsiTheme="minorHAnsi"/>
                      <w:bCs/>
                      <w:caps w:val="0"/>
                      <w:color w:val="4F81BD" w:themeColor="accent1"/>
                      <w:sz w:val="32"/>
                    </w:rPr>
                    <w:t>10</w:t>
                  </w:r>
                  <w:r w:rsidRPr="006A3957">
                    <w:rPr>
                      <w:rFonts w:asciiTheme="minorHAnsi" w:hAnsiTheme="minorHAnsi"/>
                      <w:bCs/>
                      <w:caps w:val="0"/>
                      <w:color w:val="4F81BD" w:themeColor="accent1"/>
                      <w:sz w:val="32"/>
                    </w:rPr>
                    <w:t> :</w:t>
                  </w:r>
                  <w:bookmarkStart w:id="238" w:name="_Toc477623739"/>
                  <w:bookmarkStart w:id="239" w:name="_Toc477767536"/>
                  <w:r w:rsidRPr="006A3957">
                    <w:rPr>
                      <w:rFonts w:asciiTheme="minorHAnsi" w:hAnsiTheme="minorHAnsi"/>
                      <w:bCs/>
                      <w:caps w:val="0"/>
                      <w:color w:val="4F81BD" w:themeColor="accent1"/>
                      <w:sz w:val="32"/>
                    </w:rPr>
                    <w:t xml:space="preserve"> </w:t>
                  </w:r>
                  <w:r w:rsidRPr="003F7A9F">
                    <w:rPr>
                      <w:rFonts w:asciiTheme="minorHAnsi" w:hAnsiTheme="minorHAnsi"/>
                      <w:bCs/>
                      <w:caps w:val="0"/>
                      <w:color w:val="4F81BD" w:themeColor="accent1"/>
                      <w:sz w:val="32"/>
                      <w:u w:val="single"/>
                    </w:rPr>
                    <w:t>Du conseil de classe, du Plan Individuel d’Apprentissage (P.I.A) et des procédures de recours</w:t>
                  </w:r>
                  <w:bookmarkEnd w:id="237"/>
                  <w:bookmarkEnd w:id="238"/>
                  <w:bookmarkEnd w:id="239"/>
                </w:p>
                <w:p w14:paraId="3CAA0717" w14:textId="77777777" w:rsidR="00773144" w:rsidRDefault="00773144" w:rsidP="00773144">
                  <w:pPr>
                    <w:rPr>
                      <w:lang w:eastAsia="fr-BE"/>
                    </w:rPr>
                  </w:pPr>
                </w:p>
                <w:p w14:paraId="3B93BA9D" w14:textId="77777777" w:rsidR="00773144" w:rsidRPr="00773144" w:rsidRDefault="00773144" w:rsidP="00773144">
                  <w:pPr>
                    <w:rPr>
                      <w:lang w:eastAsia="fr-BE"/>
                    </w:rPr>
                  </w:pPr>
                </w:p>
                <w:p w14:paraId="20DD9543" w14:textId="7A42BB06" w:rsidR="00405111" w:rsidRPr="006A3957" w:rsidRDefault="00405111" w:rsidP="0030651F">
                  <w:pPr>
                    <w:pStyle w:val="StyleTitre3LatinCorpsCalibri14ptAccent1Avant"/>
                  </w:pPr>
                  <w:bookmarkStart w:id="240" w:name="__RefHeading__199_957262308"/>
                  <w:bookmarkStart w:id="241" w:name="_Toc170303021"/>
                  <w:bookmarkEnd w:id="240"/>
                  <w:r w:rsidRPr="006A3957">
                    <w:t>Annexe</w:t>
                  </w:r>
                  <w:bookmarkEnd w:id="241"/>
                </w:p>
                <w:p w14:paraId="6FB3DE23" w14:textId="77777777" w:rsidR="00405111" w:rsidRPr="00274A30" w:rsidRDefault="00405111" w:rsidP="00405111">
                  <w:pPr>
                    <w:rPr>
                      <w:rFonts w:asciiTheme="minorHAnsi" w:hAnsiTheme="minorHAnsi" w:cstheme="minorHAnsi"/>
                    </w:rPr>
                  </w:pPr>
                </w:p>
                <w:p w14:paraId="625DEAC3" w14:textId="77777777" w:rsidR="00405111" w:rsidRPr="00274A30" w:rsidRDefault="00405111" w:rsidP="00405111">
                  <w:pPr>
                    <w:rPr>
                      <w:rFonts w:asciiTheme="minorHAnsi" w:hAnsiTheme="minorHAnsi" w:cstheme="minorHAnsi"/>
                      <w:b/>
                      <w:u w:val="single"/>
                    </w:rPr>
                  </w:pPr>
                  <w:r w:rsidRPr="00274A30">
                    <w:rPr>
                      <w:rFonts w:asciiTheme="minorHAnsi" w:hAnsiTheme="minorHAnsi" w:cstheme="minorHAnsi"/>
                    </w:rPr>
                    <w:br w:type="page"/>
                  </w:r>
                </w:p>
                <w:p w14:paraId="48041308" w14:textId="77777777" w:rsidR="00405111" w:rsidRPr="00274A30" w:rsidRDefault="00405111" w:rsidP="00DB1C51">
                  <w:pPr>
                    <w:pStyle w:val="Titre4"/>
                  </w:pPr>
                  <w:r w:rsidRPr="00274A30">
                    <w:lastRenderedPageBreak/>
                    <w:t>Annexe 1 : COMMUNAUTE FRANCAISE ATTESTATION D’OBTENTION OU DE NON OBTENTION DU CERTIFICAT D’ETUDES DE BASE</w:t>
                  </w:r>
                </w:p>
                <w:p w14:paraId="5F5AEBBA" w14:textId="77777777" w:rsidR="00405111" w:rsidRPr="00274A30" w:rsidRDefault="00405111" w:rsidP="00405111">
                  <w:pPr>
                    <w:jc w:val="center"/>
                    <w:rPr>
                      <w:rFonts w:asciiTheme="minorHAnsi" w:hAnsiTheme="minorHAnsi" w:cstheme="minorHAnsi"/>
                      <w:b/>
                      <w:bCs/>
                      <w:sz w:val="24"/>
                      <w:szCs w:val="24"/>
                    </w:rPr>
                  </w:pPr>
                </w:p>
                <w:p w14:paraId="3E1225E6" w14:textId="77777777" w:rsidR="00405111" w:rsidRPr="00274A30" w:rsidRDefault="00405111" w:rsidP="00405111">
                  <w:pPr>
                    <w:spacing w:after="100"/>
                    <w:rPr>
                      <w:rFonts w:asciiTheme="minorHAnsi" w:hAnsiTheme="minorHAnsi" w:cstheme="minorHAnsi"/>
                    </w:rPr>
                  </w:pPr>
                  <w:r w:rsidRPr="00274A30">
                    <w:rPr>
                      <w:rFonts w:asciiTheme="minorHAnsi" w:hAnsiTheme="minorHAnsi" w:cstheme="minorHAnsi"/>
                    </w:rPr>
                    <w:t>DENOMINATION ET SIEGE DE L’ETABLISSEMENT</w:t>
                  </w:r>
                </w:p>
                <w:p w14:paraId="5944AE89" w14:textId="77777777" w:rsidR="00405111" w:rsidRPr="00274A30" w:rsidRDefault="00405111" w:rsidP="00405111">
                  <w:pPr>
                    <w:spacing w:after="100"/>
                    <w:rPr>
                      <w:rFonts w:asciiTheme="minorHAnsi" w:hAnsiTheme="minorHAnsi" w:cstheme="minorHAnsi"/>
                    </w:rPr>
                  </w:pPr>
                  <w:r w:rsidRPr="00274A30">
                    <w:rPr>
                      <w:rFonts w:asciiTheme="minorHAnsi" w:hAnsiTheme="minorHAnsi" w:cstheme="minorHAnsi"/>
                    </w:rPr>
                    <w:t>…………………………………………………………………………………………………………………………………………………………………</w:t>
                  </w:r>
                </w:p>
                <w:p w14:paraId="3AE8B0A3" w14:textId="77777777" w:rsidR="00405111" w:rsidRPr="00274A30" w:rsidRDefault="00405111" w:rsidP="00405111">
                  <w:pPr>
                    <w:spacing w:after="100"/>
                    <w:rPr>
                      <w:rFonts w:asciiTheme="minorHAnsi" w:hAnsiTheme="minorHAnsi" w:cstheme="minorHAnsi"/>
                    </w:rPr>
                  </w:pPr>
                  <w:r w:rsidRPr="00274A30">
                    <w:rPr>
                      <w:rFonts w:asciiTheme="minorHAnsi" w:hAnsiTheme="minorHAnsi" w:cstheme="minorHAnsi"/>
                    </w:rPr>
                    <w:t>……………………………………………………………………………………………………………………………</w:t>
                  </w:r>
                </w:p>
                <w:p w14:paraId="0BCD2227" w14:textId="77777777" w:rsidR="00405111" w:rsidRPr="00274A30" w:rsidRDefault="00405111" w:rsidP="00405111">
                  <w:pPr>
                    <w:spacing w:after="100"/>
                    <w:rPr>
                      <w:rFonts w:asciiTheme="minorHAnsi" w:hAnsiTheme="minorHAnsi" w:cstheme="minorHAnsi"/>
                    </w:rPr>
                  </w:pPr>
                  <w:r w:rsidRPr="00274A30">
                    <w:rPr>
                      <w:rFonts w:asciiTheme="minorHAnsi" w:hAnsiTheme="minorHAnsi" w:cstheme="minorHAnsi"/>
                    </w:rPr>
                    <w:t>Je soussigné(e) …………………………………………………………………………………. (NOM, Prénom)</w:t>
                  </w:r>
                </w:p>
                <w:p w14:paraId="57A3E9D7" w14:textId="77777777" w:rsidR="00405111" w:rsidRPr="00274A30" w:rsidRDefault="00405111" w:rsidP="00405111">
                  <w:pPr>
                    <w:spacing w:after="100"/>
                    <w:rPr>
                      <w:rFonts w:asciiTheme="minorHAnsi" w:hAnsiTheme="minorHAnsi" w:cstheme="minorHAnsi"/>
                    </w:rPr>
                  </w:pPr>
                  <w:r w:rsidRPr="00274A30">
                    <w:rPr>
                      <w:rFonts w:asciiTheme="minorHAnsi" w:hAnsiTheme="minorHAnsi" w:cstheme="minorHAnsi"/>
                    </w:rPr>
                    <w:t>Chef(fe) de l’établissement susmentionné, atteste que</w:t>
                  </w:r>
                </w:p>
                <w:p w14:paraId="464EB55F" w14:textId="77777777" w:rsidR="00405111" w:rsidRPr="00274A30" w:rsidRDefault="00405111" w:rsidP="00405111">
                  <w:pPr>
                    <w:spacing w:after="100"/>
                    <w:rPr>
                      <w:rFonts w:asciiTheme="minorHAnsi" w:hAnsiTheme="minorHAnsi" w:cstheme="minorHAnsi"/>
                    </w:rPr>
                  </w:pPr>
                  <w:r w:rsidRPr="00274A30">
                    <w:rPr>
                      <w:rFonts w:asciiTheme="minorHAnsi" w:hAnsiTheme="minorHAnsi" w:cstheme="minorHAnsi"/>
                    </w:rPr>
                    <w:t>(NOM, Prénom)………………………………………………………………………………………………………………………</w:t>
                  </w:r>
                </w:p>
                <w:p w14:paraId="5490D64D" w14:textId="77777777" w:rsidR="00405111" w:rsidRPr="00274A30" w:rsidRDefault="00405111" w:rsidP="00405111">
                  <w:pPr>
                    <w:spacing w:after="100"/>
                    <w:rPr>
                      <w:rFonts w:asciiTheme="minorHAnsi" w:hAnsiTheme="minorHAnsi" w:cstheme="minorHAnsi"/>
                    </w:rPr>
                  </w:pPr>
                  <w:r w:rsidRPr="00274A30">
                    <w:rPr>
                      <w:rFonts w:asciiTheme="minorHAnsi" w:hAnsiTheme="minorHAnsi" w:cstheme="minorHAnsi"/>
                    </w:rPr>
                    <w:t>Né(e) le ……………………………………………………………., à………………………………………………………………..</w:t>
                  </w:r>
                </w:p>
                <w:p w14:paraId="537A2B2D" w14:textId="77777777" w:rsidR="00405111" w:rsidRPr="00274A30" w:rsidRDefault="00405111" w:rsidP="00405111">
                  <w:pPr>
                    <w:rPr>
                      <w:rFonts w:asciiTheme="minorHAnsi" w:hAnsiTheme="minorHAnsi" w:cstheme="minorHAnsi"/>
                    </w:rPr>
                  </w:pPr>
                  <w:r w:rsidRPr="00274A30">
                    <w:rPr>
                      <w:rFonts w:asciiTheme="minorHAnsi" w:hAnsiTheme="minorHAnsi" w:cstheme="minorHAnsi"/>
                    </w:rPr>
                    <w:t>A obtenu* son certificat d’études de base.</w:t>
                  </w:r>
                </w:p>
                <w:p w14:paraId="10D74A12" w14:textId="77777777" w:rsidR="00405111" w:rsidRPr="00274A30" w:rsidRDefault="00405111" w:rsidP="00405111">
                  <w:pPr>
                    <w:rPr>
                      <w:rFonts w:asciiTheme="minorHAnsi" w:hAnsiTheme="minorHAnsi" w:cstheme="minorHAnsi"/>
                    </w:rPr>
                  </w:pPr>
                  <w:r w:rsidRPr="00274A30">
                    <w:rPr>
                      <w:rFonts w:asciiTheme="minorHAnsi" w:hAnsiTheme="minorHAnsi" w:cstheme="minorHAnsi"/>
                    </w:rPr>
                    <w:t>N’a pas obtenu* son certificat d’études de base.</w:t>
                  </w:r>
                </w:p>
                <w:p w14:paraId="2E415D85" w14:textId="77777777" w:rsidR="00405111" w:rsidRPr="00274A30" w:rsidRDefault="00405111" w:rsidP="00405111">
                  <w:pPr>
                    <w:rPr>
                      <w:rFonts w:asciiTheme="minorHAnsi" w:hAnsiTheme="minorHAnsi" w:cstheme="minorHAnsi"/>
                    </w:rPr>
                  </w:pPr>
                </w:p>
                <w:p w14:paraId="1CAD8E03" w14:textId="77777777" w:rsidR="00405111" w:rsidRPr="00274A30" w:rsidRDefault="00405111" w:rsidP="00405111">
                  <w:pPr>
                    <w:rPr>
                      <w:rFonts w:asciiTheme="minorHAnsi" w:hAnsiTheme="minorHAnsi" w:cstheme="minorHAnsi"/>
                    </w:rPr>
                  </w:pPr>
                  <w:r w:rsidRPr="00274A30">
                    <w:rPr>
                      <w:rFonts w:asciiTheme="minorHAnsi" w:hAnsiTheme="minorHAnsi" w:cstheme="minorHAnsi"/>
                    </w:rPr>
                    <w:t>Sceau de l’établissement                                             Lieu et date</w:t>
                  </w:r>
                </w:p>
                <w:p w14:paraId="492DC2A2" w14:textId="77777777" w:rsidR="00405111" w:rsidRPr="00274A30" w:rsidRDefault="00405111" w:rsidP="00405111">
                  <w:pPr>
                    <w:rPr>
                      <w:rFonts w:asciiTheme="minorHAnsi" w:hAnsiTheme="minorHAnsi" w:cstheme="minorHAnsi"/>
                    </w:rPr>
                  </w:pPr>
                </w:p>
                <w:p w14:paraId="7B90ADDE" w14:textId="77777777" w:rsidR="00405111" w:rsidRPr="00274A30" w:rsidRDefault="00405111" w:rsidP="00405111">
                  <w:pPr>
                    <w:rPr>
                      <w:rFonts w:asciiTheme="minorHAnsi" w:hAnsiTheme="minorHAnsi" w:cstheme="minorHAnsi"/>
                    </w:rPr>
                  </w:pPr>
                  <w:r w:rsidRPr="00274A30">
                    <w:rPr>
                      <w:rFonts w:asciiTheme="minorHAnsi" w:hAnsiTheme="minorHAnsi" w:cstheme="minorHAnsi"/>
                    </w:rPr>
                    <w:tab/>
                  </w:r>
                  <w:r w:rsidRPr="00274A30">
                    <w:rPr>
                      <w:rFonts w:asciiTheme="minorHAnsi" w:hAnsiTheme="minorHAnsi" w:cstheme="minorHAnsi"/>
                    </w:rPr>
                    <w:tab/>
                  </w:r>
                  <w:r w:rsidRPr="00274A30">
                    <w:rPr>
                      <w:rFonts w:asciiTheme="minorHAnsi" w:hAnsiTheme="minorHAnsi" w:cstheme="minorHAnsi"/>
                    </w:rPr>
                    <w:tab/>
                  </w:r>
                  <w:r w:rsidRPr="00274A30">
                    <w:rPr>
                      <w:rFonts w:asciiTheme="minorHAnsi" w:hAnsiTheme="minorHAnsi" w:cstheme="minorHAnsi"/>
                    </w:rPr>
                    <w:tab/>
                  </w:r>
                  <w:r w:rsidRPr="00274A30">
                    <w:rPr>
                      <w:rFonts w:asciiTheme="minorHAnsi" w:hAnsiTheme="minorHAnsi" w:cstheme="minorHAnsi"/>
                    </w:rPr>
                    <w:tab/>
                  </w:r>
                  <w:r w:rsidRPr="00274A30">
                    <w:rPr>
                      <w:rFonts w:asciiTheme="minorHAnsi" w:hAnsiTheme="minorHAnsi" w:cstheme="minorHAnsi"/>
                    </w:rPr>
                    <w:tab/>
                    <w:t xml:space="preserve">           Le(la) Chef(fe) d’établissement</w:t>
                  </w:r>
                </w:p>
                <w:p w14:paraId="786B28DD" w14:textId="77777777" w:rsidR="00405111" w:rsidRPr="00274A30" w:rsidRDefault="00405111" w:rsidP="00405111">
                  <w:pPr>
                    <w:rPr>
                      <w:rFonts w:asciiTheme="minorHAnsi" w:hAnsiTheme="minorHAnsi" w:cstheme="minorHAnsi"/>
                    </w:rPr>
                  </w:pPr>
                  <w:r w:rsidRPr="00274A30">
                    <w:rPr>
                      <w:rFonts w:asciiTheme="minorHAnsi" w:hAnsiTheme="minorHAnsi" w:cstheme="minorHAnsi"/>
                    </w:rPr>
                    <w:tab/>
                    <w:t xml:space="preserve">                                                                             NOM et signature)</w:t>
                  </w:r>
                </w:p>
                <w:p w14:paraId="420B9302" w14:textId="77777777" w:rsidR="00405111" w:rsidRPr="00274A30" w:rsidRDefault="00405111" w:rsidP="00405111">
                  <w:pPr>
                    <w:rPr>
                      <w:rFonts w:asciiTheme="minorHAnsi" w:hAnsiTheme="minorHAnsi" w:cstheme="minorHAnsi"/>
                    </w:rPr>
                  </w:pPr>
                </w:p>
                <w:p w14:paraId="51137CC8" w14:textId="77777777" w:rsidR="00405111" w:rsidRPr="00274A30" w:rsidRDefault="00405111" w:rsidP="00405111">
                  <w:pPr>
                    <w:pStyle w:val="BASDEPAGE-Annexescalibri9A-Fok"/>
                  </w:pPr>
                  <w:r w:rsidRPr="00274A30">
                    <w:t>*Biffer la mention inutile</w:t>
                  </w:r>
                </w:p>
                <w:p w14:paraId="73A6E250" w14:textId="77777777" w:rsidR="00405111" w:rsidRPr="00274A30" w:rsidRDefault="00405111" w:rsidP="00405111">
                  <w:pPr>
                    <w:rPr>
                      <w:rFonts w:asciiTheme="minorHAnsi" w:hAnsiTheme="minorHAnsi" w:cstheme="minorHAnsi"/>
                    </w:rPr>
                  </w:pPr>
                </w:p>
                <w:p w14:paraId="64451936" w14:textId="77777777" w:rsidR="00405111" w:rsidRPr="003339B9" w:rsidRDefault="00405111" w:rsidP="003339B9">
                  <w:r>
                    <w:br w:type="page"/>
                  </w:r>
                  <w:bookmarkStart w:id="242" w:name="_Chapitre_13_:"/>
                  <w:bookmarkStart w:id="243" w:name="_Chapitre_13_:_1"/>
                  <w:bookmarkStart w:id="244" w:name="_Annexe_1_:_1"/>
                  <w:bookmarkStart w:id="245" w:name="_Annexe_1_:_13"/>
                  <w:bookmarkStart w:id="246" w:name="_Toc291075414"/>
                  <w:bookmarkStart w:id="247" w:name="_Toc291075838"/>
                  <w:bookmarkStart w:id="248" w:name="_Toc291076262"/>
                  <w:bookmarkStart w:id="249" w:name="_Toc291076686"/>
                  <w:bookmarkStart w:id="250" w:name="_Toc291077110"/>
                  <w:bookmarkStart w:id="251" w:name="_Toc293651953"/>
                  <w:bookmarkStart w:id="252" w:name="_Toc293653536"/>
                  <w:bookmarkStart w:id="253" w:name="_Toc293654147"/>
                  <w:bookmarkStart w:id="254" w:name="_Toc294004725"/>
                  <w:bookmarkStart w:id="255" w:name="_Toc294185221"/>
                  <w:bookmarkStart w:id="256" w:name="_Toc324166047"/>
                  <w:bookmarkStart w:id="257" w:name="_Toc324767083"/>
                  <w:bookmarkStart w:id="258" w:name="_Toc324767941"/>
                  <w:bookmarkStart w:id="259" w:name="_Toc453314454"/>
                  <w:bookmarkStart w:id="260" w:name="_Toc454980489"/>
                  <w:bookmarkEnd w:id="242"/>
                  <w:bookmarkEnd w:id="243"/>
                  <w:bookmarkEnd w:id="244"/>
                  <w:bookmarkEnd w:id="245"/>
                </w:p>
                <w:bookmarkEnd w:id="260" w:displacedByCustomXml="next"/>
                <w:bookmarkEnd w:id="259" w:displacedByCustomXml="next"/>
                <w:bookmarkEnd w:id="258" w:displacedByCustomXml="next"/>
                <w:bookmarkEnd w:id="257" w:displacedByCustomXml="next"/>
                <w:bookmarkEnd w:id="256" w:displacedByCustomXml="next"/>
                <w:bookmarkEnd w:id="255" w:displacedByCustomXml="next"/>
                <w:bookmarkEnd w:id="254" w:displacedByCustomXml="next"/>
                <w:bookmarkEnd w:id="253" w:displacedByCustomXml="next"/>
                <w:bookmarkEnd w:id="252" w:displacedByCustomXml="next"/>
                <w:bookmarkEnd w:id="251" w:displacedByCustomXml="next"/>
                <w:bookmarkEnd w:id="250" w:displacedByCustomXml="next"/>
                <w:bookmarkEnd w:id="249" w:displacedByCustomXml="next"/>
                <w:bookmarkEnd w:id="248" w:displacedByCustomXml="next"/>
                <w:bookmarkEnd w:id="247" w:displacedByCustomXml="next"/>
                <w:bookmarkEnd w:id="246" w:displacedByCustomXml="next"/>
                <w:bookmarkStart w:id="261" w:name="_Toc170303022" w:displacedByCustomXml="next"/>
                <w:sdt>
                  <w:sdtPr>
                    <w:rPr>
                      <w:rFonts w:asciiTheme="majorHAnsi" w:eastAsiaTheme="minorHAnsi" w:hAnsiTheme="majorHAnsi"/>
                      <w:b w:val="0"/>
                      <w:caps w:val="0"/>
                      <w:smallCaps/>
                      <w:sz w:val="24"/>
                      <w:lang w:eastAsia="en-US"/>
                    </w:rPr>
                    <w:id w:val="-528724743"/>
                    <w:docPartObj>
                      <w:docPartGallery w:val="Cover Pages"/>
                      <w:docPartUnique/>
                    </w:docPartObj>
                  </w:sdtPr>
                  <w:sdtEndPr>
                    <w:rPr>
                      <w:rFonts w:ascii="Calibri" w:hAnsi="Calibri" w:cstheme="minorHAnsi"/>
                      <w:smallCaps w:val="0"/>
                      <w:sz w:val="22"/>
                    </w:rPr>
                  </w:sdtEndPr>
                  <w:sdtContent>
                    <w:bookmarkStart w:id="262" w:name="_Chapitre_20_:" w:displacedByCustomXml="prev"/>
                    <w:bookmarkEnd w:id="262" w:displacedByCustomXml="prev"/>
                    <w:bookmarkStart w:id="263" w:name="_Chapitre_21_:" w:displacedByCustomXml="prev"/>
                    <w:bookmarkEnd w:id="263" w:displacedByCustomXml="prev"/>
                    <w:bookmarkStart w:id="264" w:name="_Ref11411201" w:displacedByCustomXml="prev"/>
                    <w:bookmarkStart w:id="265" w:name="_Toc477767743" w:displacedByCustomXml="prev"/>
                    <w:bookmarkStart w:id="266" w:name="_Toc477623872" w:displacedByCustomXml="prev"/>
                    <w:p w14:paraId="49E51A16" w14:textId="3CA2D01D" w:rsidR="00405111" w:rsidRPr="006A3957" w:rsidRDefault="00405111" w:rsidP="006A3957">
                      <w:pPr>
                        <w:pStyle w:val="Titre2"/>
                        <w:spacing w:before="0"/>
                        <w:jc w:val="left"/>
                        <w:rPr>
                          <w:rFonts w:asciiTheme="minorHAnsi" w:hAnsiTheme="minorHAnsi"/>
                          <w:bCs/>
                          <w:caps w:val="0"/>
                          <w:color w:val="4F81BD" w:themeColor="accent1"/>
                          <w:sz w:val="32"/>
                        </w:rPr>
                      </w:pPr>
                      <w:r w:rsidRPr="006A3957">
                        <w:rPr>
                          <w:rFonts w:asciiTheme="minorHAnsi" w:hAnsiTheme="minorHAnsi"/>
                          <w:bCs/>
                          <w:caps w:val="0"/>
                          <w:color w:val="4F81BD" w:themeColor="accent1"/>
                          <w:sz w:val="32"/>
                        </w:rPr>
                        <w:t>Chapitre</w:t>
                      </w:r>
                      <w:bookmarkEnd w:id="266"/>
                      <w:bookmarkEnd w:id="265"/>
                      <w:r w:rsidRPr="006A3957">
                        <w:rPr>
                          <w:rFonts w:asciiTheme="minorHAnsi" w:hAnsiTheme="minorHAnsi"/>
                          <w:bCs/>
                          <w:caps w:val="0"/>
                          <w:color w:val="4F81BD" w:themeColor="accent1"/>
                          <w:sz w:val="32"/>
                        </w:rPr>
                        <w:t xml:space="preserve"> 1</w:t>
                      </w:r>
                      <w:r w:rsidR="00407D9E" w:rsidRPr="006A3957">
                        <w:rPr>
                          <w:rFonts w:asciiTheme="minorHAnsi" w:hAnsiTheme="minorHAnsi"/>
                          <w:bCs/>
                          <w:caps w:val="0"/>
                          <w:color w:val="4F81BD" w:themeColor="accent1"/>
                          <w:sz w:val="32"/>
                        </w:rPr>
                        <w:t>.1</w:t>
                      </w:r>
                      <w:r w:rsidR="00A7138F">
                        <w:rPr>
                          <w:rFonts w:asciiTheme="minorHAnsi" w:hAnsiTheme="minorHAnsi"/>
                          <w:bCs/>
                          <w:caps w:val="0"/>
                          <w:color w:val="4F81BD" w:themeColor="accent1"/>
                          <w:sz w:val="32"/>
                        </w:rPr>
                        <w:t>1</w:t>
                      </w:r>
                      <w:r w:rsidRPr="006A3957">
                        <w:rPr>
                          <w:rFonts w:asciiTheme="minorHAnsi" w:hAnsiTheme="minorHAnsi"/>
                          <w:bCs/>
                          <w:caps w:val="0"/>
                          <w:color w:val="4F81BD" w:themeColor="accent1"/>
                          <w:sz w:val="32"/>
                        </w:rPr>
                        <w:t xml:space="preserve"> : </w:t>
                      </w:r>
                      <w:bookmarkStart w:id="267" w:name="_Toc477623873"/>
                      <w:bookmarkStart w:id="268" w:name="_Toc477767744"/>
                      <w:r w:rsidRPr="003F7A9F">
                        <w:rPr>
                          <w:rFonts w:asciiTheme="minorHAnsi" w:hAnsiTheme="minorHAnsi"/>
                          <w:bCs/>
                          <w:caps w:val="0"/>
                          <w:color w:val="4F81BD" w:themeColor="accent1"/>
                          <w:sz w:val="32"/>
                          <w:u w:val="single"/>
                        </w:rPr>
                        <w:t>Les Commissions consultatives</w:t>
                      </w:r>
                      <w:bookmarkEnd w:id="267"/>
                      <w:bookmarkEnd w:id="268"/>
                      <w:bookmarkEnd w:id="264"/>
                      <w:bookmarkEnd w:id="261"/>
                    </w:p>
                    <w:p w14:paraId="7526A64A" w14:textId="77777777" w:rsidR="00405111" w:rsidRPr="00072787" w:rsidRDefault="00F57E00" w:rsidP="00072787">
                      <w:pPr>
                        <w:jc w:val="both"/>
                        <w:rPr>
                          <w:rFonts w:asciiTheme="minorHAnsi" w:eastAsiaTheme="minorEastAsia" w:hAnsiTheme="minorHAnsi" w:cstheme="minorHAnsi"/>
                          <w:lang w:eastAsia="fr-BE"/>
                        </w:rPr>
                      </w:pPr>
                    </w:p>
                  </w:sdtContent>
                </w:sdt>
                <w:p w14:paraId="66C65F17" w14:textId="77777777" w:rsidR="00405111" w:rsidRPr="00274A30" w:rsidRDefault="00405111" w:rsidP="00405111">
                  <w:pPr>
                    <w:tabs>
                      <w:tab w:val="left" w:pos="1753"/>
                    </w:tabs>
                    <w:jc w:val="both"/>
                    <w:rPr>
                      <w:rFonts w:asciiTheme="minorHAnsi" w:hAnsiTheme="minorHAnsi" w:cstheme="minorHAnsi"/>
                    </w:rPr>
                  </w:pPr>
                </w:p>
                <w:p w14:paraId="633DC572" w14:textId="77777777" w:rsidR="00405111" w:rsidRPr="00274A30" w:rsidRDefault="00405111" w:rsidP="00405111">
                  <w:pPr>
                    <w:rPr>
                      <w:rFonts w:asciiTheme="minorHAnsi" w:hAnsiTheme="minorHAnsi" w:cstheme="minorHAnsi"/>
                    </w:rPr>
                  </w:pPr>
                </w:p>
                <w:p w14:paraId="53CC863F" w14:textId="6D0DD395" w:rsidR="00405111" w:rsidRPr="00072787" w:rsidRDefault="00405111" w:rsidP="0030651F">
                  <w:pPr>
                    <w:pStyle w:val="StyleTitre3LatinCorpsCalibri14ptAccent1Avant"/>
                  </w:pPr>
                  <w:bookmarkStart w:id="269" w:name="_8._Annexes_(7"/>
                  <w:bookmarkStart w:id="270" w:name="_Toc324767327"/>
                  <w:bookmarkStart w:id="271" w:name="_Toc412204244"/>
                  <w:bookmarkStart w:id="272" w:name="_Toc453837069"/>
                  <w:bookmarkStart w:id="273" w:name="_Toc170303023"/>
                  <w:bookmarkEnd w:id="269"/>
                  <w:r w:rsidRPr="00072787">
                    <w:t>Annexes (7 situations</w:t>
                  </w:r>
                  <w:bookmarkEnd w:id="270"/>
                  <w:bookmarkEnd w:id="271"/>
                  <w:r w:rsidRPr="00072787">
                    <w:t>)</w:t>
                  </w:r>
                  <w:bookmarkEnd w:id="272"/>
                  <w:bookmarkEnd w:id="273"/>
                </w:p>
                <w:p w14:paraId="0206BA4A" w14:textId="13D2DBBC" w:rsidR="007A61B7" w:rsidRPr="00597170" w:rsidRDefault="00405111" w:rsidP="00DB1C51">
                  <w:pPr>
                    <w:pStyle w:val="Titre4"/>
                    <w:rPr>
                      <w:rFonts w:ascii="Calibri" w:eastAsia="Calibri" w:hAnsi="Calibri" w:cs="Calibri"/>
                    </w:rPr>
                  </w:pPr>
                  <w:bookmarkStart w:id="274" w:name="_Situation_n_1"/>
                  <w:bookmarkEnd w:id="274"/>
                  <w:r w:rsidRPr="00274A30">
                    <w:br w:type="page"/>
                  </w:r>
                  <w:r w:rsidR="007A61B7" w:rsidRPr="007A61B7">
                    <w:lastRenderedPageBreak/>
                    <w:t xml:space="preserve">Situation n°1 : aptitude qu’a un élève à besoins spécifiques à recevoir l’enseignement </w:t>
                  </w:r>
                  <w:r w:rsidR="00803AF3">
                    <w:rPr>
                      <w:rFonts w:eastAsia="Times New Roman" w:cs="Arial"/>
                      <w:noProof/>
                      <w:color w:val="000000" w:themeColor="text1"/>
                      <w:sz w:val="20"/>
                      <w:szCs w:val="20"/>
                    </w:rPr>
                    <w:drawing>
                      <wp:anchor distT="0" distB="0" distL="114300" distR="114300" simplePos="0" relativeHeight="251688448" behindDoc="0" locked="0" layoutInCell="1" allowOverlap="1" wp14:anchorId="20E25751" wp14:editId="325D9AE5">
                        <wp:simplePos x="0" y="0"/>
                        <wp:positionH relativeFrom="margin">
                          <wp:posOffset>5935133</wp:posOffset>
                        </wp:positionH>
                        <wp:positionV relativeFrom="paragraph">
                          <wp:posOffset>325120</wp:posOffset>
                        </wp:positionV>
                        <wp:extent cx="465667" cy="465667"/>
                        <wp:effectExtent l="0" t="0" r="0" b="0"/>
                        <wp:wrapNone/>
                        <wp:docPr id="60" name="Imag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65667" cy="465667"/>
                                </a:xfrm>
                                <a:prstGeom prst="rect">
                                  <a:avLst/>
                                </a:prstGeom>
                              </pic:spPr>
                            </pic:pic>
                          </a:graphicData>
                        </a:graphic>
                        <wp14:sizeRelH relativeFrom="margin">
                          <wp14:pctWidth>0</wp14:pctWidth>
                        </wp14:sizeRelH>
                        <wp14:sizeRelV relativeFrom="margin">
                          <wp14:pctHeight>0</wp14:pctHeight>
                        </wp14:sizeRelV>
                      </wp:anchor>
                    </w:drawing>
                  </w:r>
                  <w:r w:rsidR="007A61B7" w:rsidRPr="007A61B7">
                    <w:t>spécialisé lorsqu’il ne fréquente aucune école</w:t>
                  </w:r>
                </w:p>
                <w:p w14:paraId="5725564A" w14:textId="0C6B84D0" w:rsidR="007A61B7" w:rsidRPr="00597170" w:rsidRDefault="007A61B7" w:rsidP="007A61B7">
                  <w:pPr>
                    <w:jc w:val="center"/>
                    <w:rPr>
                      <w:rFonts w:eastAsia="Calibri" w:cs="Calibri"/>
                    </w:rPr>
                  </w:pPr>
                </w:p>
                <w:p w14:paraId="4E6C3192" w14:textId="77777777" w:rsidR="007A61B7" w:rsidRPr="00597170" w:rsidRDefault="007A61B7" w:rsidP="007A61B7">
                  <w:pPr>
                    <w:rPr>
                      <w:rFonts w:eastAsia="Calibri" w:cs="Calibri"/>
                      <w:b/>
                    </w:rPr>
                  </w:pPr>
                  <w:r w:rsidRPr="00597170">
                    <w:rPr>
                      <w:rFonts w:eastAsia="Calibri" w:cs="Calibri"/>
                      <w:b/>
                    </w:rPr>
                    <w:t>Demande introduite par :</w:t>
                  </w:r>
                </w:p>
                <w:p w14:paraId="27B692F8" w14:textId="77777777" w:rsidR="007A61B7" w:rsidRPr="00597170" w:rsidRDefault="007A61B7" w:rsidP="007A61B7">
                  <w:pPr>
                    <w:rPr>
                      <w:rFonts w:eastAsia="Calibri" w:cs="Calibri"/>
                    </w:rPr>
                  </w:pPr>
                  <w:r w:rsidRPr="00597170">
                    <w:rPr>
                      <w:rFonts w:eastAsia="Calibri" w:cs="Calibri"/>
                      <w:b/>
                    </w:rPr>
                    <w:t>□</w:t>
                  </w:r>
                  <w:r w:rsidRPr="00597170">
                    <w:rPr>
                      <w:rFonts w:eastAsia="Calibri" w:cs="Calibri"/>
                    </w:rPr>
                    <w:t> : chef de famille  (Qualité :   □ père   □ mère    □ tuteur   □ autre : à préciser                     )</w:t>
                  </w:r>
                </w:p>
                <w:p w14:paraId="22310146" w14:textId="77777777" w:rsidR="007A61B7" w:rsidRPr="00597170" w:rsidRDefault="007A61B7" w:rsidP="007A61B7">
                  <w:pPr>
                    <w:rPr>
                      <w:rFonts w:eastAsia="Calibri" w:cs="Calibri"/>
                    </w:rPr>
                  </w:pPr>
                  <w:r w:rsidRPr="00597170">
                    <w:rPr>
                      <w:rFonts w:eastAsia="Calibri" w:cs="Calibri"/>
                      <w:b/>
                    </w:rPr>
                    <w:t>□</w:t>
                  </w:r>
                  <w:r w:rsidRPr="00597170">
                    <w:rPr>
                      <w:rFonts w:eastAsia="Calibri" w:cs="Calibri"/>
                    </w:rPr>
                    <w:t> : membre de l’inspection scolaire</w:t>
                  </w:r>
                </w:p>
                <w:p w14:paraId="4D0A915A" w14:textId="77777777" w:rsidR="007A61B7" w:rsidRPr="00597170" w:rsidRDefault="007A61B7" w:rsidP="007A61B7">
                  <w:pPr>
                    <w:rPr>
                      <w:rFonts w:eastAsia="Calibri" w:cs="Calibri"/>
                    </w:rPr>
                  </w:pPr>
                </w:p>
                <w:p w14:paraId="29770901" w14:textId="77777777" w:rsidR="007A61B7" w:rsidRPr="00597170" w:rsidRDefault="007A61B7" w:rsidP="007A61B7">
                  <w:pPr>
                    <w:rPr>
                      <w:rFonts w:eastAsia="Calibri" w:cs="Calibri"/>
                      <w:b/>
                    </w:rPr>
                  </w:pPr>
                  <w:r w:rsidRPr="00597170">
                    <w:rPr>
                      <w:rFonts w:eastAsia="Calibri" w:cs="Calibri"/>
                      <w:b/>
                    </w:rPr>
                    <w:t>Identité du demandeur :</w:t>
                  </w:r>
                </w:p>
                <w:p w14:paraId="56A14700" w14:textId="77777777" w:rsidR="007A61B7" w:rsidRPr="00597170" w:rsidRDefault="007A61B7" w:rsidP="007A61B7">
                  <w:pPr>
                    <w:rPr>
                      <w:rFonts w:eastAsia="Calibri" w:cs="Calibri"/>
                    </w:rPr>
                  </w:pPr>
                  <w:r w:rsidRPr="00597170">
                    <w:rPr>
                      <w:rFonts w:eastAsia="Calibri" w:cs="Calibri"/>
                    </w:rPr>
                    <w:t xml:space="preserve">Nom, prénom : </w:t>
                  </w:r>
                </w:p>
                <w:p w14:paraId="042DAA76" w14:textId="77777777" w:rsidR="007A61B7" w:rsidRPr="00597170" w:rsidRDefault="007A61B7" w:rsidP="007A61B7">
                  <w:pPr>
                    <w:rPr>
                      <w:rFonts w:eastAsia="Calibri" w:cs="Calibri"/>
                    </w:rPr>
                  </w:pPr>
                  <w:r w:rsidRPr="00597170">
                    <w:rPr>
                      <w:rFonts w:eastAsia="Calibri" w:cs="Calibri"/>
                    </w:rPr>
                    <w:t xml:space="preserve">Adresse : </w:t>
                  </w:r>
                </w:p>
                <w:p w14:paraId="66F13413" w14:textId="77777777" w:rsidR="007A61B7" w:rsidRPr="00597170" w:rsidRDefault="007A61B7" w:rsidP="007A61B7">
                  <w:pPr>
                    <w:rPr>
                      <w:rFonts w:eastAsia="Calibri" w:cs="Calibri"/>
                    </w:rPr>
                  </w:pPr>
                </w:p>
                <w:p w14:paraId="4E67BA7B" w14:textId="07B68B48" w:rsidR="007A61B7" w:rsidRPr="00597170" w:rsidRDefault="007A61B7" w:rsidP="007A61B7">
                  <w:pPr>
                    <w:rPr>
                      <w:rFonts w:eastAsia="Calibri" w:cs="Calibri"/>
                    </w:rPr>
                  </w:pPr>
                  <w:r w:rsidRPr="00597170">
                    <w:rPr>
                      <w:rFonts w:ascii="Wingdings" w:eastAsia="Wingdings" w:hAnsi="Wingdings" w:cs="Wingdings"/>
                    </w:rPr>
                    <w:t></w:t>
                  </w:r>
                  <w:r w:rsidRPr="00597170">
                    <w:rPr>
                      <w:rFonts w:eastAsia="Calibri" w:cs="Calibri"/>
                    </w:rPr>
                    <w:t> :</w:t>
                  </w:r>
                  <w:r w:rsidRPr="00597170">
                    <w:rPr>
                      <w:rFonts w:eastAsia="Calibri" w:cs="Calibri"/>
                    </w:rPr>
                    <w:tab/>
                  </w:r>
                  <w:r w:rsidRPr="00597170">
                    <w:rPr>
                      <w:rFonts w:eastAsia="Calibri" w:cs="Calibri"/>
                    </w:rPr>
                    <w:tab/>
                    <w:t>/</w:t>
                  </w:r>
                  <w:r w:rsidRPr="00597170">
                    <w:rPr>
                      <w:rFonts w:eastAsia="Calibri" w:cs="Calibri"/>
                    </w:rPr>
                    <w:tab/>
                  </w:r>
                  <w:r w:rsidRPr="00597170">
                    <w:rPr>
                      <w:rFonts w:eastAsia="Calibri" w:cs="Calibri"/>
                    </w:rPr>
                    <w:tab/>
                  </w:r>
                  <w:r w:rsidRPr="00597170">
                    <w:rPr>
                      <w:rFonts w:eastAsia="Calibri" w:cs="Calibri"/>
                    </w:rPr>
                    <w:tab/>
                  </w:r>
                  <w:r w:rsidRPr="00597170">
                    <w:rPr>
                      <w:rFonts w:eastAsia="Calibri" w:cs="Calibri"/>
                    </w:rPr>
                    <w:tab/>
                    <w:t xml:space="preserve"> </w:t>
                  </w:r>
                </w:p>
                <w:p w14:paraId="7C69EB01" w14:textId="77777777" w:rsidR="007A61B7" w:rsidRPr="00597170" w:rsidRDefault="007A61B7" w:rsidP="007A61B7">
                  <w:pPr>
                    <w:rPr>
                      <w:rFonts w:eastAsia="Calibri" w:cs="Calibri"/>
                    </w:rPr>
                  </w:pPr>
                </w:p>
                <w:tbl>
                  <w:tblPr>
                    <w:tblW w:w="10031"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031"/>
                  </w:tblGrid>
                  <w:tr w:rsidR="007A61B7" w:rsidRPr="00597170" w14:paraId="4587289D" w14:textId="77777777" w:rsidTr="002C2683">
                    <w:tc>
                      <w:tcPr>
                        <w:tcW w:w="10031" w:type="dxa"/>
                        <w:tcBorders>
                          <w:top w:val="single" w:sz="4" w:space="0" w:color="auto"/>
                          <w:bottom w:val="single" w:sz="4" w:space="0" w:color="auto"/>
                        </w:tcBorders>
                      </w:tcPr>
                      <w:p w14:paraId="06697BE7" w14:textId="77777777" w:rsidR="007A61B7" w:rsidRPr="00B90A0B" w:rsidRDefault="007A61B7" w:rsidP="002C2683">
                        <w:pPr>
                          <w:rPr>
                            <w:rFonts w:eastAsia="Calibri" w:cs="Calibri"/>
                            <w:b/>
                            <w:bCs/>
                            <w:caps/>
                          </w:rPr>
                        </w:pPr>
                        <w:r w:rsidRPr="00B90A0B">
                          <w:rPr>
                            <w:rFonts w:eastAsia="Calibri" w:cs="Calibri"/>
                            <w:b/>
                            <w:bCs/>
                            <w:caps/>
                          </w:rPr>
                          <w:t>concernE l’ElEve :</w:t>
                        </w:r>
                      </w:p>
                      <w:p w14:paraId="17C30E2F" w14:textId="77777777" w:rsidR="007A61B7" w:rsidRPr="00B90A0B" w:rsidRDefault="007A61B7" w:rsidP="002C2683">
                        <w:pPr>
                          <w:rPr>
                            <w:rFonts w:eastAsia="Calibri" w:cs="Calibri"/>
                            <w:bCs/>
                          </w:rPr>
                        </w:pPr>
                        <w:r w:rsidRPr="00B90A0B">
                          <w:rPr>
                            <w:rFonts w:eastAsia="Calibri" w:cs="Calibri"/>
                            <w:bCs/>
                          </w:rPr>
                          <w:t>NOM et PRENOM:</w:t>
                        </w:r>
                      </w:p>
                      <w:p w14:paraId="3103DC92" w14:textId="77777777" w:rsidR="007A61B7" w:rsidRPr="00B90A0B" w:rsidRDefault="007A61B7" w:rsidP="002C2683">
                        <w:pPr>
                          <w:rPr>
                            <w:rFonts w:eastAsia="Calibri" w:cs="Calibri"/>
                            <w:bCs/>
                          </w:rPr>
                        </w:pPr>
                        <w:r w:rsidRPr="00B90A0B">
                          <w:rPr>
                            <w:rFonts w:eastAsia="Calibri" w:cs="Calibri"/>
                            <w:bCs/>
                          </w:rPr>
                          <w:t>ADRESSE :</w:t>
                        </w:r>
                      </w:p>
                      <w:p w14:paraId="7C31890E" w14:textId="77777777" w:rsidR="007A61B7" w:rsidRPr="00B90A0B" w:rsidRDefault="007A61B7" w:rsidP="002C2683">
                        <w:pPr>
                          <w:rPr>
                            <w:rFonts w:eastAsia="Calibri" w:cs="Calibri"/>
                            <w:bCs/>
                          </w:rPr>
                        </w:pPr>
                      </w:p>
                      <w:p w14:paraId="1363CAE3" w14:textId="77777777" w:rsidR="007A61B7" w:rsidRPr="00B90A0B" w:rsidRDefault="007A61B7" w:rsidP="002C2683">
                        <w:pPr>
                          <w:rPr>
                            <w:rFonts w:eastAsia="Calibri" w:cs="Calibri"/>
                            <w:bCs/>
                          </w:rPr>
                        </w:pPr>
                        <w:r w:rsidRPr="00B90A0B">
                          <w:rPr>
                            <w:rFonts w:eastAsia="Calibri" w:cs="Calibri"/>
                            <w:bCs/>
                          </w:rPr>
                          <w:t xml:space="preserve">Date de naissance :     /      / </w:t>
                        </w:r>
                      </w:p>
                      <w:p w14:paraId="766B100C" w14:textId="77777777" w:rsidR="007A61B7" w:rsidRPr="00B90A0B" w:rsidRDefault="007A61B7" w:rsidP="002C2683">
                        <w:pPr>
                          <w:rPr>
                            <w:rFonts w:eastAsia="Calibri" w:cs="Calibri"/>
                            <w:bCs/>
                          </w:rPr>
                        </w:pPr>
                        <w:r w:rsidRPr="00B90A0B">
                          <w:rPr>
                            <w:rFonts w:eastAsia="Calibri" w:cs="Calibri"/>
                            <w:bCs/>
                          </w:rPr>
                          <w:t xml:space="preserve">------------------------------------------------------------------------------------------------- </w:t>
                        </w:r>
                      </w:p>
                      <w:p w14:paraId="0453954C" w14:textId="77777777" w:rsidR="007A61B7" w:rsidRPr="00B90A0B" w:rsidRDefault="007A61B7" w:rsidP="002C2683">
                        <w:pPr>
                          <w:rPr>
                            <w:rFonts w:eastAsia="Calibri" w:cs="Calibri"/>
                            <w:b/>
                            <w:bCs/>
                          </w:rPr>
                        </w:pPr>
                        <w:r w:rsidRPr="00B90A0B">
                          <w:rPr>
                            <w:rFonts w:eastAsia="Calibri" w:cs="Calibri"/>
                            <w:b/>
                            <w:bCs/>
                          </w:rPr>
                          <w:t>Situation du jeune avant demande d’avis :   à préciser : </w:t>
                        </w:r>
                        <w:r w:rsidRPr="00B90A0B">
                          <w:rPr>
                            <w:rFonts w:ascii="Wingdings 2" w:eastAsia="Wingdings 2" w:hAnsi="Wingdings 2" w:cs="Wingdings 2"/>
                            <w:b/>
                            <w:bCs/>
                          </w:rPr>
                          <w:t></w:t>
                        </w:r>
                      </w:p>
                      <w:p w14:paraId="15933EAF" w14:textId="77777777" w:rsidR="007A61B7" w:rsidRPr="00B90A0B" w:rsidRDefault="007A61B7" w:rsidP="002C2683">
                        <w:pPr>
                          <w:rPr>
                            <w:rFonts w:eastAsia="Calibri" w:cs="Calibri"/>
                            <w:bCs/>
                          </w:rPr>
                        </w:pPr>
                        <w:r w:rsidRPr="00B90A0B">
                          <w:rPr>
                            <w:rFonts w:eastAsia="Calibri" w:cs="Calibri"/>
                            <w:bCs/>
                          </w:rPr>
                          <w:t>□ : maintien à domicile</w:t>
                        </w:r>
                      </w:p>
                      <w:p w14:paraId="4CD86A48" w14:textId="77777777" w:rsidR="007A61B7" w:rsidRPr="00B90A0B" w:rsidRDefault="007A61B7" w:rsidP="002C2683">
                        <w:pPr>
                          <w:rPr>
                            <w:rFonts w:eastAsia="Calibri" w:cs="Calibri"/>
                            <w:bCs/>
                          </w:rPr>
                        </w:pPr>
                        <w:r w:rsidRPr="00B90A0B">
                          <w:rPr>
                            <w:rFonts w:eastAsia="Calibri" w:cs="Calibri"/>
                            <w:bCs/>
                          </w:rPr>
                          <w:t>□ : hospitalisation</w:t>
                        </w:r>
                      </w:p>
                      <w:p w14:paraId="25723A87" w14:textId="77777777" w:rsidR="007A61B7" w:rsidRPr="00B90A0B" w:rsidRDefault="007A61B7" w:rsidP="002C2683">
                        <w:pPr>
                          <w:rPr>
                            <w:rFonts w:eastAsia="Calibri" w:cs="Calibri"/>
                            <w:bCs/>
                          </w:rPr>
                        </w:pPr>
                        <w:r w:rsidRPr="00B90A0B">
                          <w:rPr>
                            <w:rFonts w:eastAsia="Calibri" w:cs="Calibri"/>
                            <w:bCs/>
                          </w:rPr>
                          <w:t>□ : convalescence</w:t>
                        </w:r>
                      </w:p>
                      <w:p w14:paraId="2A3C15E0" w14:textId="77777777" w:rsidR="007A61B7" w:rsidRPr="00B90A0B" w:rsidRDefault="007A61B7" w:rsidP="002C2683">
                        <w:pPr>
                          <w:rPr>
                            <w:rFonts w:eastAsia="Calibri" w:cs="Calibri"/>
                            <w:bCs/>
                          </w:rPr>
                        </w:pPr>
                        <w:r w:rsidRPr="00B90A0B">
                          <w:rPr>
                            <w:rFonts w:eastAsia="Calibri" w:cs="Calibri"/>
                            <w:bCs/>
                          </w:rPr>
                          <w:t>□ : service d’accueil de jour</w:t>
                        </w:r>
                      </w:p>
                      <w:p w14:paraId="5E1FFB21" w14:textId="77777777" w:rsidR="007A61B7" w:rsidRPr="00B90A0B" w:rsidRDefault="007A61B7" w:rsidP="002C2683">
                        <w:pPr>
                          <w:rPr>
                            <w:rFonts w:eastAsia="Calibri" w:cs="Calibri"/>
                            <w:bCs/>
                          </w:rPr>
                        </w:pPr>
                        <w:r w:rsidRPr="00B90A0B">
                          <w:rPr>
                            <w:rFonts w:eastAsia="Calibri" w:cs="Calibri"/>
                            <w:bCs/>
                          </w:rPr>
                          <w:t>□ : autre ………………….</w:t>
                        </w:r>
                      </w:p>
                      <w:p w14:paraId="0BF20924" w14:textId="77777777" w:rsidR="007A61B7" w:rsidRPr="00B90A0B" w:rsidRDefault="007A61B7" w:rsidP="002C2683">
                        <w:pPr>
                          <w:rPr>
                            <w:rFonts w:eastAsia="Calibri" w:cs="Calibri"/>
                            <w:bCs/>
                          </w:rPr>
                        </w:pPr>
                        <w:r w:rsidRPr="00B90A0B">
                          <w:rPr>
                            <w:rFonts w:eastAsia="Calibri" w:cs="Calibri"/>
                            <w:bCs/>
                            <w:i/>
                          </w:rPr>
                          <w:t>Si enseignement fréquenté  antérieurement</w:t>
                        </w:r>
                        <w:r w:rsidRPr="00B90A0B">
                          <w:rPr>
                            <w:rFonts w:eastAsia="Calibri" w:cs="Calibri"/>
                            <w:bCs/>
                          </w:rPr>
                          <w:t> :   à préciser : </w:t>
                        </w:r>
                        <w:r w:rsidRPr="00B90A0B">
                          <w:rPr>
                            <w:rFonts w:ascii="Wingdings 2" w:eastAsia="Wingdings 2" w:hAnsi="Wingdings 2" w:cs="Wingdings 2"/>
                            <w:bCs/>
                          </w:rPr>
                          <w:t></w:t>
                        </w:r>
                        <w:r w:rsidRPr="00B90A0B">
                          <w:rPr>
                            <w:rFonts w:eastAsia="Calibri" w:cs="Calibri"/>
                            <w:bCs/>
                          </w:rPr>
                          <w:t xml:space="preserve">  </w:t>
                        </w:r>
                      </w:p>
                      <w:p w14:paraId="5F556FFC" w14:textId="77777777" w:rsidR="007A61B7" w:rsidRPr="00B90A0B" w:rsidRDefault="007A61B7" w:rsidP="002C2683">
                        <w:pPr>
                          <w:rPr>
                            <w:rFonts w:eastAsia="Calibri" w:cs="Calibri"/>
                            <w:bCs/>
                          </w:rPr>
                        </w:pP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855"/>
                          <w:gridCol w:w="4680"/>
                        </w:tblGrid>
                        <w:tr w:rsidR="007A61B7" w:rsidRPr="00B90A0B" w14:paraId="534E1154" w14:textId="77777777" w:rsidTr="002C2683">
                          <w:tc>
                            <w:tcPr>
                              <w:tcW w:w="4855" w:type="dxa"/>
                              <w:tcBorders>
                                <w:top w:val="single" w:sz="4" w:space="0" w:color="auto"/>
                                <w:left w:val="single" w:sz="4" w:space="0" w:color="auto"/>
                                <w:bottom w:val="single" w:sz="4" w:space="0" w:color="auto"/>
                                <w:right w:val="single" w:sz="4" w:space="0" w:color="auto"/>
                              </w:tcBorders>
                              <w:shd w:val="clear" w:color="auto" w:fill="F3F3F3"/>
                            </w:tcPr>
                            <w:p w14:paraId="6BB60271" w14:textId="77777777" w:rsidR="007A61B7" w:rsidRPr="00B90A0B" w:rsidRDefault="007A61B7" w:rsidP="002C2683">
                              <w:pPr>
                                <w:rPr>
                                  <w:rFonts w:eastAsia="Calibri" w:cs="Calibri"/>
                                  <w:bCs/>
                                </w:rPr>
                              </w:pPr>
                              <w:r w:rsidRPr="00B90A0B">
                                <w:rPr>
                                  <w:rFonts w:eastAsia="Calibri" w:cs="Calibri"/>
                                  <w:bCs/>
                                </w:rPr>
                                <w:t>□ ordinaire</w:t>
                              </w:r>
                            </w:p>
                          </w:tc>
                          <w:tc>
                            <w:tcPr>
                              <w:tcW w:w="4680" w:type="dxa"/>
                              <w:tcBorders>
                                <w:top w:val="single" w:sz="4" w:space="0" w:color="auto"/>
                                <w:left w:val="single" w:sz="4" w:space="0" w:color="auto"/>
                                <w:bottom w:val="single" w:sz="4" w:space="0" w:color="auto"/>
                                <w:right w:val="single" w:sz="4" w:space="0" w:color="auto"/>
                              </w:tcBorders>
                              <w:shd w:val="clear" w:color="auto" w:fill="F3F3F3"/>
                            </w:tcPr>
                            <w:p w14:paraId="40889878" w14:textId="77777777" w:rsidR="007A61B7" w:rsidRPr="00B90A0B" w:rsidRDefault="007A61B7" w:rsidP="002C2683">
                              <w:pPr>
                                <w:rPr>
                                  <w:rFonts w:eastAsia="Calibri" w:cs="Calibri"/>
                                  <w:bCs/>
                                </w:rPr>
                              </w:pPr>
                              <w:r w:rsidRPr="00B90A0B">
                                <w:rPr>
                                  <w:rFonts w:eastAsia="Calibri" w:cs="Calibri"/>
                                  <w:bCs/>
                                </w:rPr>
                                <w:t>□ spécialisé</w:t>
                              </w:r>
                            </w:p>
                          </w:tc>
                        </w:tr>
                        <w:tr w:rsidR="007A61B7" w:rsidRPr="00B90A0B" w14:paraId="632F8163" w14:textId="77777777" w:rsidTr="002C2683">
                          <w:tc>
                            <w:tcPr>
                              <w:tcW w:w="4855" w:type="dxa"/>
                              <w:tcBorders>
                                <w:top w:val="single" w:sz="4" w:space="0" w:color="auto"/>
                                <w:left w:val="single" w:sz="4" w:space="0" w:color="auto"/>
                                <w:bottom w:val="single" w:sz="4" w:space="0" w:color="auto"/>
                                <w:right w:val="single" w:sz="4" w:space="0" w:color="auto"/>
                              </w:tcBorders>
                              <w:shd w:val="clear" w:color="auto" w:fill="F3F3F3"/>
                            </w:tcPr>
                            <w:p w14:paraId="74FBA645" w14:textId="77777777" w:rsidR="007A61B7" w:rsidRPr="00B90A0B" w:rsidRDefault="007A61B7" w:rsidP="002C2683">
                              <w:pPr>
                                <w:rPr>
                                  <w:rFonts w:eastAsia="Calibri" w:cs="Calibri"/>
                                  <w:bCs/>
                                </w:rPr>
                              </w:pPr>
                              <w:r w:rsidRPr="00B90A0B">
                                <w:rPr>
                                  <w:rFonts w:eastAsia="Calibri" w:cs="Calibri"/>
                                  <w:bCs/>
                                </w:rPr>
                                <w:t>Niveau : primaire    -     secondaire</w:t>
                              </w:r>
                            </w:p>
                          </w:tc>
                          <w:tc>
                            <w:tcPr>
                              <w:tcW w:w="4680" w:type="dxa"/>
                              <w:tcBorders>
                                <w:top w:val="single" w:sz="4" w:space="0" w:color="auto"/>
                                <w:left w:val="single" w:sz="4" w:space="0" w:color="auto"/>
                                <w:bottom w:val="single" w:sz="4" w:space="0" w:color="auto"/>
                                <w:right w:val="single" w:sz="4" w:space="0" w:color="auto"/>
                              </w:tcBorders>
                              <w:shd w:val="clear" w:color="auto" w:fill="F3F3F3"/>
                            </w:tcPr>
                            <w:p w14:paraId="75268E56" w14:textId="77777777" w:rsidR="007A61B7" w:rsidRPr="00B90A0B" w:rsidRDefault="007A61B7" w:rsidP="002C2683">
                              <w:pPr>
                                <w:rPr>
                                  <w:rFonts w:eastAsia="Calibri" w:cs="Calibri"/>
                                  <w:bCs/>
                                </w:rPr>
                              </w:pPr>
                              <w:r w:rsidRPr="00B90A0B">
                                <w:rPr>
                                  <w:rFonts w:eastAsia="Calibri" w:cs="Calibri"/>
                                  <w:bCs/>
                                </w:rPr>
                                <w:t>Niveau : primaire  -    secondaire</w:t>
                              </w:r>
                            </w:p>
                          </w:tc>
                        </w:tr>
                        <w:tr w:rsidR="007A61B7" w:rsidRPr="00B90A0B" w14:paraId="19D14A37" w14:textId="77777777" w:rsidTr="002C2683">
                          <w:tc>
                            <w:tcPr>
                              <w:tcW w:w="4855" w:type="dxa"/>
                              <w:tcBorders>
                                <w:top w:val="single" w:sz="4" w:space="0" w:color="auto"/>
                                <w:left w:val="single" w:sz="4" w:space="0" w:color="auto"/>
                                <w:bottom w:val="single" w:sz="4" w:space="0" w:color="auto"/>
                                <w:right w:val="single" w:sz="4" w:space="0" w:color="auto"/>
                              </w:tcBorders>
                            </w:tcPr>
                            <w:p w14:paraId="30838E74" w14:textId="77777777" w:rsidR="007A61B7" w:rsidRPr="00B90A0B" w:rsidRDefault="007A61B7" w:rsidP="002C2683">
                              <w:pPr>
                                <w:rPr>
                                  <w:rFonts w:eastAsia="Calibri" w:cs="Calibri"/>
                                  <w:bCs/>
                                </w:rPr>
                              </w:pPr>
                              <w:r w:rsidRPr="00B90A0B">
                                <w:rPr>
                                  <w:rFonts w:eastAsia="Calibri" w:cs="Calibri"/>
                                  <w:bCs/>
                                </w:rPr>
                                <w:t>Classe :</w:t>
                              </w:r>
                            </w:p>
                          </w:tc>
                          <w:tc>
                            <w:tcPr>
                              <w:tcW w:w="4680" w:type="dxa"/>
                              <w:tcBorders>
                                <w:top w:val="single" w:sz="4" w:space="0" w:color="auto"/>
                                <w:left w:val="single" w:sz="4" w:space="0" w:color="auto"/>
                                <w:bottom w:val="single" w:sz="4" w:space="0" w:color="auto"/>
                                <w:right w:val="single" w:sz="4" w:space="0" w:color="auto"/>
                              </w:tcBorders>
                            </w:tcPr>
                            <w:p w14:paraId="41FCC9AA" w14:textId="77777777" w:rsidR="007A61B7" w:rsidRPr="00B90A0B" w:rsidRDefault="007A61B7" w:rsidP="002C2683">
                              <w:pPr>
                                <w:rPr>
                                  <w:rFonts w:eastAsia="Calibri" w:cs="Calibri"/>
                                  <w:bCs/>
                                </w:rPr>
                              </w:pPr>
                              <w:r w:rsidRPr="00B90A0B">
                                <w:rPr>
                                  <w:rFonts w:eastAsia="Calibri" w:cs="Calibri"/>
                                  <w:bCs/>
                                </w:rPr>
                                <w:t>Type :</w:t>
                              </w:r>
                            </w:p>
                          </w:tc>
                        </w:tr>
                        <w:tr w:rsidR="007A61B7" w:rsidRPr="00B90A0B" w14:paraId="1D5A57A9" w14:textId="77777777" w:rsidTr="002C2683">
                          <w:tc>
                            <w:tcPr>
                              <w:tcW w:w="4855" w:type="dxa"/>
                              <w:tcBorders>
                                <w:top w:val="single" w:sz="4" w:space="0" w:color="auto"/>
                                <w:left w:val="single" w:sz="4" w:space="0" w:color="auto"/>
                                <w:bottom w:val="single" w:sz="4" w:space="0" w:color="auto"/>
                                <w:right w:val="single" w:sz="4" w:space="0" w:color="auto"/>
                              </w:tcBorders>
                            </w:tcPr>
                            <w:p w14:paraId="0D18D016" w14:textId="77777777" w:rsidR="007A61B7" w:rsidRPr="00B90A0B" w:rsidRDefault="007A61B7" w:rsidP="002C2683">
                              <w:pPr>
                                <w:rPr>
                                  <w:rFonts w:eastAsia="Calibri" w:cs="Calibri"/>
                                  <w:bCs/>
                                </w:rPr>
                              </w:pPr>
                            </w:p>
                          </w:tc>
                          <w:tc>
                            <w:tcPr>
                              <w:tcW w:w="4680" w:type="dxa"/>
                              <w:tcBorders>
                                <w:top w:val="single" w:sz="4" w:space="0" w:color="auto"/>
                                <w:left w:val="single" w:sz="4" w:space="0" w:color="auto"/>
                                <w:bottom w:val="single" w:sz="4" w:space="0" w:color="auto"/>
                                <w:right w:val="single" w:sz="4" w:space="0" w:color="auto"/>
                              </w:tcBorders>
                            </w:tcPr>
                            <w:p w14:paraId="0BF3A700" w14:textId="77777777" w:rsidR="007A61B7" w:rsidRPr="00B90A0B" w:rsidRDefault="007A61B7" w:rsidP="002C2683">
                              <w:pPr>
                                <w:rPr>
                                  <w:rFonts w:eastAsia="Calibri" w:cs="Calibri"/>
                                  <w:bCs/>
                                </w:rPr>
                              </w:pPr>
                              <w:r w:rsidRPr="00B90A0B">
                                <w:rPr>
                                  <w:rFonts w:eastAsia="Calibri" w:cs="Calibri"/>
                                  <w:bCs/>
                                </w:rPr>
                                <w:t>Maturité :                     Forme :</w:t>
                              </w:r>
                            </w:p>
                          </w:tc>
                        </w:tr>
                      </w:tbl>
                      <w:p w14:paraId="2DE1ABC3" w14:textId="77777777" w:rsidR="007A61B7" w:rsidRPr="00B90A0B" w:rsidRDefault="007A61B7" w:rsidP="002C2683">
                        <w:pPr>
                          <w:rPr>
                            <w:rFonts w:eastAsia="Calibri" w:cs="Calibri"/>
                          </w:rPr>
                        </w:pPr>
                      </w:p>
                    </w:tc>
                  </w:tr>
                  <w:tr w:rsidR="007A61B7" w:rsidRPr="00597170" w14:paraId="0EFEF8DA" w14:textId="77777777" w:rsidTr="002C2683">
                    <w:tc>
                      <w:tcPr>
                        <w:tcW w:w="10031" w:type="dxa"/>
                        <w:tcBorders>
                          <w:top w:val="single" w:sz="4" w:space="0" w:color="auto"/>
                          <w:bottom w:val="single" w:sz="4" w:space="0" w:color="auto"/>
                        </w:tcBorders>
                      </w:tcPr>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535"/>
                        </w:tblGrid>
                        <w:tr w:rsidR="007A61B7" w:rsidRPr="00B90A0B" w14:paraId="1431F7B9" w14:textId="77777777" w:rsidTr="002C2683">
                          <w:tc>
                            <w:tcPr>
                              <w:tcW w:w="9535" w:type="dxa"/>
                              <w:tcBorders>
                                <w:top w:val="single" w:sz="4" w:space="0" w:color="auto"/>
                                <w:left w:val="single" w:sz="4" w:space="0" w:color="auto"/>
                                <w:bottom w:val="single" w:sz="4" w:space="0" w:color="auto"/>
                                <w:right w:val="single" w:sz="4" w:space="0" w:color="auto"/>
                              </w:tcBorders>
                            </w:tcPr>
                            <w:p w14:paraId="6D2DE187" w14:textId="77777777" w:rsidR="007A61B7" w:rsidRPr="00B90A0B" w:rsidRDefault="007A61B7" w:rsidP="002C2683">
                              <w:pPr>
                                <w:rPr>
                                  <w:rFonts w:eastAsia="Calibri" w:cs="Calibri"/>
                                  <w:b/>
                                  <w:bCs/>
                                </w:rPr>
                              </w:pPr>
                              <w:r w:rsidRPr="00B90A0B">
                                <w:rPr>
                                  <w:rFonts w:eastAsia="Calibri" w:cs="Calibri"/>
                                  <w:b/>
                                  <w:bCs/>
                                </w:rPr>
                                <w:t>Coordonnées de l’établissement scolaire fréquenté :</w:t>
                              </w:r>
                            </w:p>
                          </w:tc>
                        </w:tr>
                        <w:tr w:rsidR="007A61B7" w:rsidRPr="00B90A0B" w14:paraId="036B141C" w14:textId="77777777" w:rsidTr="002C2683">
                          <w:tc>
                            <w:tcPr>
                              <w:tcW w:w="9535" w:type="dxa"/>
                              <w:tcBorders>
                                <w:top w:val="single" w:sz="4" w:space="0" w:color="auto"/>
                                <w:left w:val="single" w:sz="4" w:space="0" w:color="auto"/>
                                <w:bottom w:val="single" w:sz="4" w:space="0" w:color="auto"/>
                                <w:right w:val="single" w:sz="4" w:space="0" w:color="auto"/>
                              </w:tcBorders>
                            </w:tcPr>
                            <w:p w14:paraId="5BF93B76" w14:textId="77777777" w:rsidR="007A61B7" w:rsidRPr="00B90A0B" w:rsidRDefault="007A61B7" w:rsidP="002C2683">
                              <w:pPr>
                                <w:rPr>
                                  <w:rFonts w:eastAsia="Calibri" w:cs="Calibri"/>
                                  <w:bCs/>
                                </w:rPr>
                              </w:pPr>
                              <w:r w:rsidRPr="00B90A0B">
                                <w:rPr>
                                  <w:rFonts w:eastAsia="Calibri" w:cs="Calibri"/>
                                  <w:bCs/>
                                </w:rPr>
                                <w:t>Nom :</w:t>
                              </w:r>
                            </w:p>
                          </w:tc>
                        </w:tr>
                        <w:tr w:rsidR="007A61B7" w:rsidRPr="00B90A0B" w14:paraId="18FB6F8D" w14:textId="77777777" w:rsidTr="002C2683">
                          <w:tc>
                            <w:tcPr>
                              <w:tcW w:w="9535" w:type="dxa"/>
                              <w:tcBorders>
                                <w:top w:val="single" w:sz="4" w:space="0" w:color="auto"/>
                                <w:left w:val="single" w:sz="4" w:space="0" w:color="auto"/>
                                <w:bottom w:val="single" w:sz="4" w:space="0" w:color="auto"/>
                                <w:right w:val="single" w:sz="4" w:space="0" w:color="auto"/>
                              </w:tcBorders>
                            </w:tcPr>
                            <w:p w14:paraId="3DEF1B69" w14:textId="77777777" w:rsidR="007A61B7" w:rsidRPr="00B90A0B" w:rsidRDefault="007A61B7" w:rsidP="002C2683">
                              <w:pPr>
                                <w:rPr>
                                  <w:rFonts w:eastAsia="Calibri" w:cs="Calibri"/>
                                  <w:bCs/>
                                </w:rPr>
                              </w:pPr>
                              <w:r w:rsidRPr="00B90A0B">
                                <w:rPr>
                                  <w:rFonts w:eastAsia="Calibri" w:cs="Calibri"/>
                                  <w:bCs/>
                                </w:rPr>
                                <w:t>Adresse</w:t>
                              </w:r>
                            </w:p>
                          </w:tc>
                        </w:tr>
                        <w:tr w:rsidR="007A61B7" w:rsidRPr="00B90A0B" w14:paraId="0D913552" w14:textId="77777777" w:rsidTr="002C2683">
                          <w:tc>
                            <w:tcPr>
                              <w:tcW w:w="9535" w:type="dxa"/>
                              <w:tcBorders>
                                <w:top w:val="single" w:sz="4" w:space="0" w:color="auto"/>
                                <w:left w:val="single" w:sz="4" w:space="0" w:color="auto"/>
                                <w:bottom w:val="single" w:sz="4" w:space="0" w:color="auto"/>
                                <w:right w:val="single" w:sz="4" w:space="0" w:color="auto"/>
                              </w:tcBorders>
                            </w:tcPr>
                            <w:p w14:paraId="00F336FD" w14:textId="77777777" w:rsidR="007A61B7" w:rsidRPr="00B90A0B" w:rsidRDefault="007A61B7" w:rsidP="002C2683">
                              <w:pPr>
                                <w:rPr>
                                  <w:rFonts w:eastAsia="Calibri" w:cs="Calibri"/>
                                  <w:bCs/>
                                </w:rPr>
                              </w:pPr>
                              <w:r w:rsidRPr="00B90A0B">
                                <w:rPr>
                                  <w:rFonts w:eastAsia="Calibri" w:cs="Calibri"/>
                                  <w:bCs/>
                                </w:rPr>
                                <w:t> </w:t>
                              </w:r>
                              <w:r w:rsidRPr="00B90A0B">
                                <w:rPr>
                                  <w:rFonts w:ascii="Wingdings" w:eastAsia="Wingdings" w:hAnsi="Wingdings" w:cs="Wingdings"/>
                                  <w:bCs/>
                                </w:rPr>
                                <w:t></w:t>
                              </w:r>
                              <w:r w:rsidRPr="00B90A0B">
                                <w:rPr>
                                  <w:rFonts w:eastAsia="Calibri" w:cs="Calibri"/>
                                  <w:bCs/>
                                </w:rPr>
                                <w:t xml:space="preserve">:                                                                   </w:t>
                              </w:r>
                              <w:r w:rsidRPr="00B90A0B">
                                <w:rPr>
                                  <w:rFonts w:ascii="Wingdings" w:eastAsia="Wingdings" w:hAnsi="Wingdings" w:cs="Wingdings"/>
                                  <w:bCs/>
                                </w:rPr>
                                <w:t></w:t>
                              </w:r>
                              <w:r w:rsidRPr="00B90A0B">
                                <w:rPr>
                                  <w:rFonts w:eastAsia="Calibri" w:cs="Calibri"/>
                                  <w:bCs/>
                                </w:rPr>
                                <w:t> :</w:t>
                              </w:r>
                            </w:p>
                          </w:tc>
                        </w:tr>
                        <w:tr w:rsidR="007A61B7" w:rsidRPr="00B90A0B" w14:paraId="0F49CEF7" w14:textId="77777777" w:rsidTr="002C2683">
                          <w:tc>
                            <w:tcPr>
                              <w:tcW w:w="9535" w:type="dxa"/>
                              <w:tcBorders>
                                <w:top w:val="single" w:sz="4" w:space="0" w:color="auto"/>
                                <w:left w:val="single" w:sz="4" w:space="0" w:color="auto"/>
                                <w:bottom w:val="single" w:sz="4" w:space="0" w:color="auto"/>
                                <w:right w:val="single" w:sz="4" w:space="0" w:color="auto"/>
                              </w:tcBorders>
                            </w:tcPr>
                            <w:p w14:paraId="16B7411E" w14:textId="77777777" w:rsidR="007A61B7" w:rsidRPr="00B90A0B" w:rsidRDefault="007A61B7" w:rsidP="002C2683">
                              <w:pPr>
                                <w:rPr>
                                  <w:rFonts w:eastAsia="Calibri" w:cs="Calibri"/>
                                  <w:bCs/>
                                </w:rPr>
                              </w:pPr>
                              <w:r w:rsidRPr="00B90A0B">
                                <w:rPr>
                                  <w:rFonts w:eastAsia="Calibri" w:cs="Calibri"/>
                                  <w:bCs/>
                                </w:rPr>
                                <w:t xml:space="preserve">Coordonnées du PMS : </w:t>
                              </w:r>
                              <w:r w:rsidRPr="00B90A0B">
                                <w:rPr>
                                  <w:rFonts w:ascii="Wingdings" w:eastAsia="Wingdings" w:hAnsi="Wingdings" w:cs="Wingdings"/>
                                  <w:bCs/>
                                </w:rPr>
                                <w:t></w:t>
                              </w:r>
                              <w:r w:rsidRPr="00B90A0B">
                                <w:rPr>
                                  <w:rFonts w:eastAsia="Calibri" w:cs="Calibri"/>
                                  <w:bCs/>
                                </w:rPr>
                                <w:t xml:space="preserve">                                                    </w:t>
                              </w:r>
                              <w:r w:rsidRPr="00B90A0B">
                                <w:rPr>
                                  <w:rFonts w:ascii="Wingdings" w:eastAsia="Wingdings" w:hAnsi="Wingdings" w:cs="Wingdings"/>
                                  <w:bCs/>
                                </w:rPr>
                                <w:t></w:t>
                              </w:r>
                              <w:r w:rsidRPr="00B90A0B">
                                <w:rPr>
                                  <w:rFonts w:eastAsia="Calibri" w:cs="Calibri"/>
                                  <w:bCs/>
                                </w:rPr>
                                <w:t> :</w:t>
                              </w:r>
                            </w:p>
                          </w:tc>
                        </w:tr>
                      </w:tbl>
                      <w:p w14:paraId="1D959843" w14:textId="77777777" w:rsidR="007A61B7" w:rsidRPr="00B90A0B" w:rsidRDefault="007A61B7" w:rsidP="002C2683">
                        <w:pPr>
                          <w:rPr>
                            <w:rFonts w:eastAsia="Calibri" w:cs="Calibri"/>
                          </w:rPr>
                        </w:pPr>
                      </w:p>
                    </w:tc>
                  </w:tr>
                  <w:tr w:rsidR="007A61B7" w:rsidRPr="00597170" w14:paraId="7A403E6D" w14:textId="77777777" w:rsidTr="002C2683">
                    <w:trPr>
                      <w:trHeight w:val="1737"/>
                    </w:trPr>
                    <w:tc>
                      <w:tcPr>
                        <w:tcW w:w="10031" w:type="dxa"/>
                        <w:tcBorders>
                          <w:top w:val="single" w:sz="4" w:space="0" w:color="auto"/>
                          <w:bottom w:val="single" w:sz="4" w:space="0" w:color="auto"/>
                        </w:tcBorders>
                      </w:tcPr>
                      <w:p w14:paraId="669D8F5C" w14:textId="77777777" w:rsidR="007A61B7" w:rsidRPr="00B90A0B" w:rsidRDefault="007A61B7" w:rsidP="002C2683">
                        <w:pPr>
                          <w:rPr>
                            <w:rFonts w:eastAsia="Calibri" w:cs="Calibri"/>
                          </w:rPr>
                        </w:pPr>
                      </w:p>
                      <w:p w14:paraId="45919B8B" w14:textId="77777777" w:rsidR="007A61B7" w:rsidRPr="00B90A0B" w:rsidRDefault="007A61B7" w:rsidP="002C2683">
                        <w:pPr>
                          <w:rPr>
                            <w:rFonts w:eastAsia="Calibri" w:cs="Calibri"/>
                            <w:b/>
                          </w:rPr>
                        </w:pPr>
                        <w:r w:rsidRPr="00B90A0B">
                          <w:rPr>
                            <w:rFonts w:eastAsia="Calibri" w:cs="Calibri"/>
                            <w:b/>
                          </w:rPr>
                          <w:t>Documents utiles et/ou nécessaires au traitement de la demande :</w:t>
                        </w:r>
                      </w:p>
                      <w:p w14:paraId="7E0900DA" w14:textId="77777777" w:rsidR="007A61B7" w:rsidRPr="00B90A0B" w:rsidRDefault="007A61B7" w:rsidP="002C2683">
                        <w:pPr>
                          <w:rPr>
                            <w:rFonts w:eastAsia="Calibri" w:cs="Calibri"/>
                          </w:rPr>
                        </w:pPr>
                        <w:r w:rsidRPr="00B90A0B">
                          <w:rPr>
                            <w:rFonts w:eastAsia="Calibri" w:cs="Calibri"/>
                          </w:rPr>
                          <w:t>□ : certificat d’un médecin spécialiste</w:t>
                        </w:r>
                      </w:p>
                      <w:p w14:paraId="3A72B7D6" w14:textId="77777777" w:rsidR="007A61B7" w:rsidRPr="00B90A0B" w:rsidRDefault="007A61B7" w:rsidP="002C2683">
                        <w:pPr>
                          <w:rPr>
                            <w:rFonts w:eastAsia="Calibri" w:cs="Calibri"/>
                          </w:rPr>
                        </w:pPr>
                        <w:r w:rsidRPr="00B90A0B">
                          <w:rPr>
                            <w:rFonts w:eastAsia="Calibri" w:cs="Calibri"/>
                          </w:rPr>
                          <w:t>□ : attestation de fréquentation d’un service d’accueil de jour</w:t>
                        </w:r>
                      </w:p>
                      <w:p w14:paraId="5E036455" w14:textId="77777777" w:rsidR="007A61B7" w:rsidRPr="00B90A0B" w:rsidRDefault="007A61B7" w:rsidP="002C2683">
                        <w:pPr>
                          <w:rPr>
                            <w:rFonts w:eastAsia="Calibri" w:cs="Calibri"/>
                            <w:b/>
                          </w:rPr>
                        </w:pPr>
                        <w:r w:rsidRPr="00B90A0B">
                          <w:rPr>
                            <w:rFonts w:eastAsia="Calibri" w:cs="Calibri"/>
                          </w:rPr>
                          <w:t>--------------------------------------------------------------------------------------------------</w:t>
                        </w:r>
                      </w:p>
                      <w:p w14:paraId="432CF7AE" w14:textId="77777777" w:rsidR="007A61B7" w:rsidRPr="00B90A0B" w:rsidRDefault="007A61B7" w:rsidP="002C2683">
                        <w:pPr>
                          <w:rPr>
                            <w:rFonts w:eastAsia="Calibri" w:cs="Calibri"/>
                            <w:b/>
                          </w:rPr>
                        </w:pPr>
                        <w:r w:rsidRPr="00B90A0B">
                          <w:rPr>
                            <w:rFonts w:eastAsia="Calibri" w:cs="Calibri"/>
                            <w:b/>
                          </w:rPr>
                          <w:t>DATE :                                                                 SIGNATURE :</w:t>
                        </w:r>
                      </w:p>
                      <w:p w14:paraId="2F26B025" w14:textId="77777777" w:rsidR="007A61B7" w:rsidRPr="00B90A0B" w:rsidRDefault="007A61B7" w:rsidP="002C2683">
                        <w:pPr>
                          <w:rPr>
                            <w:rFonts w:eastAsia="Calibri" w:cs="Calibri"/>
                            <w:b/>
                          </w:rPr>
                        </w:pPr>
                      </w:p>
                    </w:tc>
                  </w:tr>
                  <w:tr w:rsidR="007A61B7" w:rsidRPr="00597170" w14:paraId="0ED6EE26" w14:textId="77777777" w:rsidTr="002C2683">
                    <w:trPr>
                      <w:trHeight w:val="414"/>
                    </w:trPr>
                    <w:tc>
                      <w:tcPr>
                        <w:tcW w:w="10031" w:type="dxa"/>
                        <w:tcBorders>
                          <w:top w:val="single" w:sz="4" w:space="0" w:color="auto"/>
                          <w:bottom w:val="single" w:sz="4" w:space="0" w:color="auto"/>
                        </w:tcBorders>
                      </w:tcPr>
                      <w:p w14:paraId="0DA7C447" w14:textId="77777777" w:rsidR="007A61B7" w:rsidRPr="00B90A0B" w:rsidRDefault="007A61B7" w:rsidP="002C2683">
                        <w:pPr>
                          <w:jc w:val="center"/>
                          <w:rPr>
                            <w:rFonts w:eastAsia="Calibri" w:cs="Calibri"/>
                            <w:b/>
                            <w:sz w:val="10"/>
                            <w:szCs w:val="10"/>
                          </w:rPr>
                        </w:pPr>
                      </w:p>
                      <w:p w14:paraId="782181D3" w14:textId="77777777" w:rsidR="007A61B7" w:rsidRPr="00B90A0B" w:rsidRDefault="007A61B7" w:rsidP="002C2683">
                        <w:pPr>
                          <w:jc w:val="center"/>
                          <w:rPr>
                            <w:rFonts w:eastAsia="Calibri" w:cs="Calibri"/>
                            <w:b/>
                          </w:rPr>
                        </w:pPr>
                        <w:r w:rsidRPr="00B90A0B">
                          <w:rPr>
                            <w:rFonts w:eastAsia="Calibri" w:cs="Calibri"/>
                            <w:b/>
                          </w:rPr>
                          <w:t>Formulaire de demande d’avis à adresser :</w:t>
                        </w:r>
                      </w:p>
                      <w:p w14:paraId="387E7809" w14:textId="77777777" w:rsidR="007A61B7" w:rsidRPr="00B90A0B" w:rsidRDefault="007A61B7" w:rsidP="002C2683">
                        <w:pPr>
                          <w:jc w:val="center"/>
                          <w:rPr>
                            <w:rFonts w:eastAsia="Calibri" w:cs="Calibri"/>
                          </w:rPr>
                        </w:pPr>
                        <w:r w:rsidRPr="00B90A0B">
                          <w:rPr>
                            <w:rFonts w:eastAsia="Calibri" w:cs="Calibri"/>
                          </w:rPr>
                          <w:t>Direction générale de l’enseignement obligatoire</w:t>
                        </w:r>
                      </w:p>
                      <w:p w14:paraId="66CFB8D3" w14:textId="77777777" w:rsidR="007A61B7" w:rsidRPr="00B90A0B" w:rsidRDefault="007A61B7" w:rsidP="002C2683">
                        <w:pPr>
                          <w:jc w:val="center"/>
                          <w:rPr>
                            <w:rFonts w:eastAsia="Calibri" w:cs="Calibri"/>
                          </w:rPr>
                        </w:pPr>
                        <w:r w:rsidRPr="00B90A0B">
                          <w:rPr>
                            <w:rFonts w:eastAsia="Calibri" w:cs="Calibri"/>
                          </w:rPr>
                          <w:t>Service de l’enseignement spécialisé</w:t>
                        </w:r>
                      </w:p>
                      <w:p w14:paraId="49F26266" w14:textId="77777777" w:rsidR="007A61B7" w:rsidRPr="00B90A0B" w:rsidRDefault="007A61B7" w:rsidP="002C2683">
                        <w:pPr>
                          <w:jc w:val="center"/>
                          <w:rPr>
                            <w:rFonts w:eastAsia="Calibri" w:cs="Calibri"/>
                          </w:rPr>
                        </w:pPr>
                        <w:r w:rsidRPr="00B90A0B">
                          <w:rPr>
                            <w:rFonts w:eastAsia="Calibri" w:cs="Calibri"/>
                          </w:rPr>
                          <w:t>Madame Nathalie DUJARDIN</w:t>
                        </w:r>
                      </w:p>
                      <w:p w14:paraId="72B5C489" w14:textId="77777777" w:rsidR="007A61B7" w:rsidRPr="00B90A0B" w:rsidRDefault="007A61B7" w:rsidP="002C2683">
                        <w:pPr>
                          <w:jc w:val="center"/>
                          <w:rPr>
                            <w:rFonts w:eastAsia="Calibri" w:cs="Calibri"/>
                          </w:rPr>
                        </w:pPr>
                        <w:r w:rsidRPr="00B90A0B">
                          <w:rPr>
                            <w:rFonts w:eastAsia="Calibri" w:cs="Calibri"/>
                          </w:rPr>
                          <w:t>Bureau 2F250</w:t>
                        </w:r>
                      </w:p>
                      <w:p w14:paraId="4241A1AC" w14:textId="77777777" w:rsidR="007A61B7" w:rsidRPr="00B90A0B" w:rsidRDefault="007A61B7" w:rsidP="002C2683">
                        <w:pPr>
                          <w:jc w:val="center"/>
                          <w:rPr>
                            <w:rFonts w:eastAsia="Calibri" w:cs="Calibri"/>
                          </w:rPr>
                        </w:pPr>
                        <w:r w:rsidRPr="00B90A0B">
                          <w:rPr>
                            <w:rFonts w:eastAsia="Calibri" w:cs="Calibri"/>
                          </w:rPr>
                          <w:t>Rue Adolphe Lavaléée, 1</w:t>
                        </w:r>
                      </w:p>
                      <w:p w14:paraId="6AE41E85" w14:textId="77777777" w:rsidR="007A61B7" w:rsidRPr="00B90A0B" w:rsidRDefault="007A61B7" w:rsidP="002C2683">
                        <w:pPr>
                          <w:jc w:val="center"/>
                          <w:rPr>
                            <w:rFonts w:eastAsia="Calibri" w:cs="Calibri"/>
                          </w:rPr>
                        </w:pPr>
                        <w:r w:rsidRPr="00B90A0B">
                          <w:rPr>
                            <w:rFonts w:eastAsia="Calibri" w:cs="Calibri"/>
                          </w:rPr>
                          <w:t>1080  BRUXELLES</w:t>
                        </w:r>
                      </w:p>
                      <w:p w14:paraId="4C73C8C1" w14:textId="77777777" w:rsidR="007A61B7" w:rsidRPr="00B90A0B" w:rsidRDefault="007A61B7" w:rsidP="002C2683">
                        <w:pPr>
                          <w:jc w:val="center"/>
                          <w:rPr>
                            <w:rFonts w:eastAsia="Calibri" w:cs="Calibri"/>
                          </w:rPr>
                        </w:pPr>
                        <w:r w:rsidRPr="00B90A0B">
                          <w:rPr>
                            <w:rFonts w:ascii="Wingdings" w:eastAsia="Wingdings" w:hAnsi="Wingdings" w:cs="Wingdings"/>
                          </w:rPr>
                          <w:t></w:t>
                        </w:r>
                        <w:r w:rsidRPr="00B90A0B">
                          <w:rPr>
                            <w:rFonts w:eastAsia="Calibri" w:cs="Calibri"/>
                          </w:rPr>
                          <w:t>: 02/690.88.59 – GSM : 0472/94.31.95</w:t>
                        </w:r>
                      </w:p>
                      <w:p w14:paraId="67BE6934" w14:textId="293C2D7E" w:rsidR="007A61B7" w:rsidRPr="00B90A0B" w:rsidRDefault="007A61B7" w:rsidP="006F0E97">
                        <w:pPr>
                          <w:jc w:val="center"/>
                          <w:rPr>
                            <w:rFonts w:eastAsia="Calibri" w:cs="Calibri"/>
                          </w:rPr>
                        </w:pPr>
                        <w:r w:rsidRPr="00B90A0B">
                          <w:rPr>
                            <w:rFonts w:ascii="Wingdings" w:eastAsia="Wingdings" w:hAnsi="Wingdings" w:cs="Wingdings"/>
                            <w:bCs/>
                          </w:rPr>
                          <w:t></w:t>
                        </w:r>
                        <w:r w:rsidRPr="00B90A0B">
                          <w:rPr>
                            <w:rFonts w:eastAsia="Calibri" w:cs="Calibri"/>
                            <w:bCs/>
                          </w:rPr>
                          <w:t> </w:t>
                        </w:r>
                        <w:hyperlink r:id="rId62" w:history="1">
                          <w:r w:rsidRPr="00B90A0B">
                            <w:rPr>
                              <w:rStyle w:val="Lienhypertexte"/>
                              <w:rFonts w:eastAsia="Calibri" w:cs="Calibri"/>
                            </w:rPr>
                            <w:t>nathalie.dujardin@cfwb.be</w:t>
                          </w:r>
                        </w:hyperlink>
                        <w:r w:rsidRPr="00B90A0B">
                          <w:rPr>
                            <w:rFonts w:eastAsia="Calibri" w:cs="Calibri"/>
                          </w:rPr>
                          <w:t xml:space="preserve"> </w:t>
                        </w:r>
                      </w:p>
                    </w:tc>
                  </w:tr>
                </w:tbl>
                <w:p w14:paraId="224D1DE9" w14:textId="77777777" w:rsidR="007A61B7" w:rsidRDefault="007A61B7" w:rsidP="007A61B7">
                  <w:pPr>
                    <w:rPr>
                      <w:rFonts w:eastAsia="Calibri" w:cs="Calibri"/>
                      <w:b/>
                    </w:rPr>
                  </w:pPr>
                </w:p>
                <w:p w14:paraId="667ADDC0" w14:textId="735AEA3D" w:rsidR="007F4A35" w:rsidRDefault="007F4A35" w:rsidP="007A61B7">
                  <w:pPr>
                    <w:rPr>
                      <w:rFonts w:eastAsia="Calibri" w:cs="Calibri"/>
                      <w:b/>
                    </w:rPr>
                  </w:pPr>
                  <w:r>
                    <w:rPr>
                      <w:rFonts w:eastAsia="Calibri" w:cs="Calibri"/>
                      <w:b/>
                    </w:rPr>
                    <w:br w:type="page"/>
                  </w:r>
                </w:p>
                <w:p w14:paraId="129A0690" w14:textId="77777777" w:rsidR="007A61B7" w:rsidRPr="007A61B7" w:rsidRDefault="007A61B7" w:rsidP="00DB1C51">
                  <w:pPr>
                    <w:pStyle w:val="Titre4"/>
                  </w:pPr>
                  <w:bookmarkStart w:id="275" w:name="_Situation_n_2"/>
                  <w:bookmarkStart w:id="276" w:name="_Toc412204246"/>
                  <w:bookmarkStart w:id="277" w:name="_Toc453837071"/>
                  <w:bookmarkEnd w:id="275"/>
                  <w:r w:rsidRPr="007A61B7">
                    <w:lastRenderedPageBreak/>
                    <w:t>Situation n°2 : opportunité de faire dispenser l’enseignement à domicile à un élève à besoins spécifiques qui ne peut se déplacer ou être transporté en raison de la gravité de son handicap</w:t>
                  </w:r>
                  <w:bookmarkEnd w:id="276"/>
                  <w:bookmarkEnd w:id="277"/>
                </w:p>
                <w:p w14:paraId="39FA86CC" w14:textId="3FE109A8" w:rsidR="007A61B7" w:rsidRPr="00597170" w:rsidRDefault="00803AF3" w:rsidP="007A61B7">
                  <w:pPr>
                    <w:jc w:val="center"/>
                    <w:rPr>
                      <w:rFonts w:eastAsia="Calibri" w:cs="Calibri"/>
                    </w:rPr>
                  </w:pPr>
                  <w:r>
                    <w:rPr>
                      <w:rFonts w:eastAsia="Times New Roman" w:cs="Arial"/>
                      <w:noProof/>
                      <w:color w:val="000000" w:themeColor="text1"/>
                      <w:sz w:val="20"/>
                      <w:szCs w:val="20"/>
                    </w:rPr>
                    <w:drawing>
                      <wp:anchor distT="0" distB="0" distL="114300" distR="114300" simplePos="0" relativeHeight="251689472" behindDoc="0" locked="0" layoutInCell="1" allowOverlap="1" wp14:anchorId="2A889D0B" wp14:editId="4C0C0833">
                        <wp:simplePos x="0" y="0"/>
                        <wp:positionH relativeFrom="margin">
                          <wp:posOffset>5943600</wp:posOffset>
                        </wp:positionH>
                        <wp:positionV relativeFrom="paragraph">
                          <wp:posOffset>95461</wp:posOffset>
                        </wp:positionV>
                        <wp:extent cx="465667" cy="465667"/>
                        <wp:effectExtent l="0" t="0" r="0" b="0"/>
                        <wp:wrapNone/>
                        <wp:docPr id="2007791110" name="Image 200779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65667" cy="465667"/>
                                </a:xfrm>
                                <a:prstGeom prst="rect">
                                  <a:avLst/>
                                </a:prstGeom>
                              </pic:spPr>
                            </pic:pic>
                          </a:graphicData>
                        </a:graphic>
                        <wp14:sizeRelH relativeFrom="margin">
                          <wp14:pctWidth>0</wp14:pctWidth>
                        </wp14:sizeRelH>
                        <wp14:sizeRelV relativeFrom="margin">
                          <wp14:pctHeight>0</wp14:pctHeight>
                        </wp14:sizeRelV>
                      </wp:anchor>
                    </w:drawing>
                  </w:r>
                </w:p>
                <w:p w14:paraId="5B121AB2" w14:textId="77D4F2C1" w:rsidR="007A61B7" w:rsidRPr="00597170" w:rsidRDefault="007A61B7" w:rsidP="007A61B7">
                  <w:pPr>
                    <w:rPr>
                      <w:rFonts w:eastAsia="Calibri" w:cs="Calibri"/>
                      <w:b/>
                    </w:rPr>
                  </w:pPr>
                  <w:r w:rsidRPr="00597170">
                    <w:rPr>
                      <w:rFonts w:eastAsia="Calibri" w:cs="Calibri"/>
                      <w:b/>
                    </w:rPr>
                    <w:t>Demande introduite par :</w:t>
                  </w:r>
                </w:p>
                <w:p w14:paraId="60970FA7" w14:textId="633D4085" w:rsidR="007A61B7" w:rsidRPr="00597170" w:rsidRDefault="007A61B7" w:rsidP="007A61B7">
                  <w:pPr>
                    <w:rPr>
                      <w:rFonts w:eastAsia="Calibri" w:cs="Calibri"/>
                    </w:rPr>
                  </w:pPr>
                  <w:r w:rsidRPr="00597170">
                    <w:rPr>
                      <w:rFonts w:eastAsia="Calibri" w:cs="Calibri"/>
                      <w:b/>
                    </w:rPr>
                    <w:t>□</w:t>
                  </w:r>
                  <w:r w:rsidRPr="00597170">
                    <w:rPr>
                      <w:rFonts w:eastAsia="Calibri" w:cs="Calibri"/>
                    </w:rPr>
                    <w:t> : chef de famille  (Qualité : □ père   □ mère    □ tuteur    □ autre à préciser)</w:t>
                  </w:r>
                  <w:r w:rsidR="00803AF3" w:rsidRPr="00803AF3">
                    <w:rPr>
                      <w:rFonts w:eastAsia="Times New Roman" w:cs="Arial"/>
                      <w:noProof/>
                      <w:color w:val="000000" w:themeColor="text1"/>
                      <w:sz w:val="20"/>
                      <w:szCs w:val="20"/>
                    </w:rPr>
                    <w:t xml:space="preserve"> </w:t>
                  </w:r>
                </w:p>
                <w:p w14:paraId="1E407693" w14:textId="77777777" w:rsidR="007A61B7" w:rsidRPr="00597170" w:rsidRDefault="007A61B7" w:rsidP="007A61B7">
                  <w:pPr>
                    <w:rPr>
                      <w:rFonts w:eastAsia="Calibri" w:cs="Calibri"/>
                    </w:rPr>
                  </w:pPr>
                  <w:r w:rsidRPr="00597170">
                    <w:rPr>
                      <w:rFonts w:eastAsia="Calibri" w:cs="Calibri"/>
                      <w:b/>
                    </w:rPr>
                    <w:t>□</w:t>
                  </w:r>
                  <w:r w:rsidRPr="00597170">
                    <w:rPr>
                      <w:rFonts w:eastAsia="Calibri" w:cs="Calibri"/>
                    </w:rPr>
                    <w:t> : membre de l’inspection scolaire</w:t>
                  </w:r>
                </w:p>
                <w:p w14:paraId="2A11B760" w14:textId="77777777" w:rsidR="007A61B7" w:rsidRPr="00597170" w:rsidRDefault="007A61B7" w:rsidP="007A61B7">
                  <w:pPr>
                    <w:rPr>
                      <w:rFonts w:eastAsia="Calibri" w:cs="Calibri"/>
                      <w:sz w:val="18"/>
                      <w:szCs w:val="18"/>
                    </w:rPr>
                  </w:pPr>
                </w:p>
                <w:p w14:paraId="04B4ACC7" w14:textId="77777777" w:rsidR="007A61B7" w:rsidRPr="00597170" w:rsidRDefault="007A61B7" w:rsidP="007A61B7">
                  <w:pPr>
                    <w:rPr>
                      <w:rFonts w:eastAsia="Calibri" w:cs="Calibri"/>
                    </w:rPr>
                  </w:pPr>
                  <w:r w:rsidRPr="00597170">
                    <w:rPr>
                      <w:rFonts w:eastAsia="Calibri" w:cs="Calibri"/>
                      <w:b/>
                    </w:rPr>
                    <w:t>Identité du demandeur</w:t>
                  </w:r>
                  <w:r w:rsidRPr="00597170">
                    <w:rPr>
                      <w:rFonts w:eastAsia="Calibri" w:cs="Calibri"/>
                    </w:rPr>
                    <w:t> :</w:t>
                  </w:r>
                </w:p>
                <w:p w14:paraId="22550C09" w14:textId="77777777" w:rsidR="007A61B7" w:rsidRPr="00597170" w:rsidRDefault="007A61B7" w:rsidP="007A61B7">
                  <w:pPr>
                    <w:rPr>
                      <w:rFonts w:eastAsia="Calibri" w:cs="Calibri"/>
                    </w:rPr>
                  </w:pPr>
                  <w:r w:rsidRPr="00597170">
                    <w:rPr>
                      <w:rFonts w:eastAsia="Calibri" w:cs="Calibri"/>
                    </w:rPr>
                    <w:t>Nom, prénom :</w:t>
                  </w:r>
                </w:p>
                <w:p w14:paraId="33BB8286" w14:textId="77777777" w:rsidR="007A61B7" w:rsidRPr="00597170" w:rsidRDefault="007A61B7" w:rsidP="007A61B7">
                  <w:pPr>
                    <w:rPr>
                      <w:rFonts w:eastAsia="Calibri" w:cs="Calibri"/>
                    </w:rPr>
                  </w:pPr>
                  <w:r w:rsidRPr="00597170">
                    <w:rPr>
                      <w:rFonts w:eastAsia="Calibri" w:cs="Calibri"/>
                    </w:rPr>
                    <w:t xml:space="preserve">Adresse : </w:t>
                  </w:r>
                </w:p>
                <w:p w14:paraId="3B8B0C92" w14:textId="77777777" w:rsidR="007A61B7" w:rsidRDefault="007A61B7" w:rsidP="007A61B7">
                  <w:pPr>
                    <w:rPr>
                      <w:rFonts w:eastAsia="Calibri" w:cs="Calibri"/>
                    </w:rPr>
                  </w:pPr>
                  <w:r w:rsidRPr="00597170">
                    <w:rPr>
                      <w:rFonts w:ascii="Wingdings" w:eastAsia="Wingdings" w:hAnsi="Wingdings" w:cs="Wingdings"/>
                    </w:rPr>
                    <w:t></w:t>
                  </w:r>
                  <w:r w:rsidRPr="00597170">
                    <w:rPr>
                      <w:rFonts w:eastAsia="Calibri" w:cs="Calibri"/>
                    </w:rPr>
                    <w:t> :</w:t>
                  </w:r>
                  <w:r w:rsidRPr="00597170">
                    <w:rPr>
                      <w:rFonts w:eastAsia="Calibri" w:cs="Calibri"/>
                    </w:rPr>
                    <w:tab/>
                  </w:r>
                  <w:r w:rsidRPr="00597170">
                    <w:rPr>
                      <w:rFonts w:eastAsia="Calibri" w:cs="Calibri"/>
                    </w:rPr>
                    <w:tab/>
                    <w:t>/</w:t>
                  </w:r>
                  <w:r w:rsidRPr="00597170">
                    <w:rPr>
                      <w:rFonts w:eastAsia="Calibri" w:cs="Calibri"/>
                    </w:rPr>
                    <w:tab/>
                  </w:r>
                  <w:r w:rsidRPr="00597170">
                    <w:rPr>
                      <w:rFonts w:eastAsia="Calibri" w:cs="Calibri"/>
                    </w:rPr>
                    <w:tab/>
                  </w:r>
                  <w:r w:rsidRPr="00597170">
                    <w:rPr>
                      <w:rFonts w:eastAsia="Calibri" w:cs="Calibri"/>
                    </w:rPr>
                    <w:tab/>
                  </w:r>
                  <w:r w:rsidRPr="00597170">
                    <w:rPr>
                      <w:rFonts w:eastAsia="Calibri" w:cs="Calibri"/>
                    </w:rPr>
                    <w:tab/>
                  </w:r>
                  <w:r w:rsidRPr="00597170">
                    <w:rPr>
                      <w:rFonts w:eastAsia="Calibri" w:cs="Calibri"/>
                    </w:rPr>
                    <w:tab/>
                  </w:r>
                  <w:r w:rsidRPr="00597170">
                    <w:rPr>
                      <w:rFonts w:ascii="Wingdings" w:eastAsia="Wingdings" w:hAnsi="Wingdings" w:cs="Wingdings"/>
                    </w:rPr>
                    <w:t></w:t>
                  </w:r>
                  <w:r w:rsidRPr="00597170">
                    <w:rPr>
                      <w:rFonts w:eastAsia="Calibri" w:cs="Calibri"/>
                    </w:rPr>
                    <w:t> :</w:t>
                  </w:r>
                </w:p>
                <w:p w14:paraId="606E183A" w14:textId="77777777" w:rsidR="007A61B7" w:rsidRPr="00597170" w:rsidRDefault="007A61B7" w:rsidP="007A61B7">
                  <w:pPr>
                    <w:rPr>
                      <w:rFonts w:eastAsia="Calibri" w:cs="Calibri"/>
                    </w:rPr>
                  </w:pPr>
                </w:p>
                <w:p w14:paraId="7AA44514" w14:textId="77777777" w:rsidR="007A61B7" w:rsidRPr="00B90A0B" w:rsidRDefault="007A61B7" w:rsidP="007A61B7">
                  <w:pPr>
                    <w:rPr>
                      <w:rFonts w:eastAsia="Calibri" w:cs="Calibri"/>
                    </w:rPr>
                  </w:pPr>
                  <w:r w:rsidRPr="00B90A0B">
                    <w:rPr>
                      <w:rFonts w:eastAsia="Calibri" w:cs="Calibri"/>
                    </w:rPr>
                    <w:t>Identité de la personne responsable (si différente du demandeur) :</w:t>
                  </w:r>
                </w:p>
                <w:p w14:paraId="0AFB1292" w14:textId="77777777" w:rsidR="007A61B7" w:rsidRPr="00B90A0B" w:rsidRDefault="007A61B7" w:rsidP="007A61B7">
                  <w:pPr>
                    <w:rPr>
                      <w:rFonts w:eastAsia="Calibri" w:cs="Calibri"/>
                    </w:rPr>
                  </w:pPr>
                  <w:r w:rsidRPr="00B90A0B">
                    <w:rPr>
                      <w:rFonts w:eastAsia="Calibri" w:cs="Calibri"/>
                    </w:rPr>
                    <w:t>NOM, PRENOM :</w:t>
                  </w:r>
                </w:p>
                <w:p w14:paraId="5D0419B8" w14:textId="77777777" w:rsidR="007A61B7" w:rsidRPr="00B90A0B" w:rsidRDefault="007A61B7" w:rsidP="007A61B7">
                  <w:pPr>
                    <w:rPr>
                      <w:rFonts w:eastAsia="Calibri" w:cs="Calibri"/>
                    </w:rPr>
                  </w:pPr>
                  <w:r w:rsidRPr="00B90A0B">
                    <w:rPr>
                      <w:rFonts w:eastAsia="Calibri" w:cs="Calibri"/>
                    </w:rPr>
                    <w:t xml:space="preserve">ADRESSE : </w:t>
                  </w:r>
                </w:p>
                <w:p w14:paraId="015B87E8" w14:textId="77777777" w:rsidR="007A61B7" w:rsidRPr="00B90A0B" w:rsidRDefault="007A61B7" w:rsidP="007A61B7">
                  <w:pPr>
                    <w:rPr>
                      <w:rFonts w:eastAsia="Calibri" w:cs="Calibri"/>
                    </w:rPr>
                  </w:pPr>
                  <w:r w:rsidRPr="00B90A0B">
                    <w:rPr>
                      <w:rFonts w:eastAsia="Calibri" w:cs="Calibri"/>
                    </w:rPr>
                    <w:t> </w:t>
                  </w:r>
                  <w:r w:rsidRPr="00B90A0B">
                    <w:rPr>
                      <w:rFonts w:ascii="Wingdings" w:eastAsia="Wingdings" w:hAnsi="Wingdings" w:cs="Wingdings"/>
                    </w:rPr>
                    <w:t></w:t>
                  </w:r>
                  <w:r w:rsidRPr="00B90A0B">
                    <w:rPr>
                      <w:rFonts w:eastAsia="Calibri" w:cs="Calibri"/>
                    </w:rPr>
                    <w:t xml:space="preserve"> : </w:t>
                  </w:r>
                  <w:r w:rsidRPr="00B90A0B">
                    <w:rPr>
                      <w:rFonts w:eastAsia="Calibri" w:cs="Calibri"/>
                    </w:rPr>
                    <w:tab/>
                  </w:r>
                  <w:r w:rsidRPr="00B90A0B">
                    <w:rPr>
                      <w:rFonts w:eastAsia="Calibri" w:cs="Calibri"/>
                    </w:rPr>
                    <w:tab/>
                    <w:t>/</w:t>
                  </w:r>
                  <w:r w:rsidRPr="00B90A0B">
                    <w:rPr>
                      <w:rFonts w:eastAsia="Calibri" w:cs="Calibri"/>
                    </w:rPr>
                    <w:tab/>
                  </w:r>
                  <w:r w:rsidRPr="00B90A0B">
                    <w:rPr>
                      <w:rFonts w:eastAsia="Calibri" w:cs="Calibri"/>
                    </w:rPr>
                    <w:tab/>
                  </w:r>
                  <w:r w:rsidRPr="00B90A0B">
                    <w:rPr>
                      <w:rFonts w:eastAsia="Calibri" w:cs="Calibri"/>
                    </w:rPr>
                    <w:tab/>
                  </w:r>
                  <w:r w:rsidRPr="00B90A0B">
                    <w:rPr>
                      <w:rFonts w:eastAsia="Calibri" w:cs="Calibri"/>
                    </w:rPr>
                    <w:tab/>
                  </w:r>
                  <w:r w:rsidRPr="00B90A0B">
                    <w:rPr>
                      <w:rFonts w:eastAsia="Calibri" w:cs="Calibri"/>
                    </w:rPr>
                    <w:tab/>
                  </w:r>
                  <w:r w:rsidRPr="00B90A0B">
                    <w:rPr>
                      <w:rFonts w:ascii="Wingdings" w:eastAsia="Wingdings" w:hAnsi="Wingdings" w:cs="Wingdings"/>
                    </w:rPr>
                    <w:t></w:t>
                  </w:r>
                  <w:r w:rsidRPr="00B90A0B">
                    <w:rPr>
                      <w:rFonts w:eastAsia="Calibri" w:cs="Calibri"/>
                    </w:rPr>
                    <w:t> :</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008"/>
                  </w:tblGrid>
                  <w:tr w:rsidR="007A61B7" w:rsidRPr="00597170" w14:paraId="0F69CECE" w14:textId="77777777" w:rsidTr="002C2683">
                    <w:tc>
                      <w:tcPr>
                        <w:tcW w:w="10008" w:type="dxa"/>
                        <w:tcBorders>
                          <w:top w:val="single" w:sz="4" w:space="0" w:color="auto"/>
                          <w:bottom w:val="single" w:sz="4" w:space="0" w:color="auto"/>
                        </w:tcBorders>
                      </w:tcPr>
                      <w:p w14:paraId="2F797D83" w14:textId="77777777" w:rsidR="007A61B7" w:rsidRPr="00B90A0B" w:rsidRDefault="007A61B7" w:rsidP="002C2683">
                        <w:pPr>
                          <w:rPr>
                            <w:rFonts w:eastAsia="Calibri" w:cs="Calibri"/>
                            <w:bCs/>
                          </w:rPr>
                        </w:pPr>
                        <w:r w:rsidRPr="00B90A0B">
                          <w:rPr>
                            <w:rFonts w:eastAsia="Calibri" w:cs="Calibri"/>
                            <w:b/>
                            <w:bCs/>
                            <w:caps/>
                          </w:rPr>
                          <w:t>concernE l’ElEve:</w:t>
                        </w:r>
                        <w:r w:rsidRPr="00B90A0B">
                          <w:rPr>
                            <w:rFonts w:eastAsia="Calibri" w:cs="Calibri"/>
                            <w:bCs/>
                          </w:rPr>
                          <w:br/>
                          <w:t>NOM, PRENOM:</w:t>
                        </w:r>
                      </w:p>
                      <w:p w14:paraId="62D0E733" w14:textId="77777777" w:rsidR="007A61B7" w:rsidRPr="00B90A0B" w:rsidRDefault="007A61B7" w:rsidP="002C2683">
                        <w:pPr>
                          <w:rPr>
                            <w:rFonts w:eastAsia="Calibri" w:cs="Calibri"/>
                            <w:bCs/>
                          </w:rPr>
                        </w:pPr>
                        <w:r w:rsidRPr="00B90A0B">
                          <w:rPr>
                            <w:rFonts w:eastAsia="Calibri" w:cs="Calibri"/>
                            <w:bCs/>
                          </w:rPr>
                          <w:t xml:space="preserve">ADRESSE : </w:t>
                        </w:r>
                      </w:p>
                      <w:p w14:paraId="0342885A" w14:textId="77777777" w:rsidR="007A61B7" w:rsidRPr="00B90A0B" w:rsidRDefault="007A61B7" w:rsidP="002C2683">
                        <w:pPr>
                          <w:rPr>
                            <w:rFonts w:eastAsia="Calibri" w:cs="Calibri"/>
                            <w:bCs/>
                          </w:rPr>
                        </w:pPr>
                      </w:p>
                      <w:p w14:paraId="2A75A762" w14:textId="77777777" w:rsidR="007A61B7" w:rsidRPr="00B90A0B" w:rsidRDefault="007A61B7" w:rsidP="002C2683">
                        <w:pPr>
                          <w:rPr>
                            <w:rFonts w:eastAsia="Calibri" w:cs="Calibri"/>
                            <w:bCs/>
                          </w:rPr>
                        </w:pPr>
                        <w:r w:rsidRPr="00B90A0B">
                          <w:rPr>
                            <w:rFonts w:eastAsia="Calibri" w:cs="Calibri"/>
                            <w:bCs/>
                          </w:rPr>
                          <w:t xml:space="preserve">Date de naissance :      /       /        </w:t>
                        </w:r>
                      </w:p>
                      <w:p w14:paraId="7EA32767" w14:textId="77777777" w:rsidR="007A61B7" w:rsidRPr="00B90A0B" w:rsidRDefault="007A61B7" w:rsidP="002C2683">
                        <w:pPr>
                          <w:rPr>
                            <w:rFonts w:eastAsia="Calibri" w:cs="Calibri"/>
                            <w:bCs/>
                          </w:rPr>
                        </w:pP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535"/>
                        </w:tblGrid>
                        <w:tr w:rsidR="007A61B7" w:rsidRPr="00B90A0B" w14:paraId="2695A5FF" w14:textId="77777777" w:rsidTr="002C2683">
                          <w:tc>
                            <w:tcPr>
                              <w:tcW w:w="9535" w:type="dxa"/>
                              <w:tcBorders>
                                <w:top w:val="single" w:sz="4" w:space="0" w:color="auto"/>
                                <w:left w:val="single" w:sz="4" w:space="0" w:color="auto"/>
                                <w:bottom w:val="single" w:sz="4" w:space="0" w:color="auto"/>
                                <w:right w:val="single" w:sz="4" w:space="0" w:color="auto"/>
                              </w:tcBorders>
                            </w:tcPr>
                            <w:p w14:paraId="542B923A" w14:textId="77777777" w:rsidR="007A61B7" w:rsidRPr="00B90A0B" w:rsidRDefault="007A61B7" w:rsidP="002C2683">
                              <w:pPr>
                                <w:rPr>
                                  <w:rFonts w:eastAsia="Calibri" w:cs="Calibri"/>
                                  <w:b/>
                                  <w:bCs/>
                                </w:rPr>
                              </w:pPr>
                              <w:r w:rsidRPr="00B90A0B">
                                <w:rPr>
                                  <w:rFonts w:eastAsia="Calibri" w:cs="Calibri"/>
                                  <w:b/>
                                  <w:bCs/>
                                </w:rPr>
                                <w:t>Ecole fréquentée au moment de la demande :</w:t>
                              </w:r>
                            </w:p>
                          </w:tc>
                        </w:tr>
                        <w:tr w:rsidR="007A61B7" w:rsidRPr="00B90A0B" w14:paraId="6DC3CBE2" w14:textId="77777777" w:rsidTr="002C2683">
                          <w:tc>
                            <w:tcPr>
                              <w:tcW w:w="9535" w:type="dxa"/>
                              <w:tcBorders>
                                <w:top w:val="single" w:sz="4" w:space="0" w:color="auto"/>
                                <w:left w:val="single" w:sz="4" w:space="0" w:color="auto"/>
                                <w:bottom w:val="single" w:sz="4" w:space="0" w:color="auto"/>
                                <w:right w:val="single" w:sz="4" w:space="0" w:color="auto"/>
                              </w:tcBorders>
                            </w:tcPr>
                            <w:p w14:paraId="560DE2D4" w14:textId="77777777" w:rsidR="007A61B7" w:rsidRPr="00B90A0B" w:rsidRDefault="007A61B7" w:rsidP="002C2683">
                              <w:pPr>
                                <w:rPr>
                                  <w:rFonts w:eastAsia="Calibri" w:cs="Calibri"/>
                                  <w:bCs/>
                                </w:rPr>
                              </w:pPr>
                              <w:r w:rsidRPr="00B90A0B">
                                <w:rPr>
                                  <w:rFonts w:eastAsia="Calibri" w:cs="Calibri"/>
                                  <w:bCs/>
                                </w:rPr>
                                <w:t>Nom :</w:t>
                              </w:r>
                            </w:p>
                          </w:tc>
                        </w:tr>
                        <w:tr w:rsidR="007A61B7" w:rsidRPr="00B90A0B" w14:paraId="203C700E" w14:textId="77777777" w:rsidTr="002C2683">
                          <w:tc>
                            <w:tcPr>
                              <w:tcW w:w="9535" w:type="dxa"/>
                              <w:tcBorders>
                                <w:top w:val="single" w:sz="4" w:space="0" w:color="auto"/>
                                <w:left w:val="single" w:sz="4" w:space="0" w:color="auto"/>
                                <w:bottom w:val="single" w:sz="4" w:space="0" w:color="auto"/>
                                <w:right w:val="single" w:sz="4" w:space="0" w:color="auto"/>
                              </w:tcBorders>
                            </w:tcPr>
                            <w:p w14:paraId="0B719A63" w14:textId="77777777" w:rsidR="007A61B7" w:rsidRPr="00B90A0B" w:rsidRDefault="007A61B7" w:rsidP="002C2683">
                              <w:pPr>
                                <w:rPr>
                                  <w:rFonts w:eastAsia="Calibri" w:cs="Calibri"/>
                                  <w:bCs/>
                                </w:rPr>
                              </w:pPr>
                              <w:r w:rsidRPr="00B90A0B">
                                <w:rPr>
                                  <w:rFonts w:eastAsia="Calibri" w:cs="Calibri"/>
                                  <w:bCs/>
                                </w:rPr>
                                <w:t>Adresse</w:t>
                              </w:r>
                            </w:p>
                          </w:tc>
                        </w:tr>
                        <w:tr w:rsidR="007A61B7" w:rsidRPr="00B90A0B" w14:paraId="20F40638" w14:textId="77777777" w:rsidTr="002C2683">
                          <w:tc>
                            <w:tcPr>
                              <w:tcW w:w="9535" w:type="dxa"/>
                              <w:tcBorders>
                                <w:top w:val="single" w:sz="4" w:space="0" w:color="auto"/>
                                <w:left w:val="single" w:sz="4" w:space="0" w:color="auto"/>
                                <w:bottom w:val="single" w:sz="4" w:space="0" w:color="auto"/>
                                <w:right w:val="single" w:sz="4" w:space="0" w:color="auto"/>
                              </w:tcBorders>
                            </w:tcPr>
                            <w:p w14:paraId="49A38361" w14:textId="77777777" w:rsidR="007A61B7" w:rsidRPr="00B90A0B" w:rsidRDefault="007A61B7" w:rsidP="002C2683">
                              <w:pPr>
                                <w:rPr>
                                  <w:rFonts w:eastAsia="Calibri" w:cs="Calibri"/>
                                  <w:bCs/>
                                </w:rPr>
                              </w:pPr>
                              <w:r w:rsidRPr="00B90A0B">
                                <w:rPr>
                                  <w:rFonts w:ascii="Wingdings" w:eastAsia="Wingdings" w:hAnsi="Wingdings" w:cs="Wingdings"/>
                                  <w:bCs/>
                                </w:rPr>
                                <w:t></w:t>
                              </w:r>
                              <w:r w:rsidRPr="00B90A0B">
                                <w:rPr>
                                  <w:rFonts w:eastAsia="Calibri" w:cs="Calibri"/>
                                  <w:bCs/>
                                </w:rPr>
                                <w:t xml:space="preserve"> :                                                      </w:t>
                              </w:r>
                              <w:r w:rsidRPr="00B90A0B">
                                <w:rPr>
                                  <w:rFonts w:ascii="Wingdings" w:eastAsia="Wingdings" w:hAnsi="Wingdings" w:cs="Wingdings"/>
                                  <w:bCs/>
                                </w:rPr>
                                <w:t></w:t>
                              </w:r>
                              <w:r w:rsidRPr="00B90A0B">
                                <w:rPr>
                                  <w:rFonts w:eastAsia="Calibri" w:cs="Calibri"/>
                                  <w:bCs/>
                                </w:rPr>
                                <w:t> :</w:t>
                              </w:r>
                            </w:p>
                          </w:tc>
                        </w:tr>
                        <w:tr w:rsidR="007A61B7" w:rsidRPr="00597170" w14:paraId="167FACDE" w14:textId="77777777" w:rsidTr="002C2683">
                          <w:tc>
                            <w:tcPr>
                              <w:tcW w:w="9535" w:type="dxa"/>
                              <w:tcBorders>
                                <w:top w:val="single" w:sz="4" w:space="0" w:color="auto"/>
                                <w:left w:val="single" w:sz="4" w:space="0" w:color="auto"/>
                                <w:bottom w:val="single" w:sz="4" w:space="0" w:color="auto"/>
                                <w:right w:val="single" w:sz="4" w:space="0" w:color="auto"/>
                              </w:tcBorders>
                            </w:tcPr>
                            <w:p w14:paraId="4C9F4DFC" w14:textId="77777777" w:rsidR="007A61B7" w:rsidRPr="00597170" w:rsidRDefault="007A61B7" w:rsidP="002C2683">
                              <w:pPr>
                                <w:rPr>
                                  <w:rFonts w:eastAsia="Calibri" w:cs="Calibri"/>
                                  <w:bCs/>
                                </w:rPr>
                              </w:pPr>
                              <w:r w:rsidRPr="00B90A0B">
                                <w:rPr>
                                  <w:rFonts w:eastAsia="Calibri" w:cs="Calibri"/>
                                  <w:bCs/>
                                </w:rPr>
                                <w:t>Coordonnées du PMS :</w:t>
                              </w:r>
                              <w:r w:rsidRPr="00597170">
                                <w:rPr>
                                  <w:rFonts w:eastAsia="Calibri" w:cs="Calibri"/>
                                  <w:bCs/>
                                </w:rPr>
                                <w:t xml:space="preserve"> </w:t>
                              </w:r>
                            </w:p>
                          </w:tc>
                        </w:tr>
                      </w:tbl>
                      <w:p w14:paraId="3B177ED7" w14:textId="77777777" w:rsidR="007A61B7" w:rsidRPr="00597170" w:rsidRDefault="007A61B7" w:rsidP="002C2683">
                        <w:pPr>
                          <w:rPr>
                            <w:rFonts w:eastAsia="Calibri" w:cs="Calibri"/>
                          </w:rPr>
                        </w:pPr>
                      </w:p>
                    </w:tc>
                  </w:tr>
                  <w:tr w:rsidR="007A61B7" w:rsidRPr="00597170" w14:paraId="47FB9E9F" w14:textId="77777777" w:rsidTr="002C2683">
                    <w:tc>
                      <w:tcPr>
                        <w:tcW w:w="10008" w:type="dxa"/>
                        <w:tcBorders>
                          <w:top w:val="single" w:sz="4" w:space="0" w:color="auto"/>
                          <w:bottom w:val="single" w:sz="4" w:space="0" w:color="auto"/>
                        </w:tcBorders>
                      </w:tcPr>
                      <w:p w14:paraId="692F805D" w14:textId="77777777" w:rsidR="007A61B7" w:rsidRDefault="007A61B7" w:rsidP="002C2683">
                        <w:pPr>
                          <w:rPr>
                            <w:rFonts w:eastAsia="Calibri" w:cs="Calibri"/>
                            <w:b/>
                          </w:rPr>
                        </w:pPr>
                      </w:p>
                      <w:p w14:paraId="5E5C4D38" w14:textId="77777777" w:rsidR="007A61B7" w:rsidRDefault="007A61B7" w:rsidP="002C2683">
                        <w:pPr>
                          <w:rPr>
                            <w:rFonts w:eastAsia="Calibri" w:cs="Calibri"/>
                            <w:b/>
                          </w:rPr>
                        </w:pPr>
                      </w:p>
                      <w:p w14:paraId="160B4A98" w14:textId="77777777" w:rsidR="007A61B7" w:rsidRDefault="007A61B7" w:rsidP="002C2683">
                        <w:pPr>
                          <w:rPr>
                            <w:rFonts w:eastAsia="Calibri" w:cs="Calibri"/>
                            <w:b/>
                          </w:rPr>
                        </w:pPr>
                        <w:r w:rsidRPr="00597170">
                          <w:rPr>
                            <w:rFonts w:eastAsia="Calibri" w:cs="Calibri"/>
                            <w:b/>
                          </w:rPr>
                          <w:t>Documents utiles et/ou nécessaires au traitement de la demande :</w:t>
                        </w:r>
                      </w:p>
                      <w:p w14:paraId="4A395640" w14:textId="77777777" w:rsidR="007A61B7" w:rsidRPr="00597170" w:rsidRDefault="007A61B7" w:rsidP="002C2683">
                        <w:pPr>
                          <w:rPr>
                            <w:rFonts w:eastAsia="Calibri" w:cs="Calibri"/>
                            <w:b/>
                          </w:rPr>
                        </w:pPr>
                      </w:p>
                      <w:p w14:paraId="14AEB576" w14:textId="77777777" w:rsidR="007A61B7" w:rsidRPr="00597170" w:rsidRDefault="007A61B7" w:rsidP="002C2683">
                        <w:pPr>
                          <w:rPr>
                            <w:rFonts w:eastAsia="Calibri" w:cs="Calibri"/>
                          </w:rPr>
                        </w:pPr>
                        <w:r w:rsidRPr="00597170">
                          <w:rPr>
                            <w:rFonts w:eastAsia="Calibri" w:cs="Calibri"/>
                          </w:rPr>
                          <w:t>□ : certificat d’un médecin spécialiste</w:t>
                        </w:r>
                      </w:p>
                      <w:p w14:paraId="0D742C0A" w14:textId="77777777" w:rsidR="007A61B7" w:rsidRPr="00597170" w:rsidRDefault="007A61B7" w:rsidP="002C2683">
                        <w:pPr>
                          <w:rPr>
                            <w:rFonts w:eastAsia="Calibri" w:cs="Calibri"/>
                          </w:rPr>
                        </w:pPr>
                        <w:r w:rsidRPr="00597170">
                          <w:rPr>
                            <w:rFonts w:eastAsia="Calibri" w:cs="Calibri"/>
                          </w:rPr>
                          <w:t>□ : lettre de motivation</w:t>
                        </w:r>
                      </w:p>
                      <w:p w14:paraId="3CCA29A4" w14:textId="77777777" w:rsidR="007A61B7" w:rsidRPr="00597170" w:rsidRDefault="007A61B7" w:rsidP="002C2683">
                        <w:pPr>
                          <w:rPr>
                            <w:rFonts w:eastAsia="Calibri" w:cs="Calibri"/>
                          </w:rPr>
                        </w:pPr>
                        <w:r w:rsidRPr="00597170">
                          <w:rPr>
                            <w:rFonts w:eastAsia="Calibri" w:cs="Calibri"/>
                          </w:rPr>
                          <w:t>□ : projet pédagogique spécifique</w:t>
                        </w:r>
                      </w:p>
                      <w:p w14:paraId="32AC4049" w14:textId="77777777" w:rsidR="007A61B7" w:rsidRPr="00597170" w:rsidRDefault="007A61B7" w:rsidP="002C2683">
                        <w:pPr>
                          <w:rPr>
                            <w:rFonts w:eastAsia="Calibri" w:cs="Calibri"/>
                            <w:b/>
                          </w:rPr>
                        </w:pPr>
                        <w:r w:rsidRPr="00597170">
                          <w:rPr>
                            <w:rFonts w:eastAsia="Calibri" w:cs="Calibri"/>
                          </w:rPr>
                          <w:t>--------------------------------------------------------------------------------------------------</w:t>
                        </w:r>
                      </w:p>
                      <w:p w14:paraId="152B03D8" w14:textId="77777777" w:rsidR="007A61B7" w:rsidRPr="00597170" w:rsidRDefault="007A61B7" w:rsidP="002C2683">
                        <w:pPr>
                          <w:rPr>
                            <w:rFonts w:eastAsia="Calibri" w:cs="Calibri"/>
                            <w:b/>
                          </w:rPr>
                        </w:pPr>
                        <w:r w:rsidRPr="00597170">
                          <w:rPr>
                            <w:rFonts w:eastAsia="Calibri" w:cs="Calibri"/>
                            <w:b/>
                          </w:rPr>
                          <w:t>DATE :                                                                      SIGNATURE :</w:t>
                        </w:r>
                      </w:p>
                      <w:p w14:paraId="2E3F2859" w14:textId="77777777" w:rsidR="007A61B7" w:rsidRPr="00597170" w:rsidRDefault="007A61B7" w:rsidP="002C2683">
                        <w:pPr>
                          <w:rPr>
                            <w:rFonts w:eastAsia="Calibri" w:cs="Calibri"/>
                            <w:b/>
                          </w:rPr>
                        </w:pPr>
                      </w:p>
                    </w:tc>
                  </w:tr>
                  <w:tr w:rsidR="007A61B7" w:rsidRPr="00597170" w14:paraId="696E09DD" w14:textId="77777777" w:rsidTr="002C2683">
                    <w:tc>
                      <w:tcPr>
                        <w:tcW w:w="10008" w:type="dxa"/>
                        <w:tcBorders>
                          <w:top w:val="single" w:sz="4" w:space="0" w:color="auto"/>
                          <w:left w:val="single" w:sz="4" w:space="0" w:color="auto"/>
                          <w:bottom w:val="single" w:sz="4" w:space="0" w:color="auto"/>
                          <w:right w:val="single" w:sz="4" w:space="0" w:color="auto"/>
                        </w:tcBorders>
                      </w:tcPr>
                      <w:p w14:paraId="1B010DC2" w14:textId="77777777" w:rsidR="007A61B7" w:rsidRPr="00597170" w:rsidRDefault="007A61B7" w:rsidP="002C2683">
                        <w:pPr>
                          <w:jc w:val="center"/>
                          <w:rPr>
                            <w:rFonts w:eastAsia="Calibri" w:cs="Calibri"/>
                          </w:rPr>
                        </w:pPr>
                        <w:r w:rsidRPr="00597170">
                          <w:rPr>
                            <w:rFonts w:eastAsia="Calibri" w:cs="Calibri"/>
                            <w:b/>
                          </w:rPr>
                          <w:t>Formulaire de demande d’avis à adresser</w:t>
                        </w:r>
                        <w:r w:rsidRPr="00597170">
                          <w:rPr>
                            <w:rFonts w:eastAsia="Calibri" w:cs="Calibri"/>
                          </w:rPr>
                          <w:t> :</w:t>
                        </w:r>
                      </w:p>
                      <w:p w14:paraId="127996B5" w14:textId="77777777" w:rsidR="007A61B7" w:rsidRPr="00597170" w:rsidRDefault="007A61B7" w:rsidP="002C2683">
                        <w:pPr>
                          <w:jc w:val="center"/>
                          <w:rPr>
                            <w:rFonts w:eastAsia="Calibri" w:cs="Calibri"/>
                          </w:rPr>
                        </w:pPr>
                        <w:r w:rsidRPr="00597170">
                          <w:rPr>
                            <w:rFonts w:eastAsia="Calibri" w:cs="Calibri"/>
                          </w:rPr>
                          <w:t>Direction générale de l’enseignement obligatoire</w:t>
                        </w:r>
                      </w:p>
                      <w:p w14:paraId="5D975F51" w14:textId="77777777" w:rsidR="007A61B7" w:rsidRPr="00597170" w:rsidRDefault="007A61B7" w:rsidP="002C2683">
                        <w:pPr>
                          <w:jc w:val="center"/>
                          <w:rPr>
                            <w:rFonts w:eastAsia="Calibri" w:cs="Calibri"/>
                          </w:rPr>
                        </w:pPr>
                        <w:r w:rsidRPr="00597170">
                          <w:rPr>
                            <w:rFonts w:eastAsia="Calibri" w:cs="Calibri"/>
                          </w:rPr>
                          <w:t>Service de l’enseignement spécialisé</w:t>
                        </w:r>
                      </w:p>
                      <w:p w14:paraId="13307DCC" w14:textId="77777777" w:rsidR="007A61B7" w:rsidRPr="00597170" w:rsidRDefault="007A61B7" w:rsidP="002C2683">
                        <w:pPr>
                          <w:jc w:val="center"/>
                          <w:rPr>
                            <w:rFonts w:eastAsia="Calibri" w:cs="Calibri"/>
                            <w:color w:val="000000"/>
                          </w:rPr>
                        </w:pPr>
                        <w:r w:rsidRPr="00597170">
                          <w:rPr>
                            <w:rFonts w:eastAsia="Calibri" w:cs="Calibri"/>
                            <w:color w:val="000000"/>
                          </w:rPr>
                          <w:t>Madame Nathalie DUJARDIN</w:t>
                        </w:r>
                      </w:p>
                      <w:p w14:paraId="4656A6A5" w14:textId="77777777" w:rsidR="007A61B7" w:rsidRPr="00597170" w:rsidRDefault="007A61B7" w:rsidP="002C2683">
                        <w:pPr>
                          <w:jc w:val="center"/>
                          <w:rPr>
                            <w:rFonts w:eastAsia="Calibri" w:cs="Calibri"/>
                          </w:rPr>
                        </w:pPr>
                        <w:r w:rsidRPr="00597170">
                          <w:rPr>
                            <w:rFonts w:eastAsia="Calibri" w:cs="Calibri"/>
                          </w:rPr>
                          <w:t>Bureau 2F250</w:t>
                        </w:r>
                      </w:p>
                      <w:p w14:paraId="0543CFE0" w14:textId="77777777" w:rsidR="007A61B7" w:rsidRPr="00597170" w:rsidRDefault="007A61B7" w:rsidP="002C2683">
                        <w:pPr>
                          <w:jc w:val="center"/>
                          <w:rPr>
                            <w:rFonts w:eastAsia="Calibri" w:cs="Calibri"/>
                          </w:rPr>
                        </w:pPr>
                        <w:r w:rsidRPr="00597170">
                          <w:rPr>
                            <w:rFonts w:eastAsia="Calibri" w:cs="Calibri"/>
                          </w:rPr>
                          <w:t>Rue Adolphe Lavallée, 1</w:t>
                        </w:r>
                      </w:p>
                      <w:p w14:paraId="158A863D" w14:textId="77777777" w:rsidR="007A61B7" w:rsidRPr="00597170" w:rsidRDefault="007A61B7" w:rsidP="002C2683">
                        <w:pPr>
                          <w:jc w:val="center"/>
                          <w:rPr>
                            <w:rFonts w:eastAsia="Calibri" w:cs="Calibri"/>
                          </w:rPr>
                        </w:pPr>
                        <w:r w:rsidRPr="00597170">
                          <w:rPr>
                            <w:rFonts w:eastAsia="Calibri" w:cs="Calibri"/>
                          </w:rPr>
                          <w:t>1080   BRUXELLES</w:t>
                        </w:r>
                      </w:p>
                      <w:p w14:paraId="7E4C9F08" w14:textId="77777777" w:rsidR="007A61B7" w:rsidRPr="00597170" w:rsidRDefault="007A61B7" w:rsidP="002C2683">
                        <w:pPr>
                          <w:jc w:val="center"/>
                          <w:rPr>
                            <w:rFonts w:eastAsia="Calibri" w:cs="Calibri"/>
                            <w:lang w:val="fr-FR"/>
                          </w:rPr>
                        </w:pPr>
                        <w:r w:rsidRPr="00597170">
                          <w:rPr>
                            <w:rFonts w:ascii="Wingdings" w:eastAsia="Wingdings" w:hAnsi="Wingdings" w:cs="Wingdings"/>
                          </w:rPr>
                          <w:t></w:t>
                        </w:r>
                        <w:r w:rsidRPr="00597170">
                          <w:rPr>
                            <w:rFonts w:eastAsia="Calibri" w:cs="Calibri"/>
                            <w:lang w:val="fr-FR"/>
                          </w:rPr>
                          <w:t> : 02/690.88.59 – GSM : 0472/94.31.95</w:t>
                        </w:r>
                      </w:p>
                      <w:p w14:paraId="5C7E040B" w14:textId="77777777" w:rsidR="007A61B7" w:rsidRPr="00597170" w:rsidRDefault="007A61B7" w:rsidP="002C2683">
                        <w:pPr>
                          <w:jc w:val="center"/>
                          <w:rPr>
                            <w:rFonts w:eastAsia="Calibri" w:cs="Calibri"/>
                            <w:b/>
                          </w:rPr>
                        </w:pPr>
                        <w:r w:rsidRPr="00597170">
                          <w:rPr>
                            <w:rFonts w:ascii="Wingdings" w:eastAsia="Wingdings" w:hAnsi="Wingdings" w:cs="Wingdings"/>
                            <w:bCs/>
                          </w:rPr>
                          <w:t></w:t>
                        </w:r>
                        <w:r w:rsidRPr="00597170">
                          <w:rPr>
                            <w:rFonts w:eastAsia="Calibri" w:cs="Calibri"/>
                            <w:bCs/>
                            <w:lang w:val="fr-FR"/>
                          </w:rPr>
                          <w:t> </w:t>
                        </w:r>
                        <w:r w:rsidRPr="00597170">
                          <w:rPr>
                            <w:rFonts w:eastAsia="Calibri" w:cs="Calibri"/>
                            <w:lang w:val="fr-FR"/>
                          </w:rPr>
                          <w:t xml:space="preserve"> </w:t>
                        </w:r>
                        <w:hyperlink r:id="rId63" w:history="1">
                          <w:r w:rsidRPr="00597170">
                            <w:rPr>
                              <w:rFonts w:eastAsia="Calibri" w:cs="Calibri"/>
                              <w:b/>
                              <w:color w:val="0000FF"/>
                              <w:u w:val="single"/>
                              <w:lang w:val="fr-FR"/>
                            </w:rPr>
                            <w:t>nathalie.dujardin@cfwb.be</w:t>
                          </w:r>
                        </w:hyperlink>
                      </w:p>
                    </w:tc>
                  </w:tr>
                </w:tbl>
                <w:p w14:paraId="3D7D4465" w14:textId="77777777" w:rsidR="007A61B7" w:rsidRPr="00597170" w:rsidRDefault="007A61B7" w:rsidP="007A61B7">
                  <w:pPr>
                    <w:rPr>
                      <w:rFonts w:eastAsia="Calibri" w:cs="Calibri"/>
                      <w:sz w:val="4"/>
                      <w:szCs w:val="4"/>
                    </w:rPr>
                  </w:pPr>
                  <w:bookmarkStart w:id="278" w:name="_Toc412204247"/>
                  <w:bookmarkStart w:id="279" w:name="_Toc453837072"/>
                </w:p>
                <w:p w14:paraId="09B599C2" w14:textId="77777777" w:rsidR="007A61B7" w:rsidRDefault="007A61B7" w:rsidP="007A61B7">
                  <w:pPr>
                    <w:tabs>
                      <w:tab w:val="left" w:pos="1701"/>
                    </w:tabs>
                    <w:ind w:left="284"/>
                    <w:jc w:val="both"/>
                    <w:outlineLvl w:val="3"/>
                    <w:rPr>
                      <w:rFonts w:eastAsia="Calibri" w:cs="Calibri"/>
                      <w:b/>
                      <w:u w:val="single"/>
                    </w:rPr>
                  </w:pPr>
                  <w:bookmarkStart w:id="280" w:name="_Situation_n_3"/>
                  <w:bookmarkEnd w:id="280"/>
                </w:p>
                <w:p w14:paraId="16D84A65" w14:textId="77777777" w:rsidR="007A61B7" w:rsidRDefault="007A61B7" w:rsidP="007A61B7">
                  <w:pPr>
                    <w:tabs>
                      <w:tab w:val="left" w:pos="1701"/>
                    </w:tabs>
                    <w:ind w:left="284"/>
                    <w:jc w:val="both"/>
                    <w:outlineLvl w:val="3"/>
                    <w:rPr>
                      <w:rFonts w:eastAsia="Calibri" w:cs="Calibri"/>
                      <w:b/>
                      <w:u w:val="single"/>
                    </w:rPr>
                  </w:pPr>
                </w:p>
                <w:p w14:paraId="02AAD0E6" w14:textId="641EC8E6" w:rsidR="00AF6CEA" w:rsidRDefault="00AF6CEA" w:rsidP="007A61B7">
                  <w:pPr>
                    <w:tabs>
                      <w:tab w:val="left" w:pos="1701"/>
                    </w:tabs>
                    <w:ind w:left="284"/>
                    <w:jc w:val="both"/>
                    <w:outlineLvl w:val="3"/>
                    <w:rPr>
                      <w:rFonts w:eastAsia="Calibri" w:cs="Calibri"/>
                      <w:b/>
                      <w:u w:val="single"/>
                    </w:rPr>
                  </w:pPr>
                  <w:r>
                    <w:rPr>
                      <w:rFonts w:eastAsia="Calibri" w:cs="Calibri"/>
                      <w:b/>
                      <w:u w:val="single"/>
                    </w:rPr>
                    <w:br w:type="page"/>
                  </w:r>
                </w:p>
                <w:p w14:paraId="5DB0658E" w14:textId="772BCD8D" w:rsidR="007A61B7" w:rsidRPr="007A61B7" w:rsidRDefault="00803AF3" w:rsidP="00DB1C51">
                  <w:pPr>
                    <w:pStyle w:val="Titre4"/>
                  </w:pPr>
                  <w:bookmarkStart w:id="281" w:name="_Situation_n_3_1"/>
                  <w:bookmarkEnd w:id="281"/>
                  <w:r>
                    <w:rPr>
                      <w:rFonts w:eastAsia="Times New Roman" w:cs="Arial"/>
                      <w:noProof/>
                      <w:color w:val="000000" w:themeColor="text1"/>
                      <w:sz w:val="20"/>
                      <w:szCs w:val="20"/>
                    </w:rPr>
                    <w:lastRenderedPageBreak/>
                    <w:drawing>
                      <wp:anchor distT="0" distB="0" distL="114300" distR="114300" simplePos="0" relativeHeight="251690496" behindDoc="0" locked="0" layoutInCell="1" allowOverlap="1" wp14:anchorId="1BE1C219" wp14:editId="04A37189">
                        <wp:simplePos x="0" y="0"/>
                        <wp:positionH relativeFrom="margin">
                          <wp:posOffset>5926667</wp:posOffset>
                        </wp:positionH>
                        <wp:positionV relativeFrom="paragraph">
                          <wp:posOffset>231986</wp:posOffset>
                        </wp:positionV>
                        <wp:extent cx="465667" cy="465667"/>
                        <wp:effectExtent l="0" t="0" r="0" b="0"/>
                        <wp:wrapNone/>
                        <wp:docPr id="2007791135" name="Image 2007791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65667" cy="465667"/>
                                </a:xfrm>
                                <a:prstGeom prst="rect">
                                  <a:avLst/>
                                </a:prstGeom>
                              </pic:spPr>
                            </pic:pic>
                          </a:graphicData>
                        </a:graphic>
                        <wp14:sizeRelH relativeFrom="margin">
                          <wp14:pctWidth>0</wp14:pctWidth>
                        </wp14:sizeRelH>
                        <wp14:sizeRelV relativeFrom="margin">
                          <wp14:pctHeight>0</wp14:pctHeight>
                        </wp14:sizeRelV>
                      </wp:anchor>
                    </w:drawing>
                  </w:r>
                  <w:r w:rsidR="007A61B7" w:rsidRPr="007A61B7">
                    <w:t>Situation n°3 : opportunité de transférer dans un établissement d’enseignement spécialisé un élève inscrit dans un établissement d’enseignement ordinaire</w:t>
                  </w:r>
                  <w:bookmarkEnd w:id="278"/>
                  <w:bookmarkEnd w:id="279"/>
                </w:p>
                <w:p w14:paraId="5334E65B" w14:textId="3117BFF4" w:rsidR="007A61B7" w:rsidRPr="00597170" w:rsidRDefault="007A61B7" w:rsidP="007A61B7">
                  <w:pPr>
                    <w:jc w:val="center"/>
                    <w:rPr>
                      <w:rFonts w:eastAsia="Calibri" w:cs="Calibri"/>
                    </w:rPr>
                  </w:pPr>
                </w:p>
                <w:p w14:paraId="2F760EDF" w14:textId="77777777" w:rsidR="007A61B7" w:rsidRPr="00597170" w:rsidRDefault="007A61B7" w:rsidP="007A61B7">
                  <w:pPr>
                    <w:rPr>
                      <w:rFonts w:eastAsia="Calibri" w:cs="Calibri"/>
                      <w:b/>
                    </w:rPr>
                  </w:pPr>
                  <w:r w:rsidRPr="00597170">
                    <w:rPr>
                      <w:rFonts w:eastAsia="Calibri" w:cs="Calibri"/>
                      <w:b/>
                    </w:rPr>
                    <w:t>Demande introduite par :</w:t>
                  </w:r>
                </w:p>
                <w:p w14:paraId="5F25445F" w14:textId="77777777" w:rsidR="007A61B7" w:rsidRPr="00597170" w:rsidRDefault="007A61B7" w:rsidP="007A61B7">
                  <w:pPr>
                    <w:rPr>
                      <w:rFonts w:eastAsia="Calibri" w:cs="Calibri"/>
                    </w:rPr>
                  </w:pPr>
                  <w:r w:rsidRPr="00597170">
                    <w:rPr>
                      <w:rFonts w:eastAsia="Calibri" w:cs="Calibri"/>
                      <w:b/>
                    </w:rPr>
                    <w:t>□</w:t>
                  </w:r>
                  <w:r w:rsidRPr="00597170">
                    <w:rPr>
                      <w:rFonts w:eastAsia="Calibri" w:cs="Calibri"/>
                    </w:rPr>
                    <w:t> : personne investie de l’autorité parentale  (Qualité □ père □ mère  □ tuteur □ autre à préciser</w:t>
                  </w:r>
                  <w:r w:rsidRPr="00597170">
                    <w:rPr>
                      <w:rFonts w:eastAsia="Calibri" w:cs="Calibri"/>
                    </w:rPr>
                    <w:tab/>
                  </w:r>
                  <w:r w:rsidRPr="00597170">
                    <w:rPr>
                      <w:rFonts w:eastAsia="Calibri" w:cs="Calibri"/>
                    </w:rPr>
                    <w:tab/>
                    <w:t>)</w:t>
                  </w:r>
                </w:p>
                <w:p w14:paraId="33BCD5AA" w14:textId="77777777" w:rsidR="007A61B7" w:rsidRPr="00597170" w:rsidRDefault="007A61B7" w:rsidP="007A61B7">
                  <w:pPr>
                    <w:rPr>
                      <w:rFonts w:eastAsia="Calibri" w:cs="Calibri"/>
                    </w:rPr>
                  </w:pPr>
                  <w:r w:rsidRPr="00597170">
                    <w:rPr>
                      <w:rFonts w:eastAsia="Calibri" w:cs="Calibri"/>
                      <w:b/>
                    </w:rPr>
                    <w:t>□</w:t>
                  </w:r>
                  <w:r w:rsidRPr="00597170">
                    <w:rPr>
                      <w:rFonts w:eastAsia="Calibri" w:cs="Calibri"/>
                    </w:rPr>
                    <w:t> : membre de l’inspection scolaire</w:t>
                  </w:r>
                </w:p>
                <w:p w14:paraId="6E5DBCD6" w14:textId="77777777" w:rsidR="007A61B7" w:rsidRPr="00597170" w:rsidRDefault="007A61B7" w:rsidP="007A61B7">
                  <w:pPr>
                    <w:rPr>
                      <w:rFonts w:eastAsia="Calibri" w:cs="Calibri"/>
                    </w:rPr>
                  </w:pPr>
                  <w:r w:rsidRPr="00597170">
                    <w:rPr>
                      <w:rFonts w:eastAsia="Calibri" w:cs="Calibri"/>
                    </w:rPr>
                    <w:t>□ : direction d’enseignement ordinaire</w:t>
                  </w:r>
                </w:p>
                <w:p w14:paraId="1D225508" w14:textId="77777777" w:rsidR="007A61B7" w:rsidRPr="00597170" w:rsidRDefault="007A61B7" w:rsidP="007A61B7">
                  <w:pPr>
                    <w:rPr>
                      <w:rFonts w:eastAsia="Calibri" w:cs="Calibri"/>
                    </w:rPr>
                  </w:pPr>
                  <w:r w:rsidRPr="00597170">
                    <w:rPr>
                      <w:rFonts w:eastAsia="Calibri" w:cs="Calibri"/>
                    </w:rPr>
                    <w:t>□ : médecin PSE</w:t>
                  </w:r>
                </w:p>
                <w:p w14:paraId="4924CDFA" w14:textId="77777777" w:rsidR="007A61B7" w:rsidRPr="00597170" w:rsidRDefault="007A61B7" w:rsidP="007A61B7">
                  <w:pPr>
                    <w:rPr>
                      <w:rFonts w:eastAsia="Calibri" w:cs="Calibri"/>
                    </w:rPr>
                  </w:pPr>
                  <w:r w:rsidRPr="00597170">
                    <w:rPr>
                      <w:rFonts w:eastAsia="Calibri" w:cs="Calibri"/>
                      <w:b/>
                    </w:rPr>
                    <w:t>Identité du demandeur</w:t>
                  </w:r>
                  <w:r w:rsidRPr="00597170">
                    <w:rPr>
                      <w:rFonts w:eastAsia="Calibri" w:cs="Calibri"/>
                    </w:rPr>
                    <w:t> :</w:t>
                  </w:r>
                </w:p>
                <w:p w14:paraId="23FEC0E5" w14:textId="77777777" w:rsidR="007A61B7" w:rsidRPr="00597170" w:rsidRDefault="007A61B7" w:rsidP="007A61B7">
                  <w:pPr>
                    <w:rPr>
                      <w:rFonts w:eastAsia="Calibri" w:cs="Calibri"/>
                    </w:rPr>
                  </w:pPr>
                  <w:r w:rsidRPr="00597170">
                    <w:rPr>
                      <w:rFonts w:eastAsia="Calibri" w:cs="Calibri"/>
                    </w:rPr>
                    <w:t xml:space="preserve">Nom, prénom : </w:t>
                  </w:r>
                </w:p>
                <w:p w14:paraId="7F3AD932" w14:textId="77777777" w:rsidR="007A61B7" w:rsidRPr="00597170" w:rsidRDefault="007A61B7" w:rsidP="007A61B7">
                  <w:pPr>
                    <w:rPr>
                      <w:rFonts w:eastAsia="Calibri" w:cs="Calibri"/>
                    </w:rPr>
                  </w:pPr>
                  <w:r w:rsidRPr="00597170">
                    <w:rPr>
                      <w:rFonts w:eastAsia="Calibri" w:cs="Calibri"/>
                    </w:rPr>
                    <w:t xml:space="preserve">Adresse : </w:t>
                  </w:r>
                </w:p>
                <w:p w14:paraId="0FAB425C" w14:textId="77777777" w:rsidR="007A61B7" w:rsidRPr="00597170" w:rsidRDefault="007A61B7" w:rsidP="007A61B7">
                  <w:pPr>
                    <w:rPr>
                      <w:rFonts w:eastAsia="Calibri" w:cs="Calibri"/>
                    </w:rPr>
                  </w:pPr>
                  <w:r w:rsidRPr="00597170">
                    <w:rPr>
                      <w:rFonts w:ascii="Wingdings" w:eastAsia="Wingdings" w:hAnsi="Wingdings" w:cs="Wingdings"/>
                    </w:rPr>
                    <w:t></w:t>
                  </w:r>
                  <w:r w:rsidRPr="00597170">
                    <w:rPr>
                      <w:rFonts w:eastAsia="Calibri" w:cs="Calibri"/>
                    </w:rPr>
                    <w:t> :</w:t>
                  </w:r>
                  <w:r w:rsidRPr="00597170">
                    <w:rPr>
                      <w:rFonts w:eastAsia="Calibri" w:cs="Calibri"/>
                    </w:rPr>
                    <w:tab/>
                  </w:r>
                  <w:r w:rsidRPr="00597170">
                    <w:rPr>
                      <w:rFonts w:eastAsia="Calibri" w:cs="Calibri"/>
                    </w:rPr>
                    <w:tab/>
                    <w:t>/</w:t>
                  </w:r>
                  <w:r w:rsidRPr="00597170">
                    <w:rPr>
                      <w:rFonts w:eastAsia="Calibri" w:cs="Calibri"/>
                    </w:rPr>
                    <w:tab/>
                  </w:r>
                  <w:r w:rsidRPr="00597170">
                    <w:rPr>
                      <w:rFonts w:eastAsia="Calibri" w:cs="Calibri"/>
                    </w:rPr>
                    <w:tab/>
                  </w:r>
                  <w:r w:rsidRPr="00597170">
                    <w:rPr>
                      <w:rFonts w:eastAsia="Calibri" w:cs="Calibri"/>
                    </w:rPr>
                    <w:tab/>
                  </w:r>
                  <w:r w:rsidRPr="00597170">
                    <w:rPr>
                      <w:rFonts w:eastAsia="Calibri" w:cs="Calibri"/>
                    </w:rPr>
                    <w:tab/>
                  </w:r>
                  <w:r w:rsidRPr="00597170">
                    <w:rPr>
                      <w:rFonts w:eastAsia="Calibri" w:cs="Calibri"/>
                    </w:rPr>
                    <w:tab/>
                  </w:r>
                  <w:r w:rsidRPr="00597170">
                    <w:rPr>
                      <w:rFonts w:ascii="Wingdings" w:eastAsia="Wingdings" w:hAnsi="Wingdings" w:cs="Wingdings"/>
                    </w:rPr>
                    <w:t></w:t>
                  </w:r>
                  <w:r w:rsidRPr="00597170">
                    <w:rPr>
                      <w:rFonts w:eastAsia="Calibri" w:cs="Calibri"/>
                    </w:rPr>
                    <w:t> :</w:t>
                  </w:r>
                </w:p>
                <w:tbl>
                  <w:tblPr>
                    <w:tblW w:w="100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008"/>
                  </w:tblGrid>
                  <w:tr w:rsidR="007A61B7" w:rsidRPr="00597170" w14:paraId="72DEBBD3" w14:textId="77777777" w:rsidTr="002C2683">
                    <w:tc>
                      <w:tcPr>
                        <w:tcW w:w="10008" w:type="dxa"/>
                        <w:tcBorders>
                          <w:top w:val="single" w:sz="4" w:space="0" w:color="auto"/>
                          <w:bottom w:val="single" w:sz="4" w:space="0" w:color="auto"/>
                        </w:tcBorders>
                      </w:tcPr>
                      <w:p w14:paraId="381D8C2E" w14:textId="77777777" w:rsidR="007A61B7" w:rsidRPr="00B90A0B" w:rsidRDefault="007A61B7" w:rsidP="002C2683">
                        <w:pPr>
                          <w:rPr>
                            <w:rFonts w:eastAsia="Calibri" w:cs="Calibri"/>
                            <w:b/>
                            <w:bCs/>
                            <w:caps/>
                          </w:rPr>
                        </w:pPr>
                        <w:r w:rsidRPr="00B90A0B">
                          <w:rPr>
                            <w:rFonts w:eastAsia="Calibri" w:cs="Calibri"/>
                            <w:b/>
                            <w:bCs/>
                            <w:caps/>
                          </w:rPr>
                          <w:t>concernE l’ElEve :</w:t>
                        </w:r>
                        <w:r w:rsidRPr="00B90A0B">
                          <w:rPr>
                            <w:rFonts w:eastAsia="Calibri" w:cs="Calibri"/>
                            <w:bCs/>
                          </w:rPr>
                          <w:br/>
                          <w:t>NOM, PRENOM :</w:t>
                        </w:r>
                      </w:p>
                      <w:p w14:paraId="6097827F" w14:textId="77777777" w:rsidR="007A61B7" w:rsidRPr="00B90A0B" w:rsidRDefault="007A61B7" w:rsidP="002C2683">
                        <w:pPr>
                          <w:rPr>
                            <w:rFonts w:eastAsia="Calibri" w:cs="Calibri"/>
                            <w:bCs/>
                          </w:rPr>
                        </w:pPr>
                        <w:r w:rsidRPr="00B90A0B">
                          <w:rPr>
                            <w:rFonts w:eastAsia="Calibri" w:cs="Calibri"/>
                            <w:bCs/>
                          </w:rPr>
                          <w:t xml:space="preserve">ADRESSE : </w:t>
                        </w:r>
                      </w:p>
                      <w:p w14:paraId="2F762E69" w14:textId="77777777" w:rsidR="007A61B7" w:rsidRPr="00B90A0B" w:rsidRDefault="007A61B7" w:rsidP="002C2683">
                        <w:pPr>
                          <w:rPr>
                            <w:rFonts w:eastAsia="Calibri" w:cs="Calibri"/>
                            <w:bCs/>
                          </w:rPr>
                        </w:pPr>
                      </w:p>
                      <w:p w14:paraId="63DF37AD" w14:textId="77777777" w:rsidR="007A61B7" w:rsidRPr="00B90A0B" w:rsidRDefault="007A61B7" w:rsidP="002C2683">
                        <w:pPr>
                          <w:rPr>
                            <w:rFonts w:eastAsia="Calibri" w:cs="Calibri"/>
                            <w:bCs/>
                          </w:rPr>
                        </w:pPr>
                        <w:r w:rsidRPr="00B90A0B">
                          <w:rPr>
                            <w:rFonts w:eastAsia="Calibri" w:cs="Calibri"/>
                            <w:bCs/>
                          </w:rPr>
                          <w:t xml:space="preserve">Date de naissance :     /       /     </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535"/>
                        </w:tblGrid>
                        <w:tr w:rsidR="007A61B7" w:rsidRPr="00B90A0B" w14:paraId="7BBA295C" w14:textId="77777777" w:rsidTr="002C2683">
                          <w:tc>
                            <w:tcPr>
                              <w:tcW w:w="9535" w:type="dxa"/>
                              <w:tcBorders>
                                <w:top w:val="single" w:sz="4" w:space="0" w:color="auto"/>
                                <w:left w:val="single" w:sz="4" w:space="0" w:color="auto"/>
                                <w:bottom w:val="single" w:sz="4" w:space="0" w:color="auto"/>
                                <w:right w:val="single" w:sz="4" w:space="0" w:color="auto"/>
                              </w:tcBorders>
                            </w:tcPr>
                            <w:p w14:paraId="0567D745" w14:textId="77777777" w:rsidR="007A61B7" w:rsidRPr="00B90A0B" w:rsidRDefault="007A61B7" w:rsidP="002C2683">
                              <w:pPr>
                                <w:rPr>
                                  <w:rFonts w:eastAsia="Calibri" w:cs="Calibri"/>
                                  <w:b/>
                                  <w:bCs/>
                                </w:rPr>
                              </w:pPr>
                              <w:r w:rsidRPr="00B90A0B">
                                <w:rPr>
                                  <w:rFonts w:eastAsia="Calibri" w:cs="Calibri"/>
                                  <w:b/>
                                  <w:bCs/>
                                </w:rPr>
                                <w:t>Ecole fréquentée :</w:t>
                              </w:r>
                            </w:p>
                          </w:tc>
                        </w:tr>
                        <w:tr w:rsidR="007A61B7" w:rsidRPr="00B90A0B" w14:paraId="1A6FBE83" w14:textId="77777777" w:rsidTr="002C2683">
                          <w:tc>
                            <w:tcPr>
                              <w:tcW w:w="9535" w:type="dxa"/>
                              <w:tcBorders>
                                <w:top w:val="single" w:sz="4" w:space="0" w:color="auto"/>
                                <w:left w:val="single" w:sz="4" w:space="0" w:color="auto"/>
                                <w:bottom w:val="single" w:sz="4" w:space="0" w:color="auto"/>
                                <w:right w:val="single" w:sz="4" w:space="0" w:color="auto"/>
                              </w:tcBorders>
                            </w:tcPr>
                            <w:p w14:paraId="2FD1B093" w14:textId="77777777" w:rsidR="007A61B7" w:rsidRPr="00B90A0B" w:rsidRDefault="007A61B7" w:rsidP="002C2683">
                              <w:pPr>
                                <w:rPr>
                                  <w:rFonts w:eastAsia="Calibri" w:cs="Calibri"/>
                                  <w:bCs/>
                                </w:rPr>
                              </w:pPr>
                              <w:r w:rsidRPr="00B90A0B">
                                <w:rPr>
                                  <w:rFonts w:eastAsia="Calibri" w:cs="Calibri"/>
                                  <w:bCs/>
                                </w:rPr>
                                <w:t>Nom :</w:t>
                              </w:r>
                            </w:p>
                          </w:tc>
                        </w:tr>
                        <w:tr w:rsidR="007A61B7" w:rsidRPr="00B90A0B" w14:paraId="479933E3" w14:textId="77777777" w:rsidTr="002C2683">
                          <w:tc>
                            <w:tcPr>
                              <w:tcW w:w="9535" w:type="dxa"/>
                              <w:tcBorders>
                                <w:top w:val="single" w:sz="4" w:space="0" w:color="auto"/>
                                <w:left w:val="single" w:sz="4" w:space="0" w:color="auto"/>
                                <w:bottom w:val="single" w:sz="4" w:space="0" w:color="auto"/>
                                <w:right w:val="single" w:sz="4" w:space="0" w:color="auto"/>
                              </w:tcBorders>
                            </w:tcPr>
                            <w:p w14:paraId="4BEC6987" w14:textId="77777777" w:rsidR="007A61B7" w:rsidRPr="00B90A0B" w:rsidRDefault="007A61B7" w:rsidP="002C2683">
                              <w:pPr>
                                <w:rPr>
                                  <w:rFonts w:eastAsia="Calibri" w:cs="Calibri"/>
                                  <w:bCs/>
                                </w:rPr>
                              </w:pPr>
                              <w:r w:rsidRPr="00B90A0B">
                                <w:rPr>
                                  <w:rFonts w:eastAsia="Calibri" w:cs="Calibri"/>
                                  <w:bCs/>
                                </w:rPr>
                                <w:t>Adresse</w:t>
                              </w:r>
                            </w:p>
                          </w:tc>
                        </w:tr>
                        <w:tr w:rsidR="007A61B7" w:rsidRPr="00B90A0B" w14:paraId="507BC211" w14:textId="77777777" w:rsidTr="002C2683">
                          <w:tc>
                            <w:tcPr>
                              <w:tcW w:w="9535" w:type="dxa"/>
                              <w:tcBorders>
                                <w:top w:val="single" w:sz="4" w:space="0" w:color="auto"/>
                                <w:left w:val="single" w:sz="4" w:space="0" w:color="auto"/>
                                <w:bottom w:val="single" w:sz="4" w:space="0" w:color="auto"/>
                                <w:right w:val="single" w:sz="4" w:space="0" w:color="auto"/>
                              </w:tcBorders>
                            </w:tcPr>
                            <w:p w14:paraId="5B686F1E" w14:textId="77777777" w:rsidR="007A61B7" w:rsidRPr="00B90A0B" w:rsidRDefault="007A61B7" w:rsidP="002C2683">
                              <w:pPr>
                                <w:rPr>
                                  <w:rFonts w:eastAsia="Calibri" w:cs="Calibri"/>
                                  <w:bCs/>
                                </w:rPr>
                              </w:pPr>
                              <w:r w:rsidRPr="00B90A0B">
                                <w:rPr>
                                  <w:rFonts w:ascii="Wingdings" w:eastAsia="Wingdings" w:hAnsi="Wingdings" w:cs="Wingdings"/>
                                  <w:bCs/>
                                </w:rPr>
                                <w:t></w:t>
                              </w:r>
                              <w:r w:rsidRPr="00B90A0B">
                                <w:rPr>
                                  <w:rFonts w:eastAsia="Calibri" w:cs="Calibri"/>
                                  <w:bCs/>
                                </w:rPr>
                                <w:t xml:space="preserve"> :                                                     </w:t>
                              </w:r>
                              <w:r w:rsidRPr="00B90A0B">
                                <w:rPr>
                                  <w:rFonts w:ascii="Wingdings" w:eastAsia="Wingdings" w:hAnsi="Wingdings" w:cs="Wingdings"/>
                                  <w:bCs/>
                                </w:rPr>
                                <w:t></w:t>
                              </w:r>
                              <w:r w:rsidRPr="00B90A0B">
                                <w:rPr>
                                  <w:rFonts w:eastAsia="Calibri" w:cs="Calibri"/>
                                  <w:bCs/>
                                </w:rPr>
                                <w:t> :</w:t>
                              </w:r>
                            </w:p>
                          </w:tc>
                        </w:tr>
                        <w:tr w:rsidR="007A61B7" w:rsidRPr="00B90A0B" w14:paraId="05B330B1" w14:textId="77777777" w:rsidTr="002C2683">
                          <w:tc>
                            <w:tcPr>
                              <w:tcW w:w="9535" w:type="dxa"/>
                              <w:tcBorders>
                                <w:top w:val="single" w:sz="4" w:space="0" w:color="auto"/>
                                <w:left w:val="single" w:sz="4" w:space="0" w:color="auto"/>
                                <w:bottom w:val="single" w:sz="4" w:space="0" w:color="auto"/>
                                <w:right w:val="single" w:sz="4" w:space="0" w:color="auto"/>
                              </w:tcBorders>
                            </w:tcPr>
                            <w:p w14:paraId="36D0DCCB" w14:textId="77777777" w:rsidR="007A61B7" w:rsidRPr="00B90A0B" w:rsidRDefault="007A61B7" w:rsidP="002C2683">
                              <w:pPr>
                                <w:rPr>
                                  <w:rFonts w:eastAsia="Calibri" w:cs="Calibri"/>
                                  <w:bCs/>
                                </w:rPr>
                              </w:pPr>
                              <w:r w:rsidRPr="00B90A0B">
                                <w:rPr>
                                  <w:rFonts w:eastAsia="Calibri" w:cs="Calibri"/>
                                  <w:b/>
                                  <w:bCs/>
                                </w:rPr>
                                <w:t>CPMS :</w:t>
                              </w:r>
                            </w:p>
                          </w:tc>
                        </w:tr>
                        <w:tr w:rsidR="007A61B7" w:rsidRPr="00B90A0B" w14:paraId="5CBF42F5" w14:textId="77777777" w:rsidTr="002C2683">
                          <w:tc>
                            <w:tcPr>
                              <w:tcW w:w="9535" w:type="dxa"/>
                              <w:tcBorders>
                                <w:top w:val="single" w:sz="4" w:space="0" w:color="auto"/>
                                <w:left w:val="single" w:sz="4" w:space="0" w:color="auto"/>
                                <w:bottom w:val="single" w:sz="4" w:space="0" w:color="auto"/>
                                <w:right w:val="single" w:sz="4" w:space="0" w:color="auto"/>
                              </w:tcBorders>
                            </w:tcPr>
                            <w:p w14:paraId="465F9AB7" w14:textId="77777777" w:rsidR="007A61B7" w:rsidRPr="00B90A0B" w:rsidRDefault="007A61B7" w:rsidP="002C2683">
                              <w:pPr>
                                <w:rPr>
                                  <w:rFonts w:eastAsia="Calibri" w:cs="Calibri"/>
                                  <w:bCs/>
                                </w:rPr>
                              </w:pPr>
                              <w:r w:rsidRPr="00B90A0B">
                                <w:rPr>
                                  <w:rFonts w:eastAsia="Calibri" w:cs="Calibri"/>
                                  <w:bCs/>
                                </w:rPr>
                                <w:t>Dénomination :</w:t>
                              </w:r>
                            </w:p>
                          </w:tc>
                        </w:tr>
                        <w:tr w:rsidR="007A61B7" w:rsidRPr="00B90A0B" w14:paraId="1EC90BBC" w14:textId="77777777" w:rsidTr="002C2683">
                          <w:tc>
                            <w:tcPr>
                              <w:tcW w:w="9535" w:type="dxa"/>
                              <w:tcBorders>
                                <w:top w:val="single" w:sz="4" w:space="0" w:color="auto"/>
                                <w:left w:val="single" w:sz="4" w:space="0" w:color="auto"/>
                                <w:bottom w:val="single" w:sz="4" w:space="0" w:color="auto"/>
                                <w:right w:val="single" w:sz="4" w:space="0" w:color="auto"/>
                              </w:tcBorders>
                            </w:tcPr>
                            <w:p w14:paraId="3078A119" w14:textId="77777777" w:rsidR="007A61B7" w:rsidRPr="00B90A0B" w:rsidRDefault="007A61B7" w:rsidP="002C2683">
                              <w:pPr>
                                <w:rPr>
                                  <w:rFonts w:eastAsia="Calibri" w:cs="Calibri"/>
                                  <w:bCs/>
                                </w:rPr>
                              </w:pPr>
                              <w:r w:rsidRPr="00B90A0B">
                                <w:rPr>
                                  <w:rFonts w:eastAsia="Calibri" w:cs="Calibri"/>
                                  <w:bCs/>
                                </w:rPr>
                                <w:t>Agent de référence :</w:t>
                              </w:r>
                            </w:p>
                          </w:tc>
                        </w:tr>
                        <w:tr w:rsidR="007A61B7" w:rsidRPr="00B90A0B" w14:paraId="5891BE0A" w14:textId="77777777" w:rsidTr="002C2683">
                          <w:tc>
                            <w:tcPr>
                              <w:tcW w:w="9535" w:type="dxa"/>
                              <w:tcBorders>
                                <w:top w:val="single" w:sz="4" w:space="0" w:color="auto"/>
                                <w:left w:val="single" w:sz="4" w:space="0" w:color="auto"/>
                                <w:bottom w:val="single" w:sz="4" w:space="0" w:color="auto"/>
                                <w:right w:val="single" w:sz="4" w:space="0" w:color="auto"/>
                              </w:tcBorders>
                            </w:tcPr>
                            <w:p w14:paraId="21D3E1FF" w14:textId="77777777" w:rsidR="007A61B7" w:rsidRPr="00B90A0B" w:rsidRDefault="007A61B7" w:rsidP="002C2683">
                              <w:pPr>
                                <w:rPr>
                                  <w:rFonts w:eastAsia="Calibri" w:cs="Calibri"/>
                                  <w:bCs/>
                                </w:rPr>
                              </w:pPr>
                              <w:r w:rsidRPr="00B90A0B">
                                <w:rPr>
                                  <w:rFonts w:eastAsia="Calibri" w:cs="Calibri"/>
                                  <w:bCs/>
                                </w:rPr>
                                <w:t>Adresse</w:t>
                              </w:r>
                            </w:p>
                          </w:tc>
                        </w:tr>
                        <w:tr w:rsidR="007A61B7" w:rsidRPr="00B90A0B" w14:paraId="785EBE2F" w14:textId="77777777" w:rsidTr="002C2683">
                          <w:tc>
                            <w:tcPr>
                              <w:tcW w:w="9535" w:type="dxa"/>
                              <w:tcBorders>
                                <w:top w:val="single" w:sz="4" w:space="0" w:color="auto"/>
                                <w:left w:val="single" w:sz="4" w:space="0" w:color="auto"/>
                                <w:bottom w:val="single" w:sz="4" w:space="0" w:color="auto"/>
                                <w:right w:val="single" w:sz="4" w:space="0" w:color="auto"/>
                              </w:tcBorders>
                            </w:tcPr>
                            <w:p w14:paraId="6A346DA2" w14:textId="77777777" w:rsidR="007A61B7" w:rsidRPr="00B90A0B" w:rsidRDefault="007A61B7" w:rsidP="002C2683">
                              <w:pPr>
                                <w:rPr>
                                  <w:rFonts w:eastAsia="Calibri" w:cs="Calibri"/>
                                  <w:bCs/>
                                </w:rPr>
                              </w:pPr>
                              <w:r w:rsidRPr="00B90A0B">
                                <w:rPr>
                                  <w:rFonts w:ascii="Wingdings" w:eastAsia="Wingdings" w:hAnsi="Wingdings" w:cs="Wingdings"/>
                                  <w:bCs/>
                                </w:rPr>
                                <w:t></w:t>
                              </w:r>
                              <w:r w:rsidRPr="00B90A0B">
                                <w:rPr>
                                  <w:rFonts w:eastAsia="Calibri" w:cs="Calibri"/>
                                  <w:bCs/>
                                </w:rPr>
                                <w:t xml:space="preserve"> :                                                     </w:t>
                              </w:r>
                              <w:r w:rsidRPr="00B90A0B">
                                <w:rPr>
                                  <w:rFonts w:ascii="Wingdings" w:eastAsia="Wingdings" w:hAnsi="Wingdings" w:cs="Wingdings"/>
                                  <w:bCs/>
                                </w:rPr>
                                <w:t></w:t>
                              </w:r>
                              <w:r w:rsidRPr="00B90A0B">
                                <w:rPr>
                                  <w:rFonts w:eastAsia="Calibri" w:cs="Calibri"/>
                                  <w:bCs/>
                                </w:rPr>
                                <w:t> :</w:t>
                              </w:r>
                            </w:p>
                          </w:tc>
                        </w:tr>
                        <w:tr w:rsidR="007A61B7" w:rsidRPr="00B90A0B" w14:paraId="1FDBD770" w14:textId="77777777" w:rsidTr="002C2683">
                          <w:tc>
                            <w:tcPr>
                              <w:tcW w:w="9535" w:type="dxa"/>
                              <w:tcBorders>
                                <w:top w:val="single" w:sz="4" w:space="0" w:color="auto"/>
                                <w:left w:val="single" w:sz="4" w:space="0" w:color="auto"/>
                                <w:bottom w:val="single" w:sz="4" w:space="0" w:color="auto"/>
                                <w:right w:val="single" w:sz="4" w:space="0" w:color="auto"/>
                              </w:tcBorders>
                            </w:tcPr>
                            <w:p w14:paraId="65B30536" w14:textId="77777777" w:rsidR="007A61B7" w:rsidRPr="00B90A0B" w:rsidRDefault="007A61B7" w:rsidP="002C2683">
                              <w:pPr>
                                <w:rPr>
                                  <w:rFonts w:eastAsia="Calibri" w:cs="Calibri"/>
                                  <w:bCs/>
                                </w:rPr>
                              </w:pPr>
                              <w:r w:rsidRPr="00B90A0B">
                                <w:rPr>
                                  <w:rFonts w:eastAsia="Calibri" w:cs="Calibri"/>
                                  <w:b/>
                                  <w:bCs/>
                                </w:rPr>
                                <w:t xml:space="preserve">Pôle :  </w:t>
                              </w:r>
                            </w:p>
                          </w:tc>
                        </w:tr>
                        <w:tr w:rsidR="007A61B7" w:rsidRPr="00B90A0B" w14:paraId="133F6D20" w14:textId="77777777" w:rsidTr="002C2683">
                          <w:tc>
                            <w:tcPr>
                              <w:tcW w:w="9535" w:type="dxa"/>
                              <w:tcBorders>
                                <w:top w:val="single" w:sz="4" w:space="0" w:color="auto"/>
                                <w:left w:val="single" w:sz="4" w:space="0" w:color="auto"/>
                                <w:bottom w:val="single" w:sz="4" w:space="0" w:color="auto"/>
                                <w:right w:val="single" w:sz="4" w:space="0" w:color="auto"/>
                              </w:tcBorders>
                            </w:tcPr>
                            <w:p w14:paraId="4FE4AFF7" w14:textId="77777777" w:rsidR="007A61B7" w:rsidRPr="00B90A0B" w:rsidRDefault="007A61B7" w:rsidP="002C2683">
                              <w:pPr>
                                <w:rPr>
                                  <w:rFonts w:eastAsia="Calibri" w:cs="Calibri"/>
                                  <w:bCs/>
                                </w:rPr>
                              </w:pPr>
                              <w:r w:rsidRPr="00B90A0B">
                                <w:rPr>
                                  <w:rFonts w:eastAsia="Calibri" w:cs="Calibri"/>
                                  <w:bCs/>
                                </w:rPr>
                                <w:t>Dénomination :</w:t>
                              </w:r>
                            </w:p>
                          </w:tc>
                        </w:tr>
                        <w:tr w:rsidR="007A61B7" w:rsidRPr="00B90A0B" w14:paraId="4F06B289" w14:textId="77777777" w:rsidTr="002C2683">
                          <w:tc>
                            <w:tcPr>
                              <w:tcW w:w="9535" w:type="dxa"/>
                              <w:tcBorders>
                                <w:top w:val="single" w:sz="4" w:space="0" w:color="auto"/>
                                <w:left w:val="single" w:sz="4" w:space="0" w:color="auto"/>
                                <w:bottom w:val="single" w:sz="4" w:space="0" w:color="auto"/>
                                <w:right w:val="single" w:sz="4" w:space="0" w:color="auto"/>
                              </w:tcBorders>
                            </w:tcPr>
                            <w:p w14:paraId="034A28AA" w14:textId="77777777" w:rsidR="007A61B7" w:rsidRPr="00B90A0B" w:rsidRDefault="007A61B7" w:rsidP="002C2683">
                              <w:pPr>
                                <w:rPr>
                                  <w:rFonts w:eastAsia="Calibri" w:cs="Calibri"/>
                                  <w:bCs/>
                                </w:rPr>
                              </w:pPr>
                              <w:r w:rsidRPr="00B90A0B">
                                <w:rPr>
                                  <w:rFonts w:eastAsia="Calibri" w:cs="Calibri"/>
                                  <w:bCs/>
                                </w:rPr>
                                <w:t>Agent de référence :</w:t>
                              </w:r>
                            </w:p>
                          </w:tc>
                        </w:tr>
                        <w:tr w:rsidR="007A61B7" w:rsidRPr="00B90A0B" w14:paraId="37C357EC" w14:textId="77777777" w:rsidTr="002C2683">
                          <w:tc>
                            <w:tcPr>
                              <w:tcW w:w="9535" w:type="dxa"/>
                              <w:tcBorders>
                                <w:top w:val="single" w:sz="4" w:space="0" w:color="auto"/>
                                <w:left w:val="single" w:sz="4" w:space="0" w:color="auto"/>
                                <w:bottom w:val="single" w:sz="4" w:space="0" w:color="auto"/>
                                <w:right w:val="single" w:sz="4" w:space="0" w:color="auto"/>
                              </w:tcBorders>
                            </w:tcPr>
                            <w:p w14:paraId="4EFC1520" w14:textId="77777777" w:rsidR="007A61B7" w:rsidRPr="00B90A0B" w:rsidRDefault="007A61B7" w:rsidP="002C2683">
                              <w:pPr>
                                <w:rPr>
                                  <w:rFonts w:eastAsia="Calibri" w:cs="Calibri"/>
                                  <w:bCs/>
                                </w:rPr>
                              </w:pPr>
                              <w:r w:rsidRPr="00B90A0B">
                                <w:rPr>
                                  <w:rFonts w:eastAsia="Calibri" w:cs="Calibri"/>
                                  <w:bCs/>
                                </w:rPr>
                                <w:t>Coordonnées :</w:t>
                              </w:r>
                            </w:p>
                          </w:tc>
                        </w:tr>
                        <w:tr w:rsidR="007A61B7" w:rsidRPr="00B90A0B" w14:paraId="0D0C1BD6" w14:textId="77777777" w:rsidTr="002C2683">
                          <w:tc>
                            <w:tcPr>
                              <w:tcW w:w="9535" w:type="dxa"/>
                              <w:tcBorders>
                                <w:top w:val="single" w:sz="4" w:space="0" w:color="auto"/>
                                <w:left w:val="single" w:sz="4" w:space="0" w:color="auto"/>
                                <w:bottom w:val="single" w:sz="4" w:space="0" w:color="auto"/>
                                <w:right w:val="single" w:sz="4" w:space="0" w:color="auto"/>
                              </w:tcBorders>
                            </w:tcPr>
                            <w:p w14:paraId="5C10D6C5" w14:textId="77777777" w:rsidR="007A61B7" w:rsidRPr="00B90A0B" w:rsidRDefault="007A61B7" w:rsidP="002C2683">
                              <w:pPr>
                                <w:rPr>
                                  <w:rFonts w:eastAsia="Calibri" w:cs="Calibri"/>
                                  <w:bCs/>
                                </w:rPr>
                              </w:pPr>
                              <w:r w:rsidRPr="00B90A0B">
                                <w:rPr>
                                  <w:rFonts w:ascii="Wingdings" w:eastAsia="Wingdings" w:hAnsi="Wingdings" w:cs="Wingdings"/>
                                  <w:bCs/>
                                </w:rPr>
                                <w:t></w:t>
                              </w:r>
                              <w:r w:rsidRPr="00B90A0B">
                                <w:rPr>
                                  <w:rFonts w:eastAsia="Calibri" w:cs="Calibri"/>
                                  <w:bCs/>
                                </w:rPr>
                                <w:t xml:space="preserve"> :                                                     </w:t>
                              </w:r>
                              <w:r w:rsidRPr="00B90A0B">
                                <w:rPr>
                                  <w:rFonts w:ascii="Wingdings" w:eastAsia="Wingdings" w:hAnsi="Wingdings" w:cs="Wingdings"/>
                                  <w:bCs/>
                                </w:rPr>
                                <w:t></w:t>
                              </w:r>
                              <w:r w:rsidRPr="00B90A0B">
                                <w:rPr>
                                  <w:rFonts w:eastAsia="Calibri" w:cs="Calibri"/>
                                  <w:bCs/>
                                </w:rPr>
                                <w:t> :</w:t>
                              </w:r>
                            </w:p>
                          </w:tc>
                        </w:tr>
                      </w:tbl>
                      <w:p w14:paraId="2494932C" w14:textId="77777777" w:rsidR="007A61B7" w:rsidRPr="00B90A0B" w:rsidRDefault="007A61B7" w:rsidP="002C2683">
                        <w:pPr>
                          <w:rPr>
                            <w:rFonts w:eastAsia="Calibri" w:cs="Calibri"/>
                          </w:rPr>
                        </w:pPr>
                      </w:p>
                    </w:tc>
                  </w:tr>
                  <w:tr w:rsidR="007A61B7" w:rsidRPr="00597170" w14:paraId="77286E57" w14:textId="77777777" w:rsidTr="002C2683">
                    <w:tc>
                      <w:tcPr>
                        <w:tcW w:w="10008" w:type="dxa"/>
                        <w:tcBorders>
                          <w:top w:val="single" w:sz="4" w:space="0" w:color="auto"/>
                          <w:bottom w:val="single" w:sz="4" w:space="0" w:color="auto"/>
                        </w:tcBorders>
                      </w:tcPr>
                      <w:p w14:paraId="65D87A5F" w14:textId="77777777" w:rsidR="007A61B7" w:rsidRPr="00B90A0B" w:rsidRDefault="007A61B7" w:rsidP="002C2683">
                        <w:pPr>
                          <w:rPr>
                            <w:rFonts w:eastAsia="Calibri" w:cs="Calibri"/>
                            <w:b/>
                          </w:rPr>
                        </w:pPr>
                        <w:r w:rsidRPr="00B90A0B">
                          <w:rPr>
                            <w:rFonts w:eastAsia="Calibri" w:cs="Calibri"/>
                            <w:b/>
                          </w:rPr>
                          <w:t xml:space="preserve">Niveau d’enseignement à préciser : </w:t>
                        </w:r>
                        <w:r w:rsidRPr="00B90A0B">
                          <w:rPr>
                            <w:rFonts w:eastAsia="Calibri" w:cs="Calibri"/>
                          </w:rPr>
                          <w:t xml:space="preserve">□ </w:t>
                        </w:r>
                        <w:r w:rsidRPr="00B90A0B">
                          <w:rPr>
                            <w:rFonts w:eastAsia="Calibri" w:cs="Calibri"/>
                            <w:b/>
                          </w:rPr>
                          <w:t xml:space="preserve">Enseignement primaire  </w:t>
                        </w:r>
                        <w:r w:rsidRPr="00B90A0B">
                          <w:rPr>
                            <w:rFonts w:eastAsia="Calibri" w:cs="Calibri"/>
                          </w:rPr>
                          <w:t xml:space="preserve">□ </w:t>
                        </w:r>
                        <w:r w:rsidRPr="00B90A0B">
                          <w:rPr>
                            <w:rFonts w:eastAsia="Calibri" w:cs="Calibri"/>
                            <w:b/>
                          </w:rPr>
                          <w:t>Enseignement secondaire :</w:t>
                        </w:r>
                      </w:p>
                      <w:p w14:paraId="3CDB7DEE" w14:textId="77777777" w:rsidR="007A61B7" w:rsidRPr="00B90A0B" w:rsidRDefault="007A61B7" w:rsidP="002C2683">
                        <w:pPr>
                          <w:rPr>
                            <w:rFonts w:eastAsia="Calibri" w:cs="Calibri"/>
                            <w:b/>
                          </w:rPr>
                        </w:pPr>
                        <w:r w:rsidRPr="00B90A0B">
                          <w:rPr>
                            <w:rFonts w:eastAsia="Calibri" w:cs="Calibri"/>
                            <w:b/>
                          </w:rPr>
                          <w:t>Documents utiles et/ou nécessaires au traitement de la demande* :</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888"/>
                          <w:gridCol w:w="4889"/>
                        </w:tblGrid>
                        <w:tr w:rsidR="007A61B7" w:rsidRPr="00B90A0B" w14:paraId="6004CFC1" w14:textId="77777777" w:rsidTr="002C2683">
                          <w:tc>
                            <w:tcPr>
                              <w:tcW w:w="4888" w:type="dxa"/>
                              <w:tcBorders>
                                <w:top w:val="single" w:sz="4" w:space="0" w:color="auto"/>
                                <w:left w:val="single" w:sz="4" w:space="0" w:color="auto"/>
                                <w:bottom w:val="single" w:sz="4" w:space="0" w:color="auto"/>
                                <w:right w:val="single" w:sz="4" w:space="0" w:color="auto"/>
                              </w:tcBorders>
                            </w:tcPr>
                            <w:p w14:paraId="4B7AF11F" w14:textId="77777777" w:rsidR="007A61B7" w:rsidRPr="00B90A0B" w:rsidRDefault="007A61B7" w:rsidP="002C2683">
                              <w:pPr>
                                <w:rPr>
                                  <w:rFonts w:eastAsia="Calibri" w:cs="Calibri"/>
                                  <w:b/>
                                </w:rPr>
                              </w:pPr>
                              <w:r w:rsidRPr="00B90A0B">
                                <w:rPr>
                                  <w:rFonts w:eastAsia="Calibri" w:cs="Calibri"/>
                                  <w:b/>
                                </w:rPr>
                                <w:t xml:space="preserve">□ </w:t>
                              </w:r>
                              <w:r w:rsidRPr="00B90A0B">
                                <w:rPr>
                                  <w:rFonts w:eastAsia="Calibri" w:cs="Calibri"/>
                                </w:rPr>
                                <w:t>lettre de motivation</w:t>
                              </w:r>
                            </w:p>
                          </w:tc>
                          <w:tc>
                            <w:tcPr>
                              <w:tcW w:w="4889" w:type="dxa"/>
                              <w:tcBorders>
                                <w:top w:val="single" w:sz="4" w:space="0" w:color="auto"/>
                                <w:left w:val="single" w:sz="4" w:space="0" w:color="auto"/>
                                <w:bottom w:val="single" w:sz="4" w:space="0" w:color="auto"/>
                                <w:right w:val="single" w:sz="4" w:space="0" w:color="auto"/>
                              </w:tcBorders>
                            </w:tcPr>
                            <w:p w14:paraId="46810E0C" w14:textId="77777777" w:rsidR="007A61B7" w:rsidRPr="00B90A0B" w:rsidRDefault="007A61B7" w:rsidP="002C2683">
                              <w:pPr>
                                <w:rPr>
                                  <w:rFonts w:eastAsia="Calibri" w:cs="Calibri"/>
                                  <w:b/>
                                </w:rPr>
                              </w:pPr>
                              <w:r w:rsidRPr="00B90A0B">
                                <w:rPr>
                                  <w:rFonts w:eastAsia="Calibri" w:cs="Calibri"/>
                                </w:rPr>
                                <w:t>□ protocole AR</w:t>
                              </w:r>
                            </w:p>
                          </w:tc>
                        </w:tr>
                        <w:tr w:rsidR="007A61B7" w:rsidRPr="00B90A0B" w14:paraId="48238585" w14:textId="77777777" w:rsidTr="002C2683">
                          <w:tc>
                            <w:tcPr>
                              <w:tcW w:w="4888" w:type="dxa"/>
                              <w:tcBorders>
                                <w:top w:val="single" w:sz="4" w:space="0" w:color="auto"/>
                                <w:left w:val="single" w:sz="4" w:space="0" w:color="auto"/>
                                <w:bottom w:val="single" w:sz="4" w:space="0" w:color="auto"/>
                                <w:right w:val="single" w:sz="4" w:space="0" w:color="auto"/>
                              </w:tcBorders>
                            </w:tcPr>
                            <w:p w14:paraId="33A30072" w14:textId="77777777" w:rsidR="007A61B7" w:rsidRPr="00B90A0B" w:rsidRDefault="007A61B7" w:rsidP="002C2683">
                              <w:pPr>
                                <w:rPr>
                                  <w:rFonts w:eastAsia="Calibri" w:cs="Calibri"/>
                                </w:rPr>
                              </w:pPr>
                              <w:r w:rsidRPr="00B90A0B">
                                <w:rPr>
                                  <w:rFonts w:eastAsia="Calibri" w:cs="Calibri"/>
                                </w:rPr>
                                <w:t>□ avis PMS</w:t>
                              </w:r>
                            </w:p>
                          </w:tc>
                          <w:tc>
                            <w:tcPr>
                              <w:tcW w:w="4889" w:type="dxa"/>
                              <w:tcBorders>
                                <w:top w:val="single" w:sz="4" w:space="0" w:color="auto"/>
                                <w:left w:val="single" w:sz="4" w:space="0" w:color="auto"/>
                                <w:bottom w:val="single" w:sz="4" w:space="0" w:color="auto"/>
                                <w:right w:val="single" w:sz="4" w:space="0" w:color="auto"/>
                              </w:tcBorders>
                            </w:tcPr>
                            <w:p w14:paraId="0F54ED62" w14:textId="77777777" w:rsidR="007A61B7" w:rsidRPr="00B90A0B" w:rsidRDefault="007A61B7" w:rsidP="002C2683">
                              <w:pPr>
                                <w:rPr>
                                  <w:rFonts w:eastAsia="Calibri" w:cs="Calibri"/>
                                </w:rPr>
                              </w:pPr>
                              <w:r w:rsidRPr="00B90A0B">
                                <w:rPr>
                                  <w:rFonts w:eastAsia="Calibri" w:cs="Calibri"/>
                                </w:rPr>
                                <w:t>□ Evaluation du protocole AR</w:t>
                              </w:r>
                            </w:p>
                          </w:tc>
                        </w:tr>
                        <w:tr w:rsidR="007A61B7" w:rsidRPr="00B90A0B" w14:paraId="4BD9C18A" w14:textId="77777777" w:rsidTr="002C2683">
                          <w:tc>
                            <w:tcPr>
                              <w:tcW w:w="4888" w:type="dxa"/>
                              <w:tcBorders>
                                <w:top w:val="single" w:sz="4" w:space="0" w:color="auto"/>
                                <w:left w:val="single" w:sz="4" w:space="0" w:color="auto"/>
                                <w:bottom w:val="single" w:sz="4" w:space="0" w:color="auto"/>
                                <w:right w:val="single" w:sz="4" w:space="0" w:color="auto"/>
                              </w:tcBorders>
                            </w:tcPr>
                            <w:p w14:paraId="15C60CA5" w14:textId="77777777" w:rsidR="007A61B7" w:rsidRPr="00B90A0B" w:rsidRDefault="007A61B7" w:rsidP="002C2683">
                              <w:pPr>
                                <w:rPr>
                                  <w:rFonts w:eastAsia="Calibri" w:cs="Calibri"/>
                                </w:rPr>
                              </w:pPr>
                              <w:r w:rsidRPr="00B90A0B">
                                <w:rPr>
                                  <w:rFonts w:eastAsia="Calibri" w:cs="Calibri"/>
                                </w:rPr>
                                <w:t>□ avis du titulaire de classe et de la direction/ avis du conseil de classe</w:t>
                              </w:r>
                            </w:p>
                          </w:tc>
                          <w:tc>
                            <w:tcPr>
                              <w:tcW w:w="4889" w:type="dxa"/>
                              <w:tcBorders>
                                <w:top w:val="single" w:sz="4" w:space="0" w:color="auto"/>
                                <w:left w:val="single" w:sz="4" w:space="0" w:color="auto"/>
                                <w:bottom w:val="single" w:sz="4" w:space="0" w:color="auto"/>
                                <w:right w:val="single" w:sz="4" w:space="0" w:color="auto"/>
                              </w:tcBorders>
                            </w:tcPr>
                            <w:p w14:paraId="69DFDACC" w14:textId="267397FD" w:rsidR="007A61B7" w:rsidRPr="00B90A0B" w:rsidRDefault="007A61B7" w:rsidP="002C2683">
                              <w:pPr>
                                <w:rPr>
                                  <w:rFonts w:eastAsia="Calibri" w:cs="Calibri"/>
                                </w:rPr>
                              </w:pPr>
                            </w:p>
                          </w:tc>
                        </w:tr>
                      </w:tbl>
                      <w:p w14:paraId="7BE2A784" w14:textId="77777777" w:rsidR="007A61B7" w:rsidRPr="00B90A0B" w:rsidRDefault="007A61B7" w:rsidP="002C2683">
                        <w:pPr>
                          <w:rPr>
                            <w:rFonts w:eastAsia="Calibri" w:cs="Calibri"/>
                            <w:b/>
                          </w:rPr>
                        </w:pPr>
                      </w:p>
                      <w:p w14:paraId="414171BB" w14:textId="77777777" w:rsidR="007A61B7" w:rsidRPr="00B90A0B" w:rsidRDefault="007A61B7" w:rsidP="002C2683">
                        <w:pPr>
                          <w:rPr>
                            <w:rFonts w:eastAsia="Calibri" w:cs="Calibri"/>
                            <w:i/>
                          </w:rPr>
                        </w:pPr>
                        <w:r w:rsidRPr="00B90A0B">
                          <w:rPr>
                            <w:rFonts w:eastAsia="Calibri" w:cs="Calibri"/>
                            <w:i/>
                          </w:rPr>
                          <w:t xml:space="preserve">□ éventuellement </w:t>
                        </w:r>
                        <w:r w:rsidRPr="00B90A0B">
                          <w:rPr>
                            <w:rFonts w:eastAsia="Calibri" w:cs="Calibri"/>
                          </w:rPr>
                          <w:t>avis de l’école d’enseignement spécialisé contactée</w:t>
                        </w:r>
                      </w:p>
                      <w:p w14:paraId="06B4F9AA" w14:textId="77777777" w:rsidR="007A61B7" w:rsidRPr="00B90A0B" w:rsidRDefault="007A61B7" w:rsidP="002C2683">
                        <w:pPr>
                          <w:rPr>
                            <w:rFonts w:eastAsia="Calibri" w:cs="Calibri"/>
                            <w:b/>
                          </w:rPr>
                        </w:pPr>
                        <w:r w:rsidRPr="00B90A0B">
                          <w:rPr>
                            <w:rFonts w:eastAsia="Calibri" w:cs="Calibri"/>
                          </w:rPr>
                          <w:t>--------------------------------------------------------------------------------------------------</w:t>
                        </w:r>
                      </w:p>
                      <w:p w14:paraId="67DAA35B" w14:textId="77777777" w:rsidR="007A61B7" w:rsidRPr="00B90A0B" w:rsidRDefault="007A61B7" w:rsidP="002C2683">
                        <w:pPr>
                          <w:rPr>
                            <w:rFonts w:eastAsia="Calibri" w:cs="Calibri"/>
                            <w:b/>
                          </w:rPr>
                        </w:pPr>
                        <w:r w:rsidRPr="00B90A0B">
                          <w:rPr>
                            <w:rFonts w:eastAsia="Calibri" w:cs="Calibri"/>
                            <w:b/>
                          </w:rPr>
                          <w:t>DATE :                                                                           SIGNATURE :</w:t>
                        </w:r>
                      </w:p>
                      <w:p w14:paraId="49B9C787" w14:textId="77777777" w:rsidR="007A61B7" w:rsidRPr="00B90A0B" w:rsidRDefault="007A61B7" w:rsidP="002C2683">
                        <w:pPr>
                          <w:rPr>
                            <w:rFonts w:eastAsia="Calibri" w:cs="Calibri"/>
                            <w:b/>
                          </w:rPr>
                        </w:pPr>
                      </w:p>
                    </w:tc>
                  </w:tr>
                  <w:tr w:rsidR="007A61B7" w:rsidRPr="00F57E00" w14:paraId="180E6A17" w14:textId="77777777" w:rsidTr="002C2683">
                    <w:tc>
                      <w:tcPr>
                        <w:tcW w:w="10008" w:type="dxa"/>
                        <w:tcBorders>
                          <w:top w:val="single" w:sz="4" w:space="0" w:color="auto"/>
                          <w:left w:val="single" w:sz="4" w:space="0" w:color="auto"/>
                          <w:bottom w:val="single" w:sz="4" w:space="0" w:color="auto"/>
                          <w:right w:val="single" w:sz="4" w:space="0" w:color="auto"/>
                        </w:tcBorders>
                      </w:tcPr>
                      <w:p w14:paraId="651DF9D0" w14:textId="77777777" w:rsidR="007A61B7" w:rsidRPr="00B90A0B" w:rsidRDefault="007A61B7" w:rsidP="002C2683">
                        <w:pPr>
                          <w:jc w:val="center"/>
                          <w:rPr>
                            <w:rFonts w:eastAsia="Calibri" w:cs="Calibri"/>
                          </w:rPr>
                        </w:pPr>
                        <w:r w:rsidRPr="00B90A0B">
                          <w:rPr>
                            <w:rFonts w:eastAsia="Calibri" w:cs="Calibri"/>
                            <w:b/>
                          </w:rPr>
                          <w:t>Formulaire de demande d’avis à adresser</w:t>
                        </w:r>
                        <w:r w:rsidRPr="00B90A0B">
                          <w:rPr>
                            <w:rFonts w:eastAsia="Calibri" w:cs="Calibri"/>
                          </w:rPr>
                          <w:t> :</w:t>
                        </w:r>
                      </w:p>
                      <w:p w14:paraId="4A05844B" w14:textId="77777777" w:rsidR="007A61B7" w:rsidRPr="00B90A0B" w:rsidRDefault="007A61B7" w:rsidP="002C2683">
                        <w:pPr>
                          <w:jc w:val="center"/>
                          <w:rPr>
                            <w:rFonts w:eastAsia="Calibri" w:cs="Calibri"/>
                          </w:rPr>
                        </w:pPr>
                        <w:r w:rsidRPr="00B90A0B">
                          <w:rPr>
                            <w:rFonts w:eastAsia="Calibri" w:cs="Calibri"/>
                          </w:rPr>
                          <w:t>Direction générale de l’enseignement obligatoire - Service de l’enseignement spécialisé</w:t>
                        </w:r>
                      </w:p>
                      <w:p w14:paraId="50B10205" w14:textId="77777777" w:rsidR="007A61B7" w:rsidRPr="00B90A0B" w:rsidRDefault="007A61B7" w:rsidP="002C2683">
                        <w:pPr>
                          <w:jc w:val="center"/>
                          <w:rPr>
                            <w:rFonts w:eastAsia="Calibri" w:cs="Calibri"/>
                          </w:rPr>
                        </w:pPr>
                        <w:r w:rsidRPr="00B90A0B">
                          <w:rPr>
                            <w:rFonts w:eastAsia="Calibri" w:cs="Calibri"/>
                            <w:color w:val="000000"/>
                          </w:rPr>
                          <w:t xml:space="preserve">Madame Nathalie DUJARDIN - </w:t>
                        </w:r>
                        <w:r w:rsidRPr="00B90A0B">
                          <w:rPr>
                            <w:rFonts w:eastAsia="Calibri" w:cs="Calibri"/>
                          </w:rPr>
                          <w:t>Bureau 2F250</w:t>
                        </w:r>
                      </w:p>
                      <w:p w14:paraId="31A74C50" w14:textId="77777777" w:rsidR="007A61B7" w:rsidRPr="00B90A0B" w:rsidRDefault="007A61B7" w:rsidP="002C2683">
                        <w:pPr>
                          <w:jc w:val="center"/>
                          <w:rPr>
                            <w:rFonts w:eastAsia="Calibri" w:cs="Calibri"/>
                            <w:color w:val="000000"/>
                          </w:rPr>
                        </w:pPr>
                        <w:r w:rsidRPr="00B90A0B">
                          <w:rPr>
                            <w:rFonts w:eastAsia="Calibri" w:cs="Calibri"/>
                          </w:rPr>
                          <w:t xml:space="preserve"> 1, Rue Adolphe Lavallée</w:t>
                        </w:r>
                        <w:r w:rsidRPr="00B90A0B">
                          <w:rPr>
                            <w:rFonts w:eastAsia="Calibri" w:cs="Calibri"/>
                            <w:color w:val="000000"/>
                          </w:rPr>
                          <w:t xml:space="preserve">- </w:t>
                        </w:r>
                        <w:r w:rsidRPr="00B90A0B">
                          <w:rPr>
                            <w:rFonts w:eastAsia="Calibri" w:cs="Calibri"/>
                          </w:rPr>
                          <w:t>1080   BRUXELLES</w:t>
                        </w:r>
                      </w:p>
                      <w:p w14:paraId="7A277260" w14:textId="77777777" w:rsidR="007A61B7" w:rsidRPr="00B90A0B" w:rsidRDefault="007A61B7" w:rsidP="002C2683">
                        <w:pPr>
                          <w:jc w:val="center"/>
                          <w:rPr>
                            <w:rFonts w:eastAsia="Calibri" w:cs="Calibri"/>
                            <w:lang w:val="nl-BE"/>
                          </w:rPr>
                        </w:pPr>
                        <w:r w:rsidRPr="00B90A0B">
                          <w:rPr>
                            <w:rFonts w:ascii="Wingdings" w:eastAsia="Wingdings" w:hAnsi="Wingdings" w:cs="Wingdings"/>
                          </w:rPr>
                          <w:t></w:t>
                        </w:r>
                        <w:r w:rsidRPr="00B90A0B">
                          <w:rPr>
                            <w:rFonts w:eastAsia="Calibri" w:cs="Calibri"/>
                            <w:lang w:val="nl-BE"/>
                          </w:rPr>
                          <w:t> : 02/690.88.59 – GSM : 0472/94.31.95</w:t>
                        </w:r>
                      </w:p>
                      <w:p w14:paraId="565BBA7E" w14:textId="77777777" w:rsidR="007A61B7" w:rsidRPr="00B90A0B" w:rsidRDefault="007A61B7" w:rsidP="002C2683">
                        <w:pPr>
                          <w:jc w:val="center"/>
                          <w:rPr>
                            <w:rFonts w:eastAsia="Calibri" w:cs="Calibri"/>
                            <w:b/>
                            <w:lang w:val="nl-BE"/>
                          </w:rPr>
                        </w:pPr>
                        <w:r w:rsidRPr="00B90A0B">
                          <w:rPr>
                            <w:rFonts w:ascii="Wingdings" w:eastAsia="Wingdings" w:hAnsi="Wingdings" w:cs="Wingdings"/>
                            <w:bCs/>
                          </w:rPr>
                          <w:t></w:t>
                        </w:r>
                        <w:r w:rsidRPr="00B90A0B">
                          <w:rPr>
                            <w:rFonts w:eastAsia="Calibri" w:cs="Calibri"/>
                            <w:bCs/>
                            <w:lang w:val="nl-BE"/>
                          </w:rPr>
                          <w:t> </w:t>
                        </w:r>
                        <w:r w:rsidRPr="00B90A0B">
                          <w:rPr>
                            <w:rFonts w:eastAsia="Calibri" w:cs="Calibri"/>
                            <w:lang w:val="nl-BE"/>
                          </w:rPr>
                          <w:t xml:space="preserve"> </w:t>
                        </w:r>
                        <w:hyperlink r:id="rId64" w:history="1">
                          <w:r w:rsidRPr="00B90A0B">
                            <w:rPr>
                              <w:rFonts w:eastAsia="Calibri" w:cs="Calibri"/>
                              <w:b/>
                              <w:color w:val="0000FF"/>
                              <w:u w:val="single"/>
                              <w:lang w:val="nl-BE"/>
                            </w:rPr>
                            <w:t>nathalie.dujardin@cfwb.be</w:t>
                          </w:r>
                        </w:hyperlink>
                      </w:p>
                    </w:tc>
                  </w:tr>
                </w:tbl>
                <w:p w14:paraId="7C08A08F" w14:textId="77777777" w:rsidR="007A61B7" w:rsidRPr="00597170" w:rsidRDefault="007A61B7" w:rsidP="007A61B7">
                  <w:pPr>
                    <w:jc w:val="both"/>
                    <w:rPr>
                      <w:rFonts w:eastAsia="Calibri" w:cs="Arial"/>
                      <w:b/>
                      <w:iCs/>
                      <w:sz w:val="18"/>
                      <w:szCs w:val="18"/>
                    </w:rPr>
                  </w:pPr>
                  <w:r w:rsidRPr="00597170">
                    <w:rPr>
                      <w:rFonts w:eastAsia="Calibri" w:cs="Arial"/>
                      <w:iCs/>
                      <w:sz w:val="18"/>
                      <w:szCs w:val="18"/>
                    </w:rPr>
                    <w:t xml:space="preserve">*documents susceptibles d’être communiqués aux parents de l’élève mineur, à toute personne investie de l’autorité parentale qui en assume la garde en fait et en droit, ou à l’élève lui-même s’il est majeur. </w:t>
                  </w:r>
                  <w:r w:rsidRPr="00597170">
                    <w:rPr>
                      <w:rFonts w:eastAsia="Calibri" w:cs="Arial"/>
                      <w:b/>
                      <w:iCs/>
                      <w:sz w:val="18"/>
                      <w:szCs w:val="18"/>
                    </w:rPr>
                    <w:br w:type="page"/>
                  </w:r>
                </w:p>
                <w:p w14:paraId="72049498" w14:textId="77777777" w:rsidR="007A61B7" w:rsidRPr="007A61B7" w:rsidRDefault="007A61B7" w:rsidP="00DB1C51">
                  <w:pPr>
                    <w:pStyle w:val="Titre4"/>
                  </w:pPr>
                  <w:bookmarkStart w:id="282" w:name="_Toc412204248"/>
                  <w:bookmarkStart w:id="283" w:name="_Toc453837073"/>
                  <w:r w:rsidRPr="007A61B7">
                    <w:lastRenderedPageBreak/>
                    <w:t>Situation n°4 : opportunité de transférer dans un établissement d’enseignement ordinaire un élève inscrit dans un établissement d’enseignement spécialisé</w:t>
                  </w:r>
                  <w:bookmarkEnd w:id="282"/>
                  <w:bookmarkEnd w:id="283"/>
                </w:p>
                <w:p w14:paraId="34C574CB" w14:textId="77777777" w:rsidR="007A61B7" w:rsidRPr="00597170" w:rsidRDefault="007A61B7" w:rsidP="007A61B7">
                  <w:pPr>
                    <w:jc w:val="center"/>
                    <w:rPr>
                      <w:rFonts w:eastAsia="Calibri" w:cs="Calibri"/>
                    </w:rPr>
                  </w:pPr>
                </w:p>
                <w:p w14:paraId="161E670A" w14:textId="77777777" w:rsidR="007A61B7" w:rsidRPr="00597170" w:rsidRDefault="007A61B7" w:rsidP="007A61B7">
                  <w:pPr>
                    <w:rPr>
                      <w:rFonts w:eastAsia="Calibri" w:cs="Calibri"/>
                      <w:b/>
                    </w:rPr>
                  </w:pPr>
                  <w:r w:rsidRPr="00597170">
                    <w:rPr>
                      <w:rFonts w:eastAsia="Calibri" w:cs="Calibri"/>
                      <w:b/>
                    </w:rPr>
                    <w:t>Demande introduite par :</w:t>
                  </w:r>
                </w:p>
                <w:p w14:paraId="2763B590" w14:textId="77777777" w:rsidR="007A61B7" w:rsidRPr="00597170" w:rsidRDefault="007A61B7" w:rsidP="007A61B7">
                  <w:pPr>
                    <w:rPr>
                      <w:rFonts w:eastAsia="Calibri" w:cs="Calibri"/>
                    </w:rPr>
                  </w:pPr>
                  <w:r w:rsidRPr="00597170">
                    <w:rPr>
                      <w:rFonts w:eastAsia="Calibri" w:cs="Calibri"/>
                      <w:b/>
                    </w:rPr>
                    <w:t>□</w:t>
                  </w:r>
                  <w:r w:rsidRPr="00597170">
                    <w:rPr>
                      <w:rFonts w:eastAsia="Calibri" w:cs="Calibri"/>
                    </w:rPr>
                    <w:t> : personne investie de l’autorité parentale  (Qualité □ père □ mère  □ tuteur □ autre à préciser )</w:t>
                  </w:r>
                </w:p>
                <w:p w14:paraId="3739215E" w14:textId="77777777" w:rsidR="007A61B7" w:rsidRPr="00597170" w:rsidRDefault="007A61B7" w:rsidP="007A61B7">
                  <w:pPr>
                    <w:rPr>
                      <w:rFonts w:eastAsia="Calibri" w:cs="Calibri"/>
                    </w:rPr>
                  </w:pPr>
                  <w:r w:rsidRPr="00597170">
                    <w:rPr>
                      <w:rFonts w:eastAsia="Calibri" w:cs="Calibri"/>
                      <w:b/>
                    </w:rPr>
                    <w:t>□</w:t>
                  </w:r>
                  <w:r w:rsidRPr="00597170">
                    <w:rPr>
                      <w:rFonts w:eastAsia="Calibri" w:cs="Calibri"/>
                    </w:rPr>
                    <w:t> : membre de l’inspection scolaire</w:t>
                  </w:r>
                </w:p>
                <w:p w14:paraId="25C1D4A3" w14:textId="77777777" w:rsidR="007A61B7" w:rsidRPr="00597170" w:rsidRDefault="007A61B7" w:rsidP="007A61B7">
                  <w:pPr>
                    <w:rPr>
                      <w:rFonts w:eastAsia="Calibri" w:cs="Calibri"/>
                    </w:rPr>
                  </w:pPr>
                  <w:r w:rsidRPr="00597170">
                    <w:rPr>
                      <w:rFonts w:eastAsia="Calibri" w:cs="Calibri"/>
                    </w:rPr>
                    <w:t>□ : direction de l’enseignement spécialisé</w:t>
                  </w:r>
                </w:p>
                <w:p w14:paraId="1807419E" w14:textId="77777777" w:rsidR="007A61B7" w:rsidRPr="00597170" w:rsidRDefault="007A61B7" w:rsidP="007A61B7">
                  <w:pPr>
                    <w:rPr>
                      <w:rFonts w:eastAsia="Calibri" w:cs="Calibri"/>
                    </w:rPr>
                  </w:pPr>
                </w:p>
                <w:p w14:paraId="696CFA0D" w14:textId="77777777" w:rsidR="007A61B7" w:rsidRPr="00597170" w:rsidRDefault="007A61B7" w:rsidP="007A61B7">
                  <w:pPr>
                    <w:rPr>
                      <w:rFonts w:eastAsia="Calibri" w:cs="Calibri"/>
                    </w:rPr>
                  </w:pPr>
                  <w:r w:rsidRPr="00597170">
                    <w:rPr>
                      <w:rFonts w:eastAsia="Calibri" w:cs="Calibri"/>
                      <w:b/>
                    </w:rPr>
                    <w:t>Identité du demandeur</w:t>
                  </w:r>
                  <w:r w:rsidRPr="00597170">
                    <w:rPr>
                      <w:rFonts w:eastAsia="Calibri" w:cs="Calibri"/>
                    </w:rPr>
                    <w:t> :</w:t>
                  </w:r>
                </w:p>
                <w:p w14:paraId="14C1B2A5" w14:textId="77777777" w:rsidR="007A61B7" w:rsidRPr="00597170" w:rsidRDefault="007A61B7" w:rsidP="007A61B7">
                  <w:pPr>
                    <w:rPr>
                      <w:rFonts w:eastAsia="Calibri" w:cs="Calibri"/>
                    </w:rPr>
                  </w:pPr>
                  <w:r w:rsidRPr="00597170">
                    <w:rPr>
                      <w:rFonts w:eastAsia="Calibri" w:cs="Calibri"/>
                    </w:rPr>
                    <w:t>Nom, prénom :</w:t>
                  </w:r>
                </w:p>
                <w:p w14:paraId="65EF2953" w14:textId="77777777" w:rsidR="007A61B7" w:rsidRPr="00597170" w:rsidRDefault="007A61B7" w:rsidP="007A61B7">
                  <w:pPr>
                    <w:rPr>
                      <w:rFonts w:eastAsia="Calibri" w:cs="Calibri"/>
                    </w:rPr>
                  </w:pPr>
                  <w:r w:rsidRPr="00597170">
                    <w:rPr>
                      <w:rFonts w:eastAsia="Calibri" w:cs="Calibri"/>
                    </w:rPr>
                    <w:t xml:space="preserve">Adresse : </w:t>
                  </w:r>
                </w:p>
                <w:p w14:paraId="231136A3" w14:textId="77777777" w:rsidR="007A61B7" w:rsidRPr="00597170" w:rsidRDefault="007A61B7" w:rsidP="007A61B7">
                  <w:pPr>
                    <w:rPr>
                      <w:rFonts w:eastAsia="Calibri" w:cs="Calibri"/>
                    </w:rPr>
                  </w:pPr>
                </w:p>
                <w:p w14:paraId="6669CAC1" w14:textId="77777777" w:rsidR="007A61B7" w:rsidRPr="00597170" w:rsidRDefault="007A61B7" w:rsidP="007A61B7">
                  <w:pPr>
                    <w:rPr>
                      <w:rFonts w:eastAsia="Calibri" w:cs="Calibri"/>
                    </w:rPr>
                  </w:pPr>
                  <w:r w:rsidRPr="00597170">
                    <w:rPr>
                      <w:rFonts w:ascii="Wingdings" w:eastAsia="Wingdings" w:hAnsi="Wingdings" w:cs="Wingdings"/>
                    </w:rPr>
                    <w:t></w:t>
                  </w:r>
                  <w:r w:rsidRPr="00597170">
                    <w:rPr>
                      <w:rFonts w:eastAsia="Calibri" w:cs="Calibri"/>
                    </w:rPr>
                    <w:t> :</w:t>
                  </w:r>
                  <w:r w:rsidRPr="00597170">
                    <w:rPr>
                      <w:rFonts w:eastAsia="Calibri" w:cs="Calibri"/>
                    </w:rPr>
                    <w:tab/>
                  </w:r>
                  <w:r w:rsidRPr="00597170">
                    <w:rPr>
                      <w:rFonts w:eastAsia="Calibri" w:cs="Calibri"/>
                    </w:rPr>
                    <w:tab/>
                    <w:t>/</w:t>
                  </w:r>
                  <w:r w:rsidRPr="00597170">
                    <w:rPr>
                      <w:rFonts w:eastAsia="Calibri" w:cs="Calibri"/>
                    </w:rPr>
                    <w:tab/>
                  </w:r>
                  <w:r w:rsidRPr="00597170">
                    <w:rPr>
                      <w:rFonts w:eastAsia="Calibri" w:cs="Calibri"/>
                    </w:rPr>
                    <w:tab/>
                  </w:r>
                  <w:r w:rsidRPr="00597170">
                    <w:rPr>
                      <w:rFonts w:eastAsia="Calibri" w:cs="Calibri"/>
                    </w:rPr>
                    <w:tab/>
                  </w:r>
                  <w:r w:rsidRPr="00597170">
                    <w:rPr>
                      <w:rFonts w:eastAsia="Calibri" w:cs="Calibri"/>
                    </w:rPr>
                    <w:tab/>
                  </w:r>
                  <w:r w:rsidRPr="00597170">
                    <w:rPr>
                      <w:rFonts w:eastAsia="Calibri" w:cs="Calibri"/>
                    </w:rPr>
                    <w:tab/>
                  </w:r>
                  <w:r w:rsidRPr="00597170">
                    <w:rPr>
                      <w:rFonts w:eastAsia="Calibri" w:cs="Calibri"/>
                    </w:rPr>
                    <w:tab/>
                  </w:r>
                  <w:r w:rsidRPr="00597170">
                    <w:rPr>
                      <w:rFonts w:ascii="Wingdings" w:eastAsia="Wingdings" w:hAnsi="Wingdings" w:cs="Wingdings"/>
                    </w:rPr>
                    <w:t></w:t>
                  </w:r>
                  <w:r w:rsidRPr="00597170">
                    <w:rPr>
                      <w:rFonts w:eastAsia="Calibri" w:cs="Calibri"/>
                    </w:rPr>
                    <w:t> :</w:t>
                  </w:r>
                </w:p>
                <w:tbl>
                  <w:tblPr>
                    <w:tblW w:w="100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008"/>
                  </w:tblGrid>
                  <w:tr w:rsidR="007A61B7" w:rsidRPr="00597170" w14:paraId="2929977F" w14:textId="77777777" w:rsidTr="002C2683">
                    <w:tc>
                      <w:tcPr>
                        <w:tcW w:w="10008" w:type="dxa"/>
                        <w:tcBorders>
                          <w:top w:val="single" w:sz="4" w:space="0" w:color="auto"/>
                          <w:bottom w:val="single" w:sz="4" w:space="0" w:color="auto"/>
                        </w:tcBorders>
                      </w:tcPr>
                      <w:p w14:paraId="03942928" w14:textId="77777777" w:rsidR="007A61B7" w:rsidRPr="00597170" w:rsidRDefault="007A61B7" w:rsidP="002C2683">
                        <w:pPr>
                          <w:rPr>
                            <w:rFonts w:eastAsia="Calibri" w:cs="Calibri"/>
                            <w:b/>
                            <w:bCs/>
                            <w:caps/>
                          </w:rPr>
                        </w:pPr>
                        <w:r w:rsidRPr="00597170">
                          <w:rPr>
                            <w:rFonts w:eastAsia="Calibri" w:cs="Calibri"/>
                            <w:b/>
                            <w:bCs/>
                            <w:caps/>
                          </w:rPr>
                          <w:t>concernE l’ElEve :</w:t>
                        </w:r>
                        <w:r w:rsidRPr="00597170">
                          <w:rPr>
                            <w:rFonts w:eastAsia="Calibri" w:cs="Calibri"/>
                            <w:bCs/>
                          </w:rPr>
                          <w:br/>
                          <w:t>NOM, PRENOM :</w:t>
                        </w:r>
                      </w:p>
                      <w:p w14:paraId="65FB8B3E" w14:textId="77777777" w:rsidR="007A61B7" w:rsidRPr="00597170" w:rsidRDefault="007A61B7" w:rsidP="002C2683">
                        <w:pPr>
                          <w:rPr>
                            <w:rFonts w:eastAsia="Calibri" w:cs="Calibri"/>
                            <w:bCs/>
                          </w:rPr>
                        </w:pPr>
                        <w:r w:rsidRPr="00597170">
                          <w:rPr>
                            <w:rFonts w:eastAsia="Calibri" w:cs="Calibri"/>
                            <w:bCs/>
                          </w:rPr>
                          <w:t>ADRESSE :</w:t>
                        </w:r>
                      </w:p>
                      <w:p w14:paraId="7E19ADB3" w14:textId="77777777" w:rsidR="007A61B7" w:rsidRPr="00597170" w:rsidRDefault="007A61B7" w:rsidP="002C2683">
                        <w:pPr>
                          <w:rPr>
                            <w:rFonts w:eastAsia="Calibri" w:cs="Calibri"/>
                            <w:bCs/>
                          </w:rPr>
                        </w:pPr>
                      </w:p>
                      <w:p w14:paraId="3A29A69C" w14:textId="77777777" w:rsidR="007A61B7" w:rsidRPr="00597170" w:rsidRDefault="007A61B7" w:rsidP="002C2683">
                        <w:pPr>
                          <w:rPr>
                            <w:rFonts w:eastAsia="Calibri" w:cs="Calibri"/>
                            <w:bCs/>
                          </w:rPr>
                        </w:pPr>
                      </w:p>
                      <w:p w14:paraId="6AE98ECD" w14:textId="77777777" w:rsidR="007A61B7" w:rsidRPr="00597170" w:rsidRDefault="007A61B7" w:rsidP="002C2683">
                        <w:pPr>
                          <w:rPr>
                            <w:rFonts w:eastAsia="Calibri" w:cs="Calibri"/>
                            <w:bCs/>
                          </w:rPr>
                        </w:pPr>
                        <w:r w:rsidRPr="00597170">
                          <w:rPr>
                            <w:rFonts w:eastAsia="Calibri" w:cs="Calibri"/>
                            <w:bCs/>
                          </w:rPr>
                          <w:t xml:space="preserve">Date de naissance :      /       /          </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535"/>
                        </w:tblGrid>
                        <w:tr w:rsidR="007A61B7" w:rsidRPr="00597170" w14:paraId="48D131B2" w14:textId="77777777" w:rsidTr="002C2683">
                          <w:tc>
                            <w:tcPr>
                              <w:tcW w:w="9535" w:type="dxa"/>
                              <w:tcBorders>
                                <w:top w:val="single" w:sz="4" w:space="0" w:color="auto"/>
                                <w:left w:val="single" w:sz="4" w:space="0" w:color="auto"/>
                                <w:bottom w:val="single" w:sz="4" w:space="0" w:color="auto"/>
                                <w:right w:val="single" w:sz="4" w:space="0" w:color="auto"/>
                              </w:tcBorders>
                            </w:tcPr>
                            <w:p w14:paraId="1D185067" w14:textId="77777777" w:rsidR="007A61B7" w:rsidRPr="00597170" w:rsidRDefault="007A61B7" w:rsidP="002C2683">
                              <w:pPr>
                                <w:rPr>
                                  <w:rFonts w:eastAsia="Calibri" w:cs="Calibri"/>
                                  <w:b/>
                                  <w:bCs/>
                                </w:rPr>
                              </w:pPr>
                              <w:r w:rsidRPr="00597170">
                                <w:rPr>
                                  <w:rFonts w:eastAsia="Calibri" w:cs="Calibri"/>
                                  <w:b/>
                                  <w:bCs/>
                                </w:rPr>
                                <w:t>Ecole fréquentée :</w:t>
                              </w:r>
                            </w:p>
                          </w:tc>
                        </w:tr>
                        <w:tr w:rsidR="007A61B7" w:rsidRPr="00597170" w14:paraId="021CF56E" w14:textId="77777777" w:rsidTr="002C2683">
                          <w:tc>
                            <w:tcPr>
                              <w:tcW w:w="9535" w:type="dxa"/>
                              <w:tcBorders>
                                <w:top w:val="single" w:sz="4" w:space="0" w:color="auto"/>
                                <w:left w:val="single" w:sz="4" w:space="0" w:color="auto"/>
                                <w:bottom w:val="single" w:sz="4" w:space="0" w:color="auto"/>
                                <w:right w:val="single" w:sz="4" w:space="0" w:color="auto"/>
                              </w:tcBorders>
                            </w:tcPr>
                            <w:p w14:paraId="1C6C4EEF" w14:textId="77777777" w:rsidR="007A61B7" w:rsidRPr="00597170" w:rsidRDefault="007A61B7" w:rsidP="002C2683">
                              <w:pPr>
                                <w:rPr>
                                  <w:rFonts w:eastAsia="Calibri" w:cs="Calibri"/>
                                  <w:bCs/>
                                </w:rPr>
                              </w:pPr>
                              <w:r w:rsidRPr="00597170">
                                <w:rPr>
                                  <w:rFonts w:eastAsia="Calibri" w:cs="Calibri"/>
                                  <w:bCs/>
                                </w:rPr>
                                <w:t>Nom :</w:t>
                              </w:r>
                            </w:p>
                          </w:tc>
                        </w:tr>
                        <w:tr w:rsidR="007A61B7" w:rsidRPr="00597170" w14:paraId="1BAB88C1" w14:textId="77777777" w:rsidTr="002C2683">
                          <w:tc>
                            <w:tcPr>
                              <w:tcW w:w="9535" w:type="dxa"/>
                              <w:tcBorders>
                                <w:top w:val="single" w:sz="4" w:space="0" w:color="auto"/>
                                <w:left w:val="single" w:sz="4" w:space="0" w:color="auto"/>
                                <w:bottom w:val="single" w:sz="4" w:space="0" w:color="auto"/>
                                <w:right w:val="single" w:sz="4" w:space="0" w:color="auto"/>
                              </w:tcBorders>
                            </w:tcPr>
                            <w:p w14:paraId="2C001ED5" w14:textId="77777777" w:rsidR="007A61B7" w:rsidRPr="00597170" w:rsidRDefault="007A61B7" w:rsidP="002C2683">
                              <w:pPr>
                                <w:rPr>
                                  <w:rFonts w:eastAsia="Calibri" w:cs="Calibri"/>
                                  <w:bCs/>
                                </w:rPr>
                              </w:pPr>
                              <w:r w:rsidRPr="00597170">
                                <w:rPr>
                                  <w:rFonts w:eastAsia="Calibri" w:cs="Calibri"/>
                                  <w:bCs/>
                                </w:rPr>
                                <w:t>Adresse</w:t>
                              </w:r>
                            </w:p>
                          </w:tc>
                        </w:tr>
                        <w:tr w:rsidR="007A61B7" w:rsidRPr="00597170" w14:paraId="00BA8670" w14:textId="77777777" w:rsidTr="002C2683">
                          <w:tc>
                            <w:tcPr>
                              <w:tcW w:w="9535" w:type="dxa"/>
                              <w:tcBorders>
                                <w:top w:val="single" w:sz="4" w:space="0" w:color="auto"/>
                                <w:left w:val="single" w:sz="4" w:space="0" w:color="auto"/>
                                <w:bottom w:val="single" w:sz="4" w:space="0" w:color="auto"/>
                                <w:right w:val="single" w:sz="4" w:space="0" w:color="auto"/>
                              </w:tcBorders>
                            </w:tcPr>
                            <w:p w14:paraId="1EAA2783" w14:textId="77777777" w:rsidR="007A61B7" w:rsidRPr="00597170" w:rsidRDefault="007A61B7" w:rsidP="002C2683">
                              <w:pPr>
                                <w:rPr>
                                  <w:rFonts w:eastAsia="Calibri" w:cs="Calibri"/>
                                  <w:bCs/>
                                </w:rPr>
                              </w:pPr>
                              <w:r w:rsidRPr="00597170">
                                <w:rPr>
                                  <w:rFonts w:ascii="Wingdings" w:eastAsia="Wingdings" w:hAnsi="Wingdings" w:cs="Wingdings"/>
                                  <w:bCs/>
                                </w:rPr>
                                <w:t></w:t>
                              </w:r>
                              <w:r w:rsidRPr="00597170">
                                <w:rPr>
                                  <w:rFonts w:eastAsia="Calibri" w:cs="Calibri"/>
                                  <w:bCs/>
                                </w:rPr>
                                <w:t xml:space="preserve"> :                                                     </w:t>
                              </w:r>
                              <w:r w:rsidRPr="00597170">
                                <w:rPr>
                                  <w:rFonts w:ascii="Wingdings" w:eastAsia="Wingdings" w:hAnsi="Wingdings" w:cs="Wingdings"/>
                                  <w:bCs/>
                                </w:rPr>
                                <w:t></w:t>
                              </w:r>
                              <w:r w:rsidRPr="00597170">
                                <w:rPr>
                                  <w:rFonts w:eastAsia="Calibri" w:cs="Calibri"/>
                                  <w:bCs/>
                                </w:rPr>
                                <w:t> :</w:t>
                              </w:r>
                            </w:p>
                          </w:tc>
                        </w:tr>
                        <w:tr w:rsidR="007A61B7" w:rsidRPr="00597170" w14:paraId="17DFCFEF" w14:textId="77777777" w:rsidTr="002C2683">
                          <w:tc>
                            <w:tcPr>
                              <w:tcW w:w="9535" w:type="dxa"/>
                              <w:tcBorders>
                                <w:top w:val="single" w:sz="4" w:space="0" w:color="auto"/>
                                <w:left w:val="single" w:sz="4" w:space="0" w:color="auto"/>
                                <w:bottom w:val="single" w:sz="4" w:space="0" w:color="auto"/>
                                <w:right w:val="single" w:sz="4" w:space="0" w:color="auto"/>
                              </w:tcBorders>
                            </w:tcPr>
                            <w:p w14:paraId="0EC432DC" w14:textId="77777777" w:rsidR="007A61B7" w:rsidRPr="00597170" w:rsidRDefault="007A61B7" w:rsidP="002C2683">
                              <w:pPr>
                                <w:rPr>
                                  <w:rFonts w:eastAsia="Calibri" w:cs="Calibri"/>
                                  <w:bCs/>
                                </w:rPr>
                              </w:pPr>
                              <w:r w:rsidRPr="00597170">
                                <w:rPr>
                                  <w:rFonts w:eastAsia="Calibri" w:cs="Calibri"/>
                                  <w:b/>
                                  <w:bCs/>
                                </w:rPr>
                                <w:t xml:space="preserve">CPMS  </w:t>
                              </w:r>
                            </w:p>
                          </w:tc>
                        </w:tr>
                        <w:tr w:rsidR="007A61B7" w:rsidRPr="00597170" w14:paraId="19DE7218" w14:textId="77777777" w:rsidTr="002C2683">
                          <w:tc>
                            <w:tcPr>
                              <w:tcW w:w="9535" w:type="dxa"/>
                              <w:tcBorders>
                                <w:top w:val="single" w:sz="4" w:space="0" w:color="auto"/>
                                <w:left w:val="single" w:sz="4" w:space="0" w:color="auto"/>
                                <w:bottom w:val="single" w:sz="4" w:space="0" w:color="auto"/>
                                <w:right w:val="single" w:sz="4" w:space="0" w:color="auto"/>
                              </w:tcBorders>
                            </w:tcPr>
                            <w:p w14:paraId="0038B0AC" w14:textId="77777777" w:rsidR="007A61B7" w:rsidRPr="00597170" w:rsidRDefault="007A61B7" w:rsidP="002C2683">
                              <w:pPr>
                                <w:rPr>
                                  <w:rFonts w:eastAsia="Calibri" w:cs="Calibri"/>
                                  <w:bCs/>
                                </w:rPr>
                              </w:pPr>
                              <w:r w:rsidRPr="00597170">
                                <w:rPr>
                                  <w:rFonts w:eastAsia="Calibri" w:cs="Calibri"/>
                                  <w:bCs/>
                                </w:rPr>
                                <w:t>Dénomination :</w:t>
                              </w:r>
                            </w:p>
                          </w:tc>
                        </w:tr>
                        <w:tr w:rsidR="007A61B7" w:rsidRPr="00597170" w14:paraId="73124C86" w14:textId="77777777" w:rsidTr="002C2683">
                          <w:tc>
                            <w:tcPr>
                              <w:tcW w:w="9535" w:type="dxa"/>
                              <w:tcBorders>
                                <w:top w:val="single" w:sz="4" w:space="0" w:color="auto"/>
                                <w:left w:val="single" w:sz="4" w:space="0" w:color="auto"/>
                                <w:bottom w:val="single" w:sz="4" w:space="0" w:color="auto"/>
                                <w:right w:val="single" w:sz="4" w:space="0" w:color="auto"/>
                              </w:tcBorders>
                            </w:tcPr>
                            <w:p w14:paraId="05CBB603" w14:textId="77777777" w:rsidR="007A61B7" w:rsidRPr="00597170" w:rsidRDefault="007A61B7" w:rsidP="002C2683">
                              <w:pPr>
                                <w:rPr>
                                  <w:rFonts w:eastAsia="Calibri" w:cs="Calibri"/>
                                  <w:bCs/>
                                </w:rPr>
                              </w:pPr>
                              <w:r w:rsidRPr="00597170">
                                <w:rPr>
                                  <w:rFonts w:eastAsia="Calibri" w:cs="Calibri"/>
                                  <w:bCs/>
                                </w:rPr>
                                <w:t>Agent de référence :</w:t>
                              </w:r>
                            </w:p>
                          </w:tc>
                        </w:tr>
                        <w:tr w:rsidR="007A61B7" w:rsidRPr="00597170" w14:paraId="6DB3E2BC" w14:textId="77777777" w:rsidTr="002C2683">
                          <w:tc>
                            <w:tcPr>
                              <w:tcW w:w="9535" w:type="dxa"/>
                              <w:tcBorders>
                                <w:top w:val="single" w:sz="4" w:space="0" w:color="auto"/>
                                <w:left w:val="single" w:sz="4" w:space="0" w:color="auto"/>
                                <w:bottom w:val="single" w:sz="4" w:space="0" w:color="auto"/>
                                <w:right w:val="single" w:sz="4" w:space="0" w:color="auto"/>
                              </w:tcBorders>
                            </w:tcPr>
                            <w:p w14:paraId="200EAA9C" w14:textId="77777777" w:rsidR="007A61B7" w:rsidRPr="00597170" w:rsidRDefault="007A61B7" w:rsidP="002C2683">
                              <w:pPr>
                                <w:rPr>
                                  <w:rFonts w:eastAsia="Calibri" w:cs="Calibri"/>
                                  <w:bCs/>
                                </w:rPr>
                              </w:pPr>
                              <w:r w:rsidRPr="00597170">
                                <w:rPr>
                                  <w:rFonts w:eastAsia="Calibri" w:cs="Calibri"/>
                                  <w:bCs/>
                                </w:rPr>
                                <w:t>Adresse</w:t>
                              </w:r>
                            </w:p>
                          </w:tc>
                        </w:tr>
                        <w:tr w:rsidR="007A61B7" w:rsidRPr="00597170" w14:paraId="1FB13C7E" w14:textId="77777777" w:rsidTr="002C2683">
                          <w:tc>
                            <w:tcPr>
                              <w:tcW w:w="9535" w:type="dxa"/>
                              <w:tcBorders>
                                <w:top w:val="single" w:sz="4" w:space="0" w:color="auto"/>
                                <w:left w:val="single" w:sz="4" w:space="0" w:color="auto"/>
                                <w:bottom w:val="single" w:sz="4" w:space="0" w:color="auto"/>
                                <w:right w:val="single" w:sz="4" w:space="0" w:color="auto"/>
                              </w:tcBorders>
                            </w:tcPr>
                            <w:p w14:paraId="290E2BC0" w14:textId="77777777" w:rsidR="007A61B7" w:rsidRPr="00597170" w:rsidRDefault="007A61B7" w:rsidP="002C2683">
                              <w:pPr>
                                <w:rPr>
                                  <w:rFonts w:eastAsia="Calibri" w:cs="Calibri"/>
                                  <w:bCs/>
                                </w:rPr>
                              </w:pPr>
                              <w:r w:rsidRPr="00597170">
                                <w:rPr>
                                  <w:rFonts w:ascii="Wingdings" w:eastAsia="Wingdings" w:hAnsi="Wingdings" w:cs="Wingdings"/>
                                  <w:bCs/>
                                </w:rPr>
                                <w:t></w:t>
                              </w:r>
                              <w:r w:rsidRPr="00597170">
                                <w:rPr>
                                  <w:rFonts w:eastAsia="Calibri" w:cs="Calibri"/>
                                  <w:bCs/>
                                </w:rPr>
                                <w:t xml:space="preserve"> :                                                     </w:t>
                              </w:r>
                              <w:r w:rsidRPr="00597170">
                                <w:rPr>
                                  <w:rFonts w:ascii="Wingdings" w:eastAsia="Wingdings" w:hAnsi="Wingdings" w:cs="Wingdings"/>
                                  <w:bCs/>
                                </w:rPr>
                                <w:t></w:t>
                              </w:r>
                              <w:r w:rsidRPr="00597170">
                                <w:rPr>
                                  <w:rFonts w:eastAsia="Calibri" w:cs="Calibri"/>
                                  <w:bCs/>
                                </w:rPr>
                                <w:t> :</w:t>
                              </w:r>
                            </w:p>
                          </w:tc>
                        </w:tr>
                      </w:tbl>
                      <w:p w14:paraId="6D6A7C25" w14:textId="77777777" w:rsidR="007A61B7" w:rsidRPr="00597170" w:rsidRDefault="007A61B7" w:rsidP="002C2683">
                        <w:pPr>
                          <w:rPr>
                            <w:rFonts w:eastAsia="Calibri" w:cs="Calibri"/>
                          </w:rPr>
                        </w:pPr>
                      </w:p>
                    </w:tc>
                  </w:tr>
                  <w:tr w:rsidR="007A61B7" w:rsidRPr="00597170" w14:paraId="369799FA" w14:textId="77777777" w:rsidTr="002C2683">
                    <w:tc>
                      <w:tcPr>
                        <w:tcW w:w="10008" w:type="dxa"/>
                        <w:tcBorders>
                          <w:top w:val="single" w:sz="4" w:space="0" w:color="auto"/>
                          <w:bottom w:val="single" w:sz="4" w:space="0" w:color="auto"/>
                        </w:tcBorders>
                      </w:tcPr>
                      <w:p w14:paraId="3BA5A6F3" w14:textId="77777777" w:rsidR="007A61B7" w:rsidRPr="00597170" w:rsidRDefault="007A61B7" w:rsidP="002C2683">
                        <w:pPr>
                          <w:rPr>
                            <w:rFonts w:eastAsia="Calibri" w:cs="Calibri"/>
                            <w:b/>
                          </w:rPr>
                        </w:pPr>
                        <w:r w:rsidRPr="00597170">
                          <w:rPr>
                            <w:rFonts w:eastAsia="Calibri" w:cs="Calibri"/>
                            <w:b/>
                          </w:rPr>
                          <w:t>Documents utiles et/ou nécessaires au traitement de la demande* :</w:t>
                        </w:r>
                      </w:p>
                      <w:p w14:paraId="5D027A83" w14:textId="77777777" w:rsidR="007A61B7" w:rsidRPr="00597170" w:rsidRDefault="007A61B7" w:rsidP="002C2683">
                        <w:pPr>
                          <w:rPr>
                            <w:rFonts w:eastAsia="Calibri" w:cs="Calibri"/>
                            <w:b/>
                          </w:rPr>
                        </w:pP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888"/>
                          <w:gridCol w:w="4889"/>
                        </w:tblGrid>
                        <w:tr w:rsidR="007A61B7" w:rsidRPr="00597170" w14:paraId="7134D650" w14:textId="77777777" w:rsidTr="002C2683">
                          <w:tc>
                            <w:tcPr>
                              <w:tcW w:w="4888" w:type="dxa"/>
                              <w:tcBorders>
                                <w:top w:val="single" w:sz="4" w:space="0" w:color="auto"/>
                                <w:left w:val="single" w:sz="4" w:space="0" w:color="auto"/>
                                <w:bottom w:val="single" w:sz="4" w:space="0" w:color="auto"/>
                                <w:right w:val="single" w:sz="4" w:space="0" w:color="auto"/>
                              </w:tcBorders>
                              <w:shd w:val="clear" w:color="auto" w:fill="F3F3F3"/>
                            </w:tcPr>
                            <w:p w14:paraId="4322E34F" w14:textId="77777777" w:rsidR="007A61B7" w:rsidRPr="00597170" w:rsidRDefault="007A61B7" w:rsidP="002C2683">
                              <w:pPr>
                                <w:rPr>
                                  <w:rFonts w:eastAsia="Calibri" w:cs="Calibri"/>
                                  <w:b/>
                                </w:rPr>
                              </w:pPr>
                              <w:r w:rsidRPr="00597170">
                                <w:rPr>
                                  <w:rFonts w:eastAsia="Calibri" w:cs="Calibri"/>
                                  <w:b/>
                                </w:rPr>
                                <w:t>Enseignement primaire :</w:t>
                              </w:r>
                            </w:p>
                          </w:tc>
                          <w:tc>
                            <w:tcPr>
                              <w:tcW w:w="4889" w:type="dxa"/>
                              <w:tcBorders>
                                <w:top w:val="single" w:sz="4" w:space="0" w:color="auto"/>
                                <w:left w:val="single" w:sz="4" w:space="0" w:color="auto"/>
                                <w:bottom w:val="single" w:sz="4" w:space="0" w:color="auto"/>
                                <w:right w:val="single" w:sz="4" w:space="0" w:color="auto"/>
                              </w:tcBorders>
                              <w:shd w:val="clear" w:color="auto" w:fill="F3F3F3"/>
                            </w:tcPr>
                            <w:p w14:paraId="2C7720DF" w14:textId="77777777" w:rsidR="007A61B7" w:rsidRPr="00597170" w:rsidRDefault="007A61B7" w:rsidP="002C2683">
                              <w:pPr>
                                <w:rPr>
                                  <w:rFonts w:eastAsia="Calibri" w:cs="Calibri"/>
                                  <w:b/>
                                </w:rPr>
                              </w:pPr>
                              <w:r w:rsidRPr="00597170">
                                <w:rPr>
                                  <w:rFonts w:eastAsia="Calibri" w:cs="Calibri"/>
                                  <w:b/>
                                </w:rPr>
                                <w:t>Enseignement secondaire :</w:t>
                              </w:r>
                            </w:p>
                          </w:tc>
                        </w:tr>
                        <w:tr w:rsidR="007A61B7" w:rsidRPr="00597170" w14:paraId="36D93C86" w14:textId="77777777" w:rsidTr="002C2683">
                          <w:tc>
                            <w:tcPr>
                              <w:tcW w:w="4888" w:type="dxa"/>
                              <w:tcBorders>
                                <w:top w:val="single" w:sz="4" w:space="0" w:color="auto"/>
                                <w:left w:val="single" w:sz="4" w:space="0" w:color="auto"/>
                                <w:bottom w:val="single" w:sz="4" w:space="0" w:color="auto"/>
                                <w:right w:val="single" w:sz="4" w:space="0" w:color="auto"/>
                              </w:tcBorders>
                            </w:tcPr>
                            <w:p w14:paraId="130EA9F6" w14:textId="77777777" w:rsidR="007A61B7" w:rsidRPr="00597170" w:rsidRDefault="007A61B7" w:rsidP="002C2683">
                              <w:pPr>
                                <w:rPr>
                                  <w:rFonts w:eastAsia="Calibri" w:cs="Calibri"/>
                                  <w:b/>
                                </w:rPr>
                              </w:pPr>
                              <w:r w:rsidRPr="00597170">
                                <w:rPr>
                                  <w:rFonts w:eastAsia="Calibri" w:cs="Calibri"/>
                                </w:rPr>
                                <w:t>□</w:t>
                              </w:r>
                              <w:r w:rsidRPr="00597170">
                                <w:rPr>
                                  <w:rFonts w:eastAsia="Calibri" w:cs="Calibri"/>
                                  <w:b/>
                                </w:rPr>
                                <w:t xml:space="preserve">   </w:t>
                              </w:r>
                              <w:r w:rsidRPr="00597170">
                                <w:rPr>
                                  <w:rFonts w:eastAsia="Calibri" w:cs="Calibri"/>
                                </w:rPr>
                                <w:t>lettre de motivation</w:t>
                              </w:r>
                            </w:p>
                          </w:tc>
                          <w:tc>
                            <w:tcPr>
                              <w:tcW w:w="4889" w:type="dxa"/>
                              <w:tcBorders>
                                <w:top w:val="single" w:sz="4" w:space="0" w:color="auto"/>
                                <w:left w:val="single" w:sz="4" w:space="0" w:color="auto"/>
                                <w:bottom w:val="single" w:sz="4" w:space="0" w:color="auto"/>
                                <w:right w:val="single" w:sz="4" w:space="0" w:color="auto"/>
                              </w:tcBorders>
                            </w:tcPr>
                            <w:p w14:paraId="349AEF40" w14:textId="77777777" w:rsidR="007A61B7" w:rsidRPr="00597170" w:rsidRDefault="007A61B7" w:rsidP="002C2683">
                              <w:pPr>
                                <w:rPr>
                                  <w:rFonts w:eastAsia="Calibri" w:cs="Calibri"/>
                                  <w:b/>
                                </w:rPr>
                              </w:pPr>
                              <w:r w:rsidRPr="00597170">
                                <w:rPr>
                                  <w:rFonts w:eastAsia="Calibri" w:cs="Calibri"/>
                                </w:rPr>
                                <w:t>□ lettre de motivation</w:t>
                              </w:r>
                            </w:p>
                          </w:tc>
                        </w:tr>
                        <w:tr w:rsidR="007A61B7" w:rsidRPr="00597170" w14:paraId="0B76E393" w14:textId="77777777" w:rsidTr="002C2683">
                          <w:tc>
                            <w:tcPr>
                              <w:tcW w:w="4888" w:type="dxa"/>
                              <w:tcBorders>
                                <w:top w:val="single" w:sz="4" w:space="0" w:color="auto"/>
                                <w:left w:val="single" w:sz="4" w:space="0" w:color="auto"/>
                                <w:bottom w:val="single" w:sz="4" w:space="0" w:color="auto"/>
                                <w:right w:val="single" w:sz="4" w:space="0" w:color="auto"/>
                              </w:tcBorders>
                            </w:tcPr>
                            <w:p w14:paraId="46F3A517" w14:textId="77777777" w:rsidR="007A61B7" w:rsidRPr="00597170" w:rsidRDefault="007A61B7" w:rsidP="002C2683">
                              <w:pPr>
                                <w:rPr>
                                  <w:rFonts w:eastAsia="Calibri" w:cs="Calibri"/>
                                </w:rPr>
                              </w:pPr>
                              <w:r w:rsidRPr="00597170">
                                <w:rPr>
                                  <w:rFonts w:eastAsia="Calibri" w:cs="Calibri"/>
                                </w:rPr>
                                <w:t>□ rapport PMS ou rapport d’un médecin spécialiste</w:t>
                              </w:r>
                            </w:p>
                          </w:tc>
                          <w:tc>
                            <w:tcPr>
                              <w:tcW w:w="4889" w:type="dxa"/>
                              <w:tcBorders>
                                <w:top w:val="single" w:sz="4" w:space="0" w:color="auto"/>
                                <w:left w:val="single" w:sz="4" w:space="0" w:color="auto"/>
                                <w:bottom w:val="single" w:sz="4" w:space="0" w:color="auto"/>
                                <w:right w:val="single" w:sz="4" w:space="0" w:color="auto"/>
                              </w:tcBorders>
                            </w:tcPr>
                            <w:p w14:paraId="0C1136FB" w14:textId="77777777" w:rsidR="007A61B7" w:rsidRPr="00597170" w:rsidRDefault="007A61B7" w:rsidP="002C2683">
                              <w:pPr>
                                <w:rPr>
                                  <w:rFonts w:eastAsia="Calibri" w:cs="Calibri"/>
                                </w:rPr>
                              </w:pPr>
                              <w:r w:rsidRPr="00597170">
                                <w:rPr>
                                  <w:rFonts w:eastAsia="Calibri" w:cs="Calibri"/>
                                </w:rPr>
                                <w:t>□ rapport PMS ou rapport d’un médecin spécialiste</w:t>
                              </w:r>
                            </w:p>
                          </w:tc>
                        </w:tr>
                        <w:tr w:rsidR="007A61B7" w:rsidRPr="00597170" w14:paraId="33208EF8" w14:textId="77777777" w:rsidTr="002C2683">
                          <w:tc>
                            <w:tcPr>
                              <w:tcW w:w="4888" w:type="dxa"/>
                              <w:tcBorders>
                                <w:top w:val="single" w:sz="4" w:space="0" w:color="auto"/>
                                <w:left w:val="single" w:sz="4" w:space="0" w:color="auto"/>
                                <w:bottom w:val="single" w:sz="4" w:space="0" w:color="auto"/>
                                <w:right w:val="single" w:sz="4" w:space="0" w:color="auto"/>
                              </w:tcBorders>
                            </w:tcPr>
                            <w:p w14:paraId="6B052E34" w14:textId="77777777" w:rsidR="007A61B7" w:rsidRPr="00597170" w:rsidRDefault="007A61B7" w:rsidP="002C2683">
                              <w:pPr>
                                <w:rPr>
                                  <w:rFonts w:eastAsia="Calibri" w:cs="Calibri"/>
                                </w:rPr>
                              </w:pPr>
                              <w:r w:rsidRPr="00597170">
                                <w:rPr>
                                  <w:rFonts w:eastAsia="Calibri" w:cs="Calibri"/>
                                </w:rPr>
                                <w:t>□  avis du titulaire de classe  et de la direction</w:t>
                              </w:r>
                            </w:p>
                          </w:tc>
                          <w:tc>
                            <w:tcPr>
                              <w:tcW w:w="4889" w:type="dxa"/>
                              <w:tcBorders>
                                <w:top w:val="single" w:sz="4" w:space="0" w:color="auto"/>
                                <w:left w:val="single" w:sz="4" w:space="0" w:color="auto"/>
                                <w:bottom w:val="single" w:sz="4" w:space="0" w:color="auto"/>
                                <w:right w:val="single" w:sz="4" w:space="0" w:color="auto"/>
                              </w:tcBorders>
                            </w:tcPr>
                            <w:p w14:paraId="40CA7CBF" w14:textId="77777777" w:rsidR="007A61B7" w:rsidRPr="00597170" w:rsidRDefault="007A61B7" w:rsidP="002C2683">
                              <w:pPr>
                                <w:rPr>
                                  <w:rFonts w:eastAsia="Calibri" w:cs="Calibri"/>
                                </w:rPr>
                              </w:pPr>
                              <w:r w:rsidRPr="00597170">
                                <w:rPr>
                                  <w:rFonts w:eastAsia="Calibri" w:cs="Calibri"/>
                                </w:rPr>
                                <w:t>□ avis du conseil de classe de l’enseignement spécialisé</w:t>
                              </w:r>
                            </w:p>
                          </w:tc>
                        </w:tr>
                        <w:tr w:rsidR="007A61B7" w:rsidRPr="00597170" w14:paraId="7173E018" w14:textId="77777777" w:rsidTr="002C2683">
                          <w:tc>
                            <w:tcPr>
                              <w:tcW w:w="4888" w:type="dxa"/>
                              <w:tcBorders>
                                <w:top w:val="single" w:sz="4" w:space="0" w:color="auto"/>
                                <w:left w:val="single" w:sz="4" w:space="0" w:color="auto"/>
                                <w:bottom w:val="single" w:sz="4" w:space="0" w:color="auto"/>
                                <w:right w:val="single" w:sz="4" w:space="0" w:color="auto"/>
                              </w:tcBorders>
                            </w:tcPr>
                            <w:p w14:paraId="031982EF" w14:textId="77777777" w:rsidR="007A61B7" w:rsidRPr="00597170" w:rsidRDefault="007A61B7" w:rsidP="002C2683">
                              <w:pPr>
                                <w:rPr>
                                  <w:rFonts w:eastAsia="Calibri" w:cs="Calibri"/>
                                </w:rPr>
                              </w:pPr>
                            </w:p>
                          </w:tc>
                          <w:tc>
                            <w:tcPr>
                              <w:tcW w:w="4889" w:type="dxa"/>
                              <w:tcBorders>
                                <w:top w:val="single" w:sz="4" w:space="0" w:color="auto"/>
                                <w:left w:val="single" w:sz="4" w:space="0" w:color="auto"/>
                                <w:bottom w:val="single" w:sz="4" w:space="0" w:color="auto"/>
                                <w:right w:val="single" w:sz="4" w:space="0" w:color="auto"/>
                              </w:tcBorders>
                            </w:tcPr>
                            <w:p w14:paraId="04C0BF34" w14:textId="77777777" w:rsidR="007A61B7" w:rsidRPr="00597170" w:rsidRDefault="007A61B7" w:rsidP="002C2683">
                              <w:pPr>
                                <w:rPr>
                                  <w:rFonts w:eastAsia="Calibri" w:cs="Calibri"/>
                                </w:rPr>
                              </w:pPr>
                              <w:r w:rsidRPr="00597170">
                                <w:rPr>
                                  <w:rFonts w:eastAsia="Calibri" w:cs="Calibri"/>
                                </w:rPr>
                                <w:t>□ avis du conseil d’admission de l’école d’enseignement secondaire ordinaire</w:t>
                              </w:r>
                            </w:p>
                          </w:tc>
                        </w:tr>
                      </w:tbl>
                      <w:p w14:paraId="0568DE04" w14:textId="77777777" w:rsidR="007A61B7" w:rsidRPr="00597170" w:rsidRDefault="007A61B7" w:rsidP="002C2683">
                        <w:pPr>
                          <w:rPr>
                            <w:rFonts w:eastAsia="Calibri" w:cs="Calibri"/>
                            <w:b/>
                          </w:rPr>
                        </w:pPr>
                        <w:r w:rsidRPr="00597170">
                          <w:rPr>
                            <w:rFonts w:eastAsia="Calibri" w:cs="Calibri"/>
                            <w:b/>
                          </w:rPr>
                          <w:t>DATE :                                                                             SIGNATURE :</w:t>
                        </w:r>
                      </w:p>
                      <w:p w14:paraId="2319F9F9" w14:textId="77777777" w:rsidR="007A61B7" w:rsidRPr="00597170" w:rsidRDefault="007A61B7" w:rsidP="002C2683">
                        <w:pPr>
                          <w:rPr>
                            <w:rFonts w:eastAsia="Calibri" w:cs="Calibri"/>
                            <w:b/>
                          </w:rPr>
                        </w:pPr>
                      </w:p>
                    </w:tc>
                  </w:tr>
                  <w:tr w:rsidR="007A61B7" w:rsidRPr="00597170" w14:paraId="4D0A6F6B" w14:textId="77777777" w:rsidTr="002C2683">
                    <w:tc>
                      <w:tcPr>
                        <w:tcW w:w="10008" w:type="dxa"/>
                        <w:tcBorders>
                          <w:top w:val="single" w:sz="4" w:space="0" w:color="auto"/>
                          <w:left w:val="single" w:sz="4" w:space="0" w:color="auto"/>
                          <w:bottom w:val="single" w:sz="4" w:space="0" w:color="auto"/>
                          <w:right w:val="single" w:sz="4" w:space="0" w:color="auto"/>
                        </w:tcBorders>
                      </w:tcPr>
                      <w:p w14:paraId="70FAE176" w14:textId="77777777" w:rsidR="007A61B7" w:rsidRPr="00597170" w:rsidRDefault="007A61B7" w:rsidP="002C2683">
                        <w:pPr>
                          <w:jc w:val="center"/>
                          <w:rPr>
                            <w:rFonts w:eastAsia="Calibri" w:cs="Calibri"/>
                          </w:rPr>
                        </w:pPr>
                        <w:r w:rsidRPr="00597170">
                          <w:rPr>
                            <w:rFonts w:eastAsia="Calibri" w:cs="Calibri"/>
                            <w:b/>
                          </w:rPr>
                          <w:t>Formulaire de demande d’avis à adresser</w:t>
                        </w:r>
                        <w:r w:rsidRPr="00597170">
                          <w:rPr>
                            <w:rFonts w:eastAsia="Calibri" w:cs="Calibri"/>
                          </w:rPr>
                          <w:t> :</w:t>
                        </w:r>
                      </w:p>
                      <w:p w14:paraId="63A85D4F" w14:textId="77777777" w:rsidR="007A61B7" w:rsidRPr="00597170" w:rsidRDefault="007A61B7" w:rsidP="002C2683">
                        <w:pPr>
                          <w:jc w:val="center"/>
                          <w:rPr>
                            <w:rFonts w:eastAsia="Calibri" w:cs="Calibri"/>
                          </w:rPr>
                        </w:pPr>
                        <w:r w:rsidRPr="00597170">
                          <w:rPr>
                            <w:rFonts w:eastAsia="Calibri" w:cs="Calibri"/>
                          </w:rPr>
                          <w:t>Direction générale de l’enseignement obligatoire</w:t>
                        </w:r>
                      </w:p>
                      <w:p w14:paraId="4D1079D6" w14:textId="77777777" w:rsidR="007A61B7" w:rsidRPr="00597170" w:rsidRDefault="007A61B7" w:rsidP="002C2683">
                        <w:pPr>
                          <w:jc w:val="center"/>
                          <w:rPr>
                            <w:rFonts w:eastAsia="Calibri" w:cs="Calibri"/>
                          </w:rPr>
                        </w:pPr>
                        <w:r w:rsidRPr="00597170">
                          <w:rPr>
                            <w:rFonts w:eastAsia="Calibri" w:cs="Calibri"/>
                          </w:rPr>
                          <w:t>Service de l’enseignement spécialisé</w:t>
                        </w:r>
                      </w:p>
                      <w:p w14:paraId="0C1EF44A" w14:textId="77777777" w:rsidR="007A61B7" w:rsidRPr="00597170" w:rsidRDefault="007A61B7" w:rsidP="002C2683">
                        <w:pPr>
                          <w:jc w:val="center"/>
                          <w:rPr>
                            <w:rFonts w:eastAsia="Calibri" w:cs="Calibri"/>
                            <w:color w:val="000000"/>
                          </w:rPr>
                        </w:pPr>
                        <w:r w:rsidRPr="00597170">
                          <w:rPr>
                            <w:rFonts w:eastAsia="Calibri" w:cs="Calibri"/>
                            <w:color w:val="000000"/>
                          </w:rPr>
                          <w:t>Madame Nathalie DUJARDIN</w:t>
                        </w:r>
                      </w:p>
                      <w:p w14:paraId="1A8E83CA" w14:textId="77777777" w:rsidR="007A61B7" w:rsidRPr="00597170" w:rsidRDefault="007A61B7" w:rsidP="002C2683">
                        <w:pPr>
                          <w:jc w:val="center"/>
                          <w:rPr>
                            <w:rFonts w:eastAsia="Calibri" w:cs="Calibri"/>
                          </w:rPr>
                        </w:pPr>
                        <w:r w:rsidRPr="00597170">
                          <w:rPr>
                            <w:rFonts w:eastAsia="Calibri" w:cs="Calibri"/>
                          </w:rPr>
                          <w:t>Bureau 2F250</w:t>
                        </w:r>
                      </w:p>
                      <w:p w14:paraId="6862AC1B" w14:textId="77777777" w:rsidR="007A61B7" w:rsidRPr="00597170" w:rsidRDefault="007A61B7" w:rsidP="002C2683">
                        <w:pPr>
                          <w:jc w:val="center"/>
                          <w:rPr>
                            <w:rFonts w:eastAsia="Calibri" w:cs="Calibri"/>
                          </w:rPr>
                        </w:pPr>
                        <w:r w:rsidRPr="00597170">
                          <w:rPr>
                            <w:rFonts w:eastAsia="Calibri" w:cs="Calibri"/>
                          </w:rPr>
                          <w:t>Rue Adolphe Lavallée, 1</w:t>
                        </w:r>
                      </w:p>
                      <w:p w14:paraId="2C716BD7" w14:textId="77777777" w:rsidR="007A61B7" w:rsidRPr="00597170" w:rsidRDefault="007A61B7" w:rsidP="002C2683">
                        <w:pPr>
                          <w:jc w:val="center"/>
                          <w:rPr>
                            <w:rFonts w:eastAsia="Calibri" w:cs="Calibri"/>
                          </w:rPr>
                        </w:pPr>
                        <w:r w:rsidRPr="00597170">
                          <w:rPr>
                            <w:rFonts w:eastAsia="Calibri" w:cs="Calibri"/>
                          </w:rPr>
                          <w:t>1080   BRUXELLES</w:t>
                        </w:r>
                      </w:p>
                      <w:p w14:paraId="1642DD64" w14:textId="77777777" w:rsidR="007A61B7" w:rsidRPr="00597170" w:rsidRDefault="007A61B7" w:rsidP="002C2683">
                        <w:pPr>
                          <w:jc w:val="center"/>
                          <w:rPr>
                            <w:rFonts w:eastAsia="Calibri" w:cs="Calibri"/>
                            <w:lang w:val="fr-FR"/>
                          </w:rPr>
                        </w:pPr>
                        <w:r w:rsidRPr="00597170">
                          <w:rPr>
                            <w:rFonts w:ascii="Wingdings" w:eastAsia="Wingdings" w:hAnsi="Wingdings" w:cs="Wingdings"/>
                          </w:rPr>
                          <w:t></w:t>
                        </w:r>
                        <w:r w:rsidRPr="00597170">
                          <w:rPr>
                            <w:rFonts w:eastAsia="Calibri" w:cs="Calibri"/>
                            <w:lang w:val="fr-FR"/>
                          </w:rPr>
                          <w:t> : 02/690.88.59 – GSM : 0472/94.31.95</w:t>
                        </w:r>
                      </w:p>
                      <w:p w14:paraId="1E340758" w14:textId="77777777" w:rsidR="007A61B7" w:rsidRPr="00597170" w:rsidRDefault="007A61B7" w:rsidP="002C2683">
                        <w:pPr>
                          <w:jc w:val="center"/>
                          <w:rPr>
                            <w:rFonts w:eastAsia="Calibri" w:cs="Calibri"/>
                          </w:rPr>
                        </w:pPr>
                        <w:r w:rsidRPr="00597170">
                          <w:rPr>
                            <w:rFonts w:ascii="Wingdings" w:eastAsia="Wingdings" w:hAnsi="Wingdings" w:cs="Wingdings"/>
                            <w:bCs/>
                          </w:rPr>
                          <w:t></w:t>
                        </w:r>
                        <w:r w:rsidRPr="00597170">
                          <w:rPr>
                            <w:rFonts w:eastAsia="Calibri" w:cs="Calibri"/>
                            <w:bCs/>
                            <w:lang w:val="fr-FR"/>
                          </w:rPr>
                          <w:t> </w:t>
                        </w:r>
                        <w:r w:rsidRPr="00597170">
                          <w:rPr>
                            <w:rFonts w:eastAsia="Calibri" w:cs="Calibri"/>
                            <w:lang w:val="fr-FR"/>
                          </w:rPr>
                          <w:t xml:space="preserve"> </w:t>
                        </w:r>
                        <w:hyperlink r:id="rId65" w:history="1">
                          <w:r w:rsidRPr="00597170">
                            <w:rPr>
                              <w:rFonts w:eastAsia="Calibri" w:cs="Calibri"/>
                              <w:b/>
                              <w:color w:val="0000FF"/>
                              <w:u w:val="single"/>
                              <w:lang w:val="fr-FR"/>
                            </w:rPr>
                            <w:t>nathalie.dujardin@cfwb.be</w:t>
                          </w:r>
                        </w:hyperlink>
                      </w:p>
                    </w:tc>
                  </w:tr>
                </w:tbl>
                <w:p w14:paraId="24613B68" w14:textId="77777777" w:rsidR="007A61B7" w:rsidRPr="00597170" w:rsidRDefault="007A61B7" w:rsidP="007A61B7">
                  <w:pPr>
                    <w:ind w:left="170" w:hanging="170"/>
                    <w:jc w:val="both"/>
                    <w:rPr>
                      <w:rFonts w:eastAsia="Calibri" w:cs="Arial"/>
                      <w:iCs/>
                      <w:sz w:val="18"/>
                      <w:szCs w:val="18"/>
                    </w:rPr>
                  </w:pPr>
                  <w:r w:rsidRPr="00597170">
                    <w:rPr>
                      <w:rFonts w:eastAsia="Calibri" w:cs="Arial"/>
                      <w:iCs/>
                      <w:sz w:val="18"/>
                      <w:szCs w:val="18"/>
                    </w:rPr>
                    <w:t xml:space="preserve">*documents susceptibles d’être communiqués aux parents de l’élève mineur, à toute personne investie de l’autorité parentale qui en assume la garde en fait et en droit, ou à l’élève lui-même s’il est majeur. </w:t>
                  </w:r>
                  <w:r w:rsidRPr="00597170">
                    <w:rPr>
                      <w:rFonts w:eastAsia="Calibri" w:cs="Arial"/>
                      <w:iCs/>
                      <w:sz w:val="18"/>
                      <w:szCs w:val="18"/>
                    </w:rPr>
                    <w:br w:type="page"/>
                  </w:r>
                </w:p>
                <w:p w14:paraId="4130CEF6" w14:textId="77777777" w:rsidR="007A61B7" w:rsidRPr="007A61B7" w:rsidRDefault="007A61B7" w:rsidP="00DB1C51">
                  <w:pPr>
                    <w:pStyle w:val="Titre4"/>
                  </w:pPr>
                  <w:bookmarkStart w:id="284" w:name="_Toc412204249"/>
                  <w:bookmarkStart w:id="285" w:name="_Toc453837074"/>
                  <w:r w:rsidRPr="007A61B7">
                    <w:lastRenderedPageBreak/>
                    <w:t>Situation n°5 : opportunité de transférer un élève à besoins spécifiques d’un  établissement d’enseignement spécialisé dans un autre type d’enseignement spécialisé mieux approprié</w:t>
                  </w:r>
                  <w:bookmarkEnd w:id="284"/>
                  <w:bookmarkEnd w:id="285"/>
                </w:p>
                <w:p w14:paraId="08808677" w14:textId="77777777" w:rsidR="007A61B7" w:rsidRPr="00597170" w:rsidRDefault="007A61B7" w:rsidP="007A61B7">
                  <w:pPr>
                    <w:jc w:val="center"/>
                    <w:rPr>
                      <w:rFonts w:eastAsia="Calibri" w:cs="Calibri"/>
                    </w:rPr>
                  </w:pPr>
                </w:p>
                <w:p w14:paraId="45B34791" w14:textId="77777777" w:rsidR="007A61B7" w:rsidRPr="00597170" w:rsidRDefault="007A61B7" w:rsidP="007A61B7">
                  <w:pPr>
                    <w:rPr>
                      <w:rFonts w:eastAsia="Calibri" w:cs="Calibri"/>
                      <w:b/>
                    </w:rPr>
                  </w:pPr>
                  <w:r w:rsidRPr="00597170">
                    <w:rPr>
                      <w:rFonts w:eastAsia="Calibri" w:cs="Calibri"/>
                      <w:b/>
                    </w:rPr>
                    <w:t>Demande introduite par :</w:t>
                  </w:r>
                </w:p>
                <w:p w14:paraId="09CD5255" w14:textId="77777777" w:rsidR="007A61B7" w:rsidRPr="00597170" w:rsidRDefault="007A61B7" w:rsidP="007A61B7">
                  <w:pPr>
                    <w:rPr>
                      <w:rFonts w:eastAsia="Calibri" w:cs="Calibri"/>
                    </w:rPr>
                  </w:pPr>
                  <w:r w:rsidRPr="00597170">
                    <w:rPr>
                      <w:rFonts w:eastAsia="Calibri" w:cs="Calibri"/>
                      <w:b/>
                    </w:rPr>
                    <w:t>□</w:t>
                  </w:r>
                  <w:r w:rsidRPr="00597170">
                    <w:rPr>
                      <w:rFonts w:eastAsia="Calibri" w:cs="Calibri"/>
                    </w:rPr>
                    <w:t> : personne investie de l’autorité parentale  (Qualité □ père □ mère  □ tuteur □ autre à préciser)</w:t>
                  </w:r>
                </w:p>
                <w:p w14:paraId="24DC3363" w14:textId="77777777" w:rsidR="007A61B7" w:rsidRPr="00597170" w:rsidRDefault="007A61B7" w:rsidP="007A61B7">
                  <w:pPr>
                    <w:rPr>
                      <w:rFonts w:eastAsia="Calibri" w:cs="Calibri"/>
                    </w:rPr>
                  </w:pPr>
                  <w:r w:rsidRPr="00597170">
                    <w:rPr>
                      <w:rFonts w:eastAsia="Calibri" w:cs="Calibri"/>
                      <w:b/>
                    </w:rPr>
                    <w:t>□</w:t>
                  </w:r>
                  <w:r w:rsidRPr="00597170">
                    <w:rPr>
                      <w:rFonts w:eastAsia="Calibri" w:cs="Calibri"/>
                    </w:rPr>
                    <w:t> : membre de l’inspection scolaire</w:t>
                  </w:r>
                </w:p>
                <w:p w14:paraId="2EAC32C2" w14:textId="77777777" w:rsidR="007A61B7" w:rsidRPr="00597170" w:rsidRDefault="007A61B7" w:rsidP="007A61B7">
                  <w:pPr>
                    <w:rPr>
                      <w:rFonts w:eastAsia="Calibri" w:cs="Calibri"/>
                    </w:rPr>
                  </w:pPr>
                  <w:r w:rsidRPr="00597170">
                    <w:rPr>
                      <w:rFonts w:eastAsia="Calibri" w:cs="Calibri"/>
                    </w:rPr>
                    <w:t>□ : direction de l’enseignement spécialisé</w:t>
                  </w:r>
                </w:p>
                <w:p w14:paraId="1F24157E" w14:textId="77777777" w:rsidR="007A61B7" w:rsidRPr="00597170" w:rsidRDefault="007A61B7" w:rsidP="007A61B7">
                  <w:pPr>
                    <w:rPr>
                      <w:rFonts w:eastAsia="Calibri" w:cs="Calibri"/>
                    </w:rPr>
                  </w:pPr>
                  <w:r w:rsidRPr="00597170">
                    <w:rPr>
                      <w:rFonts w:eastAsia="Calibri" w:cs="Calibri"/>
                    </w:rPr>
                    <w:t>□ : médecin chargé de l’inspection médicale scolaire</w:t>
                  </w:r>
                </w:p>
                <w:p w14:paraId="46595485" w14:textId="77777777" w:rsidR="007A61B7" w:rsidRPr="00597170" w:rsidRDefault="007A61B7" w:rsidP="007A61B7">
                  <w:pPr>
                    <w:rPr>
                      <w:rFonts w:eastAsia="Calibri" w:cs="Calibri"/>
                      <w:b/>
                    </w:rPr>
                  </w:pPr>
                </w:p>
                <w:p w14:paraId="6C0C52AC" w14:textId="77777777" w:rsidR="007A61B7" w:rsidRPr="00597170" w:rsidRDefault="007A61B7" w:rsidP="007A61B7">
                  <w:pPr>
                    <w:rPr>
                      <w:rFonts w:eastAsia="Calibri" w:cs="Calibri"/>
                    </w:rPr>
                  </w:pPr>
                  <w:r w:rsidRPr="00597170">
                    <w:rPr>
                      <w:rFonts w:eastAsia="Calibri" w:cs="Calibri"/>
                      <w:b/>
                    </w:rPr>
                    <w:t>Identité du demandeur</w:t>
                  </w:r>
                  <w:r w:rsidRPr="00597170">
                    <w:rPr>
                      <w:rFonts w:eastAsia="Calibri" w:cs="Calibri"/>
                    </w:rPr>
                    <w:t> :</w:t>
                  </w:r>
                </w:p>
                <w:p w14:paraId="2FCC80F4" w14:textId="77777777" w:rsidR="007A61B7" w:rsidRPr="00597170" w:rsidRDefault="007A61B7" w:rsidP="007A61B7">
                  <w:pPr>
                    <w:rPr>
                      <w:rFonts w:eastAsia="Calibri" w:cs="Calibri"/>
                    </w:rPr>
                  </w:pPr>
                  <w:r w:rsidRPr="00597170">
                    <w:rPr>
                      <w:rFonts w:eastAsia="Calibri" w:cs="Calibri"/>
                    </w:rPr>
                    <w:t>Nom, prénom :</w:t>
                  </w:r>
                </w:p>
                <w:p w14:paraId="537BDCD8" w14:textId="77777777" w:rsidR="007A61B7" w:rsidRPr="00597170" w:rsidRDefault="007A61B7" w:rsidP="007A61B7">
                  <w:pPr>
                    <w:rPr>
                      <w:rFonts w:eastAsia="Calibri" w:cs="Calibri"/>
                    </w:rPr>
                  </w:pPr>
                  <w:r w:rsidRPr="00597170">
                    <w:rPr>
                      <w:rFonts w:eastAsia="Calibri" w:cs="Calibri"/>
                    </w:rPr>
                    <w:t xml:space="preserve">Adresse : </w:t>
                  </w:r>
                </w:p>
                <w:p w14:paraId="51D419E4" w14:textId="77777777" w:rsidR="007A61B7" w:rsidRPr="00597170" w:rsidRDefault="007A61B7" w:rsidP="007A61B7">
                  <w:pPr>
                    <w:rPr>
                      <w:rFonts w:eastAsia="Calibri" w:cs="Calibri"/>
                    </w:rPr>
                  </w:pPr>
                </w:p>
                <w:p w14:paraId="50F22E59" w14:textId="77777777" w:rsidR="007A61B7" w:rsidRPr="00597170" w:rsidRDefault="007A61B7" w:rsidP="007A61B7">
                  <w:pPr>
                    <w:rPr>
                      <w:rFonts w:eastAsia="Calibri" w:cs="Calibri"/>
                    </w:rPr>
                  </w:pPr>
                </w:p>
                <w:p w14:paraId="75E8E319" w14:textId="77777777" w:rsidR="007A61B7" w:rsidRPr="00597170" w:rsidRDefault="007A61B7" w:rsidP="007A61B7">
                  <w:pPr>
                    <w:rPr>
                      <w:rFonts w:eastAsia="Calibri" w:cs="Calibri"/>
                    </w:rPr>
                  </w:pPr>
                  <w:r w:rsidRPr="00597170">
                    <w:rPr>
                      <w:rFonts w:ascii="Wingdings" w:eastAsia="Wingdings" w:hAnsi="Wingdings" w:cs="Wingdings"/>
                    </w:rPr>
                    <w:t></w:t>
                  </w:r>
                  <w:r w:rsidRPr="00597170">
                    <w:rPr>
                      <w:rFonts w:eastAsia="Calibri" w:cs="Calibri"/>
                    </w:rPr>
                    <w:t> :</w:t>
                  </w:r>
                  <w:r w:rsidRPr="00597170">
                    <w:rPr>
                      <w:rFonts w:eastAsia="Calibri" w:cs="Calibri"/>
                    </w:rPr>
                    <w:tab/>
                  </w:r>
                  <w:r w:rsidRPr="00597170">
                    <w:rPr>
                      <w:rFonts w:eastAsia="Calibri" w:cs="Calibri"/>
                    </w:rPr>
                    <w:tab/>
                    <w:t>/</w:t>
                  </w:r>
                  <w:r w:rsidRPr="00597170">
                    <w:rPr>
                      <w:rFonts w:eastAsia="Calibri" w:cs="Calibri"/>
                    </w:rPr>
                    <w:tab/>
                  </w:r>
                  <w:r w:rsidRPr="00597170">
                    <w:rPr>
                      <w:rFonts w:eastAsia="Calibri" w:cs="Calibri"/>
                    </w:rPr>
                    <w:tab/>
                  </w:r>
                  <w:r w:rsidRPr="00597170">
                    <w:rPr>
                      <w:rFonts w:eastAsia="Calibri" w:cs="Calibri"/>
                    </w:rPr>
                    <w:tab/>
                  </w:r>
                  <w:r w:rsidRPr="00597170">
                    <w:rPr>
                      <w:rFonts w:eastAsia="Calibri" w:cs="Calibri"/>
                    </w:rPr>
                    <w:tab/>
                  </w:r>
                  <w:r w:rsidRPr="00597170">
                    <w:rPr>
                      <w:rFonts w:eastAsia="Calibri" w:cs="Calibri"/>
                    </w:rPr>
                    <w:tab/>
                  </w:r>
                  <w:r w:rsidRPr="00597170">
                    <w:rPr>
                      <w:rFonts w:ascii="Wingdings" w:eastAsia="Wingdings" w:hAnsi="Wingdings" w:cs="Wingdings"/>
                    </w:rPr>
                    <w:t></w:t>
                  </w:r>
                  <w:r w:rsidRPr="00597170">
                    <w:rPr>
                      <w:rFonts w:eastAsia="Calibri" w:cs="Calibri"/>
                    </w:rPr>
                    <w:t> :</w:t>
                  </w:r>
                </w:p>
                <w:tbl>
                  <w:tblPr>
                    <w:tblW w:w="100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008"/>
                  </w:tblGrid>
                  <w:tr w:rsidR="007A61B7" w:rsidRPr="00597170" w14:paraId="6A2C023F" w14:textId="77777777" w:rsidTr="002C2683">
                    <w:tc>
                      <w:tcPr>
                        <w:tcW w:w="10008" w:type="dxa"/>
                        <w:tcBorders>
                          <w:top w:val="single" w:sz="4" w:space="0" w:color="auto"/>
                          <w:bottom w:val="single" w:sz="4" w:space="0" w:color="auto"/>
                        </w:tcBorders>
                      </w:tcPr>
                      <w:p w14:paraId="025D1CF6" w14:textId="77777777" w:rsidR="007A61B7" w:rsidRPr="00597170" w:rsidRDefault="007A61B7" w:rsidP="002C2683">
                        <w:pPr>
                          <w:rPr>
                            <w:rFonts w:eastAsia="Calibri" w:cs="Calibri"/>
                            <w:b/>
                            <w:bCs/>
                            <w:caps/>
                          </w:rPr>
                        </w:pPr>
                        <w:r w:rsidRPr="00597170">
                          <w:rPr>
                            <w:rFonts w:eastAsia="Calibri" w:cs="Calibri"/>
                            <w:b/>
                            <w:bCs/>
                            <w:caps/>
                          </w:rPr>
                          <w:t>concernE l’ElEve :</w:t>
                        </w:r>
                        <w:r w:rsidRPr="00597170">
                          <w:rPr>
                            <w:rFonts w:eastAsia="Calibri" w:cs="Calibri"/>
                            <w:bCs/>
                          </w:rPr>
                          <w:br/>
                          <w:t xml:space="preserve">NOM , PRENOM : </w:t>
                        </w:r>
                      </w:p>
                      <w:p w14:paraId="492CCBFA" w14:textId="77777777" w:rsidR="007A61B7" w:rsidRPr="00597170" w:rsidRDefault="007A61B7" w:rsidP="002C2683">
                        <w:pPr>
                          <w:rPr>
                            <w:rFonts w:eastAsia="Calibri" w:cs="Calibri"/>
                            <w:bCs/>
                          </w:rPr>
                        </w:pPr>
                        <w:r w:rsidRPr="00597170">
                          <w:rPr>
                            <w:rFonts w:eastAsia="Calibri" w:cs="Calibri"/>
                            <w:bCs/>
                          </w:rPr>
                          <w:t xml:space="preserve">ADRESSE : </w:t>
                        </w:r>
                      </w:p>
                      <w:p w14:paraId="569A2205" w14:textId="77777777" w:rsidR="007A61B7" w:rsidRPr="00597170" w:rsidRDefault="007A61B7" w:rsidP="002C2683">
                        <w:pPr>
                          <w:rPr>
                            <w:rFonts w:eastAsia="Calibri" w:cs="Calibri"/>
                            <w:bCs/>
                          </w:rPr>
                        </w:pPr>
                      </w:p>
                      <w:p w14:paraId="7217EF62" w14:textId="77777777" w:rsidR="007A61B7" w:rsidRPr="00597170" w:rsidRDefault="007A61B7" w:rsidP="002C2683">
                        <w:pPr>
                          <w:rPr>
                            <w:rFonts w:eastAsia="Calibri" w:cs="Calibri"/>
                            <w:bCs/>
                          </w:rPr>
                        </w:pPr>
                      </w:p>
                      <w:p w14:paraId="1B476D14" w14:textId="77777777" w:rsidR="007A61B7" w:rsidRPr="00597170" w:rsidRDefault="007A61B7" w:rsidP="002C2683">
                        <w:pPr>
                          <w:rPr>
                            <w:rFonts w:eastAsia="Calibri" w:cs="Calibri"/>
                            <w:bCs/>
                          </w:rPr>
                        </w:pPr>
                        <w:r w:rsidRPr="00597170">
                          <w:rPr>
                            <w:rFonts w:eastAsia="Calibri" w:cs="Calibri"/>
                            <w:bCs/>
                          </w:rPr>
                          <w:t xml:space="preserve">Date de naissance :    /      /     </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535"/>
                        </w:tblGrid>
                        <w:tr w:rsidR="007A61B7" w:rsidRPr="00597170" w14:paraId="3E7D4232" w14:textId="77777777" w:rsidTr="002C2683">
                          <w:tc>
                            <w:tcPr>
                              <w:tcW w:w="9535" w:type="dxa"/>
                              <w:tcBorders>
                                <w:top w:val="single" w:sz="4" w:space="0" w:color="auto"/>
                                <w:left w:val="single" w:sz="4" w:space="0" w:color="auto"/>
                                <w:bottom w:val="single" w:sz="4" w:space="0" w:color="auto"/>
                                <w:right w:val="single" w:sz="4" w:space="0" w:color="auto"/>
                              </w:tcBorders>
                            </w:tcPr>
                            <w:p w14:paraId="1E305017" w14:textId="77777777" w:rsidR="007A61B7" w:rsidRPr="00597170" w:rsidRDefault="007A61B7" w:rsidP="002C2683">
                              <w:pPr>
                                <w:rPr>
                                  <w:rFonts w:eastAsia="Calibri" w:cs="Calibri"/>
                                  <w:b/>
                                  <w:bCs/>
                                </w:rPr>
                              </w:pPr>
                              <w:r w:rsidRPr="00597170">
                                <w:rPr>
                                  <w:rFonts w:eastAsia="Calibri" w:cs="Calibri"/>
                                  <w:b/>
                                  <w:bCs/>
                                </w:rPr>
                                <w:t>Ecole fréquentée :</w:t>
                              </w:r>
                            </w:p>
                          </w:tc>
                        </w:tr>
                        <w:tr w:rsidR="007A61B7" w:rsidRPr="00597170" w14:paraId="3D2F5212" w14:textId="77777777" w:rsidTr="002C2683">
                          <w:tc>
                            <w:tcPr>
                              <w:tcW w:w="9535" w:type="dxa"/>
                              <w:tcBorders>
                                <w:top w:val="single" w:sz="4" w:space="0" w:color="auto"/>
                                <w:left w:val="single" w:sz="4" w:space="0" w:color="auto"/>
                                <w:bottom w:val="single" w:sz="4" w:space="0" w:color="auto"/>
                                <w:right w:val="single" w:sz="4" w:space="0" w:color="auto"/>
                              </w:tcBorders>
                            </w:tcPr>
                            <w:p w14:paraId="666148B6" w14:textId="77777777" w:rsidR="007A61B7" w:rsidRPr="00597170" w:rsidRDefault="007A61B7" w:rsidP="002C2683">
                              <w:pPr>
                                <w:rPr>
                                  <w:rFonts w:eastAsia="Calibri" w:cs="Calibri"/>
                                  <w:bCs/>
                                </w:rPr>
                              </w:pPr>
                              <w:r w:rsidRPr="00597170">
                                <w:rPr>
                                  <w:rFonts w:eastAsia="Calibri" w:cs="Calibri"/>
                                  <w:bCs/>
                                </w:rPr>
                                <w:t>Nom :</w:t>
                              </w:r>
                            </w:p>
                          </w:tc>
                        </w:tr>
                        <w:tr w:rsidR="007A61B7" w:rsidRPr="00597170" w14:paraId="6800C479" w14:textId="77777777" w:rsidTr="002C2683">
                          <w:tc>
                            <w:tcPr>
                              <w:tcW w:w="9535" w:type="dxa"/>
                              <w:tcBorders>
                                <w:top w:val="single" w:sz="4" w:space="0" w:color="auto"/>
                                <w:left w:val="single" w:sz="4" w:space="0" w:color="auto"/>
                                <w:bottom w:val="single" w:sz="4" w:space="0" w:color="auto"/>
                                <w:right w:val="single" w:sz="4" w:space="0" w:color="auto"/>
                              </w:tcBorders>
                            </w:tcPr>
                            <w:p w14:paraId="5B6C6237" w14:textId="77777777" w:rsidR="007A61B7" w:rsidRPr="00597170" w:rsidRDefault="007A61B7" w:rsidP="002C2683">
                              <w:pPr>
                                <w:rPr>
                                  <w:rFonts w:eastAsia="Calibri" w:cs="Calibri"/>
                                  <w:bCs/>
                                </w:rPr>
                              </w:pPr>
                              <w:r w:rsidRPr="00597170">
                                <w:rPr>
                                  <w:rFonts w:eastAsia="Calibri" w:cs="Calibri"/>
                                  <w:bCs/>
                                </w:rPr>
                                <w:t>Adresse</w:t>
                              </w:r>
                            </w:p>
                          </w:tc>
                        </w:tr>
                        <w:tr w:rsidR="007A61B7" w:rsidRPr="00597170" w14:paraId="09D33389" w14:textId="77777777" w:rsidTr="002C2683">
                          <w:tc>
                            <w:tcPr>
                              <w:tcW w:w="9535" w:type="dxa"/>
                              <w:tcBorders>
                                <w:top w:val="single" w:sz="4" w:space="0" w:color="auto"/>
                                <w:left w:val="single" w:sz="4" w:space="0" w:color="auto"/>
                                <w:bottom w:val="single" w:sz="4" w:space="0" w:color="auto"/>
                                <w:right w:val="single" w:sz="4" w:space="0" w:color="auto"/>
                              </w:tcBorders>
                            </w:tcPr>
                            <w:p w14:paraId="007E56C3" w14:textId="77777777" w:rsidR="007A61B7" w:rsidRPr="00597170" w:rsidRDefault="007A61B7" w:rsidP="002C2683">
                              <w:pPr>
                                <w:rPr>
                                  <w:rFonts w:eastAsia="Calibri" w:cs="Calibri"/>
                                  <w:bCs/>
                                </w:rPr>
                              </w:pPr>
                              <w:r w:rsidRPr="00597170">
                                <w:rPr>
                                  <w:rFonts w:ascii="Wingdings" w:eastAsia="Wingdings" w:hAnsi="Wingdings" w:cs="Wingdings"/>
                                  <w:bCs/>
                                </w:rPr>
                                <w:t></w:t>
                              </w:r>
                              <w:r w:rsidRPr="00597170">
                                <w:rPr>
                                  <w:rFonts w:eastAsia="Calibri" w:cs="Calibri"/>
                                  <w:bCs/>
                                </w:rPr>
                                <w:t xml:space="preserve"> :                                                     </w:t>
                              </w:r>
                              <w:r w:rsidRPr="00597170">
                                <w:rPr>
                                  <w:rFonts w:ascii="Wingdings" w:eastAsia="Wingdings" w:hAnsi="Wingdings" w:cs="Wingdings"/>
                                  <w:bCs/>
                                </w:rPr>
                                <w:t></w:t>
                              </w:r>
                              <w:r w:rsidRPr="00597170">
                                <w:rPr>
                                  <w:rFonts w:eastAsia="Calibri" w:cs="Calibri"/>
                                  <w:bCs/>
                                </w:rPr>
                                <w:t> :</w:t>
                              </w:r>
                            </w:p>
                          </w:tc>
                        </w:tr>
                        <w:tr w:rsidR="007A61B7" w:rsidRPr="00597170" w14:paraId="16227F87" w14:textId="77777777" w:rsidTr="002C2683">
                          <w:tc>
                            <w:tcPr>
                              <w:tcW w:w="9535" w:type="dxa"/>
                              <w:tcBorders>
                                <w:top w:val="single" w:sz="4" w:space="0" w:color="auto"/>
                                <w:left w:val="single" w:sz="4" w:space="0" w:color="auto"/>
                                <w:bottom w:val="single" w:sz="4" w:space="0" w:color="auto"/>
                                <w:right w:val="single" w:sz="4" w:space="0" w:color="auto"/>
                              </w:tcBorders>
                            </w:tcPr>
                            <w:p w14:paraId="066CC732" w14:textId="77777777" w:rsidR="007A61B7" w:rsidRPr="00597170" w:rsidRDefault="007A61B7" w:rsidP="002C2683">
                              <w:pPr>
                                <w:rPr>
                                  <w:rFonts w:eastAsia="Calibri" w:cs="Calibri"/>
                                  <w:bCs/>
                                </w:rPr>
                              </w:pPr>
                              <w:r w:rsidRPr="00597170">
                                <w:rPr>
                                  <w:rFonts w:eastAsia="Calibri" w:cs="Calibri"/>
                                  <w:b/>
                                  <w:bCs/>
                                </w:rPr>
                                <w:t>CPMS :</w:t>
                              </w:r>
                            </w:p>
                          </w:tc>
                        </w:tr>
                        <w:tr w:rsidR="007A61B7" w:rsidRPr="00597170" w14:paraId="74E06A6D" w14:textId="77777777" w:rsidTr="002C2683">
                          <w:tc>
                            <w:tcPr>
                              <w:tcW w:w="9535" w:type="dxa"/>
                              <w:tcBorders>
                                <w:top w:val="single" w:sz="4" w:space="0" w:color="auto"/>
                                <w:left w:val="single" w:sz="4" w:space="0" w:color="auto"/>
                                <w:bottom w:val="single" w:sz="4" w:space="0" w:color="auto"/>
                                <w:right w:val="single" w:sz="4" w:space="0" w:color="auto"/>
                              </w:tcBorders>
                            </w:tcPr>
                            <w:p w14:paraId="44831C45" w14:textId="77777777" w:rsidR="007A61B7" w:rsidRPr="00597170" w:rsidRDefault="007A61B7" w:rsidP="002C2683">
                              <w:pPr>
                                <w:rPr>
                                  <w:rFonts w:eastAsia="Calibri" w:cs="Calibri"/>
                                  <w:bCs/>
                                </w:rPr>
                              </w:pPr>
                              <w:r w:rsidRPr="00597170">
                                <w:rPr>
                                  <w:rFonts w:eastAsia="Calibri" w:cs="Calibri"/>
                                  <w:bCs/>
                                </w:rPr>
                                <w:t>Dénomination :</w:t>
                              </w:r>
                            </w:p>
                          </w:tc>
                        </w:tr>
                        <w:tr w:rsidR="007A61B7" w:rsidRPr="00597170" w14:paraId="5851005C" w14:textId="77777777" w:rsidTr="002C2683">
                          <w:tc>
                            <w:tcPr>
                              <w:tcW w:w="9535" w:type="dxa"/>
                              <w:tcBorders>
                                <w:top w:val="single" w:sz="4" w:space="0" w:color="auto"/>
                                <w:left w:val="single" w:sz="4" w:space="0" w:color="auto"/>
                                <w:bottom w:val="single" w:sz="4" w:space="0" w:color="auto"/>
                                <w:right w:val="single" w:sz="4" w:space="0" w:color="auto"/>
                              </w:tcBorders>
                            </w:tcPr>
                            <w:p w14:paraId="605FDA92" w14:textId="77777777" w:rsidR="007A61B7" w:rsidRPr="00597170" w:rsidRDefault="007A61B7" w:rsidP="002C2683">
                              <w:pPr>
                                <w:rPr>
                                  <w:rFonts w:eastAsia="Calibri" w:cs="Calibri"/>
                                  <w:bCs/>
                                </w:rPr>
                              </w:pPr>
                              <w:r w:rsidRPr="00597170">
                                <w:rPr>
                                  <w:rFonts w:eastAsia="Calibri" w:cs="Calibri"/>
                                  <w:bCs/>
                                </w:rPr>
                                <w:t>Agent de référence :</w:t>
                              </w:r>
                            </w:p>
                          </w:tc>
                        </w:tr>
                        <w:tr w:rsidR="007A61B7" w:rsidRPr="00597170" w14:paraId="0CA3321C" w14:textId="77777777" w:rsidTr="002C2683">
                          <w:tc>
                            <w:tcPr>
                              <w:tcW w:w="9535" w:type="dxa"/>
                              <w:tcBorders>
                                <w:top w:val="single" w:sz="4" w:space="0" w:color="auto"/>
                                <w:left w:val="single" w:sz="4" w:space="0" w:color="auto"/>
                                <w:bottom w:val="single" w:sz="4" w:space="0" w:color="auto"/>
                                <w:right w:val="single" w:sz="4" w:space="0" w:color="auto"/>
                              </w:tcBorders>
                            </w:tcPr>
                            <w:p w14:paraId="3687A3C9" w14:textId="77777777" w:rsidR="007A61B7" w:rsidRPr="00597170" w:rsidRDefault="007A61B7" w:rsidP="002C2683">
                              <w:pPr>
                                <w:rPr>
                                  <w:rFonts w:eastAsia="Calibri" w:cs="Calibri"/>
                                  <w:bCs/>
                                </w:rPr>
                              </w:pPr>
                              <w:r w:rsidRPr="00597170">
                                <w:rPr>
                                  <w:rFonts w:eastAsia="Calibri" w:cs="Calibri"/>
                                  <w:bCs/>
                                </w:rPr>
                                <w:t>Adresse</w:t>
                              </w:r>
                            </w:p>
                          </w:tc>
                        </w:tr>
                        <w:tr w:rsidR="007A61B7" w:rsidRPr="00597170" w14:paraId="29AEF554" w14:textId="77777777" w:rsidTr="002C2683">
                          <w:tc>
                            <w:tcPr>
                              <w:tcW w:w="9535" w:type="dxa"/>
                              <w:tcBorders>
                                <w:top w:val="single" w:sz="4" w:space="0" w:color="auto"/>
                                <w:left w:val="single" w:sz="4" w:space="0" w:color="auto"/>
                                <w:bottom w:val="single" w:sz="4" w:space="0" w:color="auto"/>
                                <w:right w:val="single" w:sz="4" w:space="0" w:color="auto"/>
                              </w:tcBorders>
                            </w:tcPr>
                            <w:p w14:paraId="6BC618B6" w14:textId="77777777" w:rsidR="007A61B7" w:rsidRPr="00597170" w:rsidRDefault="007A61B7" w:rsidP="002C2683">
                              <w:pPr>
                                <w:rPr>
                                  <w:rFonts w:eastAsia="Calibri" w:cs="Calibri"/>
                                  <w:bCs/>
                                </w:rPr>
                              </w:pPr>
                              <w:r w:rsidRPr="00597170">
                                <w:rPr>
                                  <w:rFonts w:ascii="Wingdings" w:eastAsia="Wingdings" w:hAnsi="Wingdings" w:cs="Wingdings"/>
                                  <w:bCs/>
                                </w:rPr>
                                <w:t></w:t>
                              </w:r>
                              <w:r w:rsidRPr="00597170">
                                <w:rPr>
                                  <w:rFonts w:eastAsia="Calibri" w:cs="Calibri"/>
                                  <w:bCs/>
                                </w:rPr>
                                <w:t xml:space="preserve"> :                                                     </w:t>
                              </w:r>
                              <w:r w:rsidRPr="00597170">
                                <w:rPr>
                                  <w:rFonts w:ascii="Wingdings" w:eastAsia="Wingdings" w:hAnsi="Wingdings" w:cs="Wingdings"/>
                                  <w:bCs/>
                                </w:rPr>
                                <w:t></w:t>
                              </w:r>
                              <w:r w:rsidRPr="00597170">
                                <w:rPr>
                                  <w:rFonts w:eastAsia="Calibri" w:cs="Calibri"/>
                                  <w:bCs/>
                                </w:rPr>
                                <w:t> :</w:t>
                              </w:r>
                            </w:p>
                          </w:tc>
                        </w:tr>
                      </w:tbl>
                      <w:p w14:paraId="3806710E" w14:textId="77777777" w:rsidR="007A61B7" w:rsidRPr="00597170" w:rsidRDefault="007A61B7" w:rsidP="002C2683">
                        <w:pPr>
                          <w:rPr>
                            <w:rFonts w:eastAsia="Calibri" w:cs="Calibri"/>
                          </w:rPr>
                        </w:pPr>
                      </w:p>
                    </w:tc>
                  </w:tr>
                  <w:tr w:rsidR="007A61B7" w:rsidRPr="00597170" w14:paraId="4A3A212E" w14:textId="77777777" w:rsidTr="002C2683">
                    <w:tc>
                      <w:tcPr>
                        <w:tcW w:w="10008" w:type="dxa"/>
                        <w:tcBorders>
                          <w:top w:val="single" w:sz="4" w:space="0" w:color="auto"/>
                          <w:bottom w:val="single" w:sz="4" w:space="0" w:color="auto"/>
                        </w:tcBorders>
                      </w:tcPr>
                      <w:p w14:paraId="355F14C3" w14:textId="77777777" w:rsidR="007A61B7" w:rsidRPr="00597170" w:rsidRDefault="007A61B7" w:rsidP="002C2683">
                        <w:pPr>
                          <w:rPr>
                            <w:rFonts w:eastAsia="Calibri" w:cs="Calibri"/>
                            <w:b/>
                          </w:rPr>
                        </w:pPr>
                        <w:r w:rsidRPr="00597170">
                          <w:rPr>
                            <w:rFonts w:eastAsia="Calibri" w:cs="Calibri"/>
                            <w:b/>
                          </w:rPr>
                          <w:t xml:space="preserve"> </w:t>
                        </w:r>
                      </w:p>
                      <w:p w14:paraId="1BAC4992" w14:textId="77777777" w:rsidR="007A61B7" w:rsidRPr="00597170" w:rsidRDefault="007A61B7" w:rsidP="002C2683">
                        <w:pPr>
                          <w:rPr>
                            <w:rFonts w:eastAsia="Calibri" w:cs="Calibri"/>
                            <w:b/>
                          </w:rPr>
                        </w:pPr>
                        <w:r w:rsidRPr="00597170">
                          <w:rPr>
                            <w:rFonts w:eastAsia="Calibri" w:cs="Calibri"/>
                            <w:b/>
                          </w:rPr>
                          <w:t>Documents utiles et/ou nécessaires au traitement de la demande* :</w:t>
                        </w:r>
                      </w:p>
                      <w:p w14:paraId="3B8F1984" w14:textId="77777777" w:rsidR="007A61B7" w:rsidRPr="00597170" w:rsidRDefault="007A61B7" w:rsidP="002C2683">
                        <w:pPr>
                          <w:rPr>
                            <w:rFonts w:eastAsia="Calibri" w:cs="Calibri"/>
                            <w:b/>
                          </w:rPr>
                        </w:pP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888"/>
                          <w:gridCol w:w="4889"/>
                        </w:tblGrid>
                        <w:tr w:rsidR="007A61B7" w:rsidRPr="00597170" w14:paraId="03B3DB42" w14:textId="77777777" w:rsidTr="002C2683">
                          <w:tc>
                            <w:tcPr>
                              <w:tcW w:w="4888" w:type="dxa"/>
                              <w:tcBorders>
                                <w:top w:val="single" w:sz="4" w:space="0" w:color="auto"/>
                                <w:left w:val="single" w:sz="4" w:space="0" w:color="auto"/>
                                <w:bottom w:val="single" w:sz="4" w:space="0" w:color="auto"/>
                                <w:right w:val="single" w:sz="4" w:space="0" w:color="auto"/>
                              </w:tcBorders>
                              <w:shd w:val="clear" w:color="auto" w:fill="F3F3F3"/>
                            </w:tcPr>
                            <w:p w14:paraId="7BD2AE9F" w14:textId="77777777" w:rsidR="007A61B7" w:rsidRPr="00597170" w:rsidRDefault="007A61B7" w:rsidP="002C2683">
                              <w:pPr>
                                <w:rPr>
                                  <w:rFonts w:eastAsia="Calibri" w:cs="Calibri"/>
                                  <w:b/>
                                </w:rPr>
                              </w:pPr>
                              <w:r w:rsidRPr="00597170">
                                <w:rPr>
                                  <w:rFonts w:eastAsia="Calibri" w:cs="Calibri"/>
                                  <w:b/>
                                </w:rPr>
                                <w:t>Enseignement primaire :</w:t>
                              </w:r>
                            </w:p>
                          </w:tc>
                          <w:tc>
                            <w:tcPr>
                              <w:tcW w:w="4889" w:type="dxa"/>
                              <w:tcBorders>
                                <w:top w:val="single" w:sz="4" w:space="0" w:color="auto"/>
                                <w:left w:val="single" w:sz="4" w:space="0" w:color="auto"/>
                                <w:bottom w:val="single" w:sz="4" w:space="0" w:color="auto"/>
                                <w:right w:val="single" w:sz="4" w:space="0" w:color="auto"/>
                              </w:tcBorders>
                              <w:shd w:val="clear" w:color="auto" w:fill="F3F3F3"/>
                            </w:tcPr>
                            <w:p w14:paraId="5C820983" w14:textId="77777777" w:rsidR="007A61B7" w:rsidRPr="00597170" w:rsidRDefault="007A61B7" w:rsidP="002C2683">
                              <w:pPr>
                                <w:rPr>
                                  <w:rFonts w:eastAsia="Calibri" w:cs="Calibri"/>
                                  <w:b/>
                                </w:rPr>
                              </w:pPr>
                              <w:r w:rsidRPr="00597170">
                                <w:rPr>
                                  <w:rFonts w:eastAsia="Calibri" w:cs="Calibri"/>
                                  <w:b/>
                                </w:rPr>
                                <w:t>Enseignement secondaire :</w:t>
                              </w:r>
                            </w:p>
                          </w:tc>
                        </w:tr>
                        <w:tr w:rsidR="007A61B7" w:rsidRPr="00597170" w14:paraId="36681657" w14:textId="77777777" w:rsidTr="002C2683">
                          <w:tc>
                            <w:tcPr>
                              <w:tcW w:w="4888" w:type="dxa"/>
                              <w:tcBorders>
                                <w:top w:val="single" w:sz="4" w:space="0" w:color="auto"/>
                                <w:left w:val="single" w:sz="4" w:space="0" w:color="auto"/>
                                <w:bottom w:val="single" w:sz="4" w:space="0" w:color="auto"/>
                                <w:right w:val="single" w:sz="4" w:space="0" w:color="auto"/>
                              </w:tcBorders>
                            </w:tcPr>
                            <w:p w14:paraId="25EF1F56" w14:textId="77777777" w:rsidR="007A61B7" w:rsidRPr="00597170" w:rsidRDefault="007A61B7" w:rsidP="002C2683">
                              <w:pPr>
                                <w:rPr>
                                  <w:rFonts w:eastAsia="Calibri" w:cs="Calibri"/>
                                  <w:b/>
                                </w:rPr>
                              </w:pPr>
                              <w:r w:rsidRPr="00597170">
                                <w:rPr>
                                  <w:rFonts w:eastAsia="Calibri" w:cs="Calibri"/>
                                </w:rPr>
                                <w:t>□</w:t>
                              </w:r>
                              <w:r w:rsidRPr="00597170">
                                <w:rPr>
                                  <w:rFonts w:eastAsia="Calibri" w:cs="Calibri"/>
                                  <w:b/>
                                </w:rPr>
                                <w:t xml:space="preserve">   </w:t>
                              </w:r>
                              <w:r w:rsidRPr="00597170">
                                <w:rPr>
                                  <w:rFonts w:eastAsia="Calibri" w:cs="Calibri"/>
                                </w:rPr>
                                <w:t>lettre de motivation</w:t>
                              </w:r>
                            </w:p>
                          </w:tc>
                          <w:tc>
                            <w:tcPr>
                              <w:tcW w:w="4889" w:type="dxa"/>
                              <w:tcBorders>
                                <w:top w:val="single" w:sz="4" w:space="0" w:color="auto"/>
                                <w:left w:val="single" w:sz="4" w:space="0" w:color="auto"/>
                                <w:bottom w:val="single" w:sz="4" w:space="0" w:color="auto"/>
                                <w:right w:val="single" w:sz="4" w:space="0" w:color="auto"/>
                              </w:tcBorders>
                            </w:tcPr>
                            <w:p w14:paraId="6191EE19" w14:textId="77777777" w:rsidR="007A61B7" w:rsidRPr="00597170" w:rsidRDefault="007A61B7" w:rsidP="002C2683">
                              <w:pPr>
                                <w:rPr>
                                  <w:rFonts w:eastAsia="Calibri" w:cs="Calibri"/>
                                  <w:b/>
                                </w:rPr>
                              </w:pPr>
                              <w:r w:rsidRPr="00597170">
                                <w:rPr>
                                  <w:rFonts w:eastAsia="Calibri" w:cs="Calibri"/>
                                </w:rPr>
                                <w:t>□   lettre de motivation</w:t>
                              </w:r>
                            </w:p>
                          </w:tc>
                        </w:tr>
                        <w:tr w:rsidR="007A61B7" w:rsidRPr="00597170" w14:paraId="54E4EA48" w14:textId="77777777" w:rsidTr="002C2683">
                          <w:tc>
                            <w:tcPr>
                              <w:tcW w:w="4888" w:type="dxa"/>
                              <w:tcBorders>
                                <w:top w:val="single" w:sz="4" w:space="0" w:color="auto"/>
                                <w:left w:val="single" w:sz="4" w:space="0" w:color="auto"/>
                                <w:bottom w:val="single" w:sz="4" w:space="0" w:color="auto"/>
                                <w:right w:val="single" w:sz="4" w:space="0" w:color="auto"/>
                              </w:tcBorders>
                            </w:tcPr>
                            <w:p w14:paraId="522DD89A" w14:textId="77777777" w:rsidR="007A61B7" w:rsidRPr="00597170" w:rsidRDefault="007A61B7" w:rsidP="002C2683">
                              <w:pPr>
                                <w:rPr>
                                  <w:rFonts w:eastAsia="Calibri" w:cs="Calibri"/>
                                </w:rPr>
                              </w:pPr>
                              <w:r w:rsidRPr="00597170">
                                <w:rPr>
                                  <w:rFonts w:eastAsia="Calibri" w:cs="Calibri"/>
                                </w:rPr>
                                <w:t>□ rapport PMS ou rapport d’un médecin spécialiste</w:t>
                              </w:r>
                            </w:p>
                          </w:tc>
                          <w:tc>
                            <w:tcPr>
                              <w:tcW w:w="4889" w:type="dxa"/>
                              <w:tcBorders>
                                <w:top w:val="single" w:sz="4" w:space="0" w:color="auto"/>
                                <w:left w:val="single" w:sz="4" w:space="0" w:color="auto"/>
                                <w:bottom w:val="single" w:sz="4" w:space="0" w:color="auto"/>
                                <w:right w:val="single" w:sz="4" w:space="0" w:color="auto"/>
                              </w:tcBorders>
                            </w:tcPr>
                            <w:p w14:paraId="43DB7359" w14:textId="77777777" w:rsidR="007A61B7" w:rsidRPr="00597170" w:rsidRDefault="007A61B7" w:rsidP="002C2683">
                              <w:pPr>
                                <w:rPr>
                                  <w:rFonts w:eastAsia="Calibri" w:cs="Calibri"/>
                                </w:rPr>
                              </w:pPr>
                              <w:r w:rsidRPr="00597170">
                                <w:rPr>
                                  <w:rFonts w:eastAsia="Calibri" w:cs="Calibri"/>
                                </w:rPr>
                                <w:t>□ rapport PMS ou rapport d’un médecin spécialiste</w:t>
                              </w:r>
                            </w:p>
                          </w:tc>
                        </w:tr>
                        <w:tr w:rsidR="007A61B7" w:rsidRPr="00597170" w14:paraId="71BE8CA8" w14:textId="77777777" w:rsidTr="002C2683">
                          <w:tc>
                            <w:tcPr>
                              <w:tcW w:w="4888" w:type="dxa"/>
                              <w:tcBorders>
                                <w:top w:val="single" w:sz="4" w:space="0" w:color="auto"/>
                                <w:left w:val="single" w:sz="4" w:space="0" w:color="auto"/>
                                <w:bottom w:val="single" w:sz="4" w:space="0" w:color="auto"/>
                                <w:right w:val="single" w:sz="4" w:space="0" w:color="auto"/>
                              </w:tcBorders>
                            </w:tcPr>
                            <w:p w14:paraId="6CFCBAE6" w14:textId="77777777" w:rsidR="007A61B7" w:rsidRPr="00597170" w:rsidRDefault="007A61B7" w:rsidP="002C2683">
                              <w:pPr>
                                <w:rPr>
                                  <w:rFonts w:eastAsia="Calibri" w:cs="Calibri"/>
                                </w:rPr>
                              </w:pPr>
                              <w:r w:rsidRPr="00597170">
                                <w:rPr>
                                  <w:rFonts w:eastAsia="Calibri" w:cs="Calibri"/>
                                </w:rPr>
                                <w:t>□  avis du titulaire de classe  et de la direction</w:t>
                              </w:r>
                            </w:p>
                          </w:tc>
                          <w:tc>
                            <w:tcPr>
                              <w:tcW w:w="4889" w:type="dxa"/>
                              <w:tcBorders>
                                <w:top w:val="single" w:sz="4" w:space="0" w:color="auto"/>
                                <w:left w:val="single" w:sz="4" w:space="0" w:color="auto"/>
                                <w:bottom w:val="single" w:sz="4" w:space="0" w:color="auto"/>
                                <w:right w:val="single" w:sz="4" w:space="0" w:color="auto"/>
                              </w:tcBorders>
                            </w:tcPr>
                            <w:p w14:paraId="369AF53A" w14:textId="77777777" w:rsidR="007A61B7" w:rsidRPr="00597170" w:rsidRDefault="007A61B7" w:rsidP="002C2683">
                              <w:pPr>
                                <w:rPr>
                                  <w:rFonts w:eastAsia="Calibri" w:cs="Calibri"/>
                                </w:rPr>
                              </w:pPr>
                              <w:r w:rsidRPr="00597170">
                                <w:rPr>
                                  <w:rFonts w:eastAsia="Calibri" w:cs="Calibri"/>
                                </w:rPr>
                                <w:t>□ avis du conseil de classe de l’enseignement spécialisé</w:t>
                              </w:r>
                            </w:p>
                          </w:tc>
                        </w:tr>
                      </w:tbl>
                      <w:p w14:paraId="3626FA06" w14:textId="77777777" w:rsidR="007A61B7" w:rsidRPr="00597170" w:rsidRDefault="007A61B7" w:rsidP="002C2683">
                        <w:pPr>
                          <w:rPr>
                            <w:rFonts w:eastAsia="Calibri" w:cs="Calibri"/>
                            <w:b/>
                          </w:rPr>
                        </w:pPr>
                        <w:r w:rsidRPr="00597170">
                          <w:rPr>
                            <w:rFonts w:eastAsia="Calibri" w:cs="Calibri"/>
                            <w:b/>
                          </w:rPr>
                          <w:t>DATE :                                                                            SIGNATURE :</w:t>
                        </w:r>
                      </w:p>
                      <w:p w14:paraId="10528EBA" w14:textId="77777777" w:rsidR="007A61B7" w:rsidRPr="00597170" w:rsidRDefault="007A61B7" w:rsidP="002C2683">
                        <w:pPr>
                          <w:rPr>
                            <w:rFonts w:eastAsia="Calibri" w:cs="Calibri"/>
                            <w:b/>
                          </w:rPr>
                        </w:pPr>
                      </w:p>
                    </w:tc>
                  </w:tr>
                  <w:tr w:rsidR="007A61B7" w:rsidRPr="00597170" w14:paraId="6285031D" w14:textId="77777777" w:rsidTr="002C2683">
                    <w:tc>
                      <w:tcPr>
                        <w:tcW w:w="10008" w:type="dxa"/>
                        <w:tcBorders>
                          <w:top w:val="single" w:sz="4" w:space="0" w:color="auto"/>
                          <w:left w:val="single" w:sz="4" w:space="0" w:color="auto"/>
                          <w:bottom w:val="single" w:sz="4" w:space="0" w:color="auto"/>
                          <w:right w:val="single" w:sz="4" w:space="0" w:color="auto"/>
                        </w:tcBorders>
                      </w:tcPr>
                      <w:p w14:paraId="3317B09D" w14:textId="77777777" w:rsidR="007A61B7" w:rsidRPr="00597170" w:rsidRDefault="007A61B7" w:rsidP="002C2683">
                        <w:pPr>
                          <w:jc w:val="center"/>
                          <w:rPr>
                            <w:rFonts w:eastAsia="Calibri" w:cs="Calibri"/>
                          </w:rPr>
                        </w:pPr>
                        <w:r w:rsidRPr="00597170">
                          <w:rPr>
                            <w:rFonts w:eastAsia="Calibri" w:cs="Calibri"/>
                            <w:b/>
                          </w:rPr>
                          <w:t>Formulaire de demande d’avis à adresser</w:t>
                        </w:r>
                        <w:r w:rsidRPr="00597170">
                          <w:rPr>
                            <w:rFonts w:eastAsia="Calibri" w:cs="Calibri"/>
                          </w:rPr>
                          <w:t> :</w:t>
                        </w:r>
                      </w:p>
                      <w:p w14:paraId="2EDF34C7" w14:textId="77777777" w:rsidR="007A61B7" w:rsidRPr="00597170" w:rsidRDefault="007A61B7" w:rsidP="002C2683">
                        <w:pPr>
                          <w:jc w:val="center"/>
                          <w:rPr>
                            <w:rFonts w:eastAsia="Calibri" w:cs="Calibri"/>
                          </w:rPr>
                        </w:pPr>
                        <w:r w:rsidRPr="00597170">
                          <w:rPr>
                            <w:rFonts w:eastAsia="Calibri" w:cs="Calibri"/>
                          </w:rPr>
                          <w:t>Direction générale de l’enseignement obligatoire</w:t>
                        </w:r>
                      </w:p>
                      <w:p w14:paraId="43F8838B" w14:textId="77777777" w:rsidR="007A61B7" w:rsidRPr="00597170" w:rsidRDefault="007A61B7" w:rsidP="002C2683">
                        <w:pPr>
                          <w:jc w:val="center"/>
                          <w:rPr>
                            <w:rFonts w:eastAsia="Calibri" w:cs="Calibri"/>
                          </w:rPr>
                        </w:pPr>
                        <w:r w:rsidRPr="00597170">
                          <w:rPr>
                            <w:rFonts w:eastAsia="Calibri" w:cs="Calibri"/>
                          </w:rPr>
                          <w:t>Service de l’enseignement spécialisé</w:t>
                        </w:r>
                      </w:p>
                      <w:p w14:paraId="2FDB4FC0" w14:textId="77777777" w:rsidR="007A61B7" w:rsidRPr="00597170" w:rsidRDefault="007A61B7" w:rsidP="002C2683">
                        <w:pPr>
                          <w:jc w:val="center"/>
                          <w:rPr>
                            <w:rFonts w:eastAsia="Calibri" w:cs="Calibri"/>
                            <w:color w:val="000000"/>
                          </w:rPr>
                        </w:pPr>
                        <w:r w:rsidRPr="00597170">
                          <w:rPr>
                            <w:rFonts w:eastAsia="Calibri" w:cs="Calibri"/>
                            <w:color w:val="000000"/>
                          </w:rPr>
                          <w:t>Madame Nathalie DUJARDIN</w:t>
                        </w:r>
                      </w:p>
                      <w:p w14:paraId="0B8F53F1" w14:textId="77777777" w:rsidR="007A61B7" w:rsidRPr="00597170" w:rsidRDefault="007A61B7" w:rsidP="002C2683">
                        <w:pPr>
                          <w:jc w:val="center"/>
                          <w:rPr>
                            <w:rFonts w:eastAsia="Calibri" w:cs="Calibri"/>
                          </w:rPr>
                        </w:pPr>
                        <w:r w:rsidRPr="00597170">
                          <w:rPr>
                            <w:rFonts w:eastAsia="Calibri" w:cs="Calibri"/>
                          </w:rPr>
                          <w:t>Bureau 2F250</w:t>
                        </w:r>
                      </w:p>
                      <w:p w14:paraId="1493FA34" w14:textId="77777777" w:rsidR="007A61B7" w:rsidRPr="00597170" w:rsidRDefault="007A61B7" w:rsidP="002C2683">
                        <w:pPr>
                          <w:jc w:val="center"/>
                          <w:rPr>
                            <w:rFonts w:eastAsia="Calibri" w:cs="Calibri"/>
                          </w:rPr>
                        </w:pPr>
                        <w:r w:rsidRPr="00597170">
                          <w:rPr>
                            <w:rFonts w:eastAsia="Calibri" w:cs="Calibri"/>
                          </w:rPr>
                          <w:t>Rue Adolphe Lavallée, 1</w:t>
                        </w:r>
                      </w:p>
                      <w:p w14:paraId="0BF25278" w14:textId="77777777" w:rsidR="007A61B7" w:rsidRPr="00597170" w:rsidRDefault="007A61B7" w:rsidP="002C2683">
                        <w:pPr>
                          <w:jc w:val="center"/>
                          <w:rPr>
                            <w:rFonts w:eastAsia="Calibri" w:cs="Calibri"/>
                          </w:rPr>
                        </w:pPr>
                        <w:r w:rsidRPr="00597170">
                          <w:rPr>
                            <w:rFonts w:eastAsia="Calibri" w:cs="Calibri"/>
                          </w:rPr>
                          <w:t>1080   BRUXELLES</w:t>
                        </w:r>
                      </w:p>
                      <w:p w14:paraId="6A527432" w14:textId="77777777" w:rsidR="007A61B7" w:rsidRPr="00597170" w:rsidRDefault="007A61B7" w:rsidP="002C2683">
                        <w:pPr>
                          <w:jc w:val="center"/>
                          <w:rPr>
                            <w:rFonts w:eastAsia="Calibri" w:cs="Calibri"/>
                            <w:lang w:val="fr-FR"/>
                          </w:rPr>
                        </w:pPr>
                        <w:r w:rsidRPr="00597170">
                          <w:rPr>
                            <w:rFonts w:ascii="Wingdings" w:eastAsia="Wingdings" w:hAnsi="Wingdings" w:cs="Wingdings"/>
                          </w:rPr>
                          <w:t></w:t>
                        </w:r>
                        <w:r w:rsidRPr="00597170">
                          <w:rPr>
                            <w:rFonts w:eastAsia="Calibri" w:cs="Calibri"/>
                            <w:lang w:val="fr-FR"/>
                          </w:rPr>
                          <w:t> : 02/690.88.59 – GSM : 0472/94.31.95</w:t>
                        </w:r>
                      </w:p>
                      <w:p w14:paraId="7840A19D" w14:textId="77777777" w:rsidR="007A61B7" w:rsidRPr="00597170" w:rsidRDefault="007A61B7" w:rsidP="002C2683">
                        <w:pPr>
                          <w:jc w:val="center"/>
                          <w:rPr>
                            <w:rFonts w:eastAsia="Calibri" w:cs="Calibri"/>
                          </w:rPr>
                        </w:pPr>
                        <w:r w:rsidRPr="00597170">
                          <w:rPr>
                            <w:rFonts w:ascii="Wingdings" w:eastAsia="Wingdings" w:hAnsi="Wingdings" w:cs="Wingdings"/>
                            <w:bCs/>
                          </w:rPr>
                          <w:t></w:t>
                        </w:r>
                        <w:r w:rsidRPr="00597170">
                          <w:rPr>
                            <w:rFonts w:eastAsia="Calibri" w:cs="Calibri"/>
                            <w:bCs/>
                            <w:lang w:val="fr-FR"/>
                          </w:rPr>
                          <w:t> </w:t>
                        </w:r>
                        <w:r w:rsidRPr="00597170">
                          <w:rPr>
                            <w:rFonts w:eastAsia="Calibri" w:cs="Calibri"/>
                            <w:lang w:val="fr-FR"/>
                          </w:rPr>
                          <w:t xml:space="preserve"> </w:t>
                        </w:r>
                        <w:hyperlink r:id="rId66" w:history="1">
                          <w:r w:rsidRPr="00597170">
                            <w:rPr>
                              <w:rFonts w:eastAsia="Calibri" w:cs="Calibri"/>
                              <w:b/>
                              <w:color w:val="0000FF"/>
                              <w:u w:val="single"/>
                              <w:lang w:val="fr-FR"/>
                            </w:rPr>
                            <w:t>nathalie.dujardin@cfwb.be</w:t>
                          </w:r>
                        </w:hyperlink>
                      </w:p>
                    </w:tc>
                  </w:tr>
                </w:tbl>
                <w:p w14:paraId="23D54BC6" w14:textId="77777777" w:rsidR="007A61B7" w:rsidRDefault="007A61B7" w:rsidP="007A61B7">
                  <w:pPr>
                    <w:ind w:left="170" w:hanging="170"/>
                    <w:jc w:val="both"/>
                    <w:rPr>
                      <w:rFonts w:eastAsia="Calibri" w:cs="Arial"/>
                      <w:iCs/>
                      <w:sz w:val="18"/>
                      <w:szCs w:val="18"/>
                    </w:rPr>
                  </w:pPr>
                  <w:bookmarkStart w:id="286" w:name="_Toc412204250"/>
                  <w:bookmarkStart w:id="287" w:name="_Toc453837075"/>
                  <w:r w:rsidRPr="00597170">
                    <w:rPr>
                      <w:rFonts w:eastAsia="Calibri" w:cs="Arial"/>
                      <w:iCs/>
                      <w:sz w:val="18"/>
                      <w:szCs w:val="18"/>
                    </w:rPr>
                    <w:t>*documents susceptibles d’être communiqués aux parents de l’élève mineur, à toute personne investie de l’autorité parentale qui en assume la garde en fait et en droit, ou à l’élève lui-même s’il est majeur.</w:t>
                  </w:r>
                </w:p>
                <w:p w14:paraId="4E6030BB" w14:textId="77777777" w:rsidR="00AF6CEA" w:rsidRDefault="00AF6CEA" w:rsidP="007A61B7">
                  <w:pPr>
                    <w:ind w:left="170" w:hanging="170"/>
                    <w:jc w:val="both"/>
                    <w:rPr>
                      <w:rFonts w:eastAsia="Calibri" w:cs="Arial"/>
                      <w:iCs/>
                      <w:sz w:val="18"/>
                      <w:szCs w:val="18"/>
                    </w:rPr>
                  </w:pPr>
                </w:p>
                <w:p w14:paraId="7526B43F" w14:textId="1F30DD1B" w:rsidR="00AF6CEA" w:rsidRDefault="00AF6CEA" w:rsidP="007A61B7">
                  <w:pPr>
                    <w:ind w:left="170" w:hanging="170"/>
                    <w:jc w:val="both"/>
                    <w:rPr>
                      <w:rFonts w:eastAsia="Calibri" w:cs="Arial"/>
                      <w:iCs/>
                      <w:sz w:val="18"/>
                      <w:szCs w:val="18"/>
                    </w:rPr>
                  </w:pPr>
                  <w:r>
                    <w:rPr>
                      <w:rFonts w:eastAsia="Calibri" w:cs="Arial"/>
                      <w:iCs/>
                      <w:sz w:val="18"/>
                      <w:szCs w:val="18"/>
                    </w:rPr>
                    <w:br w:type="page"/>
                  </w:r>
                </w:p>
                <w:p w14:paraId="48C8B568" w14:textId="0C63DFE3" w:rsidR="007A61B7" w:rsidRPr="007A61B7" w:rsidRDefault="00803AF3" w:rsidP="00DB1C51">
                  <w:pPr>
                    <w:pStyle w:val="Titre4"/>
                  </w:pPr>
                  <w:bookmarkStart w:id="288" w:name="_Situation_n_6"/>
                  <w:bookmarkEnd w:id="288"/>
                  <w:r>
                    <w:rPr>
                      <w:rFonts w:eastAsia="Times New Roman" w:cs="Arial"/>
                      <w:noProof/>
                      <w:color w:val="000000" w:themeColor="text1"/>
                      <w:sz w:val="20"/>
                      <w:szCs w:val="20"/>
                    </w:rPr>
                    <w:lastRenderedPageBreak/>
                    <w:drawing>
                      <wp:anchor distT="0" distB="0" distL="114300" distR="114300" simplePos="0" relativeHeight="251691520" behindDoc="0" locked="0" layoutInCell="1" allowOverlap="1" wp14:anchorId="61F81B69" wp14:editId="0D47428E">
                        <wp:simplePos x="0" y="0"/>
                        <wp:positionH relativeFrom="margin">
                          <wp:posOffset>5901267</wp:posOffset>
                        </wp:positionH>
                        <wp:positionV relativeFrom="paragraph">
                          <wp:posOffset>291253</wp:posOffset>
                        </wp:positionV>
                        <wp:extent cx="465667" cy="465667"/>
                        <wp:effectExtent l="0" t="0" r="0" b="0"/>
                        <wp:wrapNone/>
                        <wp:docPr id="2007791136" name="Image 2007791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65667" cy="465667"/>
                                </a:xfrm>
                                <a:prstGeom prst="rect">
                                  <a:avLst/>
                                </a:prstGeom>
                              </pic:spPr>
                            </pic:pic>
                          </a:graphicData>
                        </a:graphic>
                        <wp14:sizeRelH relativeFrom="margin">
                          <wp14:pctWidth>0</wp14:pctWidth>
                        </wp14:sizeRelH>
                        <wp14:sizeRelV relativeFrom="margin">
                          <wp14:pctHeight>0</wp14:pctHeight>
                        </wp14:sizeRelV>
                      </wp:anchor>
                    </w:drawing>
                  </w:r>
                  <w:r w:rsidR="007A61B7" w:rsidRPr="007A61B7">
                    <w:t>Situation n°6 : opportunité de dispenser un enfant ou un adolescent à besoins spécifiques de toute obligation scolaire</w:t>
                  </w:r>
                  <w:bookmarkEnd w:id="286"/>
                  <w:bookmarkEnd w:id="287"/>
                </w:p>
                <w:p w14:paraId="56E445C0" w14:textId="589FFAC3" w:rsidR="007A61B7" w:rsidRPr="00597170" w:rsidRDefault="007A61B7" w:rsidP="007A61B7">
                  <w:pPr>
                    <w:jc w:val="center"/>
                    <w:rPr>
                      <w:rFonts w:eastAsia="Calibri" w:cs="Calibri"/>
                    </w:rPr>
                  </w:pPr>
                </w:p>
                <w:p w14:paraId="0E54B0F8" w14:textId="77777777" w:rsidR="007A61B7" w:rsidRPr="00597170" w:rsidRDefault="007A61B7" w:rsidP="007A61B7">
                  <w:pPr>
                    <w:rPr>
                      <w:rFonts w:eastAsia="Calibri" w:cs="Calibri"/>
                      <w:b/>
                    </w:rPr>
                  </w:pPr>
                  <w:r w:rsidRPr="00597170">
                    <w:rPr>
                      <w:rFonts w:eastAsia="Calibri" w:cs="Calibri"/>
                      <w:b/>
                    </w:rPr>
                    <w:t>Demande introduite par :</w:t>
                  </w:r>
                </w:p>
                <w:p w14:paraId="6215C1E1" w14:textId="77777777" w:rsidR="007A61B7" w:rsidRPr="00597170" w:rsidRDefault="007A61B7" w:rsidP="007A61B7">
                  <w:pPr>
                    <w:rPr>
                      <w:rFonts w:eastAsia="Calibri" w:cs="Calibri"/>
                    </w:rPr>
                  </w:pPr>
                  <w:r w:rsidRPr="00597170">
                    <w:rPr>
                      <w:rFonts w:eastAsia="Calibri" w:cs="Calibri"/>
                      <w:b/>
                    </w:rPr>
                    <w:t>□</w:t>
                  </w:r>
                  <w:r w:rsidRPr="00597170">
                    <w:rPr>
                      <w:rFonts w:eastAsia="Calibri" w:cs="Calibri"/>
                    </w:rPr>
                    <w:t> : personne investie de l’autorité parentale  (Qualité □ père □ mère  □ tuteur □ autre à préciser )</w:t>
                  </w:r>
                </w:p>
                <w:p w14:paraId="77BBBFE2" w14:textId="77777777" w:rsidR="007A61B7" w:rsidRPr="00B90A0B" w:rsidRDefault="007A61B7" w:rsidP="007A61B7">
                  <w:pPr>
                    <w:rPr>
                      <w:rFonts w:eastAsia="Calibri" w:cs="Calibri"/>
                    </w:rPr>
                  </w:pPr>
                  <w:r w:rsidRPr="00B90A0B">
                    <w:rPr>
                      <w:rFonts w:eastAsia="Calibri" w:cs="Calibri"/>
                    </w:rPr>
                    <w:t>□ : direction de l’enseignement spécialisé</w:t>
                  </w:r>
                </w:p>
                <w:p w14:paraId="78BD378F" w14:textId="77777777" w:rsidR="007A61B7" w:rsidRPr="00B90A0B" w:rsidRDefault="007A61B7" w:rsidP="007A61B7">
                  <w:pPr>
                    <w:rPr>
                      <w:rFonts w:eastAsia="Calibri" w:cs="Calibri"/>
                      <w:b/>
                    </w:rPr>
                  </w:pPr>
                  <w:bookmarkStart w:id="289" w:name="_Hlk169773441"/>
                  <w:r w:rsidRPr="00B90A0B">
                    <w:rPr>
                      <w:rFonts w:eastAsia="Calibri" w:cs="Calibri"/>
                      <w:b/>
                    </w:rPr>
                    <w:t>Il s’agit d’</w:t>
                  </w:r>
                  <w:r w:rsidRPr="00B90A0B">
                    <w:rPr>
                      <w:rFonts w:eastAsia="Calibri" w:cs="Calibri"/>
                    </w:rPr>
                    <w:t xml:space="preserve"> □ </w:t>
                  </w:r>
                  <w:r w:rsidRPr="00B90A0B">
                    <w:rPr>
                      <w:rFonts w:eastAsia="Calibri" w:cs="Calibri"/>
                      <w:b/>
                    </w:rPr>
                    <w:t xml:space="preserve">une première demande ou </w:t>
                  </w:r>
                  <w:r w:rsidRPr="00B90A0B">
                    <w:rPr>
                      <w:rFonts w:eastAsia="Calibri" w:cs="Calibri"/>
                    </w:rPr>
                    <w:t xml:space="preserve"> □ </w:t>
                  </w:r>
                  <w:r w:rsidRPr="00B90A0B">
                    <w:rPr>
                      <w:rFonts w:eastAsia="Calibri" w:cs="Calibri"/>
                      <w:b/>
                    </w:rPr>
                    <w:t>une demande de prolongation de dispense. (À préciser)</w:t>
                  </w:r>
                </w:p>
                <w:p w14:paraId="0E096FE6" w14:textId="77777777" w:rsidR="007A61B7" w:rsidRPr="00597170" w:rsidRDefault="007A61B7" w:rsidP="007A61B7">
                  <w:pPr>
                    <w:rPr>
                      <w:rFonts w:eastAsia="Calibri" w:cs="Calibri"/>
                    </w:rPr>
                  </w:pPr>
                  <w:r w:rsidRPr="00B90A0B">
                    <w:rPr>
                      <w:rFonts w:eastAsia="Calibri" w:cs="Calibri"/>
                      <w:b/>
                    </w:rPr>
                    <w:t>Identité du demandeur</w:t>
                  </w:r>
                  <w:r w:rsidRPr="00B90A0B">
                    <w:rPr>
                      <w:rFonts w:eastAsia="Calibri" w:cs="Calibri"/>
                    </w:rPr>
                    <w:t> :</w:t>
                  </w:r>
                </w:p>
                <w:bookmarkEnd w:id="289"/>
                <w:p w14:paraId="1B168347" w14:textId="77777777" w:rsidR="007A61B7" w:rsidRPr="00597170" w:rsidRDefault="007A61B7" w:rsidP="007A61B7">
                  <w:pPr>
                    <w:rPr>
                      <w:rFonts w:eastAsia="Calibri" w:cs="Calibri"/>
                    </w:rPr>
                  </w:pPr>
                  <w:r w:rsidRPr="00597170">
                    <w:rPr>
                      <w:rFonts w:eastAsia="Calibri" w:cs="Calibri"/>
                    </w:rPr>
                    <w:t xml:space="preserve">Nom, prénom : </w:t>
                  </w:r>
                </w:p>
                <w:p w14:paraId="49B70186" w14:textId="77777777" w:rsidR="007A61B7" w:rsidRPr="00597170" w:rsidRDefault="007A61B7" w:rsidP="007A61B7">
                  <w:pPr>
                    <w:rPr>
                      <w:rFonts w:eastAsia="Calibri" w:cs="Calibri"/>
                    </w:rPr>
                  </w:pPr>
                  <w:r w:rsidRPr="00597170">
                    <w:rPr>
                      <w:rFonts w:eastAsia="Calibri" w:cs="Calibri"/>
                    </w:rPr>
                    <w:t xml:space="preserve">Adresse : </w:t>
                  </w:r>
                </w:p>
                <w:p w14:paraId="0CC25D81" w14:textId="77777777" w:rsidR="007A61B7" w:rsidRPr="00597170" w:rsidRDefault="007A61B7" w:rsidP="007A61B7">
                  <w:pPr>
                    <w:rPr>
                      <w:rFonts w:eastAsia="Calibri" w:cs="Calibri"/>
                    </w:rPr>
                  </w:pPr>
                  <w:r w:rsidRPr="00597170">
                    <w:rPr>
                      <w:rFonts w:ascii="Wingdings" w:eastAsia="Wingdings" w:hAnsi="Wingdings" w:cs="Wingdings"/>
                    </w:rPr>
                    <w:t></w:t>
                  </w:r>
                  <w:r w:rsidRPr="00597170">
                    <w:rPr>
                      <w:rFonts w:eastAsia="Calibri" w:cs="Calibri"/>
                    </w:rPr>
                    <w:t> :</w:t>
                  </w:r>
                  <w:r w:rsidRPr="00597170">
                    <w:rPr>
                      <w:rFonts w:eastAsia="Calibri" w:cs="Calibri"/>
                    </w:rPr>
                    <w:tab/>
                  </w:r>
                  <w:r w:rsidRPr="00597170">
                    <w:rPr>
                      <w:rFonts w:eastAsia="Calibri" w:cs="Calibri"/>
                    </w:rPr>
                    <w:tab/>
                    <w:t>/</w:t>
                  </w:r>
                  <w:r w:rsidRPr="00597170">
                    <w:rPr>
                      <w:rFonts w:eastAsia="Calibri" w:cs="Calibri"/>
                    </w:rPr>
                    <w:tab/>
                  </w:r>
                  <w:r w:rsidRPr="00597170">
                    <w:rPr>
                      <w:rFonts w:eastAsia="Calibri" w:cs="Calibri"/>
                    </w:rPr>
                    <w:tab/>
                  </w:r>
                  <w:r w:rsidRPr="00597170">
                    <w:rPr>
                      <w:rFonts w:eastAsia="Calibri" w:cs="Calibri"/>
                    </w:rPr>
                    <w:tab/>
                  </w:r>
                  <w:r w:rsidRPr="00597170">
                    <w:rPr>
                      <w:rFonts w:eastAsia="Calibri" w:cs="Calibri"/>
                    </w:rPr>
                    <w:tab/>
                  </w:r>
                  <w:r w:rsidRPr="00597170">
                    <w:rPr>
                      <w:rFonts w:eastAsia="Calibri" w:cs="Calibri"/>
                    </w:rPr>
                    <w:tab/>
                  </w:r>
                  <w:r w:rsidRPr="00597170">
                    <w:rPr>
                      <w:rFonts w:ascii="Wingdings" w:eastAsia="Wingdings" w:hAnsi="Wingdings" w:cs="Wingdings"/>
                    </w:rPr>
                    <w:t></w:t>
                  </w:r>
                  <w:r w:rsidRPr="00597170">
                    <w:rPr>
                      <w:rFonts w:eastAsia="Calibri" w:cs="Calibri"/>
                    </w:rPr>
                    <w:t> :</w:t>
                  </w:r>
                </w:p>
                <w:tbl>
                  <w:tblPr>
                    <w:tblW w:w="100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008"/>
                  </w:tblGrid>
                  <w:tr w:rsidR="007A61B7" w:rsidRPr="00597170" w14:paraId="77C6F19E" w14:textId="77777777" w:rsidTr="002C2683">
                    <w:tc>
                      <w:tcPr>
                        <w:tcW w:w="10008" w:type="dxa"/>
                        <w:tcBorders>
                          <w:top w:val="single" w:sz="4" w:space="0" w:color="auto"/>
                          <w:bottom w:val="single" w:sz="4" w:space="0" w:color="auto"/>
                        </w:tcBorders>
                      </w:tcPr>
                      <w:p w14:paraId="1789DFF4" w14:textId="77777777" w:rsidR="007A61B7" w:rsidRPr="00597170" w:rsidRDefault="007A61B7" w:rsidP="002C2683">
                        <w:pPr>
                          <w:rPr>
                            <w:rFonts w:eastAsia="Calibri" w:cs="Calibri"/>
                            <w:b/>
                            <w:bCs/>
                            <w:caps/>
                          </w:rPr>
                        </w:pPr>
                        <w:r w:rsidRPr="00597170">
                          <w:rPr>
                            <w:rFonts w:eastAsia="Calibri" w:cs="Calibri"/>
                            <w:b/>
                            <w:bCs/>
                            <w:caps/>
                          </w:rPr>
                          <w:t>concernE lE  JEUNE :</w:t>
                        </w:r>
                        <w:r w:rsidRPr="00597170">
                          <w:rPr>
                            <w:rFonts w:eastAsia="Calibri" w:cs="Calibri"/>
                            <w:bCs/>
                          </w:rPr>
                          <w:br/>
                          <w:t xml:space="preserve">NOM, PRENOM : </w:t>
                        </w:r>
                      </w:p>
                      <w:p w14:paraId="1F614F10" w14:textId="77777777" w:rsidR="007A61B7" w:rsidRPr="00597170" w:rsidRDefault="007A61B7" w:rsidP="002C2683">
                        <w:pPr>
                          <w:rPr>
                            <w:rFonts w:eastAsia="Calibri" w:cs="Calibri"/>
                            <w:bCs/>
                          </w:rPr>
                        </w:pPr>
                        <w:r w:rsidRPr="00597170">
                          <w:rPr>
                            <w:rFonts w:eastAsia="Calibri" w:cs="Calibri"/>
                            <w:bCs/>
                          </w:rPr>
                          <w:t>ADRESSE :</w:t>
                        </w:r>
                      </w:p>
                      <w:p w14:paraId="7322CDDC" w14:textId="77777777" w:rsidR="007A61B7" w:rsidRPr="00597170" w:rsidRDefault="007A61B7" w:rsidP="002C2683">
                        <w:pPr>
                          <w:rPr>
                            <w:rFonts w:eastAsia="Calibri" w:cs="Calibri"/>
                            <w:bCs/>
                          </w:rPr>
                        </w:pPr>
                      </w:p>
                      <w:p w14:paraId="194061D7" w14:textId="77777777" w:rsidR="007A61B7" w:rsidRPr="00597170" w:rsidRDefault="007A61B7" w:rsidP="002C2683">
                        <w:pPr>
                          <w:rPr>
                            <w:rFonts w:eastAsia="Calibri" w:cs="Calibri"/>
                            <w:bCs/>
                          </w:rPr>
                        </w:pPr>
                      </w:p>
                      <w:p w14:paraId="55F644C1" w14:textId="77777777" w:rsidR="007A61B7" w:rsidRPr="00597170" w:rsidRDefault="007A61B7" w:rsidP="002C2683">
                        <w:pPr>
                          <w:rPr>
                            <w:rFonts w:eastAsia="Calibri" w:cs="Calibri"/>
                            <w:bCs/>
                          </w:rPr>
                        </w:pPr>
                        <w:r w:rsidRPr="00597170">
                          <w:rPr>
                            <w:rFonts w:eastAsia="Calibri" w:cs="Calibri"/>
                            <w:bCs/>
                          </w:rPr>
                          <w:t xml:space="preserve">Date de naissance :      /       /     </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535"/>
                        </w:tblGrid>
                        <w:tr w:rsidR="007A61B7" w:rsidRPr="00597170" w14:paraId="37A6F1C1" w14:textId="77777777" w:rsidTr="002C2683">
                          <w:tc>
                            <w:tcPr>
                              <w:tcW w:w="9535" w:type="dxa"/>
                              <w:tcBorders>
                                <w:top w:val="single" w:sz="4" w:space="0" w:color="auto"/>
                                <w:left w:val="single" w:sz="4" w:space="0" w:color="auto"/>
                                <w:bottom w:val="single" w:sz="4" w:space="0" w:color="auto"/>
                                <w:right w:val="single" w:sz="4" w:space="0" w:color="auto"/>
                              </w:tcBorders>
                            </w:tcPr>
                            <w:p w14:paraId="63B87D2C" w14:textId="77777777" w:rsidR="007A61B7" w:rsidRPr="00597170" w:rsidRDefault="007A61B7" w:rsidP="002C2683">
                              <w:pPr>
                                <w:rPr>
                                  <w:rFonts w:eastAsia="Calibri" w:cs="Calibri"/>
                                  <w:b/>
                                  <w:bCs/>
                                </w:rPr>
                              </w:pPr>
                              <w:r w:rsidRPr="00597170">
                                <w:rPr>
                                  <w:rFonts w:eastAsia="Calibri" w:cs="Calibri"/>
                                  <w:b/>
                                  <w:bCs/>
                                </w:rPr>
                                <w:t>Institution fréquentée :</w:t>
                              </w:r>
                            </w:p>
                          </w:tc>
                        </w:tr>
                        <w:tr w:rsidR="007A61B7" w:rsidRPr="00597170" w14:paraId="69FBB615" w14:textId="77777777" w:rsidTr="002C2683">
                          <w:tc>
                            <w:tcPr>
                              <w:tcW w:w="9535" w:type="dxa"/>
                              <w:tcBorders>
                                <w:top w:val="single" w:sz="4" w:space="0" w:color="auto"/>
                                <w:left w:val="single" w:sz="4" w:space="0" w:color="auto"/>
                                <w:bottom w:val="single" w:sz="4" w:space="0" w:color="auto"/>
                                <w:right w:val="single" w:sz="4" w:space="0" w:color="auto"/>
                              </w:tcBorders>
                            </w:tcPr>
                            <w:p w14:paraId="1A953AC1" w14:textId="77777777" w:rsidR="007A61B7" w:rsidRPr="00597170" w:rsidRDefault="007A61B7" w:rsidP="002C2683">
                              <w:pPr>
                                <w:rPr>
                                  <w:rFonts w:eastAsia="Calibri" w:cs="Calibri"/>
                                  <w:bCs/>
                                </w:rPr>
                              </w:pPr>
                              <w:r w:rsidRPr="00597170">
                                <w:rPr>
                                  <w:rFonts w:eastAsia="Calibri" w:cs="Calibri"/>
                                  <w:bCs/>
                                </w:rPr>
                                <w:t>Nom :</w:t>
                              </w:r>
                            </w:p>
                          </w:tc>
                        </w:tr>
                        <w:tr w:rsidR="007A61B7" w:rsidRPr="00597170" w14:paraId="29B948E0" w14:textId="77777777" w:rsidTr="002C2683">
                          <w:tc>
                            <w:tcPr>
                              <w:tcW w:w="9535" w:type="dxa"/>
                              <w:tcBorders>
                                <w:top w:val="single" w:sz="4" w:space="0" w:color="auto"/>
                                <w:left w:val="single" w:sz="4" w:space="0" w:color="auto"/>
                                <w:bottom w:val="single" w:sz="4" w:space="0" w:color="auto"/>
                                <w:right w:val="single" w:sz="4" w:space="0" w:color="auto"/>
                              </w:tcBorders>
                            </w:tcPr>
                            <w:p w14:paraId="788537C4" w14:textId="77777777" w:rsidR="007A61B7" w:rsidRPr="00597170" w:rsidRDefault="007A61B7" w:rsidP="002C2683">
                              <w:pPr>
                                <w:rPr>
                                  <w:rFonts w:eastAsia="Calibri" w:cs="Calibri"/>
                                  <w:bCs/>
                                </w:rPr>
                              </w:pPr>
                              <w:r w:rsidRPr="00597170">
                                <w:rPr>
                                  <w:rFonts w:eastAsia="Calibri" w:cs="Calibri"/>
                                  <w:bCs/>
                                </w:rPr>
                                <w:t>Adresse :</w:t>
                              </w:r>
                            </w:p>
                          </w:tc>
                        </w:tr>
                        <w:tr w:rsidR="007A61B7" w:rsidRPr="00597170" w14:paraId="1F5965FD" w14:textId="77777777" w:rsidTr="002C2683">
                          <w:tc>
                            <w:tcPr>
                              <w:tcW w:w="9535" w:type="dxa"/>
                              <w:tcBorders>
                                <w:top w:val="single" w:sz="4" w:space="0" w:color="auto"/>
                                <w:left w:val="single" w:sz="4" w:space="0" w:color="auto"/>
                                <w:bottom w:val="single" w:sz="4" w:space="0" w:color="auto"/>
                                <w:right w:val="single" w:sz="4" w:space="0" w:color="auto"/>
                              </w:tcBorders>
                            </w:tcPr>
                            <w:p w14:paraId="442D77CA" w14:textId="77777777" w:rsidR="007A61B7" w:rsidRPr="00597170" w:rsidRDefault="007A61B7" w:rsidP="002C2683">
                              <w:pPr>
                                <w:rPr>
                                  <w:rFonts w:eastAsia="Calibri" w:cs="Calibri"/>
                                  <w:bCs/>
                                </w:rPr>
                              </w:pPr>
                              <w:r w:rsidRPr="00597170">
                                <w:rPr>
                                  <w:rFonts w:ascii="Wingdings" w:eastAsia="Wingdings" w:hAnsi="Wingdings" w:cs="Wingdings"/>
                                  <w:bCs/>
                                </w:rPr>
                                <w:t></w:t>
                              </w:r>
                              <w:r w:rsidRPr="00597170">
                                <w:rPr>
                                  <w:rFonts w:eastAsia="Calibri" w:cs="Calibri"/>
                                  <w:bCs/>
                                </w:rPr>
                                <w:t xml:space="preserve"> :                                                     </w:t>
                              </w:r>
                              <w:r w:rsidRPr="00597170">
                                <w:rPr>
                                  <w:rFonts w:ascii="Wingdings" w:eastAsia="Wingdings" w:hAnsi="Wingdings" w:cs="Wingdings"/>
                                  <w:bCs/>
                                </w:rPr>
                                <w:t></w:t>
                              </w:r>
                              <w:r w:rsidRPr="00597170">
                                <w:rPr>
                                  <w:rFonts w:eastAsia="Calibri" w:cs="Calibri"/>
                                  <w:bCs/>
                                </w:rPr>
                                <w:t> :</w:t>
                              </w:r>
                            </w:p>
                          </w:tc>
                        </w:tr>
                        <w:tr w:rsidR="007A61B7" w:rsidRPr="00597170" w14:paraId="794E6975" w14:textId="77777777" w:rsidTr="002C2683">
                          <w:tc>
                            <w:tcPr>
                              <w:tcW w:w="9535" w:type="dxa"/>
                              <w:tcBorders>
                                <w:top w:val="single" w:sz="4" w:space="0" w:color="auto"/>
                                <w:left w:val="single" w:sz="4" w:space="0" w:color="auto"/>
                                <w:bottom w:val="single" w:sz="4" w:space="0" w:color="auto"/>
                                <w:right w:val="single" w:sz="4" w:space="0" w:color="auto"/>
                              </w:tcBorders>
                            </w:tcPr>
                            <w:p w14:paraId="43AA5A13" w14:textId="77777777" w:rsidR="007A61B7" w:rsidRPr="00597170" w:rsidRDefault="007A61B7" w:rsidP="002C2683">
                              <w:pPr>
                                <w:rPr>
                                  <w:rFonts w:eastAsia="Calibri" w:cs="Calibri"/>
                                  <w:bCs/>
                                </w:rPr>
                              </w:pPr>
                              <w:r w:rsidRPr="00597170">
                                <w:rPr>
                                  <w:rFonts w:eastAsia="Calibri" w:cs="Calibri"/>
                                  <w:b/>
                                  <w:bCs/>
                                </w:rPr>
                                <w:t>Centre orienteur :</w:t>
                              </w:r>
                            </w:p>
                          </w:tc>
                        </w:tr>
                        <w:tr w:rsidR="007A61B7" w:rsidRPr="00597170" w14:paraId="77D7FB3D" w14:textId="77777777" w:rsidTr="002C2683">
                          <w:tc>
                            <w:tcPr>
                              <w:tcW w:w="9535" w:type="dxa"/>
                              <w:tcBorders>
                                <w:top w:val="single" w:sz="4" w:space="0" w:color="auto"/>
                                <w:left w:val="single" w:sz="4" w:space="0" w:color="auto"/>
                                <w:bottom w:val="single" w:sz="4" w:space="0" w:color="auto"/>
                                <w:right w:val="single" w:sz="4" w:space="0" w:color="auto"/>
                              </w:tcBorders>
                            </w:tcPr>
                            <w:p w14:paraId="5030B68C" w14:textId="77777777" w:rsidR="007A61B7" w:rsidRPr="00597170" w:rsidRDefault="007A61B7" w:rsidP="002C2683">
                              <w:pPr>
                                <w:rPr>
                                  <w:rFonts w:eastAsia="Calibri" w:cs="Calibri"/>
                                  <w:bCs/>
                                </w:rPr>
                              </w:pPr>
                              <w:r w:rsidRPr="00597170">
                                <w:rPr>
                                  <w:rFonts w:eastAsia="Calibri" w:cs="Calibri"/>
                                  <w:bCs/>
                                </w:rPr>
                                <w:t>Dénomination :</w:t>
                              </w:r>
                            </w:p>
                          </w:tc>
                        </w:tr>
                        <w:tr w:rsidR="007A61B7" w:rsidRPr="00597170" w14:paraId="0A7869F5" w14:textId="77777777" w:rsidTr="002C2683">
                          <w:tc>
                            <w:tcPr>
                              <w:tcW w:w="9535" w:type="dxa"/>
                              <w:tcBorders>
                                <w:top w:val="single" w:sz="4" w:space="0" w:color="auto"/>
                                <w:left w:val="single" w:sz="4" w:space="0" w:color="auto"/>
                                <w:bottom w:val="single" w:sz="4" w:space="0" w:color="auto"/>
                                <w:right w:val="single" w:sz="4" w:space="0" w:color="auto"/>
                              </w:tcBorders>
                            </w:tcPr>
                            <w:p w14:paraId="33CE3FF5" w14:textId="77777777" w:rsidR="007A61B7" w:rsidRPr="00597170" w:rsidRDefault="007A61B7" w:rsidP="002C2683">
                              <w:pPr>
                                <w:rPr>
                                  <w:rFonts w:eastAsia="Calibri" w:cs="Calibri"/>
                                  <w:bCs/>
                                </w:rPr>
                              </w:pPr>
                              <w:r w:rsidRPr="00597170">
                                <w:rPr>
                                  <w:rFonts w:eastAsia="Calibri" w:cs="Calibri"/>
                                  <w:bCs/>
                                </w:rPr>
                                <w:t>Agent de référence :</w:t>
                              </w:r>
                            </w:p>
                          </w:tc>
                        </w:tr>
                        <w:tr w:rsidR="007A61B7" w:rsidRPr="00597170" w14:paraId="45C75FE6" w14:textId="77777777" w:rsidTr="002C2683">
                          <w:tc>
                            <w:tcPr>
                              <w:tcW w:w="9535" w:type="dxa"/>
                              <w:tcBorders>
                                <w:top w:val="single" w:sz="4" w:space="0" w:color="auto"/>
                                <w:left w:val="single" w:sz="4" w:space="0" w:color="auto"/>
                                <w:bottom w:val="single" w:sz="4" w:space="0" w:color="auto"/>
                                <w:right w:val="single" w:sz="4" w:space="0" w:color="auto"/>
                              </w:tcBorders>
                            </w:tcPr>
                            <w:p w14:paraId="48858836" w14:textId="77777777" w:rsidR="007A61B7" w:rsidRPr="00597170" w:rsidRDefault="007A61B7" w:rsidP="002C2683">
                              <w:pPr>
                                <w:rPr>
                                  <w:rFonts w:eastAsia="Calibri" w:cs="Calibri"/>
                                  <w:bCs/>
                                </w:rPr>
                              </w:pPr>
                              <w:r w:rsidRPr="00597170">
                                <w:rPr>
                                  <w:rFonts w:eastAsia="Calibri" w:cs="Calibri"/>
                                  <w:bCs/>
                                </w:rPr>
                                <w:t>Adresse :</w:t>
                              </w:r>
                            </w:p>
                          </w:tc>
                        </w:tr>
                        <w:tr w:rsidR="007A61B7" w:rsidRPr="00597170" w14:paraId="5F57BD55" w14:textId="77777777" w:rsidTr="002C2683">
                          <w:tc>
                            <w:tcPr>
                              <w:tcW w:w="9535" w:type="dxa"/>
                              <w:tcBorders>
                                <w:top w:val="single" w:sz="4" w:space="0" w:color="auto"/>
                                <w:left w:val="single" w:sz="4" w:space="0" w:color="auto"/>
                                <w:bottom w:val="single" w:sz="4" w:space="0" w:color="auto"/>
                                <w:right w:val="single" w:sz="4" w:space="0" w:color="auto"/>
                              </w:tcBorders>
                            </w:tcPr>
                            <w:p w14:paraId="0CB6E40F" w14:textId="77777777" w:rsidR="007A61B7" w:rsidRPr="00597170" w:rsidRDefault="007A61B7" w:rsidP="002C2683">
                              <w:pPr>
                                <w:rPr>
                                  <w:rFonts w:eastAsia="Calibri" w:cs="Calibri"/>
                                  <w:bCs/>
                                </w:rPr>
                              </w:pPr>
                              <w:r w:rsidRPr="00597170">
                                <w:rPr>
                                  <w:rFonts w:ascii="Wingdings" w:eastAsia="Wingdings" w:hAnsi="Wingdings" w:cs="Wingdings"/>
                                  <w:bCs/>
                                </w:rPr>
                                <w:t></w:t>
                              </w:r>
                              <w:r w:rsidRPr="00597170">
                                <w:rPr>
                                  <w:rFonts w:eastAsia="Calibri" w:cs="Calibri"/>
                                  <w:bCs/>
                                </w:rPr>
                                <w:t xml:space="preserve"> :                                                     </w:t>
                              </w:r>
                              <w:r w:rsidRPr="00597170">
                                <w:rPr>
                                  <w:rFonts w:ascii="Wingdings" w:eastAsia="Wingdings" w:hAnsi="Wingdings" w:cs="Wingdings"/>
                                  <w:bCs/>
                                </w:rPr>
                                <w:t></w:t>
                              </w:r>
                              <w:r w:rsidRPr="00597170">
                                <w:rPr>
                                  <w:rFonts w:eastAsia="Calibri" w:cs="Calibri"/>
                                  <w:bCs/>
                                </w:rPr>
                                <w:t> :</w:t>
                              </w:r>
                            </w:p>
                          </w:tc>
                        </w:tr>
                        <w:tr w:rsidR="007A61B7" w:rsidRPr="00597170" w14:paraId="683AC3F3" w14:textId="77777777" w:rsidTr="002C2683">
                          <w:tc>
                            <w:tcPr>
                              <w:tcW w:w="9535" w:type="dxa"/>
                              <w:tcBorders>
                                <w:top w:val="single" w:sz="4" w:space="0" w:color="auto"/>
                                <w:left w:val="single" w:sz="4" w:space="0" w:color="auto"/>
                                <w:bottom w:val="single" w:sz="4" w:space="0" w:color="auto"/>
                                <w:right w:val="single" w:sz="4" w:space="0" w:color="auto"/>
                              </w:tcBorders>
                            </w:tcPr>
                            <w:p w14:paraId="44075453" w14:textId="77777777" w:rsidR="007A61B7" w:rsidRPr="00597170" w:rsidRDefault="007A61B7" w:rsidP="002C2683">
                              <w:pPr>
                                <w:rPr>
                                  <w:rFonts w:eastAsia="Calibri" w:cs="Calibri"/>
                                  <w:bCs/>
                                </w:rPr>
                              </w:pPr>
                              <w:r w:rsidRPr="00597170">
                                <w:rPr>
                                  <w:rFonts w:eastAsia="Calibri" w:cs="Calibri"/>
                                  <w:b/>
                                  <w:bCs/>
                                </w:rPr>
                                <w:t>Situation antérieure</w:t>
                              </w:r>
                              <w:r w:rsidRPr="00597170">
                                <w:rPr>
                                  <w:rFonts w:eastAsia="Calibri" w:cs="Calibri"/>
                                  <w:bCs/>
                                </w:rPr>
                                <w:t xml:space="preserve"> (Centre, école, domicile, crèche ,  .. .) :</w:t>
                              </w:r>
                            </w:p>
                          </w:tc>
                        </w:tr>
                        <w:tr w:rsidR="007A61B7" w:rsidRPr="00597170" w14:paraId="03BB61F5" w14:textId="77777777" w:rsidTr="002C2683">
                          <w:tc>
                            <w:tcPr>
                              <w:tcW w:w="9535" w:type="dxa"/>
                              <w:tcBorders>
                                <w:top w:val="single" w:sz="4" w:space="0" w:color="auto"/>
                                <w:left w:val="single" w:sz="4" w:space="0" w:color="auto"/>
                                <w:bottom w:val="single" w:sz="4" w:space="0" w:color="auto"/>
                                <w:right w:val="single" w:sz="4" w:space="0" w:color="auto"/>
                              </w:tcBorders>
                            </w:tcPr>
                            <w:p w14:paraId="317C2C47" w14:textId="77777777" w:rsidR="007A61B7" w:rsidRPr="00597170" w:rsidRDefault="007A61B7" w:rsidP="002C2683">
                              <w:pPr>
                                <w:rPr>
                                  <w:rFonts w:eastAsia="Calibri" w:cs="Calibri"/>
                                  <w:bCs/>
                                </w:rPr>
                              </w:pPr>
                              <w:r w:rsidRPr="00597170">
                                <w:rPr>
                                  <w:rFonts w:eastAsia="Calibri" w:cs="Calibri"/>
                                  <w:bCs/>
                                </w:rPr>
                                <w:t xml:space="preserve">Coordonnées : </w:t>
                              </w:r>
                            </w:p>
                          </w:tc>
                        </w:tr>
                      </w:tbl>
                      <w:p w14:paraId="46A9B664" w14:textId="77777777" w:rsidR="007A61B7" w:rsidRPr="00597170" w:rsidRDefault="007A61B7" w:rsidP="002C2683">
                        <w:pPr>
                          <w:rPr>
                            <w:rFonts w:eastAsia="Calibri" w:cs="Calibri"/>
                          </w:rPr>
                        </w:pPr>
                      </w:p>
                    </w:tc>
                  </w:tr>
                  <w:tr w:rsidR="007A61B7" w:rsidRPr="00597170" w14:paraId="0FACED74" w14:textId="77777777" w:rsidTr="002C2683">
                    <w:tc>
                      <w:tcPr>
                        <w:tcW w:w="10008" w:type="dxa"/>
                        <w:tcBorders>
                          <w:top w:val="single" w:sz="4" w:space="0" w:color="auto"/>
                          <w:bottom w:val="single" w:sz="4" w:space="0" w:color="auto"/>
                        </w:tcBorders>
                      </w:tcPr>
                      <w:p w14:paraId="26302BB1" w14:textId="77777777" w:rsidR="007A61B7" w:rsidRPr="00597170" w:rsidRDefault="007A61B7" w:rsidP="002C2683">
                        <w:pPr>
                          <w:rPr>
                            <w:rFonts w:eastAsia="Calibri" w:cs="Calibri"/>
                            <w:b/>
                          </w:rPr>
                        </w:pPr>
                        <w:r w:rsidRPr="00597170">
                          <w:rPr>
                            <w:rFonts w:eastAsia="Calibri" w:cs="Calibri"/>
                            <w:b/>
                          </w:rPr>
                          <w:t>Documents utiles et/ou</w:t>
                        </w:r>
                        <w:r w:rsidRPr="00597170">
                          <w:rPr>
                            <w:rFonts w:eastAsia="Calibri" w:cs="Calibri"/>
                            <w:b/>
                            <w:color w:val="FF0000"/>
                          </w:rPr>
                          <w:t xml:space="preserve"> </w:t>
                        </w:r>
                        <w:r w:rsidRPr="00597170">
                          <w:rPr>
                            <w:rFonts w:eastAsia="Calibri" w:cs="Calibri"/>
                            <w:b/>
                          </w:rPr>
                          <w:t>nécessaires au traitement de la demande* :</w:t>
                        </w:r>
                      </w:p>
                      <w:p w14:paraId="2108F15B" w14:textId="77777777" w:rsidR="007A61B7" w:rsidRPr="00597170" w:rsidRDefault="007A61B7" w:rsidP="002C2683">
                        <w:pPr>
                          <w:rPr>
                            <w:rFonts w:eastAsia="Calibri" w:cs="Calibri"/>
                          </w:rPr>
                        </w:pPr>
                        <w:r w:rsidRPr="00597170">
                          <w:rPr>
                            <w:rFonts w:eastAsia="Calibri" w:cs="Calibri"/>
                          </w:rPr>
                          <w:t>□ : rapport d’un organisme de guidance</w:t>
                        </w:r>
                      </w:p>
                      <w:p w14:paraId="6F1FF18B" w14:textId="77777777" w:rsidR="007A61B7" w:rsidRPr="00597170" w:rsidRDefault="007A61B7" w:rsidP="002C2683">
                        <w:pPr>
                          <w:rPr>
                            <w:rFonts w:eastAsia="Calibri" w:cs="Calibri"/>
                          </w:rPr>
                        </w:pPr>
                        <w:r w:rsidRPr="00597170">
                          <w:rPr>
                            <w:rFonts w:eastAsia="Calibri" w:cs="Calibri"/>
                          </w:rPr>
                          <w:t>□ : avis d’un médecin spécialiste</w:t>
                        </w:r>
                      </w:p>
                      <w:p w14:paraId="37825842" w14:textId="77777777" w:rsidR="007A61B7" w:rsidRPr="00597170" w:rsidRDefault="007A61B7" w:rsidP="002C2683">
                        <w:pPr>
                          <w:rPr>
                            <w:rFonts w:eastAsia="Calibri" w:cs="Calibri"/>
                          </w:rPr>
                        </w:pPr>
                        <w:r w:rsidRPr="00597170">
                          <w:rPr>
                            <w:rFonts w:eastAsia="Calibri" w:cs="Calibri"/>
                          </w:rPr>
                          <w:t>□ : rapport d’évolution si durée supérieure à 1 an</w:t>
                        </w:r>
                      </w:p>
                      <w:p w14:paraId="1E80B212" w14:textId="77777777" w:rsidR="007A61B7" w:rsidRPr="00597170" w:rsidRDefault="007A61B7" w:rsidP="002C2683">
                        <w:pPr>
                          <w:rPr>
                            <w:rFonts w:eastAsia="Calibri" w:cs="Calibri"/>
                          </w:rPr>
                        </w:pPr>
                        <w:r w:rsidRPr="00597170">
                          <w:rPr>
                            <w:rFonts w:eastAsia="Calibri" w:cs="Calibri"/>
                          </w:rPr>
                          <w:t>□ : projet individuel en cas de prise en charge par une institution</w:t>
                        </w:r>
                      </w:p>
                      <w:p w14:paraId="4A3C2B10" w14:textId="77777777" w:rsidR="007A61B7" w:rsidRPr="00597170" w:rsidRDefault="007A61B7" w:rsidP="002C2683">
                        <w:pPr>
                          <w:rPr>
                            <w:rFonts w:eastAsia="Calibri" w:cs="Calibri"/>
                          </w:rPr>
                        </w:pPr>
                      </w:p>
                      <w:p w14:paraId="014CEC71" w14:textId="77777777" w:rsidR="007A61B7" w:rsidRPr="00597170" w:rsidRDefault="007A61B7" w:rsidP="002C2683">
                        <w:pPr>
                          <w:rPr>
                            <w:rFonts w:eastAsia="Calibri" w:cs="Calibri"/>
                          </w:rPr>
                        </w:pPr>
                        <w:r w:rsidRPr="00597170">
                          <w:rPr>
                            <w:rFonts w:eastAsia="Calibri" w:cs="Calibri"/>
                            <w:b/>
                            <w:i/>
                          </w:rPr>
                          <w:t xml:space="preserve">Période pour laquelle la dispense est demandée : </w:t>
                        </w:r>
                        <w:r w:rsidRPr="00597170">
                          <w:rPr>
                            <w:rFonts w:eastAsia="Calibri" w:cs="Calibri"/>
                          </w:rPr>
                          <w:t>du           /           au          /</w:t>
                        </w:r>
                      </w:p>
                      <w:p w14:paraId="7F17668A" w14:textId="77777777" w:rsidR="007A61B7" w:rsidRPr="00597170" w:rsidRDefault="007A61B7" w:rsidP="002C2683">
                        <w:pPr>
                          <w:rPr>
                            <w:rFonts w:eastAsia="Calibri" w:cs="Calibri"/>
                            <w:b/>
                          </w:rPr>
                        </w:pPr>
                        <w:r w:rsidRPr="00597170">
                          <w:rPr>
                            <w:rFonts w:eastAsia="Calibri" w:cs="Calibri"/>
                            <w:b/>
                          </w:rPr>
                          <w:t xml:space="preserve">N.B. : la CCES communique </w:t>
                        </w:r>
                        <w:r w:rsidRPr="00B90A0B">
                          <w:rPr>
                            <w:rFonts w:eastAsia="Calibri" w:cs="Calibri"/>
                            <w:b/>
                          </w:rPr>
                          <w:t>l’avis  au service du droit à l’instruction.</w:t>
                        </w:r>
                      </w:p>
                      <w:p w14:paraId="3FC5C4E1" w14:textId="77777777" w:rsidR="007A61B7" w:rsidRPr="00597170" w:rsidRDefault="007A61B7" w:rsidP="002C2683">
                        <w:pPr>
                          <w:rPr>
                            <w:rFonts w:eastAsia="Calibri" w:cs="Calibri"/>
                          </w:rPr>
                        </w:pPr>
                      </w:p>
                      <w:p w14:paraId="211EBDC9" w14:textId="77777777" w:rsidR="007A61B7" w:rsidRPr="00597170" w:rsidRDefault="007A61B7" w:rsidP="002C2683">
                        <w:pPr>
                          <w:rPr>
                            <w:rFonts w:eastAsia="Calibri" w:cs="Calibri"/>
                            <w:b/>
                          </w:rPr>
                        </w:pPr>
                        <w:r w:rsidRPr="00597170">
                          <w:rPr>
                            <w:rFonts w:eastAsia="Calibri" w:cs="Calibri"/>
                            <w:b/>
                          </w:rPr>
                          <w:t>DATE :                                                                            SIGNATURE :</w:t>
                        </w:r>
                      </w:p>
                      <w:p w14:paraId="33639DE3" w14:textId="77777777" w:rsidR="007A61B7" w:rsidRPr="00597170" w:rsidRDefault="007A61B7" w:rsidP="002C2683">
                        <w:pPr>
                          <w:rPr>
                            <w:rFonts w:eastAsia="Calibri" w:cs="Calibri"/>
                            <w:b/>
                          </w:rPr>
                        </w:pPr>
                      </w:p>
                    </w:tc>
                  </w:tr>
                  <w:tr w:rsidR="007A61B7" w:rsidRPr="00597170" w14:paraId="5422F4B8" w14:textId="77777777" w:rsidTr="002C2683">
                    <w:tc>
                      <w:tcPr>
                        <w:tcW w:w="10008" w:type="dxa"/>
                        <w:tcBorders>
                          <w:top w:val="single" w:sz="4" w:space="0" w:color="auto"/>
                          <w:left w:val="single" w:sz="4" w:space="0" w:color="auto"/>
                          <w:bottom w:val="single" w:sz="4" w:space="0" w:color="auto"/>
                          <w:right w:val="single" w:sz="4" w:space="0" w:color="auto"/>
                        </w:tcBorders>
                      </w:tcPr>
                      <w:p w14:paraId="781E2266" w14:textId="77777777" w:rsidR="007A61B7" w:rsidRPr="00597170" w:rsidRDefault="007A61B7" w:rsidP="002C2683">
                        <w:pPr>
                          <w:jc w:val="center"/>
                          <w:rPr>
                            <w:rFonts w:eastAsia="Calibri" w:cs="Calibri"/>
                          </w:rPr>
                        </w:pPr>
                        <w:r w:rsidRPr="00597170">
                          <w:rPr>
                            <w:rFonts w:eastAsia="Calibri" w:cs="Calibri"/>
                            <w:b/>
                          </w:rPr>
                          <w:t>Formulaire de demande d’avis à adresser</w:t>
                        </w:r>
                        <w:r w:rsidRPr="00597170">
                          <w:rPr>
                            <w:rFonts w:eastAsia="Calibri" w:cs="Calibri"/>
                          </w:rPr>
                          <w:t> :</w:t>
                        </w:r>
                      </w:p>
                      <w:p w14:paraId="371AAA27" w14:textId="77777777" w:rsidR="007A61B7" w:rsidRPr="00597170" w:rsidRDefault="007A61B7" w:rsidP="002C2683">
                        <w:pPr>
                          <w:jc w:val="center"/>
                          <w:rPr>
                            <w:rFonts w:eastAsia="Calibri" w:cs="Calibri"/>
                          </w:rPr>
                        </w:pPr>
                        <w:r w:rsidRPr="00597170">
                          <w:rPr>
                            <w:rFonts w:eastAsia="Calibri" w:cs="Calibri"/>
                          </w:rPr>
                          <w:t>Direction générale de l’enseignement obligatoire</w:t>
                        </w:r>
                      </w:p>
                      <w:p w14:paraId="14FE60D4" w14:textId="77777777" w:rsidR="007A61B7" w:rsidRPr="00597170" w:rsidRDefault="007A61B7" w:rsidP="002C2683">
                        <w:pPr>
                          <w:jc w:val="center"/>
                          <w:rPr>
                            <w:rFonts w:eastAsia="Calibri" w:cs="Calibri"/>
                          </w:rPr>
                        </w:pPr>
                        <w:r w:rsidRPr="00597170">
                          <w:rPr>
                            <w:rFonts w:eastAsia="Calibri" w:cs="Calibri"/>
                          </w:rPr>
                          <w:t>Service de l’enseignement spécialisé</w:t>
                        </w:r>
                      </w:p>
                      <w:p w14:paraId="7DD56381" w14:textId="77777777" w:rsidR="007A61B7" w:rsidRPr="00597170" w:rsidRDefault="007A61B7" w:rsidP="002C2683">
                        <w:pPr>
                          <w:jc w:val="center"/>
                          <w:rPr>
                            <w:rFonts w:eastAsia="Calibri" w:cs="Calibri"/>
                            <w:color w:val="000000"/>
                          </w:rPr>
                        </w:pPr>
                        <w:r w:rsidRPr="00597170">
                          <w:rPr>
                            <w:rFonts w:eastAsia="Calibri" w:cs="Calibri"/>
                            <w:color w:val="000000"/>
                          </w:rPr>
                          <w:t>Madame Nathalie DUJARDIN</w:t>
                        </w:r>
                      </w:p>
                      <w:p w14:paraId="7E57386E" w14:textId="77777777" w:rsidR="007A61B7" w:rsidRPr="00597170" w:rsidRDefault="007A61B7" w:rsidP="002C2683">
                        <w:pPr>
                          <w:jc w:val="center"/>
                          <w:rPr>
                            <w:rFonts w:eastAsia="Calibri" w:cs="Calibri"/>
                          </w:rPr>
                        </w:pPr>
                        <w:r w:rsidRPr="00597170">
                          <w:rPr>
                            <w:rFonts w:eastAsia="Calibri" w:cs="Calibri"/>
                          </w:rPr>
                          <w:t>Bureau 2F250</w:t>
                        </w:r>
                      </w:p>
                      <w:p w14:paraId="731CDBCE" w14:textId="77777777" w:rsidR="007A61B7" w:rsidRPr="00597170" w:rsidRDefault="007A61B7" w:rsidP="002C2683">
                        <w:pPr>
                          <w:jc w:val="center"/>
                          <w:rPr>
                            <w:rFonts w:eastAsia="Calibri" w:cs="Calibri"/>
                          </w:rPr>
                        </w:pPr>
                        <w:r w:rsidRPr="00597170">
                          <w:rPr>
                            <w:rFonts w:eastAsia="Calibri" w:cs="Calibri"/>
                          </w:rPr>
                          <w:t>Rue Adolphe Lavallée, 1</w:t>
                        </w:r>
                      </w:p>
                      <w:p w14:paraId="352953D0" w14:textId="77777777" w:rsidR="007A61B7" w:rsidRPr="00597170" w:rsidRDefault="007A61B7" w:rsidP="002C2683">
                        <w:pPr>
                          <w:jc w:val="center"/>
                          <w:rPr>
                            <w:rFonts w:eastAsia="Calibri" w:cs="Calibri"/>
                          </w:rPr>
                        </w:pPr>
                        <w:r w:rsidRPr="00597170">
                          <w:rPr>
                            <w:rFonts w:eastAsia="Calibri" w:cs="Calibri"/>
                          </w:rPr>
                          <w:t>1080   BRUXELLES</w:t>
                        </w:r>
                      </w:p>
                      <w:p w14:paraId="0D8134A6" w14:textId="77777777" w:rsidR="007A61B7" w:rsidRPr="00597170" w:rsidRDefault="007A61B7" w:rsidP="002C2683">
                        <w:pPr>
                          <w:jc w:val="center"/>
                          <w:rPr>
                            <w:rFonts w:eastAsia="Calibri" w:cs="Calibri"/>
                            <w:lang w:val="fr-FR"/>
                          </w:rPr>
                        </w:pPr>
                        <w:r w:rsidRPr="00597170">
                          <w:rPr>
                            <w:rFonts w:ascii="Wingdings" w:eastAsia="Wingdings" w:hAnsi="Wingdings" w:cs="Wingdings"/>
                          </w:rPr>
                          <w:t></w:t>
                        </w:r>
                        <w:r w:rsidRPr="00597170">
                          <w:rPr>
                            <w:rFonts w:eastAsia="Calibri" w:cs="Calibri"/>
                            <w:lang w:val="fr-FR"/>
                          </w:rPr>
                          <w:t> : 02/690.88.59 – GSM : 0472/94.31.95</w:t>
                        </w:r>
                      </w:p>
                      <w:p w14:paraId="30CD6EDD" w14:textId="77777777" w:rsidR="007A61B7" w:rsidRPr="00597170" w:rsidRDefault="007A61B7" w:rsidP="002C2683">
                        <w:pPr>
                          <w:jc w:val="center"/>
                          <w:rPr>
                            <w:rFonts w:eastAsia="Calibri" w:cs="Calibri"/>
                          </w:rPr>
                        </w:pPr>
                        <w:r w:rsidRPr="00597170">
                          <w:rPr>
                            <w:rFonts w:ascii="Wingdings" w:eastAsia="Wingdings" w:hAnsi="Wingdings" w:cs="Wingdings"/>
                            <w:bCs/>
                          </w:rPr>
                          <w:t></w:t>
                        </w:r>
                        <w:r w:rsidRPr="00597170">
                          <w:rPr>
                            <w:rFonts w:eastAsia="Calibri" w:cs="Calibri"/>
                            <w:bCs/>
                            <w:lang w:val="fr-FR"/>
                          </w:rPr>
                          <w:t> </w:t>
                        </w:r>
                        <w:r w:rsidRPr="00597170">
                          <w:rPr>
                            <w:rFonts w:eastAsia="Calibri" w:cs="Calibri"/>
                            <w:lang w:val="fr-FR"/>
                          </w:rPr>
                          <w:t xml:space="preserve"> </w:t>
                        </w:r>
                        <w:hyperlink r:id="rId67" w:history="1">
                          <w:r w:rsidRPr="00597170">
                            <w:rPr>
                              <w:rFonts w:eastAsia="Calibri" w:cs="Calibri"/>
                              <w:b/>
                              <w:color w:val="0000FF"/>
                              <w:u w:val="single"/>
                              <w:lang w:val="fr-FR"/>
                            </w:rPr>
                            <w:t>nathalie.dujardin@cfwb.be</w:t>
                          </w:r>
                        </w:hyperlink>
                      </w:p>
                    </w:tc>
                  </w:tr>
                </w:tbl>
                <w:p w14:paraId="5C1307EA" w14:textId="77777777" w:rsidR="007A61B7" w:rsidRPr="00597170" w:rsidRDefault="007A61B7" w:rsidP="007A61B7">
                  <w:pPr>
                    <w:ind w:left="170" w:hanging="170"/>
                    <w:jc w:val="both"/>
                    <w:rPr>
                      <w:rFonts w:eastAsia="Calibri" w:cs="Arial"/>
                      <w:iCs/>
                      <w:sz w:val="18"/>
                      <w:szCs w:val="18"/>
                    </w:rPr>
                  </w:pPr>
                  <w:r w:rsidRPr="00597170">
                    <w:rPr>
                      <w:rFonts w:eastAsia="Calibri" w:cs="Arial"/>
                      <w:iCs/>
                      <w:sz w:val="18"/>
                      <w:szCs w:val="18"/>
                    </w:rPr>
                    <w:t>*documents susceptibles d’être communiqués aux parents de l’élève mineur, à toute personne investie de l’autorité parentale qui en assume la garde en fait et en droit, ou à l’élève lui-même s’il est majeur.</w:t>
                  </w:r>
                </w:p>
                <w:p w14:paraId="61238A60" w14:textId="77777777" w:rsidR="007A61B7" w:rsidRPr="00597170" w:rsidRDefault="007A61B7" w:rsidP="007A61B7">
                  <w:pPr>
                    <w:rPr>
                      <w:rFonts w:eastAsia="Calibri" w:cs="Calibri"/>
                      <w:b/>
                      <w:u w:val="single"/>
                    </w:rPr>
                  </w:pPr>
                  <w:bookmarkStart w:id="290" w:name="_Toc412204251"/>
                  <w:bookmarkStart w:id="291" w:name="_Toc453837076"/>
                  <w:r w:rsidRPr="00597170">
                    <w:rPr>
                      <w:rFonts w:eastAsia="Calibri" w:cs="Calibri"/>
                    </w:rPr>
                    <w:br w:type="page"/>
                  </w:r>
                </w:p>
                <w:p w14:paraId="2B807412" w14:textId="77777777" w:rsidR="007A61B7" w:rsidRPr="007A61B7" w:rsidRDefault="007A61B7" w:rsidP="00DB1C51">
                  <w:pPr>
                    <w:pStyle w:val="Titre4"/>
                  </w:pPr>
                  <w:bookmarkStart w:id="292" w:name="_Situation_n_7"/>
                  <w:bookmarkEnd w:id="292"/>
                  <w:r w:rsidRPr="007A61B7">
                    <w:lastRenderedPageBreak/>
                    <w:t>Situation n°7 : capacité de discernement d’un élève de l’enseignement spécialisé qui a commis un acte de violence ou qui est suspecté d’en avoir commis. L’avis précise si l’élève avait une capacité de discernement normale au moment des faits ou s’il n’en avait pas.</w:t>
                  </w:r>
                  <w:bookmarkEnd w:id="290"/>
                  <w:bookmarkEnd w:id="291"/>
                </w:p>
                <w:p w14:paraId="79F19F4B" w14:textId="77777777" w:rsidR="007A61B7" w:rsidRPr="00597170" w:rsidRDefault="007A61B7" w:rsidP="007A61B7">
                  <w:pPr>
                    <w:rPr>
                      <w:rFonts w:eastAsia="Calibri" w:cs="Calibri"/>
                      <w:b/>
                    </w:rPr>
                  </w:pPr>
                </w:p>
                <w:p w14:paraId="4578E865" w14:textId="77777777" w:rsidR="007A61B7" w:rsidRPr="00597170" w:rsidRDefault="007A61B7" w:rsidP="007A61B7">
                  <w:pPr>
                    <w:pBdr>
                      <w:top w:val="single" w:sz="4" w:space="1" w:color="000000"/>
                      <w:left w:val="single" w:sz="4" w:space="1" w:color="000000"/>
                      <w:bottom w:val="single" w:sz="4" w:space="1" w:color="000000"/>
                      <w:right w:val="single" w:sz="4" w:space="1" w:color="000000"/>
                    </w:pBdr>
                    <w:rPr>
                      <w:rFonts w:eastAsia="Calibri" w:cs="Calibri"/>
                    </w:rPr>
                  </w:pPr>
                  <w:r w:rsidRPr="00597170">
                    <w:rPr>
                      <w:rFonts w:eastAsia="Calibri" w:cs="Calibri"/>
                      <w:b/>
                    </w:rPr>
                    <w:t xml:space="preserve">Demande introduite par : </w:t>
                  </w:r>
                  <w:r w:rsidRPr="00597170">
                    <w:rPr>
                      <w:rFonts w:eastAsia="Calibri" w:cs="Calibri"/>
                    </w:rPr>
                    <w:t>Le chef de la  Cellule des accidents du travail de l’enseignement :</w:t>
                  </w:r>
                </w:p>
                <w:p w14:paraId="4A78571D" w14:textId="77777777" w:rsidR="007A61B7" w:rsidRPr="00597170" w:rsidRDefault="007A61B7" w:rsidP="007A61B7">
                  <w:pPr>
                    <w:pBdr>
                      <w:top w:val="single" w:sz="4" w:space="1" w:color="000000"/>
                      <w:left w:val="single" w:sz="4" w:space="1" w:color="000000"/>
                      <w:bottom w:val="single" w:sz="4" w:space="1" w:color="000000"/>
                      <w:right w:val="single" w:sz="4" w:space="1" w:color="000000"/>
                    </w:pBdr>
                    <w:jc w:val="center"/>
                    <w:rPr>
                      <w:rFonts w:eastAsia="Calibri" w:cs="Calibri"/>
                    </w:rPr>
                  </w:pPr>
                  <w:r w:rsidRPr="00597170">
                    <w:rPr>
                      <w:rFonts w:eastAsia="Calibri" w:cs="Calibri"/>
                    </w:rPr>
                    <w:t>Boulevard Léopold II, 44</w:t>
                  </w:r>
                </w:p>
                <w:p w14:paraId="05B2C702" w14:textId="77777777" w:rsidR="007A61B7" w:rsidRPr="00597170" w:rsidRDefault="007A61B7" w:rsidP="007A61B7">
                  <w:pPr>
                    <w:pBdr>
                      <w:top w:val="single" w:sz="4" w:space="1" w:color="000000"/>
                      <w:left w:val="single" w:sz="4" w:space="1" w:color="000000"/>
                      <w:bottom w:val="single" w:sz="4" w:space="1" w:color="000000"/>
                      <w:right w:val="single" w:sz="4" w:space="1" w:color="000000"/>
                    </w:pBdr>
                    <w:jc w:val="center"/>
                    <w:rPr>
                      <w:rFonts w:eastAsia="Calibri" w:cs="Calibri"/>
                      <w:lang w:val="es-ES"/>
                    </w:rPr>
                  </w:pPr>
                  <w:r w:rsidRPr="4BB43E84">
                    <w:rPr>
                      <w:rFonts w:eastAsia="Calibri" w:cs="Calibri"/>
                      <w:lang w:val="es-ES"/>
                    </w:rPr>
                    <w:t>1er étage – 10801 Bruxelles</w:t>
                  </w:r>
                </w:p>
                <w:p w14:paraId="3689588A" w14:textId="77777777" w:rsidR="007A61B7" w:rsidRPr="00597170" w:rsidRDefault="007A61B7" w:rsidP="007A61B7">
                  <w:pPr>
                    <w:pBdr>
                      <w:top w:val="single" w:sz="4" w:space="1" w:color="000000"/>
                      <w:left w:val="single" w:sz="4" w:space="1" w:color="000000"/>
                      <w:bottom w:val="single" w:sz="4" w:space="1" w:color="000000"/>
                      <w:right w:val="single" w:sz="4" w:space="1" w:color="000000"/>
                    </w:pBdr>
                    <w:jc w:val="center"/>
                    <w:rPr>
                      <w:rFonts w:eastAsia="Calibri" w:cs="Calibri"/>
                      <w:lang w:val="es-ES_tradnl"/>
                    </w:rPr>
                  </w:pPr>
                  <w:r w:rsidRPr="00597170">
                    <w:rPr>
                      <w:rFonts w:ascii="Wingdings" w:eastAsia="Wingdings" w:hAnsi="Wingdings" w:cs="Wingdings"/>
                    </w:rPr>
                    <w:t></w:t>
                  </w:r>
                  <w:r w:rsidRPr="00597170">
                    <w:rPr>
                      <w:rFonts w:eastAsia="Calibri" w:cs="Calibri"/>
                      <w:lang w:val="es-ES_tradnl"/>
                    </w:rPr>
                    <w:t> : 02 / 413.39.49</w:t>
                  </w:r>
                </w:p>
                <w:p w14:paraId="4E16848B" w14:textId="77777777" w:rsidR="007A61B7" w:rsidRPr="00597170" w:rsidRDefault="007A61B7" w:rsidP="007A61B7">
                  <w:pPr>
                    <w:pBdr>
                      <w:top w:val="single" w:sz="4" w:space="1" w:color="000000"/>
                      <w:left w:val="single" w:sz="4" w:space="1" w:color="000000"/>
                      <w:bottom w:val="single" w:sz="4" w:space="1" w:color="000000"/>
                      <w:right w:val="single" w:sz="4" w:space="1" w:color="000000"/>
                    </w:pBdr>
                    <w:jc w:val="center"/>
                    <w:rPr>
                      <w:rFonts w:eastAsia="Calibri" w:cs="Calibri"/>
                      <w:lang w:val="es-ES_tradnl"/>
                    </w:rPr>
                  </w:pPr>
                  <w:r w:rsidRPr="00597170">
                    <w:rPr>
                      <w:rFonts w:ascii="Wingdings" w:eastAsia="Wingdings" w:hAnsi="Wingdings" w:cs="Wingdings"/>
                    </w:rPr>
                    <w:t></w:t>
                  </w:r>
                  <w:r w:rsidRPr="00597170">
                    <w:rPr>
                      <w:rFonts w:eastAsia="Calibri" w:cs="Calibri"/>
                      <w:lang w:val="es-ES_tradnl"/>
                    </w:rPr>
                    <w:t xml:space="preserve"> : </w:t>
                  </w:r>
                  <w:hyperlink r:id="rId68" w:history="1">
                    <w:r w:rsidRPr="00597170">
                      <w:rPr>
                        <w:rFonts w:eastAsia="Calibri" w:cs="Calibri"/>
                        <w:color w:val="0000FF"/>
                        <w:u w:val="single"/>
                        <w:lang w:val="es-ES_tradnl"/>
                      </w:rPr>
                      <w:t>accidents.travail.enseignement@cfwb.be</w:t>
                    </w:r>
                  </w:hyperlink>
                </w:p>
                <w:p w14:paraId="50E79D3D" w14:textId="77777777" w:rsidR="007A61B7" w:rsidRPr="00597170" w:rsidRDefault="007A61B7" w:rsidP="007A61B7">
                  <w:pPr>
                    <w:ind w:hanging="360"/>
                    <w:rPr>
                      <w:rFonts w:eastAsia="Calibri" w:cs="Calibri"/>
                      <w:b/>
                      <w:lang w:val="es-ES_tradnl"/>
                    </w:rPr>
                  </w:pPr>
                </w:p>
                <w:p w14:paraId="608817B5" w14:textId="77777777" w:rsidR="007A61B7" w:rsidRPr="00597170" w:rsidRDefault="007A61B7" w:rsidP="007A61B7">
                  <w:pPr>
                    <w:ind w:hanging="360"/>
                    <w:rPr>
                      <w:rFonts w:eastAsia="Calibri" w:cs="Calibri"/>
                      <w:b/>
                    </w:rPr>
                  </w:pPr>
                  <w:r w:rsidRPr="00597170">
                    <w:rPr>
                      <w:rFonts w:eastAsia="Calibri" w:cs="Calibri"/>
                      <w:b/>
                    </w:rPr>
                    <w:t>Référence dossier :</w:t>
                  </w:r>
                </w:p>
                <w:p w14:paraId="60025FD5" w14:textId="77777777" w:rsidR="007A61B7" w:rsidRPr="00597170" w:rsidRDefault="007A61B7" w:rsidP="007A61B7">
                  <w:pPr>
                    <w:ind w:hanging="360"/>
                    <w:rPr>
                      <w:rFonts w:eastAsia="Calibri" w:cs="Calibri"/>
                      <w:b/>
                    </w:rPr>
                  </w:pP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008"/>
                  </w:tblGrid>
                  <w:tr w:rsidR="007A61B7" w:rsidRPr="00597170" w14:paraId="74C3B1D2" w14:textId="77777777" w:rsidTr="002C2683">
                    <w:tc>
                      <w:tcPr>
                        <w:tcW w:w="10008" w:type="dxa"/>
                        <w:tcBorders>
                          <w:top w:val="single" w:sz="4" w:space="0" w:color="auto"/>
                          <w:bottom w:val="single" w:sz="4" w:space="0" w:color="auto"/>
                        </w:tcBorders>
                      </w:tcPr>
                      <w:p w14:paraId="5623497E" w14:textId="77777777" w:rsidR="007A61B7" w:rsidRPr="00597170" w:rsidRDefault="007A61B7" w:rsidP="002C2683">
                        <w:pPr>
                          <w:rPr>
                            <w:rFonts w:eastAsia="Calibri" w:cs="Calibri"/>
                            <w:b/>
                            <w:bCs/>
                            <w:caps/>
                          </w:rPr>
                        </w:pPr>
                        <w:r w:rsidRPr="00597170">
                          <w:rPr>
                            <w:rFonts w:eastAsia="Calibri" w:cs="Calibri"/>
                            <w:b/>
                            <w:bCs/>
                            <w:caps/>
                          </w:rPr>
                          <w:t>concernE l’ELEve :</w:t>
                        </w:r>
                      </w:p>
                      <w:p w14:paraId="22C73BD2" w14:textId="77777777" w:rsidR="007A61B7" w:rsidRPr="00597170" w:rsidRDefault="007A61B7" w:rsidP="002C2683">
                        <w:pPr>
                          <w:rPr>
                            <w:rFonts w:eastAsia="Calibri" w:cs="Calibri"/>
                            <w:bCs/>
                          </w:rPr>
                        </w:pPr>
                        <w:r w:rsidRPr="00597170">
                          <w:rPr>
                            <w:rFonts w:eastAsia="Calibri" w:cs="Calibri"/>
                            <w:bCs/>
                          </w:rPr>
                          <w:t>NOM, PRENOM :</w:t>
                        </w:r>
                      </w:p>
                      <w:p w14:paraId="504EA0FC" w14:textId="77777777" w:rsidR="007A61B7" w:rsidRPr="00597170" w:rsidRDefault="007A61B7" w:rsidP="002C2683">
                        <w:pPr>
                          <w:rPr>
                            <w:rFonts w:eastAsia="Calibri" w:cs="Calibri"/>
                            <w:bCs/>
                          </w:rPr>
                        </w:pPr>
                        <w:r w:rsidRPr="00597170">
                          <w:rPr>
                            <w:rFonts w:eastAsia="Calibri" w:cs="Calibri"/>
                            <w:bCs/>
                          </w:rPr>
                          <w:t xml:space="preserve">ADRESSE : </w:t>
                        </w:r>
                      </w:p>
                      <w:p w14:paraId="7382B823" w14:textId="77777777" w:rsidR="007A61B7" w:rsidRPr="00597170" w:rsidRDefault="007A61B7" w:rsidP="002C2683">
                        <w:pPr>
                          <w:rPr>
                            <w:rFonts w:eastAsia="Calibri" w:cs="Calibri"/>
                            <w:bCs/>
                          </w:rPr>
                        </w:pPr>
                      </w:p>
                      <w:p w14:paraId="78DF19B0" w14:textId="77777777" w:rsidR="007A61B7" w:rsidRPr="00597170" w:rsidRDefault="007A61B7" w:rsidP="002C2683">
                        <w:pPr>
                          <w:rPr>
                            <w:rFonts w:eastAsia="Calibri" w:cs="Calibri"/>
                            <w:bCs/>
                          </w:rPr>
                        </w:pPr>
                      </w:p>
                      <w:p w14:paraId="21E96243" w14:textId="77777777" w:rsidR="007A61B7" w:rsidRPr="00597170" w:rsidRDefault="007A61B7" w:rsidP="002C2683">
                        <w:pPr>
                          <w:rPr>
                            <w:rFonts w:eastAsia="Calibri" w:cs="Calibri"/>
                            <w:bCs/>
                          </w:rPr>
                        </w:pPr>
                        <w:r w:rsidRPr="00597170">
                          <w:rPr>
                            <w:rFonts w:eastAsia="Calibri" w:cs="Calibri"/>
                            <w:bCs/>
                          </w:rPr>
                          <w:t xml:space="preserve">Date de naissance :      /      /  </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535"/>
                        </w:tblGrid>
                        <w:tr w:rsidR="007A61B7" w:rsidRPr="00597170" w14:paraId="5E2BBD90" w14:textId="77777777" w:rsidTr="002C2683">
                          <w:tc>
                            <w:tcPr>
                              <w:tcW w:w="9535" w:type="dxa"/>
                              <w:tcBorders>
                                <w:top w:val="single" w:sz="4" w:space="0" w:color="auto"/>
                                <w:left w:val="single" w:sz="4" w:space="0" w:color="auto"/>
                                <w:bottom w:val="single" w:sz="4" w:space="0" w:color="auto"/>
                                <w:right w:val="single" w:sz="4" w:space="0" w:color="auto"/>
                              </w:tcBorders>
                            </w:tcPr>
                            <w:p w14:paraId="116B586B" w14:textId="77777777" w:rsidR="007A61B7" w:rsidRPr="00597170" w:rsidRDefault="007A61B7" w:rsidP="002C2683">
                              <w:pPr>
                                <w:rPr>
                                  <w:rFonts w:eastAsia="Calibri" w:cs="Calibri"/>
                                  <w:b/>
                                  <w:bCs/>
                                </w:rPr>
                              </w:pPr>
                              <w:r w:rsidRPr="00597170">
                                <w:rPr>
                                  <w:rFonts w:eastAsia="Calibri" w:cs="Calibri"/>
                                  <w:b/>
                                  <w:bCs/>
                                </w:rPr>
                                <w:t>Ecole fréquentée :</w:t>
                              </w:r>
                            </w:p>
                          </w:tc>
                        </w:tr>
                        <w:tr w:rsidR="007A61B7" w:rsidRPr="00597170" w14:paraId="5186BC4E" w14:textId="77777777" w:rsidTr="002C2683">
                          <w:tc>
                            <w:tcPr>
                              <w:tcW w:w="9535" w:type="dxa"/>
                              <w:tcBorders>
                                <w:top w:val="single" w:sz="4" w:space="0" w:color="auto"/>
                                <w:left w:val="single" w:sz="4" w:space="0" w:color="auto"/>
                                <w:bottom w:val="single" w:sz="4" w:space="0" w:color="auto"/>
                                <w:right w:val="single" w:sz="4" w:space="0" w:color="auto"/>
                              </w:tcBorders>
                            </w:tcPr>
                            <w:p w14:paraId="4F141C19" w14:textId="77777777" w:rsidR="007A61B7" w:rsidRPr="00597170" w:rsidRDefault="007A61B7" w:rsidP="002C2683">
                              <w:pPr>
                                <w:rPr>
                                  <w:rFonts w:eastAsia="Calibri" w:cs="Calibri"/>
                                  <w:bCs/>
                                </w:rPr>
                              </w:pPr>
                              <w:r w:rsidRPr="00597170">
                                <w:rPr>
                                  <w:rFonts w:eastAsia="Calibri" w:cs="Calibri"/>
                                  <w:bCs/>
                                </w:rPr>
                                <w:t>Nom :</w:t>
                              </w:r>
                            </w:p>
                          </w:tc>
                        </w:tr>
                        <w:tr w:rsidR="007A61B7" w:rsidRPr="00597170" w14:paraId="5679D4BE" w14:textId="77777777" w:rsidTr="002C2683">
                          <w:tc>
                            <w:tcPr>
                              <w:tcW w:w="9535" w:type="dxa"/>
                              <w:tcBorders>
                                <w:top w:val="single" w:sz="4" w:space="0" w:color="auto"/>
                                <w:left w:val="single" w:sz="4" w:space="0" w:color="auto"/>
                                <w:bottom w:val="single" w:sz="4" w:space="0" w:color="auto"/>
                                <w:right w:val="single" w:sz="4" w:space="0" w:color="auto"/>
                              </w:tcBorders>
                            </w:tcPr>
                            <w:p w14:paraId="38F2D248" w14:textId="77777777" w:rsidR="007A61B7" w:rsidRPr="00597170" w:rsidRDefault="007A61B7" w:rsidP="002C2683">
                              <w:pPr>
                                <w:rPr>
                                  <w:rFonts w:eastAsia="Calibri" w:cs="Calibri"/>
                                  <w:bCs/>
                                </w:rPr>
                              </w:pPr>
                              <w:r w:rsidRPr="00597170">
                                <w:rPr>
                                  <w:rFonts w:eastAsia="Calibri" w:cs="Calibri"/>
                                  <w:bCs/>
                                </w:rPr>
                                <w:t>Adresse</w:t>
                              </w:r>
                            </w:p>
                          </w:tc>
                        </w:tr>
                        <w:tr w:rsidR="007A61B7" w:rsidRPr="00597170" w14:paraId="21D547F0" w14:textId="77777777" w:rsidTr="002C2683">
                          <w:tc>
                            <w:tcPr>
                              <w:tcW w:w="9535" w:type="dxa"/>
                              <w:tcBorders>
                                <w:top w:val="single" w:sz="4" w:space="0" w:color="auto"/>
                                <w:left w:val="single" w:sz="4" w:space="0" w:color="auto"/>
                                <w:bottom w:val="single" w:sz="4" w:space="0" w:color="auto"/>
                                <w:right w:val="single" w:sz="4" w:space="0" w:color="auto"/>
                              </w:tcBorders>
                            </w:tcPr>
                            <w:p w14:paraId="1AE36CE5" w14:textId="77777777" w:rsidR="007A61B7" w:rsidRPr="00597170" w:rsidRDefault="007A61B7" w:rsidP="002C2683">
                              <w:pPr>
                                <w:rPr>
                                  <w:rFonts w:eastAsia="Calibri" w:cs="Calibri"/>
                                  <w:bCs/>
                                </w:rPr>
                              </w:pPr>
                              <w:r w:rsidRPr="00597170">
                                <w:rPr>
                                  <w:rFonts w:ascii="Wingdings" w:eastAsia="Wingdings" w:hAnsi="Wingdings" w:cs="Wingdings"/>
                                  <w:bCs/>
                                </w:rPr>
                                <w:t></w:t>
                              </w:r>
                              <w:r w:rsidRPr="00597170">
                                <w:rPr>
                                  <w:rFonts w:eastAsia="Calibri" w:cs="Calibri"/>
                                  <w:bCs/>
                                </w:rPr>
                                <w:t xml:space="preserve"> :                                                     </w:t>
                              </w:r>
                              <w:r w:rsidRPr="00597170">
                                <w:rPr>
                                  <w:rFonts w:ascii="Wingdings" w:eastAsia="Wingdings" w:hAnsi="Wingdings" w:cs="Wingdings"/>
                                  <w:bCs/>
                                </w:rPr>
                                <w:t></w:t>
                              </w:r>
                              <w:r w:rsidRPr="00597170">
                                <w:rPr>
                                  <w:rFonts w:eastAsia="Calibri" w:cs="Calibri"/>
                                  <w:bCs/>
                                </w:rPr>
                                <w:t> :</w:t>
                              </w:r>
                            </w:p>
                          </w:tc>
                        </w:tr>
                        <w:tr w:rsidR="007A61B7" w:rsidRPr="00597170" w14:paraId="3645B188" w14:textId="77777777" w:rsidTr="002C2683">
                          <w:tc>
                            <w:tcPr>
                              <w:tcW w:w="9535" w:type="dxa"/>
                              <w:tcBorders>
                                <w:top w:val="single" w:sz="4" w:space="0" w:color="auto"/>
                                <w:left w:val="single" w:sz="4" w:space="0" w:color="auto"/>
                                <w:bottom w:val="single" w:sz="4" w:space="0" w:color="auto"/>
                                <w:right w:val="single" w:sz="4" w:space="0" w:color="auto"/>
                              </w:tcBorders>
                            </w:tcPr>
                            <w:p w14:paraId="0E358540" w14:textId="77777777" w:rsidR="007A61B7" w:rsidRPr="00597170" w:rsidRDefault="007A61B7" w:rsidP="002C2683">
                              <w:pPr>
                                <w:rPr>
                                  <w:rFonts w:eastAsia="Calibri" w:cs="Calibri"/>
                                  <w:bCs/>
                                </w:rPr>
                              </w:pPr>
                              <w:r w:rsidRPr="00597170">
                                <w:rPr>
                                  <w:rFonts w:eastAsia="Calibri" w:cs="Calibri"/>
                                  <w:bCs/>
                                </w:rPr>
                                <w:t>Niveau :     □ primaire      □ maturité …</w:t>
                              </w:r>
                            </w:p>
                          </w:tc>
                        </w:tr>
                        <w:tr w:rsidR="007A61B7" w:rsidRPr="00597170" w14:paraId="0244821A" w14:textId="77777777" w:rsidTr="002C2683">
                          <w:tc>
                            <w:tcPr>
                              <w:tcW w:w="9535" w:type="dxa"/>
                              <w:tcBorders>
                                <w:top w:val="single" w:sz="4" w:space="0" w:color="auto"/>
                                <w:left w:val="single" w:sz="4" w:space="0" w:color="auto"/>
                                <w:bottom w:val="single" w:sz="4" w:space="0" w:color="auto"/>
                                <w:right w:val="single" w:sz="4" w:space="0" w:color="auto"/>
                              </w:tcBorders>
                            </w:tcPr>
                            <w:p w14:paraId="2AB87A9C" w14:textId="77777777" w:rsidR="007A61B7" w:rsidRPr="00597170" w:rsidRDefault="007A61B7" w:rsidP="002C2683">
                              <w:pPr>
                                <w:rPr>
                                  <w:rFonts w:eastAsia="Calibri" w:cs="Calibri"/>
                                  <w:bCs/>
                                </w:rPr>
                              </w:pPr>
                              <w:r w:rsidRPr="00597170">
                                <w:rPr>
                                  <w:rFonts w:eastAsia="Calibri" w:cs="Calibri"/>
                                  <w:bCs/>
                                </w:rPr>
                                <w:t xml:space="preserve">                  □ secondaire        Forme (à préciser)  □ 1   □  2   □ 3   □ 4</w:t>
                              </w:r>
                            </w:p>
                          </w:tc>
                        </w:tr>
                        <w:tr w:rsidR="007A61B7" w:rsidRPr="00597170" w14:paraId="3DE517EE" w14:textId="77777777" w:rsidTr="002C2683">
                          <w:tc>
                            <w:tcPr>
                              <w:tcW w:w="9535" w:type="dxa"/>
                              <w:tcBorders>
                                <w:top w:val="single" w:sz="4" w:space="0" w:color="auto"/>
                                <w:left w:val="single" w:sz="4" w:space="0" w:color="auto"/>
                                <w:bottom w:val="single" w:sz="4" w:space="0" w:color="auto"/>
                                <w:right w:val="single" w:sz="4" w:space="0" w:color="auto"/>
                              </w:tcBorders>
                            </w:tcPr>
                            <w:p w14:paraId="193FC13E" w14:textId="77777777" w:rsidR="007A61B7" w:rsidRPr="00597170" w:rsidRDefault="007A61B7" w:rsidP="002C2683">
                              <w:pPr>
                                <w:rPr>
                                  <w:rFonts w:eastAsia="Calibri" w:cs="Calibri"/>
                                  <w:bCs/>
                                </w:rPr>
                              </w:pPr>
                              <w:r w:rsidRPr="00597170">
                                <w:rPr>
                                  <w:rFonts w:eastAsia="Calibri" w:cs="Calibri"/>
                                  <w:bCs/>
                                </w:rPr>
                                <w:t xml:space="preserve">Type : (A préciser)           □ 1   □ 2   □ 3   □ 4   □ 5   □ 6   □ 7   □ 8 </w:t>
                              </w:r>
                            </w:p>
                          </w:tc>
                        </w:tr>
                        <w:tr w:rsidR="007A61B7" w:rsidRPr="00597170" w14:paraId="12D142A8" w14:textId="77777777" w:rsidTr="002C2683">
                          <w:tc>
                            <w:tcPr>
                              <w:tcW w:w="9535" w:type="dxa"/>
                              <w:tcBorders>
                                <w:top w:val="single" w:sz="4" w:space="0" w:color="auto"/>
                                <w:left w:val="single" w:sz="4" w:space="0" w:color="auto"/>
                                <w:bottom w:val="single" w:sz="4" w:space="0" w:color="auto"/>
                                <w:right w:val="single" w:sz="4" w:space="0" w:color="auto"/>
                              </w:tcBorders>
                            </w:tcPr>
                            <w:p w14:paraId="18D3DCFB" w14:textId="77777777" w:rsidR="007A61B7" w:rsidRPr="00597170" w:rsidRDefault="007A61B7" w:rsidP="002C2683">
                              <w:pPr>
                                <w:rPr>
                                  <w:rFonts w:eastAsia="Calibri" w:cs="Calibri"/>
                                  <w:b/>
                                  <w:bCs/>
                                </w:rPr>
                              </w:pPr>
                              <w:r w:rsidRPr="00597170">
                                <w:rPr>
                                  <w:rFonts w:eastAsia="Calibri" w:cs="Calibri"/>
                                  <w:b/>
                                  <w:bCs/>
                                </w:rPr>
                                <w:t>Personne responsable :</w:t>
                              </w:r>
                            </w:p>
                          </w:tc>
                        </w:tr>
                        <w:tr w:rsidR="007A61B7" w:rsidRPr="00597170" w14:paraId="1AFE09D2" w14:textId="77777777" w:rsidTr="002C2683">
                          <w:tc>
                            <w:tcPr>
                              <w:tcW w:w="9535" w:type="dxa"/>
                              <w:tcBorders>
                                <w:top w:val="single" w:sz="4" w:space="0" w:color="auto"/>
                                <w:left w:val="single" w:sz="4" w:space="0" w:color="auto"/>
                                <w:bottom w:val="single" w:sz="4" w:space="0" w:color="auto"/>
                                <w:right w:val="single" w:sz="4" w:space="0" w:color="auto"/>
                              </w:tcBorders>
                            </w:tcPr>
                            <w:p w14:paraId="00F6E6B9" w14:textId="77777777" w:rsidR="007A61B7" w:rsidRPr="00597170" w:rsidRDefault="007A61B7" w:rsidP="002C2683">
                              <w:pPr>
                                <w:rPr>
                                  <w:rFonts w:eastAsia="Calibri" w:cs="Calibri"/>
                                  <w:bCs/>
                                </w:rPr>
                              </w:pPr>
                              <w:r w:rsidRPr="00597170">
                                <w:rPr>
                                  <w:rFonts w:eastAsia="Calibri" w:cs="Calibri"/>
                                  <w:bCs/>
                                </w:rPr>
                                <w:t>Nom :</w:t>
                              </w:r>
                            </w:p>
                          </w:tc>
                        </w:tr>
                        <w:tr w:rsidR="007A61B7" w:rsidRPr="00597170" w14:paraId="00722CB2" w14:textId="77777777" w:rsidTr="002C2683">
                          <w:tc>
                            <w:tcPr>
                              <w:tcW w:w="9535" w:type="dxa"/>
                              <w:tcBorders>
                                <w:top w:val="single" w:sz="4" w:space="0" w:color="auto"/>
                                <w:left w:val="single" w:sz="4" w:space="0" w:color="auto"/>
                                <w:bottom w:val="single" w:sz="4" w:space="0" w:color="auto"/>
                                <w:right w:val="single" w:sz="4" w:space="0" w:color="auto"/>
                              </w:tcBorders>
                            </w:tcPr>
                            <w:p w14:paraId="1ECB8320" w14:textId="77777777" w:rsidR="007A61B7" w:rsidRPr="00597170" w:rsidRDefault="007A61B7" w:rsidP="002C2683">
                              <w:pPr>
                                <w:rPr>
                                  <w:rFonts w:eastAsia="Calibri" w:cs="Calibri"/>
                                  <w:bCs/>
                                </w:rPr>
                              </w:pPr>
                              <w:r w:rsidRPr="00597170">
                                <w:rPr>
                                  <w:rFonts w:eastAsia="Calibri" w:cs="Calibri"/>
                                  <w:bCs/>
                                </w:rPr>
                                <w:t>Adresse</w:t>
                              </w:r>
                            </w:p>
                          </w:tc>
                        </w:tr>
                        <w:tr w:rsidR="007A61B7" w:rsidRPr="00597170" w14:paraId="490CCF53" w14:textId="77777777" w:rsidTr="002C2683">
                          <w:tc>
                            <w:tcPr>
                              <w:tcW w:w="9535" w:type="dxa"/>
                              <w:tcBorders>
                                <w:top w:val="single" w:sz="4" w:space="0" w:color="auto"/>
                                <w:left w:val="single" w:sz="4" w:space="0" w:color="auto"/>
                                <w:bottom w:val="single" w:sz="4" w:space="0" w:color="auto"/>
                                <w:right w:val="single" w:sz="4" w:space="0" w:color="auto"/>
                              </w:tcBorders>
                            </w:tcPr>
                            <w:p w14:paraId="37295E20" w14:textId="77777777" w:rsidR="007A61B7" w:rsidRPr="00597170" w:rsidRDefault="007A61B7" w:rsidP="002C2683">
                              <w:pPr>
                                <w:rPr>
                                  <w:rFonts w:eastAsia="Calibri" w:cs="Calibri"/>
                                  <w:bCs/>
                                </w:rPr>
                              </w:pPr>
                              <w:r w:rsidRPr="00597170">
                                <w:rPr>
                                  <w:rFonts w:ascii="Wingdings" w:eastAsia="Wingdings" w:hAnsi="Wingdings" w:cs="Wingdings"/>
                                  <w:bCs/>
                                </w:rPr>
                                <w:t></w:t>
                              </w:r>
                              <w:r w:rsidRPr="00597170">
                                <w:rPr>
                                  <w:rFonts w:eastAsia="Calibri" w:cs="Calibri"/>
                                  <w:bCs/>
                                </w:rPr>
                                <w:t xml:space="preserve"> :                                                     </w:t>
                              </w:r>
                              <w:r w:rsidRPr="00597170">
                                <w:rPr>
                                  <w:rFonts w:ascii="Wingdings" w:eastAsia="Wingdings" w:hAnsi="Wingdings" w:cs="Wingdings"/>
                                  <w:bCs/>
                                </w:rPr>
                                <w:t></w:t>
                              </w:r>
                              <w:r w:rsidRPr="00597170">
                                <w:rPr>
                                  <w:rFonts w:eastAsia="Calibri" w:cs="Calibri"/>
                                  <w:bCs/>
                                </w:rPr>
                                <w:t> :</w:t>
                              </w:r>
                            </w:p>
                          </w:tc>
                        </w:tr>
                      </w:tbl>
                      <w:p w14:paraId="0B7A7ABF" w14:textId="77777777" w:rsidR="007A61B7" w:rsidRPr="00597170" w:rsidRDefault="007A61B7" w:rsidP="002C2683">
                        <w:pPr>
                          <w:rPr>
                            <w:rFonts w:eastAsia="Calibri" w:cs="Calibri"/>
                          </w:rPr>
                        </w:pPr>
                      </w:p>
                    </w:tc>
                  </w:tr>
                  <w:tr w:rsidR="007A61B7" w:rsidRPr="00597170" w14:paraId="792D46DE" w14:textId="77777777" w:rsidTr="002C2683">
                    <w:tc>
                      <w:tcPr>
                        <w:tcW w:w="10008" w:type="dxa"/>
                        <w:tcBorders>
                          <w:top w:val="single" w:sz="4" w:space="0" w:color="auto"/>
                          <w:bottom w:val="single" w:sz="4" w:space="0" w:color="auto"/>
                        </w:tcBorders>
                      </w:tcPr>
                      <w:p w14:paraId="1289CD96" w14:textId="77777777" w:rsidR="007A61B7" w:rsidRPr="00597170" w:rsidRDefault="007A61B7" w:rsidP="002C2683">
                        <w:pPr>
                          <w:rPr>
                            <w:rFonts w:eastAsia="Calibri" w:cs="Calibri"/>
                            <w:b/>
                          </w:rPr>
                        </w:pPr>
                      </w:p>
                      <w:p w14:paraId="4BA0B68D" w14:textId="77777777" w:rsidR="007A61B7" w:rsidRPr="00597170" w:rsidRDefault="007A61B7" w:rsidP="002C2683">
                        <w:pPr>
                          <w:rPr>
                            <w:rFonts w:eastAsia="Calibri" w:cs="Calibri"/>
                            <w:b/>
                          </w:rPr>
                        </w:pPr>
                        <w:r w:rsidRPr="00597170">
                          <w:rPr>
                            <w:rFonts w:eastAsia="Calibri" w:cs="Calibri"/>
                            <w:b/>
                          </w:rPr>
                          <w:t>Documents utiles et /ou nécessaires au traitement de la demande fournis par la Cellule des accidents</w:t>
                        </w:r>
                      </w:p>
                      <w:p w14:paraId="6F882EDD" w14:textId="77777777" w:rsidR="007A61B7" w:rsidRPr="00597170" w:rsidRDefault="007A61B7" w:rsidP="002C2683">
                        <w:pPr>
                          <w:rPr>
                            <w:rFonts w:eastAsia="Calibri" w:cs="Calibri"/>
                          </w:rPr>
                        </w:pPr>
                        <w:r w:rsidRPr="00597170">
                          <w:rPr>
                            <w:rFonts w:eastAsia="Calibri" w:cs="Calibri"/>
                          </w:rPr>
                          <w:t>□ : déclaration d’accident</w:t>
                        </w:r>
                      </w:p>
                      <w:p w14:paraId="567AC6D9" w14:textId="77777777" w:rsidR="007A61B7" w:rsidRPr="00597170" w:rsidRDefault="007A61B7" w:rsidP="002C2683">
                        <w:pPr>
                          <w:rPr>
                            <w:rFonts w:eastAsia="Calibri" w:cs="Calibri"/>
                          </w:rPr>
                        </w:pPr>
                        <w:r w:rsidRPr="00597170">
                          <w:rPr>
                            <w:rFonts w:eastAsia="Calibri" w:cs="Calibri"/>
                          </w:rPr>
                          <w:t>□ : plainte éventuelle</w:t>
                        </w:r>
                      </w:p>
                      <w:p w14:paraId="3F2B68B2" w14:textId="77777777" w:rsidR="007A61B7" w:rsidRPr="00597170" w:rsidRDefault="007A61B7" w:rsidP="002C2683">
                        <w:pPr>
                          <w:rPr>
                            <w:rFonts w:eastAsia="Calibri" w:cs="Calibri"/>
                          </w:rPr>
                        </w:pPr>
                      </w:p>
                      <w:p w14:paraId="7F5C43C9" w14:textId="77777777" w:rsidR="007A61B7" w:rsidRPr="00597170" w:rsidRDefault="007A61B7" w:rsidP="002C2683">
                        <w:pPr>
                          <w:rPr>
                            <w:rFonts w:eastAsia="Calibri" w:cs="Calibri"/>
                            <w:b/>
                          </w:rPr>
                        </w:pPr>
                        <w:r w:rsidRPr="00597170">
                          <w:rPr>
                            <w:rFonts w:eastAsia="Calibri" w:cs="Calibri"/>
                            <w:b/>
                          </w:rPr>
                          <w:t>DATE :                                                                            SIGNATURE :</w:t>
                        </w:r>
                      </w:p>
                      <w:p w14:paraId="11A16F08" w14:textId="77777777" w:rsidR="007A61B7" w:rsidRPr="00597170" w:rsidRDefault="007A61B7" w:rsidP="002C2683">
                        <w:pPr>
                          <w:rPr>
                            <w:rFonts w:eastAsia="Calibri" w:cs="Calibri"/>
                            <w:b/>
                          </w:rPr>
                        </w:pPr>
                      </w:p>
                    </w:tc>
                  </w:tr>
                  <w:tr w:rsidR="007A61B7" w:rsidRPr="00597170" w14:paraId="5EAF1A9A" w14:textId="77777777" w:rsidTr="002C2683">
                    <w:tc>
                      <w:tcPr>
                        <w:tcW w:w="10008" w:type="dxa"/>
                        <w:tcBorders>
                          <w:top w:val="single" w:sz="4" w:space="0" w:color="auto"/>
                          <w:left w:val="single" w:sz="4" w:space="0" w:color="auto"/>
                          <w:bottom w:val="single" w:sz="4" w:space="0" w:color="auto"/>
                          <w:right w:val="single" w:sz="4" w:space="0" w:color="auto"/>
                        </w:tcBorders>
                      </w:tcPr>
                      <w:p w14:paraId="59049EFE" w14:textId="77777777" w:rsidR="007A61B7" w:rsidRPr="00597170" w:rsidRDefault="007A61B7" w:rsidP="002C2683">
                        <w:pPr>
                          <w:jc w:val="center"/>
                          <w:rPr>
                            <w:rFonts w:eastAsia="Calibri" w:cs="Calibri"/>
                          </w:rPr>
                        </w:pPr>
                        <w:r w:rsidRPr="00597170">
                          <w:rPr>
                            <w:rFonts w:eastAsia="Calibri" w:cs="Calibri"/>
                            <w:b/>
                          </w:rPr>
                          <w:t>Formulaire de demande d’avis à adresser</w:t>
                        </w:r>
                        <w:r w:rsidRPr="00597170">
                          <w:rPr>
                            <w:rFonts w:eastAsia="Calibri" w:cs="Calibri"/>
                          </w:rPr>
                          <w:t> :</w:t>
                        </w:r>
                      </w:p>
                      <w:p w14:paraId="2154694A" w14:textId="77777777" w:rsidR="007A61B7" w:rsidRPr="00597170" w:rsidRDefault="007A61B7" w:rsidP="002C2683">
                        <w:pPr>
                          <w:jc w:val="center"/>
                          <w:rPr>
                            <w:rFonts w:eastAsia="Calibri" w:cs="Calibri"/>
                          </w:rPr>
                        </w:pPr>
                        <w:r w:rsidRPr="00597170">
                          <w:rPr>
                            <w:rFonts w:eastAsia="Calibri" w:cs="Calibri"/>
                          </w:rPr>
                          <w:t>Direction générale de l’enseignement obligatoire</w:t>
                        </w:r>
                      </w:p>
                      <w:p w14:paraId="3E580EC1" w14:textId="77777777" w:rsidR="007A61B7" w:rsidRPr="00597170" w:rsidRDefault="007A61B7" w:rsidP="002C2683">
                        <w:pPr>
                          <w:jc w:val="center"/>
                          <w:rPr>
                            <w:rFonts w:eastAsia="Calibri" w:cs="Calibri"/>
                          </w:rPr>
                        </w:pPr>
                        <w:r w:rsidRPr="00597170">
                          <w:rPr>
                            <w:rFonts w:eastAsia="Calibri" w:cs="Calibri"/>
                          </w:rPr>
                          <w:t>Service de l’enseignement spécialisé</w:t>
                        </w:r>
                      </w:p>
                      <w:p w14:paraId="533AD7E8" w14:textId="77777777" w:rsidR="007A61B7" w:rsidRPr="00597170" w:rsidRDefault="007A61B7" w:rsidP="002C2683">
                        <w:pPr>
                          <w:jc w:val="center"/>
                          <w:rPr>
                            <w:rFonts w:eastAsia="Calibri" w:cs="Calibri"/>
                            <w:color w:val="000000"/>
                          </w:rPr>
                        </w:pPr>
                        <w:r w:rsidRPr="00597170">
                          <w:rPr>
                            <w:rFonts w:eastAsia="Calibri" w:cs="Calibri"/>
                            <w:color w:val="000000"/>
                          </w:rPr>
                          <w:t>Madame Nathalie DUJARDIN</w:t>
                        </w:r>
                      </w:p>
                      <w:p w14:paraId="1379B84D" w14:textId="77777777" w:rsidR="007A61B7" w:rsidRPr="00597170" w:rsidRDefault="007A61B7" w:rsidP="002C2683">
                        <w:pPr>
                          <w:jc w:val="center"/>
                          <w:rPr>
                            <w:rFonts w:eastAsia="Calibri" w:cs="Calibri"/>
                          </w:rPr>
                        </w:pPr>
                        <w:r w:rsidRPr="00597170">
                          <w:rPr>
                            <w:rFonts w:eastAsia="Calibri" w:cs="Calibri"/>
                          </w:rPr>
                          <w:t>Bureau 2F250</w:t>
                        </w:r>
                      </w:p>
                      <w:p w14:paraId="3FA00D5B" w14:textId="77777777" w:rsidR="007A61B7" w:rsidRPr="00597170" w:rsidRDefault="007A61B7" w:rsidP="002C2683">
                        <w:pPr>
                          <w:jc w:val="center"/>
                          <w:rPr>
                            <w:rFonts w:eastAsia="Calibri" w:cs="Calibri"/>
                          </w:rPr>
                        </w:pPr>
                        <w:r w:rsidRPr="00597170">
                          <w:rPr>
                            <w:rFonts w:eastAsia="Calibri" w:cs="Calibri"/>
                          </w:rPr>
                          <w:t>Rue Adolphe Lavallée, 1</w:t>
                        </w:r>
                      </w:p>
                      <w:p w14:paraId="7A2D3C6A" w14:textId="77777777" w:rsidR="007A61B7" w:rsidRPr="00597170" w:rsidRDefault="007A61B7" w:rsidP="002C2683">
                        <w:pPr>
                          <w:jc w:val="center"/>
                          <w:rPr>
                            <w:rFonts w:eastAsia="Calibri" w:cs="Calibri"/>
                          </w:rPr>
                        </w:pPr>
                        <w:r w:rsidRPr="00597170">
                          <w:rPr>
                            <w:rFonts w:eastAsia="Calibri" w:cs="Calibri"/>
                          </w:rPr>
                          <w:t>1080   BRUXELLES</w:t>
                        </w:r>
                      </w:p>
                      <w:p w14:paraId="34739EFA" w14:textId="77777777" w:rsidR="007A61B7" w:rsidRPr="00597170" w:rsidRDefault="007A61B7" w:rsidP="002C2683">
                        <w:pPr>
                          <w:jc w:val="center"/>
                          <w:rPr>
                            <w:rFonts w:eastAsia="Calibri" w:cs="Calibri"/>
                            <w:lang w:val="fr-FR"/>
                          </w:rPr>
                        </w:pPr>
                        <w:r w:rsidRPr="00597170">
                          <w:rPr>
                            <w:rFonts w:ascii="Wingdings" w:eastAsia="Wingdings" w:hAnsi="Wingdings" w:cs="Wingdings"/>
                          </w:rPr>
                          <w:t></w:t>
                        </w:r>
                        <w:r w:rsidRPr="00597170">
                          <w:rPr>
                            <w:rFonts w:eastAsia="Calibri" w:cs="Calibri"/>
                            <w:lang w:val="fr-FR"/>
                          </w:rPr>
                          <w:t> : 02/690.88.59 – GSM : 0472/94.31.95</w:t>
                        </w:r>
                      </w:p>
                      <w:p w14:paraId="52A6A906" w14:textId="77777777" w:rsidR="007A61B7" w:rsidRPr="00597170" w:rsidRDefault="007A61B7" w:rsidP="002C2683">
                        <w:pPr>
                          <w:jc w:val="center"/>
                          <w:rPr>
                            <w:rFonts w:eastAsia="Calibri" w:cs="Calibri"/>
                            <w:b/>
                          </w:rPr>
                        </w:pPr>
                        <w:r w:rsidRPr="00597170">
                          <w:rPr>
                            <w:rFonts w:ascii="Wingdings" w:eastAsia="Wingdings" w:hAnsi="Wingdings" w:cs="Wingdings"/>
                            <w:bCs/>
                          </w:rPr>
                          <w:t></w:t>
                        </w:r>
                        <w:r w:rsidRPr="00597170">
                          <w:rPr>
                            <w:rFonts w:eastAsia="Calibri" w:cs="Calibri"/>
                            <w:bCs/>
                            <w:lang w:val="fr-FR"/>
                          </w:rPr>
                          <w:t> </w:t>
                        </w:r>
                        <w:r w:rsidRPr="00597170">
                          <w:rPr>
                            <w:rFonts w:eastAsia="Calibri" w:cs="Calibri"/>
                            <w:lang w:val="fr-FR"/>
                          </w:rPr>
                          <w:t xml:space="preserve"> </w:t>
                        </w:r>
                        <w:hyperlink r:id="rId69" w:history="1">
                          <w:r w:rsidRPr="00597170">
                            <w:rPr>
                              <w:rFonts w:eastAsia="Calibri" w:cs="Calibri"/>
                              <w:b/>
                              <w:color w:val="0000FF"/>
                              <w:u w:val="single"/>
                              <w:lang w:val="fr-FR"/>
                            </w:rPr>
                            <w:t>nathalie.dujardin@cfwb.be</w:t>
                          </w:r>
                        </w:hyperlink>
                      </w:p>
                    </w:tc>
                  </w:tr>
                </w:tbl>
                <w:p w14:paraId="7E9C7476" w14:textId="77777777" w:rsidR="007A61B7" w:rsidRPr="00597170" w:rsidRDefault="007A61B7" w:rsidP="007A61B7">
                  <w:pPr>
                    <w:rPr>
                      <w:rFonts w:eastAsia="Calibri" w:cs="Calibri"/>
                    </w:rPr>
                  </w:pPr>
                </w:p>
                <w:p w14:paraId="0AD9DE07" w14:textId="5382B795" w:rsidR="00612DAA" w:rsidRDefault="00612DAA" w:rsidP="00D810D2">
                  <w:r>
                    <w:br w:type="page"/>
                  </w:r>
                </w:p>
                <w:p w14:paraId="41CFCC2C" w14:textId="77777777" w:rsidR="00362DFF" w:rsidRPr="00612DAA" w:rsidRDefault="00362DFF">
                  <w:pPr>
                    <w:pStyle w:val="Corpsdetexte21"/>
                    <w:jc w:val="both"/>
                    <w:rPr>
                      <w:rFonts w:asciiTheme="minorHAnsi" w:hAnsiTheme="minorHAnsi" w:cstheme="minorHAnsi"/>
                      <w:sz w:val="4"/>
                      <w:szCs w:val="4"/>
                    </w:rPr>
                  </w:pPr>
                  <w:bookmarkStart w:id="293" w:name="_Toc291075526"/>
                  <w:bookmarkStart w:id="294" w:name="_Toc291075950"/>
                  <w:bookmarkStart w:id="295" w:name="_Toc291076374"/>
                  <w:bookmarkStart w:id="296" w:name="_Toc291076798"/>
                  <w:bookmarkStart w:id="297" w:name="_Toc291077222"/>
                  <w:bookmarkStart w:id="298" w:name="_Toc293652065"/>
                  <w:bookmarkStart w:id="299" w:name="_Toc293653647"/>
                  <w:bookmarkStart w:id="300" w:name="_Toc293654258"/>
                  <w:bookmarkStart w:id="301" w:name="_Toc294004838"/>
                  <w:bookmarkStart w:id="302" w:name="_Toc294185334"/>
                  <w:bookmarkEnd w:id="114"/>
                  <w:bookmarkEnd w:id="115"/>
                  <w:bookmarkEnd w:id="116"/>
                  <w:bookmarkEnd w:id="117"/>
                  <w:bookmarkEnd w:id="118"/>
                  <w:bookmarkEnd w:id="119"/>
                  <w:bookmarkEnd w:id="120"/>
                  <w:bookmarkEnd w:id="121"/>
                </w:p>
                <w:p w14:paraId="5BD899A9" w14:textId="7EDB8384" w:rsidR="00362DFF" w:rsidRPr="00644A0B" w:rsidRDefault="00362DFF" w:rsidP="006A3957">
                  <w:pPr>
                    <w:pStyle w:val="Titre2"/>
                    <w:jc w:val="left"/>
                    <w:rPr>
                      <w:rFonts w:asciiTheme="minorHAnsi" w:hAnsiTheme="minorHAnsi"/>
                      <w:bCs/>
                      <w:caps w:val="0"/>
                      <w:color w:val="4F81BD" w:themeColor="accent1"/>
                      <w:sz w:val="32"/>
                      <w:u w:val="single"/>
                    </w:rPr>
                  </w:pPr>
                  <w:bookmarkStart w:id="303" w:name="_Chapitre_1.11_:"/>
                  <w:bookmarkStart w:id="304" w:name="_Toc170303024"/>
                  <w:bookmarkEnd w:id="303"/>
                  <w:r w:rsidRPr="006A3957">
                    <w:rPr>
                      <w:rFonts w:asciiTheme="minorHAnsi" w:hAnsiTheme="minorHAnsi"/>
                      <w:bCs/>
                      <w:caps w:val="0"/>
                      <w:color w:val="4F81BD" w:themeColor="accent1"/>
                      <w:sz w:val="32"/>
                    </w:rPr>
                    <w:t>Chapitre 1</w:t>
                  </w:r>
                  <w:r w:rsidR="00407D9E" w:rsidRPr="006A3957">
                    <w:rPr>
                      <w:rFonts w:asciiTheme="minorHAnsi" w:hAnsiTheme="minorHAnsi"/>
                      <w:bCs/>
                      <w:caps w:val="0"/>
                      <w:color w:val="4F81BD" w:themeColor="accent1"/>
                      <w:sz w:val="32"/>
                    </w:rPr>
                    <w:t>.1</w:t>
                  </w:r>
                  <w:r w:rsidR="00A7138F">
                    <w:rPr>
                      <w:rFonts w:asciiTheme="minorHAnsi" w:hAnsiTheme="minorHAnsi"/>
                      <w:bCs/>
                      <w:caps w:val="0"/>
                      <w:color w:val="4F81BD" w:themeColor="accent1"/>
                      <w:sz w:val="32"/>
                    </w:rPr>
                    <w:t>2</w:t>
                  </w:r>
                  <w:r w:rsidRPr="006A3957">
                    <w:rPr>
                      <w:rFonts w:asciiTheme="minorHAnsi" w:hAnsiTheme="minorHAnsi"/>
                      <w:bCs/>
                      <w:caps w:val="0"/>
                      <w:color w:val="4F81BD" w:themeColor="accent1"/>
                      <w:sz w:val="32"/>
                    </w:rPr>
                    <w:t xml:space="preserve"> : </w:t>
                  </w:r>
                  <w:r w:rsidR="00644A0B" w:rsidRPr="00644A0B">
                    <w:rPr>
                      <w:rFonts w:asciiTheme="minorHAnsi" w:hAnsiTheme="minorHAnsi"/>
                      <w:bCs/>
                      <w:caps w:val="0"/>
                      <w:color w:val="4F81BD" w:themeColor="accent1"/>
                      <w:sz w:val="32"/>
                      <w:u w:val="single"/>
                    </w:rPr>
                    <w:t xml:space="preserve">Les </w:t>
                  </w:r>
                  <w:r w:rsidRPr="00644A0B">
                    <w:rPr>
                      <w:rFonts w:asciiTheme="minorHAnsi" w:hAnsiTheme="minorHAnsi"/>
                      <w:bCs/>
                      <w:caps w:val="0"/>
                      <w:color w:val="4F81BD" w:themeColor="accent1"/>
                      <w:sz w:val="32"/>
                      <w:u w:val="single"/>
                    </w:rPr>
                    <w:t>Intégrations</w:t>
                  </w:r>
                  <w:bookmarkEnd w:id="304"/>
                </w:p>
                <w:p w14:paraId="1F8BD4E5" w14:textId="29DB307E" w:rsidR="00362DFF" w:rsidRPr="00274A30" w:rsidRDefault="00362DFF" w:rsidP="00362DFF">
                  <w:pPr>
                    <w:rPr>
                      <w:rFonts w:asciiTheme="minorHAnsi" w:hAnsiTheme="minorHAnsi" w:cstheme="minorHAnsi"/>
                      <w:lang w:eastAsia="fr-BE"/>
                    </w:rPr>
                  </w:pPr>
                </w:p>
                <w:p w14:paraId="223758C3" w14:textId="7AD577E5" w:rsidR="00EC5B97" w:rsidRDefault="008578AB" w:rsidP="008578AB">
                  <w:pPr>
                    <w:pStyle w:val="Titre3"/>
                    <w:spacing w:before="120" w:after="120" w:line="259" w:lineRule="auto"/>
                    <w:rPr>
                      <w:rFonts w:asciiTheme="minorHAnsi" w:hAnsiTheme="minorHAnsi"/>
                      <w:bCs/>
                      <w:color w:val="365F91" w:themeColor="accent1" w:themeShade="BF"/>
                      <w:sz w:val="28"/>
                    </w:rPr>
                  </w:pPr>
                  <w:bookmarkStart w:id="305" w:name="_1.12.1.Les__Intégrations"/>
                  <w:bookmarkStart w:id="306" w:name="_Toc170303025"/>
                  <w:bookmarkEnd w:id="305"/>
                  <w:r w:rsidRPr="00072787">
                    <w:rPr>
                      <w:rFonts w:asciiTheme="minorHAnsi" w:hAnsiTheme="minorHAnsi"/>
                      <w:bCs/>
                      <w:color w:val="365F91" w:themeColor="accent1" w:themeShade="BF"/>
                      <w:sz w:val="28"/>
                    </w:rPr>
                    <w:t>1.1</w:t>
                  </w:r>
                  <w:r w:rsidR="00A7138F">
                    <w:rPr>
                      <w:rFonts w:asciiTheme="minorHAnsi" w:hAnsiTheme="minorHAnsi"/>
                      <w:bCs/>
                      <w:color w:val="365F91" w:themeColor="accent1" w:themeShade="BF"/>
                      <w:sz w:val="28"/>
                    </w:rPr>
                    <w:t>2</w:t>
                  </w:r>
                  <w:r w:rsidRPr="00072787">
                    <w:rPr>
                      <w:rFonts w:asciiTheme="minorHAnsi" w:hAnsiTheme="minorHAnsi"/>
                      <w:bCs/>
                      <w:color w:val="365F91" w:themeColor="accent1" w:themeShade="BF"/>
                      <w:sz w:val="28"/>
                    </w:rPr>
                    <w:t>.1.</w:t>
                  </w:r>
                  <w:r w:rsidR="00773144">
                    <w:rPr>
                      <w:rFonts w:asciiTheme="minorHAnsi" w:hAnsiTheme="minorHAnsi"/>
                      <w:bCs/>
                      <w:color w:val="365F91" w:themeColor="accent1" w:themeShade="BF"/>
                      <w:sz w:val="28"/>
                    </w:rPr>
                    <w:t xml:space="preserve"> </w:t>
                  </w:r>
                  <w:r>
                    <w:rPr>
                      <w:rFonts w:asciiTheme="minorHAnsi" w:hAnsiTheme="minorHAnsi"/>
                      <w:bCs/>
                      <w:color w:val="365F91" w:themeColor="accent1" w:themeShade="BF"/>
                      <w:sz w:val="28"/>
                    </w:rPr>
                    <w:t>Les Intégrations permanentes totales</w:t>
                  </w:r>
                  <w:bookmarkEnd w:id="306"/>
                </w:p>
                <w:p w14:paraId="3F9868E3" w14:textId="77777777" w:rsidR="00773144" w:rsidRPr="00773144" w:rsidRDefault="00773144" w:rsidP="00773144"/>
                <w:p w14:paraId="30167EF8" w14:textId="77777777" w:rsidR="008578AB" w:rsidRDefault="008578AB" w:rsidP="008578AB">
                  <w:pPr>
                    <w:jc w:val="both"/>
                    <w:rPr>
                      <w:rFonts w:cstheme="minorHAnsi"/>
                    </w:rPr>
                  </w:pPr>
                </w:p>
                <w:p w14:paraId="6A11BD1E" w14:textId="467AE574" w:rsidR="008578AB" w:rsidRPr="00F8455D" w:rsidRDefault="008578AB" w:rsidP="00DB1C51">
                  <w:pPr>
                    <w:pStyle w:val="Titre4"/>
                  </w:pPr>
                  <w:bookmarkStart w:id="307" w:name="_14._Annexes"/>
                  <w:bookmarkStart w:id="308" w:name="_1.11.2.6._Annexes"/>
                  <w:bookmarkStart w:id="309" w:name="_Toc79668996"/>
                  <w:bookmarkStart w:id="310" w:name="_Toc106787793"/>
                  <w:bookmarkEnd w:id="307"/>
                  <w:bookmarkEnd w:id="308"/>
                  <w:r w:rsidRPr="00F8455D">
                    <w:t>Annexes</w:t>
                  </w:r>
                  <w:bookmarkEnd w:id="309"/>
                  <w:bookmarkEnd w:id="310"/>
                </w:p>
                <w:p w14:paraId="6AD717C5" w14:textId="37B45C84" w:rsidR="00855CC8" w:rsidRDefault="00855CC8">
                  <w:pPr>
                    <w:rPr>
                      <w:rFonts w:asciiTheme="minorHAnsi" w:hAnsiTheme="minorHAnsi" w:cstheme="minorHAnsi"/>
                      <w:lang w:eastAsia="fr-BE"/>
                    </w:rPr>
                  </w:pPr>
                  <w:r>
                    <w:rPr>
                      <w:rFonts w:asciiTheme="minorHAnsi" w:hAnsiTheme="minorHAnsi" w:cstheme="minorHAnsi"/>
                      <w:lang w:eastAsia="fr-BE"/>
                    </w:rPr>
                    <w:br w:type="page"/>
                  </w:r>
                </w:p>
                <w:p w14:paraId="74A04BCD" w14:textId="1F3D49D3" w:rsidR="00855CC8" w:rsidRPr="00881589" w:rsidRDefault="00855CC8" w:rsidP="00DB1C51">
                  <w:pPr>
                    <w:pStyle w:val="Titre4"/>
                  </w:pPr>
                  <w:bookmarkStart w:id="311" w:name="_Annexe_1_:_22"/>
                  <w:bookmarkEnd w:id="311"/>
                  <w:r w:rsidRPr="00AB3862">
                    <w:lastRenderedPageBreak/>
                    <w:t>Annexe 1 : Éléments constitutifs du protocole d’intégration</w:t>
                  </w:r>
                </w:p>
                <w:tbl>
                  <w:tblPr>
                    <w:tblpPr w:leftFromText="141" w:rightFromText="141" w:vertAnchor="page" w:horzAnchor="margin" w:tblpY="1816"/>
                    <w:tblW w:w="9639" w:type="dxa"/>
                    <w:tblLayout w:type="fixed"/>
                    <w:tblLook w:val="0000" w:firstRow="0" w:lastRow="0" w:firstColumn="0" w:lastColumn="0" w:noHBand="0" w:noVBand="0"/>
                  </w:tblPr>
                  <w:tblGrid>
                    <w:gridCol w:w="8656"/>
                    <w:gridCol w:w="983"/>
                  </w:tblGrid>
                  <w:tr w:rsidR="00855CC8" w14:paraId="500A6FAD" w14:textId="77777777" w:rsidTr="00E80E7E">
                    <w:trPr>
                      <w:trHeight w:val="418"/>
                    </w:trPr>
                    <w:tc>
                      <w:tcPr>
                        <w:tcW w:w="8364" w:type="dxa"/>
                        <w:tcBorders>
                          <w:top w:val="single" w:sz="4" w:space="0" w:color="000000"/>
                          <w:left w:val="single" w:sz="4" w:space="0" w:color="000000"/>
                          <w:bottom w:val="single" w:sz="4" w:space="0" w:color="000000"/>
                        </w:tcBorders>
                        <w:vAlign w:val="center"/>
                      </w:tcPr>
                      <w:p w14:paraId="4488EE9C" w14:textId="77777777" w:rsidR="00855CC8" w:rsidRDefault="00855CC8" w:rsidP="00E9547C">
                        <w:pPr>
                          <w:widowControl w:val="0"/>
                          <w:tabs>
                            <w:tab w:val="left" w:pos="1134"/>
                          </w:tabs>
                          <w:snapToGrid w:val="0"/>
                          <w:spacing w:before="120" w:after="240"/>
                          <w:rPr>
                            <w:rFonts w:eastAsia="Calibri" w:cstheme="minorHAnsi"/>
                          </w:rPr>
                        </w:pPr>
                        <w:r>
                          <w:rPr>
                            <w:rFonts w:eastAsia="Calibri" w:cstheme="minorHAnsi"/>
                          </w:rPr>
                          <w:t>Informations concernant l’élève</w:t>
                        </w:r>
                      </w:p>
                    </w:tc>
                    <w:tc>
                      <w:tcPr>
                        <w:tcW w:w="950" w:type="dxa"/>
                        <w:tcBorders>
                          <w:top w:val="single" w:sz="4" w:space="0" w:color="000000"/>
                          <w:left w:val="single" w:sz="4" w:space="0" w:color="000000"/>
                          <w:bottom w:val="single" w:sz="4" w:space="0" w:color="000000"/>
                          <w:right w:val="single" w:sz="4" w:space="0" w:color="000000"/>
                        </w:tcBorders>
                        <w:vAlign w:val="center"/>
                      </w:tcPr>
                      <w:p w14:paraId="5436A951" w14:textId="77777777" w:rsidR="00855CC8" w:rsidRDefault="00855CC8" w:rsidP="00E9547C">
                        <w:pPr>
                          <w:widowControl w:val="0"/>
                          <w:tabs>
                            <w:tab w:val="left" w:pos="1134"/>
                          </w:tabs>
                          <w:snapToGrid w:val="0"/>
                          <w:spacing w:before="120" w:after="240"/>
                          <w:jc w:val="center"/>
                          <w:rPr>
                            <w:rFonts w:eastAsia="Calibri" w:cstheme="minorHAnsi"/>
                          </w:rPr>
                        </w:pPr>
                        <w:r>
                          <w:rPr>
                            <w:rFonts w:eastAsia="Calibri" w:cstheme="minorHAnsi"/>
                          </w:rPr>
                          <w:fldChar w:fldCharType="begin">
                            <w:ffData>
                              <w:name w:val="CheckBox"/>
                              <w:enabled/>
                              <w:calcOnExit w:val="0"/>
                              <w:checkBox>
                                <w:sizeAuto/>
                                <w:default w:val="0"/>
                                <w:checked w:val="0"/>
                              </w:checkBox>
                            </w:ffData>
                          </w:fldChar>
                        </w:r>
                        <w:r>
                          <w:rPr>
                            <w:rFonts w:eastAsia="Calibri" w:cstheme="minorHAnsi"/>
                          </w:rPr>
                          <w:instrText xml:space="preserve"> FORMCHECKBOX </w:instrText>
                        </w:r>
                        <w:r w:rsidR="00F57E00">
                          <w:rPr>
                            <w:rFonts w:eastAsia="Calibri" w:cstheme="minorHAnsi"/>
                          </w:rPr>
                        </w:r>
                        <w:r w:rsidR="00F57E00">
                          <w:rPr>
                            <w:rFonts w:eastAsia="Calibri" w:cstheme="minorHAnsi"/>
                          </w:rPr>
                          <w:fldChar w:fldCharType="separate"/>
                        </w:r>
                        <w:r>
                          <w:rPr>
                            <w:rFonts w:eastAsia="Calibri" w:cstheme="minorHAnsi"/>
                          </w:rPr>
                          <w:fldChar w:fldCharType="end"/>
                        </w:r>
                      </w:p>
                    </w:tc>
                  </w:tr>
                  <w:tr w:rsidR="00855CC8" w14:paraId="7F8E5B38" w14:textId="77777777" w:rsidTr="00E80E7E">
                    <w:trPr>
                      <w:trHeight w:val="564"/>
                    </w:trPr>
                    <w:tc>
                      <w:tcPr>
                        <w:tcW w:w="8364" w:type="dxa"/>
                        <w:tcBorders>
                          <w:top w:val="single" w:sz="4" w:space="0" w:color="000000"/>
                          <w:left w:val="single" w:sz="4" w:space="0" w:color="000000"/>
                          <w:bottom w:val="single" w:sz="4" w:space="0" w:color="000000"/>
                        </w:tcBorders>
                        <w:vAlign w:val="center"/>
                      </w:tcPr>
                      <w:p w14:paraId="3B6B253A" w14:textId="77777777" w:rsidR="00855CC8" w:rsidRDefault="00855CC8" w:rsidP="00E9547C">
                        <w:pPr>
                          <w:widowControl w:val="0"/>
                          <w:tabs>
                            <w:tab w:val="left" w:pos="1134"/>
                          </w:tabs>
                          <w:snapToGrid w:val="0"/>
                          <w:spacing w:before="120"/>
                          <w:rPr>
                            <w:rFonts w:eastAsia="Calibri" w:cstheme="minorHAnsi"/>
                          </w:rPr>
                        </w:pPr>
                        <w:r>
                          <w:rPr>
                            <w:rFonts w:eastAsia="Calibri" w:cstheme="minorHAnsi"/>
                          </w:rPr>
                          <w:t xml:space="preserve">Informations concernant le type d’intégration </w:t>
                        </w:r>
                      </w:p>
                    </w:tc>
                    <w:tc>
                      <w:tcPr>
                        <w:tcW w:w="950" w:type="dxa"/>
                        <w:tcBorders>
                          <w:top w:val="single" w:sz="4" w:space="0" w:color="000000"/>
                          <w:left w:val="single" w:sz="4" w:space="0" w:color="000000"/>
                          <w:bottom w:val="single" w:sz="4" w:space="0" w:color="000000"/>
                          <w:right w:val="single" w:sz="4" w:space="0" w:color="000000"/>
                        </w:tcBorders>
                        <w:vAlign w:val="center"/>
                      </w:tcPr>
                      <w:p w14:paraId="187FF2B2" w14:textId="77777777" w:rsidR="00855CC8" w:rsidRDefault="00855CC8" w:rsidP="00E9547C">
                        <w:pPr>
                          <w:widowControl w:val="0"/>
                          <w:snapToGrid w:val="0"/>
                          <w:jc w:val="center"/>
                          <w:rPr>
                            <w:rFonts w:eastAsia="Calibri" w:cstheme="minorHAnsi"/>
                          </w:rPr>
                        </w:pPr>
                        <w:r>
                          <w:rPr>
                            <w:rFonts w:eastAsia="Calibri" w:cstheme="minorHAnsi"/>
                          </w:rPr>
                          <w:fldChar w:fldCharType="begin">
                            <w:ffData>
                              <w:name w:val="CheckBox"/>
                              <w:enabled/>
                              <w:calcOnExit w:val="0"/>
                              <w:checkBox>
                                <w:sizeAuto/>
                                <w:default w:val="0"/>
                                <w:checked w:val="0"/>
                              </w:checkBox>
                            </w:ffData>
                          </w:fldChar>
                        </w:r>
                        <w:r>
                          <w:rPr>
                            <w:rFonts w:eastAsia="Calibri" w:cstheme="minorHAnsi"/>
                          </w:rPr>
                          <w:instrText xml:space="preserve"> FORMCHECKBOX </w:instrText>
                        </w:r>
                        <w:r w:rsidR="00F57E00">
                          <w:rPr>
                            <w:rFonts w:eastAsia="Calibri" w:cstheme="minorHAnsi"/>
                          </w:rPr>
                        </w:r>
                        <w:r w:rsidR="00F57E00">
                          <w:rPr>
                            <w:rFonts w:eastAsia="Calibri" w:cstheme="minorHAnsi"/>
                          </w:rPr>
                          <w:fldChar w:fldCharType="separate"/>
                        </w:r>
                        <w:r>
                          <w:rPr>
                            <w:rFonts w:eastAsia="Calibri" w:cstheme="minorHAnsi"/>
                          </w:rPr>
                          <w:fldChar w:fldCharType="end"/>
                        </w:r>
                      </w:p>
                    </w:tc>
                  </w:tr>
                  <w:tr w:rsidR="00855CC8" w14:paraId="3989FC47" w14:textId="77777777" w:rsidTr="00E80E7E">
                    <w:tc>
                      <w:tcPr>
                        <w:tcW w:w="8364" w:type="dxa"/>
                        <w:tcBorders>
                          <w:top w:val="single" w:sz="4" w:space="0" w:color="000000"/>
                          <w:left w:val="single" w:sz="4" w:space="0" w:color="000000"/>
                          <w:bottom w:val="single" w:sz="4" w:space="0" w:color="000000"/>
                        </w:tcBorders>
                        <w:vAlign w:val="center"/>
                      </w:tcPr>
                      <w:p w14:paraId="134E7B44" w14:textId="77777777" w:rsidR="00855CC8" w:rsidRDefault="00855CC8" w:rsidP="00E9547C">
                        <w:pPr>
                          <w:widowControl w:val="0"/>
                          <w:tabs>
                            <w:tab w:val="left" w:pos="1134"/>
                          </w:tabs>
                          <w:snapToGrid w:val="0"/>
                          <w:spacing w:before="120"/>
                          <w:rPr>
                            <w:rFonts w:eastAsia="Calibri" w:cstheme="minorHAnsi"/>
                          </w:rPr>
                        </w:pPr>
                        <w:r>
                          <w:rPr>
                            <w:rFonts w:eastAsia="Calibri" w:cstheme="minorHAnsi"/>
                          </w:rPr>
                          <w:t>Informations concernant les coordonnées de l’école d’enseignement spécialisé</w:t>
                        </w:r>
                      </w:p>
                    </w:tc>
                    <w:tc>
                      <w:tcPr>
                        <w:tcW w:w="950" w:type="dxa"/>
                        <w:tcBorders>
                          <w:top w:val="single" w:sz="4" w:space="0" w:color="000000"/>
                          <w:left w:val="single" w:sz="4" w:space="0" w:color="000000"/>
                          <w:bottom w:val="single" w:sz="4" w:space="0" w:color="000000"/>
                          <w:right w:val="single" w:sz="4" w:space="0" w:color="000000"/>
                        </w:tcBorders>
                        <w:vAlign w:val="center"/>
                      </w:tcPr>
                      <w:p w14:paraId="44DBA65C" w14:textId="77777777" w:rsidR="00855CC8" w:rsidRDefault="00855CC8" w:rsidP="00E9547C">
                        <w:pPr>
                          <w:widowControl w:val="0"/>
                          <w:snapToGrid w:val="0"/>
                          <w:jc w:val="center"/>
                          <w:rPr>
                            <w:rFonts w:eastAsia="Calibri" w:cstheme="minorHAnsi"/>
                          </w:rPr>
                        </w:pPr>
                        <w:r>
                          <w:rPr>
                            <w:rFonts w:eastAsia="Calibri" w:cstheme="minorHAnsi"/>
                          </w:rPr>
                          <w:fldChar w:fldCharType="begin">
                            <w:ffData>
                              <w:name w:val="CheckBox"/>
                              <w:enabled/>
                              <w:calcOnExit w:val="0"/>
                              <w:checkBox>
                                <w:sizeAuto/>
                                <w:default w:val="0"/>
                                <w:checked w:val="0"/>
                              </w:checkBox>
                            </w:ffData>
                          </w:fldChar>
                        </w:r>
                        <w:r>
                          <w:rPr>
                            <w:rFonts w:eastAsia="Calibri" w:cstheme="minorHAnsi"/>
                          </w:rPr>
                          <w:instrText xml:space="preserve"> FORMCHECKBOX </w:instrText>
                        </w:r>
                        <w:r w:rsidR="00F57E00">
                          <w:rPr>
                            <w:rFonts w:eastAsia="Calibri" w:cstheme="minorHAnsi"/>
                          </w:rPr>
                        </w:r>
                        <w:r w:rsidR="00F57E00">
                          <w:rPr>
                            <w:rFonts w:eastAsia="Calibri" w:cstheme="minorHAnsi"/>
                          </w:rPr>
                          <w:fldChar w:fldCharType="separate"/>
                        </w:r>
                        <w:r>
                          <w:rPr>
                            <w:rFonts w:eastAsia="Calibri" w:cstheme="minorHAnsi"/>
                          </w:rPr>
                          <w:fldChar w:fldCharType="end"/>
                        </w:r>
                      </w:p>
                    </w:tc>
                  </w:tr>
                  <w:tr w:rsidR="00855CC8" w14:paraId="1D6657B8" w14:textId="77777777" w:rsidTr="00E80E7E">
                    <w:trPr>
                      <w:trHeight w:val="594"/>
                    </w:trPr>
                    <w:tc>
                      <w:tcPr>
                        <w:tcW w:w="8364" w:type="dxa"/>
                        <w:tcBorders>
                          <w:top w:val="single" w:sz="4" w:space="0" w:color="000000"/>
                          <w:left w:val="single" w:sz="4" w:space="0" w:color="000000"/>
                          <w:bottom w:val="single" w:sz="4" w:space="0" w:color="000000"/>
                        </w:tcBorders>
                        <w:vAlign w:val="center"/>
                      </w:tcPr>
                      <w:p w14:paraId="7D9FF5FF" w14:textId="77777777" w:rsidR="00855CC8" w:rsidRDefault="00855CC8" w:rsidP="00E9547C">
                        <w:pPr>
                          <w:widowControl w:val="0"/>
                          <w:tabs>
                            <w:tab w:val="left" w:pos="1134"/>
                          </w:tabs>
                          <w:snapToGrid w:val="0"/>
                          <w:spacing w:before="120"/>
                          <w:rPr>
                            <w:rFonts w:eastAsia="Calibri" w:cstheme="minorHAnsi"/>
                          </w:rPr>
                        </w:pPr>
                        <w:r>
                          <w:rPr>
                            <w:rFonts w:eastAsia="Calibri" w:cstheme="minorHAnsi"/>
                          </w:rPr>
                          <w:t>Informations concernant les coordonnées de l’école d’enseignement ordinaire</w:t>
                        </w:r>
                      </w:p>
                    </w:tc>
                    <w:tc>
                      <w:tcPr>
                        <w:tcW w:w="950" w:type="dxa"/>
                        <w:tcBorders>
                          <w:top w:val="single" w:sz="4" w:space="0" w:color="000000"/>
                          <w:left w:val="single" w:sz="4" w:space="0" w:color="000000"/>
                          <w:bottom w:val="single" w:sz="4" w:space="0" w:color="000000"/>
                          <w:right w:val="single" w:sz="4" w:space="0" w:color="000000"/>
                        </w:tcBorders>
                        <w:vAlign w:val="center"/>
                      </w:tcPr>
                      <w:p w14:paraId="7CAD3F67" w14:textId="77777777" w:rsidR="00855CC8" w:rsidRDefault="00855CC8" w:rsidP="00E9547C">
                        <w:pPr>
                          <w:widowControl w:val="0"/>
                          <w:snapToGrid w:val="0"/>
                          <w:jc w:val="center"/>
                          <w:rPr>
                            <w:rFonts w:eastAsia="Calibri" w:cstheme="minorHAnsi"/>
                          </w:rPr>
                        </w:pPr>
                        <w:r>
                          <w:rPr>
                            <w:rFonts w:eastAsia="Calibri" w:cstheme="minorHAnsi"/>
                          </w:rPr>
                          <w:fldChar w:fldCharType="begin">
                            <w:ffData>
                              <w:name w:val="CheckBox"/>
                              <w:enabled/>
                              <w:calcOnExit w:val="0"/>
                              <w:checkBox>
                                <w:sizeAuto/>
                                <w:default w:val="0"/>
                                <w:checked w:val="0"/>
                              </w:checkBox>
                            </w:ffData>
                          </w:fldChar>
                        </w:r>
                        <w:r>
                          <w:rPr>
                            <w:rFonts w:eastAsia="Calibri" w:cstheme="minorHAnsi"/>
                          </w:rPr>
                          <w:instrText xml:space="preserve"> FORMCHECKBOX </w:instrText>
                        </w:r>
                        <w:r w:rsidR="00F57E00">
                          <w:rPr>
                            <w:rFonts w:eastAsia="Calibri" w:cstheme="minorHAnsi"/>
                          </w:rPr>
                        </w:r>
                        <w:r w:rsidR="00F57E00">
                          <w:rPr>
                            <w:rFonts w:eastAsia="Calibri" w:cstheme="minorHAnsi"/>
                          </w:rPr>
                          <w:fldChar w:fldCharType="separate"/>
                        </w:r>
                        <w:r>
                          <w:rPr>
                            <w:rFonts w:eastAsia="Calibri" w:cstheme="minorHAnsi"/>
                          </w:rPr>
                          <w:fldChar w:fldCharType="end"/>
                        </w:r>
                      </w:p>
                    </w:tc>
                  </w:tr>
                  <w:tr w:rsidR="00855CC8" w14:paraId="3551C889" w14:textId="77777777" w:rsidTr="00E80E7E">
                    <w:trPr>
                      <w:trHeight w:val="532"/>
                    </w:trPr>
                    <w:tc>
                      <w:tcPr>
                        <w:tcW w:w="8364" w:type="dxa"/>
                        <w:tcBorders>
                          <w:top w:val="single" w:sz="4" w:space="0" w:color="000000"/>
                          <w:left w:val="single" w:sz="4" w:space="0" w:color="000000"/>
                          <w:bottom w:val="single" w:sz="4" w:space="0" w:color="000000"/>
                        </w:tcBorders>
                        <w:vAlign w:val="center"/>
                      </w:tcPr>
                      <w:p w14:paraId="7A3FE6B6" w14:textId="77777777" w:rsidR="00855CC8" w:rsidRDefault="00855CC8" w:rsidP="00E9547C">
                        <w:pPr>
                          <w:widowControl w:val="0"/>
                          <w:tabs>
                            <w:tab w:val="left" w:pos="1134"/>
                          </w:tabs>
                          <w:snapToGrid w:val="0"/>
                          <w:spacing w:before="120"/>
                          <w:rPr>
                            <w:rFonts w:eastAsia="Calibri" w:cstheme="minorHAnsi"/>
                          </w:rPr>
                        </w:pPr>
                        <w:r>
                          <w:rPr>
                            <w:rFonts w:eastAsia="Calibri" w:cstheme="minorHAnsi"/>
                          </w:rPr>
                          <w:t>Synthèse du dossier</w:t>
                        </w:r>
                      </w:p>
                    </w:tc>
                    <w:tc>
                      <w:tcPr>
                        <w:tcW w:w="950" w:type="dxa"/>
                        <w:tcBorders>
                          <w:top w:val="single" w:sz="4" w:space="0" w:color="000000"/>
                          <w:left w:val="single" w:sz="4" w:space="0" w:color="000000"/>
                          <w:bottom w:val="single" w:sz="4" w:space="0" w:color="000000"/>
                          <w:right w:val="single" w:sz="4" w:space="0" w:color="000000"/>
                        </w:tcBorders>
                        <w:vAlign w:val="center"/>
                      </w:tcPr>
                      <w:p w14:paraId="0082CF27" w14:textId="77777777" w:rsidR="00855CC8" w:rsidRDefault="00855CC8" w:rsidP="00E9547C">
                        <w:pPr>
                          <w:widowControl w:val="0"/>
                          <w:snapToGrid w:val="0"/>
                          <w:jc w:val="center"/>
                          <w:rPr>
                            <w:rFonts w:eastAsia="Calibri" w:cstheme="minorHAnsi"/>
                          </w:rPr>
                        </w:pPr>
                        <w:r>
                          <w:rPr>
                            <w:rFonts w:eastAsia="Calibri" w:cstheme="minorHAnsi"/>
                          </w:rPr>
                          <w:fldChar w:fldCharType="begin">
                            <w:ffData>
                              <w:name w:val="CheckBox"/>
                              <w:enabled/>
                              <w:calcOnExit w:val="0"/>
                              <w:checkBox>
                                <w:sizeAuto/>
                                <w:default w:val="0"/>
                                <w:checked w:val="0"/>
                              </w:checkBox>
                            </w:ffData>
                          </w:fldChar>
                        </w:r>
                        <w:r>
                          <w:rPr>
                            <w:rFonts w:eastAsia="Calibri" w:cstheme="minorHAnsi"/>
                          </w:rPr>
                          <w:instrText xml:space="preserve"> FORMCHECKBOX </w:instrText>
                        </w:r>
                        <w:r w:rsidR="00F57E00">
                          <w:rPr>
                            <w:rFonts w:eastAsia="Calibri" w:cstheme="minorHAnsi"/>
                          </w:rPr>
                        </w:r>
                        <w:r w:rsidR="00F57E00">
                          <w:rPr>
                            <w:rFonts w:eastAsia="Calibri" w:cstheme="minorHAnsi"/>
                          </w:rPr>
                          <w:fldChar w:fldCharType="separate"/>
                        </w:r>
                        <w:r>
                          <w:rPr>
                            <w:rFonts w:eastAsia="Calibri" w:cstheme="minorHAnsi"/>
                          </w:rPr>
                          <w:fldChar w:fldCharType="end"/>
                        </w:r>
                      </w:p>
                    </w:tc>
                  </w:tr>
                  <w:tr w:rsidR="00855CC8" w14:paraId="50C873BC" w14:textId="77777777" w:rsidTr="00E80E7E">
                    <w:trPr>
                      <w:trHeight w:val="529"/>
                    </w:trPr>
                    <w:tc>
                      <w:tcPr>
                        <w:tcW w:w="8364" w:type="dxa"/>
                        <w:tcBorders>
                          <w:top w:val="single" w:sz="4" w:space="0" w:color="000000"/>
                          <w:left w:val="single" w:sz="4" w:space="0" w:color="000000"/>
                          <w:bottom w:val="single" w:sz="4" w:space="0" w:color="000000"/>
                        </w:tcBorders>
                        <w:vAlign w:val="center"/>
                      </w:tcPr>
                      <w:p w14:paraId="1D87008C" w14:textId="77777777" w:rsidR="00855CC8" w:rsidRDefault="00855CC8" w:rsidP="00E9547C">
                        <w:pPr>
                          <w:widowControl w:val="0"/>
                          <w:tabs>
                            <w:tab w:val="left" w:pos="1134"/>
                          </w:tabs>
                          <w:snapToGrid w:val="0"/>
                          <w:spacing w:before="120"/>
                          <w:rPr>
                            <w:rFonts w:eastAsia="Calibri" w:cstheme="minorHAnsi"/>
                          </w:rPr>
                        </w:pPr>
                        <w:r>
                          <w:rPr>
                            <w:rFonts w:eastAsia="Calibri" w:cstheme="minorHAnsi"/>
                          </w:rPr>
                          <w:t>Objectifs de l’intégration</w:t>
                        </w:r>
                      </w:p>
                    </w:tc>
                    <w:tc>
                      <w:tcPr>
                        <w:tcW w:w="950" w:type="dxa"/>
                        <w:tcBorders>
                          <w:top w:val="single" w:sz="4" w:space="0" w:color="000000"/>
                          <w:left w:val="single" w:sz="4" w:space="0" w:color="000000"/>
                          <w:bottom w:val="single" w:sz="4" w:space="0" w:color="000000"/>
                          <w:right w:val="single" w:sz="4" w:space="0" w:color="000000"/>
                        </w:tcBorders>
                        <w:vAlign w:val="center"/>
                      </w:tcPr>
                      <w:p w14:paraId="5F2CB27E" w14:textId="77777777" w:rsidR="00855CC8" w:rsidRDefault="00855CC8" w:rsidP="00E9547C">
                        <w:pPr>
                          <w:widowControl w:val="0"/>
                          <w:snapToGrid w:val="0"/>
                          <w:jc w:val="center"/>
                          <w:rPr>
                            <w:rFonts w:eastAsia="Calibri" w:cstheme="minorHAnsi"/>
                          </w:rPr>
                        </w:pPr>
                        <w:r>
                          <w:rPr>
                            <w:rFonts w:eastAsia="Calibri" w:cstheme="minorHAnsi"/>
                          </w:rPr>
                          <w:fldChar w:fldCharType="begin">
                            <w:ffData>
                              <w:name w:val="CheckBox"/>
                              <w:enabled/>
                              <w:calcOnExit w:val="0"/>
                              <w:checkBox>
                                <w:sizeAuto/>
                                <w:default w:val="0"/>
                                <w:checked w:val="0"/>
                              </w:checkBox>
                            </w:ffData>
                          </w:fldChar>
                        </w:r>
                        <w:r>
                          <w:rPr>
                            <w:rFonts w:eastAsia="Calibri" w:cstheme="minorHAnsi"/>
                          </w:rPr>
                          <w:instrText xml:space="preserve"> FORMCHECKBOX </w:instrText>
                        </w:r>
                        <w:r w:rsidR="00F57E00">
                          <w:rPr>
                            <w:rFonts w:eastAsia="Calibri" w:cstheme="minorHAnsi"/>
                          </w:rPr>
                        </w:r>
                        <w:r w:rsidR="00F57E00">
                          <w:rPr>
                            <w:rFonts w:eastAsia="Calibri" w:cstheme="minorHAnsi"/>
                          </w:rPr>
                          <w:fldChar w:fldCharType="separate"/>
                        </w:r>
                        <w:r>
                          <w:rPr>
                            <w:rFonts w:eastAsia="Calibri" w:cstheme="minorHAnsi"/>
                          </w:rPr>
                          <w:fldChar w:fldCharType="end"/>
                        </w:r>
                      </w:p>
                    </w:tc>
                  </w:tr>
                  <w:tr w:rsidR="00855CC8" w14:paraId="0C6EB8F2" w14:textId="77777777" w:rsidTr="00E80E7E">
                    <w:trPr>
                      <w:trHeight w:val="593"/>
                    </w:trPr>
                    <w:tc>
                      <w:tcPr>
                        <w:tcW w:w="8364" w:type="dxa"/>
                        <w:tcBorders>
                          <w:top w:val="single" w:sz="4" w:space="0" w:color="000000"/>
                          <w:left w:val="single" w:sz="4" w:space="0" w:color="000000"/>
                          <w:bottom w:val="single" w:sz="4" w:space="0" w:color="000000"/>
                        </w:tcBorders>
                        <w:vAlign w:val="center"/>
                      </w:tcPr>
                      <w:p w14:paraId="350CE14B" w14:textId="77777777" w:rsidR="00855CC8" w:rsidRDefault="00855CC8" w:rsidP="00E9547C">
                        <w:pPr>
                          <w:widowControl w:val="0"/>
                          <w:tabs>
                            <w:tab w:val="left" w:pos="1134"/>
                          </w:tabs>
                          <w:snapToGrid w:val="0"/>
                          <w:spacing w:before="120"/>
                          <w:rPr>
                            <w:rFonts w:eastAsia="Calibri" w:cstheme="minorHAnsi"/>
                          </w:rPr>
                        </w:pPr>
                        <w:r>
                          <w:rPr>
                            <w:rFonts w:eastAsia="Calibri" w:cstheme="minorHAnsi"/>
                          </w:rPr>
                          <w:t>Équipements spécifiques</w:t>
                        </w:r>
                      </w:p>
                    </w:tc>
                    <w:tc>
                      <w:tcPr>
                        <w:tcW w:w="950" w:type="dxa"/>
                        <w:tcBorders>
                          <w:top w:val="single" w:sz="4" w:space="0" w:color="000000"/>
                          <w:left w:val="single" w:sz="4" w:space="0" w:color="000000"/>
                          <w:bottom w:val="single" w:sz="4" w:space="0" w:color="000000"/>
                          <w:right w:val="single" w:sz="4" w:space="0" w:color="000000"/>
                        </w:tcBorders>
                        <w:vAlign w:val="center"/>
                      </w:tcPr>
                      <w:p w14:paraId="4A2BC699" w14:textId="77777777" w:rsidR="00855CC8" w:rsidRDefault="00855CC8" w:rsidP="00E9547C">
                        <w:pPr>
                          <w:widowControl w:val="0"/>
                          <w:snapToGrid w:val="0"/>
                          <w:jc w:val="center"/>
                          <w:rPr>
                            <w:rFonts w:eastAsia="Calibri" w:cstheme="minorHAnsi"/>
                          </w:rPr>
                        </w:pPr>
                        <w:r>
                          <w:rPr>
                            <w:rFonts w:eastAsia="Calibri" w:cstheme="minorHAnsi"/>
                          </w:rPr>
                          <w:fldChar w:fldCharType="begin">
                            <w:ffData>
                              <w:name w:val="CheckBox"/>
                              <w:enabled/>
                              <w:calcOnExit w:val="0"/>
                              <w:checkBox>
                                <w:sizeAuto/>
                                <w:default w:val="0"/>
                                <w:checked w:val="0"/>
                              </w:checkBox>
                            </w:ffData>
                          </w:fldChar>
                        </w:r>
                        <w:r>
                          <w:rPr>
                            <w:rFonts w:eastAsia="Calibri" w:cstheme="minorHAnsi"/>
                          </w:rPr>
                          <w:instrText xml:space="preserve"> FORMCHECKBOX </w:instrText>
                        </w:r>
                        <w:r w:rsidR="00F57E00">
                          <w:rPr>
                            <w:rFonts w:eastAsia="Calibri" w:cstheme="minorHAnsi"/>
                          </w:rPr>
                        </w:r>
                        <w:r w:rsidR="00F57E00">
                          <w:rPr>
                            <w:rFonts w:eastAsia="Calibri" w:cstheme="minorHAnsi"/>
                          </w:rPr>
                          <w:fldChar w:fldCharType="separate"/>
                        </w:r>
                        <w:r>
                          <w:rPr>
                            <w:rFonts w:eastAsia="Calibri" w:cstheme="minorHAnsi"/>
                          </w:rPr>
                          <w:fldChar w:fldCharType="end"/>
                        </w:r>
                      </w:p>
                    </w:tc>
                  </w:tr>
                  <w:tr w:rsidR="00855CC8" w14:paraId="4519E03D" w14:textId="77777777" w:rsidTr="00E80E7E">
                    <w:trPr>
                      <w:trHeight w:val="657"/>
                    </w:trPr>
                    <w:tc>
                      <w:tcPr>
                        <w:tcW w:w="8364" w:type="dxa"/>
                        <w:tcBorders>
                          <w:top w:val="single" w:sz="4" w:space="0" w:color="000000"/>
                          <w:left w:val="single" w:sz="4" w:space="0" w:color="000000"/>
                          <w:bottom w:val="single" w:sz="4" w:space="0" w:color="000000"/>
                        </w:tcBorders>
                        <w:vAlign w:val="center"/>
                      </w:tcPr>
                      <w:p w14:paraId="0EB9DBD5" w14:textId="77777777" w:rsidR="00855CC8" w:rsidRDefault="00855CC8" w:rsidP="00E9547C">
                        <w:pPr>
                          <w:widowControl w:val="0"/>
                          <w:tabs>
                            <w:tab w:val="left" w:pos="1134"/>
                          </w:tabs>
                          <w:snapToGrid w:val="0"/>
                          <w:spacing w:before="120"/>
                          <w:rPr>
                            <w:rFonts w:eastAsia="Calibri" w:cstheme="minorHAnsi"/>
                          </w:rPr>
                        </w:pPr>
                        <w:r>
                          <w:rPr>
                            <w:rFonts w:eastAsia="Calibri" w:cstheme="minorHAnsi"/>
                          </w:rPr>
                          <w:t>Besoins en matière de transport</w:t>
                        </w:r>
                      </w:p>
                    </w:tc>
                    <w:tc>
                      <w:tcPr>
                        <w:tcW w:w="950" w:type="dxa"/>
                        <w:tcBorders>
                          <w:top w:val="single" w:sz="4" w:space="0" w:color="000000"/>
                          <w:left w:val="single" w:sz="4" w:space="0" w:color="000000"/>
                          <w:bottom w:val="single" w:sz="4" w:space="0" w:color="000000"/>
                          <w:right w:val="single" w:sz="4" w:space="0" w:color="000000"/>
                        </w:tcBorders>
                        <w:vAlign w:val="center"/>
                      </w:tcPr>
                      <w:p w14:paraId="0B332B89" w14:textId="77777777" w:rsidR="00855CC8" w:rsidRDefault="00855CC8" w:rsidP="00E9547C">
                        <w:pPr>
                          <w:widowControl w:val="0"/>
                          <w:snapToGrid w:val="0"/>
                          <w:jc w:val="center"/>
                          <w:rPr>
                            <w:rFonts w:eastAsia="Calibri" w:cstheme="minorHAnsi"/>
                          </w:rPr>
                        </w:pPr>
                        <w:r>
                          <w:rPr>
                            <w:rFonts w:eastAsia="Calibri" w:cstheme="minorHAnsi"/>
                          </w:rPr>
                          <w:fldChar w:fldCharType="begin">
                            <w:ffData>
                              <w:name w:val="CheckBox"/>
                              <w:enabled/>
                              <w:calcOnExit w:val="0"/>
                              <w:checkBox>
                                <w:sizeAuto/>
                                <w:default w:val="0"/>
                                <w:checked w:val="0"/>
                              </w:checkBox>
                            </w:ffData>
                          </w:fldChar>
                        </w:r>
                        <w:r>
                          <w:rPr>
                            <w:rFonts w:eastAsia="Calibri" w:cstheme="minorHAnsi"/>
                          </w:rPr>
                          <w:instrText xml:space="preserve"> FORMCHECKBOX </w:instrText>
                        </w:r>
                        <w:r w:rsidR="00F57E00">
                          <w:rPr>
                            <w:rFonts w:eastAsia="Calibri" w:cstheme="minorHAnsi"/>
                          </w:rPr>
                        </w:r>
                        <w:r w:rsidR="00F57E00">
                          <w:rPr>
                            <w:rFonts w:eastAsia="Calibri" w:cstheme="minorHAnsi"/>
                          </w:rPr>
                          <w:fldChar w:fldCharType="separate"/>
                        </w:r>
                        <w:r>
                          <w:rPr>
                            <w:rFonts w:eastAsia="Calibri" w:cstheme="minorHAnsi"/>
                          </w:rPr>
                          <w:fldChar w:fldCharType="end"/>
                        </w:r>
                      </w:p>
                    </w:tc>
                  </w:tr>
                  <w:tr w:rsidR="00855CC8" w14:paraId="3FF5C70D" w14:textId="77777777" w:rsidTr="00E80E7E">
                    <w:trPr>
                      <w:trHeight w:val="693"/>
                    </w:trPr>
                    <w:tc>
                      <w:tcPr>
                        <w:tcW w:w="8364" w:type="dxa"/>
                        <w:tcBorders>
                          <w:top w:val="single" w:sz="4" w:space="0" w:color="000000"/>
                          <w:left w:val="single" w:sz="4" w:space="0" w:color="000000"/>
                          <w:bottom w:val="single" w:sz="4" w:space="0" w:color="000000"/>
                        </w:tcBorders>
                        <w:vAlign w:val="center"/>
                      </w:tcPr>
                      <w:p w14:paraId="0CBC6A37" w14:textId="77777777" w:rsidR="00855CC8" w:rsidRDefault="00855CC8" w:rsidP="00E9547C">
                        <w:pPr>
                          <w:widowControl w:val="0"/>
                          <w:tabs>
                            <w:tab w:val="left" w:pos="1134"/>
                          </w:tabs>
                          <w:snapToGrid w:val="0"/>
                          <w:rPr>
                            <w:rFonts w:eastAsia="Calibri" w:cstheme="minorHAnsi"/>
                          </w:rPr>
                        </w:pPr>
                        <w:r>
                          <w:rPr>
                            <w:rFonts w:eastAsia="Calibri" w:cstheme="minorHAnsi"/>
                          </w:rPr>
                          <w:t xml:space="preserve">Dispositif de relation, de concertation et de collaboration entre les équipes éducatives </w:t>
                        </w:r>
                      </w:p>
                    </w:tc>
                    <w:tc>
                      <w:tcPr>
                        <w:tcW w:w="950" w:type="dxa"/>
                        <w:tcBorders>
                          <w:top w:val="single" w:sz="4" w:space="0" w:color="000000"/>
                          <w:left w:val="single" w:sz="4" w:space="0" w:color="000000"/>
                          <w:bottom w:val="single" w:sz="4" w:space="0" w:color="000000"/>
                          <w:right w:val="single" w:sz="4" w:space="0" w:color="000000"/>
                        </w:tcBorders>
                        <w:vAlign w:val="center"/>
                      </w:tcPr>
                      <w:p w14:paraId="33438298" w14:textId="77777777" w:rsidR="00855CC8" w:rsidRDefault="00855CC8" w:rsidP="00E9547C">
                        <w:pPr>
                          <w:widowControl w:val="0"/>
                          <w:snapToGrid w:val="0"/>
                          <w:jc w:val="center"/>
                          <w:rPr>
                            <w:rFonts w:eastAsia="Calibri" w:cstheme="minorHAnsi"/>
                          </w:rPr>
                        </w:pPr>
                        <w:r>
                          <w:rPr>
                            <w:rFonts w:eastAsia="Calibri" w:cstheme="minorHAnsi"/>
                          </w:rPr>
                          <w:fldChar w:fldCharType="begin">
                            <w:ffData>
                              <w:name w:val="CheckBox"/>
                              <w:enabled/>
                              <w:calcOnExit w:val="0"/>
                              <w:checkBox>
                                <w:sizeAuto/>
                                <w:default w:val="0"/>
                                <w:checked w:val="0"/>
                              </w:checkBox>
                            </w:ffData>
                          </w:fldChar>
                        </w:r>
                        <w:r>
                          <w:rPr>
                            <w:rFonts w:eastAsia="Calibri" w:cstheme="minorHAnsi"/>
                          </w:rPr>
                          <w:instrText xml:space="preserve"> FORMCHECKBOX </w:instrText>
                        </w:r>
                        <w:r w:rsidR="00F57E00">
                          <w:rPr>
                            <w:rFonts w:eastAsia="Calibri" w:cstheme="minorHAnsi"/>
                          </w:rPr>
                        </w:r>
                        <w:r w:rsidR="00F57E00">
                          <w:rPr>
                            <w:rFonts w:eastAsia="Calibri" w:cstheme="minorHAnsi"/>
                          </w:rPr>
                          <w:fldChar w:fldCharType="separate"/>
                        </w:r>
                        <w:r>
                          <w:rPr>
                            <w:rFonts w:eastAsia="Calibri" w:cstheme="minorHAnsi"/>
                          </w:rPr>
                          <w:fldChar w:fldCharType="end"/>
                        </w:r>
                      </w:p>
                    </w:tc>
                  </w:tr>
                  <w:tr w:rsidR="00855CC8" w14:paraId="79E394C0" w14:textId="77777777" w:rsidTr="00E80E7E">
                    <w:trPr>
                      <w:trHeight w:val="597"/>
                    </w:trPr>
                    <w:tc>
                      <w:tcPr>
                        <w:tcW w:w="8364" w:type="dxa"/>
                        <w:tcBorders>
                          <w:top w:val="single" w:sz="4" w:space="0" w:color="000000"/>
                          <w:left w:val="single" w:sz="4" w:space="0" w:color="000000"/>
                          <w:bottom w:val="single" w:sz="4" w:space="0" w:color="000000"/>
                        </w:tcBorders>
                        <w:vAlign w:val="center"/>
                      </w:tcPr>
                      <w:p w14:paraId="52E222A6" w14:textId="77777777" w:rsidR="00855CC8" w:rsidRDefault="00855CC8" w:rsidP="00E9547C">
                        <w:pPr>
                          <w:widowControl w:val="0"/>
                          <w:tabs>
                            <w:tab w:val="left" w:pos="1134"/>
                          </w:tabs>
                          <w:snapToGrid w:val="0"/>
                          <w:spacing w:before="120"/>
                          <w:rPr>
                            <w:rFonts w:eastAsia="Calibri" w:cstheme="minorHAnsi"/>
                          </w:rPr>
                        </w:pPr>
                        <w:r>
                          <w:rPr>
                            <w:rFonts w:eastAsia="Calibri" w:cstheme="minorHAnsi"/>
                          </w:rPr>
                          <w:t>Règles de présence et de registre</w:t>
                        </w:r>
                      </w:p>
                    </w:tc>
                    <w:tc>
                      <w:tcPr>
                        <w:tcW w:w="950" w:type="dxa"/>
                        <w:tcBorders>
                          <w:top w:val="single" w:sz="4" w:space="0" w:color="000000"/>
                          <w:left w:val="single" w:sz="4" w:space="0" w:color="000000"/>
                          <w:bottom w:val="single" w:sz="4" w:space="0" w:color="000000"/>
                          <w:right w:val="single" w:sz="4" w:space="0" w:color="000000"/>
                        </w:tcBorders>
                        <w:vAlign w:val="center"/>
                      </w:tcPr>
                      <w:p w14:paraId="48582DD8" w14:textId="77777777" w:rsidR="00855CC8" w:rsidRDefault="00855CC8" w:rsidP="00E9547C">
                        <w:pPr>
                          <w:widowControl w:val="0"/>
                          <w:snapToGrid w:val="0"/>
                          <w:jc w:val="center"/>
                          <w:rPr>
                            <w:rFonts w:eastAsia="Calibri" w:cstheme="minorHAnsi"/>
                            <w:color w:val="000000"/>
                          </w:rPr>
                        </w:pPr>
                        <w:r>
                          <w:rPr>
                            <w:rFonts w:eastAsia="Calibri" w:cstheme="minorHAnsi"/>
                          </w:rPr>
                          <w:fldChar w:fldCharType="begin">
                            <w:ffData>
                              <w:name w:val="CheckBox"/>
                              <w:enabled/>
                              <w:calcOnExit w:val="0"/>
                              <w:checkBox>
                                <w:sizeAuto/>
                                <w:default w:val="0"/>
                                <w:checked w:val="0"/>
                              </w:checkBox>
                            </w:ffData>
                          </w:fldChar>
                        </w:r>
                        <w:r>
                          <w:rPr>
                            <w:rFonts w:eastAsia="Calibri" w:cstheme="minorHAnsi"/>
                          </w:rPr>
                          <w:instrText xml:space="preserve"> FORMCHECKBOX </w:instrText>
                        </w:r>
                        <w:r w:rsidR="00F57E00">
                          <w:rPr>
                            <w:rFonts w:eastAsia="Calibri" w:cstheme="minorHAnsi"/>
                          </w:rPr>
                        </w:r>
                        <w:r w:rsidR="00F57E00">
                          <w:rPr>
                            <w:rFonts w:eastAsia="Calibri" w:cstheme="minorHAnsi"/>
                          </w:rPr>
                          <w:fldChar w:fldCharType="separate"/>
                        </w:r>
                        <w:r>
                          <w:rPr>
                            <w:rFonts w:eastAsia="Calibri" w:cstheme="minorHAnsi"/>
                          </w:rPr>
                          <w:fldChar w:fldCharType="end"/>
                        </w:r>
                      </w:p>
                    </w:tc>
                  </w:tr>
                  <w:tr w:rsidR="00855CC8" w14:paraId="10F83379" w14:textId="77777777" w:rsidTr="00E80E7E">
                    <w:trPr>
                      <w:trHeight w:val="597"/>
                    </w:trPr>
                    <w:tc>
                      <w:tcPr>
                        <w:tcW w:w="8364" w:type="dxa"/>
                        <w:tcBorders>
                          <w:top w:val="single" w:sz="4" w:space="0" w:color="000000"/>
                          <w:left w:val="single" w:sz="4" w:space="0" w:color="000000"/>
                          <w:bottom w:val="single" w:sz="4" w:space="0" w:color="000000"/>
                        </w:tcBorders>
                        <w:vAlign w:val="center"/>
                      </w:tcPr>
                      <w:p w14:paraId="2ACE8F6C" w14:textId="77777777" w:rsidR="00855CC8" w:rsidRDefault="00855CC8" w:rsidP="00E9547C">
                        <w:pPr>
                          <w:widowControl w:val="0"/>
                          <w:tabs>
                            <w:tab w:val="left" w:pos="1134"/>
                          </w:tabs>
                          <w:snapToGrid w:val="0"/>
                          <w:spacing w:before="120"/>
                          <w:rPr>
                            <w:rFonts w:eastAsia="Calibri" w:cstheme="minorHAnsi"/>
                          </w:rPr>
                        </w:pPr>
                        <w:r>
                          <w:rPr>
                            <w:rFonts w:eastAsia="Calibri" w:cstheme="minorHAnsi"/>
                          </w:rPr>
                          <w:t>Modalités de l’accompagnement et choix du personnel accompagnant </w:t>
                        </w:r>
                      </w:p>
                    </w:tc>
                    <w:tc>
                      <w:tcPr>
                        <w:tcW w:w="950" w:type="dxa"/>
                        <w:tcBorders>
                          <w:top w:val="single" w:sz="4" w:space="0" w:color="000000"/>
                          <w:left w:val="single" w:sz="4" w:space="0" w:color="000000"/>
                          <w:bottom w:val="single" w:sz="4" w:space="0" w:color="000000"/>
                          <w:right w:val="single" w:sz="4" w:space="0" w:color="000000"/>
                        </w:tcBorders>
                        <w:vAlign w:val="center"/>
                      </w:tcPr>
                      <w:p w14:paraId="5160FDDF" w14:textId="77777777" w:rsidR="00855CC8" w:rsidRDefault="00855CC8" w:rsidP="00E9547C">
                        <w:pPr>
                          <w:widowControl w:val="0"/>
                          <w:snapToGrid w:val="0"/>
                          <w:jc w:val="center"/>
                          <w:rPr>
                            <w:rFonts w:eastAsia="Calibri" w:cstheme="minorHAnsi"/>
                          </w:rPr>
                        </w:pPr>
                        <w:r>
                          <w:rPr>
                            <w:rFonts w:eastAsia="Calibri" w:cstheme="minorHAnsi"/>
                          </w:rPr>
                          <w:fldChar w:fldCharType="begin">
                            <w:ffData>
                              <w:name w:val="CheckBox"/>
                              <w:enabled/>
                              <w:calcOnExit w:val="0"/>
                              <w:checkBox>
                                <w:sizeAuto/>
                                <w:default w:val="0"/>
                                <w:checked w:val="0"/>
                              </w:checkBox>
                            </w:ffData>
                          </w:fldChar>
                        </w:r>
                        <w:r>
                          <w:rPr>
                            <w:rFonts w:eastAsia="Calibri" w:cstheme="minorHAnsi"/>
                          </w:rPr>
                          <w:instrText xml:space="preserve"> FORMCHECKBOX </w:instrText>
                        </w:r>
                        <w:r w:rsidR="00F57E00">
                          <w:rPr>
                            <w:rFonts w:eastAsia="Calibri" w:cstheme="minorHAnsi"/>
                          </w:rPr>
                        </w:r>
                        <w:r w:rsidR="00F57E00">
                          <w:rPr>
                            <w:rFonts w:eastAsia="Calibri" w:cstheme="minorHAnsi"/>
                          </w:rPr>
                          <w:fldChar w:fldCharType="separate"/>
                        </w:r>
                        <w:r>
                          <w:rPr>
                            <w:rFonts w:eastAsia="Calibri" w:cstheme="minorHAnsi"/>
                          </w:rPr>
                          <w:fldChar w:fldCharType="end"/>
                        </w:r>
                      </w:p>
                    </w:tc>
                  </w:tr>
                  <w:tr w:rsidR="00855CC8" w14:paraId="08E1F012" w14:textId="77777777" w:rsidTr="00E80E7E">
                    <w:trPr>
                      <w:trHeight w:val="660"/>
                    </w:trPr>
                    <w:tc>
                      <w:tcPr>
                        <w:tcW w:w="8364" w:type="dxa"/>
                        <w:tcBorders>
                          <w:top w:val="single" w:sz="4" w:space="0" w:color="000000"/>
                          <w:left w:val="single" w:sz="4" w:space="0" w:color="000000"/>
                          <w:bottom w:val="single" w:sz="4" w:space="0" w:color="000000"/>
                        </w:tcBorders>
                        <w:vAlign w:val="center"/>
                      </w:tcPr>
                      <w:p w14:paraId="1CDB6C2C" w14:textId="77777777" w:rsidR="00855CC8" w:rsidRDefault="00855CC8" w:rsidP="00E9547C">
                        <w:pPr>
                          <w:widowControl w:val="0"/>
                          <w:tabs>
                            <w:tab w:val="left" w:pos="1134"/>
                          </w:tabs>
                          <w:snapToGrid w:val="0"/>
                          <w:spacing w:before="120"/>
                          <w:rPr>
                            <w:rFonts w:eastAsia="Calibri" w:cstheme="minorHAnsi"/>
                          </w:rPr>
                        </w:pPr>
                        <w:r>
                          <w:rPr>
                            <w:rFonts w:eastAsia="Calibri" w:cstheme="minorHAnsi"/>
                          </w:rPr>
                          <w:t>Modalités d’évaluation interne</w:t>
                        </w:r>
                      </w:p>
                    </w:tc>
                    <w:tc>
                      <w:tcPr>
                        <w:tcW w:w="950" w:type="dxa"/>
                        <w:tcBorders>
                          <w:top w:val="single" w:sz="4" w:space="0" w:color="000000"/>
                          <w:left w:val="single" w:sz="4" w:space="0" w:color="000000"/>
                          <w:bottom w:val="single" w:sz="4" w:space="0" w:color="000000"/>
                          <w:right w:val="single" w:sz="4" w:space="0" w:color="000000"/>
                        </w:tcBorders>
                        <w:vAlign w:val="center"/>
                      </w:tcPr>
                      <w:p w14:paraId="28D184D7" w14:textId="77777777" w:rsidR="00855CC8" w:rsidRDefault="00855CC8" w:rsidP="00E9547C">
                        <w:pPr>
                          <w:widowControl w:val="0"/>
                          <w:snapToGrid w:val="0"/>
                          <w:jc w:val="center"/>
                          <w:rPr>
                            <w:rFonts w:eastAsia="Calibri" w:cstheme="minorHAnsi"/>
                          </w:rPr>
                        </w:pPr>
                        <w:r>
                          <w:rPr>
                            <w:rFonts w:eastAsia="Calibri" w:cstheme="minorHAnsi"/>
                          </w:rPr>
                          <w:fldChar w:fldCharType="begin">
                            <w:ffData>
                              <w:name w:val="CheckBox"/>
                              <w:enabled/>
                              <w:calcOnExit w:val="0"/>
                              <w:checkBox>
                                <w:sizeAuto/>
                                <w:default w:val="0"/>
                                <w:checked w:val="0"/>
                              </w:checkBox>
                            </w:ffData>
                          </w:fldChar>
                        </w:r>
                        <w:r>
                          <w:rPr>
                            <w:rFonts w:eastAsia="Calibri" w:cstheme="minorHAnsi"/>
                          </w:rPr>
                          <w:instrText xml:space="preserve"> FORMCHECKBOX </w:instrText>
                        </w:r>
                        <w:r w:rsidR="00F57E00">
                          <w:rPr>
                            <w:rFonts w:eastAsia="Calibri" w:cstheme="minorHAnsi"/>
                          </w:rPr>
                        </w:r>
                        <w:r w:rsidR="00F57E00">
                          <w:rPr>
                            <w:rFonts w:eastAsia="Calibri" w:cstheme="minorHAnsi"/>
                          </w:rPr>
                          <w:fldChar w:fldCharType="separate"/>
                        </w:r>
                        <w:r>
                          <w:rPr>
                            <w:rFonts w:eastAsia="Calibri" w:cstheme="minorHAnsi"/>
                          </w:rPr>
                          <w:fldChar w:fldCharType="end"/>
                        </w:r>
                      </w:p>
                    </w:tc>
                  </w:tr>
                  <w:tr w:rsidR="00855CC8" w14:paraId="12A6EE1F" w14:textId="77777777" w:rsidTr="00E80E7E">
                    <w:tc>
                      <w:tcPr>
                        <w:tcW w:w="8364" w:type="dxa"/>
                        <w:tcBorders>
                          <w:top w:val="single" w:sz="4" w:space="0" w:color="000000"/>
                          <w:left w:val="single" w:sz="4" w:space="0" w:color="000000"/>
                          <w:bottom w:val="single" w:sz="4" w:space="0" w:color="000000"/>
                        </w:tcBorders>
                        <w:vAlign w:val="center"/>
                      </w:tcPr>
                      <w:p w14:paraId="5EC38C59" w14:textId="77777777" w:rsidR="00855CC8" w:rsidRDefault="00855CC8" w:rsidP="00E9547C">
                        <w:pPr>
                          <w:widowControl w:val="0"/>
                          <w:tabs>
                            <w:tab w:val="left" w:pos="1134"/>
                          </w:tabs>
                          <w:snapToGrid w:val="0"/>
                          <w:spacing w:before="120"/>
                          <w:rPr>
                            <w:rFonts w:eastAsia="Calibri" w:cstheme="minorHAnsi"/>
                          </w:rPr>
                        </w:pPr>
                        <w:r>
                          <w:rPr>
                            <w:rFonts w:eastAsia="Calibri" w:cstheme="minorHAnsi"/>
                          </w:rPr>
                          <w:t>Accord de la direction de l’enseignement ordinaire, du P.O. ou de son délégué</w:t>
                        </w:r>
                      </w:p>
                    </w:tc>
                    <w:tc>
                      <w:tcPr>
                        <w:tcW w:w="950" w:type="dxa"/>
                        <w:tcBorders>
                          <w:top w:val="single" w:sz="4" w:space="0" w:color="000000"/>
                          <w:left w:val="single" w:sz="4" w:space="0" w:color="000000"/>
                          <w:bottom w:val="single" w:sz="4" w:space="0" w:color="000000"/>
                          <w:right w:val="single" w:sz="4" w:space="0" w:color="000000"/>
                        </w:tcBorders>
                        <w:vAlign w:val="center"/>
                      </w:tcPr>
                      <w:p w14:paraId="0EEC19D0" w14:textId="77777777" w:rsidR="00855CC8" w:rsidRDefault="00855CC8" w:rsidP="00E9547C">
                        <w:pPr>
                          <w:widowControl w:val="0"/>
                          <w:snapToGrid w:val="0"/>
                          <w:jc w:val="center"/>
                          <w:rPr>
                            <w:rFonts w:eastAsia="Calibri" w:cstheme="minorHAnsi"/>
                          </w:rPr>
                        </w:pPr>
                        <w:r>
                          <w:rPr>
                            <w:rFonts w:eastAsia="Calibri" w:cstheme="minorHAnsi"/>
                          </w:rPr>
                          <w:fldChar w:fldCharType="begin">
                            <w:ffData>
                              <w:name w:val="CheckBox"/>
                              <w:enabled/>
                              <w:calcOnExit w:val="0"/>
                              <w:checkBox>
                                <w:sizeAuto/>
                                <w:default w:val="0"/>
                                <w:checked w:val="0"/>
                              </w:checkBox>
                            </w:ffData>
                          </w:fldChar>
                        </w:r>
                        <w:r>
                          <w:rPr>
                            <w:rFonts w:eastAsia="Calibri" w:cstheme="minorHAnsi"/>
                          </w:rPr>
                          <w:instrText xml:space="preserve"> FORMCHECKBOX </w:instrText>
                        </w:r>
                        <w:r w:rsidR="00F57E00">
                          <w:rPr>
                            <w:rFonts w:eastAsia="Calibri" w:cstheme="minorHAnsi"/>
                          </w:rPr>
                        </w:r>
                        <w:r w:rsidR="00F57E00">
                          <w:rPr>
                            <w:rFonts w:eastAsia="Calibri" w:cstheme="minorHAnsi"/>
                          </w:rPr>
                          <w:fldChar w:fldCharType="separate"/>
                        </w:r>
                        <w:r>
                          <w:rPr>
                            <w:rFonts w:eastAsia="Calibri" w:cstheme="minorHAnsi"/>
                          </w:rPr>
                          <w:fldChar w:fldCharType="end"/>
                        </w:r>
                      </w:p>
                    </w:tc>
                  </w:tr>
                  <w:tr w:rsidR="00855CC8" w14:paraId="39C90FC7" w14:textId="77777777" w:rsidTr="00E80E7E">
                    <w:trPr>
                      <w:trHeight w:val="594"/>
                    </w:trPr>
                    <w:tc>
                      <w:tcPr>
                        <w:tcW w:w="8364" w:type="dxa"/>
                        <w:tcBorders>
                          <w:top w:val="single" w:sz="4" w:space="0" w:color="000000"/>
                          <w:left w:val="single" w:sz="4" w:space="0" w:color="000000"/>
                          <w:bottom w:val="single" w:sz="4" w:space="0" w:color="000000"/>
                        </w:tcBorders>
                        <w:vAlign w:val="center"/>
                      </w:tcPr>
                      <w:p w14:paraId="2909DF86" w14:textId="77777777" w:rsidR="00855CC8" w:rsidRDefault="00855CC8" w:rsidP="00E9547C">
                        <w:pPr>
                          <w:widowControl w:val="0"/>
                          <w:tabs>
                            <w:tab w:val="left" w:pos="1134"/>
                          </w:tabs>
                          <w:snapToGrid w:val="0"/>
                          <w:spacing w:before="120"/>
                          <w:rPr>
                            <w:rFonts w:eastAsia="Calibri" w:cstheme="minorHAnsi"/>
                          </w:rPr>
                        </w:pPr>
                        <w:r>
                          <w:rPr>
                            <w:rFonts w:eastAsia="Calibri" w:cstheme="minorHAnsi"/>
                          </w:rPr>
                          <w:t>Accord de la direction de l’enseignement spécialisé, du P.O. ou de son délégué</w:t>
                        </w:r>
                      </w:p>
                    </w:tc>
                    <w:tc>
                      <w:tcPr>
                        <w:tcW w:w="950" w:type="dxa"/>
                        <w:tcBorders>
                          <w:top w:val="single" w:sz="4" w:space="0" w:color="000000"/>
                          <w:left w:val="single" w:sz="4" w:space="0" w:color="000000"/>
                          <w:bottom w:val="single" w:sz="4" w:space="0" w:color="000000"/>
                          <w:right w:val="single" w:sz="4" w:space="0" w:color="000000"/>
                        </w:tcBorders>
                        <w:vAlign w:val="center"/>
                      </w:tcPr>
                      <w:p w14:paraId="7AD0DD5C" w14:textId="77777777" w:rsidR="00855CC8" w:rsidRDefault="00855CC8" w:rsidP="00E9547C">
                        <w:pPr>
                          <w:widowControl w:val="0"/>
                          <w:snapToGrid w:val="0"/>
                          <w:jc w:val="center"/>
                          <w:rPr>
                            <w:rFonts w:eastAsia="Calibri" w:cstheme="minorHAnsi"/>
                            <w:caps/>
                          </w:rPr>
                        </w:pPr>
                        <w:r>
                          <w:rPr>
                            <w:rFonts w:eastAsia="Calibri" w:cstheme="minorHAnsi"/>
                          </w:rPr>
                          <w:fldChar w:fldCharType="begin">
                            <w:ffData>
                              <w:name w:val="CheckBox"/>
                              <w:enabled/>
                              <w:calcOnExit w:val="0"/>
                              <w:checkBox>
                                <w:sizeAuto/>
                                <w:default w:val="0"/>
                                <w:checked w:val="0"/>
                              </w:checkBox>
                            </w:ffData>
                          </w:fldChar>
                        </w:r>
                        <w:r>
                          <w:rPr>
                            <w:rFonts w:eastAsia="Calibri" w:cstheme="minorHAnsi"/>
                          </w:rPr>
                          <w:instrText xml:space="preserve"> FORMCHECKBOX </w:instrText>
                        </w:r>
                        <w:r w:rsidR="00F57E00">
                          <w:rPr>
                            <w:rFonts w:eastAsia="Calibri" w:cstheme="minorHAnsi"/>
                          </w:rPr>
                        </w:r>
                        <w:r w:rsidR="00F57E00">
                          <w:rPr>
                            <w:rFonts w:eastAsia="Calibri" w:cstheme="minorHAnsi"/>
                          </w:rPr>
                          <w:fldChar w:fldCharType="separate"/>
                        </w:r>
                        <w:r>
                          <w:rPr>
                            <w:rFonts w:eastAsia="Calibri" w:cstheme="minorHAnsi"/>
                          </w:rPr>
                          <w:fldChar w:fldCharType="end"/>
                        </w:r>
                      </w:p>
                    </w:tc>
                  </w:tr>
                  <w:tr w:rsidR="00855CC8" w14:paraId="587A1AE9" w14:textId="77777777" w:rsidTr="00E80E7E">
                    <w:trPr>
                      <w:trHeight w:val="546"/>
                    </w:trPr>
                    <w:tc>
                      <w:tcPr>
                        <w:tcW w:w="8364" w:type="dxa"/>
                        <w:tcBorders>
                          <w:top w:val="single" w:sz="4" w:space="0" w:color="000000"/>
                          <w:left w:val="single" w:sz="4" w:space="0" w:color="000000"/>
                          <w:bottom w:val="single" w:sz="2" w:space="0" w:color="auto"/>
                          <w:right w:val="single" w:sz="4" w:space="0" w:color="000000"/>
                        </w:tcBorders>
                        <w:vAlign w:val="center"/>
                      </w:tcPr>
                      <w:p w14:paraId="716F1AC9" w14:textId="77777777" w:rsidR="00855CC8" w:rsidRDefault="00855CC8" w:rsidP="00E9547C">
                        <w:pPr>
                          <w:widowControl w:val="0"/>
                          <w:tabs>
                            <w:tab w:val="left" w:pos="1134"/>
                          </w:tabs>
                          <w:snapToGrid w:val="0"/>
                          <w:spacing w:before="120"/>
                          <w:rPr>
                            <w:rFonts w:eastAsia="Calibri" w:cstheme="minorHAnsi"/>
                          </w:rPr>
                        </w:pPr>
                        <w:r>
                          <w:rPr>
                            <w:rFonts w:eastAsia="Calibri" w:cstheme="minorHAnsi"/>
                            <w:caps/>
                          </w:rPr>
                          <w:t>A</w:t>
                        </w:r>
                        <w:r>
                          <w:rPr>
                            <w:rFonts w:eastAsia="Calibri" w:cstheme="minorHAnsi"/>
                          </w:rPr>
                          <w:t>vis du CPMS qui accompagne l’élève au moment de l’introduction de la proposition d’intégration</w:t>
                        </w:r>
                      </w:p>
                    </w:tc>
                    <w:tc>
                      <w:tcPr>
                        <w:tcW w:w="950" w:type="dxa"/>
                        <w:tcBorders>
                          <w:top w:val="single" w:sz="4" w:space="0" w:color="000000"/>
                          <w:left w:val="single" w:sz="4" w:space="0" w:color="000000"/>
                          <w:bottom w:val="single" w:sz="4" w:space="0" w:color="000000"/>
                          <w:right w:val="single" w:sz="4" w:space="0" w:color="000000"/>
                        </w:tcBorders>
                        <w:vAlign w:val="center"/>
                      </w:tcPr>
                      <w:p w14:paraId="4E637486" w14:textId="77777777" w:rsidR="00855CC8" w:rsidRDefault="00855CC8" w:rsidP="00E9547C">
                        <w:pPr>
                          <w:widowControl w:val="0"/>
                          <w:snapToGrid w:val="0"/>
                          <w:jc w:val="center"/>
                          <w:rPr>
                            <w:rFonts w:eastAsia="Calibri" w:cstheme="minorHAnsi"/>
                          </w:rPr>
                        </w:pPr>
                        <w:r>
                          <w:rPr>
                            <w:rFonts w:eastAsia="Calibri" w:cstheme="minorHAnsi"/>
                          </w:rPr>
                          <w:fldChar w:fldCharType="begin">
                            <w:ffData>
                              <w:name w:val="CheckBox"/>
                              <w:enabled/>
                              <w:calcOnExit w:val="0"/>
                              <w:checkBox>
                                <w:sizeAuto/>
                                <w:default w:val="0"/>
                                <w:checked w:val="0"/>
                              </w:checkBox>
                            </w:ffData>
                          </w:fldChar>
                        </w:r>
                        <w:r>
                          <w:rPr>
                            <w:rFonts w:eastAsia="Calibri" w:cstheme="minorHAnsi"/>
                          </w:rPr>
                          <w:instrText xml:space="preserve"> FORMCHECKBOX </w:instrText>
                        </w:r>
                        <w:r w:rsidR="00F57E00">
                          <w:rPr>
                            <w:rFonts w:eastAsia="Calibri" w:cstheme="minorHAnsi"/>
                          </w:rPr>
                        </w:r>
                        <w:r w:rsidR="00F57E00">
                          <w:rPr>
                            <w:rFonts w:eastAsia="Calibri" w:cstheme="minorHAnsi"/>
                          </w:rPr>
                          <w:fldChar w:fldCharType="separate"/>
                        </w:r>
                        <w:r>
                          <w:rPr>
                            <w:rFonts w:eastAsia="Calibri" w:cstheme="minorHAnsi"/>
                          </w:rPr>
                          <w:fldChar w:fldCharType="end"/>
                        </w:r>
                      </w:p>
                    </w:tc>
                  </w:tr>
                  <w:tr w:rsidR="00855CC8" w14:paraId="600996E8" w14:textId="77777777" w:rsidTr="00E80E7E">
                    <w:trPr>
                      <w:trHeight w:val="674"/>
                    </w:trPr>
                    <w:tc>
                      <w:tcPr>
                        <w:tcW w:w="8364" w:type="dxa"/>
                        <w:tcBorders>
                          <w:top w:val="single" w:sz="2" w:space="0" w:color="auto"/>
                          <w:left w:val="single" w:sz="2" w:space="0" w:color="auto"/>
                          <w:bottom w:val="single" w:sz="2" w:space="0" w:color="auto"/>
                          <w:right w:val="single" w:sz="2" w:space="0" w:color="auto"/>
                        </w:tcBorders>
                        <w:vAlign w:val="center"/>
                      </w:tcPr>
                      <w:p w14:paraId="5F673B81" w14:textId="77777777" w:rsidR="00855CC8" w:rsidRDefault="00855CC8" w:rsidP="00E9547C">
                        <w:pPr>
                          <w:widowControl w:val="0"/>
                          <w:tabs>
                            <w:tab w:val="num" w:pos="357"/>
                          </w:tabs>
                          <w:suppressAutoHyphens/>
                          <w:ind w:left="340" w:hanging="340"/>
                          <w:jc w:val="both"/>
                          <w:rPr>
                            <w:rFonts w:eastAsia="Times New Roman" w:cstheme="minorHAnsi"/>
                            <w:color w:val="000000"/>
                            <w:lang w:eastAsia="ar-SA"/>
                          </w:rPr>
                        </w:pPr>
                        <w:r>
                          <w:rPr>
                            <w:rFonts w:eastAsia="Times New Roman" w:cstheme="minorHAnsi"/>
                            <w:color w:val="000000"/>
                            <w:lang w:eastAsia="ar-SA"/>
                          </w:rPr>
                          <w:t>Accord des parents, de la personne exerçant l’autorité parentale, ou de l’élève majeur</w:t>
                        </w:r>
                      </w:p>
                    </w:tc>
                    <w:tc>
                      <w:tcPr>
                        <w:tcW w:w="950" w:type="dxa"/>
                        <w:tcBorders>
                          <w:top w:val="single" w:sz="4" w:space="0" w:color="000000"/>
                          <w:left w:val="single" w:sz="2" w:space="0" w:color="auto"/>
                          <w:bottom w:val="single" w:sz="4" w:space="0" w:color="000000"/>
                          <w:right w:val="single" w:sz="4" w:space="0" w:color="000000"/>
                        </w:tcBorders>
                        <w:vAlign w:val="center"/>
                      </w:tcPr>
                      <w:p w14:paraId="16629C0F" w14:textId="77777777" w:rsidR="00855CC8" w:rsidRDefault="00855CC8" w:rsidP="00E9547C">
                        <w:pPr>
                          <w:widowControl w:val="0"/>
                          <w:snapToGrid w:val="0"/>
                          <w:jc w:val="center"/>
                          <w:rPr>
                            <w:rFonts w:eastAsia="Calibri" w:cstheme="minorHAnsi"/>
                          </w:rPr>
                        </w:pPr>
                        <w:r>
                          <w:rPr>
                            <w:rFonts w:eastAsia="Calibri" w:cstheme="minorHAnsi"/>
                          </w:rPr>
                          <w:fldChar w:fldCharType="begin">
                            <w:ffData>
                              <w:name w:val="CheckBox"/>
                              <w:enabled/>
                              <w:calcOnExit w:val="0"/>
                              <w:checkBox>
                                <w:sizeAuto/>
                                <w:default w:val="0"/>
                                <w:checked w:val="0"/>
                              </w:checkBox>
                            </w:ffData>
                          </w:fldChar>
                        </w:r>
                        <w:r>
                          <w:rPr>
                            <w:rFonts w:eastAsia="Calibri" w:cstheme="minorHAnsi"/>
                          </w:rPr>
                          <w:instrText xml:space="preserve"> FORMCHECKBOX </w:instrText>
                        </w:r>
                        <w:r w:rsidR="00F57E00">
                          <w:rPr>
                            <w:rFonts w:eastAsia="Calibri" w:cstheme="minorHAnsi"/>
                          </w:rPr>
                        </w:r>
                        <w:r w:rsidR="00F57E00">
                          <w:rPr>
                            <w:rFonts w:eastAsia="Calibri" w:cstheme="minorHAnsi"/>
                          </w:rPr>
                          <w:fldChar w:fldCharType="separate"/>
                        </w:r>
                        <w:r>
                          <w:rPr>
                            <w:rFonts w:eastAsia="Calibri" w:cstheme="minorHAnsi"/>
                          </w:rPr>
                          <w:fldChar w:fldCharType="end"/>
                        </w:r>
                      </w:p>
                    </w:tc>
                  </w:tr>
                  <w:tr w:rsidR="00855CC8" w14:paraId="72F7F8AE" w14:textId="77777777" w:rsidTr="00E80E7E">
                    <w:trPr>
                      <w:trHeight w:val="568"/>
                    </w:trPr>
                    <w:tc>
                      <w:tcPr>
                        <w:tcW w:w="8364" w:type="dxa"/>
                        <w:tcBorders>
                          <w:top w:val="single" w:sz="2" w:space="0" w:color="auto"/>
                          <w:left w:val="single" w:sz="2" w:space="0" w:color="auto"/>
                          <w:bottom w:val="single" w:sz="2" w:space="0" w:color="auto"/>
                          <w:right w:val="single" w:sz="2" w:space="0" w:color="auto"/>
                        </w:tcBorders>
                        <w:vAlign w:val="center"/>
                      </w:tcPr>
                      <w:p w14:paraId="6AEF299B" w14:textId="77777777" w:rsidR="00855CC8" w:rsidRDefault="00855CC8" w:rsidP="00E9547C">
                        <w:pPr>
                          <w:widowControl w:val="0"/>
                          <w:tabs>
                            <w:tab w:val="num" w:pos="357"/>
                          </w:tabs>
                          <w:suppressAutoHyphens/>
                          <w:ind w:left="340" w:hanging="340"/>
                          <w:jc w:val="both"/>
                          <w:rPr>
                            <w:rFonts w:eastAsia="Times New Roman" w:cstheme="minorHAnsi"/>
                            <w:color w:val="000000"/>
                            <w:lang w:eastAsia="ar-SA"/>
                          </w:rPr>
                        </w:pPr>
                        <w:r>
                          <w:rPr>
                            <w:rFonts w:eastAsia="Times New Roman" w:cstheme="minorHAnsi"/>
                            <w:color w:val="000000"/>
                            <w:lang w:eastAsia="ar-SA"/>
                          </w:rPr>
                          <w:t>Tableau synoptique de l’évolution de l’intégration (Annexe 3)</w:t>
                        </w:r>
                      </w:p>
                    </w:tc>
                    <w:tc>
                      <w:tcPr>
                        <w:tcW w:w="950" w:type="dxa"/>
                        <w:tcBorders>
                          <w:top w:val="single" w:sz="4" w:space="0" w:color="000000"/>
                          <w:left w:val="single" w:sz="2" w:space="0" w:color="auto"/>
                          <w:bottom w:val="single" w:sz="2" w:space="0" w:color="auto"/>
                          <w:right w:val="single" w:sz="4" w:space="0" w:color="000000"/>
                        </w:tcBorders>
                        <w:vAlign w:val="center"/>
                      </w:tcPr>
                      <w:p w14:paraId="741C0BA7" w14:textId="77777777" w:rsidR="00855CC8" w:rsidRDefault="00855CC8" w:rsidP="00E9547C">
                        <w:pPr>
                          <w:widowControl w:val="0"/>
                          <w:snapToGrid w:val="0"/>
                          <w:jc w:val="center"/>
                          <w:rPr>
                            <w:rFonts w:eastAsia="Calibri" w:cstheme="minorHAnsi"/>
                          </w:rPr>
                        </w:pPr>
                        <w:r>
                          <w:rPr>
                            <w:rFonts w:eastAsia="Calibri" w:cstheme="minorHAnsi"/>
                          </w:rPr>
                          <w:fldChar w:fldCharType="begin">
                            <w:ffData>
                              <w:name w:val="CheckBox"/>
                              <w:enabled/>
                              <w:calcOnExit w:val="0"/>
                              <w:checkBox>
                                <w:sizeAuto/>
                                <w:default w:val="0"/>
                                <w:checked w:val="0"/>
                              </w:checkBox>
                            </w:ffData>
                          </w:fldChar>
                        </w:r>
                        <w:r>
                          <w:rPr>
                            <w:rFonts w:eastAsia="Calibri" w:cstheme="minorHAnsi"/>
                          </w:rPr>
                          <w:instrText xml:space="preserve"> FORMCHECKBOX </w:instrText>
                        </w:r>
                        <w:r w:rsidR="00F57E00">
                          <w:rPr>
                            <w:rFonts w:eastAsia="Calibri" w:cstheme="minorHAnsi"/>
                          </w:rPr>
                        </w:r>
                        <w:r w:rsidR="00F57E00">
                          <w:rPr>
                            <w:rFonts w:eastAsia="Calibri" w:cstheme="minorHAnsi"/>
                          </w:rPr>
                          <w:fldChar w:fldCharType="separate"/>
                        </w:r>
                        <w:r>
                          <w:rPr>
                            <w:rFonts w:eastAsia="Calibri" w:cstheme="minorHAnsi"/>
                          </w:rPr>
                          <w:fldChar w:fldCharType="end"/>
                        </w:r>
                      </w:p>
                    </w:tc>
                  </w:tr>
                  <w:tr w:rsidR="00855CC8" w14:paraId="4E3AB708" w14:textId="77777777" w:rsidTr="00E80E7E">
                    <w:trPr>
                      <w:trHeight w:val="554"/>
                    </w:trPr>
                    <w:tc>
                      <w:tcPr>
                        <w:tcW w:w="8364" w:type="dxa"/>
                        <w:tcBorders>
                          <w:top w:val="single" w:sz="2" w:space="0" w:color="auto"/>
                          <w:left w:val="single" w:sz="2" w:space="0" w:color="auto"/>
                          <w:bottom w:val="single" w:sz="2" w:space="0" w:color="auto"/>
                          <w:right w:val="single" w:sz="2" w:space="0" w:color="auto"/>
                        </w:tcBorders>
                        <w:vAlign w:val="center"/>
                      </w:tcPr>
                      <w:p w14:paraId="2E0C2485" w14:textId="77777777" w:rsidR="00855CC8" w:rsidRDefault="00855CC8" w:rsidP="00E9547C">
                        <w:pPr>
                          <w:widowControl w:val="0"/>
                          <w:tabs>
                            <w:tab w:val="left" w:pos="1134"/>
                          </w:tabs>
                          <w:snapToGrid w:val="0"/>
                          <w:spacing w:before="120"/>
                          <w:rPr>
                            <w:rFonts w:eastAsia="Calibri" w:cstheme="minorHAnsi"/>
                          </w:rPr>
                        </w:pPr>
                        <w:r>
                          <w:rPr>
                            <w:rFonts w:eastAsia="Calibri" w:cstheme="minorHAnsi"/>
                          </w:rPr>
                          <w:t>Bilan(s) de l’intégration (Annexe(s) 4)</w:t>
                        </w:r>
                      </w:p>
                    </w:tc>
                    <w:tc>
                      <w:tcPr>
                        <w:tcW w:w="950" w:type="dxa"/>
                        <w:tcBorders>
                          <w:top w:val="single" w:sz="2" w:space="0" w:color="auto"/>
                          <w:left w:val="single" w:sz="2" w:space="0" w:color="auto"/>
                          <w:bottom w:val="single" w:sz="2" w:space="0" w:color="auto"/>
                          <w:right w:val="single" w:sz="2" w:space="0" w:color="auto"/>
                        </w:tcBorders>
                        <w:vAlign w:val="center"/>
                      </w:tcPr>
                      <w:p w14:paraId="22E1DF28" w14:textId="77777777" w:rsidR="00855CC8" w:rsidRDefault="00855CC8" w:rsidP="00E9547C">
                        <w:pPr>
                          <w:widowControl w:val="0"/>
                          <w:snapToGrid w:val="0"/>
                          <w:jc w:val="center"/>
                          <w:rPr>
                            <w:rFonts w:eastAsia="Calibri" w:cstheme="minorHAnsi"/>
                          </w:rPr>
                        </w:pPr>
                        <w:r>
                          <w:rPr>
                            <w:rFonts w:eastAsia="Calibri" w:cstheme="minorHAnsi"/>
                          </w:rPr>
                          <w:fldChar w:fldCharType="begin">
                            <w:ffData>
                              <w:name w:val="CheckBox"/>
                              <w:enabled/>
                              <w:calcOnExit w:val="0"/>
                              <w:checkBox>
                                <w:sizeAuto/>
                                <w:default w:val="0"/>
                                <w:checked w:val="0"/>
                              </w:checkBox>
                            </w:ffData>
                          </w:fldChar>
                        </w:r>
                        <w:r>
                          <w:rPr>
                            <w:rFonts w:eastAsia="Calibri" w:cstheme="minorHAnsi"/>
                          </w:rPr>
                          <w:instrText xml:space="preserve"> FORMCHECKBOX </w:instrText>
                        </w:r>
                        <w:r w:rsidR="00F57E00">
                          <w:rPr>
                            <w:rFonts w:eastAsia="Calibri" w:cstheme="minorHAnsi"/>
                          </w:rPr>
                        </w:r>
                        <w:r w:rsidR="00F57E00">
                          <w:rPr>
                            <w:rFonts w:eastAsia="Calibri" w:cstheme="minorHAnsi"/>
                          </w:rPr>
                          <w:fldChar w:fldCharType="separate"/>
                        </w:r>
                        <w:r>
                          <w:rPr>
                            <w:rFonts w:eastAsia="Calibri" w:cstheme="minorHAnsi"/>
                          </w:rPr>
                          <w:fldChar w:fldCharType="end"/>
                        </w:r>
                      </w:p>
                    </w:tc>
                  </w:tr>
                </w:tbl>
                <w:p w14:paraId="3D8C7BE8" w14:textId="77777777" w:rsidR="00855CC8" w:rsidRDefault="00855CC8" w:rsidP="00855CC8">
                  <w:pPr>
                    <w:rPr>
                      <w:rFonts w:eastAsia="Calibri" w:cstheme="minorHAnsi"/>
                    </w:rPr>
                  </w:pPr>
                </w:p>
                <w:p w14:paraId="517A507E" w14:textId="77777777" w:rsidR="00855CC8" w:rsidRDefault="00855CC8" w:rsidP="00855CC8">
                  <w:pPr>
                    <w:rPr>
                      <w:rFonts w:eastAsia="Calibri" w:cstheme="minorHAnsi"/>
                    </w:rPr>
                  </w:pPr>
                  <w:r>
                    <w:rPr>
                      <w:rFonts w:eastAsia="Calibri" w:cstheme="minorHAnsi"/>
                    </w:rPr>
                    <w:br w:type="page"/>
                  </w:r>
                </w:p>
                <w:p w14:paraId="5C6ECA1D" w14:textId="77777777" w:rsidR="00855CC8" w:rsidRPr="00D1183B" w:rsidRDefault="00855CC8" w:rsidP="00DB1C51">
                  <w:pPr>
                    <w:pStyle w:val="Titre4"/>
                  </w:pPr>
                  <w:bookmarkStart w:id="312" w:name="_Annexe_2_:_5"/>
                  <w:bookmarkStart w:id="313" w:name="_Toc453314456"/>
                  <w:bookmarkStart w:id="314" w:name="_Toc454980491"/>
                  <w:bookmarkStart w:id="315" w:name="_Ref11405078"/>
                  <w:bookmarkStart w:id="316" w:name="_Ref11405376"/>
                  <w:bookmarkEnd w:id="312"/>
                  <w:r w:rsidRPr="00D1183B">
                    <w:lastRenderedPageBreak/>
                    <w:t xml:space="preserve">Annexe 2 : Protocole </w:t>
                  </w:r>
                  <w:bookmarkEnd w:id="313"/>
                  <w:bookmarkEnd w:id="314"/>
                  <w:r w:rsidRPr="00D1183B">
                    <w:t>d’intégration (1re partie du protocole d’intégration)</w:t>
                  </w:r>
                  <w:bookmarkEnd w:id="315"/>
                  <w:bookmarkEnd w:id="316"/>
                </w:p>
                <w:p w14:paraId="12C80E55" w14:textId="77777777" w:rsidR="00855CC8" w:rsidRDefault="00855CC8" w:rsidP="00855CC8">
                  <w:pPr>
                    <w:rPr>
                      <w:rFonts w:eastAsia="Calibri" w:cstheme="minorHAnsi"/>
                    </w:rPr>
                  </w:pPr>
                  <w:r>
                    <w:rPr>
                      <w:rFonts w:eastAsia="Calibri" w:cstheme="minorHAnsi"/>
                    </w:rPr>
                    <w:t xml:space="preserve">Ce protocole concerne </w:t>
                  </w:r>
                  <w:r>
                    <w:rPr>
                      <w:rFonts w:eastAsia="Calibri" w:cstheme="minorHAnsi"/>
                      <w:b/>
                    </w:rPr>
                    <w:t>uniquement</w:t>
                  </w:r>
                  <w:r>
                    <w:rPr>
                      <w:rFonts w:eastAsia="Calibri" w:cstheme="minorHAnsi"/>
                    </w:rPr>
                    <w:t xml:space="preserve"> les intégrations suivies par une école d’enseignement spécialisé.</w:t>
                  </w:r>
                </w:p>
                <w:p w14:paraId="1FDA999D" w14:textId="77777777" w:rsidR="00855CC8" w:rsidRDefault="00855CC8" w:rsidP="00855CC8">
                  <w:pPr>
                    <w:rPr>
                      <w:rFonts w:eastAsia="Calibri" w:cstheme="minorHAnsi"/>
                    </w:rPr>
                  </w:pPr>
                  <w:r>
                    <w:rPr>
                      <w:rFonts w:eastAsia="Calibri" w:cstheme="minorHAnsi"/>
                      <w:noProof/>
                      <w:lang w:eastAsia="fr-BE"/>
                    </w:rPr>
                    <w:drawing>
                      <wp:inline distT="0" distB="0" distL="0" distR="0" wp14:anchorId="3BC76CBF" wp14:editId="016D1D9B">
                        <wp:extent cx="5102635" cy="4167505"/>
                        <wp:effectExtent l="0" t="0" r="3175" b="4445"/>
                        <wp:docPr id="467" name="Imag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0">
                                  <a:extLst>
                                    <a:ext uri="{28A0092B-C50C-407E-A947-70E740481C1C}">
                                      <a14:useLocalDpi xmlns:a14="http://schemas.microsoft.com/office/drawing/2010/main" val="0"/>
                                    </a:ext>
                                  </a:extLst>
                                </a:blip>
                                <a:srcRect t="3759"/>
                                <a:stretch/>
                              </pic:blipFill>
                              <pic:spPr bwMode="auto">
                                <a:xfrm>
                                  <a:off x="0" y="0"/>
                                  <a:ext cx="5150397" cy="4206514"/>
                                </a:xfrm>
                                <a:prstGeom prst="rect">
                                  <a:avLst/>
                                </a:prstGeom>
                                <a:noFill/>
                                <a:ln>
                                  <a:noFill/>
                                </a:ln>
                                <a:extLst>
                                  <a:ext uri="{53640926-AAD7-44D8-BBD7-CCE9431645EC}">
                                    <a14:shadowObscured xmlns:a14="http://schemas.microsoft.com/office/drawing/2010/main"/>
                                  </a:ext>
                                </a:extLst>
                              </pic:spPr>
                            </pic:pic>
                          </a:graphicData>
                        </a:graphic>
                      </wp:inline>
                    </w:drawing>
                  </w:r>
                </w:p>
                <w:p w14:paraId="4EE0DE47" w14:textId="77777777" w:rsidR="00612DAA" w:rsidRPr="00612DAA" w:rsidRDefault="00612DAA" w:rsidP="00855CC8">
                  <w:pPr>
                    <w:rPr>
                      <w:rFonts w:eastAsia="Calibri" w:cstheme="minorHAnsi"/>
                      <w:sz w:val="6"/>
                      <w:szCs w:val="6"/>
                    </w:rPr>
                  </w:pPr>
                </w:p>
                <w:p w14:paraId="2043E17F" w14:textId="77777777" w:rsidR="00855CC8" w:rsidRDefault="00855CC8" w:rsidP="00855CC8">
                  <w:pPr>
                    <w:rPr>
                      <w:rFonts w:eastAsia="Calibri" w:cstheme="minorHAnsi"/>
                    </w:rPr>
                  </w:pPr>
                  <w:r>
                    <w:rPr>
                      <w:rFonts w:eastAsia="Calibri" w:cstheme="minorHAnsi"/>
                      <w:noProof/>
                      <w:lang w:eastAsia="fr-BE"/>
                    </w:rPr>
                    <w:drawing>
                      <wp:inline distT="0" distB="0" distL="0" distR="0" wp14:anchorId="5E750EDD" wp14:editId="03F49046">
                        <wp:extent cx="5101590" cy="4777948"/>
                        <wp:effectExtent l="0" t="0" r="3810" b="3810"/>
                        <wp:docPr id="5657" name="Image 5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71">
                                  <a:extLst>
                                    <a:ext uri="{28A0092B-C50C-407E-A947-70E740481C1C}">
                                      <a14:useLocalDpi xmlns:a14="http://schemas.microsoft.com/office/drawing/2010/main" val="0"/>
                                    </a:ext>
                                  </a:extLst>
                                </a:blip>
                                <a:srcRect t="473" b="-1"/>
                                <a:stretch/>
                              </pic:blipFill>
                              <pic:spPr bwMode="auto">
                                <a:xfrm>
                                  <a:off x="0" y="0"/>
                                  <a:ext cx="5142001" cy="4815795"/>
                                </a:xfrm>
                                <a:prstGeom prst="rect">
                                  <a:avLst/>
                                </a:prstGeom>
                                <a:noFill/>
                                <a:ln>
                                  <a:noFill/>
                                </a:ln>
                                <a:extLst>
                                  <a:ext uri="{53640926-AAD7-44D8-BBD7-CCE9431645EC}">
                                    <a14:shadowObscured xmlns:a14="http://schemas.microsoft.com/office/drawing/2010/main"/>
                                  </a:ext>
                                </a:extLst>
                              </pic:spPr>
                            </pic:pic>
                          </a:graphicData>
                        </a:graphic>
                      </wp:inline>
                    </w:drawing>
                  </w:r>
                </w:p>
                <w:p w14:paraId="7F06777C" w14:textId="77777777" w:rsidR="00855CC8" w:rsidRDefault="00855CC8" w:rsidP="00855CC8">
                  <w:pPr>
                    <w:rPr>
                      <w:rFonts w:eastAsia="Calibri" w:cstheme="minorHAnsi"/>
                    </w:rPr>
                  </w:pPr>
                  <w:r>
                    <w:rPr>
                      <w:rFonts w:eastAsia="Calibri" w:cstheme="minorHAnsi"/>
                      <w:noProof/>
                      <w:lang w:eastAsia="fr-BE"/>
                    </w:rPr>
                    <w:lastRenderedPageBreak/>
                    <w:drawing>
                      <wp:inline distT="0" distB="0" distL="0" distR="0" wp14:anchorId="5620244B" wp14:editId="1A83B4B5">
                        <wp:extent cx="4787607" cy="3696929"/>
                        <wp:effectExtent l="0" t="0" r="0" b="0"/>
                        <wp:docPr id="5658" name="Image 5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804700" cy="3710128"/>
                                </a:xfrm>
                                <a:prstGeom prst="rect">
                                  <a:avLst/>
                                </a:prstGeom>
                                <a:noFill/>
                                <a:ln>
                                  <a:noFill/>
                                </a:ln>
                              </pic:spPr>
                            </pic:pic>
                          </a:graphicData>
                        </a:graphic>
                      </wp:inline>
                    </w:drawing>
                  </w:r>
                </w:p>
                <w:p w14:paraId="3622D1D3" w14:textId="77777777" w:rsidR="00855CC8" w:rsidRPr="001F6DF8" w:rsidRDefault="00855CC8" w:rsidP="00855CC8">
                  <w:pPr>
                    <w:rPr>
                      <w:rFonts w:eastAsia="Calibri" w:cstheme="minorHAnsi"/>
                      <w:sz w:val="8"/>
                      <w:szCs w:val="8"/>
                    </w:rPr>
                  </w:pPr>
                </w:p>
                <w:p w14:paraId="70D85634" w14:textId="77777777" w:rsidR="00855CC8" w:rsidRDefault="00855CC8" w:rsidP="00855CC8">
                  <w:pPr>
                    <w:rPr>
                      <w:rFonts w:eastAsia="Calibri" w:cstheme="minorHAnsi"/>
                    </w:rPr>
                  </w:pPr>
                  <w:r>
                    <w:rPr>
                      <w:rFonts w:eastAsia="Calibri" w:cstheme="minorHAnsi"/>
                      <w:noProof/>
                      <w:lang w:eastAsia="fr-BE"/>
                    </w:rPr>
                    <w:drawing>
                      <wp:inline distT="0" distB="0" distL="0" distR="0" wp14:anchorId="3F12D9BF" wp14:editId="7C84FF05">
                        <wp:extent cx="4639525" cy="3283974"/>
                        <wp:effectExtent l="0" t="0" r="8890" b="0"/>
                        <wp:docPr id="5659" name="Image 5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73">
                                  <a:extLst>
                                    <a:ext uri="{28A0092B-C50C-407E-A947-70E740481C1C}">
                                      <a14:useLocalDpi xmlns:a14="http://schemas.microsoft.com/office/drawing/2010/main" val="0"/>
                                    </a:ext>
                                  </a:extLst>
                                </a:blip>
                                <a:srcRect l="2659"/>
                                <a:stretch/>
                              </pic:blipFill>
                              <pic:spPr bwMode="auto">
                                <a:xfrm>
                                  <a:off x="0" y="0"/>
                                  <a:ext cx="4665380" cy="3302275"/>
                                </a:xfrm>
                                <a:prstGeom prst="rect">
                                  <a:avLst/>
                                </a:prstGeom>
                                <a:noFill/>
                                <a:ln>
                                  <a:noFill/>
                                </a:ln>
                                <a:extLst>
                                  <a:ext uri="{53640926-AAD7-44D8-BBD7-CCE9431645EC}">
                                    <a14:shadowObscured xmlns:a14="http://schemas.microsoft.com/office/drawing/2010/main"/>
                                  </a:ext>
                                </a:extLst>
                              </pic:spPr>
                            </pic:pic>
                          </a:graphicData>
                        </a:graphic>
                      </wp:inline>
                    </w:drawing>
                  </w:r>
                </w:p>
                <w:p w14:paraId="018FE143" w14:textId="77777777" w:rsidR="00855CC8" w:rsidRDefault="00855CC8" w:rsidP="00855CC8">
                  <w:pPr>
                    <w:rPr>
                      <w:rFonts w:eastAsia="Calibri" w:cstheme="minorHAnsi"/>
                    </w:rPr>
                  </w:pPr>
                  <w:r>
                    <w:rPr>
                      <w:rFonts w:eastAsia="Calibri" w:cstheme="minorHAnsi"/>
                      <w:noProof/>
                      <w:lang w:eastAsia="fr-BE"/>
                    </w:rPr>
                    <w:drawing>
                      <wp:inline distT="0" distB="0" distL="0" distR="0" wp14:anchorId="7806D9C6" wp14:editId="7B1B0D25">
                        <wp:extent cx="4168877" cy="2325949"/>
                        <wp:effectExtent l="0" t="0" r="3175" b="0"/>
                        <wp:docPr id="5660" name="Image 5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272233" cy="2383614"/>
                                </a:xfrm>
                                <a:prstGeom prst="rect">
                                  <a:avLst/>
                                </a:prstGeom>
                                <a:noFill/>
                                <a:ln>
                                  <a:noFill/>
                                </a:ln>
                              </pic:spPr>
                            </pic:pic>
                          </a:graphicData>
                        </a:graphic>
                      </wp:inline>
                    </w:drawing>
                  </w:r>
                </w:p>
                <w:p w14:paraId="24F61113" w14:textId="77777777" w:rsidR="00855CC8" w:rsidRDefault="00855CC8" w:rsidP="00855CC8">
                  <w:pPr>
                    <w:rPr>
                      <w:rFonts w:eastAsia="Calibri" w:cstheme="minorHAnsi"/>
                    </w:rPr>
                  </w:pPr>
                  <w:r>
                    <w:rPr>
                      <w:rFonts w:eastAsia="Calibri" w:cstheme="minorHAnsi"/>
                    </w:rPr>
                    <w:br w:type="page"/>
                  </w:r>
                </w:p>
                <w:p w14:paraId="0EF9CDA6" w14:textId="77777777" w:rsidR="00855CC8" w:rsidRPr="00D1183B" w:rsidRDefault="00855CC8" w:rsidP="00DB1C51">
                  <w:pPr>
                    <w:pStyle w:val="Titre4"/>
                  </w:pPr>
                  <w:r w:rsidRPr="00D1183B">
                    <w:lastRenderedPageBreak/>
                    <w:t>Annexe 2b : Protocole d’intégration (2e partie du protocole d’intégration)</w:t>
                  </w:r>
                </w:p>
                <w:p w14:paraId="20531CEE" w14:textId="77777777" w:rsidR="00855CC8" w:rsidRDefault="00855CC8" w:rsidP="00855CC8">
                  <w:pPr>
                    <w:tabs>
                      <w:tab w:val="left" w:pos="1134"/>
                    </w:tabs>
                    <w:rPr>
                      <w:rFonts w:eastAsia="Calibri" w:cstheme="minorHAnsi"/>
                    </w:rPr>
                  </w:pPr>
                </w:p>
                <w:p w14:paraId="2F899A76" w14:textId="77777777" w:rsidR="00855CC8" w:rsidRDefault="00855CC8" w:rsidP="00855CC8">
                  <w:pPr>
                    <w:tabs>
                      <w:tab w:val="left" w:pos="1134"/>
                    </w:tabs>
                    <w:rPr>
                      <w:rFonts w:eastAsia="Calibri" w:cstheme="minorHAnsi"/>
                      <w:b/>
                    </w:rPr>
                  </w:pPr>
                  <w:r>
                    <w:rPr>
                      <w:rFonts w:eastAsia="Calibri" w:cstheme="minorHAnsi"/>
                      <w:b/>
                    </w:rPr>
                    <w:t>NOM et prénom de l’élève concerné : ……………………………………………………</w:t>
                  </w:r>
                </w:p>
                <w:p w14:paraId="4CF76158" w14:textId="77777777" w:rsidR="00855CC8" w:rsidRDefault="00855CC8" w:rsidP="00855CC8">
                  <w:pPr>
                    <w:tabs>
                      <w:tab w:val="left" w:pos="1134"/>
                    </w:tabs>
                    <w:rPr>
                      <w:rFonts w:eastAsia="Calibri" w:cstheme="minorHAnsi"/>
                    </w:rPr>
                  </w:pPr>
                </w:p>
                <w:p w14:paraId="495E3F34" w14:textId="77777777" w:rsidR="00855CC8" w:rsidRDefault="00855CC8" w:rsidP="00855CC8">
                  <w:pPr>
                    <w:tabs>
                      <w:tab w:val="left" w:pos="1134"/>
                    </w:tabs>
                    <w:rPr>
                      <w:rFonts w:eastAsia="Calibri" w:cstheme="minorHAnsi"/>
                    </w:rPr>
                  </w:pPr>
                  <w:r>
                    <w:rPr>
                      <w:rFonts w:eastAsia="Calibri" w:cstheme="minorHAnsi"/>
                    </w:rPr>
                    <w:t>Synthèse du dossier de l’élève :</w:t>
                  </w:r>
                </w:p>
                <w:p w14:paraId="3FAB81F6" w14:textId="77777777" w:rsidR="00855CC8" w:rsidRDefault="00855CC8" w:rsidP="00855CC8">
                  <w:pPr>
                    <w:tabs>
                      <w:tab w:val="left" w:pos="1134"/>
                    </w:tabs>
                    <w:rPr>
                      <w:rFonts w:eastAsia="Calibri" w:cstheme="minorHAnsi"/>
                    </w:rPr>
                  </w:pPr>
                </w:p>
                <w:tbl>
                  <w:tblPr>
                    <w:tblW w:w="9635" w:type="dxa"/>
                    <w:tblInd w:w="-25" w:type="dxa"/>
                    <w:tblLayout w:type="fixed"/>
                    <w:tblCellMar>
                      <w:left w:w="70" w:type="dxa"/>
                      <w:right w:w="70" w:type="dxa"/>
                    </w:tblCellMar>
                    <w:tblLook w:val="0000" w:firstRow="0" w:lastRow="0" w:firstColumn="0" w:lastColumn="0" w:noHBand="0" w:noVBand="0"/>
                  </w:tblPr>
                  <w:tblGrid>
                    <w:gridCol w:w="9635"/>
                  </w:tblGrid>
                  <w:tr w:rsidR="00855CC8" w14:paraId="7D7993F3" w14:textId="77777777" w:rsidTr="00E9547C">
                    <w:tc>
                      <w:tcPr>
                        <w:tcW w:w="9635" w:type="dxa"/>
                        <w:tcBorders>
                          <w:top w:val="single" w:sz="4" w:space="0" w:color="000000"/>
                          <w:left w:val="single" w:sz="4" w:space="0" w:color="000000"/>
                          <w:bottom w:val="single" w:sz="4" w:space="0" w:color="000000"/>
                          <w:right w:val="single" w:sz="4" w:space="0" w:color="000000"/>
                        </w:tcBorders>
                      </w:tcPr>
                      <w:p w14:paraId="31A58C91" w14:textId="77777777" w:rsidR="00855CC8" w:rsidRDefault="00855CC8" w:rsidP="00E9547C">
                        <w:pPr>
                          <w:tabs>
                            <w:tab w:val="left" w:pos="1134"/>
                          </w:tabs>
                          <w:snapToGrid w:val="0"/>
                          <w:rPr>
                            <w:rFonts w:eastAsia="Calibri" w:cstheme="minorHAnsi"/>
                          </w:rPr>
                        </w:pPr>
                      </w:p>
                      <w:p w14:paraId="370E541E" w14:textId="77777777" w:rsidR="00855CC8" w:rsidRDefault="00855CC8" w:rsidP="00E9547C">
                        <w:pPr>
                          <w:tabs>
                            <w:tab w:val="left" w:pos="1134"/>
                          </w:tabs>
                          <w:rPr>
                            <w:rFonts w:eastAsia="Calibri" w:cstheme="minorHAnsi"/>
                          </w:rPr>
                        </w:pPr>
                      </w:p>
                      <w:p w14:paraId="3BBDDAA4" w14:textId="77777777" w:rsidR="00855CC8" w:rsidRDefault="00855CC8" w:rsidP="00E9547C">
                        <w:pPr>
                          <w:tabs>
                            <w:tab w:val="left" w:pos="1134"/>
                          </w:tabs>
                          <w:rPr>
                            <w:rFonts w:eastAsia="Calibri" w:cstheme="minorHAnsi"/>
                          </w:rPr>
                        </w:pPr>
                      </w:p>
                    </w:tc>
                  </w:tr>
                </w:tbl>
                <w:p w14:paraId="3C2DD155" w14:textId="77777777" w:rsidR="00855CC8" w:rsidRDefault="00855CC8" w:rsidP="00855CC8">
                  <w:pPr>
                    <w:tabs>
                      <w:tab w:val="left" w:pos="1134"/>
                    </w:tabs>
                    <w:rPr>
                      <w:rFonts w:eastAsia="Calibri" w:cstheme="minorHAnsi"/>
                    </w:rPr>
                  </w:pPr>
                </w:p>
                <w:p w14:paraId="44C46DB0" w14:textId="77777777" w:rsidR="00855CC8" w:rsidRDefault="00855CC8" w:rsidP="00855CC8">
                  <w:pPr>
                    <w:tabs>
                      <w:tab w:val="left" w:pos="1134"/>
                    </w:tabs>
                    <w:rPr>
                      <w:rFonts w:eastAsia="Calibri" w:cstheme="minorHAnsi"/>
                    </w:rPr>
                  </w:pPr>
                  <w:r>
                    <w:rPr>
                      <w:rFonts w:eastAsia="Calibri" w:cstheme="minorHAnsi"/>
                    </w:rPr>
                    <w:t>Objectifs de l’intégration (Autre que le fait d’intégrer l’élève dans l’enseignement ordinaire) :</w:t>
                  </w:r>
                </w:p>
                <w:tbl>
                  <w:tblPr>
                    <w:tblW w:w="9635" w:type="dxa"/>
                    <w:tblInd w:w="-25" w:type="dxa"/>
                    <w:tblLayout w:type="fixed"/>
                    <w:tblCellMar>
                      <w:left w:w="70" w:type="dxa"/>
                      <w:right w:w="70" w:type="dxa"/>
                    </w:tblCellMar>
                    <w:tblLook w:val="0000" w:firstRow="0" w:lastRow="0" w:firstColumn="0" w:lastColumn="0" w:noHBand="0" w:noVBand="0"/>
                  </w:tblPr>
                  <w:tblGrid>
                    <w:gridCol w:w="9635"/>
                  </w:tblGrid>
                  <w:tr w:rsidR="00855CC8" w14:paraId="4C0B896E" w14:textId="77777777" w:rsidTr="00E9547C">
                    <w:trPr>
                      <w:trHeight w:val="704"/>
                    </w:trPr>
                    <w:tc>
                      <w:tcPr>
                        <w:tcW w:w="9635" w:type="dxa"/>
                        <w:tcBorders>
                          <w:top w:val="single" w:sz="4" w:space="0" w:color="000000"/>
                          <w:left w:val="single" w:sz="4" w:space="0" w:color="000000"/>
                          <w:bottom w:val="single" w:sz="4" w:space="0" w:color="000000"/>
                          <w:right w:val="single" w:sz="4" w:space="0" w:color="000000"/>
                        </w:tcBorders>
                      </w:tcPr>
                      <w:p w14:paraId="3EB0E18A" w14:textId="77777777" w:rsidR="00855CC8" w:rsidRDefault="00855CC8" w:rsidP="00E9547C">
                        <w:pPr>
                          <w:tabs>
                            <w:tab w:val="left" w:pos="1134"/>
                          </w:tabs>
                          <w:snapToGrid w:val="0"/>
                          <w:rPr>
                            <w:rFonts w:eastAsia="Calibri" w:cstheme="minorHAnsi"/>
                          </w:rPr>
                        </w:pPr>
                      </w:p>
                      <w:p w14:paraId="22C9347D" w14:textId="77777777" w:rsidR="00855CC8" w:rsidRDefault="00855CC8" w:rsidP="00E9547C">
                        <w:pPr>
                          <w:tabs>
                            <w:tab w:val="left" w:pos="1134"/>
                          </w:tabs>
                          <w:rPr>
                            <w:rFonts w:eastAsia="Calibri" w:cstheme="minorHAnsi"/>
                          </w:rPr>
                        </w:pPr>
                      </w:p>
                      <w:p w14:paraId="1BEF7295" w14:textId="77777777" w:rsidR="00855CC8" w:rsidRDefault="00855CC8" w:rsidP="00E9547C">
                        <w:pPr>
                          <w:tabs>
                            <w:tab w:val="left" w:pos="1134"/>
                          </w:tabs>
                          <w:rPr>
                            <w:rFonts w:eastAsia="Calibri" w:cstheme="minorHAnsi"/>
                          </w:rPr>
                        </w:pPr>
                      </w:p>
                    </w:tc>
                  </w:tr>
                </w:tbl>
                <w:p w14:paraId="71A42FDA" w14:textId="77777777" w:rsidR="00855CC8" w:rsidRDefault="00855CC8" w:rsidP="00855CC8">
                  <w:pPr>
                    <w:tabs>
                      <w:tab w:val="left" w:pos="1134"/>
                    </w:tabs>
                    <w:rPr>
                      <w:rFonts w:eastAsia="Calibri" w:cstheme="minorHAnsi"/>
                    </w:rPr>
                  </w:pPr>
                </w:p>
                <w:p w14:paraId="42CCB7CE" w14:textId="77777777" w:rsidR="00855CC8" w:rsidRDefault="00855CC8" w:rsidP="00855CC8">
                  <w:pPr>
                    <w:tabs>
                      <w:tab w:val="left" w:pos="1134"/>
                    </w:tabs>
                    <w:rPr>
                      <w:rFonts w:eastAsia="Calibri" w:cstheme="minorHAnsi"/>
                    </w:rPr>
                  </w:pPr>
                  <w:r>
                    <w:rPr>
                      <w:rFonts w:eastAsia="Calibri" w:cstheme="minorHAnsi"/>
                    </w:rPr>
                    <w:t>Équipements spécifiques nécessaires à l’intégration :</w:t>
                  </w:r>
                </w:p>
                <w:tbl>
                  <w:tblPr>
                    <w:tblW w:w="9635" w:type="dxa"/>
                    <w:tblInd w:w="-25" w:type="dxa"/>
                    <w:tblLayout w:type="fixed"/>
                    <w:tblCellMar>
                      <w:left w:w="70" w:type="dxa"/>
                      <w:right w:w="70" w:type="dxa"/>
                    </w:tblCellMar>
                    <w:tblLook w:val="0000" w:firstRow="0" w:lastRow="0" w:firstColumn="0" w:lastColumn="0" w:noHBand="0" w:noVBand="0"/>
                  </w:tblPr>
                  <w:tblGrid>
                    <w:gridCol w:w="9635"/>
                  </w:tblGrid>
                  <w:tr w:rsidR="00855CC8" w14:paraId="55D911B4" w14:textId="77777777" w:rsidTr="00E9547C">
                    <w:tc>
                      <w:tcPr>
                        <w:tcW w:w="9635" w:type="dxa"/>
                        <w:tcBorders>
                          <w:top w:val="single" w:sz="4" w:space="0" w:color="000000"/>
                          <w:left w:val="single" w:sz="4" w:space="0" w:color="000000"/>
                          <w:bottom w:val="single" w:sz="4" w:space="0" w:color="000000"/>
                          <w:right w:val="single" w:sz="4" w:space="0" w:color="000000"/>
                        </w:tcBorders>
                      </w:tcPr>
                      <w:p w14:paraId="42B42C2F" w14:textId="77777777" w:rsidR="00855CC8" w:rsidRDefault="00855CC8" w:rsidP="00E9547C">
                        <w:pPr>
                          <w:tabs>
                            <w:tab w:val="left" w:pos="1134"/>
                          </w:tabs>
                          <w:snapToGrid w:val="0"/>
                          <w:rPr>
                            <w:rFonts w:eastAsia="Calibri" w:cstheme="minorHAnsi"/>
                          </w:rPr>
                        </w:pPr>
                      </w:p>
                      <w:p w14:paraId="150FD274" w14:textId="77777777" w:rsidR="00855CC8" w:rsidRDefault="00855CC8" w:rsidP="00E9547C">
                        <w:pPr>
                          <w:tabs>
                            <w:tab w:val="left" w:pos="1134"/>
                          </w:tabs>
                          <w:rPr>
                            <w:rFonts w:eastAsia="Calibri" w:cstheme="minorHAnsi"/>
                          </w:rPr>
                        </w:pPr>
                      </w:p>
                      <w:p w14:paraId="1B097BA4" w14:textId="77777777" w:rsidR="00855CC8" w:rsidRDefault="00855CC8" w:rsidP="00E9547C">
                        <w:pPr>
                          <w:tabs>
                            <w:tab w:val="left" w:pos="1134"/>
                          </w:tabs>
                          <w:rPr>
                            <w:rFonts w:eastAsia="Calibri" w:cstheme="minorHAnsi"/>
                          </w:rPr>
                        </w:pPr>
                      </w:p>
                    </w:tc>
                  </w:tr>
                </w:tbl>
                <w:p w14:paraId="0388F90A" w14:textId="77777777" w:rsidR="00855CC8" w:rsidRDefault="00855CC8" w:rsidP="00855CC8">
                  <w:pPr>
                    <w:tabs>
                      <w:tab w:val="left" w:pos="1134"/>
                    </w:tabs>
                    <w:rPr>
                      <w:rFonts w:eastAsia="Calibri" w:cstheme="minorHAnsi"/>
                    </w:rPr>
                  </w:pPr>
                </w:p>
                <w:p w14:paraId="38C6B585" w14:textId="77777777" w:rsidR="00855CC8" w:rsidRDefault="00855CC8" w:rsidP="00855CC8">
                  <w:pPr>
                    <w:tabs>
                      <w:tab w:val="left" w:pos="1134"/>
                    </w:tabs>
                    <w:rPr>
                      <w:rFonts w:eastAsia="Calibri" w:cstheme="minorHAnsi"/>
                    </w:rPr>
                  </w:pPr>
                  <w:r>
                    <w:rPr>
                      <w:rFonts w:eastAsia="Calibri" w:cstheme="minorHAnsi"/>
                    </w:rPr>
                    <w:t>Besoins en matière de transport :</w:t>
                  </w:r>
                </w:p>
                <w:tbl>
                  <w:tblPr>
                    <w:tblW w:w="9635" w:type="dxa"/>
                    <w:tblInd w:w="-25" w:type="dxa"/>
                    <w:tblLayout w:type="fixed"/>
                    <w:tblCellMar>
                      <w:left w:w="70" w:type="dxa"/>
                      <w:right w:w="70" w:type="dxa"/>
                    </w:tblCellMar>
                    <w:tblLook w:val="0000" w:firstRow="0" w:lastRow="0" w:firstColumn="0" w:lastColumn="0" w:noHBand="0" w:noVBand="0"/>
                  </w:tblPr>
                  <w:tblGrid>
                    <w:gridCol w:w="9635"/>
                  </w:tblGrid>
                  <w:tr w:rsidR="00855CC8" w14:paraId="3C1D689C" w14:textId="77777777" w:rsidTr="00E9547C">
                    <w:tc>
                      <w:tcPr>
                        <w:tcW w:w="9635" w:type="dxa"/>
                        <w:tcBorders>
                          <w:top w:val="single" w:sz="4" w:space="0" w:color="000000"/>
                          <w:left w:val="single" w:sz="4" w:space="0" w:color="000000"/>
                          <w:bottom w:val="single" w:sz="4" w:space="0" w:color="000000"/>
                          <w:right w:val="single" w:sz="4" w:space="0" w:color="000000"/>
                        </w:tcBorders>
                      </w:tcPr>
                      <w:p w14:paraId="3A2E94B2" w14:textId="77777777" w:rsidR="00855CC8" w:rsidRDefault="00855CC8" w:rsidP="00E9547C">
                        <w:pPr>
                          <w:tabs>
                            <w:tab w:val="left" w:pos="1134"/>
                          </w:tabs>
                          <w:snapToGrid w:val="0"/>
                          <w:rPr>
                            <w:rFonts w:eastAsia="Calibri" w:cstheme="minorHAnsi"/>
                          </w:rPr>
                        </w:pPr>
                      </w:p>
                      <w:p w14:paraId="280B414A" w14:textId="77777777" w:rsidR="00855CC8" w:rsidRDefault="00855CC8" w:rsidP="00E9547C">
                        <w:pPr>
                          <w:tabs>
                            <w:tab w:val="left" w:pos="1134"/>
                          </w:tabs>
                          <w:rPr>
                            <w:rFonts w:eastAsia="Calibri" w:cstheme="minorHAnsi"/>
                          </w:rPr>
                        </w:pPr>
                      </w:p>
                      <w:p w14:paraId="52D47871" w14:textId="77777777" w:rsidR="00855CC8" w:rsidRDefault="00855CC8" w:rsidP="00E9547C">
                        <w:pPr>
                          <w:tabs>
                            <w:tab w:val="left" w:pos="1134"/>
                          </w:tabs>
                          <w:rPr>
                            <w:rFonts w:eastAsia="Calibri" w:cstheme="minorHAnsi"/>
                          </w:rPr>
                        </w:pPr>
                      </w:p>
                    </w:tc>
                  </w:tr>
                </w:tbl>
                <w:p w14:paraId="4F42EF2E" w14:textId="77777777" w:rsidR="00855CC8" w:rsidRDefault="00855CC8" w:rsidP="00855CC8">
                  <w:pPr>
                    <w:tabs>
                      <w:tab w:val="left" w:pos="1134"/>
                    </w:tabs>
                    <w:rPr>
                      <w:rFonts w:eastAsia="Calibri" w:cstheme="minorHAnsi"/>
                    </w:rPr>
                  </w:pPr>
                </w:p>
                <w:p w14:paraId="55DE8EA0" w14:textId="77777777" w:rsidR="00855CC8" w:rsidRDefault="00855CC8" w:rsidP="00855CC8">
                  <w:pPr>
                    <w:tabs>
                      <w:tab w:val="left" w:pos="1134"/>
                    </w:tabs>
                    <w:rPr>
                      <w:rFonts w:eastAsia="Calibri" w:cstheme="minorHAnsi"/>
                    </w:rPr>
                  </w:pPr>
                  <w:r>
                    <w:rPr>
                      <w:rFonts w:eastAsia="Calibri" w:cstheme="minorHAnsi"/>
                    </w:rPr>
                    <w:t>Dispositif de relation, de concertation et de collaboration entre les équipes éducatives :</w:t>
                  </w:r>
                </w:p>
                <w:tbl>
                  <w:tblPr>
                    <w:tblW w:w="9635" w:type="dxa"/>
                    <w:tblInd w:w="-25" w:type="dxa"/>
                    <w:tblLayout w:type="fixed"/>
                    <w:tblCellMar>
                      <w:left w:w="70" w:type="dxa"/>
                      <w:right w:w="70" w:type="dxa"/>
                    </w:tblCellMar>
                    <w:tblLook w:val="0000" w:firstRow="0" w:lastRow="0" w:firstColumn="0" w:lastColumn="0" w:noHBand="0" w:noVBand="0"/>
                  </w:tblPr>
                  <w:tblGrid>
                    <w:gridCol w:w="9635"/>
                  </w:tblGrid>
                  <w:tr w:rsidR="00855CC8" w14:paraId="75380E6B" w14:textId="77777777" w:rsidTr="00E9547C">
                    <w:tc>
                      <w:tcPr>
                        <w:tcW w:w="9635" w:type="dxa"/>
                        <w:tcBorders>
                          <w:top w:val="single" w:sz="4" w:space="0" w:color="000000"/>
                          <w:left w:val="single" w:sz="4" w:space="0" w:color="000000"/>
                          <w:bottom w:val="single" w:sz="4" w:space="0" w:color="000000"/>
                          <w:right w:val="single" w:sz="4" w:space="0" w:color="000000"/>
                        </w:tcBorders>
                      </w:tcPr>
                      <w:p w14:paraId="561284F0" w14:textId="77777777" w:rsidR="00855CC8" w:rsidRDefault="00855CC8" w:rsidP="00E9547C">
                        <w:pPr>
                          <w:tabs>
                            <w:tab w:val="left" w:pos="1134"/>
                          </w:tabs>
                          <w:snapToGrid w:val="0"/>
                          <w:rPr>
                            <w:rFonts w:eastAsia="Calibri" w:cstheme="minorHAnsi"/>
                          </w:rPr>
                        </w:pPr>
                      </w:p>
                      <w:p w14:paraId="1F82CBD9" w14:textId="77777777" w:rsidR="00855CC8" w:rsidRDefault="00855CC8" w:rsidP="00E9547C">
                        <w:pPr>
                          <w:tabs>
                            <w:tab w:val="left" w:pos="1134"/>
                          </w:tabs>
                          <w:rPr>
                            <w:rFonts w:eastAsia="Calibri" w:cstheme="minorHAnsi"/>
                          </w:rPr>
                        </w:pPr>
                      </w:p>
                      <w:p w14:paraId="77D30371" w14:textId="77777777" w:rsidR="00855CC8" w:rsidRDefault="00855CC8" w:rsidP="00E9547C">
                        <w:pPr>
                          <w:tabs>
                            <w:tab w:val="left" w:pos="1134"/>
                          </w:tabs>
                          <w:rPr>
                            <w:rFonts w:eastAsia="Calibri" w:cstheme="minorHAnsi"/>
                          </w:rPr>
                        </w:pPr>
                      </w:p>
                    </w:tc>
                  </w:tr>
                </w:tbl>
                <w:p w14:paraId="028E0F31" w14:textId="77777777" w:rsidR="00855CC8" w:rsidRDefault="00855CC8" w:rsidP="00855CC8">
                  <w:pPr>
                    <w:tabs>
                      <w:tab w:val="left" w:pos="1134"/>
                    </w:tabs>
                    <w:rPr>
                      <w:rFonts w:eastAsia="Calibri" w:cstheme="minorHAnsi"/>
                    </w:rPr>
                  </w:pPr>
                </w:p>
                <w:p w14:paraId="1EE98912" w14:textId="77777777" w:rsidR="00855CC8" w:rsidRDefault="00855CC8" w:rsidP="00855CC8">
                  <w:pPr>
                    <w:tabs>
                      <w:tab w:val="left" w:pos="1134"/>
                    </w:tabs>
                    <w:rPr>
                      <w:rFonts w:eastAsia="Calibri" w:cstheme="minorHAnsi"/>
                    </w:rPr>
                  </w:pPr>
                  <w:r>
                    <w:rPr>
                      <w:rFonts w:eastAsia="Calibri" w:cstheme="minorHAnsi"/>
                    </w:rPr>
                    <w:t>Modalités de l’accompagnement et choix du personnel accompagnant</w:t>
                  </w:r>
                  <w:r>
                    <w:rPr>
                      <w:rFonts w:eastAsia="Calibri" w:cstheme="minorHAnsi"/>
                      <w:vertAlign w:val="superscript"/>
                      <w:lang w:val="fr-FR" w:eastAsia="ar-SA"/>
                    </w:rPr>
                    <w:footnoteReference w:id="2"/>
                  </w:r>
                  <w:r>
                    <w:rPr>
                      <w:rFonts w:eastAsia="Calibri" w:cstheme="minorHAnsi"/>
                    </w:rPr>
                    <w:t> :</w:t>
                  </w:r>
                </w:p>
                <w:tbl>
                  <w:tblPr>
                    <w:tblW w:w="9635" w:type="dxa"/>
                    <w:tblInd w:w="-25" w:type="dxa"/>
                    <w:tblLayout w:type="fixed"/>
                    <w:tblCellMar>
                      <w:left w:w="70" w:type="dxa"/>
                      <w:right w:w="70" w:type="dxa"/>
                    </w:tblCellMar>
                    <w:tblLook w:val="0000" w:firstRow="0" w:lastRow="0" w:firstColumn="0" w:lastColumn="0" w:noHBand="0" w:noVBand="0"/>
                  </w:tblPr>
                  <w:tblGrid>
                    <w:gridCol w:w="9635"/>
                  </w:tblGrid>
                  <w:tr w:rsidR="00855CC8" w14:paraId="7FB5B8AD" w14:textId="77777777" w:rsidTr="00E9547C">
                    <w:tc>
                      <w:tcPr>
                        <w:tcW w:w="9635" w:type="dxa"/>
                        <w:tcBorders>
                          <w:top w:val="single" w:sz="4" w:space="0" w:color="000000"/>
                          <w:left w:val="single" w:sz="4" w:space="0" w:color="000000"/>
                          <w:bottom w:val="single" w:sz="4" w:space="0" w:color="000000"/>
                          <w:right w:val="single" w:sz="4" w:space="0" w:color="000000"/>
                        </w:tcBorders>
                      </w:tcPr>
                      <w:p w14:paraId="003C28D9" w14:textId="77777777" w:rsidR="00855CC8" w:rsidRDefault="00855CC8" w:rsidP="00E9547C">
                        <w:pPr>
                          <w:tabs>
                            <w:tab w:val="left" w:pos="1134"/>
                          </w:tabs>
                          <w:snapToGrid w:val="0"/>
                          <w:rPr>
                            <w:rFonts w:eastAsia="Calibri" w:cstheme="minorHAnsi"/>
                          </w:rPr>
                        </w:pPr>
                      </w:p>
                      <w:p w14:paraId="1EF7C4E1" w14:textId="77777777" w:rsidR="00855CC8" w:rsidRDefault="00855CC8" w:rsidP="00E9547C">
                        <w:pPr>
                          <w:tabs>
                            <w:tab w:val="left" w:pos="1134"/>
                          </w:tabs>
                          <w:snapToGrid w:val="0"/>
                          <w:rPr>
                            <w:rFonts w:eastAsia="Calibri" w:cstheme="minorHAnsi"/>
                          </w:rPr>
                        </w:pPr>
                      </w:p>
                      <w:p w14:paraId="2248C07C" w14:textId="77777777" w:rsidR="00855CC8" w:rsidRDefault="00855CC8" w:rsidP="00E9547C">
                        <w:pPr>
                          <w:tabs>
                            <w:tab w:val="left" w:pos="1134"/>
                          </w:tabs>
                          <w:snapToGrid w:val="0"/>
                          <w:rPr>
                            <w:rFonts w:eastAsia="Calibri" w:cstheme="minorHAnsi"/>
                          </w:rPr>
                        </w:pPr>
                      </w:p>
                      <w:p w14:paraId="5C0D279E" w14:textId="77777777" w:rsidR="00855CC8" w:rsidRDefault="00855CC8" w:rsidP="00E9547C">
                        <w:pPr>
                          <w:tabs>
                            <w:tab w:val="left" w:pos="1134"/>
                          </w:tabs>
                          <w:snapToGrid w:val="0"/>
                          <w:rPr>
                            <w:rFonts w:eastAsia="Calibri" w:cstheme="minorHAnsi"/>
                          </w:rPr>
                        </w:pPr>
                      </w:p>
                    </w:tc>
                  </w:tr>
                </w:tbl>
                <w:p w14:paraId="797AD4B5" w14:textId="77777777" w:rsidR="00855CC8" w:rsidRDefault="00855CC8" w:rsidP="00855CC8">
                  <w:pPr>
                    <w:tabs>
                      <w:tab w:val="left" w:pos="1134"/>
                    </w:tabs>
                    <w:rPr>
                      <w:rFonts w:eastAsia="Calibri" w:cstheme="minorHAnsi"/>
                    </w:rPr>
                  </w:pPr>
                </w:p>
                <w:p w14:paraId="783F1A5D" w14:textId="77777777" w:rsidR="00855CC8" w:rsidRDefault="00855CC8" w:rsidP="00855CC8">
                  <w:pPr>
                    <w:tabs>
                      <w:tab w:val="left" w:pos="1134"/>
                    </w:tabs>
                    <w:rPr>
                      <w:rFonts w:eastAsia="Calibri" w:cstheme="minorHAnsi"/>
                    </w:rPr>
                  </w:pPr>
                  <w:r>
                    <w:rPr>
                      <w:rFonts w:eastAsia="Calibri" w:cstheme="minorHAnsi"/>
                    </w:rPr>
                    <w:t>Modalités d’évaluation interne :</w:t>
                  </w:r>
                </w:p>
                <w:tbl>
                  <w:tblPr>
                    <w:tblW w:w="9635" w:type="dxa"/>
                    <w:tblInd w:w="-25" w:type="dxa"/>
                    <w:tblLayout w:type="fixed"/>
                    <w:tblCellMar>
                      <w:left w:w="70" w:type="dxa"/>
                      <w:right w:w="70" w:type="dxa"/>
                    </w:tblCellMar>
                    <w:tblLook w:val="0000" w:firstRow="0" w:lastRow="0" w:firstColumn="0" w:lastColumn="0" w:noHBand="0" w:noVBand="0"/>
                  </w:tblPr>
                  <w:tblGrid>
                    <w:gridCol w:w="9635"/>
                  </w:tblGrid>
                  <w:tr w:rsidR="00855CC8" w14:paraId="459F4794" w14:textId="77777777" w:rsidTr="00E9547C">
                    <w:tc>
                      <w:tcPr>
                        <w:tcW w:w="9635" w:type="dxa"/>
                        <w:tcBorders>
                          <w:top w:val="single" w:sz="4" w:space="0" w:color="000000"/>
                          <w:left w:val="single" w:sz="4" w:space="0" w:color="000000"/>
                          <w:bottom w:val="single" w:sz="4" w:space="0" w:color="000000"/>
                          <w:right w:val="single" w:sz="4" w:space="0" w:color="000000"/>
                        </w:tcBorders>
                      </w:tcPr>
                      <w:p w14:paraId="27E3504E" w14:textId="77777777" w:rsidR="00855CC8" w:rsidRDefault="00855CC8" w:rsidP="00E9547C">
                        <w:pPr>
                          <w:tabs>
                            <w:tab w:val="left" w:pos="1134"/>
                          </w:tabs>
                          <w:snapToGrid w:val="0"/>
                          <w:rPr>
                            <w:rFonts w:eastAsia="Calibri" w:cstheme="minorHAnsi"/>
                          </w:rPr>
                        </w:pPr>
                      </w:p>
                      <w:p w14:paraId="568C972D" w14:textId="77777777" w:rsidR="00855CC8" w:rsidRDefault="00855CC8" w:rsidP="00E9547C">
                        <w:pPr>
                          <w:tabs>
                            <w:tab w:val="left" w:pos="1134"/>
                          </w:tabs>
                          <w:snapToGrid w:val="0"/>
                          <w:rPr>
                            <w:rFonts w:eastAsia="Calibri" w:cstheme="minorHAnsi"/>
                          </w:rPr>
                        </w:pPr>
                      </w:p>
                      <w:p w14:paraId="6A908731" w14:textId="77777777" w:rsidR="00855CC8" w:rsidRDefault="00855CC8" w:rsidP="00E9547C">
                        <w:pPr>
                          <w:tabs>
                            <w:tab w:val="left" w:pos="1134"/>
                          </w:tabs>
                          <w:snapToGrid w:val="0"/>
                          <w:rPr>
                            <w:rFonts w:eastAsia="Calibri" w:cstheme="minorHAnsi"/>
                          </w:rPr>
                        </w:pPr>
                      </w:p>
                    </w:tc>
                  </w:tr>
                </w:tbl>
                <w:p w14:paraId="0A89DE5F" w14:textId="77777777" w:rsidR="00855CC8" w:rsidRDefault="00855CC8" w:rsidP="00855CC8">
                  <w:pPr>
                    <w:tabs>
                      <w:tab w:val="left" w:pos="1134"/>
                    </w:tabs>
                    <w:rPr>
                      <w:rFonts w:eastAsia="Calibri" w:cstheme="minorHAnsi"/>
                      <w:b/>
                    </w:rPr>
                  </w:pPr>
                </w:p>
                <w:p w14:paraId="6624A1AD" w14:textId="77777777" w:rsidR="00855CC8" w:rsidRDefault="00855CC8" w:rsidP="00855CC8">
                  <w:pPr>
                    <w:tabs>
                      <w:tab w:val="left" w:pos="1134"/>
                    </w:tabs>
                    <w:rPr>
                      <w:rFonts w:eastAsia="Calibri" w:cstheme="minorHAnsi"/>
                    </w:rPr>
                  </w:pPr>
                  <w:r>
                    <w:rPr>
                      <w:rFonts w:eastAsia="Calibri" w:cstheme="minorHAnsi"/>
                    </w:rPr>
                    <w:t>Règles de présence et registre :</w:t>
                  </w:r>
                </w:p>
                <w:p w14:paraId="265B4869" w14:textId="77777777" w:rsidR="00855CC8" w:rsidRDefault="00855CC8" w:rsidP="00855CC8">
                  <w:pPr>
                    <w:tabs>
                      <w:tab w:val="left" w:pos="1134"/>
                    </w:tabs>
                    <w:rPr>
                      <w:rFonts w:eastAsia="Calibri" w:cstheme="minorHAnsi"/>
                      <w:b/>
                    </w:rPr>
                  </w:pPr>
                </w:p>
                <w:tbl>
                  <w:tblPr>
                    <w:tblW w:w="9635" w:type="dxa"/>
                    <w:tblInd w:w="-25" w:type="dxa"/>
                    <w:tblLayout w:type="fixed"/>
                    <w:tblCellMar>
                      <w:left w:w="70" w:type="dxa"/>
                      <w:right w:w="70" w:type="dxa"/>
                    </w:tblCellMar>
                    <w:tblLook w:val="0000" w:firstRow="0" w:lastRow="0" w:firstColumn="0" w:lastColumn="0" w:noHBand="0" w:noVBand="0"/>
                  </w:tblPr>
                  <w:tblGrid>
                    <w:gridCol w:w="9635"/>
                  </w:tblGrid>
                  <w:tr w:rsidR="00855CC8" w14:paraId="3CAECAD0" w14:textId="77777777" w:rsidTr="00E9547C">
                    <w:tc>
                      <w:tcPr>
                        <w:tcW w:w="9635" w:type="dxa"/>
                        <w:tcBorders>
                          <w:top w:val="single" w:sz="4" w:space="0" w:color="000000"/>
                          <w:left w:val="single" w:sz="4" w:space="0" w:color="000000"/>
                          <w:bottom w:val="single" w:sz="4" w:space="0" w:color="000000"/>
                          <w:right w:val="single" w:sz="4" w:space="0" w:color="000000"/>
                        </w:tcBorders>
                      </w:tcPr>
                      <w:p w14:paraId="16F5A077" w14:textId="77777777" w:rsidR="00855CC8" w:rsidRDefault="00855CC8" w:rsidP="00E9547C">
                        <w:pPr>
                          <w:tabs>
                            <w:tab w:val="left" w:pos="1134"/>
                          </w:tabs>
                          <w:snapToGrid w:val="0"/>
                          <w:rPr>
                            <w:rFonts w:eastAsia="Calibri" w:cstheme="minorHAnsi"/>
                          </w:rPr>
                        </w:pPr>
                      </w:p>
                      <w:p w14:paraId="6819B12C" w14:textId="77777777" w:rsidR="00855CC8" w:rsidRDefault="00855CC8" w:rsidP="00E9547C">
                        <w:pPr>
                          <w:tabs>
                            <w:tab w:val="left" w:pos="1134"/>
                          </w:tabs>
                          <w:snapToGrid w:val="0"/>
                          <w:rPr>
                            <w:rFonts w:eastAsia="Calibri" w:cstheme="minorHAnsi"/>
                          </w:rPr>
                        </w:pPr>
                      </w:p>
                    </w:tc>
                  </w:tr>
                </w:tbl>
                <w:p w14:paraId="18A761A3" w14:textId="77777777" w:rsidR="00855CC8" w:rsidRDefault="00855CC8" w:rsidP="00855CC8">
                  <w:pPr>
                    <w:tabs>
                      <w:tab w:val="left" w:pos="1134"/>
                    </w:tabs>
                    <w:rPr>
                      <w:rFonts w:eastAsia="Calibri" w:cstheme="minorHAnsi"/>
                      <w:b/>
                      <w:u w:val="single"/>
                    </w:rPr>
                  </w:pPr>
                </w:p>
                <w:p w14:paraId="6859560C" w14:textId="77777777" w:rsidR="00855CC8" w:rsidRDefault="00855CC8" w:rsidP="00855CC8">
                  <w:pPr>
                    <w:rPr>
                      <w:rFonts w:eastAsia="Calibri" w:cstheme="minorHAnsi"/>
                      <w:b/>
                      <w:u w:val="single"/>
                    </w:rPr>
                  </w:pPr>
                  <w:r>
                    <w:rPr>
                      <w:rFonts w:eastAsia="Calibri" w:cstheme="minorHAnsi"/>
                      <w:b/>
                      <w:u w:val="single"/>
                    </w:rPr>
                    <w:br w:type="page"/>
                  </w:r>
                </w:p>
                <w:p w14:paraId="4646EE2A" w14:textId="77777777" w:rsidR="00855CC8" w:rsidRPr="00D1183B" w:rsidRDefault="00855CC8" w:rsidP="00DB1C51">
                  <w:pPr>
                    <w:pStyle w:val="Titre4"/>
                  </w:pPr>
                  <w:bookmarkStart w:id="317" w:name="_Annexe_2c_:"/>
                  <w:bookmarkEnd w:id="317"/>
                  <w:r w:rsidRPr="00D1183B">
                    <w:lastRenderedPageBreak/>
                    <w:t>Annexe 2c : Protocole d’intégration (3e partie du protocole d’intégration)</w:t>
                  </w:r>
                </w:p>
                <w:p w14:paraId="2A2B9900" w14:textId="77777777" w:rsidR="00855CC8" w:rsidRDefault="00855CC8" w:rsidP="00855CC8">
                  <w:pPr>
                    <w:tabs>
                      <w:tab w:val="left" w:pos="1134"/>
                    </w:tabs>
                    <w:rPr>
                      <w:rFonts w:eastAsia="Calibri" w:cstheme="minorHAnsi"/>
                      <w:b/>
                      <w:u w:val="single"/>
                    </w:rPr>
                  </w:pPr>
                </w:p>
                <w:p w14:paraId="6599635F" w14:textId="77777777" w:rsidR="00855CC8" w:rsidRDefault="00855CC8" w:rsidP="00855CC8">
                  <w:pPr>
                    <w:tabs>
                      <w:tab w:val="left" w:pos="1134"/>
                    </w:tabs>
                    <w:rPr>
                      <w:rFonts w:eastAsia="Calibri" w:cstheme="minorHAnsi"/>
                      <w:b/>
                      <w:u w:val="single"/>
                    </w:rPr>
                  </w:pPr>
                </w:p>
                <w:p w14:paraId="48863390" w14:textId="77777777" w:rsidR="00855CC8" w:rsidRDefault="00855CC8" w:rsidP="00855CC8">
                  <w:pPr>
                    <w:tabs>
                      <w:tab w:val="left" w:pos="1134"/>
                    </w:tabs>
                    <w:rPr>
                      <w:rFonts w:eastAsia="Calibri" w:cstheme="minorHAnsi"/>
                      <w:b/>
                      <w:u w:val="single"/>
                    </w:rPr>
                  </w:pPr>
                  <w:r>
                    <w:rPr>
                      <w:rFonts w:eastAsia="Calibri" w:cstheme="minorHAnsi"/>
                      <w:b/>
                      <w:u w:val="single"/>
                    </w:rPr>
                    <w:t>NOM et prénom de l’élève concerné ................................................................</w:t>
                  </w:r>
                </w:p>
                <w:p w14:paraId="5F750569" w14:textId="77777777" w:rsidR="00855CC8" w:rsidRDefault="00855CC8" w:rsidP="00855CC8">
                  <w:pPr>
                    <w:tabs>
                      <w:tab w:val="left" w:pos="1134"/>
                    </w:tabs>
                    <w:rPr>
                      <w:rFonts w:eastAsia="Calibri" w:cstheme="minorHAnsi"/>
                      <w:b/>
                      <w:u w:val="single"/>
                    </w:rPr>
                  </w:pPr>
                </w:p>
                <w:p w14:paraId="275D6EC7" w14:textId="77777777" w:rsidR="00855CC8" w:rsidRDefault="00855CC8" w:rsidP="00855CC8">
                  <w:pPr>
                    <w:tabs>
                      <w:tab w:val="left" w:pos="1134"/>
                    </w:tabs>
                    <w:rPr>
                      <w:rFonts w:eastAsia="Calibri" w:cstheme="minorHAnsi"/>
                      <w:b/>
                      <w:u w:val="single"/>
                    </w:rPr>
                  </w:pPr>
                  <w:r>
                    <w:rPr>
                      <w:rFonts w:eastAsia="Calibri" w:cstheme="minorHAnsi"/>
                      <w:b/>
                      <w:u w:val="single"/>
                    </w:rPr>
                    <w:t>LES PARTENAIRES SUIVANTS (à l’exception du CPMS) MARQUENT LEUR ACCORD SUR LE PROJET :</w:t>
                  </w:r>
                </w:p>
                <w:p w14:paraId="466F95C5" w14:textId="77777777" w:rsidR="00855CC8" w:rsidRDefault="00855CC8" w:rsidP="00855CC8">
                  <w:pPr>
                    <w:tabs>
                      <w:tab w:val="left" w:pos="1134"/>
                    </w:tabs>
                    <w:rPr>
                      <w:rFonts w:eastAsia="Calibri" w:cstheme="minorHAnsi"/>
                      <w:b/>
                      <w:u w:val="single"/>
                    </w:rPr>
                  </w:pPr>
                </w:p>
                <w:tbl>
                  <w:tblPr>
                    <w:tblW w:w="0" w:type="auto"/>
                    <w:tblInd w:w="-25" w:type="dxa"/>
                    <w:tblLayout w:type="fixed"/>
                    <w:tblCellMar>
                      <w:left w:w="70" w:type="dxa"/>
                      <w:right w:w="70" w:type="dxa"/>
                    </w:tblCellMar>
                    <w:tblLook w:val="0000" w:firstRow="0" w:lastRow="0" w:firstColumn="0" w:lastColumn="0" w:noHBand="0" w:noVBand="0"/>
                  </w:tblPr>
                  <w:tblGrid>
                    <w:gridCol w:w="4570"/>
                    <w:gridCol w:w="4730"/>
                  </w:tblGrid>
                  <w:tr w:rsidR="00855CC8" w14:paraId="35E376CA" w14:textId="77777777" w:rsidTr="00E9547C">
                    <w:tc>
                      <w:tcPr>
                        <w:tcW w:w="4570" w:type="dxa"/>
                        <w:tcBorders>
                          <w:top w:val="single" w:sz="4" w:space="0" w:color="000000"/>
                          <w:left w:val="single" w:sz="4" w:space="0" w:color="000000"/>
                          <w:bottom w:val="single" w:sz="4" w:space="0" w:color="000000"/>
                        </w:tcBorders>
                      </w:tcPr>
                      <w:p w14:paraId="41D1795D" w14:textId="77777777" w:rsidR="00855CC8" w:rsidRDefault="00855CC8" w:rsidP="00E9547C">
                        <w:pPr>
                          <w:tabs>
                            <w:tab w:val="left" w:pos="1134"/>
                          </w:tabs>
                          <w:rPr>
                            <w:rFonts w:eastAsia="Calibri" w:cstheme="minorHAnsi"/>
                          </w:rPr>
                        </w:pPr>
                        <w:r>
                          <w:rPr>
                            <w:rFonts w:eastAsia="Calibri" w:cstheme="minorHAnsi"/>
                          </w:rPr>
                          <w:t xml:space="preserve">Pour l’école d’enseignement ordinaire, le PO ou son délégué : </w:t>
                        </w:r>
                      </w:p>
                      <w:p w14:paraId="1C29B39D" w14:textId="77777777" w:rsidR="00855CC8" w:rsidRDefault="00855CC8" w:rsidP="00E9547C">
                        <w:pPr>
                          <w:tabs>
                            <w:tab w:val="left" w:pos="1134"/>
                            <w:tab w:val="right" w:pos="1440"/>
                          </w:tabs>
                          <w:rPr>
                            <w:rFonts w:eastAsia="Calibri" w:cstheme="minorHAnsi"/>
                          </w:rPr>
                        </w:pPr>
                      </w:p>
                      <w:p w14:paraId="06DC44D0" w14:textId="77777777" w:rsidR="00855CC8" w:rsidRDefault="00855CC8" w:rsidP="00E9547C">
                        <w:pPr>
                          <w:tabs>
                            <w:tab w:val="left" w:pos="1134"/>
                            <w:tab w:val="right" w:pos="1440"/>
                          </w:tabs>
                          <w:rPr>
                            <w:rFonts w:eastAsia="Calibri" w:cstheme="minorHAnsi"/>
                          </w:rPr>
                        </w:pPr>
                        <w:r>
                          <w:rPr>
                            <w:rFonts w:eastAsia="Calibri" w:cstheme="minorHAnsi"/>
                          </w:rPr>
                          <w:t>Date :</w:t>
                        </w:r>
                      </w:p>
                      <w:p w14:paraId="4B488A92" w14:textId="77777777" w:rsidR="00855CC8" w:rsidRDefault="00855CC8" w:rsidP="00E9547C">
                        <w:pPr>
                          <w:tabs>
                            <w:tab w:val="left" w:pos="1134"/>
                            <w:tab w:val="right" w:pos="1440"/>
                          </w:tabs>
                          <w:rPr>
                            <w:rFonts w:eastAsia="Calibri" w:cstheme="minorHAnsi"/>
                          </w:rPr>
                        </w:pPr>
                      </w:p>
                      <w:p w14:paraId="38F8E6EB" w14:textId="77777777" w:rsidR="00855CC8" w:rsidRDefault="00855CC8" w:rsidP="00E9547C">
                        <w:pPr>
                          <w:tabs>
                            <w:tab w:val="left" w:pos="1134"/>
                            <w:tab w:val="right" w:pos="1440"/>
                          </w:tabs>
                          <w:rPr>
                            <w:rFonts w:eastAsia="Calibri" w:cstheme="minorHAnsi"/>
                          </w:rPr>
                        </w:pPr>
                        <w:r>
                          <w:rPr>
                            <w:rFonts w:eastAsia="Calibri" w:cstheme="minorHAnsi"/>
                          </w:rPr>
                          <w:t>Signature</w:t>
                        </w:r>
                      </w:p>
                      <w:p w14:paraId="3FBFA415" w14:textId="77777777" w:rsidR="00855CC8" w:rsidRDefault="00855CC8" w:rsidP="00E9547C">
                        <w:pPr>
                          <w:tabs>
                            <w:tab w:val="left" w:pos="1134"/>
                            <w:tab w:val="right" w:pos="1440"/>
                          </w:tabs>
                          <w:rPr>
                            <w:rFonts w:eastAsia="Calibri" w:cstheme="minorHAnsi"/>
                          </w:rPr>
                        </w:pPr>
                      </w:p>
                      <w:p w14:paraId="360683E2" w14:textId="77777777" w:rsidR="00855CC8" w:rsidRDefault="00855CC8" w:rsidP="00E9547C">
                        <w:pPr>
                          <w:tabs>
                            <w:tab w:val="left" w:pos="1134"/>
                            <w:tab w:val="right" w:pos="1440"/>
                          </w:tabs>
                          <w:rPr>
                            <w:rFonts w:eastAsia="Calibri" w:cstheme="minorHAnsi"/>
                          </w:rPr>
                        </w:pPr>
                      </w:p>
                      <w:p w14:paraId="32FE4F2B" w14:textId="77777777" w:rsidR="00855CC8" w:rsidRDefault="00855CC8" w:rsidP="00E9547C">
                        <w:pPr>
                          <w:tabs>
                            <w:tab w:val="left" w:pos="1134"/>
                            <w:tab w:val="right" w:pos="1440"/>
                          </w:tabs>
                          <w:rPr>
                            <w:rFonts w:eastAsia="Calibri" w:cstheme="minorHAnsi"/>
                          </w:rPr>
                        </w:pPr>
                        <w:r>
                          <w:rPr>
                            <w:rFonts w:eastAsia="Calibri" w:cstheme="minorHAnsi"/>
                          </w:rPr>
                          <w:t>Cachet</w:t>
                        </w:r>
                      </w:p>
                    </w:tc>
                    <w:tc>
                      <w:tcPr>
                        <w:tcW w:w="4730" w:type="dxa"/>
                        <w:tcBorders>
                          <w:top w:val="single" w:sz="4" w:space="0" w:color="000000"/>
                          <w:left w:val="single" w:sz="4" w:space="0" w:color="000000"/>
                          <w:bottom w:val="single" w:sz="4" w:space="0" w:color="000000"/>
                          <w:right w:val="single" w:sz="4" w:space="0" w:color="000000"/>
                        </w:tcBorders>
                      </w:tcPr>
                      <w:p w14:paraId="612FE4D5" w14:textId="77777777" w:rsidR="00855CC8" w:rsidRDefault="00855CC8" w:rsidP="00E9547C">
                        <w:pPr>
                          <w:tabs>
                            <w:tab w:val="left" w:pos="1134"/>
                          </w:tabs>
                          <w:rPr>
                            <w:rFonts w:eastAsia="Calibri" w:cstheme="minorHAnsi"/>
                          </w:rPr>
                        </w:pPr>
                        <w:r>
                          <w:rPr>
                            <w:rFonts w:eastAsia="Calibri" w:cstheme="minorHAnsi"/>
                          </w:rPr>
                          <w:t>Pour l’école d’enseignement spécialisé, le PO ou son délégué :</w:t>
                        </w:r>
                      </w:p>
                      <w:p w14:paraId="056AB2C6" w14:textId="77777777" w:rsidR="00855CC8" w:rsidRDefault="00855CC8" w:rsidP="00E9547C">
                        <w:pPr>
                          <w:tabs>
                            <w:tab w:val="left" w:pos="1134"/>
                            <w:tab w:val="right" w:pos="1440"/>
                          </w:tabs>
                          <w:rPr>
                            <w:rFonts w:eastAsia="Calibri" w:cstheme="minorHAnsi"/>
                          </w:rPr>
                        </w:pPr>
                      </w:p>
                      <w:p w14:paraId="6958FEEA" w14:textId="77777777" w:rsidR="00855CC8" w:rsidRDefault="00855CC8" w:rsidP="00E9547C">
                        <w:pPr>
                          <w:tabs>
                            <w:tab w:val="left" w:pos="1134"/>
                            <w:tab w:val="right" w:pos="1440"/>
                          </w:tabs>
                          <w:rPr>
                            <w:rFonts w:eastAsia="Calibri" w:cstheme="minorHAnsi"/>
                          </w:rPr>
                        </w:pPr>
                        <w:r>
                          <w:rPr>
                            <w:rFonts w:eastAsia="Calibri" w:cstheme="minorHAnsi"/>
                          </w:rPr>
                          <w:t>Date :</w:t>
                        </w:r>
                      </w:p>
                      <w:p w14:paraId="16383E90" w14:textId="77777777" w:rsidR="00855CC8" w:rsidRDefault="00855CC8" w:rsidP="00E9547C">
                        <w:pPr>
                          <w:tabs>
                            <w:tab w:val="left" w:pos="1134"/>
                            <w:tab w:val="right" w:pos="1440"/>
                          </w:tabs>
                          <w:rPr>
                            <w:rFonts w:eastAsia="Calibri" w:cstheme="minorHAnsi"/>
                          </w:rPr>
                        </w:pPr>
                      </w:p>
                      <w:p w14:paraId="06C4CED7" w14:textId="77777777" w:rsidR="00855CC8" w:rsidRDefault="00855CC8" w:rsidP="00E9547C">
                        <w:pPr>
                          <w:tabs>
                            <w:tab w:val="left" w:pos="1134"/>
                            <w:tab w:val="right" w:pos="1440"/>
                          </w:tabs>
                          <w:rPr>
                            <w:rFonts w:eastAsia="Calibri" w:cstheme="minorHAnsi"/>
                          </w:rPr>
                        </w:pPr>
                        <w:r>
                          <w:rPr>
                            <w:rFonts w:eastAsia="Calibri" w:cstheme="minorHAnsi"/>
                          </w:rPr>
                          <w:t>Signature</w:t>
                        </w:r>
                      </w:p>
                      <w:p w14:paraId="473FCE3E" w14:textId="77777777" w:rsidR="00855CC8" w:rsidRDefault="00855CC8" w:rsidP="00E9547C">
                        <w:pPr>
                          <w:tabs>
                            <w:tab w:val="left" w:pos="1134"/>
                            <w:tab w:val="right" w:pos="1440"/>
                          </w:tabs>
                          <w:rPr>
                            <w:rFonts w:eastAsia="Calibri" w:cstheme="minorHAnsi"/>
                          </w:rPr>
                        </w:pPr>
                      </w:p>
                      <w:p w14:paraId="75D80CF1" w14:textId="77777777" w:rsidR="00855CC8" w:rsidRDefault="00855CC8" w:rsidP="00E9547C">
                        <w:pPr>
                          <w:tabs>
                            <w:tab w:val="left" w:pos="1134"/>
                            <w:tab w:val="right" w:pos="1440"/>
                          </w:tabs>
                          <w:rPr>
                            <w:rFonts w:eastAsia="Calibri" w:cstheme="minorHAnsi"/>
                          </w:rPr>
                        </w:pPr>
                      </w:p>
                      <w:p w14:paraId="7C757361" w14:textId="77777777" w:rsidR="00855CC8" w:rsidRDefault="00855CC8" w:rsidP="00E9547C">
                        <w:pPr>
                          <w:tabs>
                            <w:tab w:val="left" w:pos="1134"/>
                            <w:tab w:val="right" w:pos="1440"/>
                          </w:tabs>
                          <w:rPr>
                            <w:rFonts w:eastAsia="Calibri" w:cstheme="minorHAnsi"/>
                          </w:rPr>
                        </w:pPr>
                        <w:r>
                          <w:rPr>
                            <w:rFonts w:eastAsia="Calibri" w:cstheme="minorHAnsi"/>
                          </w:rPr>
                          <w:t>Cachet</w:t>
                        </w:r>
                      </w:p>
                      <w:p w14:paraId="40D85DEE" w14:textId="77777777" w:rsidR="00855CC8" w:rsidRDefault="00855CC8" w:rsidP="00E9547C">
                        <w:pPr>
                          <w:tabs>
                            <w:tab w:val="left" w:pos="1134"/>
                          </w:tabs>
                          <w:rPr>
                            <w:rFonts w:eastAsia="Calibri" w:cstheme="minorHAnsi"/>
                          </w:rPr>
                        </w:pPr>
                      </w:p>
                      <w:p w14:paraId="47983985" w14:textId="77777777" w:rsidR="00855CC8" w:rsidRDefault="00855CC8" w:rsidP="00E9547C">
                        <w:pPr>
                          <w:tabs>
                            <w:tab w:val="left" w:pos="1134"/>
                          </w:tabs>
                          <w:rPr>
                            <w:rFonts w:eastAsia="Calibri" w:cstheme="minorHAnsi"/>
                          </w:rPr>
                        </w:pPr>
                      </w:p>
                    </w:tc>
                  </w:tr>
                </w:tbl>
                <w:p w14:paraId="7250E431" w14:textId="77777777" w:rsidR="00855CC8" w:rsidRDefault="00855CC8" w:rsidP="00855CC8">
                  <w:pPr>
                    <w:tabs>
                      <w:tab w:val="left" w:pos="5880"/>
                    </w:tabs>
                    <w:rPr>
                      <w:rFonts w:eastAsia="Calibri" w:cstheme="minorHAnsi"/>
                    </w:rPr>
                  </w:pPr>
                  <w:r>
                    <w:rPr>
                      <w:rFonts w:eastAsia="Calibri" w:cstheme="minorHAnsi"/>
                    </w:rPr>
                    <w:tab/>
                  </w:r>
                </w:p>
                <w:tbl>
                  <w:tblPr>
                    <w:tblW w:w="0" w:type="auto"/>
                    <w:tblInd w:w="-25" w:type="dxa"/>
                    <w:tblLayout w:type="fixed"/>
                    <w:tblCellMar>
                      <w:left w:w="70" w:type="dxa"/>
                      <w:right w:w="70" w:type="dxa"/>
                    </w:tblCellMar>
                    <w:tblLook w:val="0000" w:firstRow="0" w:lastRow="0" w:firstColumn="0" w:lastColumn="0" w:noHBand="0" w:noVBand="0"/>
                  </w:tblPr>
                  <w:tblGrid>
                    <w:gridCol w:w="9300"/>
                  </w:tblGrid>
                  <w:tr w:rsidR="00855CC8" w14:paraId="35918F62" w14:textId="77777777" w:rsidTr="00E9547C">
                    <w:tc>
                      <w:tcPr>
                        <w:tcW w:w="9300" w:type="dxa"/>
                        <w:tcBorders>
                          <w:top w:val="single" w:sz="4" w:space="0" w:color="000000"/>
                          <w:left w:val="single" w:sz="4" w:space="0" w:color="000000"/>
                          <w:bottom w:val="single" w:sz="4" w:space="0" w:color="000000"/>
                          <w:right w:val="single" w:sz="4" w:space="0" w:color="000000"/>
                        </w:tcBorders>
                      </w:tcPr>
                      <w:p w14:paraId="244F3093" w14:textId="77777777" w:rsidR="00855CC8" w:rsidRDefault="00855CC8" w:rsidP="00E9547C">
                        <w:pPr>
                          <w:tabs>
                            <w:tab w:val="left" w:pos="1134"/>
                            <w:tab w:val="right" w:pos="1440"/>
                          </w:tabs>
                          <w:rPr>
                            <w:rFonts w:eastAsia="Calibri" w:cstheme="minorHAnsi"/>
                          </w:rPr>
                        </w:pPr>
                      </w:p>
                      <w:p w14:paraId="0D074C26" w14:textId="77777777" w:rsidR="00855CC8" w:rsidRDefault="00855CC8" w:rsidP="00E9547C">
                        <w:pPr>
                          <w:tabs>
                            <w:tab w:val="left" w:pos="1134"/>
                            <w:tab w:val="right" w:pos="1440"/>
                          </w:tabs>
                          <w:rPr>
                            <w:rFonts w:eastAsia="Calibri" w:cstheme="minorHAnsi"/>
                          </w:rPr>
                        </w:pPr>
                        <w:r>
                          <w:rPr>
                            <w:rFonts w:eastAsia="Calibri" w:cstheme="minorHAnsi"/>
                          </w:rPr>
                          <w:sym w:font="Wingdings 2" w:char="F02A"/>
                        </w:r>
                        <w:r>
                          <w:rPr>
                            <w:rFonts w:eastAsia="Calibri" w:cstheme="minorHAnsi"/>
                          </w:rPr>
                          <w:t xml:space="preserve"> Avis du CPMS qui accompagne l’élève au moment de l’introduction de la proposition</w:t>
                        </w:r>
                      </w:p>
                      <w:p w14:paraId="6C0111FD" w14:textId="77777777" w:rsidR="00855CC8" w:rsidRDefault="00855CC8" w:rsidP="00E9547C">
                        <w:pPr>
                          <w:tabs>
                            <w:tab w:val="left" w:pos="1134"/>
                            <w:tab w:val="right" w:pos="1440"/>
                          </w:tabs>
                          <w:rPr>
                            <w:rFonts w:eastAsia="Calibri" w:cstheme="minorHAnsi"/>
                          </w:rPr>
                        </w:pPr>
                        <w:r>
                          <w:rPr>
                            <w:rFonts w:eastAsia="Calibri" w:cstheme="minorHAnsi"/>
                          </w:rPr>
                          <w:t>d’intégration permanente totale :</w:t>
                        </w:r>
                      </w:p>
                      <w:p w14:paraId="001BFBFE" w14:textId="77777777" w:rsidR="00855CC8" w:rsidRDefault="00855CC8" w:rsidP="00E9547C">
                        <w:pPr>
                          <w:tabs>
                            <w:tab w:val="left" w:pos="1134"/>
                            <w:tab w:val="right" w:pos="1440"/>
                          </w:tabs>
                          <w:rPr>
                            <w:rFonts w:eastAsia="Calibri" w:cstheme="minorHAnsi"/>
                          </w:rPr>
                        </w:pPr>
                      </w:p>
                      <w:p w14:paraId="4C9EF419" w14:textId="77777777" w:rsidR="00855CC8" w:rsidRDefault="00855CC8" w:rsidP="00E9547C">
                        <w:pPr>
                          <w:tabs>
                            <w:tab w:val="left" w:pos="1134"/>
                            <w:tab w:val="right" w:pos="1440"/>
                          </w:tabs>
                          <w:rPr>
                            <w:rFonts w:eastAsia="Calibri" w:cstheme="minorHAnsi"/>
                          </w:rPr>
                        </w:pPr>
                        <w:r>
                          <w:rPr>
                            <w:rFonts w:eastAsia="Calibri" w:cstheme="minorHAnsi"/>
                          </w:rPr>
                          <w:sym w:font="Wingdings 2" w:char="F02A"/>
                        </w:r>
                        <w:r>
                          <w:rPr>
                            <w:rFonts w:eastAsia="Calibri" w:cstheme="minorHAnsi"/>
                          </w:rPr>
                          <w:t xml:space="preserve"> Avis du CPMS qui accompagne l’élève au moment de l’introduction de la proposition</w:t>
                        </w:r>
                      </w:p>
                      <w:p w14:paraId="09073F19" w14:textId="77777777" w:rsidR="00855CC8" w:rsidRDefault="00855CC8" w:rsidP="00E9547C">
                        <w:pPr>
                          <w:tabs>
                            <w:tab w:val="left" w:pos="1134"/>
                            <w:tab w:val="right" w:pos="1440"/>
                          </w:tabs>
                          <w:rPr>
                            <w:rFonts w:eastAsia="Calibri" w:cstheme="minorHAnsi"/>
                          </w:rPr>
                        </w:pPr>
                        <w:r>
                          <w:rPr>
                            <w:rFonts w:eastAsia="Calibri" w:cstheme="minorHAnsi"/>
                          </w:rPr>
                          <w:t>d’intégration permanente partielle ou temporaire partielle :</w:t>
                        </w:r>
                      </w:p>
                      <w:p w14:paraId="760C660A" w14:textId="77777777" w:rsidR="00855CC8" w:rsidRDefault="00855CC8" w:rsidP="00E9547C">
                        <w:pPr>
                          <w:tabs>
                            <w:tab w:val="left" w:pos="1134"/>
                            <w:tab w:val="right" w:pos="1440"/>
                          </w:tabs>
                          <w:rPr>
                            <w:rFonts w:eastAsia="Calibri" w:cstheme="minorHAnsi"/>
                          </w:rPr>
                        </w:pPr>
                      </w:p>
                      <w:p w14:paraId="54B3842B" w14:textId="77777777" w:rsidR="00855CC8" w:rsidRDefault="00855CC8" w:rsidP="00E9547C">
                        <w:pPr>
                          <w:tabs>
                            <w:tab w:val="left" w:pos="1134"/>
                            <w:tab w:val="right" w:pos="1440"/>
                          </w:tabs>
                          <w:rPr>
                            <w:rFonts w:eastAsia="Calibri" w:cstheme="minorHAnsi"/>
                          </w:rPr>
                        </w:pPr>
                        <w:r>
                          <w:rPr>
                            <w:rFonts w:eastAsia="Calibri" w:cstheme="minorHAnsi"/>
                          </w:rPr>
                          <w:t xml:space="preserve">La direction : </w:t>
                        </w:r>
                      </w:p>
                      <w:p w14:paraId="05E24D40" w14:textId="77777777" w:rsidR="00855CC8" w:rsidRDefault="00855CC8" w:rsidP="00E9547C">
                        <w:pPr>
                          <w:tabs>
                            <w:tab w:val="left" w:pos="1134"/>
                            <w:tab w:val="right" w:pos="1440"/>
                          </w:tabs>
                          <w:rPr>
                            <w:rFonts w:eastAsia="Calibri" w:cstheme="minorHAnsi"/>
                          </w:rPr>
                        </w:pPr>
                      </w:p>
                      <w:p w14:paraId="55BA4BBE" w14:textId="77777777" w:rsidR="00855CC8" w:rsidRDefault="00855CC8" w:rsidP="00E9547C">
                        <w:pPr>
                          <w:tabs>
                            <w:tab w:val="left" w:pos="1134"/>
                            <w:tab w:val="right" w:pos="1440"/>
                          </w:tabs>
                          <w:rPr>
                            <w:rFonts w:eastAsia="Calibri" w:cstheme="minorHAnsi"/>
                          </w:rPr>
                        </w:pPr>
                        <w:r>
                          <w:rPr>
                            <w:rFonts w:eastAsia="Calibri" w:cstheme="minorHAnsi"/>
                          </w:rPr>
                          <w:t>Date :</w:t>
                        </w:r>
                      </w:p>
                      <w:p w14:paraId="66F89A67" w14:textId="77777777" w:rsidR="00855CC8" w:rsidRDefault="00855CC8" w:rsidP="00E9547C">
                        <w:pPr>
                          <w:tabs>
                            <w:tab w:val="left" w:pos="1134"/>
                            <w:tab w:val="right" w:pos="1440"/>
                          </w:tabs>
                          <w:rPr>
                            <w:rFonts w:eastAsia="Calibri" w:cstheme="minorHAnsi"/>
                          </w:rPr>
                        </w:pPr>
                      </w:p>
                      <w:p w14:paraId="6A484E36" w14:textId="77777777" w:rsidR="00855CC8" w:rsidRDefault="00855CC8" w:rsidP="00E9547C">
                        <w:pPr>
                          <w:tabs>
                            <w:tab w:val="left" w:pos="1134"/>
                            <w:tab w:val="right" w:pos="1440"/>
                          </w:tabs>
                          <w:rPr>
                            <w:rFonts w:eastAsia="Calibri" w:cstheme="minorHAnsi"/>
                          </w:rPr>
                        </w:pPr>
                        <w:r>
                          <w:rPr>
                            <w:rFonts w:eastAsia="Calibri" w:cstheme="minorHAnsi"/>
                          </w:rPr>
                          <w:t>Signature</w:t>
                        </w:r>
                      </w:p>
                      <w:p w14:paraId="72ED63ED" w14:textId="77777777" w:rsidR="00855CC8" w:rsidRDefault="00855CC8" w:rsidP="00E9547C">
                        <w:pPr>
                          <w:tabs>
                            <w:tab w:val="left" w:pos="1134"/>
                            <w:tab w:val="right" w:pos="1440"/>
                          </w:tabs>
                          <w:rPr>
                            <w:rFonts w:eastAsia="Calibri" w:cstheme="minorHAnsi"/>
                          </w:rPr>
                        </w:pPr>
                      </w:p>
                      <w:p w14:paraId="181F7409" w14:textId="77777777" w:rsidR="00855CC8" w:rsidRDefault="00855CC8" w:rsidP="00E9547C">
                        <w:pPr>
                          <w:tabs>
                            <w:tab w:val="left" w:pos="1134"/>
                            <w:tab w:val="right" w:pos="1440"/>
                          </w:tabs>
                          <w:rPr>
                            <w:rFonts w:eastAsia="Calibri" w:cstheme="minorHAnsi"/>
                          </w:rPr>
                        </w:pPr>
                      </w:p>
                      <w:p w14:paraId="09B33758" w14:textId="77777777" w:rsidR="00855CC8" w:rsidRDefault="00855CC8" w:rsidP="00E9547C">
                        <w:pPr>
                          <w:widowControl w:val="0"/>
                          <w:tabs>
                            <w:tab w:val="num" w:pos="357"/>
                          </w:tabs>
                          <w:suppressAutoHyphens/>
                          <w:ind w:left="340" w:hanging="340"/>
                          <w:jc w:val="both"/>
                          <w:rPr>
                            <w:rFonts w:eastAsia="Times New Roman" w:cstheme="minorHAnsi"/>
                            <w:color w:val="000000"/>
                            <w:lang w:eastAsia="ar-SA"/>
                          </w:rPr>
                        </w:pPr>
                        <w:r>
                          <w:rPr>
                            <w:rFonts w:eastAsia="Times New Roman" w:cstheme="minorHAnsi"/>
                            <w:color w:val="000000"/>
                            <w:lang w:eastAsia="ar-SA"/>
                          </w:rPr>
                          <w:t>Cachet</w:t>
                        </w:r>
                      </w:p>
                      <w:p w14:paraId="3B5ED5AE" w14:textId="77777777" w:rsidR="00855CC8" w:rsidRDefault="00855CC8" w:rsidP="00E9547C">
                        <w:pPr>
                          <w:widowControl w:val="0"/>
                          <w:tabs>
                            <w:tab w:val="num" w:pos="357"/>
                          </w:tabs>
                          <w:suppressAutoHyphens/>
                          <w:ind w:left="340" w:hanging="340"/>
                          <w:jc w:val="both"/>
                          <w:rPr>
                            <w:rFonts w:eastAsia="Times New Roman" w:cstheme="minorHAnsi"/>
                            <w:color w:val="000000"/>
                            <w:lang w:eastAsia="ar-SA"/>
                          </w:rPr>
                        </w:pPr>
                      </w:p>
                      <w:p w14:paraId="40383C38" w14:textId="77777777" w:rsidR="00855CC8" w:rsidRDefault="00855CC8" w:rsidP="00E9547C">
                        <w:pPr>
                          <w:widowControl w:val="0"/>
                          <w:tabs>
                            <w:tab w:val="num" w:pos="357"/>
                          </w:tabs>
                          <w:suppressAutoHyphens/>
                          <w:ind w:left="340" w:hanging="340"/>
                          <w:jc w:val="both"/>
                          <w:rPr>
                            <w:rFonts w:eastAsia="Times New Roman" w:cstheme="minorHAnsi"/>
                            <w:color w:val="000000"/>
                            <w:lang w:eastAsia="ar-SA"/>
                          </w:rPr>
                        </w:pPr>
                      </w:p>
                      <w:p w14:paraId="486AF92D" w14:textId="77777777" w:rsidR="00855CC8" w:rsidRDefault="00855CC8" w:rsidP="00E9547C">
                        <w:pPr>
                          <w:widowControl w:val="0"/>
                          <w:tabs>
                            <w:tab w:val="num" w:pos="357"/>
                          </w:tabs>
                          <w:suppressAutoHyphens/>
                          <w:ind w:left="340" w:hanging="340"/>
                          <w:jc w:val="both"/>
                          <w:rPr>
                            <w:rFonts w:eastAsia="Times New Roman" w:cstheme="minorHAnsi"/>
                            <w:color w:val="000000"/>
                            <w:lang w:eastAsia="ar-SA"/>
                          </w:rPr>
                        </w:pPr>
                      </w:p>
                      <w:p w14:paraId="4AE5FC1A" w14:textId="77777777" w:rsidR="00855CC8" w:rsidRDefault="00855CC8" w:rsidP="00E9547C">
                        <w:pPr>
                          <w:widowControl w:val="0"/>
                          <w:tabs>
                            <w:tab w:val="num" w:pos="357"/>
                          </w:tabs>
                          <w:suppressAutoHyphens/>
                          <w:ind w:left="340" w:hanging="340"/>
                          <w:jc w:val="both"/>
                          <w:rPr>
                            <w:rFonts w:eastAsia="Times New Roman" w:cstheme="minorHAnsi"/>
                            <w:color w:val="000000"/>
                            <w:lang w:eastAsia="ar-SA"/>
                          </w:rPr>
                        </w:pPr>
                        <w:r>
                          <w:rPr>
                            <w:rFonts w:eastAsia="Times New Roman" w:cstheme="minorHAnsi"/>
                            <w:color w:val="000000"/>
                            <w:lang w:eastAsia="ar-SA"/>
                          </w:rPr>
                          <w:t>AVIS FAVORABLE – AVIS DÉFAVORABLE  (</w:t>
                        </w:r>
                        <w:r>
                          <w:rPr>
                            <w:rFonts w:eastAsia="Times New Roman" w:cstheme="minorHAnsi"/>
                            <w:i/>
                            <w:color w:val="000000"/>
                            <w:lang w:eastAsia="ar-SA"/>
                          </w:rPr>
                          <w:t>biffer la mention inutile)</w:t>
                        </w:r>
                      </w:p>
                      <w:p w14:paraId="74055998" w14:textId="77777777" w:rsidR="00855CC8" w:rsidRDefault="00855CC8" w:rsidP="00E9547C">
                        <w:pPr>
                          <w:tabs>
                            <w:tab w:val="left" w:pos="1134"/>
                          </w:tabs>
                          <w:rPr>
                            <w:rFonts w:eastAsia="Calibri" w:cstheme="minorHAnsi"/>
                          </w:rPr>
                        </w:pPr>
                      </w:p>
                      <w:p w14:paraId="0C4B087E" w14:textId="77777777" w:rsidR="00855CC8" w:rsidRDefault="00855CC8" w:rsidP="00E9547C">
                        <w:pPr>
                          <w:tabs>
                            <w:tab w:val="left" w:pos="1134"/>
                          </w:tabs>
                          <w:rPr>
                            <w:rFonts w:eastAsia="Calibri" w:cstheme="minorHAnsi"/>
                          </w:rPr>
                        </w:pPr>
                      </w:p>
                    </w:tc>
                  </w:tr>
                </w:tbl>
                <w:p w14:paraId="2C3672A0" w14:textId="77777777" w:rsidR="00855CC8" w:rsidRDefault="00855CC8" w:rsidP="00855CC8">
                  <w:pPr>
                    <w:tabs>
                      <w:tab w:val="left" w:pos="1134"/>
                    </w:tabs>
                    <w:rPr>
                      <w:rFonts w:eastAsia="Calibri" w:cstheme="minorHAnsi"/>
                    </w:rPr>
                  </w:pPr>
                </w:p>
                <w:tbl>
                  <w:tblPr>
                    <w:tblW w:w="0" w:type="auto"/>
                    <w:tblInd w:w="-25" w:type="dxa"/>
                    <w:tblLayout w:type="fixed"/>
                    <w:tblCellMar>
                      <w:left w:w="70" w:type="dxa"/>
                      <w:right w:w="70" w:type="dxa"/>
                    </w:tblCellMar>
                    <w:tblLook w:val="0000" w:firstRow="0" w:lastRow="0" w:firstColumn="0" w:lastColumn="0" w:noHBand="0" w:noVBand="0"/>
                  </w:tblPr>
                  <w:tblGrid>
                    <w:gridCol w:w="9300"/>
                  </w:tblGrid>
                  <w:tr w:rsidR="00855CC8" w14:paraId="08A9E8E1" w14:textId="77777777" w:rsidTr="00E9547C">
                    <w:tc>
                      <w:tcPr>
                        <w:tcW w:w="9300" w:type="dxa"/>
                        <w:tcBorders>
                          <w:top w:val="single" w:sz="4" w:space="0" w:color="000000"/>
                          <w:left w:val="single" w:sz="4" w:space="0" w:color="000000"/>
                          <w:bottom w:val="single" w:sz="4" w:space="0" w:color="000000"/>
                          <w:right w:val="single" w:sz="4" w:space="0" w:color="000000"/>
                        </w:tcBorders>
                      </w:tcPr>
                      <w:p w14:paraId="3FD83DAA" w14:textId="77777777" w:rsidR="00855CC8" w:rsidRDefault="00855CC8" w:rsidP="00E9547C">
                        <w:pPr>
                          <w:tabs>
                            <w:tab w:val="left" w:pos="1134"/>
                          </w:tabs>
                          <w:rPr>
                            <w:rFonts w:eastAsia="Calibri" w:cstheme="minorHAnsi"/>
                          </w:rPr>
                        </w:pPr>
                        <w:r>
                          <w:rPr>
                            <w:rFonts w:eastAsia="Calibri" w:cstheme="minorHAnsi"/>
                          </w:rPr>
                          <w:t>Le responsable de l’élève (Nom, prénom et qualité) ou l’élève s’il est majeur :</w:t>
                        </w:r>
                      </w:p>
                      <w:p w14:paraId="65C27EEB" w14:textId="77777777" w:rsidR="00855CC8" w:rsidRDefault="00855CC8" w:rsidP="00E9547C">
                        <w:pPr>
                          <w:tabs>
                            <w:tab w:val="left" w:pos="1134"/>
                          </w:tabs>
                          <w:rPr>
                            <w:rFonts w:eastAsia="Calibri" w:cstheme="minorHAnsi"/>
                          </w:rPr>
                        </w:pPr>
                      </w:p>
                      <w:p w14:paraId="718BE73E" w14:textId="77777777" w:rsidR="00855CC8" w:rsidRDefault="00855CC8" w:rsidP="00E9547C">
                        <w:pPr>
                          <w:tabs>
                            <w:tab w:val="left" w:pos="1134"/>
                            <w:tab w:val="right" w:pos="1440"/>
                          </w:tabs>
                          <w:rPr>
                            <w:rFonts w:eastAsia="Calibri" w:cstheme="minorHAnsi"/>
                          </w:rPr>
                        </w:pPr>
                        <w:r>
                          <w:rPr>
                            <w:rFonts w:eastAsia="Calibri" w:cstheme="minorHAnsi"/>
                          </w:rPr>
                          <w:t>Date :</w:t>
                        </w:r>
                        <w:r>
                          <w:rPr>
                            <w:rFonts w:eastAsia="Calibri" w:cstheme="minorHAnsi"/>
                          </w:rPr>
                          <w:tab/>
                        </w:r>
                        <w:r>
                          <w:rPr>
                            <w:rFonts w:eastAsia="Calibri" w:cstheme="minorHAnsi"/>
                          </w:rPr>
                          <w:tab/>
                        </w:r>
                        <w:r>
                          <w:rPr>
                            <w:rFonts w:eastAsia="Calibri" w:cstheme="minorHAnsi"/>
                          </w:rPr>
                          <w:tab/>
                        </w:r>
                        <w:r>
                          <w:rPr>
                            <w:rFonts w:eastAsia="Calibri" w:cstheme="minorHAnsi"/>
                          </w:rPr>
                          <w:tab/>
                        </w:r>
                        <w:r>
                          <w:rPr>
                            <w:rFonts w:eastAsia="Calibri" w:cstheme="minorHAnsi"/>
                          </w:rPr>
                          <w:tab/>
                        </w:r>
                        <w:r>
                          <w:rPr>
                            <w:rFonts w:eastAsia="Calibri" w:cstheme="minorHAnsi"/>
                          </w:rPr>
                          <w:tab/>
                          <w:t xml:space="preserve">       Signature</w:t>
                        </w:r>
                      </w:p>
                      <w:p w14:paraId="1F33289E" w14:textId="77777777" w:rsidR="00855CC8" w:rsidRDefault="00855CC8" w:rsidP="00E9547C">
                        <w:pPr>
                          <w:tabs>
                            <w:tab w:val="left" w:pos="1134"/>
                          </w:tabs>
                          <w:rPr>
                            <w:rFonts w:eastAsia="Calibri" w:cstheme="minorHAnsi"/>
                          </w:rPr>
                        </w:pPr>
                      </w:p>
                    </w:tc>
                  </w:tr>
                </w:tbl>
                <w:p w14:paraId="7957AB0B" w14:textId="77777777" w:rsidR="00855CC8" w:rsidRDefault="00855CC8" w:rsidP="00855CC8">
                  <w:pPr>
                    <w:rPr>
                      <w:rFonts w:eastAsia="Calibri" w:cstheme="minorHAnsi"/>
                    </w:rPr>
                  </w:pPr>
                </w:p>
                <w:p w14:paraId="3349C4C0" w14:textId="77777777" w:rsidR="00855CC8" w:rsidRDefault="00855CC8" w:rsidP="00855CC8">
                  <w:pPr>
                    <w:rPr>
                      <w:rFonts w:eastAsia="Calibri" w:cstheme="minorHAnsi"/>
                      <w:b/>
                      <w:u w:val="single"/>
                    </w:rPr>
                  </w:pPr>
                  <w:r>
                    <w:rPr>
                      <w:rFonts w:eastAsia="Calibri" w:cstheme="minorHAnsi"/>
                    </w:rPr>
                    <w:br w:type="page"/>
                  </w:r>
                </w:p>
                <w:p w14:paraId="300DC80D" w14:textId="77777777" w:rsidR="00855CC8" w:rsidRPr="00D1183B" w:rsidRDefault="00855CC8" w:rsidP="00DB1C51">
                  <w:pPr>
                    <w:pStyle w:val="Titre4"/>
                  </w:pPr>
                  <w:bookmarkStart w:id="318" w:name="_Toc11422955"/>
                  <w:bookmarkStart w:id="319" w:name="_Toc79668997"/>
                  <w:r w:rsidRPr="00D1183B">
                    <w:lastRenderedPageBreak/>
                    <w:t>Annexe 3 : Tableau synoptique de l’évolution de l’intégration</w:t>
                  </w:r>
                  <w:bookmarkEnd w:id="318"/>
                  <w:bookmarkEnd w:id="319"/>
                  <w:r w:rsidRPr="00D1183B">
                    <w:rPr>
                      <w:vertAlign w:val="superscript"/>
                    </w:rPr>
                    <w:footnoteReference w:id="3"/>
                  </w:r>
                </w:p>
                <w:p w14:paraId="1BC06D72" w14:textId="77777777" w:rsidR="00855CC8" w:rsidRDefault="00855CC8" w:rsidP="00855CC8">
                  <w:pPr>
                    <w:rPr>
                      <w:rFonts w:eastAsia="Calibri" w:cstheme="minorHAnsi"/>
                    </w:rPr>
                  </w:pPr>
                </w:p>
                <w:p w14:paraId="40337645" w14:textId="77777777" w:rsidR="00855CC8" w:rsidRDefault="00855CC8" w:rsidP="00855CC8">
                  <w:pPr>
                    <w:jc w:val="center"/>
                    <w:rPr>
                      <w:rFonts w:eastAsia="Calibri" w:cstheme="minorHAnsi"/>
                      <w:b/>
                    </w:rPr>
                  </w:pPr>
                  <w:r>
                    <w:rPr>
                      <w:rFonts w:eastAsia="Calibri" w:cstheme="minorHAnsi"/>
                      <w:b/>
                    </w:rPr>
                    <w:t>ELEVE CONCERNE</w:t>
                  </w:r>
                </w:p>
                <w:p w14:paraId="114D1654" w14:textId="77777777" w:rsidR="00855CC8" w:rsidRDefault="00855CC8" w:rsidP="00855CC8">
                  <w:pPr>
                    <w:jc w:val="center"/>
                    <w:rPr>
                      <w:rFonts w:eastAsia="Calibri" w:cstheme="minorHAnsi"/>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06"/>
                    <w:gridCol w:w="4606"/>
                  </w:tblGrid>
                  <w:tr w:rsidR="00855CC8" w14:paraId="62701BA2" w14:textId="77777777" w:rsidTr="00E9547C">
                    <w:tc>
                      <w:tcPr>
                        <w:tcW w:w="4606" w:type="dxa"/>
                      </w:tcPr>
                      <w:p w14:paraId="555E3F26" w14:textId="77777777" w:rsidR="00855CC8" w:rsidRDefault="00855CC8" w:rsidP="00E9547C">
                        <w:pPr>
                          <w:rPr>
                            <w:rFonts w:eastAsia="Calibri" w:cstheme="minorHAnsi"/>
                          </w:rPr>
                        </w:pPr>
                        <w:r>
                          <w:rPr>
                            <w:rFonts w:eastAsia="Calibri" w:cstheme="minorHAnsi"/>
                          </w:rPr>
                          <w:t>NOM &amp; Prénom</w:t>
                        </w:r>
                      </w:p>
                    </w:tc>
                    <w:tc>
                      <w:tcPr>
                        <w:tcW w:w="4606" w:type="dxa"/>
                      </w:tcPr>
                      <w:p w14:paraId="1BA97C35" w14:textId="77777777" w:rsidR="00855CC8" w:rsidRDefault="00855CC8" w:rsidP="00E9547C">
                        <w:pPr>
                          <w:rPr>
                            <w:rFonts w:eastAsia="Calibri" w:cstheme="minorHAnsi"/>
                          </w:rPr>
                        </w:pPr>
                      </w:p>
                      <w:p w14:paraId="500ECA34" w14:textId="77777777" w:rsidR="00855CC8" w:rsidRDefault="00855CC8" w:rsidP="00E9547C">
                        <w:pPr>
                          <w:rPr>
                            <w:rFonts w:eastAsia="Calibri" w:cstheme="minorHAnsi"/>
                          </w:rPr>
                        </w:pPr>
                      </w:p>
                    </w:tc>
                  </w:tr>
                  <w:tr w:rsidR="00855CC8" w14:paraId="2FEBDDD4" w14:textId="77777777" w:rsidTr="00E9547C">
                    <w:tc>
                      <w:tcPr>
                        <w:tcW w:w="4606" w:type="dxa"/>
                      </w:tcPr>
                      <w:p w14:paraId="01E10187" w14:textId="77777777" w:rsidR="00855CC8" w:rsidRDefault="00855CC8" w:rsidP="00E9547C">
                        <w:pPr>
                          <w:rPr>
                            <w:rFonts w:eastAsia="Calibri" w:cstheme="minorHAnsi"/>
                          </w:rPr>
                        </w:pPr>
                        <w:r>
                          <w:rPr>
                            <w:rFonts w:eastAsia="Calibri" w:cstheme="minorHAnsi"/>
                          </w:rPr>
                          <w:t>Date de naissance</w:t>
                        </w:r>
                      </w:p>
                    </w:tc>
                    <w:tc>
                      <w:tcPr>
                        <w:tcW w:w="4606" w:type="dxa"/>
                      </w:tcPr>
                      <w:p w14:paraId="30044C32" w14:textId="77777777" w:rsidR="00855CC8" w:rsidRDefault="00855CC8" w:rsidP="00E9547C">
                        <w:pPr>
                          <w:rPr>
                            <w:rFonts w:eastAsia="Calibri" w:cstheme="minorHAnsi"/>
                          </w:rPr>
                        </w:pPr>
                      </w:p>
                    </w:tc>
                  </w:tr>
                  <w:tr w:rsidR="00855CC8" w14:paraId="33710809" w14:textId="77777777" w:rsidTr="00E9547C">
                    <w:tc>
                      <w:tcPr>
                        <w:tcW w:w="4606" w:type="dxa"/>
                      </w:tcPr>
                      <w:p w14:paraId="06A9D953" w14:textId="77777777" w:rsidR="00855CC8" w:rsidRDefault="00855CC8" w:rsidP="00E9547C">
                        <w:pPr>
                          <w:rPr>
                            <w:rFonts w:eastAsia="Calibri" w:cstheme="minorHAnsi"/>
                          </w:rPr>
                        </w:pPr>
                        <w:r>
                          <w:rPr>
                            <w:rFonts w:eastAsia="Calibri" w:cstheme="minorHAnsi"/>
                          </w:rPr>
                          <w:t>Sexe</w:t>
                        </w:r>
                      </w:p>
                    </w:tc>
                    <w:tc>
                      <w:tcPr>
                        <w:tcW w:w="4606" w:type="dxa"/>
                      </w:tcPr>
                      <w:p w14:paraId="3D02E752" w14:textId="77777777" w:rsidR="00855CC8" w:rsidRDefault="00855CC8" w:rsidP="00E9547C">
                        <w:pPr>
                          <w:rPr>
                            <w:rFonts w:eastAsia="Calibri" w:cstheme="minorHAnsi"/>
                          </w:rPr>
                        </w:pPr>
                      </w:p>
                    </w:tc>
                  </w:tr>
                  <w:tr w:rsidR="00855CC8" w14:paraId="2347BAE7" w14:textId="77777777" w:rsidTr="00E9547C">
                    <w:tc>
                      <w:tcPr>
                        <w:tcW w:w="4606" w:type="dxa"/>
                      </w:tcPr>
                      <w:p w14:paraId="124E138B" w14:textId="77777777" w:rsidR="00855CC8" w:rsidRDefault="00855CC8" w:rsidP="00E9547C">
                        <w:pPr>
                          <w:rPr>
                            <w:rFonts w:eastAsia="Calibri" w:cstheme="minorHAnsi"/>
                          </w:rPr>
                        </w:pPr>
                        <w:r>
                          <w:rPr>
                            <w:rFonts w:eastAsia="Calibri" w:cstheme="minorHAnsi"/>
                          </w:rPr>
                          <w:t>Date d’inscription dans l’enseignement spécialisé</w:t>
                        </w:r>
                      </w:p>
                    </w:tc>
                    <w:tc>
                      <w:tcPr>
                        <w:tcW w:w="4606" w:type="dxa"/>
                      </w:tcPr>
                      <w:p w14:paraId="58507FE8" w14:textId="77777777" w:rsidR="00855CC8" w:rsidRDefault="00855CC8" w:rsidP="00E9547C">
                        <w:pPr>
                          <w:rPr>
                            <w:rFonts w:eastAsia="Calibri" w:cstheme="minorHAnsi"/>
                          </w:rPr>
                        </w:pPr>
                      </w:p>
                    </w:tc>
                  </w:tr>
                </w:tbl>
                <w:p w14:paraId="11D9FEAC" w14:textId="77777777" w:rsidR="00855CC8" w:rsidRDefault="00855CC8" w:rsidP="00855CC8">
                  <w:pPr>
                    <w:rPr>
                      <w:rFonts w:eastAsia="Calibri" w:cstheme="minorHAnsi"/>
                    </w:rPr>
                  </w:pPr>
                </w:p>
                <w:p w14:paraId="730BBC49" w14:textId="77777777" w:rsidR="00855CC8" w:rsidRDefault="00855CC8" w:rsidP="00855CC8">
                  <w:pPr>
                    <w:rPr>
                      <w:rFonts w:eastAsia="Calibri" w:cstheme="minorHAnsi"/>
                    </w:rPr>
                  </w:pPr>
                </w:p>
                <w:p w14:paraId="24433861" w14:textId="77777777" w:rsidR="00855CC8" w:rsidRDefault="00855CC8" w:rsidP="00855CC8">
                  <w:pPr>
                    <w:rPr>
                      <w:rFonts w:eastAsia="Calibri" w:cstheme="minorHAnsi"/>
                    </w:rPr>
                  </w:pPr>
                </w:p>
                <w:tbl>
                  <w:tblPr>
                    <w:tblW w:w="70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535"/>
                    <w:gridCol w:w="1535"/>
                    <w:gridCol w:w="1598"/>
                    <w:gridCol w:w="2372"/>
                  </w:tblGrid>
                  <w:tr w:rsidR="00356B02" w14:paraId="66C5A5FA" w14:textId="77777777" w:rsidTr="00356B02">
                    <w:tc>
                      <w:tcPr>
                        <w:tcW w:w="1535" w:type="dxa"/>
                      </w:tcPr>
                      <w:p w14:paraId="41D69E74" w14:textId="77777777" w:rsidR="00356B02" w:rsidRDefault="00356B02" w:rsidP="00E9547C">
                        <w:pPr>
                          <w:jc w:val="center"/>
                          <w:rPr>
                            <w:rFonts w:eastAsia="Calibri" w:cstheme="minorHAnsi"/>
                            <w:b/>
                          </w:rPr>
                        </w:pPr>
                        <w:r>
                          <w:rPr>
                            <w:rFonts w:eastAsia="Calibri" w:cstheme="minorHAnsi"/>
                            <w:b/>
                          </w:rPr>
                          <w:t>Année scolaire</w:t>
                        </w:r>
                      </w:p>
                    </w:tc>
                    <w:tc>
                      <w:tcPr>
                        <w:tcW w:w="1535" w:type="dxa"/>
                      </w:tcPr>
                      <w:p w14:paraId="6189B157" w14:textId="77777777" w:rsidR="00356B02" w:rsidRDefault="00356B02" w:rsidP="00E9547C">
                        <w:pPr>
                          <w:jc w:val="center"/>
                          <w:rPr>
                            <w:rFonts w:eastAsia="Calibri" w:cstheme="minorHAnsi"/>
                            <w:b/>
                          </w:rPr>
                        </w:pPr>
                        <w:r>
                          <w:rPr>
                            <w:rFonts w:eastAsia="Calibri" w:cstheme="minorHAnsi"/>
                            <w:b/>
                          </w:rPr>
                          <w:t>Intégration temporaire partielle</w:t>
                        </w:r>
                        <w:r>
                          <w:rPr>
                            <w:rFonts w:eastAsia="Calibri" w:cstheme="minorHAnsi"/>
                            <w:b/>
                            <w:vertAlign w:val="superscript"/>
                          </w:rPr>
                          <w:footnoteReference w:id="4"/>
                        </w:r>
                      </w:p>
                    </w:tc>
                    <w:tc>
                      <w:tcPr>
                        <w:tcW w:w="1598" w:type="dxa"/>
                        <w:vAlign w:val="center"/>
                      </w:tcPr>
                      <w:p w14:paraId="7A653157" w14:textId="77777777" w:rsidR="00356B02" w:rsidRDefault="00356B02" w:rsidP="00E9547C">
                        <w:pPr>
                          <w:tabs>
                            <w:tab w:val="left" w:pos="1134"/>
                          </w:tabs>
                          <w:snapToGrid w:val="0"/>
                          <w:jc w:val="center"/>
                          <w:rPr>
                            <w:rFonts w:eastAsia="Calibri" w:cstheme="minorHAnsi"/>
                            <w:bCs/>
                            <w:vertAlign w:val="superscript"/>
                          </w:rPr>
                        </w:pPr>
                        <w:r>
                          <w:rPr>
                            <w:rFonts w:eastAsia="Calibri" w:cstheme="minorHAnsi"/>
                            <w:b/>
                          </w:rPr>
                          <w:t>Intégration permanente partielle</w:t>
                        </w:r>
                      </w:p>
                    </w:tc>
                    <w:tc>
                      <w:tcPr>
                        <w:tcW w:w="2372" w:type="dxa"/>
                        <w:vAlign w:val="center"/>
                      </w:tcPr>
                      <w:p w14:paraId="2E66B739" w14:textId="77777777" w:rsidR="00356B02" w:rsidRDefault="00356B02" w:rsidP="00E9547C">
                        <w:pPr>
                          <w:tabs>
                            <w:tab w:val="left" w:pos="1134"/>
                          </w:tabs>
                          <w:snapToGrid w:val="0"/>
                          <w:jc w:val="center"/>
                          <w:rPr>
                            <w:rFonts w:eastAsia="Calibri" w:cstheme="minorHAnsi"/>
                            <w:b/>
                          </w:rPr>
                        </w:pPr>
                        <w:r>
                          <w:rPr>
                            <w:rFonts w:eastAsia="Calibri" w:cstheme="minorHAnsi"/>
                            <w:b/>
                          </w:rPr>
                          <w:t>Fin de l’intégration</w:t>
                        </w:r>
                      </w:p>
                      <w:p w14:paraId="358FC001" w14:textId="77777777" w:rsidR="00356B02" w:rsidRDefault="00356B02" w:rsidP="00E9547C">
                        <w:pPr>
                          <w:tabs>
                            <w:tab w:val="left" w:pos="1134"/>
                          </w:tabs>
                          <w:jc w:val="center"/>
                          <w:rPr>
                            <w:rFonts w:eastAsia="Calibri" w:cstheme="minorHAnsi"/>
                            <w:b/>
                          </w:rPr>
                        </w:pPr>
                        <w:r>
                          <w:rPr>
                            <w:rFonts w:eastAsia="Calibri" w:cstheme="minorHAnsi"/>
                            <w:b/>
                          </w:rPr>
                          <w:t>À préciser</w:t>
                        </w:r>
                        <w:r>
                          <w:rPr>
                            <w:rFonts w:eastAsia="Calibri" w:cstheme="minorHAnsi"/>
                            <w:b/>
                            <w:vertAlign w:val="superscript"/>
                          </w:rPr>
                          <w:footnoteReference w:id="5"/>
                        </w:r>
                      </w:p>
                    </w:tc>
                  </w:tr>
                  <w:tr w:rsidR="00356B02" w14:paraId="1D0A9296" w14:textId="77777777" w:rsidTr="00356B02">
                    <w:tc>
                      <w:tcPr>
                        <w:tcW w:w="1535" w:type="dxa"/>
                      </w:tcPr>
                      <w:p w14:paraId="477D49D4" w14:textId="77777777" w:rsidR="00356B02" w:rsidRDefault="00356B02" w:rsidP="00E9547C">
                        <w:pPr>
                          <w:rPr>
                            <w:rFonts w:eastAsia="Calibri" w:cstheme="minorHAnsi"/>
                            <w:b/>
                          </w:rPr>
                        </w:pPr>
                      </w:p>
                      <w:p w14:paraId="2C8613F9" w14:textId="77777777" w:rsidR="00356B02" w:rsidRDefault="00356B02" w:rsidP="00E9547C">
                        <w:pPr>
                          <w:rPr>
                            <w:rFonts w:eastAsia="Calibri" w:cstheme="minorHAnsi"/>
                            <w:b/>
                          </w:rPr>
                        </w:pPr>
                      </w:p>
                    </w:tc>
                    <w:tc>
                      <w:tcPr>
                        <w:tcW w:w="1535" w:type="dxa"/>
                      </w:tcPr>
                      <w:p w14:paraId="2EB8F5A6" w14:textId="77777777" w:rsidR="00356B02" w:rsidRDefault="00356B02" w:rsidP="00E9547C">
                        <w:pPr>
                          <w:rPr>
                            <w:rFonts w:eastAsia="Calibri" w:cstheme="minorHAnsi"/>
                            <w:b/>
                          </w:rPr>
                        </w:pPr>
                      </w:p>
                    </w:tc>
                    <w:tc>
                      <w:tcPr>
                        <w:tcW w:w="1598" w:type="dxa"/>
                      </w:tcPr>
                      <w:p w14:paraId="08B4B202" w14:textId="77777777" w:rsidR="00356B02" w:rsidRDefault="00356B02" w:rsidP="00E9547C">
                        <w:pPr>
                          <w:rPr>
                            <w:rFonts w:eastAsia="Calibri" w:cstheme="minorHAnsi"/>
                            <w:b/>
                          </w:rPr>
                        </w:pPr>
                      </w:p>
                    </w:tc>
                    <w:tc>
                      <w:tcPr>
                        <w:tcW w:w="2372" w:type="dxa"/>
                      </w:tcPr>
                      <w:p w14:paraId="65F25743" w14:textId="77777777" w:rsidR="00356B02" w:rsidRDefault="00356B02" w:rsidP="00E9547C">
                        <w:pPr>
                          <w:rPr>
                            <w:rFonts w:eastAsia="Calibri" w:cstheme="minorHAnsi"/>
                            <w:b/>
                          </w:rPr>
                        </w:pPr>
                      </w:p>
                    </w:tc>
                  </w:tr>
                  <w:tr w:rsidR="00356B02" w14:paraId="3B74950C" w14:textId="77777777" w:rsidTr="00356B02">
                    <w:tc>
                      <w:tcPr>
                        <w:tcW w:w="1535" w:type="dxa"/>
                      </w:tcPr>
                      <w:p w14:paraId="39A657E3" w14:textId="77777777" w:rsidR="00356B02" w:rsidRDefault="00356B02" w:rsidP="00E9547C">
                        <w:pPr>
                          <w:rPr>
                            <w:rFonts w:eastAsia="Calibri" w:cstheme="minorHAnsi"/>
                            <w:b/>
                          </w:rPr>
                        </w:pPr>
                      </w:p>
                      <w:p w14:paraId="3D867FAC" w14:textId="77777777" w:rsidR="00356B02" w:rsidRDefault="00356B02" w:rsidP="00E9547C">
                        <w:pPr>
                          <w:rPr>
                            <w:rFonts w:eastAsia="Calibri" w:cstheme="minorHAnsi"/>
                            <w:b/>
                          </w:rPr>
                        </w:pPr>
                      </w:p>
                    </w:tc>
                    <w:tc>
                      <w:tcPr>
                        <w:tcW w:w="1535" w:type="dxa"/>
                      </w:tcPr>
                      <w:p w14:paraId="6BDCCC03" w14:textId="77777777" w:rsidR="00356B02" w:rsidRDefault="00356B02" w:rsidP="00E9547C">
                        <w:pPr>
                          <w:rPr>
                            <w:rFonts w:eastAsia="Calibri" w:cstheme="minorHAnsi"/>
                            <w:b/>
                          </w:rPr>
                        </w:pPr>
                      </w:p>
                    </w:tc>
                    <w:tc>
                      <w:tcPr>
                        <w:tcW w:w="1598" w:type="dxa"/>
                      </w:tcPr>
                      <w:p w14:paraId="108B89D3" w14:textId="77777777" w:rsidR="00356B02" w:rsidRDefault="00356B02" w:rsidP="00E9547C">
                        <w:pPr>
                          <w:rPr>
                            <w:rFonts w:eastAsia="Calibri" w:cstheme="minorHAnsi"/>
                            <w:b/>
                          </w:rPr>
                        </w:pPr>
                      </w:p>
                    </w:tc>
                    <w:tc>
                      <w:tcPr>
                        <w:tcW w:w="2372" w:type="dxa"/>
                      </w:tcPr>
                      <w:p w14:paraId="4A18FB7C" w14:textId="77777777" w:rsidR="00356B02" w:rsidRDefault="00356B02" w:rsidP="00E9547C">
                        <w:pPr>
                          <w:rPr>
                            <w:rFonts w:eastAsia="Calibri" w:cstheme="minorHAnsi"/>
                            <w:b/>
                          </w:rPr>
                        </w:pPr>
                      </w:p>
                    </w:tc>
                  </w:tr>
                  <w:tr w:rsidR="00356B02" w14:paraId="6543957C" w14:textId="77777777" w:rsidTr="00356B02">
                    <w:tc>
                      <w:tcPr>
                        <w:tcW w:w="1535" w:type="dxa"/>
                      </w:tcPr>
                      <w:p w14:paraId="0286AE67" w14:textId="77777777" w:rsidR="00356B02" w:rsidRDefault="00356B02" w:rsidP="00E9547C">
                        <w:pPr>
                          <w:rPr>
                            <w:rFonts w:eastAsia="Calibri" w:cstheme="minorHAnsi"/>
                            <w:b/>
                          </w:rPr>
                        </w:pPr>
                      </w:p>
                      <w:p w14:paraId="03DD4C03" w14:textId="77777777" w:rsidR="00356B02" w:rsidRDefault="00356B02" w:rsidP="00E9547C">
                        <w:pPr>
                          <w:rPr>
                            <w:rFonts w:eastAsia="Calibri" w:cstheme="minorHAnsi"/>
                            <w:b/>
                          </w:rPr>
                        </w:pPr>
                      </w:p>
                    </w:tc>
                    <w:tc>
                      <w:tcPr>
                        <w:tcW w:w="1535" w:type="dxa"/>
                      </w:tcPr>
                      <w:p w14:paraId="5BB9B11C" w14:textId="77777777" w:rsidR="00356B02" w:rsidRDefault="00356B02" w:rsidP="00E9547C">
                        <w:pPr>
                          <w:rPr>
                            <w:rFonts w:eastAsia="Calibri" w:cstheme="minorHAnsi"/>
                            <w:b/>
                          </w:rPr>
                        </w:pPr>
                      </w:p>
                    </w:tc>
                    <w:tc>
                      <w:tcPr>
                        <w:tcW w:w="1598" w:type="dxa"/>
                      </w:tcPr>
                      <w:p w14:paraId="7DCC5B79" w14:textId="77777777" w:rsidR="00356B02" w:rsidRDefault="00356B02" w:rsidP="00E9547C">
                        <w:pPr>
                          <w:rPr>
                            <w:rFonts w:eastAsia="Calibri" w:cstheme="minorHAnsi"/>
                            <w:b/>
                          </w:rPr>
                        </w:pPr>
                      </w:p>
                    </w:tc>
                    <w:tc>
                      <w:tcPr>
                        <w:tcW w:w="2372" w:type="dxa"/>
                      </w:tcPr>
                      <w:p w14:paraId="1A846C83" w14:textId="77777777" w:rsidR="00356B02" w:rsidRDefault="00356B02" w:rsidP="00E9547C">
                        <w:pPr>
                          <w:rPr>
                            <w:rFonts w:eastAsia="Calibri" w:cstheme="minorHAnsi"/>
                            <w:b/>
                          </w:rPr>
                        </w:pPr>
                      </w:p>
                    </w:tc>
                  </w:tr>
                  <w:tr w:rsidR="00356B02" w14:paraId="105C2D44" w14:textId="77777777" w:rsidTr="00356B02">
                    <w:tc>
                      <w:tcPr>
                        <w:tcW w:w="1535" w:type="dxa"/>
                      </w:tcPr>
                      <w:p w14:paraId="6CCAA337" w14:textId="77777777" w:rsidR="00356B02" w:rsidRDefault="00356B02" w:rsidP="00E9547C">
                        <w:pPr>
                          <w:rPr>
                            <w:rFonts w:eastAsia="Calibri" w:cstheme="minorHAnsi"/>
                            <w:b/>
                          </w:rPr>
                        </w:pPr>
                      </w:p>
                      <w:p w14:paraId="34E467C6" w14:textId="77777777" w:rsidR="00356B02" w:rsidRDefault="00356B02" w:rsidP="00E9547C">
                        <w:pPr>
                          <w:rPr>
                            <w:rFonts w:eastAsia="Calibri" w:cstheme="minorHAnsi"/>
                            <w:b/>
                          </w:rPr>
                        </w:pPr>
                      </w:p>
                    </w:tc>
                    <w:tc>
                      <w:tcPr>
                        <w:tcW w:w="1535" w:type="dxa"/>
                      </w:tcPr>
                      <w:p w14:paraId="396DD4E5" w14:textId="77777777" w:rsidR="00356B02" w:rsidRDefault="00356B02" w:rsidP="00E9547C">
                        <w:pPr>
                          <w:rPr>
                            <w:rFonts w:eastAsia="Calibri" w:cstheme="minorHAnsi"/>
                            <w:b/>
                          </w:rPr>
                        </w:pPr>
                      </w:p>
                    </w:tc>
                    <w:tc>
                      <w:tcPr>
                        <w:tcW w:w="1598" w:type="dxa"/>
                      </w:tcPr>
                      <w:p w14:paraId="458D3759" w14:textId="77777777" w:rsidR="00356B02" w:rsidRDefault="00356B02" w:rsidP="00E9547C">
                        <w:pPr>
                          <w:rPr>
                            <w:rFonts w:eastAsia="Calibri" w:cstheme="minorHAnsi"/>
                            <w:b/>
                          </w:rPr>
                        </w:pPr>
                      </w:p>
                    </w:tc>
                    <w:tc>
                      <w:tcPr>
                        <w:tcW w:w="2372" w:type="dxa"/>
                      </w:tcPr>
                      <w:p w14:paraId="3CE74C05" w14:textId="77777777" w:rsidR="00356B02" w:rsidRDefault="00356B02" w:rsidP="00E9547C">
                        <w:pPr>
                          <w:rPr>
                            <w:rFonts w:eastAsia="Calibri" w:cstheme="minorHAnsi"/>
                            <w:b/>
                          </w:rPr>
                        </w:pPr>
                      </w:p>
                    </w:tc>
                  </w:tr>
                  <w:tr w:rsidR="00356B02" w14:paraId="0B39848B" w14:textId="77777777" w:rsidTr="00356B02">
                    <w:tc>
                      <w:tcPr>
                        <w:tcW w:w="1535" w:type="dxa"/>
                      </w:tcPr>
                      <w:p w14:paraId="3B414E30" w14:textId="77777777" w:rsidR="00356B02" w:rsidRDefault="00356B02" w:rsidP="00E9547C">
                        <w:pPr>
                          <w:rPr>
                            <w:rFonts w:eastAsia="Calibri" w:cstheme="minorHAnsi"/>
                            <w:b/>
                          </w:rPr>
                        </w:pPr>
                      </w:p>
                      <w:p w14:paraId="53616206" w14:textId="77777777" w:rsidR="00356B02" w:rsidRDefault="00356B02" w:rsidP="00E9547C">
                        <w:pPr>
                          <w:rPr>
                            <w:rFonts w:eastAsia="Calibri" w:cstheme="minorHAnsi"/>
                            <w:b/>
                          </w:rPr>
                        </w:pPr>
                      </w:p>
                    </w:tc>
                    <w:tc>
                      <w:tcPr>
                        <w:tcW w:w="1535" w:type="dxa"/>
                      </w:tcPr>
                      <w:p w14:paraId="59FA712C" w14:textId="77777777" w:rsidR="00356B02" w:rsidRDefault="00356B02" w:rsidP="00E9547C">
                        <w:pPr>
                          <w:rPr>
                            <w:rFonts w:eastAsia="Calibri" w:cstheme="minorHAnsi"/>
                            <w:b/>
                          </w:rPr>
                        </w:pPr>
                      </w:p>
                    </w:tc>
                    <w:tc>
                      <w:tcPr>
                        <w:tcW w:w="1598" w:type="dxa"/>
                      </w:tcPr>
                      <w:p w14:paraId="77D47B86" w14:textId="77777777" w:rsidR="00356B02" w:rsidRDefault="00356B02" w:rsidP="00E9547C">
                        <w:pPr>
                          <w:rPr>
                            <w:rFonts w:eastAsia="Calibri" w:cstheme="minorHAnsi"/>
                            <w:b/>
                          </w:rPr>
                        </w:pPr>
                      </w:p>
                    </w:tc>
                    <w:tc>
                      <w:tcPr>
                        <w:tcW w:w="2372" w:type="dxa"/>
                      </w:tcPr>
                      <w:p w14:paraId="17A0B481" w14:textId="77777777" w:rsidR="00356B02" w:rsidRDefault="00356B02" w:rsidP="00E9547C">
                        <w:pPr>
                          <w:rPr>
                            <w:rFonts w:eastAsia="Calibri" w:cstheme="minorHAnsi"/>
                            <w:b/>
                          </w:rPr>
                        </w:pPr>
                      </w:p>
                    </w:tc>
                  </w:tr>
                  <w:tr w:rsidR="00356B02" w14:paraId="29E8EB7D" w14:textId="77777777" w:rsidTr="00356B02">
                    <w:tc>
                      <w:tcPr>
                        <w:tcW w:w="1535" w:type="dxa"/>
                      </w:tcPr>
                      <w:p w14:paraId="389E8D81" w14:textId="77777777" w:rsidR="00356B02" w:rsidRDefault="00356B02" w:rsidP="00E9547C">
                        <w:pPr>
                          <w:rPr>
                            <w:rFonts w:eastAsia="Calibri" w:cstheme="minorHAnsi"/>
                            <w:b/>
                          </w:rPr>
                        </w:pPr>
                      </w:p>
                      <w:p w14:paraId="35A772DE" w14:textId="77777777" w:rsidR="00356B02" w:rsidRDefault="00356B02" w:rsidP="00E9547C">
                        <w:pPr>
                          <w:rPr>
                            <w:rFonts w:eastAsia="Calibri" w:cstheme="minorHAnsi"/>
                            <w:b/>
                          </w:rPr>
                        </w:pPr>
                      </w:p>
                    </w:tc>
                    <w:tc>
                      <w:tcPr>
                        <w:tcW w:w="1535" w:type="dxa"/>
                      </w:tcPr>
                      <w:p w14:paraId="73EE82CA" w14:textId="77777777" w:rsidR="00356B02" w:rsidRDefault="00356B02" w:rsidP="00E9547C">
                        <w:pPr>
                          <w:rPr>
                            <w:rFonts w:eastAsia="Calibri" w:cstheme="minorHAnsi"/>
                            <w:b/>
                          </w:rPr>
                        </w:pPr>
                      </w:p>
                    </w:tc>
                    <w:tc>
                      <w:tcPr>
                        <w:tcW w:w="1598" w:type="dxa"/>
                      </w:tcPr>
                      <w:p w14:paraId="201C7EEA" w14:textId="77777777" w:rsidR="00356B02" w:rsidRDefault="00356B02" w:rsidP="00E9547C">
                        <w:pPr>
                          <w:rPr>
                            <w:rFonts w:eastAsia="Calibri" w:cstheme="minorHAnsi"/>
                            <w:b/>
                          </w:rPr>
                        </w:pPr>
                      </w:p>
                    </w:tc>
                    <w:tc>
                      <w:tcPr>
                        <w:tcW w:w="2372" w:type="dxa"/>
                      </w:tcPr>
                      <w:p w14:paraId="54DC7E5F" w14:textId="77777777" w:rsidR="00356B02" w:rsidRDefault="00356B02" w:rsidP="00E9547C">
                        <w:pPr>
                          <w:rPr>
                            <w:rFonts w:eastAsia="Calibri" w:cstheme="minorHAnsi"/>
                            <w:b/>
                          </w:rPr>
                        </w:pPr>
                      </w:p>
                    </w:tc>
                  </w:tr>
                  <w:tr w:rsidR="00356B02" w14:paraId="46F896E9" w14:textId="77777777" w:rsidTr="00356B02">
                    <w:tc>
                      <w:tcPr>
                        <w:tcW w:w="1535" w:type="dxa"/>
                      </w:tcPr>
                      <w:p w14:paraId="679EEEA1" w14:textId="77777777" w:rsidR="00356B02" w:rsidRDefault="00356B02" w:rsidP="00E9547C">
                        <w:pPr>
                          <w:rPr>
                            <w:rFonts w:eastAsia="Calibri" w:cstheme="minorHAnsi"/>
                            <w:b/>
                          </w:rPr>
                        </w:pPr>
                      </w:p>
                      <w:p w14:paraId="5735769F" w14:textId="77777777" w:rsidR="00356B02" w:rsidRDefault="00356B02" w:rsidP="00E9547C">
                        <w:pPr>
                          <w:rPr>
                            <w:rFonts w:eastAsia="Calibri" w:cstheme="minorHAnsi"/>
                            <w:b/>
                          </w:rPr>
                        </w:pPr>
                      </w:p>
                    </w:tc>
                    <w:tc>
                      <w:tcPr>
                        <w:tcW w:w="1535" w:type="dxa"/>
                      </w:tcPr>
                      <w:p w14:paraId="39148D53" w14:textId="77777777" w:rsidR="00356B02" w:rsidRDefault="00356B02" w:rsidP="00E9547C">
                        <w:pPr>
                          <w:rPr>
                            <w:rFonts w:eastAsia="Calibri" w:cstheme="minorHAnsi"/>
                            <w:b/>
                          </w:rPr>
                        </w:pPr>
                      </w:p>
                    </w:tc>
                    <w:tc>
                      <w:tcPr>
                        <w:tcW w:w="1598" w:type="dxa"/>
                      </w:tcPr>
                      <w:p w14:paraId="647E81A4" w14:textId="77777777" w:rsidR="00356B02" w:rsidRDefault="00356B02" w:rsidP="00E9547C">
                        <w:pPr>
                          <w:rPr>
                            <w:rFonts w:eastAsia="Calibri" w:cstheme="minorHAnsi"/>
                            <w:b/>
                          </w:rPr>
                        </w:pPr>
                      </w:p>
                    </w:tc>
                    <w:tc>
                      <w:tcPr>
                        <w:tcW w:w="2372" w:type="dxa"/>
                      </w:tcPr>
                      <w:p w14:paraId="146D7A46" w14:textId="77777777" w:rsidR="00356B02" w:rsidRDefault="00356B02" w:rsidP="00E9547C">
                        <w:pPr>
                          <w:rPr>
                            <w:rFonts w:eastAsia="Calibri" w:cstheme="minorHAnsi"/>
                            <w:b/>
                          </w:rPr>
                        </w:pPr>
                      </w:p>
                    </w:tc>
                  </w:tr>
                </w:tbl>
                <w:p w14:paraId="49C24D6C" w14:textId="77777777" w:rsidR="00855CC8" w:rsidRDefault="00855CC8" w:rsidP="00855CC8">
                  <w:pPr>
                    <w:rPr>
                      <w:rFonts w:eastAsia="Calibri" w:cstheme="minorHAnsi"/>
                      <w:b/>
                    </w:rPr>
                  </w:pPr>
                </w:p>
                <w:p w14:paraId="3E210DD6" w14:textId="77777777" w:rsidR="00855CC8" w:rsidRDefault="00855CC8" w:rsidP="00855CC8">
                  <w:pPr>
                    <w:rPr>
                      <w:rFonts w:eastAsia="Calibri" w:cstheme="minorHAnsi"/>
                      <w:b/>
                    </w:rPr>
                  </w:pPr>
                </w:p>
                <w:p w14:paraId="151CB046" w14:textId="77777777" w:rsidR="00855CC8" w:rsidRDefault="00855CC8" w:rsidP="00855CC8">
                  <w:pPr>
                    <w:jc w:val="center"/>
                    <w:rPr>
                      <w:rFonts w:eastAsia="Calibri" w:cstheme="minorHAnsi"/>
                      <w:b/>
                    </w:rPr>
                  </w:pPr>
                  <w:r>
                    <w:rPr>
                      <w:rFonts w:eastAsia="Calibri" w:cstheme="minorHAnsi"/>
                      <w:b/>
                    </w:rPr>
                    <w:t>Document constitutif du protocole d’intégration</w:t>
                  </w:r>
                </w:p>
                <w:p w14:paraId="08A325A1" w14:textId="77777777" w:rsidR="00855CC8" w:rsidRDefault="00855CC8" w:rsidP="00DB1C51">
                  <w:pPr>
                    <w:pStyle w:val="Titre4"/>
                    <w:rPr>
                      <w:rFonts w:eastAsia="Calibri" w:cstheme="minorHAnsi"/>
                    </w:rPr>
                  </w:pPr>
                  <w:bookmarkStart w:id="320" w:name="_Annexe_4_:_2"/>
                  <w:bookmarkEnd w:id="320"/>
                  <w:r>
                    <w:rPr>
                      <w:rFonts w:eastAsia="Calibri" w:cstheme="minorHAnsi"/>
                    </w:rPr>
                    <w:br w:type="page"/>
                  </w:r>
                  <w:bookmarkStart w:id="321" w:name="_Annexe_4_:_8"/>
                  <w:bookmarkStart w:id="322" w:name="_Ref11405302"/>
                  <w:bookmarkEnd w:id="321"/>
                  <w:r w:rsidRPr="00D1183B">
                    <w:lastRenderedPageBreak/>
                    <w:fldChar w:fldCharType="begin"/>
                  </w:r>
                  <w:r w:rsidRPr="00D1183B">
                    <w:instrText xml:space="preserve"> HYPERLINK  \l "_Annexe_4_:_2" </w:instrText>
                  </w:r>
                  <w:r w:rsidRPr="00D1183B">
                    <w:fldChar w:fldCharType="separate"/>
                  </w:r>
                  <w:r w:rsidRPr="00D1183B">
                    <w:t>Annexe 4 </w:t>
                  </w:r>
                  <w:r w:rsidRPr="00D1183B">
                    <w:fldChar w:fldCharType="end"/>
                  </w:r>
                  <w:r w:rsidRPr="00D1183B">
                    <w:t>: Bilan de l’intégration</w:t>
                  </w:r>
                  <w:bookmarkEnd w:id="322"/>
                  <w:r>
                    <w:rPr>
                      <w:rFonts w:eastAsia="Calibri" w:cstheme="minorHAnsi"/>
                    </w:rPr>
                    <w:t xml:space="preserve"> </w:t>
                  </w:r>
                </w:p>
                <w:p w14:paraId="75E74DCD" w14:textId="77777777" w:rsidR="00855CC8" w:rsidRDefault="00855CC8" w:rsidP="00855CC8">
                  <w:pPr>
                    <w:jc w:val="both"/>
                    <w:rPr>
                      <w:rFonts w:eastAsia="Calibri" w:cstheme="minorHAnsi"/>
                    </w:rPr>
                  </w:pPr>
                </w:p>
                <w:p w14:paraId="45A0BA24" w14:textId="77777777" w:rsidR="00855CC8" w:rsidRDefault="00855CC8" w:rsidP="00855CC8">
                  <w:pPr>
                    <w:jc w:val="both"/>
                    <w:rPr>
                      <w:rFonts w:eastAsia="Calibri" w:cstheme="minorHAnsi"/>
                      <w:b/>
                    </w:rPr>
                  </w:pPr>
                  <w:r>
                    <w:rPr>
                      <w:rFonts w:eastAsia="Calibri" w:cstheme="minorHAnsi"/>
                    </w:rPr>
                    <w:t>Au terme de l’année scolaire, l’Administration transmet par mail les annexes pré-remplies aux écoles d’enseignement spécialisé. Ces documents doivent être complétés par les écoles et tenus à la disposition des vérificateurs de la population scolaire</w:t>
                  </w:r>
                  <w:r>
                    <w:rPr>
                      <w:rFonts w:eastAsia="Calibri" w:cstheme="minorHAnsi"/>
                      <w:b/>
                    </w:rPr>
                    <w:t>. Il n’est donc plus nécessaire de scanner les annexes 4 et de les transmettre par mail à l’Administration, excepté dans les deux situations suivantes :</w:t>
                  </w:r>
                </w:p>
                <w:p w14:paraId="4211DCE8" w14:textId="77777777" w:rsidR="00855CC8" w:rsidRDefault="00855CC8" w:rsidP="00855CC8">
                  <w:pPr>
                    <w:jc w:val="both"/>
                    <w:rPr>
                      <w:rFonts w:eastAsia="Calibri" w:cstheme="minorHAnsi"/>
                    </w:rPr>
                  </w:pPr>
                </w:p>
                <w:p w14:paraId="4254845A" w14:textId="77777777" w:rsidR="00855CC8" w:rsidRDefault="00855CC8" w:rsidP="003C05E8">
                  <w:pPr>
                    <w:pStyle w:val="Paragraphedeliste"/>
                    <w:numPr>
                      <w:ilvl w:val="0"/>
                      <w:numId w:val="220"/>
                    </w:numPr>
                    <w:jc w:val="both"/>
                    <w:rPr>
                      <w:rFonts w:asciiTheme="minorHAnsi" w:eastAsia="Calibri" w:hAnsiTheme="minorHAnsi" w:cstheme="minorHAnsi"/>
                      <w:sz w:val="22"/>
                    </w:rPr>
                  </w:pPr>
                  <w:r>
                    <w:rPr>
                      <w:rFonts w:asciiTheme="minorHAnsi" w:eastAsia="Calibri" w:hAnsiTheme="minorHAnsi" w:cstheme="minorHAnsi"/>
                      <w:sz w:val="22"/>
                    </w:rPr>
                    <w:t xml:space="preserve">En cas d’arrêt d’intégration en cours d’année scolaire, le bilan (annexe 4) est à envoyer à l’Administration au plus tard dans les 30 jours calendrier à dater de la décision de l’arrêt d’intégration à </w:t>
                  </w:r>
                  <w:hyperlink r:id="rId75" w:history="1">
                    <w:r>
                      <w:rPr>
                        <w:rFonts w:asciiTheme="minorHAnsi" w:eastAsia="Calibri" w:hAnsiTheme="minorHAnsi" w:cstheme="minorHAnsi"/>
                        <w:color w:val="0000FF"/>
                        <w:sz w:val="22"/>
                      </w:rPr>
                      <w:t>integration_specialise@cfwb.be</w:t>
                    </w:r>
                  </w:hyperlink>
                  <w:r>
                    <w:rPr>
                      <w:rFonts w:asciiTheme="minorHAnsi" w:eastAsia="Calibri" w:hAnsiTheme="minorHAnsi" w:cstheme="minorHAnsi"/>
                      <w:color w:val="0000FF"/>
                      <w:sz w:val="22"/>
                    </w:rPr>
                    <w:t>.</w:t>
                  </w:r>
                  <w:r>
                    <w:rPr>
                      <w:rFonts w:asciiTheme="minorHAnsi" w:eastAsia="Calibri" w:hAnsiTheme="minorHAnsi" w:cstheme="minorHAnsi"/>
                      <w:sz w:val="22"/>
                    </w:rPr>
                    <w:t xml:space="preserve"> </w:t>
                  </w:r>
                </w:p>
                <w:p w14:paraId="3F6642E4" w14:textId="77777777" w:rsidR="00855CC8" w:rsidRDefault="00855CC8" w:rsidP="00855CC8">
                  <w:pPr>
                    <w:jc w:val="both"/>
                    <w:rPr>
                      <w:rFonts w:eastAsia="Calibri" w:cstheme="minorHAnsi"/>
                      <w:sz w:val="24"/>
                    </w:rPr>
                  </w:pPr>
                </w:p>
                <w:p w14:paraId="512108A2" w14:textId="77777777" w:rsidR="00855CC8" w:rsidRDefault="00855CC8" w:rsidP="003C05E8">
                  <w:pPr>
                    <w:pStyle w:val="Paragraphedeliste"/>
                    <w:numPr>
                      <w:ilvl w:val="0"/>
                      <w:numId w:val="220"/>
                    </w:numPr>
                    <w:jc w:val="both"/>
                    <w:rPr>
                      <w:rFonts w:asciiTheme="minorHAnsi" w:eastAsia="Calibri" w:hAnsiTheme="minorHAnsi" w:cstheme="minorHAnsi"/>
                      <w:sz w:val="22"/>
                    </w:rPr>
                  </w:pPr>
                  <w:r>
                    <w:rPr>
                      <w:rFonts w:asciiTheme="minorHAnsi" w:eastAsia="Calibri" w:hAnsiTheme="minorHAnsi" w:cstheme="minorHAnsi"/>
                      <w:sz w:val="22"/>
                    </w:rPr>
                    <w:t xml:space="preserve">En cas de prolongation de l’intégration en cours d’année scolaire, le bilan (annexe 4) est à envoyer à </w:t>
                  </w:r>
                  <w:hyperlink r:id="rId76" w:history="1">
                    <w:r>
                      <w:rPr>
                        <w:rStyle w:val="Lienhypertexte"/>
                        <w:rFonts w:asciiTheme="minorHAnsi" w:eastAsia="Calibri" w:hAnsiTheme="minorHAnsi" w:cstheme="minorHAnsi"/>
                        <w:sz w:val="22"/>
                      </w:rPr>
                      <w:t>integration_specialise@cfwb.be</w:t>
                    </w:r>
                  </w:hyperlink>
                  <w:r>
                    <w:rPr>
                      <w:rFonts w:asciiTheme="minorHAnsi" w:eastAsia="Calibri" w:hAnsiTheme="minorHAnsi" w:cstheme="minorHAnsi"/>
                      <w:sz w:val="22"/>
                    </w:rPr>
                    <w:t xml:space="preserve">. </w:t>
                  </w:r>
                </w:p>
                <w:p w14:paraId="7B550697" w14:textId="77777777" w:rsidR="00855CC8" w:rsidRDefault="00855CC8" w:rsidP="00855CC8">
                  <w:pPr>
                    <w:jc w:val="both"/>
                    <w:rPr>
                      <w:rFonts w:eastAsia="Calibri" w:cstheme="minorHAnsi"/>
                    </w:rPr>
                  </w:pPr>
                </w:p>
                <w:tbl>
                  <w:tblPr>
                    <w:tblpPr w:leftFromText="141" w:rightFromText="141" w:vertAnchor="text" w:horzAnchor="margin" w:tblpXSpec="center" w:tblpY="-6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7"/>
                    <w:gridCol w:w="4801"/>
                  </w:tblGrid>
                  <w:tr w:rsidR="00855CC8" w14:paraId="722E4BE4" w14:textId="77777777" w:rsidTr="00E9547C">
                    <w:trPr>
                      <w:trHeight w:val="999"/>
                    </w:trPr>
                    <w:tc>
                      <w:tcPr>
                        <w:tcW w:w="0" w:type="auto"/>
                        <w:gridSpan w:val="2"/>
                        <w:tcBorders>
                          <w:top w:val="single" w:sz="4" w:space="0" w:color="auto"/>
                        </w:tcBorders>
                        <w:shd w:val="clear" w:color="auto" w:fill="auto"/>
                      </w:tcPr>
                      <w:p w14:paraId="07EAC399" w14:textId="77777777" w:rsidR="00855CC8" w:rsidRDefault="00855CC8" w:rsidP="00E9547C">
                        <w:pPr>
                          <w:rPr>
                            <w:rFonts w:ascii="Cambria" w:hAnsi="Cambria"/>
                            <w:sz w:val="18"/>
                            <w:szCs w:val="18"/>
                          </w:rPr>
                        </w:pPr>
                        <w:bookmarkStart w:id="323" w:name="_Annexe_5_:_3"/>
                        <w:bookmarkStart w:id="324" w:name="_Toc453314459"/>
                        <w:bookmarkStart w:id="325" w:name="_Toc454980494"/>
                        <w:bookmarkEnd w:id="323"/>
                      </w:p>
                      <w:p w14:paraId="545E780F" w14:textId="77777777" w:rsidR="00855CC8" w:rsidRDefault="00855CC8" w:rsidP="00E9547C">
                        <w:pPr>
                          <w:rPr>
                            <w:rFonts w:ascii="Cambria" w:hAnsi="Cambria"/>
                            <w:b/>
                            <w:sz w:val="18"/>
                            <w:szCs w:val="18"/>
                          </w:rPr>
                        </w:pPr>
                        <w:r>
                          <w:rPr>
                            <w:rFonts w:ascii="Cambria" w:hAnsi="Cambria"/>
                            <w:sz w:val="18"/>
                            <w:szCs w:val="18"/>
                          </w:rPr>
                          <w:t xml:space="preserve">NOM :                                                                                 </w:t>
                        </w:r>
                        <w:r>
                          <w:rPr>
                            <w:rFonts w:ascii="Cambria" w:hAnsi="Cambria"/>
                            <w:b/>
                            <w:sz w:val="18"/>
                            <w:szCs w:val="18"/>
                          </w:rPr>
                          <w:t xml:space="preserve">                                                                      N° FASE :                                                                                          </w:t>
                        </w:r>
                      </w:p>
                      <w:p w14:paraId="4730A91F" w14:textId="77777777" w:rsidR="00855CC8" w:rsidRDefault="00855CC8" w:rsidP="00E9547C">
                        <w:pPr>
                          <w:rPr>
                            <w:rFonts w:ascii="Cambria" w:hAnsi="Cambria"/>
                            <w:sz w:val="18"/>
                            <w:szCs w:val="18"/>
                          </w:rPr>
                        </w:pPr>
                        <w:r>
                          <w:rPr>
                            <w:rFonts w:ascii="Cambria" w:hAnsi="Cambria"/>
                            <w:sz w:val="18"/>
                            <w:szCs w:val="18"/>
                          </w:rPr>
                          <w:t xml:space="preserve">PRÉNOM :                      </w:t>
                        </w:r>
                      </w:p>
                      <w:p w14:paraId="30D4E3A7" w14:textId="77777777" w:rsidR="00855CC8" w:rsidRDefault="00855CC8" w:rsidP="00E9547C">
                        <w:pPr>
                          <w:rPr>
                            <w:rFonts w:ascii="Cambria" w:hAnsi="Cambria"/>
                            <w:sz w:val="18"/>
                            <w:szCs w:val="18"/>
                          </w:rPr>
                        </w:pPr>
                        <w:r>
                          <w:rPr>
                            <w:rFonts w:ascii="Cambria" w:hAnsi="Cambria"/>
                            <w:sz w:val="18"/>
                            <w:szCs w:val="18"/>
                          </w:rPr>
                          <w:t xml:space="preserve">DATE DE NAISSANCE :                                                                              </w:t>
                        </w:r>
                      </w:p>
                    </w:tc>
                  </w:tr>
                  <w:tr w:rsidR="00855CC8" w14:paraId="422E1EF7" w14:textId="77777777" w:rsidTr="00E9547C">
                    <w:trPr>
                      <w:trHeight w:val="249"/>
                    </w:trPr>
                    <w:tc>
                      <w:tcPr>
                        <w:tcW w:w="0" w:type="auto"/>
                        <w:gridSpan w:val="2"/>
                        <w:shd w:val="clear" w:color="auto" w:fill="D9D9D9"/>
                      </w:tcPr>
                      <w:p w14:paraId="75225BF1" w14:textId="77777777" w:rsidR="00855CC8" w:rsidRDefault="00855CC8" w:rsidP="00E9547C">
                        <w:pPr>
                          <w:jc w:val="center"/>
                          <w:rPr>
                            <w:rFonts w:ascii="Cambria" w:hAnsi="Cambria"/>
                            <w:b/>
                            <w:sz w:val="18"/>
                            <w:szCs w:val="18"/>
                          </w:rPr>
                        </w:pPr>
                        <w:r>
                          <w:rPr>
                            <w:rFonts w:ascii="Cambria" w:hAnsi="Cambria"/>
                            <w:b/>
                            <w:sz w:val="20"/>
                            <w:szCs w:val="18"/>
                          </w:rPr>
                          <w:t>ANNEXE 4 : BILAN DE L’INTÉGRATION</w:t>
                        </w:r>
                      </w:p>
                    </w:tc>
                  </w:tr>
                  <w:tr w:rsidR="00855CC8" w14:paraId="0C5FC351" w14:textId="77777777" w:rsidTr="00E9547C">
                    <w:trPr>
                      <w:trHeight w:val="492"/>
                    </w:trPr>
                    <w:tc>
                      <w:tcPr>
                        <w:tcW w:w="0" w:type="auto"/>
                        <w:gridSpan w:val="2"/>
                        <w:shd w:val="clear" w:color="auto" w:fill="auto"/>
                      </w:tcPr>
                      <w:p w14:paraId="7E66D1A7" w14:textId="77777777" w:rsidR="00855CC8" w:rsidRDefault="00855CC8" w:rsidP="00E9547C">
                        <w:pPr>
                          <w:jc w:val="center"/>
                          <w:rPr>
                            <w:rFonts w:ascii="Cambria" w:hAnsi="Cambria"/>
                            <w:b/>
                            <w:sz w:val="18"/>
                            <w:szCs w:val="18"/>
                            <w:highlight w:val="yellow"/>
                          </w:rPr>
                        </w:pPr>
                      </w:p>
                      <w:p w14:paraId="4985F166" w14:textId="77777777" w:rsidR="00855CC8" w:rsidRDefault="00855CC8" w:rsidP="00E9547C">
                        <w:pPr>
                          <w:jc w:val="center"/>
                          <w:rPr>
                            <w:rFonts w:ascii="Cambria" w:hAnsi="Cambria"/>
                            <w:b/>
                            <w:sz w:val="18"/>
                            <w:szCs w:val="18"/>
                          </w:rPr>
                        </w:pPr>
                        <w:r>
                          <w:rPr>
                            <w:rFonts w:ascii="Cambria" w:hAnsi="Cambria"/>
                            <w:b/>
                            <w:sz w:val="20"/>
                            <w:szCs w:val="18"/>
                          </w:rPr>
                          <w:t>DÉCISION DU CONSEIL DE CLASSE DU : …………………………………………</w:t>
                        </w:r>
                      </w:p>
                      <w:p w14:paraId="328AA81A" w14:textId="77777777" w:rsidR="00855CC8" w:rsidRDefault="00855CC8" w:rsidP="00E9547C">
                        <w:pPr>
                          <w:jc w:val="center"/>
                          <w:rPr>
                            <w:rFonts w:ascii="Cambria" w:hAnsi="Cambria"/>
                            <w:b/>
                            <w:sz w:val="18"/>
                            <w:szCs w:val="18"/>
                            <w:highlight w:val="yellow"/>
                          </w:rPr>
                        </w:pPr>
                      </w:p>
                    </w:tc>
                  </w:tr>
                  <w:tr w:rsidR="00855CC8" w14:paraId="661B8D47" w14:textId="77777777" w:rsidTr="00A632BD">
                    <w:trPr>
                      <w:trHeight w:val="351"/>
                    </w:trPr>
                    <w:tc>
                      <w:tcPr>
                        <w:tcW w:w="4568" w:type="dxa"/>
                        <w:shd w:val="clear" w:color="auto" w:fill="D9D9D9"/>
                      </w:tcPr>
                      <w:p w14:paraId="50D4B40C" w14:textId="77777777" w:rsidR="00855CC8" w:rsidRDefault="00855CC8" w:rsidP="00E9547C">
                        <w:pPr>
                          <w:jc w:val="center"/>
                          <w:rPr>
                            <w:rFonts w:ascii="Cambria" w:hAnsi="Cambria"/>
                            <w:b/>
                            <w:sz w:val="18"/>
                            <w:szCs w:val="18"/>
                          </w:rPr>
                        </w:pPr>
                        <w:r>
                          <w:rPr>
                            <w:rFonts w:ascii="Cambria" w:hAnsi="Cambria"/>
                            <w:b/>
                            <w:sz w:val="18"/>
                            <w:szCs w:val="18"/>
                          </w:rPr>
                          <w:t>Type actuel d’intégration</w:t>
                        </w:r>
                      </w:p>
                    </w:tc>
                    <w:tc>
                      <w:tcPr>
                        <w:tcW w:w="5002" w:type="dxa"/>
                        <w:tcBorders>
                          <w:bottom w:val="single" w:sz="4" w:space="0" w:color="auto"/>
                        </w:tcBorders>
                        <w:shd w:val="clear" w:color="auto" w:fill="auto"/>
                      </w:tcPr>
                      <w:p w14:paraId="0B0BFDFD" w14:textId="1768CAE4" w:rsidR="00855CC8" w:rsidRDefault="00855CC8" w:rsidP="00E9547C">
                        <w:pPr>
                          <w:jc w:val="center"/>
                          <w:rPr>
                            <w:rFonts w:ascii="Cambria" w:hAnsi="Cambria"/>
                            <w:b/>
                            <w:spacing w:val="-2"/>
                            <w:sz w:val="18"/>
                            <w:szCs w:val="18"/>
                          </w:rPr>
                        </w:pPr>
                        <w:r>
                          <w:rPr>
                            <w:rFonts w:ascii="Cambria" w:hAnsi="Cambria"/>
                            <w:b/>
                            <w:spacing w:val="-2"/>
                            <w:sz w:val="18"/>
                            <w:szCs w:val="18"/>
                          </w:rPr>
                          <w:t>Orientation (prolongation) choisie pour l’année 202</w:t>
                        </w:r>
                        <w:r w:rsidR="00A632BD">
                          <w:rPr>
                            <w:rFonts w:ascii="Cambria" w:hAnsi="Cambria"/>
                            <w:b/>
                            <w:spacing w:val="-2"/>
                            <w:sz w:val="18"/>
                            <w:szCs w:val="18"/>
                          </w:rPr>
                          <w:t>4</w:t>
                        </w:r>
                        <w:r>
                          <w:rPr>
                            <w:rFonts w:ascii="Cambria" w:hAnsi="Cambria"/>
                            <w:b/>
                            <w:spacing w:val="-2"/>
                            <w:sz w:val="18"/>
                            <w:szCs w:val="18"/>
                          </w:rPr>
                          <w:t>-2</w:t>
                        </w:r>
                        <w:r w:rsidR="00A632BD">
                          <w:rPr>
                            <w:rFonts w:ascii="Cambria" w:hAnsi="Cambria"/>
                            <w:b/>
                            <w:spacing w:val="-2"/>
                            <w:sz w:val="18"/>
                            <w:szCs w:val="18"/>
                          </w:rPr>
                          <w:t>5</w:t>
                        </w:r>
                      </w:p>
                    </w:tc>
                  </w:tr>
                  <w:tr w:rsidR="00A632BD" w14:paraId="378C4078" w14:textId="77777777" w:rsidTr="00A632BD">
                    <w:trPr>
                      <w:trHeight w:val="674"/>
                    </w:trPr>
                    <w:tc>
                      <w:tcPr>
                        <w:tcW w:w="4568" w:type="dxa"/>
                        <w:vMerge w:val="restart"/>
                        <w:shd w:val="clear" w:color="auto" w:fill="D9D9D9"/>
                      </w:tcPr>
                      <w:p w14:paraId="4A07C9BD" w14:textId="6AB56A51" w:rsidR="00A632BD" w:rsidRPr="00A632BD" w:rsidRDefault="00A632BD" w:rsidP="00E9547C">
                        <w:pPr>
                          <w:rPr>
                            <w:rFonts w:ascii="Cambria" w:hAnsi="Cambria"/>
                            <w:bCs/>
                            <w:sz w:val="18"/>
                            <w:szCs w:val="18"/>
                          </w:rPr>
                        </w:pPr>
                        <w:r>
                          <w:rPr>
                            <w:rFonts w:ascii="Cambria" w:hAnsi="Cambria"/>
                            <w:b/>
                            <w:sz w:val="18"/>
                            <w:szCs w:val="18"/>
                          </w:rPr>
                          <w:sym w:font="Wingdings 2" w:char="F02A"/>
                        </w:r>
                        <w:r>
                          <w:rPr>
                            <w:rFonts w:ascii="Cambria" w:hAnsi="Cambria"/>
                            <w:b/>
                            <w:sz w:val="18"/>
                            <w:szCs w:val="18"/>
                          </w:rPr>
                          <w:t xml:space="preserve"> Intégration permanente partielle</w:t>
                        </w:r>
                      </w:p>
                    </w:tc>
                    <w:tc>
                      <w:tcPr>
                        <w:tcW w:w="5002" w:type="dxa"/>
                        <w:shd w:val="clear" w:color="auto" w:fill="auto"/>
                      </w:tcPr>
                      <w:p w14:paraId="27D3358C" w14:textId="77777777" w:rsidR="00A632BD" w:rsidRDefault="00A632BD" w:rsidP="00E9547C">
                        <w:pPr>
                          <w:rPr>
                            <w:rFonts w:ascii="Cambria" w:hAnsi="Cambria"/>
                            <w:b/>
                            <w:sz w:val="4"/>
                            <w:szCs w:val="4"/>
                          </w:rPr>
                        </w:pPr>
                      </w:p>
                      <w:p w14:paraId="1CD0F125" w14:textId="77777777" w:rsidR="00A632BD" w:rsidRDefault="00A632BD" w:rsidP="00E9547C">
                        <w:pPr>
                          <w:rPr>
                            <w:rFonts w:ascii="Cambria" w:hAnsi="Cambria"/>
                            <w:b/>
                            <w:spacing w:val="-4"/>
                            <w:sz w:val="18"/>
                            <w:szCs w:val="18"/>
                          </w:rPr>
                        </w:pPr>
                        <w:r>
                          <w:rPr>
                            <w:rFonts w:ascii="Cambria" w:hAnsi="Cambria"/>
                            <w:b/>
                            <w:spacing w:val="-4"/>
                            <w:sz w:val="18"/>
                            <w:szCs w:val="18"/>
                          </w:rPr>
                          <w:sym w:font="Wingdings 2" w:char="F02A"/>
                        </w:r>
                        <w:r>
                          <w:rPr>
                            <w:rFonts w:ascii="Cambria" w:hAnsi="Cambria"/>
                            <w:b/>
                            <w:spacing w:val="-4"/>
                            <w:sz w:val="18"/>
                            <w:szCs w:val="18"/>
                          </w:rPr>
                          <w:t xml:space="preserve"> Intégration permanente totale (dans le pôle territorial)</w:t>
                        </w:r>
                      </w:p>
                      <w:p w14:paraId="6CBA0630" w14:textId="55BB59B1" w:rsidR="00A632BD" w:rsidRDefault="00A632BD" w:rsidP="008E5E84">
                        <w:pPr>
                          <w:rPr>
                            <w:rFonts w:ascii="Cambria" w:hAnsi="Cambria"/>
                            <w:b/>
                            <w:sz w:val="18"/>
                            <w:szCs w:val="18"/>
                          </w:rPr>
                        </w:pPr>
                      </w:p>
                    </w:tc>
                  </w:tr>
                  <w:tr w:rsidR="00A632BD" w14:paraId="54DFB234" w14:textId="77777777" w:rsidTr="00A632BD">
                    <w:trPr>
                      <w:trHeight w:val="364"/>
                    </w:trPr>
                    <w:tc>
                      <w:tcPr>
                        <w:tcW w:w="4568" w:type="dxa"/>
                        <w:vMerge/>
                        <w:shd w:val="clear" w:color="auto" w:fill="D9D9D9"/>
                      </w:tcPr>
                      <w:p w14:paraId="667BEDFE" w14:textId="5944DBB3" w:rsidR="00A632BD" w:rsidRDefault="00A632BD" w:rsidP="00E9547C">
                        <w:pPr>
                          <w:rPr>
                            <w:rFonts w:ascii="Cambria" w:hAnsi="Cambria"/>
                            <w:b/>
                            <w:sz w:val="18"/>
                            <w:szCs w:val="18"/>
                          </w:rPr>
                        </w:pPr>
                      </w:p>
                    </w:tc>
                    <w:tc>
                      <w:tcPr>
                        <w:tcW w:w="5002" w:type="dxa"/>
                        <w:tcBorders>
                          <w:top w:val="single" w:sz="4" w:space="0" w:color="auto"/>
                        </w:tcBorders>
                        <w:shd w:val="clear" w:color="auto" w:fill="auto"/>
                      </w:tcPr>
                      <w:p w14:paraId="3B660BCE" w14:textId="77777777" w:rsidR="00A632BD" w:rsidRDefault="00A632BD" w:rsidP="00E9547C">
                        <w:pPr>
                          <w:rPr>
                            <w:rFonts w:ascii="Cambria" w:hAnsi="Cambria"/>
                            <w:b/>
                            <w:sz w:val="18"/>
                            <w:szCs w:val="18"/>
                          </w:rPr>
                        </w:pPr>
                        <w:r>
                          <w:rPr>
                            <w:rFonts w:ascii="Cambria" w:hAnsi="Cambria"/>
                            <w:b/>
                            <w:sz w:val="18"/>
                            <w:szCs w:val="18"/>
                          </w:rPr>
                          <w:sym w:font="Wingdings 2" w:char="F02A"/>
                        </w:r>
                        <w:r>
                          <w:rPr>
                            <w:rFonts w:ascii="Cambria" w:hAnsi="Cambria"/>
                            <w:b/>
                            <w:sz w:val="18"/>
                            <w:szCs w:val="18"/>
                          </w:rPr>
                          <w:t xml:space="preserve"> Intégration permanente partielle </w:t>
                        </w:r>
                      </w:p>
                    </w:tc>
                  </w:tr>
                  <w:tr w:rsidR="00855CC8" w14:paraId="54DF1B2D" w14:textId="77777777" w:rsidTr="00A632BD">
                    <w:trPr>
                      <w:trHeight w:val="351"/>
                    </w:trPr>
                    <w:tc>
                      <w:tcPr>
                        <w:tcW w:w="4568" w:type="dxa"/>
                        <w:shd w:val="clear" w:color="auto" w:fill="D9D9D9"/>
                      </w:tcPr>
                      <w:p w14:paraId="24C462F6" w14:textId="77777777" w:rsidR="00855CC8" w:rsidRDefault="00855CC8" w:rsidP="00E9547C">
                        <w:pPr>
                          <w:rPr>
                            <w:rFonts w:ascii="Cambria" w:hAnsi="Cambria"/>
                            <w:b/>
                            <w:sz w:val="18"/>
                            <w:szCs w:val="18"/>
                          </w:rPr>
                        </w:pPr>
                        <w:r>
                          <w:rPr>
                            <w:rFonts w:ascii="Cambria" w:hAnsi="Cambria"/>
                            <w:b/>
                            <w:sz w:val="18"/>
                            <w:szCs w:val="18"/>
                          </w:rPr>
                          <w:sym w:font="Wingdings 2" w:char="F02A"/>
                        </w:r>
                        <w:r>
                          <w:rPr>
                            <w:rFonts w:ascii="Cambria" w:hAnsi="Cambria"/>
                            <w:b/>
                            <w:sz w:val="18"/>
                            <w:szCs w:val="18"/>
                          </w:rPr>
                          <w:t xml:space="preserve"> Intégration temporaire partielle </w:t>
                        </w:r>
                      </w:p>
                    </w:tc>
                    <w:tc>
                      <w:tcPr>
                        <w:tcW w:w="5002" w:type="dxa"/>
                        <w:shd w:val="clear" w:color="auto" w:fill="auto"/>
                      </w:tcPr>
                      <w:p w14:paraId="1D154AB1" w14:textId="77777777" w:rsidR="00855CC8" w:rsidRDefault="00855CC8" w:rsidP="00E9547C">
                        <w:pPr>
                          <w:rPr>
                            <w:rFonts w:ascii="Cambria" w:hAnsi="Cambria"/>
                            <w:b/>
                            <w:sz w:val="18"/>
                            <w:szCs w:val="18"/>
                          </w:rPr>
                        </w:pPr>
                        <w:r>
                          <w:rPr>
                            <w:rFonts w:ascii="Cambria" w:hAnsi="Cambria"/>
                            <w:b/>
                            <w:sz w:val="18"/>
                            <w:szCs w:val="18"/>
                          </w:rPr>
                          <w:sym w:font="Wingdings 2" w:char="F02A"/>
                        </w:r>
                        <w:r>
                          <w:rPr>
                            <w:rFonts w:ascii="Cambria" w:hAnsi="Cambria"/>
                            <w:b/>
                            <w:sz w:val="18"/>
                            <w:szCs w:val="18"/>
                          </w:rPr>
                          <w:t xml:space="preserve"> Intégration temporaire partielle </w:t>
                        </w:r>
                      </w:p>
                    </w:tc>
                  </w:tr>
                  <w:tr w:rsidR="00855CC8" w14:paraId="46AF3A81" w14:textId="77777777" w:rsidTr="00E9547C">
                    <w:trPr>
                      <w:trHeight w:val="1414"/>
                    </w:trPr>
                    <w:tc>
                      <w:tcPr>
                        <w:tcW w:w="0" w:type="auto"/>
                        <w:gridSpan w:val="2"/>
                        <w:shd w:val="clear" w:color="auto" w:fill="auto"/>
                      </w:tcPr>
                      <w:p w14:paraId="0E227401" w14:textId="77777777" w:rsidR="00855CC8" w:rsidRDefault="00855CC8" w:rsidP="00E9547C">
                        <w:pPr>
                          <w:rPr>
                            <w:rFonts w:ascii="Cambria" w:hAnsi="Cambria"/>
                            <w:sz w:val="18"/>
                            <w:szCs w:val="18"/>
                          </w:rPr>
                        </w:pPr>
                        <w:r>
                          <w:rPr>
                            <w:rFonts w:ascii="Cambria" w:hAnsi="Cambria"/>
                            <w:sz w:val="18"/>
                            <w:szCs w:val="18"/>
                          </w:rPr>
                          <w:t>Données à compléter uniquement si l’intégration est prolongée via l’école d’enseignement spécialisé (hors pôle) :</w:t>
                        </w:r>
                      </w:p>
                      <w:p w14:paraId="5AC8F7FE" w14:textId="77777777" w:rsidR="00855CC8" w:rsidRDefault="00855CC8" w:rsidP="00E9547C">
                        <w:pPr>
                          <w:rPr>
                            <w:rFonts w:ascii="Cambria" w:hAnsi="Cambria"/>
                            <w:sz w:val="18"/>
                            <w:szCs w:val="18"/>
                          </w:rPr>
                        </w:pPr>
                        <w:r>
                          <w:rPr>
                            <w:rFonts w:ascii="Cambria" w:hAnsi="Cambria"/>
                            <w:sz w:val="18"/>
                            <w:szCs w:val="18"/>
                          </w:rPr>
                          <w:t xml:space="preserve">Type : 1 </w:t>
                        </w:r>
                        <w:r>
                          <w:rPr>
                            <w:rFonts w:ascii="Cambria" w:hAnsi="Cambria"/>
                            <w:sz w:val="18"/>
                            <w:szCs w:val="18"/>
                          </w:rPr>
                          <w:sym w:font="Wingdings 2" w:char="F02A"/>
                        </w:r>
                        <w:r>
                          <w:rPr>
                            <w:rFonts w:ascii="Cambria" w:hAnsi="Cambria"/>
                            <w:sz w:val="18"/>
                            <w:szCs w:val="18"/>
                          </w:rPr>
                          <w:t xml:space="preserve"> 2 </w:t>
                        </w:r>
                        <w:r>
                          <w:rPr>
                            <w:rFonts w:ascii="Cambria" w:hAnsi="Cambria"/>
                            <w:sz w:val="18"/>
                            <w:szCs w:val="18"/>
                          </w:rPr>
                          <w:sym w:font="Wingdings 2" w:char="F02A"/>
                        </w:r>
                        <w:r>
                          <w:rPr>
                            <w:rFonts w:ascii="Cambria" w:hAnsi="Cambria"/>
                            <w:sz w:val="18"/>
                            <w:szCs w:val="18"/>
                          </w:rPr>
                          <w:t xml:space="preserve"> 3 </w:t>
                        </w:r>
                        <w:r>
                          <w:rPr>
                            <w:rFonts w:ascii="Cambria" w:hAnsi="Cambria"/>
                            <w:sz w:val="18"/>
                            <w:szCs w:val="18"/>
                          </w:rPr>
                          <w:sym w:font="Wingdings 2" w:char="F02A"/>
                        </w:r>
                        <w:r>
                          <w:rPr>
                            <w:rFonts w:ascii="Cambria" w:hAnsi="Cambria"/>
                            <w:sz w:val="18"/>
                            <w:szCs w:val="18"/>
                          </w:rPr>
                          <w:t xml:space="preserve"> 4 </w:t>
                        </w:r>
                        <w:r>
                          <w:rPr>
                            <w:rFonts w:ascii="Cambria" w:hAnsi="Cambria"/>
                            <w:sz w:val="18"/>
                            <w:szCs w:val="18"/>
                          </w:rPr>
                          <w:sym w:font="Wingdings 2" w:char="F02A"/>
                        </w:r>
                        <w:r>
                          <w:rPr>
                            <w:rFonts w:ascii="Cambria" w:hAnsi="Cambria"/>
                            <w:sz w:val="18"/>
                            <w:szCs w:val="18"/>
                          </w:rPr>
                          <w:t xml:space="preserve"> 5 </w:t>
                        </w:r>
                        <w:r>
                          <w:rPr>
                            <w:rFonts w:ascii="Cambria" w:hAnsi="Cambria"/>
                            <w:sz w:val="18"/>
                            <w:szCs w:val="18"/>
                          </w:rPr>
                          <w:sym w:font="Wingdings 2" w:char="F02A"/>
                        </w:r>
                        <w:r>
                          <w:rPr>
                            <w:rFonts w:ascii="Cambria" w:hAnsi="Cambria"/>
                            <w:sz w:val="18"/>
                            <w:szCs w:val="18"/>
                          </w:rPr>
                          <w:t xml:space="preserve"> 6 </w:t>
                        </w:r>
                        <w:r>
                          <w:rPr>
                            <w:rFonts w:ascii="Cambria" w:hAnsi="Cambria"/>
                            <w:sz w:val="18"/>
                            <w:szCs w:val="18"/>
                          </w:rPr>
                          <w:sym w:font="Wingdings 2" w:char="F02A"/>
                        </w:r>
                        <w:r>
                          <w:rPr>
                            <w:rFonts w:ascii="Cambria" w:hAnsi="Cambria"/>
                            <w:sz w:val="18"/>
                            <w:szCs w:val="18"/>
                          </w:rPr>
                          <w:t xml:space="preserve"> 7 </w:t>
                        </w:r>
                        <w:r>
                          <w:rPr>
                            <w:rFonts w:ascii="Cambria" w:hAnsi="Cambria"/>
                            <w:sz w:val="18"/>
                            <w:szCs w:val="18"/>
                          </w:rPr>
                          <w:sym w:font="Wingdings 2" w:char="F02A"/>
                        </w:r>
                        <w:r>
                          <w:rPr>
                            <w:rFonts w:ascii="Cambria" w:hAnsi="Cambria"/>
                            <w:sz w:val="18"/>
                            <w:szCs w:val="18"/>
                          </w:rPr>
                          <w:t xml:space="preserve"> 8 </w:t>
                        </w:r>
                        <w:r>
                          <w:rPr>
                            <w:rFonts w:ascii="Cambria" w:hAnsi="Cambria"/>
                            <w:sz w:val="18"/>
                            <w:szCs w:val="18"/>
                          </w:rPr>
                          <w:sym w:font="Wingdings 2" w:char="F02A"/>
                        </w:r>
                      </w:p>
                      <w:p w14:paraId="6ADEBCDD" w14:textId="77777777" w:rsidR="00855CC8" w:rsidRDefault="00855CC8" w:rsidP="00E9547C">
                        <w:pPr>
                          <w:rPr>
                            <w:rFonts w:ascii="Cambria" w:hAnsi="Cambria"/>
                            <w:sz w:val="18"/>
                            <w:szCs w:val="18"/>
                          </w:rPr>
                        </w:pPr>
                        <w:r>
                          <w:rPr>
                            <w:rFonts w:ascii="Cambria" w:hAnsi="Cambria"/>
                            <w:sz w:val="18"/>
                            <w:szCs w:val="18"/>
                          </w:rPr>
                          <w:t>Année d’étude dans l’école d’enseignement ordinaire + niveau d’étude (+ option) pour l’année scolaire 2023-24 : …………………………………………………………………………………………………………………………………………………………………………….</w:t>
                        </w:r>
                      </w:p>
                      <w:p w14:paraId="7E005235" w14:textId="77777777" w:rsidR="00855CC8" w:rsidRDefault="00855CC8" w:rsidP="00E9547C">
                        <w:pPr>
                          <w:rPr>
                            <w:rFonts w:ascii="Cambria" w:hAnsi="Cambria"/>
                            <w:sz w:val="18"/>
                            <w:szCs w:val="18"/>
                          </w:rPr>
                        </w:pPr>
                        <w:r>
                          <w:rPr>
                            <w:rFonts w:ascii="Cambria" w:hAnsi="Cambria"/>
                            <w:sz w:val="18"/>
                            <w:szCs w:val="18"/>
                          </w:rPr>
                          <w:t>……………………………………………………………………………………………………………………………………………………………………………</w:t>
                        </w:r>
                      </w:p>
                      <w:p w14:paraId="6D5EB90E" w14:textId="77777777" w:rsidR="00855CC8" w:rsidRDefault="00855CC8" w:rsidP="00E9547C">
                        <w:pPr>
                          <w:rPr>
                            <w:rFonts w:ascii="Cambria" w:hAnsi="Cambria"/>
                            <w:sz w:val="18"/>
                            <w:szCs w:val="18"/>
                          </w:rPr>
                        </w:pPr>
                        <w:r>
                          <w:rPr>
                            <w:rFonts w:ascii="Cambria" w:hAnsi="Cambria"/>
                            <w:sz w:val="18"/>
                            <w:szCs w:val="18"/>
                          </w:rPr>
                          <w:t xml:space="preserve">Si intégration partielle, précisez également les données suivantes : Maturité : ………  Forme : ………  Phase : ……….                                                                                           </w:t>
                        </w:r>
                      </w:p>
                      <w:p w14:paraId="65EE4D63" w14:textId="77777777" w:rsidR="00855CC8" w:rsidRDefault="00855CC8" w:rsidP="00E9547C">
                        <w:pPr>
                          <w:rPr>
                            <w:rFonts w:ascii="Cambria" w:hAnsi="Cambria"/>
                            <w:sz w:val="18"/>
                            <w:szCs w:val="18"/>
                          </w:rPr>
                        </w:pPr>
                        <w:r>
                          <w:rPr>
                            <w:rFonts w:ascii="Cambria" w:hAnsi="Cambria"/>
                            <w:sz w:val="18"/>
                            <w:szCs w:val="18"/>
                          </w:rPr>
                          <w:t xml:space="preserve">Date du début et de fin de l’intégration : </w:t>
                        </w:r>
                        <w:r>
                          <w:rPr>
                            <w:rFonts w:ascii="Cambria" w:hAnsi="Cambria"/>
                            <w:sz w:val="18"/>
                            <w:szCs w:val="18"/>
                          </w:rPr>
                          <w:sym w:font="Wingdings 2" w:char="F02A"/>
                        </w:r>
                        <w:r>
                          <w:rPr>
                            <w:rFonts w:ascii="Cambria" w:hAnsi="Cambria"/>
                            <w:sz w:val="18"/>
                            <w:szCs w:val="18"/>
                          </w:rPr>
                          <w:t xml:space="preserve"> 28/08 au 06/07 ou (dans le cas d’une intégration temporaire partielle) </w:t>
                        </w:r>
                      </w:p>
                      <w:p w14:paraId="021BC030" w14:textId="77777777" w:rsidR="00855CC8" w:rsidRDefault="00855CC8" w:rsidP="00E9547C">
                        <w:pPr>
                          <w:rPr>
                            <w:rFonts w:ascii="Cambria" w:hAnsi="Cambria"/>
                            <w:sz w:val="18"/>
                            <w:szCs w:val="18"/>
                          </w:rPr>
                        </w:pPr>
                        <w:r>
                          <w:rPr>
                            <w:rFonts w:ascii="Cambria" w:hAnsi="Cambria"/>
                            <w:sz w:val="18"/>
                            <w:szCs w:val="18"/>
                          </w:rPr>
                          <w:sym w:font="Wingdings 2" w:char="F02A"/>
                        </w:r>
                        <w:r>
                          <w:rPr>
                            <w:rFonts w:ascii="Cambria" w:hAnsi="Cambria"/>
                            <w:sz w:val="18"/>
                            <w:szCs w:val="18"/>
                          </w:rPr>
                          <w:t xml:space="preserve"> ….………..…. au ….…………….</w:t>
                        </w:r>
                      </w:p>
                      <w:p w14:paraId="7DA89028" w14:textId="77777777" w:rsidR="00855CC8" w:rsidRDefault="00855CC8" w:rsidP="00E9547C">
                        <w:pPr>
                          <w:rPr>
                            <w:rFonts w:ascii="Cambria" w:hAnsi="Cambria"/>
                            <w:sz w:val="18"/>
                            <w:szCs w:val="18"/>
                          </w:rPr>
                        </w:pPr>
                      </w:p>
                    </w:tc>
                  </w:tr>
                  <w:tr w:rsidR="00855CC8" w14:paraId="26050AF6" w14:textId="77777777" w:rsidTr="00E9547C">
                    <w:trPr>
                      <w:trHeight w:val="590"/>
                    </w:trPr>
                    <w:tc>
                      <w:tcPr>
                        <w:tcW w:w="0" w:type="auto"/>
                        <w:gridSpan w:val="2"/>
                        <w:shd w:val="clear" w:color="auto" w:fill="auto"/>
                      </w:tcPr>
                      <w:p w14:paraId="4B644DE4" w14:textId="77777777" w:rsidR="00855CC8" w:rsidRDefault="00855CC8" w:rsidP="00E9547C">
                        <w:pPr>
                          <w:jc w:val="center"/>
                          <w:rPr>
                            <w:rFonts w:ascii="Cambria" w:hAnsi="Cambria"/>
                            <w:b/>
                            <w:sz w:val="16"/>
                            <w:szCs w:val="16"/>
                          </w:rPr>
                        </w:pPr>
                      </w:p>
                      <w:p w14:paraId="620CF44D" w14:textId="77777777" w:rsidR="00855CC8" w:rsidRDefault="00855CC8" w:rsidP="00E9547C">
                        <w:pPr>
                          <w:jc w:val="center"/>
                          <w:rPr>
                            <w:rFonts w:ascii="Cambria" w:hAnsi="Cambria"/>
                            <w:b/>
                            <w:sz w:val="18"/>
                            <w:szCs w:val="18"/>
                          </w:rPr>
                        </w:pPr>
                        <w:r>
                          <w:rPr>
                            <w:rFonts w:ascii="Cambria" w:hAnsi="Cambria"/>
                            <w:b/>
                            <w:sz w:val="20"/>
                            <w:szCs w:val="18"/>
                          </w:rPr>
                          <w:t>JUSTIFICATION DE L’ARRÊT D’INTÉGRATION :</w:t>
                        </w:r>
                      </w:p>
                    </w:tc>
                  </w:tr>
                  <w:tr w:rsidR="00855CC8" w14:paraId="1EE49BE3" w14:textId="77777777" w:rsidTr="00E9547C">
                    <w:trPr>
                      <w:trHeight w:val="1715"/>
                    </w:trPr>
                    <w:tc>
                      <w:tcPr>
                        <w:tcW w:w="0" w:type="auto"/>
                        <w:gridSpan w:val="2"/>
                        <w:shd w:val="clear" w:color="auto" w:fill="auto"/>
                      </w:tcPr>
                      <w:p w14:paraId="2A8242CE" w14:textId="77777777" w:rsidR="00855CC8" w:rsidRDefault="00855CC8" w:rsidP="00E9547C">
                        <w:pPr>
                          <w:rPr>
                            <w:rFonts w:ascii="Cambria" w:hAnsi="Cambria"/>
                            <w:sz w:val="18"/>
                            <w:szCs w:val="18"/>
                          </w:rPr>
                        </w:pPr>
                      </w:p>
                      <w:p w14:paraId="62499E98" w14:textId="51756BDB" w:rsidR="00855CC8" w:rsidRPr="00A632BD" w:rsidRDefault="00855CC8" w:rsidP="00E9547C">
                        <w:pPr>
                          <w:rPr>
                            <w:rFonts w:ascii="Cambria" w:hAnsi="Cambria"/>
                            <w:sz w:val="18"/>
                            <w:szCs w:val="18"/>
                          </w:rPr>
                        </w:pPr>
                        <w:r w:rsidRPr="00A632BD">
                          <w:rPr>
                            <w:rFonts w:ascii="Cambria" w:hAnsi="Cambria"/>
                            <w:sz w:val="18"/>
                            <w:szCs w:val="18"/>
                          </w:rPr>
                          <w:sym w:font="Wingdings 2" w:char="F02A"/>
                        </w:r>
                        <w:r w:rsidRPr="00A632BD">
                          <w:rPr>
                            <w:rFonts w:ascii="Cambria" w:hAnsi="Cambria"/>
                            <w:sz w:val="18"/>
                            <w:szCs w:val="18"/>
                          </w:rPr>
                          <w:t xml:space="preserve"> Arrêt de l’intégration, l’élève continue dans l’enseignement spécialisé.</w:t>
                        </w:r>
                      </w:p>
                      <w:p w14:paraId="28F7B503" w14:textId="77777777" w:rsidR="00855CC8" w:rsidRPr="00A632BD" w:rsidRDefault="00855CC8" w:rsidP="00E9547C">
                        <w:pPr>
                          <w:rPr>
                            <w:rFonts w:ascii="Cambria" w:hAnsi="Cambria"/>
                            <w:sz w:val="18"/>
                            <w:szCs w:val="18"/>
                          </w:rPr>
                        </w:pPr>
                        <w:r w:rsidRPr="00A632BD">
                          <w:rPr>
                            <w:rFonts w:ascii="Cambria" w:hAnsi="Cambria"/>
                            <w:sz w:val="18"/>
                            <w:szCs w:val="18"/>
                          </w:rPr>
                          <w:sym w:font="Wingdings 2" w:char="F02A"/>
                        </w:r>
                        <w:r w:rsidRPr="00A632BD">
                          <w:rPr>
                            <w:rFonts w:ascii="Cambria" w:hAnsi="Cambria"/>
                            <w:sz w:val="18"/>
                            <w:szCs w:val="18"/>
                          </w:rPr>
                          <w:t xml:space="preserve"> Arrêt de l’intégration à la suite de l’obtention d’un certificat.  </w:t>
                        </w:r>
                      </w:p>
                      <w:p w14:paraId="41E7EAA3" w14:textId="77777777" w:rsidR="00855CC8" w:rsidRDefault="00855CC8" w:rsidP="00E9547C">
                        <w:pPr>
                          <w:rPr>
                            <w:rFonts w:ascii="Cambria" w:hAnsi="Cambria"/>
                            <w:sz w:val="18"/>
                            <w:szCs w:val="18"/>
                          </w:rPr>
                        </w:pPr>
                        <w:r w:rsidRPr="00A632BD">
                          <w:rPr>
                            <w:rFonts w:ascii="Cambria" w:hAnsi="Cambria"/>
                            <w:sz w:val="18"/>
                            <w:szCs w:val="18"/>
                          </w:rPr>
                          <w:sym w:font="Wingdings 2" w:char="F02A"/>
                        </w:r>
                        <w:r w:rsidRPr="00A632BD">
                          <w:rPr>
                            <w:rFonts w:ascii="Cambria" w:hAnsi="Cambria"/>
                            <w:sz w:val="18"/>
                            <w:szCs w:val="18"/>
                          </w:rPr>
                          <w:t xml:space="preserve"> Arrêt pour une autre raison (indiquez la raison) : …………………………………………………………………………………………….</w:t>
                        </w:r>
                      </w:p>
                      <w:p w14:paraId="7921520B" w14:textId="77777777" w:rsidR="00855CC8" w:rsidRDefault="00855CC8" w:rsidP="00E9547C">
                        <w:pPr>
                          <w:rPr>
                            <w:rFonts w:ascii="Cambria" w:hAnsi="Cambria"/>
                            <w:sz w:val="18"/>
                            <w:szCs w:val="18"/>
                          </w:rPr>
                        </w:pPr>
                        <w:r>
                          <w:rPr>
                            <w:rFonts w:ascii="Cambria" w:hAnsi="Cambria"/>
                            <w:sz w:val="18"/>
                            <w:szCs w:val="18"/>
                          </w:rPr>
                          <w:t>…………………………………………………………………………………………………………………………………………………………………………...</w:t>
                        </w:r>
                      </w:p>
                      <w:p w14:paraId="0E55603E" w14:textId="77777777" w:rsidR="00855CC8" w:rsidRDefault="00855CC8" w:rsidP="00E9547C">
                        <w:pPr>
                          <w:rPr>
                            <w:rFonts w:ascii="Cambria" w:hAnsi="Cambria"/>
                            <w:sz w:val="18"/>
                            <w:szCs w:val="18"/>
                          </w:rPr>
                        </w:pPr>
                      </w:p>
                      <w:p w14:paraId="7C59E1E4" w14:textId="77777777" w:rsidR="00855CC8" w:rsidRDefault="00855CC8" w:rsidP="00E9547C">
                        <w:pPr>
                          <w:rPr>
                            <w:rFonts w:ascii="Cambria" w:hAnsi="Cambria"/>
                            <w:sz w:val="18"/>
                            <w:szCs w:val="18"/>
                          </w:rPr>
                        </w:pPr>
                        <w:r>
                          <w:rPr>
                            <w:rFonts w:ascii="Cambria" w:hAnsi="Cambria"/>
                            <w:sz w:val="18"/>
                            <w:szCs w:val="18"/>
                          </w:rPr>
                          <w:t>Motivation de l’arrêt de l’intégration : …………………………………………………………………………………………………………………..</w:t>
                        </w:r>
                      </w:p>
                      <w:p w14:paraId="1F3BF0F3" w14:textId="77777777" w:rsidR="00855CC8" w:rsidRDefault="00855CC8" w:rsidP="00E9547C">
                        <w:pPr>
                          <w:rPr>
                            <w:rFonts w:ascii="Cambria" w:hAnsi="Cambria"/>
                            <w:sz w:val="18"/>
                            <w:szCs w:val="18"/>
                          </w:rPr>
                        </w:pPr>
                        <w:r>
                          <w:rPr>
                            <w:rFonts w:ascii="Cambria" w:hAnsi="Cambria"/>
                            <w:sz w:val="18"/>
                            <w:szCs w:val="18"/>
                          </w:rPr>
                          <w:t>……………………………………………………………………………………………………………………………………………………………………………</w:t>
                        </w:r>
                      </w:p>
                      <w:p w14:paraId="59975D56" w14:textId="77777777" w:rsidR="00855CC8" w:rsidRDefault="00855CC8" w:rsidP="00E9547C">
                        <w:pPr>
                          <w:rPr>
                            <w:rFonts w:ascii="Cambria" w:hAnsi="Cambria"/>
                            <w:sz w:val="18"/>
                            <w:szCs w:val="18"/>
                          </w:rPr>
                        </w:pPr>
                      </w:p>
                    </w:tc>
                  </w:tr>
                  <w:tr w:rsidR="00855CC8" w14:paraId="18CD0939" w14:textId="77777777" w:rsidTr="00E9547C">
                    <w:trPr>
                      <w:trHeight w:val="412"/>
                    </w:trPr>
                    <w:tc>
                      <w:tcPr>
                        <w:tcW w:w="0" w:type="auto"/>
                        <w:gridSpan w:val="2"/>
                        <w:shd w:val="clear" w:color="auto" w:fill="auto"/>
                      </w:tcPr>
                      <w:p w14:paraId="433D1FAB" w14:textId="77777777" w:rsidR="00855CC8" w:rsidRDefault="00855CC8" w:rsidP="00E9547C">
                        <w:pPr>
                          <w:jc w:val="center"/>
                          <w:rPr>
                            <w:rFonts w:ascii="Cambria" w:hAnsi="Cambria"/>
                            <w:b/>
                            <w:sz w:val="18"/>
                            <w:szCs w:val="18"/>
                          </w:rPr>
                        </w:pPr>
                      </w:p>
                      <w:p w14:paraId="1AF4B28C" w14:textId="77777777" w:rsidR="00855CC8" w:rsidRDefault="00855CC8" w:rsidP="00E9547C">
                        <w:pPr>
                          <w:jc w:val="center"/>
                          <w:rPr>
                            <w:rFonts w:ascii="Cambria" w:hAnsi="Cambria"/>
                            <w:b/>
                            <w:sz w:val="20"/>
                            <w:szCs w:val="18"/>
                          </w:rPr>
                        </w:pPr>
                        <w:r>
                          <w:rPr>
                            <w:rFonts w:ascii="Cambria" w:hAnsi="Cambria"/>
                            <w:b/>
                            <w:sz w:val="20"/>
                            <w:szCs w:val="18"/>
                          </w:rPr>
                          <w:t>LES PARTENAIRES (à l’exception du CPMS) MARQUENT LEUR ACCORD :</w:t>
                        </w:r>
                      </w:p>
                      <w:p w14:paraId="38726D04" w14:textId="77777777" w:rsidR="00855CC8" w:rsidRDefault="00855CC8" w:rsidP="00E9547C">
                        <w:pPr>
                          <w:jc w:val="center"/>
                          <w:rPr>
                            <w:rFonts w:ascii="Cambria" w:hAnsi="Cambria"/>
                            <w:b/>
                            <w:sz w:val="18"/>
                            <w:szCs w:val="18"/>
                          </w:rPr>
                        </w:pPr>
                      </w:p>
                    </w:tc>
                  </w:tr>
                  <w:tr w:rsidR="00855CC8" w14:paraId="688F561D" w14:textId="77777777" w:rsidTr="00A632BD">
                    <w:trPr>
                      <w:trHeight w:val="1911"/>
                    </w:trPr>
                    <w:tc>
                      <w:tcPr>
                        <w:tcW w:w="4568" w:type="dxa"/>
                        <w:shd w:val="clear" w:color="auto" w:fill="auto"/>
                      </w:tcPr>
                      <w:p w14:paraId="0CE79039" w14:textId="77777777" w:rsidR="00855CC8" w:rsidRDefault="00855CC8" w:rsidP="00E9547C">
                        <w:pPr>
                          <w:rPr>
                            <w:rFonts w:ascii="Cambria" w:hAnsi="Cambria"/>
                            <w:b/>
                            <w:sz w:val="18"/>
                            <w:szCs w:val="18"/>
                          </w:rPr>
                        </w:pPr>
                        <w:r>
                          <w:rPr>
                            <w:rFonts w:ascii="Cambria" w:hAnsi="Cambria"/>
                            <w:b/>
                            <w:sz w:val="18"/>
                            <w:szCs w:val="18"/>
                          </w:rPr>
                          <w:t>« Ecole »</w:t>
                        </w:r>
                      </w:p>
                      <w:p w14:paraId="2A949D3F" w14:textId="77777777" w:rsidR="00855CC8" w:rsidRDefault="00855CC8" w:rsidP="00E9547C">
                        <w:pPr>
                          <w:rPr>
                            <w:rFonts w:ascii="Cambria" w:hAnsi="Cambria"/>
                            <w:b/>
                            <w:sz w:val="18"/>
                            <w:szCs w:val="18"/>
                          </w:rPr>
                        </w:pPr>
                      </w:p>
                      <w:p w14:paraId="226138C1" w14:textId="77777777" w:rsidR="00855CC8" w:rsidRDefault="00855CC8" w:rsidP="00E9547C">
                        <w:pPr>
                          <w:rPr>
                            <w:rFonts w:ascii="Cambria" w:hAnsi="Cambria"/>
                            <w:b/>
                            <w:sz w:val="18"/>
                            <w:szCs w:val="18"/>
                          </w:rPr>
                        </w:pPr>
                        <w:r>
                          <w:rPr>
                            <w:rFonts w:ascii="Cambria" w:hAnsi="Cambria"/>
                            <w:b/>
                            <w:sz w:val="18"/>
                            <w:szCs w:val="18"/>
                          </w:rPr>
                          <w:t xml:space="preserve">N° FASE :                     </w:t>
                        </w:r>
                      </w:p>
                      <w:p w14:paraId="06CB06CE" w14:textId="77777777" w:rsidR="00855CC8" w:rsidRDefault="00855CC8" w:rsidP="00E9547C">
                        <w:pPr>
                          <w:rPr>
                            <w:rFonts w:ascii="Cambria" w:hAnsi="Cambria"/>
                            <w:b/>
                            <w:sz w:val="18"/>
                            <w:szCs w:val="18"/>
                          </w:rPr>
                        </w:pPr>
                        <w:r>
                          <w:rPr>
                            <w:rFonts w:ascii="Cambria" w:hAnsi="Cambria"/>
                            <w:b/>
                            <w:sz w:val="18"/>
                            <w:szCs w:val="18"/>
                          </w:rPr>
                          <w:t xml:space="preserve">N° FASE IMPLANTATION : </w:t>
                        </w:r>
                      </w:p>
                      <w:p w14:paraId="35D0B346" w14:textId="77777777" w:rsidR="00855CC8" w:rsidRDefault="00855CC8" w:rsidP="00E9547C">
                        <w:pPr>
                          <w:rPr>
                            <w:rFonts w:ascii="Cambria" w:hAnsi="Cambria"/>
                            <w:sz w:val="18"/>
                            <w:szCs w:val="18"/>
                          </w:rPr>
                        </w:pPr>
                        <w:r>
                          <w:rPr>
                            <w:rFonts w:ascii="Cambria" w:hAnsi="Cambria"/>
                            <w:sz w:val="18"/>
                            <w:szCs w:val="18"/>
                          </w:rPr>
                          <w:t xml:space="preserve">La direction : </w:t>
                        </w:r>
                      </w:p>
                      <w:p w14:paraId="227A653D" w14:textId="77777777" w:rsidR="00855CC8" w:rsidRDefault="00855CC8" w:rsidP="00E9547C">
                        <w:pPr>
                          <w:rPr>
                            <w:rFonts w:ascii="Cambria" w:hAnsi="Cambria"/>
                            <w:sz w:val="18"/>
                            <w:szCs w:val="18"/>
                          </w:rPr>
                        </w:pPr>
                        <w:r>
                          <w:rPr>
                            <w:rFonts w:ascii="Cambria" w:hAnsi="Cambria"/>
                            <w:sz w:val="18"/>
                            <w:szCs w:val="18"/>
                          </w:rPr>
                          <w:t>Signature, date et cachet :</w:t>
                        </w:r>
                      </w:p>
                    </w:tc>
                    <w:tc>
                      <w:tcPr>
                        <w:tcW w:w="5002" w:type="dxa"/>
                        <w:shd w:val="clear" w:color="auto" w:fill="auto"/>
                      </w:tcPr>
                      <w:p w14:paraId="4C8AA2B6" w14:textId="77777777" w:rsidR="00855CC8" w:rsidRDefault="00855CC8" w:rsidP="00E9547C">
                        <w:pPr>
                          <w:rPr>
                            <w:rFonts w:ascii="Cambria" w:hAnsi="Cambria"/>
                            <w:b/>
                            <w:sz w:val="18"/>
                            <w:szCs w:val="18"/>
                          </w:rPr>
                        </w:pPr>
                        <w:r>
                          <w:rPr>
                            <w:rFonts w:ascii="Cambria" w:hAnsi="Cambria"/>
                            <w:b/>
                            <w:sz w:val="18"/>
                            <w:szCs w:val="18"/>
                          </w:rPr>
                          <w:t>« Ecole »</w:t>
                        </w:r>
                      </w:p>
                      <w:p w14:paraId="7D90F9E1" w14:textId="77777777" w:rsidR="00855CC8" w:rsidRDefault="00855CC8" w:rsidP="00E9547C">
                        <w:pPr>
                          <w:rPr>
                            <w:rFonts w:ascii="Cambria" w:hAnsi="Cambria"/>
                            <w:b/>
                            <w:sz w:val="18"/>
                            <w:szCs w:val="18"/>
                          </w:rPr>
                        </w:pPr>
                      </w:p>
                      <w:p w14:paraId="3DCF1DCE" w14:textId="77777777" w:rsidR="00855CC8" w:rsidRDefault="00855CC8" w:rsidP="00E9547C">
                        <w:pPr>
                          <w:rPr>
                            <w:rFonts w:ascii="Cambria" w:hAnsi="Cambria"/>
                            <w:b/>
                            <w:sz w:val="18"/>
                            <w:szCs w:val="18"/>
                          </w:rPr>
                        </w:pPr>
                        <w:r>
                          <w:rPr>
                            <w:rFonts w:ascii="Cambria" w:hAnsi="Cambria"/>
                            <w:b/>
                            <w:sz w:val="18"/>
                            <w:szCs w:val="18"/>
                          </w:rPr>
                          <w:t xml:space="preserve">N° FASE :                   </w:t>
                        </w:r>
                      </w:p>
                      <w:p w14:paraId="4DB7456C" w14:textId="77777777" w:rsidR="00855CC8" w:rsidRDefault="00855CC8" w:rsidP="00E9547C">
                        <w:pPr>
                          <w:rPr>
                            <w:rFonts w:ascii="Cambria" w:hAnsi="Cambria"/>
                            <w:b/>
                            <w:sz w:val="18"/>
                            <w:szCs w:val="18"/>
                          </w:rPr>
                        </w:pPr>
                        <w:r>
                          <w:rPr>
                            <w:rFonts w:ascii="Cambria" w:hAnsi="Cambria"/>
                            <w:b/>
                            <w:sz w:val="18"/>
                            <w:szCs w:val="18"/>
                          </w:rPr>
                          <w:t xml:space="preserve">N° FASE IMPLANTATION : </w:t>
                        </w:r>
                      </w:p>
                      <w:p w14:paraId="0AEF150F" w14:textId="77777777" w:rsidR="00855CC8" w:rsidRDefault="00855CC8" w:rsidP="00E9547C">
                        <w:pPr>
                          <w:rPr>
                            <w:rFonts w:ascii="Cambria" w:hAnsi="Cambria"/>
                            <w:sz w:val="18"/>
                            <w:szCs w:val="18"/>
                          </w:rPr>
                        </w:pPr>
                        <w:r>
                          <w:rPr>
                            <w:rFonts w:ascii="Cambria" w:hAnsi="Cambria"/>
                            <w:sz w:val="18"/>
                            <w:szCs w:val="18"/>
                          </w:rPr>
                          <w:t xml:space="preserve">La direction : </w:t>
                        </w:r>
                      </w:p>
                      <w:p w14:paraId="1107853E" w14:textId="77777777" w:rsidR="00855CC8" w:rsidRDefault="00855CC8" w:rsidP="00E9547C">
                        <w:pPr>
                          <w:rPr>
                            <w:rFonts w:ascii="Cambria" w:hAnsi="Cambria"/>
                            <w:sz w:val="18"/>
                            <w:szCs w:val="18"/>
                          </w:rPr>
                        </w:pPr>
                        <w:r>
                          <w:rPr>
                            <w:rFonts w:ascii="Cambria" w:hAnsi="Cambria"/>
                            <w:sz w:val="18"/>
                            <w:szCs w:val="18"/>
                          </w:rPr>
                          <w:t>Signature, date et cachet :</w:t>
                        </w:r>
                      </w:p>
                    </w:tc>
                  </w:tr>
                  <w:tr w:rsidR="00855CC8" w14:paraId="77FEEC1D" w14:textId="77777777" w:rsidTr="00E9547C">
                    <w:trPr>
                      <w:trHeight w:val="1505"/>
                    </w:trPr>
                    <w:tc>
                      <w:tcPr>
                        <w:tcW w:w="0" w:type="auto"/>
                        <w:gridSpan w:val="2"/>
                        <w:shd w:val="clear" w:color="auto" w:fill="auto"/>
                      </w:tcPr>
                      <w:p w14:paraId="5DE79862" w14:textId="77777777" w:rsidR="00855CC8" w:rsidRDefault="00855CC8" w:rsidP="00E9547C">
                        <w:pPr>
                          <w:tabs>
                            <w:tab w:val="left" w:pos="1134"/>
                            <w:tab w:val="right" w:pos="1440"/>
                          </w:tabs>
                          <w:rPr>
                            <w:rFonts w:ascii="Cambria" w:hAnsi="Cambria"/>
                            <w:b/>
                            <w:sz w:val="18"/>
                            <w:szCs w:val="18"/>
                          </w:rPr>
                        </w:pPr>
                        <w:r>
                          <w:rPr>
                            <w:rFonts w:ascii="Cambria" w:hAnsi="Cambria"/>
                            <w:b/>
                            <w:sz w:val="18"/>
                            <w:szCs w:val="18"/>
                          </w:rPr>
                          <w:t>Avis du CPMS qui assure la guidance de l’élève au terme de l’année scolaire (IPT) :</w:t>
                        </w:r>
                      </w:p>
                      <w:p w14:paraId="18CDDF7D" w14:textId="77777777" w:rsidR="00855CC8" w:rsidRDefault="00855CC8" w:rsidP="00E9547C">
                        <w:pPr>
                          <w:tabs>
                            <w:tab w:val="left" w:pos="1134"/>
                            <w:tab w:val="right" w:pos="1440"/>
                          </w:tabs>
                          <w:rPr>
                            <w:rFonts w:ascii="Cambria" w:hAnsi="Cambria"/>
                            <w:b/>
                            <w:sz w:val="18"/>
                            <w:szCs w:val="18"/>
                          </w:rPr>
                        </w:pPr>
                        <w:r>
                          <w:rPr>
                            <w:rFonts w:ascii="Cambria" w:hAnsi="Cambria"/>
                            <w:b/>
                            <w:sz w:val="18"/>
                            <w:szCs w:val="18"/>
                          </w:rPr>
                          <w:t>Avis du CPMS qui assure la guidance de l’élève au terme de la période d’intégration (autres types d’intégration) :</w:t>
                        </w:r>
                      </w:p>
                      <w:p w14:paraId="2D0389DD" w14:textId="77777777" w:rsidR="00855CC8" w:rsidRDefault="00855CC8" w:rsidP="00E9547C">
                        <w:pPr>
                          <w:rPr>
                            <w:rFonts w:ascii="Cambria" w:hAnsi="Cambria"/>
                            <w:sz w:val="18"/>
                            <w:szCs w:val="18"/>
                          </w:rPr>
                        </w:pPr>
                        <w:r>
                          <w:rPr>
                            <w:rFonts w:ascii="Cambria" w:hAnsi="Cambria"/>
                            <w:sz w:val="18"/>
                            <w:szCs w:val="18"/>
                          </w:rPr>
                          <w:t>Signature, date et cachet :</w:t>
                        </w:r>
                      </w:p>
                      <w:p w14:paraId="7BCCB9C0" w14:textId="77777777" w:rsidR="00855CC8" w:rsidRDefault="00855CC8" w:rsidP="00E9547C">
                        <w:pPr>
                          <w:rPr>
                            <w:rFonts w:ascii="Cambria" w:hAnsi="Cambria"/>
                            <w:b/>
                            <w:sz w:val="18"/>
                            <w:szCs w:val="18"/>
                          </w:rPr>
                        </w:pPr>
                      </w:p>
                    </w:tc>
                  </w:tr>
                  <w:tr w:rsidR="00855CC8" w14:paraId="00D0620E" w14:textId="77777777" w:rsidTr="00E9547C">
                    <w:trPr>
                      <w:trHeight w:val="1201"/>
                    </w:trPr>
                    <w:tc>
                      <w:tcPr>
                        <w:tcW w:w="0" w:type="auto"/>
                        <w:gridSpan w:val="2"/>
                        <w:shd w:val="clear" w:color="auto" w:fill="auto"/>
                      </w:tcPr>
                      <w:p w14:paraId="09B50DFF" w14:textId="77777777" w:rsidR="00855CC8" w:rsidRDefault="00855CC8" w:rsidP="00E9547C">
                        <w:pPr>
                          <w:rPr>
                            <w:rFonts w:ascii="Cambria" w:hAnsi="Cambria"/>
                            <w:b/>
                            <w:sz w:val="18"/>
                            <w:szCs w:val="18"/>
                          </w:rPr>
                        </w:pPr>
                        <w:r>
                          <w:rPr>
                            <w:rFonts w:ascii="Cambria" w:hAnsi="Cambria"/>
                            <w:b/>
                            <w:sz w:val="18"/>
                            <w:szCs w:val="18"/>
                          </w:rPr>
                          <w:t>Le responsable de l’élève (NOM, PRÉNOM et QUALITÉ) ou l’élève s’il est majeur : ……………………………………….</w:t>
                        </w:r>
                      </w:p>
                      <w:p w14:paraId="01E6B40D" w14:textId="77777777" w:rsidR="00855CC8" w:rsidRDefault="00855CC8" w:rsidP="00E9547C">
                        <w:pPr>
                          <w:tabs>
                            <w:tab w:val="left" w:pos="1414"/>
                          </w:tabs>
                          <w:rPr>
                            <w:rFonts w:ascii="Cambria" w:hAnsi="Cambria"/>
                            <w:sz w:val="18"/>
                            <w:szCs w:val="18"/>
                          </w:rPr>
                        </w:pPr>
                        <w:r>
                          <w:rPr>
                            <w:rFonts w:ascii="Cambria" w:hAnsi="Cambria"/>
                            <w:sz w:val="18"/>
                            <w:szCs w:val="18"/>
                          </w:rPr>
                          <w:t xml:space="preserve">Signature et date : </w:t>
                        </w:r>
                        <w:r>
                          <w:rPr>
                            <w:rFonts w:ascii="Cambria" w:hAnsi="Cambria"/>
                            <w:sz w:val="18"/>
                            <w:szCs w:val="18"/>
                          </w:rPr>
                          <w:tab/>
                        </w:r>
                      </w:p>
                      <w:p w14:paraId="0A9603FC" w14:textId="77777777" w:rsidR="00855CC8" w:rsidRDefault="00855CC8" w:rsidP="00E9547C">
                        <w:pPr>
                          <w:rPr>
                            <w:rFonts w:ascii="Cambria" w:hAnsi="Cambria"/>
                            <w:b/>
                            <w:sz w:val="18"/>
                            <w:szCs w:val="18"/>
                          </w:rPr>
                        </w:pPr>
                      </w:p>
                      <w:p w14:paraId="382382F0" w14:textId="77777777" w:rsidR="00855CC8" w:rsidRDefault="00855CC8" w:rsidP="00E9547C">
                        <w:pPr>
                          <w:rPr>
                            <w:rFonts w:ascii="Cambria" w:hAnsi="Cambria"/>
                            <w:b/>
                            <w:sz w:val="18"/>
                            <w:szCs w:val="18"/>
                          </w:rPr>
                        </w:pPr>
                      </w:p>
                      <w:p w14:paraId="4562F7FC" w14:textId="77777777" w:rsidR="00855CC8" w:rsidRDefault="00855CC8" w:rsidP="00E9547C">
                        <w:pPr>
                          <w:rPr>
                            <w:rFonts w:ascii="Cambria" w:hAnsi="Cambria"/>
                            <w:b/>
                            <w:sz w:val="18"/>
                            <w:szCs w:val="18"/>
                          </w:rPr>
                        </w:pPr>
                      </w:p>
                    </w:tc>
                  </w:tr>
                </w:tbl>
                <w:p w14:paraId="554E6EF4" w14:textId="720B6654" w:rsidR="00D1183B" w:rsidRDefault="00D1183B" w:rsidP="007F0758">
                  <w:pPr>
                    <w:pStyle w:val="Corpsdetexte"/>
                  </w:pPr>
                </w:p>
                <w:p w14:paraId="3813FE31" w14:textId="4DFC03F8" w:rsidR="00855CC8" w:rsidRDefault="00D1183B" w:rsidP="00D1183B">
                  <w:pPr>
                    <w:rPr>
                      <w:rFonts w:eastAsia="Calibri" w:cstheme="minorHAnsi"/>
                      <w:b/>
                      <w:u w:val="single"/>
                    </w:rPr>
                  </w:pPr>
                  <w:r>
                    <w:rPr>
                      <w:rFonts w:eastAsia="Calibri" w:cstheme="minorHAnsi"/>
                      <w:b/>
                      <w:u w:val="single"/>
                    </w:rPr>
                    <w:br w:type="page"/>
                  </w:r>
                </w:p>
                <w:p w14:paraId="3D036580" w14:textId="77777777" w:rsidR="00855CC8" w:rsidRPr="00D1183B" w:rsidRDefault="00855CC8" w:rsidP="00DB1C51">
                  <w:pPr>
                    <w:pStyle w:val="Titre4"/>
                  </w:pPr>
                  <w:r w:rsidRPr="00D1183B">
                    <w:lastRenderedPageBreak/>
                    <w:t>Annexe 5 : Exemple d’un document de fiche signalétique intégration</w:t>
                  </w:r>
                  <w:bookmarkEnd w:id="324"/>
                  <w:bookmarkEnd w:id="325"/>
                  <w:r w:rsidRPr="00D1183B">
                    <w:t xml:space="preserve"> </w:t>
                  </w:r>
                </w:p>
                <w:p w14:paraId="4659C328" w14:textId="77777777" w:rsidR="00855CC8" w:rsidRDefault="00855CC8" w:rsidP="00855CC8">
                  <w:pPr>
                    <w:tabs>
                      <w:tab w:val="left" w:pos="1134"/>
                    </w:tabs>
                    <w:jc w:val="both"/>
                    <w:rPr>
                      <w:rFonts w:eastAsia="Calibri" w:cstheme="minorHAnsi"/>
                      <w:b/>
                    </w:rPr>
                  </w:pPr>
                </w:p>
                <w:p w14:paraId="7CA09F55" w14:textId="77777777" w:rsidR="00855CC8" w:rsidRDefault="00855CC8" w:rsidP="00855CC8">
                  <w:pPr>
                    <w:tabs>
                      <w:tab w:val="left" w:pos="1134"/>
                    </w:tabs>
                    <w:jc w:val="both"/>
                    <w:rPr>
                      <w:rFonts w:eastAsia="Calibri" w:cstheme="minorHAnsi"/>
                    </w:rPr>
                  </w:pPr>
                  <w:r>
                    <w:rPr>
                      <w:rFonts w:eastAsia="Calibri" w:cstheme="minorHAnsi"/>
                    </w:rPr>
                    <w:t xml:space="preserve">Vous recevrez de la part de l’Administration, </w:t>
                  </w:r>
                  <w:r>
                    <w:rPr>
                      <w:rFonts w:eastAsia="Calibri" w:cstheme="minorHAnsi"/>
                      <w:color w:val="000000"/>
                    </w:rPr>
                    <w:t>après le passage de votre vérificateur, une fiche signalétique reprenant les informations dont elle</w:t>
                  </w:r>
                  <w:r>
                    <w:rPr>
                      <w:rFonts w:eastAsia="Calibri" w:cstheme="minorHAnsi"/>
                    </w:rPr>
                    <w:t xml:space="preserve"> dispose concernant les élèves de votre établissement en intégration.</w:t>
                  </w:r>
                </w:p>
                <w:p w14:paraId="390D7CDC" w14:textId="77777777" w:rsidR="00855CC8" w:rsidRDefault="00855CC8" w:rsidP="00855CC8">
                  <w:pPr>
                    <w:tabs>
                      <w:tab w:val="left" w:pos="1134"/>
                    </w:tabs>
                    <w:jc w:val="both"/>
                    <w:rPr>
                      <w:rFonts w:eastAsia="Calibri" w:cstheme="minorHAnsi"/>
                    </w:rPr>
                  </w:pPr>
                </w:p>
                <w:p w14:paraId="557BDCDC" w14:textId="77777777" w:rsidR="00855CC8" w:rsidRDefault="00855CC8" w:rsidP="00855CC8">
                  <w:pPr>
                    <w:tabs>
                      <w:tab w:val="left" w:pos="1134"/>
                    </w:tabs>
                    <w:jc w:val="both"/>
                    <w:rPr>
                      <w:rFonts w:eastAsia="Calibri" w:cstheme="minorHAnsi"/>
                    </w:rPr>
                  </w:pPr>
                  <w:r>
                    <w:rPr>
                      <w:rFonts w:eastAsia="Calibri" w:cstheme="minorHAnsi"/>
                    </w:rPr>
                    <w:t>Elle se présente de la manière suivante :</w:t>
                  </w:r>
                  <w:bookmarkStart w:id="326" w:name="_Annexe_6a_:"/>
                  <w:bookmarkStart w:id="327" w:name="_Toc453314460"/>
                  <w:bookmarkStart w:id="328" w:name="_Toc454980495"/>
                  <w:bookmarkEnd w:id="326"/>
                </w:p>
                <w:p w14:paraId="0BD4D511" w14:textId="77777777" w:rsidR="00855CC8" w:rsidRDefault="00855CC8" w:rsidP="00855CC8">
                  <w:pPr>
                    <w:tabs>
                      <w:tab w:val="left" w:pos="1134"/>
                    </w:tabs>
                    <w:jc w:val="both"/>
                    <w:rPr>
                      <w:rFonts w:eastAsia="Calibri" w:cstheme="minorHAnsi"/>
                    </w:rPr>
                  </w:pPr>
                  <w:r>
                    <w:rPr>
                      <w:rFonts w:eastAsia="Calibri" w:cstheme="minorHAnsi"/>
                      <w:noProof/>
                      <w:lang w:eastAsia="fr-BE"/>
                    </w:rPr>
                    <mc:AlternateContent>
                      <mc:Choice Requires="wps">
                        <w:drawing>
                          <wp:anchor distT="0" distB="0" distL="114300" distR="114300" simplePos="0" relativeHeight="251674112" behindDoc="0" locked="0" layoutInCell="1" allowOverlap="1" wp14:anchorId="00CF9131" wp14:editId="7A6ADE1F">
                            <wp:simplePos x="0" y="0"/>
                            <wp:positionH relativeFrom="column">
                              <wp:posOffset>-31115</wp:posOffset>
                            </wp:positionH>
                            <wp:positionV relativeFrom="paragraph">
                              <wp:posOffset>55245</wp:posOffset>
                            </wp:positionV>
                            <wp:extent cx="6225540" cy="3276600"/>
                            <wp:effectExtent l="0" t="0" r="22860" b="19050"/>
                            <wp:wrapNone/>
                            <wp:docPr id="448" name="Rectangle 448"/>
                            <wp:cNvGraphicFramePr/>
                            <a:graphic xmlns:a="http://schemas.openxmlformats.org/drawingml/2006/main">
                              <a:graphicData uri="http://schemas.microsoft.com/office/word/2010/wordprocessingShape">
                                <wps:wsp>
                                  <wps:cNvSpPr/>
                                  <wps:spPr>
                                    <a:xfrm>
                                      <a:off x="0" y="0"/>
                                      <a:ext cx="6225540" cy="3276600"/>
                                    </a:xfrm>
                                    <a:prstGeom prst="rect">
                                      <a:avLst/>
                                    </a:prstGeom>
                                    <a:ln>
                                      <a:solidFill>
                                        <a:schemeClr val="tx1"/>
                                      </a:solidFill>
                                    </a:ln>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39AACEF" id="Rectangle 448" o:spid="_x0000_s1026" style="position:absolute;margin-left:-2.45pt;margin-top:4.35pt;width:490.2pt;height:258pt;z-index:2516741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" fillcolor="white [3201]" strokecolor="black [3213]" strokeweight="2pt"/>
                        </w:pict>
                      </mc:Fallback>
                    </mc:AlternateContent>
                  </w:r>
                  <w:r>
                    <w:rPr>
                      <w:rFonts w:eastAsia="Calibri" w:cstheme="minorHAnsi"/>
                      <w:b/>
                      <w:noProof/>
                      <w:u w:val="single"/>
                      <w:lang w:eastAsia="fr-BE"/>
                    </w:rPr>
                    <mc:AlternateContent>
                      <mc:Choice Requires="wps">
                        <w:drawing>
                          <wp:anchor distT="0" distB="0" distL="114300" distR="114300" simplePos="0" relativeHeight="251675136" behindDoc="0" locked="0" layoutInCell="1" allowOverlap="1" wp14:anchorId="786F4B56" wp14:editId="70D845EB">
                            <wp:simplePos x="0" y="0"/>
                            <wp:positionH relativeFrom="column">
                              <wp:posOffset>90805</wp:posOffset>
                            </wp:positionH>
                            <wp:positionV relativeFrom="paragraph">
                              <wp:posOffset>139065</wp:posOffset>
                            </wp:positionV>
                            <wp:extent cx="5989320" cy="373380"/>
                            <wp:effectExtent l="0" t="0" r="11430" b="26670"/>
                            <wp:wrapNone/>
                            <wp:docPr id="453" name="Zone de texte 453"/>
                            <wp:cNvGraphicFramePr/>
                            <a:graphic xmlns:a="http://schemas.openxmlformats.org/drawingml/2006/main">
                              <a:graphicData uri="http://schemas.microsoft.com/office/word/2010/wordprocessingShape">
                                <wps:wsp>
                                  <wps:cNvSpPr txBox="1"/>
                                  <wps:spPr>
                                    <a:xfrm>
                                      <a:off x="0" y="0"/>
                                      <a:ext cx="5989320" cy="373380"/>
                                    </a:xfrm>
                                    <a:prstGeom prst="rect">
                                      <a:avLst/>
                                    </a:prstGeom>
                                    <a:solidFill>
                                      <a:schemeClr val="bg2">
                                        <a:lumMod val="90000"/>
                                      </a:schemeClr>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EF972E0" w14:textId="77777777" w:rsidR="00C43471" w:rsidRDefault="00C43471" w:rsidP="00855CC8">
                                        <w:pPr>
                                          <w:rPr>
                                            <w:rFonts w:cstheme="minorHAnsi"/>
                                            <w:b/>
                                            <w:spacing w:val="-14"/>
                                            <w:sz w:val="24"/>
                                            <w:szCs w:val="24"/>
                                          </w:rPr>
                                        </w:pPr>
                                        <w:r>
                                          <w:rPr>
                                            <w:rFonts w:cstheme="minorHAnsi"/>
                                            <w:b/>
                                            <w:spacing w:val="-14"/>
                                            <w:sz w:val="24"/>
                                            <w:szCs w:val="24"/>
                                          </w:rPr>
                                          <w:t>Fiche signalétique (Annexe 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86F4B56" id="_x0000_t202" coordsize="21600,21600" o:spt="202" path="m,l,21600r21600,l21600,xe">
                            <v:stroke joinstyle="miter"/>
                            <v:path gradientshapeok="t" o:connecttype="rect"/>
                          </v:shapetype>
                          <v:shape id="Zone de texte 453" o:spid="_x0000_s1038" type="#_x0000_t202" style="position:absolute;left:0;text-align:left;margin-left:7.15pt;margin-top:10.95pt;width:471.6pt;height:29.4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" fillcolor="#ddd8c2 [2894]" strokeweight=".5pt">
                            <v:textbox>
                              <w:txbxContent>
                                <w:p w14:paraId="0EF972E0" w14:textId="77777777" w:rsidR="00C43471" w:rsidRDefault="00C43471" w:rsidP="00855CC8">
                                  <w:pPr>
                                    <w:rPr>
                                      <w:rFonts w:cstheme="minorHAnsi"/>
                                      <w:b/>
                                      <w:spacing w:val="-14"/>
                                      <w:sz w:val="24"/>
                                      <w:szCs w:val="24"/>
                                    </w:rPr>
                                  </w:pPr>
                                  <w:r>
                                    <w:rPr>
                                      <w:rFonts w:cstheme="minorHAnsi"/>
                                      <w:b/>
                                      <w:spacing w:val="-14"/>
                                      <w:sz w:val="24"/>
                                      <w:szCs w:val="24"/>
                                    </w:rPr>
                                    <w:t>Fiche signalétique (Annexe 5)</w:t>
                                  </w:r>
                                </w:p>
                              </w:txbxContent>
                            </v:textbox>
                          </v:shape>
                        </w:pict>
                      </mc:Fallback>
                    </mc:AlternateContent>
                  </w:r>
                </w:p>
                <w:p w14:paraId="7EFEAB4A" w14:textId="77777777" w:rsidR="00855CC8" w:rsidRDefault="00855CC8" w:rsidP="00855CC8">
                  <w:pPr>
                    <w:tabs>
                      <w:tab w:val="left" w:pos="1134"/>
                    </w:tabs>
                    <w:jc w:val="both"/>
                    <w:rPr>
                      <w:rFonts w:eastAsia="Calibri" w:cstheme="minorHAnsi"/>
                    </w:rPr>
                  </w:pPr>
                </w:p>
                <w:p w14:paraId="0AFE25FB" w14:textId="77777777" w:rsidR="00855CC8" w:rsidRDefault="00855CC8" w:rsidP="00855CC8">
                  <w:pPr>
                    <w:tabs>
                      <w:tab w:val="left" w:pos="1134"/>
                    </w:tabs>
                    <w:jc w:val="both"/>
                    <w:rPr>
                      <w:rFonts w:eastAsia="Calibri" w:cstheme="minorHAnsi"/>
                    </w:rPr>
                  </w:pPr>
                </w:p>
                <w:p w14:paraId="5303B778" w14:textId="77777777" w:rsidR="00855CC8" w:rsidRDefault="00855CC8" w:rsidP="00855CC8">
                  <w:pPr>
                    <w:tabs>
                      <w:tab w:val="left" w:pos="1134"/>
                    </w:tabs>
                    <w:jc w:val="both"/>
                    <w:rPr>
                      <w:rFonts w:eastAsia="Calibri" w:cstheme="minorHAnsi"/>
                    </w:rPr>
                  </w:pPr>
                  <w:r>
                    <w:rPr>
                      <w:rFonts w:eastAsia="Calibri" w:cstheme="minorHAnsi"/>
                      <w:b/>
                      <w:noProof/>
                      <w:u w:val="single"/>
                      <w:lang w:eastAsia="fr-BE"/>
                    </w:rPr>
                    <mc:AlternateContent>
                      <mc:Choice Requires="wps">
                        <w:drawing>
                          <wp:anchor distT="0" distB="0" distL="114300" distR="114300" simplePos="0" relativeHeight="251676160" behindDoc="0" locked="0" layoutInCell="1" allowOverlap="1" wp14:anchorId="7A8DBA6F" wp14:editId="33FF2F8C">
                            <wp:simplePos x="0" y="0"/>
                            <wp:positionH relativeFrom="column">
                              <wp:posOffset>90805</wp:posOffset>
                            </wp:positionH>
                            <wp:positionV relativeFrom="paragraph">
                              <wp:posOffset>635</wp:posOffset>
                            </wp:positionV>
                            <wp:extent cx="5989320" cy="624840"/>
                            <wp:effectExtent l="0" t="0" r="11430" b="22860"/>
                            <wp:wrapNone/>
                            <wp:docPr id="458" name="Zone de texte 458"/>
                            <wp:cNvGraphicFramePr/>
                            <a:graphic xmlns:a="http://schemas.openxmlformats.org/drawingml/2006/main">
                              <a:graphicData uri="http://schemas.microsoft.com/office/word/2010/wordprocessingShape">
                                <wps:wsp>
                                  <wps:cNvSpPr txBox="1"/>
                                  <wps:spPr>
                                    <a:xfrm>
                                      <a:off x="0" y="0"/>
                                      <a:ext cx="5989320" cy="624840"/>
                                    </a:xfrm>
                                    <a:prstGeom prst="rect">
                                      <a:avLst/>
                                    </a:prstGeom>
                                    <a:ln>
                                      <a:solidFill>
                                        <a:srgbClr val="FF0000"/>
                                      </a:solidFill>
                                    </a:ln>
                                  </wps:spPr>
                                  <wps:style>
                                    <a:lnRef idx="2">
                                      <a:schemeClr val="accent2"/>
                                    </a:lnRef>
                                    <a:fillRef idx="1">
                                      <a:schemeClr val="lt1"/>
                                    </a:fillRef>
                                    <a:effectRef idx="0">
                                      <a:schemeClr val="accent2"/>
                                    </a:effectRef>
                                    <a:fontRef idx="minor">
                                      <a:schemeClr val="dk1"/>
                                    </a:fontRef>
                                  </wps:style>
                                  <wps:txbx>
                                    <w:txbxContent>
                                      <w:p w14:paraId="536623DD" w14:textId="77777777" w:rsidR="00C43471" w:rsidRDefault="00C43471" w:rsidP="00855CC8">
                                        <w:pPr>
                                          <w:rPr>
                                            <w:rFonts w:cstheme="minorHAnsi"/>
                                            <w:b/>
                                            <w:spacing w:val="-14"/>
                                          </w:rPr>
                                        </w:pPr>
                                        <w:r>
                                          <w:rPr>
                                            <w:rFonts w:cstheme="minorHAnsi"/>
                                            <w:spacing w:val="-14"/>
                                          </w:rPr>
                                          <w:t>Fase Etab. </w:t>
                                        </w:r>
                                        <w:r>
                                          <w:rPr>
                                            <w:rFonts w:cstheme="minorHAnsi"/>
                                            <w:b/>
                                            <w:spacing w:val="-14"/>
                                          </w:rPr>
                                          <w:t xml:space="preserve">: </w:t>
                                        </w:r>
                                        <w:r>
                                          <w:rPr>
                                            <w:rFonts w:cstheme="minorHAnsi"/>
                                            <w:b/>
                                            <w:spacing w:val="-14"/>
                                          </w:rPr>
                                          <w:sym w:font="Symbol" w:char="F05B"/>
                                        </w:r>
                                        <w:r>
                                          <w:rPr>
                                            <w:rFonts w:cstheme="minorHAnsi"/>
                                            <w:b/>
                                            <w:spacing w:val="-14"/>
                                          </w:rPr>
                                          <w:t>FASE Etab. spécialisé</w:t>
                                        </w:r>
                                        <w:r>
                                          <w:rPr>
                                            <w:rFonts w:cstheme="minorHAnsi"/>
                                            <w:b/>
                                            <w:spacing w:val="-14"/>
                                          </w:rPr>
                                          <w:sym w:font="Symbol" w:char="F05D"/>
                                        </w:r>
                                        <w:r>
                                          <w:rPr>
                                            <w:rFonts w:cstheme="minorHAnsi"/>
                                            <w:b/>
                                            <w:spacing w:val="-14"/>
                                          </w:rPr>
                                          <w:t xml:space="preserve">                    </w:t>
                                        </w:r>
                                        <w:r>
                                          <w:rPr>
                                            <w:rFonts w:cstheme="minorHAnsi"/>
                                            <w:b/>
                                            <w:spacing w:val="-14"/>
                                          </w:rPr>
                                          <w:sym w:font="Symbol" w:char="F05B"/>
                                        </w:r>
                                        <w:r>
                                          <w:rPr>
                                            <w:rFonts w:cstheme="minorHAnsi"/>
                                            <w:b/>
                                            <w:spacing w:val="-14"/>
                                          </w:rPr>
                                          <w:t>Adresse Etab. Spécialisé + Coordonnées</w:t>
                                        </w:r>
                                        <w:r>
                                          <w:rPr>
                                            <w:rFonts w:cstheme="minorHAnsi"/>
                                            <w:b/>
                                            <w:spacing w:val="-14"/>
                                          </w:rPr>
                                          <w:sym w:font="Symbol" w:char="F05D"/>
                                        </w:r>
                                      </w:p>
                                      <w:p w14:paraId="107AC35C" w14:textId="77777777" w:rsidR="00C43471" w:rsidRDefault="00C43471" w:rsidP="00855CC8">
                                        <w:pPr>
                                          <w:rPr>
                                            <w:rFonts w:cstheme="minorHAnsi"/>
                                            <w:b/>
                                            <w:spacing w:val="-14"/>
                                          </w:rPr>
                                        </w:pPr>
                                        <w:r>
                                          <w:rPr>
                                            <w:rFonts w:cstheme="minorHAnsi"/>
                                            <w:spacing w:val="-14"/>
                                          </w:rPr>
                                          <w:t xml:space="preserve">Année scolaire : </w:t>
                                        </w:r>
                                        <w:r>
                                          <w:rPr>
                                            <w:rFonts w:cstheme="minorHAnsi"/>
                                            <w:b/>
                                            <w:spacing w:val="-14"/>
                                          </w:rPr>
                                          <w:sym w:font="Symbol" w:char="F05B"/>
                                        </w:r>
                                        <w:r>
                                          <w:rPr>
                                            <w:rFonts w:cstheme="minorHAnsi"/>
                                            <w:b/>
                                            <w:spacing w:val="-14"/>
                                          </w:rPr>
                                          <w:t>Année scolaire en cours</w:t>
                                        </w:r>
                                        <w:r>
                                          <w:rPr>
                                            <w:rFonts w:cstheme="minorHAnsi"/>
                                            <w:b/>
                                            <w:spacing w:val="-14"/>
                                          </w:rPr>
                                          <w:sym w:font="Symbol" w:char="F05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7A8DBA6F" id="Zone de texte 458" o:spid="_x0000_s1039" type="#_x0000_t202" style="position:absolute;left:0;text-align:left;margin-left:7.15pt;margin-top:.05pt;width:471.6pt;height:49.2pt;z-index:2516761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" fillcolor="white [3201]" strokecolor="red" strokeweight="2pt">
                            <v:textbox>
                              <w:txbxContent>
                                <w:p w14:paraId="536623DD" w14:textId="77777777" w:rsidR="00C43471" w:rsidRDefault="00C43471" w:rsidP="00855CC8">
                                  <w:pPr>
                                    <w:rPr>
                                      <w:rFonts w:cstheme="minorHAnsi"/>
                                      <w:b/>
                                      <w:spacing w:val="-14"/>
                                    </w:rPr>
                                  </w:pPr>
                                  <w:r>
                                    <w:rPr>
                                      <w:rFonts w:cstheme="minorHAnsi"/>
                                      <w:spacing w:val="-14"/>
                                    </w:rPr>
                                    <w:t>Fase Etab. </w:t>
                                  </w:r>
                                  <w:r>
                                    <w:rPr>
                                      <w:rFonts w:cstheme="minorHAnsi"/>
                                      <w:b/>
                                      <w:spacing w:val="-14"/>
                                    </w:rPr>
                                    <w:t xml:space="preserve">: </w:t>
                                  </w:r>
                                  <w:r>
                                    <w:rPr>
                                      <w:rFonts w:cstheme="minorHAnsi"/>
                                      <w:b/>
                                      <w:spacing w:val="-14"/>
                                    </w:rPr>
                                    <w:sym w:font="Symbol" w:char="F05B"/>
                                  </w:r>
                                  <w:r>
                                    <w:rPr>
                                      <w:rFonts w:cstheme="minorHAnsi"/>
                                      <w:b/>
                                      <w:spacing w:val="-14"/>
                                    </w:rPr>
                                    <w:t>FASE Etab. spécialisé</w:t>
                                  </w:r>
                                  <w:r>
                                    <w:rPr>
                                      <w:rFonts w:cstheme="minorHAnsi"/>
                                      <w:b/>
                                      <w:spacing w:val="-14"/>
                                    </w:rPr>
                                    <w:sym w:font="Symbol" w:char="F05D"/>
                                  </w:r>
                                  <w:r>
                                    <w:rPr>
                                      <w:rFonts w:cstheme="minorHAnsi"/>
                                      <w:b/>
                                      <w:spacing w:val="-14"/>
                                    </w:rPr>
                                    <w:t xml:space="preserve">                    </w:t>
                                  </w:r>
                                  <w:r>
                                    <w:rPr>
                                      <w:rFonts w:cstheme="minorHAnsi"/>
                                      <w:b/>
                                      <w:spacing w:val="-14"/>
                                    </w:rPr>
                                    <w:sym w:font="Symbol" w:char="F05B"/>
                                  </w:r>
                                  <w:r>
                                    <w:rPr>
                                      <w:rFonts w:cstheme="minorHAnsi"/>
                                      <w:b/>
                                      <w:spacing w:val="-14"/>
                                    </w:rPr>
                                    <w:t>Adresse Etab. Spécialisé + Coordonnées</w:t>
                                  </w:r>
                                  <w:r>
                                    <w:rPr>
                                      <w:rFonts w:cstheme="minorHAnsi"/>
                                      <w:b/>
                                      <w:spacing w:val="-14"/>
                                    </w:rPr>
                                    <w:sym w:font="Symbol" w:char="F05D"/>
                                  </w:r>
                                </w:p>
                                <w:p w14:paraId="107AC35C" w14:textId="77777777" w:rsidR="00C43471" w:rsidRDefault="00C43471" w:rsidP="00855CC8">
                                  <w:pPr>
                                    <w:rPr>
                                      <w:rFonts w:cstheme="minorHAnsi"/>
                                      <w:b/>
                                      <w:spacing w:val="-14"/>
                                    </w:rPr>
                                  </w:pPr>
                                  <w:r>
                                    <w:rPr>
                                      <w:rFonts w:cstheme="minorHAnsi"/>
                                      <w:spacing w:val="-14"/>
                                    </w:rPr>
                                    <w:t xml:space="preserve">Année scolaire : </w:t>
                                  </w:r>
                                  <w:r>
                                    <w:rPr>
                                      <w:rFonts w:cstheme="minorHAnsi"/>
                                      <w:b/>
                                      <w:spacing w:val="-14"/>
                                    </w:rPr>
                                    <w:sym w:font="Symbol" w:char="F05B"/>
                                  </w:r>
                                  <w:r>
                                    <w:rPr>
                                      <w:rFonts w:cstheme="minorHAnsi"/>
                                      <w:b/>
                                      <w:spacing w:val="-14"/>
                                    </w:rPr>
                                    <w:t>Année scolaire en cours</w:t>
                                  </w:r>
                                  <w:r>
                                    <w:rPr>
                                      <w:rFonts w:cstheme="minorHAnsi"/>
                                      <w:b/>
                                      <w:spacing w:val="-14"/>
                                    </w:rPr>
                                    <w:sym w:font="Symbol" w:char="F05D"/>
                                  </w:r>
                                </w:p>
                              </w:txbxContent>
                            </v:textbox>
                          </v:shape>
                        </w:pict>
                      </mc:Fallback>
                    </mc:AlternateContent>
                  </w:r>
                </w:p>
                <w:p w14:paraId="50A253A7" w14:textId="77777777" w:rsidR="00855CC8" w:rsidRDefault="00855CC8" w:rsidP="00855CC8">
                  <w:pPr>
                    <w:tabs>
                      <w:tab w:val="left" w:pos="1134"/>
                    </w:tabs>
                    <w:jc w:val="both"/>
                    <w:rPr>
                      <w:rFonts w:eastAsia="Calibri" w:cstheme="minorHAnsi"/>
                    </w:rPr>
                  </w:pPr>
                </w:p>
                <w:p w14:paraId="7E701E6E" w14:textId="77777777" w:rsidR="00855CC8" w:rsidRDefault="00855CC8" w:rsidP="00855CC8">
                  <w:pPr>
                    <w:tabs>
                      <w:tab w:val="left" w:pos="1134"/>
                    </w:tabs>
                    <w:jc w:val="both"/>
                    <w:rPr>
                      <w:rFonts w:eastAsia="Calibri" w:cstheme="minorHAnsi"/>
                      <w:b/>
                      <w:u w:val="single"/>
                    </w:rPr>
                  </w:pPr>
                </w:p>
                <w:bookmarkStart w:id="329" w:name="_Annexe_6a_:_1"/>
                <w:bookmarkStart w:id="330" w:name="_Annexe_6b_:"/>
                <w:bookmarkStart w:id="331" w:name="_Annexe_6b_:_1"/>
                <w:bookmarkStart w:id="332" w:name="_Annexe_7_:_1"/>
                <w:bookmarkStart w:id="333" w:name="_Toc453314462"/>
                <w:bookmarkStart w:id="334" w:name="_Toc454980497"/>
                <w:bookmarkStart w:id="335" w:name="_Ref11406344"/>
                <w:bookmarkEnd w:id="327"/>
                <w:bookmarkEnd w:id="328"/>
                <w:bookmarkEnd w:id="329"/>
                <w:bookmarkEnd w:id="330"/>
                <w:bookmarkEnd w:id="331"/>
                <w:bookmarkEnd w:id="332"/>
                <w:p w14:paraId="2E4C7053" w14:textId="77777777" w:rsidR="00855CC8" w:rsidRDefault="00855CC8" w:rsidP="00855CC8">
                  <w:pPr>
                    <w:rPr>
                      <w:rFonts w:eastAsia="Calibri" w:cstheme="minorHAnsi"/>
                      <w:b/>
                      <w:highlight w:val="yellow"/>
                      <w:u w:val="single"/>
                    </w:rPr>
                  </w:pPr>
                  <w:r>
                    <w:rPr>
                      <w:rFonts w:eastAsia="Calibri" w:cstheme="minorHAnsi"/>
                      <w:b/>
                      <w:noProof/>
                      <w:u w:val="single"/>
                      <w:lang w:eastAsia="fr-BE"/>
                    </w:rPr>
                    <mc:AlternateContent>
                      <mc:Choice Requires="wps">
                        <w:drawing>
                          <wp:anchor distT="0" distB="0" distL="114300" distR="114300" simplePos="0" relativeHeight="251678208" behindDoc="0" locked="0" layoutInCell="1" allowOverlap="1" wp14:anchorId="7A25AC68" wp14:editId="46AAC7AE">
                            <wp:simplePos x="0" y="0"/>
                            <wp:positionH relativeFrom="column">
                              <wp:posOffset>-31115</wp:posOffset>
                            </wp:positionH>
                            <wp:positionV relativeFrom="paragraph">
                              <wp:posOffset>2407920</wp:posOffset>
                            </wp:positionV>
                            <wp:extent cx="6263640" cy="3284220"/>
                            <wp:effectExtent l="0" t="0" r="22860" b="11430"/>
                            <wp:wrapNone/>
                            <wp:docPr id="459" name="Rectangle 459"/>
                            <wp:cNvGraphicFramePr/>
                            <a:graphic xmlns:a="http://schemas.openxmlformats.org/drawingml/2006/main">
                              <a:graphicData uri="http://schemas.microsoft.com/office/word/2010/wordprocessingShape">
                                <wps:wsp>
                                  <wps:cNvSpPr/>
                                  <wps:spPr>
                                    <a:xfrm>
                                      <a:off x="0" y="0"/>
                                      <a:ext cx="6263640" cy="328422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3F62597" id="Rectangle 459" o:spid="_x0000_s1026" style="position:absolute;margin-left:-2.45pt;margin-top:189.6pt;width:493.2pt;height:258.6pt;z-index:2516782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" fillcolor="white [3212]" strokecolor="black [3213]" strokeweight="2pt"/>
                        </w:pict>
                      </mc:Fallback>
                    </mc:AlternateContent>
                  </w:r>
                  <w:r>
                    <w:rPr>
                      <w:rFonts w:eastAsia="Calibri" w:cstheme="minorHAnsi"/>
                      <w:b/>
                      <w:noProof/>
                      <w:u w:val="single"/>
                      <w:lang w:eastAsia="fr-BE"/>
                    </w:rPr>
                    <mc:AlternateContent>
                      <mc:Choice Requires="wps">
                        <w:drawing>
                          <wp:anchor distT="0" distB="0" distL="114300" distR="114300" simplePos="0" relativeHeight="251679232" behindDoc="0" locked="0" layoutInCell="1" allowOverlap="1" wp14:anchorId="3F98D2FB" wp14:editId="20BB44A4">
                            <wp:simplePos x="0" y="0"/>
                            <wp:positionH relativeFrom="column">
                              <wp:posOffset>-38735</wp:posOffset>
                            </wp:positionH>
                            <wp:positionV relativeFrom="paragraph">
                              <wp:posOffset>5844540</wp:posOffset>
                            </wp:positionV>
                            <wp:extent cx="6263640" cy="647700"/>
                            <wp:effectExtent l="0" t="0" r="22860" b="19050"/>
                            <wp:wrapNone/>
                            <wp:docPr id="460" name="Zone de texte 460"/>
                            <wp:cNvGraphicFramePr/>
                            <a:graphic xmlns:a="http://schemas.openxmlformats.org/drawingml/2006/main">
                              <a:graphicData uri="http://schemas.microsoft.com/office/word/2010/wordprocessingShape">
                                <wps:wsp>
                                  <wps:cNvSpPr txBox="1"/>
                                  <wps:spPr>
                                    <a:xfrm>
                                      <a:off x="0" y="0"/>
                                      <a:ext cx="6263640" cy="647700"/>
                                    </a:xfrm>
                                    <a:prstGeom prst="rect">
                                      <a:avLst/>
                                    </a:prstGeom>
                                    <a:solidFill>
                                      <a:schemeClr val="lt1"/>
                                    </a:solidFill>
                                    <a:ln w="1270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0965B7A" w14:textId="77777777" w:rsidR="00C43471" w:rsidRDefault="00C43471" w:rsidP="00855CC8">
                                        <w:pPr>
                                          <w:rPr>
                                            <w:rFonts w:cstheme="minorHAnsi"/>
                                            <w:b/>
                                            <w:spacing w:val="-14"/>
                                          </w:rPr>
                                        </w:pPr>
                                        <w:r>
                                          <w:rPr>
                                            <w:rFonts w:cstheme="minorHAnsi"/>
                                            <w:b/>
                                            <w:spacing w:val="-14"/>
                                          </w:rPr>
                                          <w:t>Date et signature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F98D2FB" id="Zone de texte 460" o:spid="_x0000_s1040" type="#_x0000_t202" style="position:absolute;margin-left:-3.05pt;margin-top:460.2pt;width:493.2pt;height:51pt;z-index:2516792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" fillcolor="white [3201]" strokeweight="1pt">
                            <v:textbox>
                              <w:txbxContent>
                                <w:p w14:paraId="70965B7A" w14:textId="77777777" w:rsidR="00C43471" w:rsidRDefault="00C43471" w:rsidP="00855CC8">
                                  <w:pPr>
                                    <w:rPr>
                                      <w:rFonts w:cstheme="minorHAnsi"/>
                                      <w:b/>
                                      <w:spacing w:val="-14"/>
                                    </w:rPr>
                                  </w:pPr>
                                  <w:r>
                                    <w:rPr>
                                      <w:rFonts w:cstheme="minorHAnsi"/>
                                      <w:b/>
                                      <w:spacing w:val="-14"/>
                                    </w:rPr>
                                    <w:t>Date et signature</w:t>
                                  </w:r>
                                </w:p>
                              </w:txbxContent>
                            </v:textbox>
                          </v:shape>
                        </w:pict>
                      </mc:Fallback>
                    </mc:AlternateContent>
                  </w:r>
                  <w:r>
                    <w:rPr>
                      <w:rFonts w:eastAsia="Calibri" w:cstheme="minorHAnsi"/>
                      <w:b/>
                      <w:noProof/>
                      <w:u w:val="single"/>
                      <w:lang w:eastAsia="fr-BE"/>
                    </w:rPr>
                    <mc:AlternateContent>
                      <mc:Choice Requires="wps">
                        <w:drawing>
                          <wp:anchor distT="0" distB="0" distL="114300" distR="114300" simplePos="0" relativeHeight="251682304" behindDoc="0" locked="0" layoutInCell="1" allowOverlap="1" wp14:anchorId="6798916E" wp14:editId="366B1DEB">
                            <wp:simplePos x="0" y="0"/>
                            <wp:positionH relativeFrom="column">
                              <wp:posOffset>90805</wp:posOffset>
                            </wp:positionH>
                            <wp:positionV relativeFrom="paragraph">
                              <wp:posOffset>4198620</wp:posOffset>
                            </wp:positionV>
                            <wp:extent cx="6027420" cy="1447800"/>
                            <wp:effectExtent l="0" t="0" r="11430" b="19050"/>
                            <wp:wrapNone/>
                            <wp:docPr id="462" name="Zone de texte 462"/>
                            <wp:cNvGraphicFramePr/>
                            <a:graphic xmlns:a="http://schemas.openxmlformats.org/drawingml/2006/main">
                              <a:graphicData uri="http://schemas.microsoft.com/office/word/2010/wordprocessingShape">
                                <wps:wsp>
                                  <wps:cNvSpPr txBox="1"/>
                                  <wps:spPr>
                                    <a:xfrm>
                                      <a:off x="0" y="0"/>
                                      <a:ext cx="6027420" cy="1447800"/>
                                    </a:xfrm>
                                    <a:prstGeom prst="rect">
                                      <a:avLst/>
                                    </a:prstGeom>
                                    <a:solidFill>
                                      <a:schemeClr val="lt1"/>
                                    </a:solidFill>
                                    <a:ln w="12700">
                                      <a:solidFill>
                                        <a:srgbClr val="00B050"/>
                                      </a:solidFill>
                                    </a:ln>
                                    <a:effectLst/>
                                  </wps:spPr>
                                  <wps:style>
                                    <a:lnRef idx="0">
                                      <a:schemeClr val="accent1"/>
                                    </a:lnRef>
                                    <a:fillRef idx="0">
                                      <a:schemeClr val="accent1"/>
                                    </a:fillRef>
                                    <a:effectRef idx="0">
                                      <a:schemeClr val="accent1"/>
                                    </a:effectRef>
                                    <a:fontRef idx="minor">
                                      <a:schemeClr val="dk1"/>
                                    </a:fontRef>
                                  </wps:style>
                                  <wps:txbx>
                                    <w:txbxContent>
                                      <w:p w14:paraId="62964D9A" w14:textId="77777777" w:rsidR="00C43471" w:rsidRDefault="00C43471" w:rsidP="00855CC8">
                                        <w:pPr>
                                          <w:rPr>
                                            <w:rFonts w:cstheme="minorHAnsi"/>
                                            <w:spacing w:val="-14"/>
                                          </w:rPr>
                                        </w:pPr>
                                        <w:r>
                                          <w:rPr>
                                            <w:rFonts w:cstheme="minorHAnsi"/>
                                            <w:spacing w:val="-14"/>
                                          </w:rPr>
                                          <w:t xml:space="preserve">Etablissement partenaire : </w:t>
                                        </w:r>
                                        <w:r>
                                          <w:rPr>
                                            <w:rFonts w:cstheme="minorHAnsi"/>
                                            <w:b/>
                                            <w:spacing w:val="-14"/>
                                          </w:rPr>
                                          <w:sym w:font="Symbol" w:char="F05B"/>
                                        </w:r>
                                        <w:r>
                                          <w:rPr>
                                            <w:rFonts w:cstheme="minorHAnsi"/>
                                            <w:b/>
                                            <w:spacing w:val="-14"/>
                                          </w:rPr>
                                          <w:t xml:space="preserve">Dénomination de l’école </w:t>
                                        </w:r>
                                        <w:r w:rsidRPr="00BD1ACE">
                                          <w:rPr>
                                            <w:rFonts w:cstheme="minorHAnsi"/>
                                            <w:b/>
                                            <w:spacing w:val="-14"/>
                                          </w:rPr>
                                          <w:t xml:space="preserve">d’enseignement </w:t>
                                        </w:r>
                                        <w:r>
                                          <w:rPr>
                                            <w:rFonts w:cstheme="minorHAnsi"/>
                                            <w:b/>
                                            <w:spacing w:val="-14"/>
                                          </w:rPr>
                                          <w:t>ordinaire</w:t>
                                        </w:r>
                                        <w:r>
                                          <w:rPr>
                                            <w:rFonts w:cstheme="minorHAnsi"/>
                                            <w:b/>
                                            <w:spacing w:val="-14"/>
                                          </w:rPr>
                                          <w:sym w:font="Symbol" w:char="F05D"/>
                                        </w:r>
                                      </w:p>
                                      <w:p w14:paraId="3B2BE61C" w14:textId="77777777" w:rsidR="00C43471" w:rsidRDefault="00C43471" w:rsidP="00855CC8">
                                        <w:pPr>
                                          <w:rPr>
                                            <w:rFonts w:cstheme="minorHAnsi"/>
                                            <w:spacing w:val="-14"/>
                                          </w:rPr>
                                        </w:pPr>
                                        <w:r>
                                          <w:rPr>
                                            <w:rFonts w:cstheme="minorHAnsi"/>
                                            <w:spacing w:val="-14"/>
                                          </w:rPr>
                                          <w:t xml:space="preserve">Fase Etab. : </w:t>
                                        </w:r>
                                        <w:r>
                                          <w:rPr>
                                            <w:rFonts w:cstheme="minorHAnsi"/>
                                            <w:b/>
                                            <w:spacing w:val="-14"/>
                                          </w:rPr>
                                          <w:sym w:font="Symbol" w:char="F05B"/>
                                        </w:r>
                                        <w:r>
                                          <w:rPr>
                                            <w:rFonts w:cstheme="minorHAnsi"/>
                                            <w:b/>
                                            <w:spacing w:val="-14"/>
                                          </w:rPr>
                                          <w:t>FASE Etab. ordinaire</w:t>
                                        </w:r>
                                        <w:r>
                                          <w:rPr>
                                            <w:rFonts w:cstheme="minorHAnsi"/>
                                            <w:b/>
                                            <w:spacing w:val="-14"/>
                                          </w:rPr>
                                          <w:sym w:font="Symbol" w:char="F05D"/>
                                        </w:r>
                                        <w:r>
                                          <w:rPr>
                                            <w:rFonts w:cstheme="minorHAnsi"/>
                                            <w:spacing w:val="-14"/>
                                          </w:rPr>
                                          <w:tab/>
                                        </w:r>
                                        <w:r>
                                          <w:rPr>
                                            <w:rFonts w:cstheme="minorHAnsi"/>
                                            <w:spacing w:val="-14"/>
                                          </w:rPr>
                                          <w:tab/>
                                          <w:t xml:space="preserve">Niveau d’enseignement : </w:t>
                                        </w:r>
                                        <w:r>
                                          <w:rPr>
                                            <w:rFonts w:cstheme="minorHAnsi"/>
                                            <w:b/>
                                            <w:spacing w:val="-14"/>
                                          </w:rPr>
                                          <w:sym w:font="Symbol" w:char="F05B"/>
                                        </w:r>
                                        <w:r>
                                          <w:rPr>
                                            <w:rFonts w:cstheme="minorHAnsi"/>
                                            <w:b/>
                                            <w:spacing w:val="-14"/>
                                          </w:rPr>
                                          <w:t>Niveau d’enseignement ordinaire</w:t>
                                        </w:r>
                                        <w:r>
                                          <w:rPr>
                                            <w:rFonts w:cstheme="minorHAnsi"/>
                                            <w:b/>
                                            <w:spacing w:val="-14"/>
                                          </w:rPr>
                                          <w:sym w:font="Symbol" w:char="F05D"/>
                                        </w:r>
                                      </w:p>
                                      <w:p w14:paraId="1E279FDC" w14:textId="77777777" w:rsidR="00C43471" w:rsidRDefault="00C43471" w:rsidP="00855CC8">
                                        <w:pPr>
                                          <w:rPr>
                                            <w:rFonts w:cstheme="minorHAnsi"/>
                                            <w:spacing w:val="-14"/>
                                          </w:rPr>
                                        </w:pPr>
                                        <w:r>
                                          <w:rPr>
                                            <w:rFonts w:cstheme="minorHAnsi"/>
                                            <w:b/>
                                            <w:spacing w:val="-14"/>
                                          </w:rPr>
                                          <w:sym w:font="Symbol" w:char="F05B"/>
                                        </w:r>
                                        <w:r>
                                          <w:rPr>
                                            <w:rFonts w:cstheme="minorHAnsi"/>
                                            <w:b/>
                                            <w:spacing w:val="-14"/>
                                          </w:rPr>
                                          <w:t>Adresse Etab. ordinaire</w:t>
                                        </w:r>
                                        <w:r>
                                          <w:rPr>
                                            <w:rFonts w:cstheme="minorHAnsi"/>
                                            <w:b/>
                                            <w:spacing w:val="-14"/>
                                          </w:rPr>
                                          <w:sym w:font="Symbol" w:char="F05D"/>
                                        </w:r>
                                        <w:r>
                                          <w:rPr>
                                            <w:rFonts w:cstheme="minorHAnsi"/>
                                            <w:spacing w:val="-14"/>
                                          </w:rPr>
                                          <w:tab/>
                                        </w:r>
                                        <w:r>
                                          <w:rPr>
                                            <w:rFonts w:cstheme="minorHAnsi"/>
                                            <w:spacing w:val="-14"/>
                                          </w:rPr>
                                          <w:tab/>
                                        </w:r>
                                        <w:r>
                                          <w:rPr>
                                            <w:rFonts w:cstheme="minorHAnsi"/>
                                            <w:spacing w:val="-14"/>
                                          </w:rPr>
                                          <w:tab/>
                                          <w:t xml:space="preserve">Année d’étude : </w:t>
                                        </w:r>
                                        <w:r>
                                          <w:rPr>
                                            <w:rFonts w:cstheme="minorHAnsi"/>
                                            <w:b/>
                                            <w:spacing w:val="-14"/>
                                          </w:rPr>
                                          <w:sym w:font="Symbol" w:char="F05B"/>
                                        </w:r>
                                        <w:r>
                                          <w:rPr>
                                            <w:rFonts w:cstheme="minorHAnsi"/>
                                            <w:b/>
                                            <w:spacing w:val="-14"/>
                                          </w:rPr>
                                          <w:t>Année d’étude</w:t>
                                        </w:r>
                                        <w:r>
                                          <w:rPr>
                                            <w:rFonts w:cstheme="minorHAnsi"/>
                                            <w:b/>
                                            <w:spacing w:val="-14"/>
                                          </w:rPr>
                                          <w:sym w:font="Symbol" w:char="F05D"/>
                                        </w:r>
                                      </w:p>
                                      <w:p w14:paraId="712C6CAC" w14:textId="77777777" w:rsidR="00C43471" w:rsidRDefault="00C43471" w:rsidP="00855CC8">
                                        <w:pPr>
                                          <w:rPr>
                                            <w:rFonts w:cstheme="minorHAnsi"/>
                                            <w:spacing w:val="-14"/>
                                          </w:rPr>
                                        </w:pPr>
                                        <w:r>
                                          <w:rPr>
                                            <w:rFonts w:cstheme="minorHAnsi"/>
                                            <w:spacing w:val="-14"/>
                                          </w:rPr>
                                          <w:t xml:space="preserve">Fase Impl. : </w:t>
                                        </w:r>
                                        <w:r>
                                          <w:rPr>
                                            <w:rFonts w:cstheme="minorHAnsi"/>
                                            <w:b/>
                                            <w:spacing w:val="-14"/>
                                          </w:rPr>
                                          <w:sym w:font="Symbol" w:char="F05B"/>
                                        </w:r>
                                        <w:r>
                                          <w:rPr>
                                            <w:rFonts w:cstheme="minorHAnsi"/>
                                            <w:b/>
                                            <w:spacing w:val="-14"/>
                                          </w:rPr>
                                          <w:t>FASE Impl. ordinaire</w:t>
                                        </w:r>
                                        <w:r>
                                          <w:rPr>
                                            <w:rFonts w:cstheme="minorHAnsi"/>
                                            <w:b/>
                                            <w:spacing w:val="-14"/>
                                          </w:rPr>
                                          <w:sym w:font="Symbol" w:char="F05D"/>
                                        </w:r>
                                      </w:p>
                                      <w:p w14:paraId="5051F3B3" w14:textId="77777777" w:rsidR="00C43471" w:rsidRDefault="00C43471" w:rsidP="00855CC8">
                                        <w:pPr>
                                          <w:rPr>
                                            <w:rFonts w:cstheme="minorHAnsi"/>
                                            <w:b/>
                                            <w:spacing w:val="-14"/>
                                          </w:rPr>
                                        </w:pPr>
                                        <w:r>
                                          <w:rPr>
                                            <w:rFonts w:cstheme="minorHAnsi"/>
                                            <w:b/>
                                            <w:spacing w:val="-14"/>
                                          </w:rPr>
                                          <w:sym w:font="Symbol" w:char="F05B"/>
                                        </w:r>
                                        <w:r>
                                          <w:rPr>
                                            <w:rFonts w:cstheme="minorHAnsi"/>
                                            <w:b/>
                                            <w:spacing w:val="-14"/>
                                          </w:rPr>
                                          <w:t>Adresse Impl. ordinaire</w:t>
                                        </w:r>
                                        <w:r>
                                          <w:rPr>
                                            <w:rFonts w:cstheme="minorHAnsi"/>
                                            <w:b/>
                                            <w:spacing w:val="-14"/>
                                          </w:rPr>
                                          <w:sym w:font="Symbol" w:char="F05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798916E" id="Zone de texte 462" o:spid="_x0000_s1041" type="#_x0000_t202" style="position:absolute;margin-left:7.15pt;margin-top:330.6pt;width:474.6pt;height:114pt;z-index:2516823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" fillcolor="white [3201]" strokecolor="#00b050" strokeweight="1pt">
                            <v:textbox>
                              <w:txbxContent>
                                <w:p w14:paraId="62964D9A" w14:textId="77777777" w:rsidR="00C43471" w:rsidRDefault="00C43471" w:rsidP="00855CC8">
                                  <w:pPr>
                                    <w:rPr>
                                      <w:rFonts w:cstheme="minorHAnsi"/>
                                      <w:spacing w:val="-14"/>
                                    </w:rPr>
                                  </w:pPr>
                                  <w:r>
                                    <w:rPr>
                                      <w:rFonts w:cstheme="minorHAnsi"/>
                                      <w:spacing w:val="-14"/>
                                    </w:rPr>
                                    <w:t xml:space="preserve">Etablissement partenaire : </w:t>
                                  </w:r>
                                  <w:r>
                                    <w:rPr>
                                      <w:rFonts w:cstheme="minorHAnsi"/>
                                      <w:b/>
                                      <w:spacing w:val="-14"/>
                                    </w:rPr>
                                    <w:sym w:font="Symbol" w:char="F05B"/>
                                  </w:r>
                                  <w:r>
                                    <w:rPr>
                                      <w:rFonts w:cstheme="minorHAnsi"/>
                                      <w:b/>
                                      <w:spacing w:val="-14"/>
                                    </w:rPr>
                                    <w:t xml:space="preserve">Dénomination de l’école </w:t>
                                  </w:r>
                                  <w:r w:rsidRPr="00BD1ACE">
                                    <w:rPr>
                                      <w:rFonts w:cstheme="minorHAnsi"/>
                                      <w:b/>
                                      <w:spacing w:val="-14"/>
                                    </w:rPr>
                                    <w:t xml:space="preserve">d’enseignement </w:t>
                                  </w:r>
                                  <w:r>
                                    <w:rPr>
                                      <w:rFonts w:cstheme="minorHAnsi"/>
                                      <w:b/>
                                      <w:spacing w:val="-14"/>
                                    </w:rPr>
                                    <w:t>ordinaire</w:t>
                                  </w:r>
                                  <w:r>
                                    <w:rPr>
                                      <w:rFonts w:cstheme="minorHAnsi"/>
                                      <w:b/>
                                      <w:spacing w:val="-14"/>
                                    </w:rPr>
                                    <w:sym w:font="Symbol" w:char="F05D"/>
                                  </w:r>
                                </w:p>
                                <w:p w14:paraId="3B2BE61C" w14:textId="77777777" w:rsidR="00C43471" w:rsidRDefault="00C43471" w:rsidP="00855CC8">
                                  <w:pPr>
                                    <w:rPr>
                                      <w:rFonts w:cstheme="minorHAnsi"/>
                                      <w:spacing w:val="-14"/>
                                    </w:rPr>
                                  </w:pPr>
                                  <w:r>
                                    <w:rPr>
                                      <w:rFonts w:cstheme="minorHAnsi"/>
                                      <w:spacing w:val="-14"/>
                                    </w:rPr>
                                    <w:t xml:space="preserve">Fase Etab. : </w:t>
                                  </w:r>
                                  <w:r>
                                    <w:rPr>
                                      <w:rFonts w:cstheme="minorHAnsi"/>
                                      <w:b/>
                                      <w:spacing w:val="-14"/>
                                    </w:rPr>
                                    <w:sym w:font="Symbol" w:char="F05B"/>
                                  </w:r>
                                  <w:r>
                                    <w:rPr>
                                      <w:rFonts w:cstheme="minorHAnsi"/>
                                      <w:b/>
                                      <w:spacing w:val="-14"/>
                                    </w:rPr>
                                    <w:t>FASE Etab. ordinaire</w:t>
                                  </w:r>
                                  <w:r>
                                    <w:rPr>
                                      <w:rFonts w:cstheme="minorHAnsi"/>
                                      <w:b/>
                                      <w:spacing w:val="-14"/>
                                    </w:rPr>
                                    <w:sym w:font="Symbol" w:char="F05D"/>
                                  </w:r>
                                  <w:r>
                                    <w:rPr>
                                      <w:rFonts w:cstheme="minorHAnsi"/>
                                      <w:spacing w:val="-14"/>
                                    </w:rPr>
                                    <w:tab/>
                                  </w:r>
                                  <w:r>
                                    <w:rPr>
                                      <w:rFonts w:cstheme="minorHAnsi"/>
                                      <w:spacing w:val="-14"/>
                                    </w:rPr>
                                    <w:tab/>
                                    <w:t xml:space="preserve">Niveau d’enseignement : </w:t>
                                  </w:r>
                                  <w:r>
                                    <w:rPr>
                                      <w:rFonts w:cstheme="minorHAnsi"/>
                                      <w:b/>
                                      <w:spacing w:val="-14"/>
                                    </w:rPr>
                                    <w:sym w:font="Symbol" w:char="F05B"/>
                                  </w:r>
                                  <w:r>
                                    <w:rPr>
                                      <w:rFonts w:cstheme="minorHAnsi"/>
                                      <w:b/>
                                      <w:spacing w:val="-14"/>
                                    </w:rPr>
                                    <w:t>Niveau d’enseignement ordinaire</w:t>
                                  </w:r>
                                  <w:r>
                                    <w:rPr>
                                      <w:rFonts w:cstheme="minorHAnsi"/>
                                      <w:b/>
                                      <w:spacing w:val="-14"/>
                                    </w:rPr>
                                    <w:sym w:font="Symbol" w:char="F05D"/>
                                  </w:r>
                                </w:p>
                                <w:p w14:paraId="1E279FDC" w14:textId="77777777" w:rsidR="00C43471" w:rsidRDefault="00C43471" w:rsidP="00855CC8">
                                  <w:pPr>
                                    <w:rPr>
                                      <w:rFonts w:cstheme="minorHAnsi"/>
                                      <w:spacing w:val="-14"/>
                                    </w:rPr>
                                  </w:pPr>
                                  <w:r>
                                    <w:rPr>
                                      <w:rFonts w:cstheme="minorHAnsi"/>
                                      <w:b/>
                                      <w:spacing w:val="-14"/>
                                    </w:rPr>
                                    <w:sym w:font="Symbol" w:char="F05B"/>
                                  </w:r>
                                  <w:r>
                                    <w:rPr>
                                      <w:rFonts w:cstheme="minorHAnsi"/>
                                      <w:b/>
                                      <w:spacing w:val="-14"/>
                                    </w:rPr>
                                    <w:t>Adresse Etab. ordinaire</w:t>
                                  </w:r>
                                  <w:r>
                                    <w:rPr>
                                      <w:rFonts w:cstheme="minorHAnsi"/>
                                      <w:b/>
                                      <w:spacing w:val="-14"/>
                                    </w:rPr>
                                    <w:sym w:font="Symbol" w:char="F05D"/>
                                  </w:r>
                                  <w:r>
                                    <w:rPr>
                                      <w:rFonts w:cstheme="minorHAnsi"/>
                                      <w:spacing w:val="-14"/>
                                    </w:rPr>
                                    <w:tab/>
                                  </w:r>
                                  <w:r>
                                    <w:rPr>
                                      <w:rFonts w:cstheme="minorHAnsi"/>
                                      <w:spacing w:val="-14"/>
                                    </w:rPr>
                                    <w:tab/>
                                  </w:r>
                                  <w:r>
                                    <w:rPr>
                                      <w:rFonts w:cstheme="minorHAnsi"/>
                                      <w:spacing w:val="-14"/>
                                    </w:rPr>
                                    <w:tab/>
                                    <w:t xml:space="preserve">Année d’étude : </w:t>
                                  </w:r>
                                  <w:r>
                                    <w:rPr>
                                      <w:rFonts w:cstheme="minorHAnsi"/>
                                      <w:b/>
                                      <w:spacing w:val="-14"/>
                                    </w:rPr>
                                    <w:sym w:font="Symbol" w:char="F05B"/>
                                  </w:r>
                                  <w:r>
                                    <w:rPr>
                                      <w:rFonts w:cstheme="minorHAnsi"/>
                                      <w:b/>
                                      <w:spacing w:val="-14"/>
                                    </w:rPr>
                                    <w:t>Année d’étude</w:t>
                                  </w:r>
                                  <w:r>
                                    <w:rPr>
                                      <w:rFonts w:cstheme="minorHAnsi"/>
                                      <w:b/>
                                      <w:spacing w:val="-14"/>
                                    </w:rPr>
                                    <w:sym w:font="Symbol" w:char="F05D"/>
                                  </w:r>
                                </w:p>
                                <w:p w14:paraId="712C6CAC" w14:textId="77777777" w:rsidR="00C43471" w:rsidRDefault="00C43471" w:rsidP="00855CC8">
                                  <w:pPr>
                                    <w:rPr>
                                      <w:rFonts w:cstheme="minorHAnsi"/>
                                      <w:spacing w:val="-14"/>
                                    </w:rPr>
                                  </w:pPr>
                                  <w:r>
                                    <w:rPr>
                                      <w:rFonts w:cstheme="minorHAnsi"/>
                                      <w:spacing w:val="-14"/>
                                    </w:rPr>
                                    <w:t xml:space="preserve">Fase Impl. : </w:t>
                                  </w:r>
                                  <w:r>
                                    <w:rPr>
                                      <w:rFonts w:cstheme="minorHAnsi"/>
                                      <w:b/>
                                      <w:spacing w:val="-14"/>
                                    </w:rPr>
                                    <w:sym w:font="Symbol" w:char="F05B"/>
                                  </w:r>
                                  <w:r>
                                    <w:rPr>
                                      <w:rFonts w:cstheme="minorHAnsi"/>
                                      <w:b/>
                                      <w:spacing w:val="-14"/>
                                    </w:rPr>
                                    <w:t>FASE Impl. ordinaire</w:t>
                                  </w:r>
                                  <w:r>
                                    <w:rPr>
                                      <w:rFonts w:cstheme="minorHAnsi"/>
                                      <w:b/>
                                      <w:spacing w:val="-14"/>
                                    </w:rPr>
                                    <w:sym w:font="Symbol" w:char="F05D"/>
                                  </w:r>
                                </w:p>
                                <w:p w14:paraId="5051F3B3" w14:textId="77777777" w:rsidR="00C43471" w:rsidRDefault="00C43471" w:rsidP="00855CC8">
                                  <w:pPr>
                                    <w:rPr>
                                      <w:rFonts w:cstheme="minorHAnsi"/>
                                      <w:b/>
                                      <w:spacing w:val="-14"/>
                                    </w:rPr>
                                  </w:pPr>
                                  <w:r>
                                    <w:rPr>
                                      <w:rFonts w:cstheme="minorHAnsi"/>
                                      <w:b/>
                                      <w:spacing w:val="-14"/>
                                    </w:rPr>
                                    <w:sym w:font="Symbol" w:char="F05B"/>
                                  </w:r>
                                  <w:r>
                                    <w:rPr>
                                      <w:rFonts w:cstheme="minorHAnsi"/>
                                      <w:b/>
                                      <w:spacing w:val="-14"/>
                                    </w:rPr>
                                    <w:t>Adresse Impl. ordinaire</w:t>
                                  </w:r>
                                  <w:r>
                                    <w:rPr>
                                      <w:rFonts w:cstheme="minorHAnsi"/>
                                      <w:b/>
                                      <w:spacing w:val="-14"/>
                                    </w:rPr>
                                    <w:sym w:font="Symbol" w:char="F05D"/>
                                  </w:r>
                                </w:p>
                              </w:txbxContent>
                            </v:textbox>
                          </v:shape>
                        </w:pict>
                      </mc:Fallback>
                    </mc:AlternateContent>
                  </w:r>
                  <w:r>
                    <w:rPr>
                      <w:rFonts w:eastAsia="Calibri" w:cstheme="minorHAnsi"/>
                      <w:b/>
                      <w:noProof/>
                      <w:u w:val="single"/>
                      <w:lang w:eastAsia="fr-BE"/>
                    </w:rPr>
                    <mc:AlternateContent>
                      <mc:Choice Requires="wps">
                        <w:drawing>
                          <wp:anchor distT="0" distB="0" distL="114300" distR="114300" simplePos="0" relativeHeight="251681280" behindDoc="0" locked="0" layoutInCell="1" allowOverlap="1" wp14:anchorId="7C7873E7" wp14:editId="321DA5B7">
                            <wp:simplePos x="0" y="0"/>
                            <wp:positionH relativeFrom="column">
                              <wp:posOffset>90805</wp:posOffset>
                            </wp:positionH>
                            <wp:positionV relativeFrom="paragraph">
                              <wp:posOffset>2895600</wp:posOffset>
                            </wp:positionV>
                            <wp:extent cx="5989320" cy="1173480"/>
                            <wp:effectExtent l="0" t="0" r="11430" b="26670"/>
                            <wp:wrapNone/>
                            <wp:docPr id="463" name="Zone de texte 463"/>
                            <wp:cNvGraphicFramePr/>
                            <a:graphic xmlns:a="http://schemas.openxmlformats.org/drawingml/2006/main">
                              <a:graphicData uri="http://schemas.microsoft.com/office/word/2010/wordprocessingShape">
                                <wps:wsp>
                                  <wps:cNvSpPr txBox="1"/>
                                  <wps:spPr>
                                    <a:xfrm>
                                      <a:off x="0" y="0"/>
                                      <a:ext cx="5989320" cy="1173480"/>
                                    </a:xfrm>
                                    <a:prstGeom prst="rect">
                                      <a:avLst/>
                                    </a:prstGeom>
                                    <a:solidFill>
                                      <a:schemeClr val="lt1"/>
                                    </a:solidFill>
                                    <a:ln w="12700">
                                      <a:solidFill>
                                        <a:srgbClr val="FF0000"/>
                                      </a:solidFill>
                                    </a:ln>
                                    <a:effectLst/>
                                  </wps:spPr>
                                  <wps:style>
                                    <a:lnRef idx="0">
                                      <a:schemeClr val="accent1"/>
                                    </a:lnRef>
                                    <a:fillRef idx="0">
                                      <a:schemeClr val="accent1"/>
                                    </a:fillRef>
                                    <a:effectRef idx="0">
                                      <a:schemeClr val="accent1"/>
                                    </a:effectRef>
                                    <a:fontRef idx="minor">
                                      <a:schemeClr val="dk1"/>
                                    </a:fontRef>
                                  </wps:style>
                                  <wps:txbx>
                                    <w:txbxContent>
                                      <w:p w14:paraId="3C84BECD" w14:textId="77777777" w:rsidR="00C43471" w:rsidRDefault="00C43471" w:rsidP="00855CC8">
                                        <w:pPr>
                                          <w:rPr>
                                            <w:rFonts w:cstheme="minorHAnsi"/>
                                            <w:spacing w:val="-14"/>
                                          </w:rPr>
                                        </w:pPr>
                                        <w:r>
                                          <w:rPr>
                                            <w:rFonts w:cstheme="minorHAnsi"/>
                                            <w:spacing w:val="-14"/>
                                          </w:rPr>
                                          <w:t xml:space="preserve">FASE Impl. : </w:t>
                                        </w:r>
                                        <w:r>
                                          <w:rPr>
                                            <w:rFonts w:cstheme="minorHAnsi"/>
                                            <w:b/>
                                            <w:spacing w:val="-14"/>
                                          </w:rPr>
                                          <w:sym w:font="Symbol" w:char="F05B"/>
                                        </w:r>
                                        <w:r>
                                          <w:rPr>
                                            <w:rFonts w:cstheme="minorHAnsi"/>
                                            <w:b/>
                                            <w:spacing w:val="-14"/>
                                          </w:rPr>
                                          <w:t>FASE Impl. spécialisée</w:t>
                                        </w:r>
                                        <w:r>
                                          <w:rPr>
                                            <w:rFonts w:cstheme="minorHAnsi"/>
                                            <w:b/>
                                            <w:spacing w:val="-14"/>
                                          </w:rPr>
                                          <w:sym w:font="Symbol" w:char="F05D"/>
                                        </w:r>
                                        <w:r>
                                          <w:rPr>
                                            <w:rFonts w:cstheme="minorHAnsi"/>
                                            <w:spacing w:val="-14"/>
                                          </w:rPr>
                                          <w:t xml:space="preserve">  </w:t>
                                        </w:r>
                                        <w:r>
                                          <w:rPr>
                                            <w:rFonts w:cstheme="minorHAnsi"/>
                                            <w:spacing w:val="-14"/>
                                          </w:rPr>
                                          <w:tab/>
                                        </w:r>
                                        <w:r>
                                          <w:rPr>
                                            <w:rFonts w:cstheme="minorHAnsi"/>
                                            <w:spacing w:val="-14"/>
                                          </w:rPr>
                                          <w:tab/>
                                        </w:r>
                                        <w:r>
                                          <w:rPr>
                                            <w:rFonts w:cstheme="minorHAnsi"/>
                                            <w:b/>
                                            <w:spacing w:val="-14"/>
                                          </w:rPr>
                                          <w:sym w:font="Symbol" w:char="F05B"/>
                                        </w:r>
                                        <w:r>
                                          <w:rPr>
                                            <w:rFonts w:cstheme="minorHAnsi"/>
                                            <w:b/>
                                            <w:spacing w:val="-14"/>
                                          </w:rPr>
                                          <w:t>Adresse Impl. spécialisée</w:t>
                                        </w:r>
                                        <w:r>
                                          <w:rPr>
                                            <w:rFonts w:cstheme="minorHAnsi"/>
                                            <w:b/>
                                            <w:spacing w:val="-14"/>
                                          </w:rPr>
                                          <w:sym w:font="Symbol" w:char="F05D"/>
                                        </w:r>
                                      </w:p>
                                      <w:p w14:paraId="4B988A86" w14:textId="77777777" w:rsidR="00C43471" w:rsidRDefault="00C43471" w:rsidP="00855CC8">
                                        <w:pPr>
                                          <w:rPr>
                                            <w:rFonts w:cstheme="minorHAnsi"/>
                                            <w:b/>
                                            <w:spacing w:val="-14"/>
                                          </w:rPr>
                                        </w:pPr>
                                        <w:r>
                                          <w:rPr>
                                            <w:rFonts w:cstheme="minorHAnsi"/>
                                            <w:spacing w:val="-14"/>
                                          </w:rPr>
                                          <w:t xml:space="preserve">Intégration : </w:t>
                                        </w:r>
                                        <w:r>
                                          <w:rPr>
                                            <w:rFonts w:cstheme="minorHAnsi"/>
                                            <w:b/>
                                            <w:spacing w:val="-14"/>
                                          </w:rPr>
                                          <w:sym w:font="Symbol" w:char="F05B"/>
                                        </w:r>
                                        <w:r>
                                          <w:rPr>
                                            <w:rFonts w:cstheme="minorHAnsi"/>
                                            <w:b/>
                                            <w:spacing w:val="-14"/>
                                          </w:rPr>
                                          <w:t>Intégration de l’élève</w:t>
                                        </w:r>
                                        <w:r>
                                          <w:rPr>
                                            <w:rFonts w:cstheme="minorHAnsi"/>
                                            <w:b/>
                                            <w:spacing w:val="-14"/>
                                          </w:rPr>
                                          <w:sym w:font="Symbol" w:char="F05D"/>
                                        </w:r>
                                        <w:r>
                                          <w:rPr>
                                            <w:rFonts w:cstheme="minorHAnsi"/>
                                            <w:spacing w:val="-14"/>
                                          </w:rPr>
                                          <w:tab/>
                                        </w:r>
                                        <w:r>
                                          <w:rPr>
                                            <w:rFonts w:cstheme="minorHAnsi"/>
                                            <w:spacing w:val="-14"/>
                                          </w:rPr>
                                          <w:tab/>
                                          <w:t>Niveau d’enseignement </w:t>
                                        </w:r>
                                        <w:r>
                                          <w:rPr>
                                            <w:rFonts w:cstheme="minorHAnsi"/>
                                            <w:b/>
                                            <w:spacing w:val="-14"/>
                                          </w:rPr>
                                          <w:t xml:space="preserve">: </w:t>
                                        </w:r>
                                        <w:r>
                                          <w:rPr>
                                            <w:rFonts w:cstheme="minorHAnsi"/>
                                            <w:b/>
                                            <w:spacing w:val="-14"/>
                                          </w:rPr>
                                          <w:sym w:font="Symbol" w:char="F05B"/>
                                        </w:r>
                                        <w:r>
                                          <w:rPr>
                                            <w:rFonts w:cstheme="minorHAnsi"/>
                                            <w:b/>
                                            <w:spacing w:val="-14"/>
                                          </w:rPr>
                                          <w:t>Niveau d’enseignement spécialisé</w:t>
                                        </w:r>
                                        <w:r>
                                          <w:rPr>
                                            <w:rFonts w:cstheme="minorHAnsi"/>
                                            <w:b/>
                                            <w:spacing w:val="-14"/>
                                          </w:rPr>
                                          <w:sym w:font="Symbol" w:char="F05D"/>
                                        </w:r>
                                      </w:p>
                                      <w:p w14:paraId="36071E88" w14:textId="77777777" w:rsidR="00C43471" w:rsidRDefault="00C43471" w:rsidP="00855CC8">
                                        <w:pPr>
                                          <w:rPr>
                                            <w:rFonts w:cstheme="minorHAnsi"/>
                                            <w:spacing w:val="-14"/>
                                          </w:rPr>
                                        </w:pPr>
                                        <w:r>
                                          <w:rPr>
                                            <w:rFonts w:cstheme="minorHAnsi"/>
                                            <w:spacing w:val="-14"/>
                                          </w:rPr>
                                          <w:t xml:space="preserve">Début : </w:t>
                                        </w:r>
                                        <w:r>
                                          <w:rPr>
                                            <w:rFonts w:cstheme="minorHAnsi"/>
                                            <w:b/>
                                            <w:spacing w:val="-14"/>
                                          </w:rPr>
                                          <w:sym w:font="Symbol" w:char="F05B"/>
                                        </w:r>
                                        <w:r>
                                          <w:rPr>
                                            <w:rFonts w:cstheme="minorHAnsi"/>
                                            <w:b/>
                                            <w:spacing w:val="-14"/>
                                          </w:rPr>
                                          <w:t>Date début d’intégration</w:t>
                                        </w:r>
                                        <w:r>
                                          <w:rPr>
                                            <w:rFonts w:cstheme="minorHAnsi"/>
                                            <w:b/>
                                            <w:spacing w:val="-14"/>
                                          </w:rPr>
                                          <w:sym w:font="Symbol" w:char="F05D"/>
                                        </w:r>
                                        <w:r>
                                          <w:rPr>
                                            <w:rFonts w:cstheme="minorHAnsi"/>
                                            <w:spacing w:val="-14"/>
                                          </w:rPr>
                                          <w:tab/>
                                        </w:r>
                                        <w:r>
                                          <w:rPr>
                                            <w:rFonts w:cstheme="minorHAnsi"/>
                                            <w:spacing w:val="-14"/>
                                          </w:rPr>
                                          <w:tab/>
                                          <w:t xml:space="preserve">Type d’enseignement : </w:t>
                                        </w:r>
                                        <w:r>
                                          <w:rPr>
                                            <w:rFonts w:cstheme="minorHAnsi"/>
                                            <w:b/>
                                            <w:spacing w:val="-14"/>
                                          </w:rPr>
                                          <w:sym w:font="Symbol" w:char="F05B"/>
                                        </w:r>
                                        <w:r>
                                          <w:rPr>
                                            <w:rFonts w:cstheme="minorHAnsi"/>
                                            <w:b/>
                                            <w:spacing w:val="-14"/>
                                          </w:rPr>
                                          <w:t>Type d’enseignement spécialisé</w:t>
                                        </w:r>
                                        <w:r>
                                          <w:rPr>
                                            <w:rFonts w:cstheme="minorHAnsi"/>
                                            <w:b/>
                                            <w:spacing w:val="-14"/>
                                          </w:rPr>
                                          <w:sym w:font="Symbol" w:char="F05D"/>
                                        </w:r>
                                      </w:p>
                                      <w:p w14:paraId="4A2B17CE" w14:textId="77777777" w:rsidR="00C43471" w:rsidRDefault="00C43471" w:rsidP="00855CC8">
                                        <w:pPr>
                                          <w:rPr>
                                            <w:rFonts w:cstheme="minorHAnsi"/>
                                            <w:spacing w:val="-14"/>
                                          </w:rPr>
                                        </w:pPr>
                                        <w:r>
                                          <w:rPr>
                                            <w:rFonts w:cstheme="minorHAnsi"/>
                                            <w:spacing w:val="-14"/>
                                          </w:rPr>
                                          <w:t xml:space="preserve">Fin : </w:t>
                                        </w:r>
                                        <w:r>
                                          <w:rPr>
                                            <w:rFonts w:cstheme="minorHAnsi"/>
                                            <w:b/>
                                            <w:spacing w:val="-14"/>
                                          </w:rPr>
                                          <w:sym w:font="Symbol" w:char="F05B"/>
                                        </w:r>
                                        <w:r>
                                          <w:rPr>
                                            <w:rFonts w:cstheme="minorHAnsi"/>
                                            <w:b/>
                                            <w:spacing w:val="-14"/>
                                          </w:rPr>
                                          <w:t>Date fin d’intégration</w:t>
                                        </w:r>
                                        <w:r>
                                          <w:rPr>
                                            <w:rFonts w:cstheme="minorHAnsi"/>
                                            <w:b/>
                                            <w:spacing w:val="-14"/>
                                          </w:rPr>
                                          <w:sym w:font="Symbol" w:char="F05D"/>
                                        </w:r>
                                        <w:r>
                                          <w:rPr>
                                            <w:rFonts w:cstheme="minorHAnsi"/>
                                            <w:spacing w:val="-14"/>
                                          </w:rPr>
                                          <w:tab/>
                                        </w:r>
                                        <w:r>
                                          <w:rPr>
                                            <w:rFonts w:cstheme="minorHAnsi"/>
                                            <w:spacing w:val="-14"/>
                                          </w:rPr>
                                          <w:tab/>
                                        </w:r>
                                        <w:r>
                                          <w:rPr>
                                            <w:rFonts w:cstheme="minorHAnsi"/>
                                            <w:spacing w:val="-14"/>
                                          </w:rPr>
                                          <w:tab/>
                                          <w:t xml:space="preserve">Forme : </w:t>
                                        </w:r>
                                        <w:r>
                                          <w:rPr>
                                            <w:rFonts w:cstheme="minorHAnsi"/>
                                            <w:b/>
                                            <w:spacing w:val="-14"/>
                                          </w:rPr>
                                          <w:sym w:font="Symbol" w:char="F05B"/>
                                        </w:r>
                                        <w:r>
                                          <w:rPr>
                                            <w:rFonts w:cstheme="minorHAnsi"/>
                                            <w:b/>
                                            <w:spacing w:val="-14"/>
                                          </w:rPr>
                                          <w:t>Forme d’enseignement spécialisé</w:t>
                                        </w:r>
                                        <w:r>
                                          <w:rPr>
                                            <w:rFonts w:cstheme="minorHAnsi"/>
                                            <w:b/>
                                            <w:spacing w:val="-14"/>
                                          </w:rPr>
                                          <w:sym w:font="Symbol" w:char="F05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C7873E7" id="Zone de texte 463" o:spid="_x0000_s1042" type="#_x0000_t202" style="position:absolute;margin-left:7.15pt;margin-top:228pt;width:471.6pt;height:92.4pt;z-index:2516812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" fillcolor="white [3201]" strokecolor="red" strokeweight="1pt">
                            <v:textbox>
                              <w:txbxContent>
                                <w:p w14:paraId="3C84BECD" w14:textId="77777777" w:rsidR="00C43471" w:rsidRDefault="00C43471" w:rsidP="00855CC8">
                                  <w:pPr>
                                    <w:rPr>
                                      <w:rFonts w:cstheme="minorHAnsi"/>
                                      <w:spacing w:val="-14"/>
                                    </w:rPr>
                                  </w:pPr>
                                  <w:r>
                                    <w:rPr>
                                      <w:rFonts w:cstheme="minorHAnsi"/>
                                      <w:spacing w:val="-14"/>
                                    </w:rPr>
                                    <w:t xml:space="preserve">FASE Impl. : </w:t>
                                  </w:r>
                                  <w:r>
                                    <w:rPr>
                                      <w:rFonts w:cstheme="minorHAnsi"/>
                                      <w:b/>
                                      <w:spacing w:val="-14"/>
                                    </w:rPr>
                                    <w:sym w:font="Symbol" w:char="F05B"/>
                                  </w:r>
                                  <w:r>
                                    <w:rPr>
                                      <w:rFonts w:cstheme="minorHAnsi"/>
                                      <w:b/>
                                      <w:spacing w:val="-14"/>
                                    </w:rPr>
                                    <w:t>FASE Impl. spécialisée</w:t>
                                  </w:r>
                                  <w:r>
                                    <w:rPr>
                                      <w:rFonts w:cstheme="minorHAnsi"/>
                                      <w:b/>
                                      <w:spacing w:val="-14"/>
                                    </w:rPr>
                                    <w:sym w:font="Symbol" w:char="F05D"/>
                                  </w:r>
                                  <w:r>
                                    <w:rPr>
                                      <w:rFonts w:cstheme="minorHAnsi"/>
                                      <w:spacing w:val="-14"/>
                                    </w:rPr>
                                    <w:t xml:space="preserve">  </w:t>
                                  </w:r>
                                  <w:r>
                                    <w:rPr>
                                      <w:rFonts w:cstheme="minorHAnsi"/>
                                      <w:spacing w:val="-14"/>
                                    </w:rPr>
                                    <w:tab/>
                                  </w:r>
                                  <w:r>
                                    <w:rPr>
                                      <w:rFonts w:cstheme="minorHAnsi"/>
                                      <w:spacing w:val="-14"/>
                                    </w:rPr>
                                    <w:tab/>
                                  </w:r>
                                  <w:r>
                                    <w:rPr>
                                      <w:rFonts w:cstheme="minorHAnsi"/>
                                      <w:b/>
                                      <w:spacing w:val="-14"/>
                                    </w:rPr>
                                    <w:sym w:font="Symbol" w:char="F05B"/>
                                  </w:r>
                                  <w:r>
                                    <w:rPr>
                                      <w:rFonts w:cstheme="minorHAnsi"/>
                                      <w:b/>
                                      <w:spacing w:val="-14"/>
                                    </w:rPr>
                                    <w:t>Adresse Impl. spécialisée</w:t>
                                  </w:r>
                                  <w:r>
                                    <w:rPr>
                                      <w:rFonts w:cstheme="minorHAnsi"/>
                                      <w:b/>
                                      <w:spacing w:val="-14"/>
                                    </w:rPr>
                                    <w:sym w:font="Symbol" w:char="F05D"/>
                                  </w:r>
                                </w:p>
                                <w:p w14:paraId="4B988A86" w14:textId="77777777" w:rsidR="00C43471" w:rsidRDefault="00C43471" w:rsidP="00855CC8">
                                  <w:pPr>
                                    <w:rPr>
                                      <w:rFonts w:cstheme="minorHAnsi"/>
                                      <w:b/>
                                      <w:spacing w:val="-14"/>
                                    </w:rPr>
                                  </w:pPr>
                                  <w:r>
                                    <w:rPr>
                                      <w:rFonts w:cstheme="minorHAnsi"/>
                                      <w:spacing w:val="-14"/>
                                    </w:rPr>
                                    <w:t xml:space="preserve">Intégration : </w:t>
                                  </w:r>
                                  <w:r>
                                    <w:rPr>
                                      <w:rFonts w:cstheme="minorHAnsi"/>
                                      <w:b/>
                                      <w:spacing w:val="-14"/>
                                    </w:rPr>
                                    <w:sym w:font="Symbol" w:char="F05B"/>
                                  </w:r>
                                  <w:r>
                                    <w:rPr>
                                      <w:rFonts w:cstheme="minorHAnsi"/>
                                      <w:b/>
                                      <w:spacing w:val="-14"/>
                                    </w:rPr>
                                    <w:t>Intégration de l’élève</w:t>
                                  </w:r>
                                  <w:r>
                                    <w:rPr>
                                      <w:rFonts w:cstheme="minorHAnsi"/>
                                      <w:b/>
                                      <w:spacing w:val="-14"/>
                                    </w:rPr>
                                    <w:sym w:font="Symbol" w:char="F05D"/>
                                  </w:r>
                                  <w:r>
                                    <w:rPr>
                                      <w:rFonts w:cstheme="minorHAnsi"/>
                                      <w:spacing w:val="-14"/>
                                    </w:rPr>
                                    <w:tab/>
                                  </w:r>
                                  <w:r>
                                    <w:rPr>
                                      <w:rFonts w:cstheme="minorHAnsi"/>
                                      <w:spacing w:val="-14"/>
                                    </w:rPr>
                                    <w:tab/>
                                    <w:t>Niveau d’enseignement </w:t>
                                  </w:r>
                                  <w:r>
                                    <w:rPr>
                                      <w:rFonts w:cstheme="minorHAnsi"/>
                                      <w:b/>
                                      <w:spacing w:val="-14"/>
                                    </w:rPr>
                                    <w:t xml:space="preserve">: </w:t>
                                  </w:r>
                                  <w:r>
                                    <w:rPr>
                                      <w:rFonts w:cstheme="minorHAnsi"/>
                                      <w:b/>
                                      <w:spacing w:val="-14"/>
                                    </w:rPr>
                                    <w:sym w:font="Symbol" w:char="F05B"/>
                                  </w:r>
                                  <w:r>
                                    <w:rPr>
                                      <w:rFonts w:cstheme="minorHAnsi"/>
                                      <w:b/>
                                      <w:spacing w:val="-14"/>
                                    </w:rPr>
                                    <w:t>Niveau d’enseignement spécialisé</w:t>
                                  </w:r>
                                  <w:r>
                                    <w:rPr>
                                      <w:rFonts w:cstheme="minorHAnsi"/>
                                      <w:b/>
                                      <w:spacing w:val="-14"/>
                                    </w:rPr>
                                    <w:sym w:font="Symbol" w:char="F05D"/>
                                  </w:r>
                                </w:p>
                                <w:p w14:paraId="36071E88" w14:textId="77777777" w:rsidR="00C43471" w:rsidRDefault="00C43471" w:rsidP="00855CC8">
                                  <w:pPr>
                                    <w:rPr>
                                      <w:rFonts w:cstheme="minorHAnsi"/>
                                      <w:spacing w:val="-14"/>
                                    </w:rPr>
                                  </w:pPr>
                                  <w:r>
                                    <w:rPr>
                                      <w:rFonts w:cstheme="minorHAnsi"/>
                                      <w:spacing w:val="-14"/>
                                    </w:rPr>
                                    <w:t xml:space="preserve">Début : </w:t>
                                  </w:r>
                                  <w:r>
                                    <w:rPr>
                                      <w:rFonts w:cstheme="minorHAnsi"/>
                                      <w:b/>
                                      <w:spacing w:val="-14"/>
                                    </w:rPr>
                                    <w:sym w:font="Symbol" w:char="F05B"/>
                                  </w:r>
                                  <w:r>
                                    <w:rPr>
                                      <w:rFonts w:cstheme="minorHAnsi"/>
                                      <w:b/>
                                      <w:spacing w:val="-14"/>
                                    </w:rPr>
                                    <w:t>Date début d’intégration</w:t>
                                  </w:r>
                                  <w:r>
                                    <w:rPr>
                                      <w:rFonts w:cstheme="minorHAnsi"/>
                                      <w:b/>
                                      <w:spacing w:val="-14"/>
                                    </w:rPr>
                                    <w:sym w:font="Symbol" w:char="F05D"/>
                                  </w:r>
                                  <w:r>
                                    <w:rPr>
                                      <w:rFonts w:cstheme="minorHAnsi"/>
                                      <w:spacing w:val="-14"/>
                                    </w:rPr>
                                    <w:tab/>
                                  </w:r>
                                  <w:r>
                                    <w:rPr>
                                      <w:rFonts w:cstheme="minorHAnsi"/>
                                      <w:spacing w:val="-14"/>
                                    </w:rPr>
                                    <w:tab/>
                                    <w:t xml:space="preserve">Type d’enseignement : </w:t>
                                  </w:r>
                                  <w:r>
                                    <w:rPr>
                                      <w:rFonts w:cstheme="minorHAnsi"/>
                                      <w:b/>
                                      <w:spacing w:val="-14"/>
                                    </w:rPr>
                                    <w:sym w:font="Symbol" w:char="F05B"/>
                                  </w:r>
                                  <w:r>
                                    <w:rPr>
                                      <w:rFonts w:cstheme="minorHAnsi"/>
                                      <w:b/>
                                      <w:spacing w:val="-14"/>
                                    </w:rPr>
                                    <w:t>Type d’enseignement spécialisé</w:t>
                                  </w:r>
                                  <w:r>
                                    <w:rPr>
                                      <w:rFonts w:cstheme="minorHAnsi"/>
                                      <w:b/>
                                      <w:spacing w:val="-14"/>
                                    </w:rPr>
                                    <w:sym w:font="Symbol" w:char="F05D"/>
                                  </w:r>
                                </w:p>
                                <w:p w14:paraId="4A2B17CE" w14:textId="77777777" w:rsidR="00C43471" w:rsidRDefault="00C43471" w:rsidP="00855CC8">
                                  <w:pPr>
                                    <w:rPr>
                                      <w:rFonts w:cstheme="minorHAnsi"/>
                                      <w:spacing w:val="-14"/>
                                    </w:rPr>
                                  </w:pPr>
                                  <w:r>
                                    <w:rPr>
                                      <w:rFonts w:cstheme="minorHAnsi"/>
                                      <w:spacing w:val="-14"/>
                                    </w:rPr>
                                    <w:t xml:space="preserve">Fin : </w:t>
                                  </w:r>
                                  <w:r>
                                    <w:rPr>
                                      <w:rFonts w:cstheme="minorHAnsi"/>
                                      <w:b/>
                                      <w:spacing w:val="-14"/>
                                    </w:rPr>
                                    <w:sym w:font="Symbol" w:char="F05B"/>
                                  </w:r>
                                  <w:r>
                                    <w:rPr>
                                      <w:rFonts w:cstheme="minorHAnsi"/>
                                      <w:b/>
                                      <w:spacing w:val="-14"/>
                                    </w:rPr>
                                    <w:t>Date fin d’intégration</w:t>
                                  </w:r>
                                  <w:r>
                                    <w:rPr>
                                      <w:rFonts w:cstheme="minorHAnsi"/>
                                      <w:b/>
                                      <w:spacing w:val="-14"/>
                                    </w:rPr>
                                    <w:sym w:font="Symbol" w:char="F05D"/>
                                  </w:r>
                                  <w:r>
                                    <w:rPr>
                                      <w:rFonts w:cstheme="minorHAnsi"/>
                                      <w:spacing w:val="-14"/>
                                    </w:rPr>
                                    <w:tab/>
                                  </w:r>
                                  <w:r>
                                    <w:rPr>
                                      <w:rFonts w:cstheme="minorHAnsi"/>
                                      <w:spacing w:val="-14"/>
                                    </w:rPr>
                                    <w:tab/>
                                  </w:r>
                                  <w:r>
                                    <w:rPr>
                                      <w:rFonts w:cstheme="minorHAnsi"/>
                                      <w:spacing w:val="-14"/>
                                    </w:rPr>
                                    <w:tab/>
                                    <w:t xml:space="preserve">Forme : </w:t>
                                  </w:r>
                                  <w:r>
                                    <w:rPr>
                                      <w:rFonts w:cstheme="minorHAnsi"/>
                                      <w:b/>
                                      <w:spacing w:val="-14"/>
                                    </w:rPr>
                                    <w:sym w:font="Symbol" w:char="F05B"/>
                                  </w:r>
                                  <w:r>
                                    <w:rPr>
                                      <w:rFonts w:cstheme="minorHAnsi"/>
                                      <w:b/>
                                      <w:spacing w:val="-14"/>
                                    </w:rPr>
                                    <w:t>Forme d’enseignement spécialisé</w:t>
                                  </w:r>
                                  <w:r>
                                    <w:rPr>
                                      <w:rFonts w:cstheme="minorHAnsi"/>
                                      <w:b/>
                                      <w:spacing w:val="-14"/>
                                    </w:rPr>
                                    <w:sym w:font="Symbol" w:char="F05D"/>
                                  </w:r>
                                </w:p>
                              </w:txbxContent>
                            </v:textbox>
                          </v:shape>
                        </w:pict>
                      </mc:Fallback>
                    </mc:AlternateContent>
                  </w:r>
                  <w:r>
                    <w:rPr>
                      <w:rFonts w:eastAsia="Calibri" w:cstheme="minorHAnsi"/>
                      <w:b/>
                      <w:noProof/>
                      <w:u w:val="single"/>
                      <w:lang w:eastAsia="fr-BE"/>
                    </w:rPr>
                    <mc:AlternateContent>
                      <mc:Choice Requires="wps">
                        <w:drawing>
                          <wp:anchor distT="0" distB="0" distL="114300" distR="114300" simplePos="0" relativeHeight="251680256" behindDoc="0" locked="0" layoutInCell="1" allowOverlap="1" wp14:anchorId="00D54D64" wp14:editId="4B4506AB">
                            <wp:simplePos x="0" y="0"/>
                            <wp:positionH relativeFrom="column">
                              <wp:posOffset>90805</wp:posOffset>
                            </wp:positionH>
                            <wp:positionV relativeFrom="paragraph">
                              <wp:posOffset>2575560</wp:posOffset>
                            </wp:positionV>
                            <wp:extent cx="5989320" cy="320040"/>
                            <wp:effectExtent l="0" t="0" r="11430" b="22860"/>
                            <wp:wrapNone/>
                            <wp:docPr id="464" name="Zone de texte 464"/>
                            <wp:cNvGraphicFramePr/>
                            <a:graphic xmlns:a="http://schemas.openxmlformats.org/drawingml/2006/main">
                              <a:graphicData uri="http://schemas.microsoft.com/office/word/2010/wordprocessingShape">
                                <wps:wsp>
                                  <wps:cNvSpPr txBox="1"/>
                                  <wps:spPr>
                                    <a:xfrm>
                                      <a:off x="0" y="0"/>
                                      <a:ext cx="5989320" cy="320040"/>
                                    </a:xfrm>
                                    <a:prstGeom prst="rect">
                                      <a:avLst/>
                                    </a:prstGeom>
                                    <a:solidFill>
                                      <a:schemeClr val="bg2">
                                        <a:lumMod val="90000"/>
                                      </a:schemeClr>
                                    </a:solidFill>
                                    <a:ln w="12700">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14:paraId="2B960C1E" w14:textId="77777777" w:rsidR="00C43471" w:rsidRDefault="00C43471" w:rsidP="00855CC8">
                                        <w:pPr>
                                          <w:rPr>
                                            <w:rFonts w:cstheme="minorHAnsi"/>
                                            <w:b/>
                                            <w:spacing w:val="-14"/>
                                          </w:rPr>
                                        </w:pPr>
                                        <w:r>
                                          <w:rPr>
                                            <w:rFonts w:cstheme="minorHAnsi"/>
                                            <w:b/>
                                            <w:spacing w:val="-14"/>
                                          </w:rPr>
                                          <w:sym w:font="Symbol" w:char="F05B"/>
                                        </w:r>
                                        <w:r>
                                          <w:rPr>
                                            <w:rFonts w:cstheme="minorHAnsi"/>
                                            <w:b/>
                                            <w:spacing w:val="-14"/>
                                          </w:rPr>
                                          <w:t>Nom de l’élève</w:t>
                                        </w:r>
                                        <w:r>
                                          <w:rPr>
                                            <w:rFonts w:cstheme="minorHAnsi"/>
                                            <w:b/>
                                            <w:spacing w:val="-14"/>
                                          </w:rPr>
                                          <w:sym w:font="Symbol" w:char="F05D"/>
                                        </w:r>
                                        <w:r>
                                          <w:rPr>
                                            <w:rFonts w:cstheme="minorHAnsi"/>
                                            <w:b/>
                                            <w:spacing w:val="-14"/>
                                          </w:rPr>
                                          <w:t xml:space="preserve"> </w:t>
                                        </w:r>
                                        <w:r>
                                          <w:rPr>
                                            <w:rFonts w:cstheme="minorHAnsi"/>
                                            <w:b/>
                                            <w:spacing w:val="-14"/>
                                          </w:rPr>
                                          <w:sym w:font="Symbol" w:char="F05B"/>
                                        </w:r>
                                        <w:r>
                                          <w:rPr>
                                            <w:rFonts w:cstheme="minorHAnsi"/>
                                            <w:b/>
                                            <w:spacing w:val="-14"/>
                                          </w:rPr>
                                          <w:t>Prénom de l’élève</w:t>
                                        </w:r>
                                        <w:r>
                                          <w:rPr>
                                            <w:rFonts w:cstheme="minorHAnsi"/>
                                            <w:b/>
                                            <w:spacing w:val="-14"/>
                                          </w:rPr>
                                          <w:sym w:font="Symbol" w:char="F05D"/>
                                        </w:r>
                                        <w:r>
                                          <w:rPr>
                                            <w:rFonts w:cstheme="minorHAnsi"/>
                                            <w:b/>
                                            <w:spacing w:val="-14"/>
                                          </w:rPr>
                                          <w:t xml:space="preserve">  né(e) le </w:t>
                                        </w:r>
                                        <w:r>
                                          <w:rPr>
                                            <w:rFonts w:cstheme="minorHAnsi"/>
                                            <w:b/>
                                            <w:spacing w:val="-14"/>
                                          </w:rPr>
                                          <w:sym w:font="Symbol" w:char="F05B"/>
                                        </w:r>
                                        <w:r>
                                          <w:rPr>
                                            <w:rFonts w:cstheme="minorHAnsi"/>
                                            <w:b/>
                                            <w:spacing w:val="-14"/>
                                          </w:rPr>
                                          <w:t>Date de naissance de l’élève</w:t>
                                        </w:r>
                                        <w:r>
                                          <w:rPr>
                                            <w:rFonts w:cstheme="minorHAnsi"/>
                                            <w:b/>
                                            <w:spacing w:val="-14"/>
                                          </w:rPr>
                                          <w:sym w:font="Symbol" w:char="F05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0D54D64" id="Zone de texte 464" o:spid="_x0000_s1043" type="#_x0000_t202" style="position:absolute;margin-left:7.15pt;margin-top:202.8pt;width:471.6pt;height:25.2pt;z-index:2516802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" fillcolor="#ddd8c2 [2894]" strokecolor="black [3213]" strokeweight="1pt">
                            <v:textbox>
                              <w:txbxContent>
                                <w:p w14:paraId="2B960C1E" w14:textId="77777777" w:rsidR="00C43471" w:rsidRDefault="00C43471" w:rsidP="00855CC8">
                                  <w:pPr>
                                    <w:rPr>
                                      <w:rFonts w:cstheme="minorHAnsi"/>
                                      <w:b/>
                                      <w:spacing w:val="-14"/>
                                    </w:rPr>
                                  </w:pPr>
                                  <w:r>
                                    <w:rPr>
                                      <w:rFonts w:cstheme="minorHAnsi"/>
                                      <w:b/>
                                      <w:spacing w:val="-14"/>
                                    </w:rPr>
                                    <w:sym w:font="Symbol" w:char="F05B"/>
                                  </w:r>
                                  <w:r>
                                    <w:rPr>
                                      <w:rFonts w:cstheme="minorHAnsi"/>
                                      <w:b/>
                                      <w:spacing w:val="-14"/>
                                    </w:rPr>
                                    <w:t>Nom de l’élève</w:t>
                                  </w:r>
                                  <w:r>
                                    <w:rPr>
                                      <w:rFonts w:cstheme="minorHAnsi"/>
                                      <w:b/>
                                      <w:spacing w:val="-14"/>
                                    </w:rPr>
                                    <w:sym w:font="Symbol" w:char="F05D"/>
                                  </w:r>
                                  <w:r>
                                    <w:rPr>
                                      <w:rFonts w:cstheme="minorHAnsi"/>
                                      <w:b/>
                                      <w:spacing w:val="-14"/>
                                    </w:rPr>
                                    <w:t xml:space="preserve"> </w:t>
                                  </w:r>
                                  <w:r>
                                    <w:rPr>
                                      <w:rFonts w:cstheme="minorHAnsi"/>
                                      <w:b/>
                                      <w:spacing w:val="-14"/>
                                    </w:rPr>
                                    <w:sym w:font="Symbol" w:char="F05B"/>
                                  </w:r>
                                  <w:r>
                                    <w:rPr>
                                      <w:rFonts w:cstheme="minorHAnsi"/>
                                      <w:b/>
                                      <w:spacing w:val="-14"/>
                                    </w:rPr>
                                    <w:t>Prénom de l’élève</w:t>
                                  </w:r>
                                  <w:r>
                                    <w:rPr>
                                      <w:rFonts w:cstheme="minorHAnsi"/>
                                      <w:b/>
                                      <w:spacing w:val="-14"/>
                                    </w:rPr>
                                    <w:sym w:font="Symbol" w:char="F05D"/>
                                  </w:r>
                                  <w:r>
                                    <w:rPr>
                                      <w:rFonts w:cstheme="minorHAnsi"/>
                                      <w:b/>
                                      <w:spacing w:val="-14"/>
                                    </w:rPr>
                                    <w:t xml:space="preserve">  né(e) le </w:t>
                                  </w:r>
                                  <w:r>
                                    <w:rPr>
                                      <w:rFonts w:cstheme="minorHAnsi"/>
                                      <w:b/>
                                      <w:spacing w:val="-14"/>
                                    </w:rPr>
                                    <w:sym w:font="Symbol" w:char="F05B"/>
                                  </w:r>
                                  <w:r>
                                    <w:rPr>
                                      <w:rFonts w:cstheme="minorHAnsi"/>
                                      <w:b/>
                                      <w:spacing w:val="-14"/>
                                    </w:rPr>
                                    <w:t>Date de naissance de l’élève</w:t>
                                  </w:r>
                                  <w:r>
                                    <w:rPr>
                                      <w:rFonts w:cstheme="minorHAnsi"/>
                                      <w:b/>
                                      <w:spacing w:val="-14"/>
                                    </w:rPr>
                                    <w:sym w:font="Symbol" w:char="F05D"/>
                                  </w:r>
                                </w:p>
                              </w:txbxContent>
                            </v:textbox>
                          </v:shape>
                        </w:pict>
                      </mc:Fallback>
                    </mc:AlternateContent>
                  </w:r>
                  <w:r>
                    <w:rPr>
                      <w:rFonts w:eastAsia="Calibri" w:cstheme="minorHAnsi"/>
                      <w:b/>
                      <w:noProof/>
                      <w:u w:val="single"/>
                      <w:lang w:eastAsia="fr-BE"/>
                    </w:rPr>
                    <mc:AlternateContent>
                      <mc:Choice Requires="wps">
                        <w:drawing>
                          <wp:anchor distT="0" distB="0" distL="114300" distR="114300" simplePos="0" relativeHeight="251677184" behindDoc="0" locked="0" layoutInCell="1" allowOverlap="1" wp14:anchorId="231F68AD" wp14:editId="5FCFEC58">
                            <wp:simplePos x="0" y="0"/>
                            <wp:positionH relativeFrom="column">
                              <wp:posOffset>90805</wp:posOffset>
                            </wp:positionH>
                            <wp:positionV relativeFrom="paragraph">
                              <wp:posOffset>220980</wp:posOffset>
                            </wp:positionV>
                            <wp:extent cx="5989320" cy="1973580"/>
                            <wp:effectExtent l="0" t="0" r="11430" b="26670"/>
                            <wp:wrapNone/>
                            <wp:docPr id="466" name="Zone de texte 466"/>
                            <wp:cNvGraphicFramePr/>
                            <a:graphic xmlns:a="http://schemas.openxmlformats.org/drawingml/2006/main">
                              <a:graphicData uri="http://schemas.microsoft.com/office/word/2010/wordprocessingShape">
                                <wps:wsp>
                                  <wps:cNvSpPr txBox="1"/>
                                  <wps:spPr>
                                    <a:xfrm>
                                      <a:off x="0" y="0"/>
                                      <a:ext cx="5989320" cy="1973580"/>
                                    </a:xfrm>
                                    <a:prstGeom prst="rect">
                                      <a:avLst/>
                                    </a:prstGeom>
                                    <a:solidFill>
                                      <a:schemeClr val="lt1"/>
                                    </a:solidFill>
                                    <a:ln w="12700">
                                      <a:solidFill>
                                        <a:srgbClr val="00B050"/>
                                      </a:solidFill>
                                    </a:ln>
                                    <a:effectLst/>
                                  </wps:spPr>
                                  <wps:style>
                                    <a:lnRef idx="0">
                                      <a:schemeClr val="accent1"/>
                                    </a:lnRef>
                                    <a:fillRef idx="0">
                                      <a:schemeClr val="accent1"/>
                                    </a:fillRef>
                                    <a:effectRef idx="0">
                                      <a:schemeClr val="accent1"/>
                                    </a:effectRef>
                                    <a:fontRef idx="minor">
                                      <a:schemeClr val="dk1"/>
                                    </a:fontRef>
                                  </wps:style>
                                  <wps:txbx>
                                    <w:txbxContent>
                                      <w:p w14:paraId="7423AB81" w14:textId="77777777" w:rsidR="00C43471" w:rsidRDefault="00C43471" w:rsidP="00855CC8">
                                        <w:pPr>
                                          <w:rPr>
                                            <w:rFonts w:cstheme="minorHAnsi"/>
                                            <w:spacing w:val="-14"/>
                                          </w:rPr>
                                        </w:pPr>
                                        <w:r>
                                          <w:rPr>
                                            <w:rFonts w:cstheme="minorHAnsi"/>
                                            <w:spacing w:val="-14"/>
                                          </w:rPr>
                                          <w:t xml:space="preserve">Nombre d’élèves intégrés en permanente totale : </w:t>
                                        </w:r>
                                        <w:r>
                                          <w:rPr>
                                            <w:rFonts w:cstheme="minorHAnsi"/>
                                            <w:b/>
                                            <w:spacing w:val="-14"/>
                                          </w:rPr>
                                          <w:sym w:font="Symbol" w:char="F05B"/>
                                        </w:r>
                                        <w:r>
                                          <w:rPr>
                                            <w:rFonts w:cstheme="minorHAnsi"/>
                                            <w:b/>
                                            <w:spacing w:val="-14"/>
                                          </w:rPr>
                                          <w:t>Nombre total d’élèves intégrés en IPT</w:t>
                                        </w:r>
                                        <w:r>
                                          <w:rPr>
                                            <w:rFonts w:cstheme="minorHAnsi"/>
                                            <w:b/>
                                            <w:spacing w:val="-14"/>
                                          </w:rPr>
                                          <w:sym w:font="Symbol" w:char="F05D"/>
                                        </w:r>
                                      </w:p>
                                      <w:p w14:paraId="17777C03" w14:textId="77777777" w:rsidR="00C43471" w:rsidRDefault="00C43471" w:rsidP="00855CC8">
                                        <w:pPr>
                                          <w:rPr>
                                            <w:rFonts w:cstheme="minorHAnsi"/>
                                            <w:spacing w:val="-14"/>
                                          </w:rPr>
                                        </w:pPr>
                                        <w:r>
                                          <w:rPr>
                                            <w:rFonts w:cstheme="minorHAnsi"/>
                                            <w:spacing w:val="-14"/>
                                          </w:rPr>
                                          <w:t xml:space="preserve">Nombre d’élèves intégrés en permanente partielle : </w:t>
                                        </w:r>
                                        <w:r>
                                          <w:rPr>
                                            <w:rFonts w:cstheme="minorHAnsi"/>
                                            <w:b/>
                                            <w:spacing w:val="-14"/>
                                          </w:rPr>
                                          <w:sym w:font="Symbol" w:char="F05B"/>
                                        </w:r>
                                        <w:r>
                                          <w:rPr>
                                            <w:rFonts w:cstheme="minorHAnsi"/>
                                            <w:b/>
                                            <w:spacing w:val="-14"/>
                                          </w:rPr>
                                          <w:t>Nombre total d’élèves intégrés en IPP</w:t>
                                        </w:r>
                                        <w:r>
                                          <w:rPr>
                                            <w:rFonts w:cstheme="minorHAnsi"/>
                                            <w:b/>
                                            <w:spacing w:val="-14"/>
                                          </w:rPr>
                                          <w:sym w:font="Symbol" w:char="F05D"/>
                                        </w:r>
                                      </w:p>
                                      <w:p w14:paraId="5DDD3436" w14:textId="77777777" w:rsidR="00C43471" w:rsidRDefault="00C43471" w:rsidP="00855CC8">
                                        <w:pPr>
                                          <w:rPr>
                                            <w:rFonts w:cstheme="minorHAnsi"/>
                                            <w:spacing w:val="-14"/>
                                          </w:rPr>
                                        </w:pPr>
                                        <w:r>
                                          <w:rPr>
                                            <w:rFonts w:cstheme="minorHAnsi"/>
                                            <w:spacing w:val="-14"/>
                                          </w:rPr>
                                          <w:t xml:space="preserve">Nombre d’élèves intégrés en temporaire partielle : </w:t>
                                        </w:r>
                                        <w:r>
                                          <w:rPr>
                                            <w:rFonts w:cstheme="minorHAnsi"/>
                                            <w:b/>
                                            <w:spacing w:val="-14"/>
                                          </w:rPr>
                                          <w:sym w:font="Symbol" w:char="F05B"/>
                                        </w:r>
                                        <w:r>
                                          <w:rPr>
                                            <w:rFonts w:cstheme="minorHAnsi"/>
                                            <w:b/>
                                            <w:spacing w:val="-14"/>
                                          </w:rPr>
                                          <w:t>Nombre total d’élèves intégrés en ITP</w:t>
                                        </w:r>
                                        <w:r>
                                          <w:rPr>
                                            <w:rFonts w:cstheme="minorHAnsi"/>
                                            <w:b/>
                                            <w:spacing w:val="-14"/>
                                          </w:rPr>
                                          <w:sym w:font="Symbol" w:char="F05D"/>
                                        </w:r>
                                      </w:p>
                                      <w:p w14:paraId="0A28F382" w14:textId="77777777" w:rsidR="00C43471" w:rsidRDefault="00C43471" w:rsidP="00855CC8">
                                        <w:pPr>
                                          <w:rPr>
                                            <w:rFonts w:cstheme="minorHAnsi"/>
                                            <w:spacing w:val="-14"/>
                                          </w:rPr>
                                        </w:pPr>
                                        <w:r>
                                          <w:rPr>
                                            <w:rFonts w:cstheme="minorHAnsi"/>
                                            <w:spacing w:val="-14"/>
                                          </w:rPr>
                                          <w:t xml:space="preserve">Nombre d’élèves intégrés dans le niveau fondamental : </w:t>
                                        </w:r>
                                        <w:r>
                                          <w:rPr>
                                            <w:rFonts w:cstheme="minorHAnsi"/>
                                            <w:b/>
                                            <w:spacing w:val="-14"/>
                                          </w:rPr>
                                          <w:sym w:font="Symbol" w:char="F05B"/>
                                        </w:r>
                                        <w:r>
                                          <w:rPr>
                                            <w:rFonts w:cstheme="minorHAnsi"/>
                                            <w:b/>
                                            <w:spacing w:val="-14"/>
                                          </w:rPr>
                                          <w:t>Nombre total d’élèves intégrés dans le fondamental</w:t>
                                        </w:r>
                                        <w:r>
                                          <w:rPr>
                                            <w:rFonts w:cstheme="minorHAnsi"/>
                                            <w:b/>
                                            <w:spacing w:val="-14"/>
                                          </w:rPr>
                                          <w:sym w:font="Symbol" w:char="F05D"/>
                                        </w:r>
                                      </w:p>
                                      <w:p w14:paraId="60126750" w14:textId="77777777" w:rsidR="00C43471" w:rsidRDefault="00C43471" w:rsidP="00855CC8">
                                        <w:pPr>
                                          <w:rPr>
                                            <w:rFonts w:cstheme="minorHAnsi"/>
                                            <w:spacing w:val="-14"/>
                                          </w:rPr>
                                        </w:pPr>
                                        <w:r>
                                          <w:rPr>
                                            <w:rFonts w:cstheme="minorHAnsi"/>
                                            <w:spacing w:val="-14"/>
                                          </w:rPr>
                                          <w:t xml:space="preserve">Nombre d’élèves intégrés dans le niveau secondaire : </w:t>
                                        </w:r>
                                        <w:r>
                                          <w:rPr>
                                            <w:rFonts w:cstheme="minorHAnsi"/>
                                            <w:b/>
                                            <w:spacing w:val="-14"/>
                                          </w:rPr>
                                          <w:sym w:font="Symbol" w:char="F05B"/>
                                        </w:r>
                                        <w:r>
                                          <w:rPr>
                                            <w:rFonts w:cstheme="minorHAnsi"/>
                                            <w:b/>
                                            <w:spacing w:val="-14"/>
                                          </w:rPr>
                                          <w:t>Nombre total d’élèves intégrés dans le secondaire</w:t>
                                        </w:r>
                                        <w:r>
                                          <w:rPr>
                                            <w:rFonts w:cstheme="minorHAnsi"/>
                                            <w:b/>
                                            <w:spacing w:val="-14"/>
                                          </w:rPr>
                                          <w:sym w:font="Symbol" w:char="F05D"/>
                                        </w:r>
                                      </w:p>
                                      <w:p w14:paraId="3D1264E5" w14:textId="77777777" w:rsidR="00C43471" w:rsidRDefault="00C43471" w:rsidP="00855CC8">
                                        <w:pPr>
                                          <w:rPr>
                                            <w:rFonts w:cstheme="minorHAnsi"/>
                                            <w:b/>
                                            <w:spacing w:val="-14"/>
                                          </w:rPr>
                                        </w:pPr>
                                        <w:r>
                                          <w:rPr>
                                            <w:rFonts w:cstheme="minorHAnsi"/>
                                            <w:spacing w:val="-14"/>
                                          </w:rPr>
                                          <w:t xml:space="preserve">Nombre d’élèves intégrés dans le 3ème degré en permanente totale : </w:t>
                                        </w:r>
                                        <w:r>
                                          <w:rPr>
                                            <w:rFonts w:cstheme="minorHAnsi"/>
                                            <w:b/>
                                            <w:spacing w:val="-14"/>
                                          </w:rPr>
                                          <w:sym w:font="Symbol" w:char="F05B"/>
                                        </w:r>
                                        <w:r>
                                          <w:rPr>
                                            <w:rFonts w:cstheme="minorHAnsi"/>
                                            <w:b/>
                                            <w:spacing w:val="-14"/>
                                          </w:rPr>
                                          <w:t>Nombre total d’élèves intégrés dans le 3</w:t>
                                        </w:r>
                                        <w:r>
                                          <w:rPr>
                                            <w:rFonts w:cstheme="minorHAnsi"/>
                                            <w:b/>
                                            <w:spacing w:val="-14"/>
                                            <w:vertAlign w:val="superscript"/>
                                          </w:rPr>
                                          <w:t>e</w:t>
                                        </w:r>
                                        <w:r>
                                          <w:rPr>
                                            <w:rFonts w:cstheme="minorHAnsi"/>
                                            <w:b/>
                                            <w:spacing w:val="-14"/>
                                          </w:rPr>
                                          <w:t xml:space="preserve"> degré en IPT (Type 4, 6 ou 7)</w:t>
                                        </w:r>
                                        <w:r>
                                          <w:rPr>
                                            <w:rFonts w:cstheme="minorHAnsi"/>
                                            <w:b/>
                                            <w:spacing w:val="-14"/>
                                          </w:rPr>
                                          <w:sym w:font="Symbol" w:char="F05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31F68AD" id="Zone de texte 466" o:spid="_x0000_s1044" type="#_x0000_t202" style="position:absolute;margin-left:7.15pt;margin-top:17.4pt;width:471.6pt;height:155.4pt;z-index:2516771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" fillcolor="white [3201]" strokecolor="#00b050" strokeweight="1pt">
                            <v:textbox>
                              <w:txbxContent>
                                <w:p w14:paraId="7423AB81" w14:textId="77777777" w:rsidR="00C43471" w:rsidRDefault="00C43471" w:rsidP="00855CC8">
                                  <w:pPr>
                                    <w:rPr>
                                      <w:rFonts w:cstheme="minorHAnsi"/>
                                      <w:spacing w:val="-14"/>
                                    </w:rPr>
                                  </w:pPr>
                                  <w:r>
                                    <w:rPr>
                                      <w:rFonts w:cstheme="minorHAnsi"/>
                                      <w:spacing w:val="-14"/>
                                    </w:rPr>
                                    <w:t xml:space="preserve">Nombre d’élèves intégrés en permanente totale : </w:t>
                                  </w:r>
                                  <w:r>
                                    <w:rPr>
                                      <w:rFonts w:cstheme="minorHAnsi"/>
                                      <w:b/>
                                      <w:spacing w:val="-14"/>
                                    </w:rPr>
                                    <w:sym w:font="Symbol" w:char="F05B"/>
                                  </w:r>
                                  <w:r>
                                    <w:rPr>
                                      <w:rFonts w:cstheme="minorHAnsi"/>
                                      <w:b/>
                                      <w:spacing w:val="-14"/>
                                    </w:rPr>
                                    <w:t>Nombre total d’élèves intégrés en IPT</w:t>
                                  </w:r>
                                  <w:r>
                                    <w:rPr>
                                      <w:rFonts w:cstheme="minorHAnsi"/>
                                      <w:b/>
                                      <w:spacing w:val="-14"/>
                                    </w:rPr>
                                    <w:sym w:font="Symbol" w:char="F05D"/>
                                  </w:r>
                                </w:p>
                                <w:p w14:paraId="17777C03" w14:textId="77777777" w:rsidR="00C43471" w:rsidRDefault="00C43471" w:rsidP="00855CC8">
                                  <w:pPr>
                                    <w:rPr>
                                      <w:rFonts w:cstheme="minorHAnsi"/>
                                      <w:spacing w:val="-14"/>
                                    </w:rPr>
                                  </w:pPr>
                                  <w:r>
                                    <w:rPr>
                                      <w:rFonts w:cstheme="minorHAnsi"/>
                                      <w:spacing w:val="-14"/>
                                    </w:rPr>
                                    <w:t xml:space="preserve">Nombre d’élèves intégrés en permanente partielle : </w:t>
                                  </w:r>
                                  <w:r>
                                    <w:rPr>
                                      <w:rFonts w:cstheme="minorHAnsi"/>
                                      <w:b/>
                                      <w:spacing w:val="-14"/>
                                    </w:rPr>
                                    <w:sym w:font="Symbol" w:char="F05B"/>
                                  </w:r>
                                  <w:r>
                                    <w:rPr>
                                      <w:rFonts w:cstheme="minorHAnsi"/>
                                      <w:b/>
                                      <w:spacing w:val="-14"/>
                                    </w:rPr>
                                    <w:t>Nombre total d’élèves intégrés en IPP</w:t>
                                  </w:r>
                                  <w:r>
                                    <w:rPr>
                                      <w:rFonts w:cstheme="minorHAnsi"/>
                                      <w:b/>
                                      <w:spacing w:val="-14"/>
                                    </w:rPr>
                                    <w:sym w:font="Symbol" w:char="F05D"/>
                                  </w:r>
                                </w:p>
                                <w:p w14:paraId="5DDD3436" w14:textId="77777777" w:rsidR="00C43471" w:rsidRDefault="00C43471" w:rsidP="00855CC8">
                                  <w:pPr>
                                    <w:rPr>
                                      <w:rFonts w:cstheme="minorHAnsi"/>
                                      <w:spacing w:val="-14"/>
                                    </w:rPr>
                                  </w:pPr>
                                  <w:r>
                                    <w:rPr>
                                      <w:rFonts w:cstheme="minorHAnsi"/>
                                      <w:spacing w:val="-14"/>
                                    </w:rPr>
                                    <w:t xml:space="preserve">Nombre d’élèves intégrés en temporaire partielle : </w:t>
                                  </w:r>
                                  <w:r>
                                    <w:rPr>
                                      <w:rFonts w:cstheme="minorHAnsi"/>
                                      <w:b/>
                                      <w:spacing w:val="-14"/>
                                    </w:rPr>
                                    <w:sym w:font="Symbol" w:char="F05B"/>
                                  </w:r>
                                  <w:r>
                                    <w:rPr>
                                      <w:rFonts w:cstheme="minorHAnsi"/>
                                      <w:b/>
                                      <w:spacing w:val="-14"/>
                                    </w:rPr>
                                    <w:t>Nombre total d’élèves intégrés en ITP</w:t>
                                  </w:r>
                                  <w:r>
                                    <w:rPr>
                                      <w:rFonts w:cstheme="minorHAnsi"/>
                                      <w:b/>
                                      <w:spacing w:val="-14"/>
                                    </w:rPr>
                                    <w:sym w:font="Symbol" w:char="F05D"/>
                                  </w:r>
                                </w:p>
                                <w:p w14:paraId="0A28F382" w14:textId="77777777" w:rsidR="00C43471" w:rsidRDefault="00C43471" w:rsidP="00855CC8">
                                  <w:pPr>
                                    <w:rPr>
                                      <w:rFonts w:cstheme="minorHAnsi"/>
                                      <w:spacing w:val="-14"/>
                                    </w:rPr>
                                  </w:pPr>
                                  <w:r>
                                    <w:rPr>
                                      <w:rFonts w:cstheme="minorHAnsi"/>
                                      <w:spacing w:val="-14"/>
                                    </w:rPr>
                                    <w:t xml:space="preserve">Nombre d’élèves intégrés dans le niveau fondamental : </w:t>
                                  </w:r>
                                  <w:r>
                                    <w:rPr>
                                      <w:rFonts w:cstheme="minorHAnsi"/>
                                      <w:b/>
                                      <w:spacing w:val="-14"/>
                                    </w:rPr>
                                    <w:sym w:font="Symbol" w:char="F05B"/>
                                  </w:r>
                                  <w:r>
                                    <w:rPr>
                                      <w:rFonts w:cstheme="minorHAnsi"/>
                                      <w:b/>
                                      <w:spacing w:val="-14"/>
                                    </w:rPr>
                                    <w:t>Nombre total d’élèves intégrés dans le fondamental</w:t>
                                  </w:r>
                                  <w:r>
                                    <w:rPr>
                                      <w:rFonts w:cstheme="minorHAnsi"/>
                                      <w:b/>
                                      <w:spacing w:val="-14"/>
                                    </w:rPr>
                                    <w:sym w:font="Symbol" w:char="F05D"/>
                                  </w:r>
                                </w:p>
                                <w:p w14:paraId="60126750" w14:textId="77777777" w:rsidR="00C43471" w:rsidRDefault="00C43471" w:rsidP="00855CC8">
                                  <w:pPr>
                                    <w:rPr>
                                      <w:rFonts w:cstheme="minorHAnsi"/>
                                      <w:spacing w:val="-14"/>
                                    </w:rPr>
                                  </w:pPr>
                                  <w:r>
                                    <w:rPr>
                                      <w:rFonts w:cstheme="minorHAnsi"/>
                                      <w:spacing w:val="-14"/>
                                    </w:rPr>
                                    <w:t xml:space="preserve">Nombre d’élèves intégrés dans le niveau secondaire : </w:t>
                                  </w:r>
                                  <w:r>
                                    <w:rPr>
                                      <w:rFonts w:cstheme="minorHAnsi"/>
                                      <w:b/>
                                      <w:spacing w:val="-14"/>
                                    </w:rPr>
                                    <w:sym w:font="Symbol" w:char="F05B"/>
                                  </w:r>
                                  <w:r>
                                    <w:rPr>
                                      <w:rFonts w:cstheme="minorHAnsi"/>
                                      <w:b/>
                                      <w:spacing w:val="-14"/>
                                    </w:rPr>
                                    <w:t>Nombre total d’élèves intégrés dans le secondaire</w:t>
                                  </w:r>
                                  <w:r>
                                    <w:rPr>
                                      <w:rFonts w:cstheme="minorHAnsi"/>
                                      <w:b/>
                                      <w:spacing w:val="-14"/>
                                    </w:rPr>
                                    <w:sym w:font="Symbol" w:char="F05D"/>
                                  </w:r>
                                </w:p>
                                <w:p w14:paraId="3D1264E5" w14:textId="77777777" w:rsidR="00C43471" w:rsidRDefault="00C43471" w:rsidP="00855CC8">
                                  <w:pPr>
                                    <w:rPr>
                                      <w:rFonts w:cstheme="minorHAnsi"/>
                                      <w:b/>
                                      <w:spacing w:val="-14"/>
                                    </w:rPr>
                                  </w:pPr>
                                  <w:r>
                                    <w:rPr>
                                      <w:rFonts w:cstheme="minorHAnsi"/>
                                      <w:spacing w:val="-14"/>
                                    </w:rPr>
                                    <w:t xml:space="preserve">Nombre d’élèves intégrés dans le 3ème degré en permanente totale : </w:t>
                                  </w:r>
                                  <w:r>
                                    <w:rPr>
                                      <w:rFonts w:cstheme="minorHAnsi"/>
                                      <w:b/>
                                      <w:spacing w:val="-14"/>
                                    </w:rPr>
                                    <w:sym w:font="Symbol" w:char="F05B"/>
                                  </w:r>
                                  <w:r>
                                    <w:rPr>
                                      <w:rFonts w:cstheme="minorHAnsi"/>
                                      <w:b/>
                                      <w:spacing w:val="-14"/>
                                    </w:rPr>
                                    <w:t>Nombre total d’élèves intégrés dans le 3</w:t>
                                  </w:r>
                                  <w:r>
                                    <w:rPr>
                                      <w:rFonts w:cstheme="minorHAnsi"/>
                                      <w:b/>
                                      <w:spacing w:val="-14"/>
                                      <w:vertAlign w:val="superscript"/>
                                    </w:rPr>
                                    <w:t>e</w:t>
                                  </w:r>
                                  <w:r>
                                    <w:rPr>
                                      <w:rFonts w:cstheme="minorHAnsi"/>
                                      <w:b/>
                                      <w:spacing w:val="-14"/>
                                    </w:rPr>
                                    <w:t xml:space="preserve"> degré en IPT (Type 4, 6 ou 7)</w:t>
                                  </w:r>
                                  <w:r>
                                    <w:rPr>
                                      <w:rFonts w:cstheme="minorHAnsi"/>
                                      <w:b/>
                                      <w:spacing w:val="-14"/>
                                    </w:rPr>
                                    <w:sym w:font="Symbol" w:char="F05D"/>
                                  </w:r>
                                </w:p>
                              </w:txbxContent>
                            </v:textbox>
                          </v:shape>
                        </w:pict>
                      </mc:Fallback>
                    </mc:AlternateContent>
                  </w:r>
                  <w:r>
                    <w:rPr>
                      <w:rFonts w:eastAsia="Calibri" w:cstheme="minorHAnsi"/>
                      <w:b/>
                      <w:highlight w:val="yellow"/>
                      <w:u w:val="single"/>
                    </w:rPr>
                    <w:br w:type="page"/>
                  </w:r>
                </w:p>
                <w:p w14:paraId="7EA70BA9" w14:textId="2CBD8DCF" w:rsidR="00855CC8" w:rsidRPr="00D1183B" w:rsidRDefault="00855CC8" w:rsidP="00DB1C51">
                  <w:pPr>
                    <w:pStyle w:val="Titre4"/>
                  </w:pPr>
                  <w:bookmarkStart w:id="336" w:name="_Annexe_7_:_3"/>
                  <w:bookmarkStart w:id="337" w:name="_Annexe_9_:"/>
                  <w:bookmarkStart w:id="338" w:name="_Annexe_10_:"/>
                  <w:bookmarkStart w:id="339" w:name="_Annexe_9"/>
                  <w:bookmarkStart w:id="340" w:name="_Annexe_10_:_3"/>
                  <w:bookmarkStart w:id="341" w:name="_Annexe_10:_Demande"/>
                  <w:bookmarkStart w:id="342" w:name="_Annexes_11,_12,"/>
                  <w:bookmarkEnd w:id="333"/>
                  <w:bookmarkEnd w:id="334"/>
                  <w:bookmarkEnd w:id="335"/>
                  <w:bookmarkEnd w:id="336"/>
                  <w:bookmarkEnd w:id="337"/>
                  <w:bookmarkEnd w:id="338"/>
                  <w:bookmarkEnd w:id="339"/>
                  <w:bookmarkEnd w:id="340"/>
                  <w:bookmarkEnd w:id="341"/>
                  <w:bookmarkEnd w:id="342"/>
                  <w:r w:rsidRPr="00D1183B">
                    <w:lastRenderedPageBreak/>
                    <w:t xml:space="preserve">Annexe </w:t>
                  </w:r>
                  <w:r w:rsidR="00356B02">
                    <w:t>6</w:t>
                  </w:r>
                  <w:r w:rsidRPr="00D1183B">
                    <w:t>. Quelle est la place des CPMS dans le cadre des intégrations ?</w:t>
                  </w:r>
                </w:p>
                <w:p w14:paraId="69774302" w14:textId="77777777" w:rsidR="00855CC8" w:rsidRDefault="00855CC8" w:rsidP="00855CC8">
                  <w:pPr>
                    <w:rPr>
                      <w:rFonts w:eastAsia="Calibri" w:cstheme="minorHAnsi"/>
                      <w:b/>
                      <w:bCs/>
                    </w:rPr>
                  </w:pPr>
                </w:p>
                <w:p w14:paraId="1F52A43B" w14:textId="77777777" w:rsidR="00855CC8" w:rsidRDefault="00855CC8" w:rsidP="00855CC8">
                  <w:pPr>
                    <w:rPr>
                      <w:rFonts w:eastAsia="Calibri" w:cstheme="minorHAnsi"/>
                    </w:rPr>
                  </w:pPr>
                </w:p>
                <w:p w14:paraId="4073329E" w14:textId="77777777" w:rsidR="00855CC8" w:rsidRDefault="00855CC8" w:rsidP="00855CC8">
                  <w:pPr>
                    <w:rPr>
                      <w:rFonts w:eastAsia="Calibri" w:cstheme="minorHAnsi"/>
                    </w:rPr>
                  </w:pPr>
                </w:p>
                <w:tbl>
                  <w:tblPr>
                    <w:tblW w:w="0" w:type="auto"/>
                    <w:tblCellMar>
                      <w:left w:w="0" w:type="dxa"/>
                      <w:right w:w="0" w:type="dxa"/>
                    </w:tblCellMar>
                    <w:tblLook w:val="04A0" w:firstRow="1" w:lastRow="0" w:firstColumn="1" w:lastColumn="0" w:noHBand="0" w:noVBand="1"/>
                  </w:tblPr>
                  <w:tblGrid>
                    <w:gridCol w:w="3020"/>
                    <w:gridCol w:w="3021"/>
                    <w:gridCol w:w="3021"/>
                  </w:tblGrid>
                  <w:tr w:rsidR="00855CC8" w14:paraId="5537A00F" w14:textId="77777777" w:rsidTr="00E9547C">
                    <w:tc>
                      <w:tcPr>
                        <w:tcW w:w="9062" w:type="dxa"/>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69A04E" w14:textId="77777777" w:rsidR="00855CC8" w:rsidRDefault="00855CC8" w:rsidP="00E9547C">
                        <w:pPr>
                          <w:jc w:val="center"/>
                          <w:rPr>
                            <w:rFonts w:eastAsia="Calibri" w:cstheme="minorHAnsi"/>
                          </w:rPr>
                        </w:pPr>
                        <w:r>
                          <w:rPr>
                            <w:rFonts w:eastAsia="Calibri" w:cstheme="minorHAnsi"/>
                            <w:b/>
                            <w:bCs/>
                          </w:rPr>
                          <w:t xml:space="preserve">Intégration temporaire partielle </w:t>
                        </w:r>
                      </w:p>
                    </w:tc>
                  </w:tr>
                  <w:tr w:rsidR="00855CC8" w14:paraId="2D8CC5A0" w14:textId="77777777" w:rsidTr="00E9547C">
                    <w:tc>
                      <w:tcPr>
                        <w:tcW w:w="30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204437A" w14:textId="77777777" w:rsidR="00855CC8" w:rsidRDefault="00855CC8" w:rsidP="00E9547C">
                        <w:pPr>
                          <w:rPr>
                            <w:rFonts w:eastAsia="Calibri" w:cstheme="minorHAnsi"/>
                          </w:rPr>
                        </w:pPr>
                        <w:r>
                          <w:rPr>
                            <w:rFonts w:eastAsia="Calibri" w:cstheme="minorHAnsi"/>
                            <w:b/>
                            <w:bCs/>
                          </w:rPr>
                          <w:t>Quoi ?</w:t>
                        </w:r>
                      </w:p>
                    </w:tc>
                    <w:tc>
                      <w:tcPr>
                        <w:tcW w:w="3021" w:type="dxa"/>
                        <w:tcBorders>
                          <w:top w:val="nil"/>
                          <w:left w:val="nil"/>
                          <w:bottom w:val="single" w:sz="8" w:space="0" w:color="auto"/>
                          <w:right w:val="single" w:sz="8" w:space="0" w:color="auto"/>
                        </w:tcBorders>
                        <w:tcMar>
                          <w:top w:w="0" w:type="dxa"/>
                          <w:left w:w="108" w:type="dxa"/>
                          <w:bottom w:w="0" w:type="dxa"/>
                          <w:right w:w="108" w:type="dxa"/>
                        </w:tcMar>
                        <w:hideMark/>
                      </w:tcPr>
                      <w:p w14:paraId="089D8BF8" w14:textId="77777777" w:rsidR="00855CC8" w:rsidRDefault="00855CC8" w:rsidP="00E9547C">
                        <w:pPr>
                          <w:rPr>
                            <w:rFonts w:eastAsia="Calibri" w:cstheme="minorHAnsi"/>
                          </w:rPr>
                        </w:pPr>
                        <w:r>
                          <w:rPr>
                            <w:rFonts w:eastAsia="Calibri" w:cstheme="minorHAnsi"/>
                            <w:b/>
                            <w:bCs/>
                          </w:rPr>
                          <w:t>Base légale – Décret du 3 mars 2004 organisant l’enseignement spécialisé</w:t>
                        </w:r>
                      </w:p>
                    </w:tc>
                    <w:tc>
                      <w:tcPr>
                        <w:tcW w:w="3021" w:type="dxa"/>
                        <w:tcBorders>
                          <w:top w:val="nil"/>
                          <w:left w:val="nil"/>
                          <w:bottom w:val="single" w:sz="8" w:space="0" w:color="auto"/>
                          <w:right w:val="single" w:sz="8" w:space="0" w:color="auto"/>
                        </w:tcBorders>
                        <w:tcMar>
                          <w:top w:w="0" w:type="dxa"/>
                          <w:left w:w="108" w:type="dxa"/>
                          <w:bottom w:w="0" w:type="dxa"/>
                          <w:right w:w="108" w:type="dxa"/>
                        </w:tcMar>
                        <w:hideMark/>
                      </w:tcPr>
                      <w:p w14:paraId="1F0F6B1C" w14:textId="77777777" w:rsidR="00855CC8" w:rsidRDefault="00855CC8" w:rsidP="00E9547C">
                        <w:pPr>
                          <w:rPr>
                            <w:rFonts w:eastAsia="Calibri" w:cstheme="minorHAnsi"/>
                          </w:rPr>
                        </w:pPr>
                        <w:r>
                          <w:rPr>
                            <w:rFonts w:eastAsia="Calibri" w:cstheme="minorHAnsi"/>
                            <w:b/>
                            <w:bCs/>
                          </w:rPr>
                          <w:t>Quel CPMS ?</w:t>
                        </w:r>
                      </w:p>
                    </w:tc>
                  </w:tr>
                  <w:tr w:rsidR="00855CC8" w14:paraId="414A9405" w14:textId="77777777" w:rsidTr="00E9547C">
                    <w:tc>
                      <w:tcPr>
                        <w:tcW w:w="30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C86444C" w14:textId="77777777" w:rsidR="00855CC8" w:rsidRDefault="00855CC8" w:rsidP="00E9547C">
                        <w:pPr>
                          <w:rPr>
                            <w:rFonts w:eastAsia="Calibri" w:cstheme="minorHAnsi"/>
                          </w:rPr>
                        </w:pPr>
                        <w:r>
                          <w:rPr>
                            <w:rFonts w:eastAsia="Calibri" w:cstheme="minorHAnsi"/>
                          </w:rPr>
                          <w:t>Proposition d’intégration</w:t>
                        </w:r>
                      </w:p>
                    </w:tc>
                    <w:tc>
                      <w:tcPr>
                        <w:tcW w:w="3021" w:type="dxa"/>
                        <w:tcBorders>
                          <w:top w:val="nil"/>
                          <w:left w:val="nil"/>
                          <w:bottom w:val="single" w:sz="8" w:space="0" w:color="auto"/>
                          <w:right w:val="single" w:sz="8" w:space="0" w:color="auto"/>
                        </w:tcBorders>
                        <w:tcMar>
                          <w:top w:w="0" w:type="dxa"/>
                          <w:left w:w="108" w:type="dxa"/>
                          <w:bottom w:w="0" w:type="dxa"/>
                          <w:right w:w="108" w:type="dxa"/>
                        </w:tcMar>
                        <w:hideMark/>
                      </w:tcPr>
                      <w:p w14:paraId="15F6E1CB" w14:textId="77777777" w:rsidR="00855CC8" w:rsidRDefault="00855CC8" w:rsidP="00E9547C">
                        <w:pPr>
                          <w:rPr>
                            <w:rFonts w:eastAsia="Calibri" w:cstheme="minorHAnsi"/>
                          </w:rPr>
                        </w:pPr>
                        <w:r>
                          <w:rPr>
                            <w:rFonts w:eastAsia="Calibri" w:cstheme="minorHAnsi"/>
                          </w:rPr>
                          <w:t>Article 150</w:t>
                        </w:r>
                      </w:p>
                    </w:tc>
                    <w:tc>
                      <w:tcPr>
                        <w:tcW w:w="3021" w:type="dxa"/>
                        <w:tcBorders>
                          <w:top w:val="nil"/>
                          <w:left w:val="nil"/>
                          <w:bottom w:val="single" w:sz="8" w:space="0" w:color="auto"/>
                          <w:right w:val="single" w:sz="8" w:space="0" w:color="auto"/>
                        </w:tcBorders>
                        <w:tcMar>
                          <w:top w:w="0" w:type="dxa"/>
                          <w:left w:w="108" w:type="dxa"/>
                          <w:bottom w:w="0" w:type="dxa"/>
                          <w:right w:w="108" w:type="dxa"/>
                        </w:tcMar>
                        <w:hideMark/>
                      </w:tcPr>
                      <w:p w14:paraId="3B40D57B" w14:textId="77777777" w:rsidR="00855CC8" w:rsidRDefault="00855CC8" w:rsidP="00E9547C">
                        <w:pPr>
                          <w:rPr>
                            <w:rFonts w:eastAsia="Calibri" w:cstheme="minorHAnsi"/>
                          </w:rPr>
                        </w:pPr>
                        <w:r>
                          <w:rPr>
                            <w:rFonts w:eastAsia="Calibri" w:cstheme="minorHAnsi"/>
                          </w:rPr>
                          <w:t xml:space="preserve"> CPMS du spécialisé </w:t>
                        </w:r>
                      </w:p>
                    </w:tc>
                  </w:tr>
                  <w:tr w:rsidR="00855CC8" w14:paraId="38684BE9" w14:textId="77777777" w:rsidTr="00E9547C">
                    <w:tc>
                      <w:tcPr>
                        <w:tcW w:w="30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51D5077" w14:textId="77777777" w:rsidR="00855CC8" w:rsidRDefault="00855CC8" w:rsidP="00E9547C">
                        <w:pPr>
                          <w:rPr>
                            <w:rFonts w:eastAsia="Calibri" w:cstheme="minorHAnsi"/>
                          </w:rPr>
                        </w:pPr>
                        <w:r>
                          <w:rPr>
                            <w:rFonts w:eastAsia="Calibri" w:cstheme="minorHAnsi"/>
                          </w:rPr>
                          <w:t xml:space="preserve">Définition d’un projet d’intégration </w:t>
                        </w:r>
                      </w:p>
                    </w:tc>
                    <w:tc>
                      <w:tcPr>
                        <w:tcW w:w="3021" w:type="dxa"/>
                        <w:tcBorders>
                          <w:top w:val="nil"/>
                          <w:left w:val="nil"/>
                          <w:bottom w:val="single" w:sz="8" w:space="0" w:color="auto"/>
                          <w:right w:val="single" w:sz="8" w:space="0" w:color="auto"/>
                        </w:tcBorders>
                        <w:tcMar>
                          <w:top w:w="0" w:type="dxa"/>
                          <w:left w:w="108" w:type="dxa"/>
                          <w:bottom w:w="0" w:type="dxa"/>
                          <w:right w:w="108" w:type="dxa"/>
                        </w:tcMar>
                        <w:hideMark/>
                      </w:tcPr>
                      <w:p w14:paraId="30A4DE77" w14:textId="77777777" w:rsidR="00855CC8" w:rsidRDefault="00855CC8" w:rsidP="00E9547C">
                        <w:pPr>
                          <w:rPr>
                            <w:rFonts w:eastAsia="Calibri" w:cstheme="minorHAnsi"/>
                          </w:rPr>
                        </w:pPr>
                        <w:r>
                          <w:rPr>
                            <w:rFonts w:eastAsia="Calibri" w:cstheme="minorHAnsi"/>
                          </w:rPr>
                          <w:t xml:space="preserve">Article 151 </w:t>
                        </w:r>
                      </w:p>
                    </w:tc>
                    <w:tc>
                      <w:tcPr>
                        <w:tcW w:w="3021" w:type="dxa"/>
                        <w:tcBorders>
                          <w:top w:val="nil"/>
                          <w:left w:val="nil"/>
                          <w:bottom w:val="single" w:sz="8" w:space="0" w:color="auto"/>
                          <w:right w:val="single" w:sz="8" w:space="0" w:color="auto"/>
                        </w:tcBorders>
                        <w:tcMar>
                          <w:top w:w="0" w:type="dxa"/>
                          <w:left w:w="108" w:type="dxa"/>
                          <w:bottom w:w="0" w:type="dxa"/>
                          <w:right w:w="108" w:type="dxa"/>
                        </w:tcMar>
                        <w:hideMark/>
                      </w:tcPr>
                      <w:p w14:paraId="3FF75106" w14:textId="77777777" w:rsidR="00855CC8" w:rsidRDefault="00855CC8" w:rsidP="00E9547C">
                        <w:pPr>
                          <w:rPr>
                            <w:rFonts w:eastAsia="Calibri" w:cstheme="minorHAnsi"/>
                          </w:rPr>
                        </w:pPr>
                        <w:r>
                          <w:rPr>
                            <w:rFonts w:eastAsia="Calibri" w:cstheme="minorHAnsi"/>
                          </w:rPr>
                          <w:t>Conseil de classe du spécialisé assisté par CPMS spécialisé ET</w:t>
                        </w:r>
                      </w:p>
                      <w:p w14:paraId="0DEC2C33" w14:textId="77777777" w:rsidR="00855CC8" w:rsidRDefault="00855CC8" w:rsidP="00E9547C">
                        <w:pPr>
                          <w:rPr>
                            <w:rFonts w:eastAsia="Calibri" w:cstheme="minorHAnsi"/>
                          </w:rPr>
                        </w:pPr>
                        <w:r>
                          <w:rPr>
                            <w:rFonts w:eastAsia="Calibri" w:cstheme="minorHAnsi"/>
                          </w:rPr>
                          <w:t>Conseil de classe de l’ordinaire assisté par CPMS de l’ordinaire</w:t>
                        </w:r>
                      </w:p>
                    </w:tc>
                  </w:tr>
                  <w:tr w:rsidR="00855CC8" w14:paraId="74126EA9" w14:textId="77777777" w:rsidTr="00E9547C">
                    <w:tc>
                      <w:tcPr>
                        <w:tcW w:w="30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4350A01" w14:textId="77777777" w:rsidR="00855CC8" w:rsidRDefault="00855CC8" w:rsidP="00E9547C">
                        <w:pPr>
                          <w:rPr>
                            <w:rFonts w:eastAsia="Calibri" w:cstheme="minorHAnsi"/>
                          </w:rPr>
                        </w:pPr>
                        <w:r>
                          <w:rPr>
                            <w:rFonts w:eastAsia="Calibri" w:cstheme="minorHAnsi"/>
                          </w:rPr>
                          <w:t xml:space="preserve">Protocole </w:t>
                        </w:r>
                      </w:p>
                    </w:tc>
                    <w:tc>
                      <w:tcPr>
                        <w:tcW w:w="3021" w:type="dxa"/>
                        <w:tcBorders>
                          <w:top w:val="nil"/>
                          <w:left w:val="nil"/>
                          <w:bottom w:val="single" w:sz="8" w:space="0" w:color="auto"/>
                          <w:right w:val="single" w:sz="8" w:space="0" w:color="auto"/>
                        </w:tcBorders>
                        <w:tcMar>
                          <w:top w:w="0" w:type="dxa"/>
                          <w:left w:w="108" w:type="dxa"/>
                          <w:bottom w:w="0" w:type="dxa"/>
                          <w:right w:w="108" w:type="dxa"/>
                        </w:tcMar>
                        <w:hideMark/>
                      </w:tcPr>
                      <w:p w14:paraId="51CD9277" w14:textId="77777777" w:rsidR="00855CC8" w:rsidRDefault="00855CC8" w:rsidP="00E9547C">
                        <w:pPr>
                          <w:rPr>
                            <w:rFonts w:eastAsia="Calibri" w:cstheme="minorHAnsi"/>
                          </w:rPr>
                        </w:pPr>
                        <w:r>
                          <w:rPr>
                            <w:rFonts w:eastAsia="Calibri" w:cstheme="minorHAnsi"/>
                          </w:rPr>
                          <w:t>Article 152</w:t>
                        </w:r>
                      </w:p>
                    </w:tc>
                    <w:tc>
                      <w:tcPr>
                        <w:tcW w:w="3021" w:type="dxa"/>
                        <w:tcBorders>
                          <w:top w:val="nil"/>
                          <w:left w:val="nil"/>
                          <w:bottom w:val="single" w:sz="8" w:space="0" w:color="auto"/>
                          <w:right w:val="single" w:sz="8" w:space="0" w:color="auto"/>
                        </w:tcBorders>
                        <w:tcMar>
                          <w:top w:w="0" w:type="dxa"/>
                          <w:left w:w="108" w:type="dxa"/>
                          <w:bottom w:w="0" w:type="dxa"/>
                          <w:right w:w="108" w:type="dxa"/>
                        </w:tcMar>
                        <w:hideMark/>
                      </w:tcPr>
                      <w:p w14:paraId="5678D1B8" w14:textId="77777777" w:rsidR="00855CC8" w:rsidRDefault="00855CC8" w:rsidP="00E9547C">
                        <w:pPr>
                          <w:rPr>
                            <w:rFonts w:eastAsia="Calibri" w:cstheme="minorHAnsi"/>
                          </w:rPr>
                        </w:pPr>
                        <w:r>
                          <w:rPr>
                            <w:rFonts w:eastAsia="Calibri" w:cstheme="minorHAnsi"/>
                          </w:rPr>
                          <w:t>L'avis du CPMS qui accompagne l'élève au moment de l'introduction de la proposition d'intégration</w:t>
                        </w:r>
                      </w:p>
                    </w:tc>
                  </w:tr>
                  <w:tr w:rsidR="00855CC8" w14:paraId="573D69BF" w14:textId="77777777" w:rsidTr="00E9547C">
                    <w:tc>
                      <w:tcPr>
                        <w:tcW w:w="30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22C3C0A" w14:textId="77777777" w:rsidR="00855CC8" w:rsidRDefault="00855CC8" w:rsidP="00E9547C">
                        <w:pPr>
                          <w:rPr>
                            <w:rFonts w:eastAsia="Calibri" w:cstheme="minorHAnsi"/>
                          </w:rPr>
                        </w:pPr>
                        <w:r>
                          <w:rPr>
                            <w:rFonts w:eastAsia="Calibri" w:cstheme="minorHAnsi"/>
                          </w:rPr>
                          <w:t xml:space="preserve">En cours d’année : les conseils de classe au sujet du PIA / dans le cas d’un changement d’école </w:t>
                        </w:r>
                        <w:r w:rsidRPr="004E399A">
                          <w:rPr>
                            <w:rFonts w:eastAsia="Calibri" w:cstheme="minorHAnsi"/>
                            <w:lang w:val="fr-FR"/>
                          </w:rPr>
                          <w:t xml:space="preserve">d’enseignement </w:t>
                        </w:r>
                        <w:r>
                          <w:rPr>
                            <w:rFonts w:eastAsia="Calibri" w:cstheme="minorHAnsi"/>
                          </w:rPr>
                          <w:t>ordinaire de l’élève en IP/ lorsque l’élève en IP passe du niveau primaire au niveau secondaire</w:t>
                        </w:r>
                      </w:p>
                    </w:tc>
                    <w:tc>
                      <w:tcPr>
                        <w:tcW w:w="3021" w:type="dxa"/>
                        <w:tcBorders>
                          <w:top w:val="nil"/>
                          <w:left w:val="nil"/>
                          <w:bottom w:val="single" w:sz="8" w:space="0" w:color="auto"/>
                          <w:right w:val="single" w:sz="8" w:space="0" w:color="auto"/>
                        </w:tcBorders>
                        <w:tcMar>
                          <w:top w:w="0" w:type="dxa"/>
                          <w:left w:w="108" w:type="dxa"/>
                          <w:bottom w:w="0" w:type="dxa"/>
                          <w:right w:w="108" w:type="dxa"/>
                        </w:tcMar>
                        <w:hideMark/>
                      </w:tcPr>
                      <w:p w14:paraId="7607FBCF" w14:textId="77777777" w:rsidR="00855CC8" w:rsidRDefault="00855CC8" w:rsidP="00E9547C">
                        <w:pPr>
                          <w:rPr>
                            <w:rFonts w:eastAsia="Calibri" w:cstheme="minorHAnsi"/>
                          </w:rPr>
                        </w:pPr>
                        <w:r>
                          <w:rPr>
                            <w:rFonts w:eastAsia="Calibri" w:cstheme="minorHAnsi"/>
                          </w:rPr>
                          <w:t> </w:t>
                        </w:r>
                      </w:p>
                    </w:tc>
                    <w:tc>
                      <w:tcPr>
                        <w:tcW w:w="3021" w:type="dxa"/>
                        <w:tcBorders>
                          <w:top w:val="nil"/>
                          <w:left w:val="nil"/>
                          <w:bottom w:val="single" w:sz="8" w:space="0" w:color="auto"/>
                          <w:right w:val="single" w:sz="8" w:space="0" w:color="auto"/>
                        </w:tcBorders>
                        <w:tcMar>
                          <w:top w:w="0" w:type="dxa"/>
                          <w:left w:w="108" w:type="dxa"/>
                          <w:bottom w:w="0" w:type="dxa"/>
                          <w:right w:w="108" w:type="dxa"/>
                        </w:tcMar>
                        <w:hideMark/>
                      </w:tcPr>
                      <w:p w14:paraId="2B542C8A" w14:textId="77777777" w:rsidR="00855CC8" w:rsidRDefault="00855CC8" w:rsidP="00E9547C">
                        <w:pPr>
                          <w:rPr>
                            <w:rFonts w:eastAsia="Calibri" w:cstheme="minorHAnsi"/>
                          </w:rPr>
                        </w:pPr>
                        <w:r>
                          <w:rPr>
                            <w:rFonts w:eastAsia="Calibri" w:cstheme="minorHAnsi"/>
                          </w:rPr>
                          <w:t>CPMS spécialisé</w:t>
                        </w:r>
                      </w:p>
                    </w:tc>
                  </w:tr>
                  <w:tr w:rsidR="00855CC8" w14:paraId="5D5FC8D5" w14:textId="77777777" w:rsidTr="00E9547C">
                    <w:tc>
                      <w:tcPr>
                        <w:tcW w:w="30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A0EA664" w14:textId="77777777" w:rsidR="00855CC8" w:rsidRDefault="00855CC8" w:rsidP="00E9547C">
                        <w:pPr>
                          <w:rPr>
                            <w:rFonts w:eastAsia="Calibri" w:cstheme="minorHAnsi"/>
                          </w:rPr>
                        </w:pPr>
                        <w:r>
                          <w:rPr>
                            <w:rFonts w:eastAsia="Calibri" w:cstheme="minorHAnsi"/>
                          </w:rPr>
                          <w:t xml:space="preserve">Bilan (annexe 4) /dans le cas d’un changement d’école </w:t>
                        </w:r>
                        <w:r w:rsidRPr="004E399A">
                          <w:rPr>
                            <w:rFonts w:eastAsia="Calibri" w:cstheme="minorHAnsi"/>
                            <w:lang w:val="fr-FR"/>
                          </w:rPr>
                          <w:t xml:space="preserve">d’enseignement </w:t>
                        </w:r>
                        <w:r>
                          <w:rPr>
                            <w:rFonts w:eastAsia="Calibri" w:cstheme="minorHAnsi"/>
                          </w:rPr>
                          <w:t>ordinaire de l’élève en IP/ lorsque l’élève en IP passe du niveau primaire au niveau secondaire</w:t>
                        </w:r>
                      </w:p>
                    </w:tc>
                    <w:tc>
                      <w:tcPr>
                        <w:tcW w:w="3021" w:type="dxa"/>
                        <w:tcBorders>
                          <w:top w:val="nil"/>
                          <w:left w:val="nil"/>
                          <w:bottom w:val="single" w:sz="8" w:space="0" w:color="auto"/>
                          <w:right w:val="single" w:sz="8" w:space="0" w:color="auto"/>
                        </w:tcBorders>
                        <w:tcMar>
                          <w:top w:w="0" w:type="dxa"/>
                          <w:left w:w="108" w:type="dxa"/>
                          <w:bottom w:w="0" w:type="dxa"/>
                          <w:right w:w="108" w:type="dxa"/>
                        </w:tcMar>
                        <w:hideMark/>
                      </w:tcPr>
                      <w:p w14:paraId="4F123AA5" w14:textId="77777777" w:rsidR="00855CC8" w:rsidRDefault="00855CC8" w:rsidP="00E9547C">
                        <w:pPr>
                          <w:rPr>
                            <w:rFonts w:eastAsia="Calibri" w:cstheme="minorHAnsi"/>
                          </w:rPr>
                        </w:pPr>
                        <w:r>
                          <w:rPr>
                            <w:rFonts w:eastAsia="Calibri" w:cstheme="minorHAnsi"/>
                          </w:rPr>
                          <w:t>Article 156</w:t>
                        </w:r>
                      </w:p>
                    </w:tc>
                    <w:tc>
                      <w:tcPr>
                        <w:tcW w:w="3021" w:type="dxa"/>
                        <w:tcBorders>
                          <w:top w:val="nil"/>
                          <w:left w:val="nil"/>
                          <w:bottom w:val="single" w:sz="8" w:space="0" w:color="auto"/>
                          <w:right w:val="single" w:sz="8" w:space="0" w:color="auto"/>
                        </w:tcBorders>
                        <w:tcMar>
                          <w:top w:w="0" w:type="dxa"/>
                          <w:left w:w="108" w:type="dxa"/>
                          <w:bottom w:w="0" w:type="dxa"/>
                          <w:right w:w="108" w:type="dxa"/>
                        </w:tcMar>
                      </w:tcPr>
                      <w:p w14:paraId="0960B080" w14:textId="77777777" w:rsidR="00855CC8" w:rsidRDefault="00855CC8" w:rsidP="00E9547C">
                        <w:pPr>
                          <w:rPr>
                            <w:rFonts w:eastAsia="Calibri" w:cstheme="minorHAnsi"/>
                          </w:rPr>
                        </w:pPr>
                        <w:r>
                          <w:rPr>
                            <w:rFonts w:eastAsia="Calibri" w:cstheme="minorHAnsi"/>
                          </w:rPr>
                          <w:t>CPMS spécialisé</w:t>
                        </w:r>
                      </w:p>
                    </w:tc>
                  </w:tr>
                </w:tbl>
                <w:p w14:paraId="3EA88545" w14:textId="77777777" w:rsidR="00855CC8" w:rsidRDefault="00855CC8" w:rsidP="00855CC8">
                  <w:pPr>
                    <w:suppressAutoHyphens/>
                    <w:ind w:left="454"/>
                    <w:jc w:val="both"/>
                    <w:rPr>
                      <w:rFonts w:eastAsia="Calibri" w:cstheme="minorHAnsi"/>
                    </w:rPr>
                  </w:pPr>
                </w:p>
                <w:p w14:paraId="620D8580" w14:textId="77777777" w:rsidR="00855CC8" w:rsidRDefault="00855CC8" w:rsidP="00855CC8">
                  <w:pPr>
                    <w:rPr>
                      <w:rFonts w:cstheme="minorHAnsi"/>
                    </w:rPr>
                  </w:pPr>
                  <w:bookmarkStart w:id="343" w:name="_Concerne_l’enseignement_fondamental"/>
                  <w:bookmarkEnd w:id="343"/>
                </w:p>
                <w:p w14:paraId="1D4E18A9" w14:textId="77777777" w:rsidR="008578AB" w:rsidRDefault="008578AB" w:rsidP="00362DFF">
                  <w:pPr>
                    <w:rPr>
                      <w:rFonts w:asciiTheme="minorHAnsi" w:hAnsiTheme="minorHAnsi" w:cstheme="minorHAnsi"/>
                      <w:lang w:eastAsia="fr-BE"/>
                    </w:rPr>
                  </w:pPr>
                </w:p>
                <w:p w14:paraId="06C50D10" w14:textId="77777777" w:rsidR="008578AB" w:rsidRPr="002B164A" w:rsidRDefault="008578AB" w:rsidP="008578AB">
                  <w:pPr>
                    <w:jc w:val="both"/>
                    <w:rPr>
                      <w:rFonts w:asciiTheme="minorHAnsi" w:hAnsiTheme="minorHAnsi" w:cstheme="minorHAnsi"/>
                      <w:u w:val="single"/>
                    </w:rPr>
                  </w:pPr>
                </w:p>
                <w:p w14:paraId="2A09804F" w14:textId="77777777" w:rsidR="008578AB" w:rsidRPr="00274A30" w:rsidRDefault="008578AB" w:rsidP="00362DFF">
                  <w:pPr>
                    <w:rPr>
                      <w:rFonts w:asciiTheme="minorHAnsi" w:hAnsiTheme="minorHAnsi" w:cstheme="minorHAnsi"/>
                      <w:lang w:eastAsia="fr-BE"/>
                    </w:rPr>
                  </w:pPr>
                </w:p>
                <w:p w14:paraId="14858091" w14:textId="5E85884C" w:rsidR="009260E6" w:rsidRPr="00E64D12" w:rsidRDefault="003753B5" w:rsidP="000116BA">
                  <w:pPr>
                    <w:pStyle w:val="Titre1"/>
                    <w:keepNext/>
                    <w:keepLines/>
                    <w:pageBreakBefore/>
                    <w:numPr>
                      <w:ilvl w:val="0"/>
                      <w:numId w:val="174"/>
                    </w:numPr>
                    <w:spacing w:before="240" w:after="360"/>
                    <w:jc w:val="left"/>
                    <w:rPr>
                      <w:rFonts w:asciiTheme="minorHAnsi" w:hAnsiTheme="minorHAnsi"/>
                      <w:b/>
                      <w:color w:val="244061" w:themeColor="accent1" w:themeShade="80"/>
                      <w:sz w:val="32"/>
                      <w:szCs w:val="32"/>
                      <w:lang w:eastAsia="en-US"/>
                    </w:rPr>
                  </w:pPr>
                  <w:bookmarkStart w:id="344" w:name="_Toc170303026"/>
                  <w:r>
                    <w:rPr>
                      <w:rFonts w:asciiTheme="minorHAnsi" w:hAnsiTheme="minorHAnsi"/>
                      <w:b/>
                      <w:color w:val="244061" w:themeColor="accent1" w:themeShade="80"/>
                      <w:sz w:val="32"/>
                      <w:szCs w:val="32"/>
                      <w:lang w:eastAsia="en-US"/>
                    </w:rPr>
                    <w:lastRenderedPageBreak/>
                    <w:t>VERIFICATION DE</w:t>
                  </w:r>
                  <w:r w:rsidR="009260E6" w:rsidRPr="009260E6">
                    <w:rPr>
                      <w:rFonts w:asciiTheme="minorHAnsi" w:hAnsiTheme="minorHAnsi"/>
                      <w:b/>
                      <w:color w:val="244061" w:themeColor="accent1" w:themeShade="80"/>
                      <w:sz w:val="32"/>
                      <w:szCs w:val="32"/>
                      <w:lang w:eastAsia="en-US"/>
                    </w:rPr>
                    <w:t xml:space="preserve"> </w:t>
                  </w:r>
                  <w:r>
                    <w:rPr>
                      <w:rFonts w:asciiTheme="minorHAnsi" w:hAnsiTheme="minorHAnsi"/>
                      <w:b/>
                      <w:color w:val="244061" w:themeColor="accent1" w:themeShade="80"/>
                      <w:sz w:val="32"/>
                      <w:szCs w:val="32"/>
                      <w:lang w:eastAsia="en-US"/>
                    </w:rPr>
                    <w:t xml:space="preserve">LA </w:t>
                  </w:r>
                  <w:r w:rsidR="009260E6" w:rsidRPr="009260E6">
                    <w:rPr>
                      <w:rFonts w:asciiTheme="minorHAnsi" w:hAnsiTheme="minorHAnsi"/>
                      <w:b/>
                      <w:color w:val="244061" w:themeColor="accent1" w:themeShade="80"/>
                      <w:sz w:val="32"/>
                      <w:szCs w:val="32"/>
                      <w:lang w:eastAsia="en-US"/>
                    </w:rPr>
                    <w:t>POPULA</w:t>
                  </w:r>
                  <w:r>
                    <w:rPr>
                      <w:rFonts w:asciiTheme="minorHAnsi" w:hAnsiTheme="minorHAnsi"/>
                      <w:b/>
                      <w:color w:val="244061" w:themeColor="accent1" w:themeShade="80"/>
                      <w:sz w:val="32"/>
                      <w:szCs w:val="32"/>
                      <w:lang w:eastAsia="en-US"/>
                    </w:rPr>
                    <w:t>TION SCOLAIRE</w:t>
                  </w:r>
                  <w:r w:rsidR="009260E6" w:rsidRPr="009260E6">
                    <w:rPr>
                      <w:rFonts w:asciiTheme="minorHAnsi" w:hAnsiTheme="minorHAnsi"/>
                      <w:b/>
                      <w:color w:val="244061" w:themeColor="accent1" w:themeShade="80"/>
                      <w:sz w:val="32"/>
                      <w:szCs w:val="32"/>
                      <w:lang w:eastAsia="en-US"/>
                    </w:rPr>
                    <w:t xml:space="preserve"> ET </w:t>
                  </w:r>
                  <w:r>
                    <w:rPr>
                      <w:rFonts w:asciiTheme="minorHAnsi" w:hAnsiTheme="minorHAnsi"/>
                      <w:b/>
                      <w:color w:val="244061" w:themeColor="accent1" w:themeShade="80"/>
                      <w:sz w:val="32"/>
                      <w:szCs w:val="32"/>
                      <w:lang w:eastAsia="en-US"/>
                    </w:rPr>
                    <w:t>DE LA COMPTABILITE</w:t>
                  </w:r>
                  <w:bookmarkEnd w:id="344"/>
                </w:p>
                <w:p w14:paraId="60A1EA41" w14:textId="60C9FA37" w:rsidR="003753B5" w:rsidRDefault="003753B5" w:rsidP="003753B5">
                  <w:pPr>
                    <w:pStyle w:val="Titre2"/>
                    <w:jc w:val="left"/>
                    <w:rPr>
                      <w:rFonts w:asciiTheme="minorHAnsi" w:hAnsiTheme="minorHAnsi"/>
                      <w:bCs/>
                      <w:caps w:val="0"/>
                      <w:color w:val="4F81BD" w:themeColor="accent1"/>
                      <w:sz w:val="32"/>
                    </w:rPr>
                  </w:pPr>
                  <w:bookmarkStart w:id="345" w:name="_Chapitre_2.1_Vérification"/>
                  <w:bookmarkStart w:id="346" w:name="_Toc170303027"/>
                  <w:bookmarkEnd w:id="345"/>
                  <w:r>
                    <w:rPr>
                      <w:rFonts w:asciiTheme="minorHAnsi" w:hAnsiTheme="minorHAnsi"/>
                      <w:bCs/>
                      <w:caps w:val="0"/>
                      <w:color w:val="4F81BD" w:themeColor="accent1"/>
                      <w:sz w:val="32"/>
                    </w:rPr>
                    <w:t>Chapitre 2.1</w:t>
                  </w:r>
                  <w:r w:rsidRPr="00065613">
                    <w:rPr>
                      <w:rFonts w:asciiTheme="minorHAnsi" w:hAnsiTheme="minorHAnsi"/>
                      <w:bCs/>
                      <w:caps w:val="0"/>
                      <w:color w:val="4F81BD" w:themeColor="accent1"/>
                      <w:sz w:val="32"/>
                    </w:rPr>
                    <w:t xml:space="preserve"> </w:t>
                  </w:r>
                  <w:r w:rsidRPr="003F7A9F">
                    <w:rPr>
                      <w:rFonts w:asciiTheme="minorHAnsi" w:hAnsiTheme="minorHAnsi"/>
                      <w:bCs/>
                      <w:caps w:val="0"/>
                      <w:color w:val="4F81BD" w:themeColor="accent1"/>
                      <w:sz w:val="32"/>
                      <w:u w:val="single"/>
                    </w:rPr>
                    <w:t>Vérification de la population scolaire</w:t>
                  </w:r>
                  <w:bookmarkEnd w:id="346"/>
                  <w:r w:rsidRPr="00065613">
                    <w:rPr>
                      <w:rFonts w:asciiTheme="minorHAnsi" w:hAnsiTheme="minorHAnsi"/>
                      <w:bCs/>
                      <w:caps w:val="0"/>
                      <w:color w:val="4F81BD" w:themeColor="accent1"/>
                      <w:sz w:val="32"/>
                    </w:rPr>
                    <w:t xml:space="preserve"> </w:t>
                  </w:r>
                </w:p>
                <w:p w14:paraId="3EA4A691" w14:textId="6A657AC9" w:rsidR="003753B5" w:rsidRDefault="003753B5" w:rsidP="003753B5">
                  <w:pPr>
                    <w:rPr>
                      <w:lang w:eastAsia="fr-BE"/>
                    </w:rPr>
                  </w:pPr>
                </w:p>
                <w:p w14:paraId="46C486B6" w14:textId="77777777" w:rsidR="000B46B6" w:rsidRPr="006B6D32" w:rsidRDefault="000B46B6" w:rsidP="006B6D32">
                  <w:pPr>
                    <w:jc w:val="both"/>
                    <w:rPr>
                      <w:rFonts w:asciiTheme="minorHAnsi" w:hAnsiTheme="minorHAnsi" w:cstheme="minorHAnsi"/>
                    </w:rPr>
                  </w:pPr>
                  <w:bookmarkStart w:id="347" w:name="_2.1.1_Les_vérificateurs"/>
                  <w:bookmarkEnd w:id="347"/>
                </w:p>
                <w:p w14:paraId="7C70C051" w14:textId="73C16363" w:rsidR="000B46B6" w:rsidRDefault="00FD7E05" w:rsidP="0030651F">
                  <w:pPr>
                    <w:pStyle w:val="StyleTitre3LatinCorpsCalibri14ptAccent1Avant"/>
                  </w:pPr>
                  <w:bookmarkStart w:id="348" w:name="_Toc170303028"/>
                  <w:r>
                    <w:t>Annexes</w:t>
                  </w:r>
                  <w:bookmarkEnd w:id="348"/>
                  <w:r w:rsidRPr="006B6C36">
                    <w:t xml:space="preserve"> </w:t>
                  </w:r>
                </w:p>
                <w:p w14:paraId="0C8ED937" w14:textId="77777777" w:rsidR="00FD7E05" w:rsidRPr="000B46B6" w:rsidRDefault="000B46B6" w:rsidP="000B46B6">
                  <w:pPr>
                    <w:rPr>
                      <w:u w:val="single"/>
                    </w:rPr>
                  </w:pPr>
                  <w:r>
                    <w:br w:type="page"/>
                  </w:r>
                </w:p>
                <w:p w14:paraId="5F2FDB23" w14:textId="77777777" w:rsidR="006B6D32" w:rsidRPr="00274A30" w:rsidRDefault="006B6D32" w:rsidP="00DB1C51">
                  <w:pPr>
                    <w:pStyle w:val="Titre4"/>
                  </w:pPr>
                  <w:bookmarkStart w:id="349" w:name="_Annexe_1_:_16"/>
                  <w:bookmarkEnd w:id="349"/>
                  <w:r w:rsidRPr="00274A30">
                    <w:lastRenderedPageBreak/>
                    <w:t>Annexe 1 : Horaire des cours de l’enseignement fondamental</w:t>
                  </w:r>
                  <w:r w:rsidRPr="00274A30">
                    <w:rPr>
                      <w:vertAlign w:val="superscript"/>
                    </w:rPr>
                    <w:t>1</w:t>
                  </w:r>
                </w:p>
                <w:p w14:paraId="49F6A47B" w14:textId="77777777" w:rsidR="006B6D32" w:rsidRPr="00274A30" w:rsidRDefault="006B6D32" w:rsidP="006B6D32"/>
                <w:p w14:paraId="1610E990" w14:textId="77777777" w:rsidR="006B6D32" w:rsidRPr="00274A30" w:rsidRDefault="006B6D32" w:rsidP="006B6D32"/>
                <w:p w14:paraId="21DCFBDA" w14:textId="77777777" w:rsidR="006B6D32" w:rsidRPr="00274A30" w:rsidRDefault="006B6D32" w:rsidP="006B6D32">
                  <w:pPr>
                    <w:jc w:val="both"/>
                    <w:rPr>
                      <w:rFonts w:asciiTheme="minorHAnsi" w:hAnsiTheme="minorHAnsi" w:cstheme="minorHAnsi"/>
                    </w:rPr>
                  </w:pPr>
                  <w:r w:rsidRPr="00274A30">
                    <w:rPr>
                      <w:rFonts w:asciiTheme="minorHAnsi" w:hAnsiTheme="minorHAnsi" w:cstheme="minorHAnsi"/>
                    </w:rPr>
                    <w:t>ANNEE SCOLAIRE 20../20..</w:t>
                  </w:r>
                </w:p>
                <w:p w14:paraId="35B69910" w14:textId="77777777" w:rsidR="006B6D32" w:rsidRPr="00274A30" w:rsidRDefault="006B6D32" w:rsidP="006B6D32">
                  <w:pPr>
                    <w:tabs>
                      <w:tab w:val="center" w:pos="6632"/>
                    </w:tabs>
                    <w:jc w:val="both"/>
                    <w:rPr>
                      <w:rFonts w:asciiTheme="minorHAnsi" w:hAnsiTheme="minorHAnsi" w:cstheme="minorHAnsi"/>
                    </w:rPr>
                  </w:pPr>
                </w:p>
                <w:p w14:paraId="391ABD80" w14:textId="77777777" w:rsidR="006B6D32" w:rsidRPr="00274A30" w:rsidRDefault="006B6D32" w:rsidP="006B6D32">
                  <w:pPr>
                    <w:tabs>
                      <w:tab w:val="center" w:pos="6632"/>
                    </w:tabs>
                    <w:jc w:val="both"/>
                    <w:rPr>
                      <w:rFonts w:asciiTheme="minorHAnsi" w:hAnsiTheme="minorHAnsi" w:cstheme="minorHAnsi"/>
                    </w:rPr>
                  </w:pPr>
                </w:p>
                <w:p w14:paraId="51E4A44D" w14:textId="77777777" w:rsidR="006B6D32" w:rsidRPr="00274A30" w:rsidRDefault="006B6D32" w:rsidP="006B6D32">
                  <w:pPr>
                    <w:tabs>
                      <w:tab w:val="center" w:pos="6632"/>
                    </w:tabs>
                    <w:jc w:val="both"/>
                    <w:rPr>
                      <w:rFonts w:asciiTheme="minorHAnsi" w:hAnsiTheme="minorHAnsi" w:cstheme="minorHAnsi"/>
                    </w:rPr>
                  </w:pPr>
                </w:p>
                <w:p w14:paraId="4B7FFEC8" w14:textId="77777777" w:rsidR="006B6D32" w:rsidRPr="00274A30" w:rsidRDefault="006B6D32" w:rsidP="006B6D32">
                  <w:pPr>
                    <w:tabs>
                      <w:tab w:val="left" w:pos="2098"/>
                    </w:tabs>
                    <w:ind w:left="2098" w:hanging="2098"/>
                    <w:jc w:val="both"/>
                    <w:rPr>
                      <w:rFonts w:asciiTheme="minorHAnsi" w:hAnsiTheme="minorHAnsi" w:cstheme="minorHAnsi"/>
                    </w:rPr>
                  </w:pPr>
                  <w:r w:rsidRPr="00274A30">
                    <w:rPr>
                      <w:rFonts w:asciiTheme="minorHAnsi" w:hAnsiTheme="minorHAnsi" w:cstheme="minorHAnsi"/>
                    </w:rPr>
                    <w:t>ETABLISSEMENT</w:t>
                  </w:r>
                  <w:r w:rsidRPr="00274A30">
                    <w:rPr>
                      <w:rFonts w:asciiTheme="minorHAnsi" w:hAnsiTheme="minorHAnsi" w:cstheme="minorHAnsi"/>
                    </w:rPr>
                    <w:tab/>
                    <w:t>:</w:t>
                  </w:r>
                </w:p>
                <w:p w14:paraId="085E0C36" w14:textId="77777777" w:rsidR="006B6D32" w:rsidRPr="00274A30" w:rsidRDefault="006B6D32" w:rsidP="006B6D32">
                  <w:pPr>
                    <w:tabs>
                      <w:tab w:val="left" w:pos="2098"/>
                    </w:tabs>
                    <w:jc w:val="both"/>
                    <w:rPr>
                      <w:rFonts w:asciiTheme="minorHAnsi" w:hAnsiTheme="minorHAnsi" w:cstheme="minorHAnsi"/>
                    </w:rPr>
                  </w:pPr>
                </w:p>
                <w:p w14:paraId="1B072705" w14:textId="77777777" w:rsidR="006B6D32" w:rsidRPr="00274A30" w:rsidRDefault="006B6D32" w:rsidP="006B6D32">
                  <w:pPr>
                    <w:tabs>
                      <w:tab w:val="left" w:pos="2098"/>
                    </w:tabs>
                    <w:ind w:left="2098" w:hanging="2098"/>
                    <w:jc w:val="both"/>
                    <w:rPr>
                      <w:rFonts w:asciiTheme="minorHAnsi" w:hAnsiTheme="minorHAnsi" w:cstheme="minorHAnsi"/>
                    </w:rPr>
                  </w:pPr>
                  <w:r w:rsidRPr="00274A30">
                    <w:rPr>
                      <w:rFonts w:asciiTheme="minorHAnsi" w:hAnsiTheme="minorHAnsi" w:cstheme="minorHAnsi"/>
                    </w:rPr>
                    <w:t>N° FASE ET MATRICULE</w:t>
                  </w:r>
                  <w:r w:rsidRPr="00274A30">
                    <w:rPr>
                      <w:rFonts w:asciiTheme="minorHAnsi" w:hAnsiTheme="minorHAnsi" w:cstheme="minorHAnsi"/>
                    </w:rPr>
                    <w:tab/>
                    <w:t>:</w:t>
                  </w:r>
                </w:p>
                <w:p w14:paraId="7C70B584" w14:textId="77777777" w:rsidR="006B6D32" w:rsidRPr="00274A30" w:rsidRDefault="006B6D32" w:rsidP="006B6D32">
                  <w:pPr>
                    <w:tabs>
                      <w:tab w:val="left" w:pos="2098"/>
                    </w:tabs>
                    <w:jc w:val="both"/>
                    <w:rPr>
                      <w:rFonts w:asciiTheme="minorHAnsi" w:hAnsiTheme="minorHAnsi" w:cstheme="minorHAnsi"/>
                    </w:rPr>
                  </w:pPr>
                </w:p>
                <w:p w14:paraId="0AF08CD5" w14:textId="77777777" w:rsidR="006B6D32" w:rsidRPr="00274A30" w:rsidRDefault="006B6D32" w:rsidP="006B6D32">
                  <w:pPr>
                    <w:tabs>
                      <w:tab w:val="left" w:pos="2098"/>
                    </w:tabs>
                    <w:ind w:left="2098" w:hanging="2098"/>
                    <w:jc w:val="both"/>
                    <w:rPr>
                      <w:rFonts w:asciiTheme="minorHAnsi" w:hAnsiTheme="minorHAnsi" w:cstheme="minorHAnsi"/>
                    </w:rPr>
                  </w:pPr>
                  <w:r w:rsidRPr="00274A30">
                    <w:rPr>
                      <w:rFonts w:asciiTheme="minorHAnsi" w:hAnsiTheme="minorHAnsi" w:cstheme="minorHAnsi"/>
                    </w:rPr>
                    <w:t>TEL.</w:t>
                  </w:r>
                  <w:r w:rsidRPr="00274A30">
                    <w:rPr>
                      <w:rFonts w:asciiTheme="minorHAnsi" w:hAnsiTheme="minorHAnsi" w:cstheme="minorHAnsi"/>
                    </w:rPr>
                    <w:tab/>
                    <w:t>:</w:t>
                  </w:r>
                </w:p>
                <w:p w14:paraId="49576EDE" w14:textId="77777777" w:rsidR="006B6D32" w:rsidRPr="00274A30" w:rsidRDefault="006B6D32" w:rsidP="006B6D32">
                  <w:pPr>
                    <w:tabs>
                      <w:tab w:val="left" w:pos="2098"/>
                    </w:tabs>
                    <w:jc w:val="both"/>
                    <w:rPr>
                      <w:rFonts w:asciiTheme="minorHAnsi" w:hAnsiTheme="minorHAnsi" w:cstheme="minorHAnsi"/>
                    </w:rPr>
                  </w:pPr>
                </w:p>
                <w:p w14:paraId="3A4509EC" w14:textId="77777777" w:rsidR="006B6D32" w:rsidRPr="00274A30" w:rsidRDefault="006B6D32" w:rsidP="006B6D32">
                  <w:pPr>
                    <w:tabs>
                      <w:tab w:val="left" w:pos="2098"/>
                    </w:tabs>
                    <w:jc w:val="both"/>
                    <w:rPr>
                      <w:rFonts w:asciiTheme="minorHAnsi" w:hAnsiTheme="minorHAnsi" w:cstheme="minorHAnsi"/>
                    </w:rPr>
                  </w:pPr>
                </w:p>
                <w:p w14:paraId="059A8352" w14:textId="77777777" w:rsidR="006B6D32" w:rsidRPr="00274A30" w:rsidRDefault="006B6D32" w:rsidP="006B6D32">
                  <w:pPr>
                    <w:tabs>
                      <w:tab w:val="left" w:pos="2098"/>
                    </w:tabs>
                    <w:jc w:val="both"/>
                    <w:rPr>
                      <w:rFonts w:asciiTheme="minorHAnsi" w:hAnsiTheme="minorHAnsi" w:cstheme="minorHAnsi"/>
                    </w:rPr>
                  </w:pPr>
                  <w:r w:rsidRPr="00274A30">
                    <w:rPr>
                      <w:rFonts w:asciiTheme="minorHAnsi" w:hAnsiTheme="minorHAnsi" w:cstheme="minorHAnsi"/>
                    </w:rPr>
                    <w:t>ENSEIGNEMENT FONDAMENTAL : Heures de début et de fin de cours :</w:t>
                  </w:r>
                </w:p>
                <w:p w14:paraId="13AC9970" w14:textId="77777777" w:rsidR="006B6D32" w:rsidRPr="00274A30" w:rsidRDefault="006B6D32" w:rsidP="006B6D32">
                  <w:pPr>
                    <w:tabs>
                      <w:tab w:val="left" w:pos="2098"/>
                    </w:tabs>
                    <w:jc w:val="both"/>
                    <w:rPr>
                      <w:rFonts w:asciiTheme="minorHAnsi" w:hAnsiTheme="minorHAnsi" w:cstheme="minorHAnsi"/>
                    </w:rPr>
                  </w:pPr>
                </w:p>
                <w:tbl>
                  <w:tblPr>
                    <w:tblW w:w="9620" w:type="dxa"/>
                    <w:tblInd w:w="70" w:type="dxa"/>
                    <w:tblCellMar>
                      <w:left w:w="70" w:type="dxa"/>
                      <w:right w:w="70" w:type="dxa"/>
                    </w:tblCellMar>
                    <w:tblLook w:val="04A0" w:firstRow="1" w:lastRow="0" w:firstColumn="1" w:lastColumn="0" w:noHBand="0" w:noVBand="1"/>
                  </w:tblPr>
                  <w:tblGrid>
                    <w:gridCol w:w="1520"/>
                    <w:gridCol w:w="1620"/>
                    <w:gridCol w:w="1620"/>
                    <w:gridCol w:w="1620"/>
                    <w:gridCol w:w="1620"/>
                    <w:gridCol w:w="1620"/>
                  </w:tblGrid>
                  <w:tr w:rsidR="006B6D32" w:rsidRPr="00274A30" w14:paraId="7A15CE8C" w14:textId="77777777" w:rsidTr="00D75FEF">
                    <w:trPr>
                      <w:trHeight w:val="420"/>
                    </w:trPr>
                    <w:tc>
                      <w:tcPr>
                        <w:tcW w:w="1520" w:type="dxa"/>
                        <w:tcBorders>
                          <w:top w:val="nil"/>
                          <w:left w:val="nil"/>
                          <w:bottom w:val="nil"/>
                          <w:right w:val="nil"/>
                        </w:tcBorders>
                        <w:shd w:val="clear" w:color="auto" w:fill="auto"/>
                        <w:noWrap/>
                        <w:vAlign w:val="bottom"/>
                        <w:hideMark/>
                      </w:tcPr>
                      <w:p w14:paraId="5F871D73" w14:textId="77777777" w:rsidR="006B6D32" w:rsidRPr="00274A30" w:rsidRDefault="006B6D32" w:rsidP="00D75FEF">
                        <w:pPr>
                          <w:rPr>
                            <w:rFonts w:ascii="Times New Roman" w:eastAsia="Times New Roman" w:hAnsi="Times New Roman" w:cs="Times New Roman"/>
                            <w:sz w:val="24"/>
                            <w:szCs w:val="24"/>
                            <w:lang w:eastAsia="fr-BE"/>
                          </w:rPr>
                        </w:pPr>
                      </w:p>
                    </w:tc>
                    <w:tc>
                      <w:tcPr>
                        <w:tcW w:w="1620" w:type="dxa"/>
                        <w:tcBorders>
                          <w:top w:val="nil"/>
                          <w:left w:val="nil"/>
                          <w:bottom w:val="nil"/>
                          <w:right w:val="nil"/>
                        </w:tcBorders>
                        <w:shd w:val="clear" w:color="auto" w:fill="auto"/>
                        <w:noWrap/>
                        <w:vAlign w:val="bottom"/>
                        <w:hideMark/>
                      </w:tcPr>
                      <w:p w14:paraId="5D81B4B8" w14:textId="77777777" w:rsidR="006B6D32" w:rsidRPr="00274A30" w:rsidRDefault="006B6D32" w:rsidP="00D75FEF">
                        <w:pPr>
                          <w:rPr>
                            <w:rFonts w:eastAsia="Times New Roman" w:cs="Calibri"/>
                            <w:color w:val="000000"/>
                            <w:lang w:eastAsia="fr-BE"/>
                          </w:rPr>
                        </w:pPr>
                        <w:r w:rsidRPr="00274A30">
                          <w:rPr>
                            <w:rFonts w:eastAsia="Times New Roman" w:cs="Calibri"/>
                            <w:color w:val="000000"/>
                            <w:lang w:eastAsia="fr-BE"/>
                          </w:rPr>
                          <w:t>LUNDI</w:t>
                        </w:r>
                      </w:p>
                    </w:tc>
                    <w:tc>
                      <w:tcPr>
                        <w:tcW w:w="1620" w:type="dxa"/>
                        <w:tcBorders>
                          <w:top w:val="nil"/>
                          <w:left w:val="nil"/>
                          <w:bottom w:val="nil"/>
                          <w:right w:val="nil"/>
                        </w:tcBorders>
                        <w:shd w:val="clear" w:color="auto" w:fill="auto"/>
                        <w:noWrap/>
                        <w:vAlign w:val="bottom"/>
                        <w:hideMark/>
                      </w:tcPr>
                      <w:p w14:paraId="53FEDEEB" w14:textId="77777777" w:rsidR="006B6D32" w:rsidRPr="00274A30" w:rsidRDefault="006B6D32" w:rsidP="00D75FEF">
                        <w:pPr>
                          <w:rPr>
                            <w:rFonts w:eastAsia="Times New Roman" w:cs="Calibri"/>
                            <w:color w:val="000000"/>
                            <w:lang w:eastAsia="fr-BE"/>
                          </w:rPr>
                        </w:pPr>
                        <w:r w:rsidRPr="00274A30">
                          <w:rPr>
                            <w:rFonts w:eastAsia="Times New Roman" w:cs="Calibri"/>
                            <w:color w:val="000000"/>
                            <w:lang w:eastAsia="fr-BE"/>
                          </w:rPr>
                          <w:t>MARDI</w:t>
                        </w:r>
                      </w:p>
                    </w:tc>
                    <w:tc>
                      <w:tcPr>
                        <w:tcW w:w="1620" w:type="dxa"/>
                        <w:tcBorders>
                          <w:top w:val="nil"/>
                          <w:left w:val="nil"/>
                          <w:bottom w:val="nil"/>
                          <w:right w:val="nil"/>
                        </w:tcBorders>
                        <w:shd w:val="clear" w:color="auto" w:fill="auto"/>
                        <w:noWrap/>
                        <w:vAlign w:val="bottom"/>
                        <w:hideMark/>
                      </w:tcPr>
                      <w:p w14:paraId="73BAC2AC" w14:textId="77777777" w:rsidR="006B6D32" w:rsidRPr="00274A30" w:rsidRDefault="006B6D32" w:rsidP="00D75FEF">
                        <w:pPr>
                          <w:rPr>
                            <w:rFonts w:eastAsia="Times New Roman" w:cs="Calibri"/>
                            <w:color w:val="000000"/>
                            <w:lang w:eastAsia="fr-BE"/>
                          </w:rPr>
                        </w:pPr>
                        <w:r w:rsidRPr="00274A30">
                          <w:rPr>
                            <w:rFonts w:eastAsia="Times New Roman" w:cs="Calibri"/>
                            <w:color w:val="000000"/>
                            <w:lang w:eastAsia="fr-BE"/>
                          </w:rPr>
                          <w:t>MERCREDI</w:t>
                        </w:r>
                      </w:p>
                    </w:tc>
                    <w:tc>
                      <w:tcPr>
                        <w:tcW w:w="1620" w:type="dxa"/>
                        <w:tcBorders>
                          <w:top w:val="nil"/>
                          <w:left w:val="nil"/>
                          <w:bottom w:val="nil"/>
                          <w:right w:val="nil"/>
                        </w:tcBorders>
                        <w:shd w:val="clear" w:color="auto" w:fill="auto"/>
                        <w:noWrap/>
                        <w:vAlign w:val="bottom"/>
                        <w:hideMark/>
                      </w:tcPr>
                      <w:p w14:paraId="5ECB3080" w14:textId="77777777" w:rsidR="006B6D32" w:rsidRPr="00274A30" w:rsidRDefault="006B6D32" w:rsidP="00D75FEF">
                        <w:pPr>
                          <w:rPr>
                            <w:rFonts w:eastAsia="Times New Roman" w:cs="Calibri"/>
                            <w:color w:val="000000"/>
                            <w:lang w:eastAsia="fr-BE"/>
                          </w:rPr>
                        </w:pPr>
                        <w:r w:rsidRPr="00274A30">
                          <w:rPr>
                            <w:rFonts w:eastAsia="Times New Roman" w:cs="Calibri"/>
                            <w:color w:val="000000"/>
                            <w:lang w:eastAsia="fr-BE"/>
                          </w:rPr>
                          <w:t>JEUDI</w:t>
                        </w:r>
                      </w:p>
                    </w:tc>
                    <w:tc>
                      <w:tcPr>
                        <w:tcW w:w="1620" w:type="dxa"/>
                        <w:tcBorders>
                          <w:top w:val="nil"/>
                          <w:left w:val="nil"/>
                          <w:bottom w:val="nil"/>
                          <w:right w:val="nil"/>
                        </w:tcBorders>
                        <w:shd w:val="clear" w:color="auto" w:fill="auto"/>
                        <w:noWrap/>
                        <w:vAlign w:val="bottom"/>
                        <w:hideMark/>
                      </w:tcPr>
                      <w:p w14:paraId="34108D9F" w14:textId="77777777" w:rsidR="006B6D32" w:rsidRPr="00274A30" w:rsidRDefault="006B6D32" w:rsidP="00D75FEF">
                        <w:pPr>
                          <w:rPr>
                            <w:rFonts w:eastAsia="Times New Roman" w:cs="Calibri"/>
                            <w:color w:val="000000"/>
                            <w:lang w:eastAsia="fr-BE"/>
                          </w:rPr>
                        </w:pPr>
                        <w:r w:rsidRPr="00274A30">
                          <w:rPr>
                            <w:rFonts w:eastAsia="Times New Roman" w:cs="Calibri"/>
                            <w:color w:val="000000"/>
                            <w:lang w:eastAsia="fr-BE"/>
                          </w:rPr>
                          <w:t>VENDREDI</w:t>
                        </w:r>
                      </w:p>
                    </w:tc>
                  </w:tr>
                  <w:tr w:rsidR="006B6D32" w:rsidRPr="00274A30" w14:paraId="2EEA7685" w14:textId="77777777" w:rsidTr="00D75FEF">
                    <w:trPr>
                      <w:trHeight w:val="204"/>
                    </w:trPr>
                    <w:tc>
                      <w:tcPr>
                        <w:tcW w:w="1520" w:type="dxa"/>
                        <w:tcBorders>
                          <w:top w:val="nil"/>
                          <w:left w:val="nil"/>
                          <w:bottom w:val="nil"/>
                          <w:right w:val="nil"/>
                        </w:tcBorders>
                        <w:shd w:val="clear" w:color="auto" w:fill="auto"/>
                        <w:noWrap/>
                        <w:vAlign w:val="bottom"/>
                        <w:hideMark/>
                      </w:tcPr>
                      <w:p w14:paraId="31A1BD22" w14:textId="77777777" w:rsidR="006B6D32" w:rsidRPr="00274A30" w:rsidRDefault="006B6D32" w:rsidP="00D75FEF">
                        <w:pPr>
                          <w:rPr>
                            <w:rFonts w:eastAsia="Times New Roman" w:cs="Calibri"/>
                            <w:color w:val="000000"/>
                            <w:lang w:eastAsia="fr-BE"/>
                          </w:rPr>
                        </w:pPr>
                      </w:p>
                    </w:tc>
                    <w:tc>
                      <w:tcPr>
                        <w:tcW w:w="1620" w:type="dxa"/>
                        <w:tcBorders>
                          <w:top w:val="nil"/>
                          <w:left w:val="nil"/>
                          <w:bottom w:val="nil"/>
                          <w:right w:val="nil"/>
                        </w:tcBorders>
                        <w:shd w:val="clear" w:color="auto" w:fill="auto"/>
                        <w:noWrap/>
                        <w:vAlign w:val="bottom"/>
                        <w:hideMark/>
                      </w:tcPr>
                      <w:p w14:paraId="24E186F6" w14:textId="77777777" w:rsidR="006B6D32" w:rsidRPr="00274A30" w:rsidRDefault="006B6D32" w:rsidP="00D75FEF">
                        <w:pPr>
                          <w:rPr>
                            <w:rFonts w:ascii="Times New Roman" w:eastAsia="Times New Roman" w:hAnsi="Times New Roman" w:cs="Times New Roman"/>
                            <w:sz w:val="20"/>
                            <w:szCs w:val="20"/>
                            <w:lang w:eastAsia="fr-BE"/>
                          </w:rPr>
                        </w:pPr>
                      </w:p>
                    </w:tc>
                    <w:tc>
                      <w:tcPr>
                        <w:tcW w:w="1620" w:type="dxa"/>
                        <w:tcBorders>
                          <w:top w:val="nil"/>
                          <w:left w:val="nil"/>
                          <w:bottom w:val="nil"/>
                          <w:right w:val="nil"/>
                        </w:tcBorders>
                        <w:shd w:val="clear" w:color="auto" w:fill="auto"/>
                        <w:noWrap/>
                        <w:vAlign w:val="bottom"/>
                        <w:hideMark/>
                      </w:tcPr>
                      <w:p w14:paraId="7B035B63" w14:textId="77777777" w:rsidR="006B6D32" w:rsidRPr="00274A30" w:rsidRDefault="006B6D32" w:rsidP="00D75FEF">
                        <w:pPr>
                          <w:rPr>
                            <w:rFonts w:ascii="Times New Roman" w:eastAsia="Times New Roman" w:hAnsi="Times New Roman" w:cs="Times New Roman"/>
                            <w:sz w:val="20"/>
                            <w:szCs w:val="20"/>
                            <w:lang w:eastAsia="fr-BE"/>
                          </w:rPr>
                        </w:pPr>
                      </w:p>
                    </w:tc>
                    <w:tc>
                      <w:tcPr>
                        <w:tcW w:w="1620" w:type="dxa"/>
                        <w:tcBorders>
                          <w:top w:val="nil"/>
                          <w:left w:val="nil"/>
                          <w:bottom w:val="nil"/>
                          <w:right w:val="nil"/>
                        </w:tcBorders>
                        <w:shd w:val="clear" w:color="auto" w:fill="auto"/>
                        <w:noWrap/>
                        <w:vAlign w:val="bottom"/>
                        <w:hideMark/>
                      </w:tcPr>
                      <w:p w14:paraId="4AD5E4DE" w14:textId="77777777" w:rsidR="006B6D32" w:rsidRPr="00274A30" w:rsidRDefault="006B6D32" w:rsidP="00D75FEF">
                        <w:pPr>
                          <w:rPr>
                            <w:rFonts w:ascii="Times New Roman" w:eastAsia="Times New Roman" w:hAnsi="Times New Roman" w:cs="Times New Roman"/>
                            <w:sz w:val="20"/>
                            <w:szCs w:val="20"/>
                            <w:lang w:eastAsia="fr-BE"/>
                          </w:rPr>
                        </w:pPr>
                      </w:p>
                    </w:tc>
                    <w:tc>
                      <w:tcPr>
                        <w:tcW w:w="1620" w:type="dxa"/>
                        <w:tcBorders>
                          <w:top w:val="nil"/>
                          <w:left w:val="nil"/>
                          <w:bottom w:val="nil"/>
                          <w:right w:val="nil"/>
                        </w:tcBorders>
                        <w:shd w:val="clear" w:color="auto" w:fill="auto"/>
                        <w:noWrap/>
                        <w:vAlign w:val="bottom"/>
                        <w:hideMark/>
                      </w:tcPr>
                      <w:p w14:paraId="0AB9F4E4" w14:textId="77777777" w:rsidR="006B6D32" w:rsidRPr="00274A30" w:rsidRDefault="006B6D32" w:rsidP="00D75FEF">
                        <w:pPr>
                          <w:rPr>
                            <w:rFonts w:ascii="Times New Roman" w:eastAsia="Times New Roman" w:hAnsi="Times New Roman" w:cs="Times New Roman"/>
                            <w:sz w:val="20"/>
                            <w:szCs w:val="20"/>
                            <w:lang w:eastAsia="fr-BE"/>
                          </w:rPr>
                        </w:pPr>
                      </w:p>
                    </w:tc>
                    <w:tc>
                      <w:tcPr>
                        <w:tcW w:w="1620" w:type="dxa"/>
                        <w:tcBorders>
                          <w:top w:val="nil"/>
                          <w:left w:val="nil"/>
                          <w:bottom w:val="nil"/>
                          <w:right w:val="nil"/>
                        </w:tcBorders>
                        <w:shd w:val="clear" w:color="auto" w:fill="auto"/>
                        <w:noWrap/>
                        <w:vAlign w:val="bottom"/>
                        <w:hideMark/>
                      </w:tcPr>
                      <w:p w14:paraId="1AF472F2" w14:textId="77777777" w:rsidR="006B6D32" w:rsidRPr="00274A30" w:rsidRDefault="006B6D32" w:rsidP="00D75FEF">
                        <w:pPr>
                          <w:rPr>
                            <w:rFonts w:ascii="Times New Roman" w:eastAsia="Times New Roman" w:hAnsi="Times New Roman" w:cs="Times New Roman"/>
                            <w:sz w:val="20"/>
                            <w:szCs w:val="20"/>
                            <w:lang w:eastAsia="fr-BE"/>
                          </w:rPr>
                        </w:pPr>
                      </w:p>
                    </w:tc>
                  </w:tr>
                  <w:tr w:rsidR="006B6D32" w:rsidRPr="00274A30" w14:paraId="4FAA2E13" w14:textId="77777777" w:rsidTr="00D75FEF">
                    <w:trPr>
                      <w:trHeight w:val="420"/>
                    </w:trPr>
                    <w:tc>
                      <w:tcPr>
                        <w:tcW w:w="1520" w:type="dxa"/>
                        <w:vMerge w:val="restart"/>
                        <w:tcBorders>
                          <w:top w:val="nil"/>
                          <w:left w:val="nil"/>
                          <w:bottom w:val="nil"/>
                          <w:right w:val="nil"/>
                        </w:tcBorders>
                        <w:shd w:val="clear" w:color="auto" w:fill="auto"/>
                        <w:vAlign w:val="center"/>
                        <w:hideMark/>
                      </w:tcPr>
                      <w:p w14:paraId="73D1A687" w14:textId="77777777" w:rsidR="006B6D32" w:rsidRPr="00274A30" w:rsidRDefault="006B6D32" w:rsidP="00D75FEF">
                        <w:pPr>
                          <w:rPr>
                            <w:rFonts w:eastAsia="Times New Roman" w:cs="Calibri"/>
                            <w:color w:val="000000"/>
                            <w:lang w:eastAsia="fr-BE"/>
                          </w:rPr>
                        </w:pPr>
                        <w:r w:rsidRPr="00274A30">
                          <w:rPr>
                            <w:rFonts w:eastAsia="Times New Roman" w:cs="Calibri"/>
                            <w:color w:val="000000"/>
                            <w:lang w:eastAsia="fr-BE"/>
                          </w:rPr>
                          <w:t>matin                de ...... à ......</w:t>
                        </w:r>
                      </w:p>
                    </w:tc>
                    <w:tc>
                      <w:tcPr>
                        <w:tcW w:w="1620" w:type="dxa"/>
                        <w:tcBorders>
                          <w:top w:val="nil"/>
                          <w:left w:val="single" w:sz="4" w:space="0" w:color="auto"/>
                          <w:bottom w:val="nil"/>
                          <w:right w:val="nil"/>
                        </w:tcBorders>
                        <w:shd w:val="clear" w:color="auto" w:fill="auto"/>
                        <w:noWrap/>
                        <w:vAlign w:val="center"/>
                        <w:hideMark/>
                      </w:tcPr>
                      <w:p w14:paraId="4CEE7D8E" w14:textId="77777777" w:rsidR="006B6D32" w:rsidRPr="00274A30" w:rsidRDefault="006B6D32" w:rsidP="00D75FEF">
                        <w:pPr>
                          <w:rPr>
                            <w:rFonts w:eastAsia="Times New Roman" w:cs="Calibri"/>
                            <w:color w:val="000000"/>
                            <w:lang w:eastAsia="fr-BE"/>
                          </w:rPr>
                        </w:pPr>
                        <w:r w:rsidRPr="00274A30">
                          <w:rPr>
                            <w:rFonts w:eastAsia="Times New Roman" w:cs="Calibri"/>
                            <w:color w:val="000000"/>
                            <w:lang w:eastAsia="fr-BE"/>
                          </w:rPr>
                          <w:t>........................</w:t>
                        </w:r>
                      </w:p>
                    </w:tc>
                    <w:tc>
                      <w:tcPr>
                        <w:tcW w:w="1620" w:type="dxa"/>
                        <w:tcBorders>
                          <w:top w:val="nil"/>
                          <w:left w:val="single" w:sz="4" w:space="0" w:color="auto"/>
                          <w:bottom w:val="nil"/>
                          <w:right w:val="nil"/>
                        </w:tcBorders>
                        <w:shd w:val="clear" w:color="auto" w:fill="auto"/>
                        <w:noWrap/>
                        <w:vAlign w:val="center"/>
                        <w:hideMark/>
                      </w:tcPr>
                      <w:p w14:paraId="74539BCE" w14:textId="77777777" w:rsidR="006B6D32" w:rsidRPr="00274A30" w:rsidRDefault="006B6D32" w:rsidP="00D75FEF">
                        <w:pPr>
                          <w:rPr>
                            <w:rFonts w:eastAsia="Times New Roman" w:cs="Calibri"/>
                            <w:color w:val="000000"/>
                            <w:lang w:eastAsia="fr-BE"/>
                          </w:rPr>
                        </w:pPr>
                        <w:r w:rsidRPr="00274A30">
                          <w:rPr>
                            <w:rFonts w:eastAsia="Times New Roman" w:cs="Calibri"/>
                            <w:color w:val="000000"/>
                            <w:lang w:eastAsia="fr-BE"/>
                          </w:rPr>
                          <w:t>........................</w:t>
                        </w:r>
                      </w:p>
                    </w:tc>
                    <w:tc>
                      <w:tcPr>
                        <w:tcW w:w="1620" w:type="dxa"/>
                        <w:tcBorders>
                          <w:top w:val="nil"/>
                          <w:left w:val="single" w:sz="4" w:space="0" w:color="auto"/>
                          <w:bottom w:val="nil"/>
                          <w:right w:val="nil"/>
                        </w:tcBorders>
                        <w:shd w:val="clear" w:color="auto" w:fill="auto"/>
                        <w:noWrap/>
                        <w:vAlign w:val="center"/>
                        <w:hideMark/>
                      </w:tcPr>
                      <w:p w14:paraId="468D2B44" w14:textId="77777777" w:rsidR="006B6D32" w:rsidRPr="00274A30" w:rsidRDefault="006B6D32" w:rsidP="00D75FEF">
                        <w:pPr>
                          <w:rPr>
                            <w:rFonts w:eastAsia="Times New Roman" w:cs="Calibri"/>
                            <w:color w:val="000000"/>
                            <w:lang w:eastAsia="fr-BE"/>
                          </w:rPr>
                        </w:pPr>
                        <w:r w:rsidRPr="00274A30">
                          <w:rPr>
                            <w:rFonts w:eastAsia="Times New Roman" w:cs="Calibri"/>
                            <w:color w:val="000000"/>
                            <w:lang w:eastAsia="fr-BE"/>
                          </w:rPr>
                          <w:t>........................</w:t>
                        </w:r>
                      </w:p>
                    </w:tc>
                    <w:tc>
                      <w:tcPr>
                        <w:tcW w:w="1620" w:type="dxa"/>
                        <w:tcBorders>
                          <w:top w:val="nil"/>
                          <w:left w:val="single" w:sz="4" w:space="0" w:color="auto"/>
                          <w:bottom w:val="nil"/>
                          <w:right w:val="nil"/>
                        </w:tcBorders>
                        <w:shd w:val="clear" w:color="auto" w:fill="auto"/>
                        <w:noWrap/>
                        <w:vAlign w:val="center"/>
                        <w:hideMark/>
                      </w:tcPr>
                      <w:p w14:paraId="30C1AC3E" w14:textId="77777777" w:rsidR="006B6D32" w:rsidRPr="00274A30" w:rsidRDefault="006B6D32" w:rsidP="00D75FEF">
                        <w:pPr>
                          <w:rPr>
                            <w:rFonts w:eastAsia="Times New Roman" w:cs="Calibri"/>
                            <w:color w:val="000000"/>
                            <w:lang w:eastAsia="fr-BE"/>
                          </w:rPr>
                        </w:pPr>
                        <w:r w:rsidRPr="00274A30">
                          <w:rPr>
                            <w:rFonts w:eastAsia="Times New Roman" w:cs="Calibri"/>
                            <w:color w:val="000000"/>
                            <w:lang w:eastAsia="fr-BE"/>
                          </w:rPr>
                          <w:t>........................</w:t>
                        </w:r>
                      </w:p>
                    </w:tc>
                    <w:tc>
                      <w:tcPr>
                        <w:tcW w:w="1620" w:type="dxa"/>
                        <w:tcBorders>
                          <w:top w:val="nil"/>
                          <w:left w:val="single" w:sz="4" w:space="0" w:color="auto"/>
                          <w:bottom w:val="nil"/>
                          <w:right w:val="nil"/>
                        </w:tcBorders>
                        <w:shd w:val="clear" w:color="auto" w:fill="auto"/>
                        <w:noWrap/>
                        <w:vAlign w:val="center"/>
                        <w:hideMark/>
                      </w:tcPr>
                      <w:p w14:paraId="10F98684" w14:textId="77777777" w:rsidR="006B6D32" w:rsidRPr="00274A30" w:rsidRDefault="006B6D32" w:rsidP="00D75FEF">
                        <w:pPr>
                          <w:rPr>
                            <w:rFonts w:eastAsia="Times New Roman" w:cs="Calibri"/>
                            <w:color w:val="000000"/>
                            <w:lang w:eastAsia="fr-BE"/>
                          </w:rPr>
                        </w:pPr>
                        <w:r w:rsidRPr="00274A30">
                          <w:rPr>
                            <w:rFonts w:eastAsia="Times New Roman" w:cs="Calibri"/>
                            <w:color w:val="000000"/>
                            <w:lang w:eastAsia="fr-BE"/>
                          </w:rPr>
                          <w:t>........................</w:t>
                        </w:r>
                      </w:p>
                    </w:tc>
                  </w:tr>
                  <w:tr w:rsidR="006B6D32" w:rsidRPr="00274A30" w14:paraId="56C3B06C" w14:textId="77777777" w:rsidTr="00D75FEF">
                    <w:trPr>
                      <w:trHeight w:val="72"/>
                    </w:trPr>
                    <w:tc>
                      <w:tcPr>
                        <w:tcW w:w="1520" w:type="dxa"/>
                        <w:vMerge/>
                        <w:tcBorders>
                          <w:top w:val="nil"/>
                          <w:left w:val="nil"/>
                          <w:bottom w:val="nil"/>
                          <w:right w:val="nil"/>
                        </w:tcBorders>
                        <w:vAlign w:val="center"/>
                        <w:hideMark/>
                      </w:tcPr>
                      <w:p w14:paraId="4EB66A9D" w14:textId="77777777" w:rsidR="006B6D32" w:rsidRPr="00274A30" w:rsidRDefault="006B6D32" w:rsidP="00D75FEF">
                        <w:pPr>
                          <w:rPr>
                            <w:rFonts w:eastAsia="Times New Roman" w:cs="Calibri"/>
                            <w:color w:val="000000"/>
                            <w:lang w:eastAsia="fr-BE"/>
                          </w:rPr>
                        </w:pPr>
                      </w:p>
                    </w:tc>
                    <w:tc>
                      <w:tcPr>
                        <w:tcW w:w="1620" w:type="dxa"/>
                        <w:tcBorders>
                          <w:top w:val="nil"/>
                          <w:left w:val="nil"/>
                          <w:bottom w:val="nil"/>
                          <w:right w:val="nil"/>
                        </w:tcBorders>
                        <w:shd w:val="clear" w:color="auto" w:fill="auto"/>
                        <w:noWrap/>
                        <w:vAlign w:val="center"/>
                        <w:hideMark/>
                      </w:tcPr>
                      <w:p w14:paraId="4724EF76" w14:textId="77777777" w:rsidR="006B6D32" w:rsidRPr="00274A30" w:rsidRDefault="006B6D32" w:rsidP="00D75FEF">
                        <w:pPr>
                          <w:rPr>
                            <w:rFonts w:eastAsia="Times New Roman" w:cs="Calibri"/>
                            <w:color w:val="000000"/>
                            <w:lang w:eastAsia="fr-BE"/>
                          </w:rPr>
                        </w:pPr>
                      </w:p>
                    </w:tc>
                    <w:tc>
                      <w:tcPr>
                        <w:tcW w:w="1620" w:type="dxa"/>
                        <w:tcBorders>
                          <w:top w:val="nil"/>
                          <w:left w:val="nil"/>
                          <w:bottom w:val="nil"/>
                          <w:right w:val="nil"/>
                        </w:tcBorders>
                        <w:shd w:val="clear" w:color="auto" w:fill="auto"/>
                        <w:noWrap/>
                        <w:vAlign w:val="center"/>
                        <w:hideMark/>
                      </w:tcPr>
                      <w:p w14:paraId="6F036751" w14:textId="77777777" w:rsidR="006B6D32" w:rsidRPr="00274A30" w:rsidRDefault="006B6D32" w:rsidP="00D75FEF">
                        <w:pPr>
                          <w:rPr>
                            <w:rFonts w:ascii="Times New Roman" w:eastAsia="Times New Roman" w:hAnsi="Times New Roman" w:cs="Times New Roman"/>
                            <w:sz w:val="20"/>
                            <w:szCs w:val="20"/>
                            <w:lang w:eastAsia="fr-BE"/>
                          </w:rPr>
                        </w:pPr>
                      </w:p>
                    </w:tc>
                    <w:tc>
                      <w:tcPr>
                        <w:tcW w:w="1620" w:type="dxa"/>
                        <w:tcBorders>
                          <w:top w:val="nil"/>
                          <w:left w:val="nil"/>
                          <w:bottom w:val="nil"/>
                          <w:right w:val="nil"/>
                        </w:tcBorders>
                        <w:shd w:val="clear" w:color="auto" w:fill="auto"/>
                        <w:noWrap/>
                        <w:vAlign w:val="center"/>
                        <w:hideMark/>
                      </w:tcPr>
                      <w:p w14:paraId="709F8C61" w14:textId="77777777" w:rsidR="006B6D32" w:rsidRPr="00274A30" w:rsidRDefault="006B6D32" w:rsidP="00D75FEF">
                        <w:pPr>
                          <w:rPr>
                            <w:rFonts w:ascii="Times New Roman" w:eastAsia="Times New Roman" w:hAnsi="Times New Roman" w:cs="Times New Roman"/>
                            <w:sz w:val="20"/>
                            <w:szCs w:val="20"/>
                            <w:lang w:eastAsia="fr-BE"/>
                          </w:rPr>
                        </w:pPr>
                      </w:p>
                    </w:tc>
                    <w:tc>
                      <w:tcPr>
                        <w:tcW w:w="1620" w:type="dxa"/>
                        <w:tcBorders>
                          <w:top w:val="nil"/>
                          <w:left w:val="nil"/>
                          <w:bottom w:val="nil"/>
                          <w:right w:val="nil"/>
                        </w:tcBorders>
                        <w:shd w:val="clear" w:color="auto" w:fill="auto"/>
                        <w:noWrap/>
                        <w:vAlign w:val="center"/>
                        <w:hideMark/>
                      </w:tcPr>
                      <w:p w14:paraId="33D94C1E" w14:textId="77777777" w:rsidR="006B6D32" w:rsidRPr="00274A30" w:rsidRDefault="006B6D32" w:rsidP="00D75FEF">
                        <w:pPr>
                          <w:rPr>
                            <w:rFonts w:ascii="Times New Roman" w:eastAsia="Times New Roman" w:hAnsi="Times New Roman" w:cs="Times New Roman"/>
                            <w:sz w:val="20"/>
                            <w:szCs w:val="20"/>
                            <w:lang w:eastAsia="fr-BE"/>
                          </w:rPr>
                        </w:pPr>
                      </w:p>
                    </w:tc>
                    <w:tc>
                      <w:tcPr>
                        <w:tcW w:w="1620" w:type="dxa"/>
                        <w:tcBorders>
                          <w:top w:val="nil"/>
                          <w:left w:val="nil"/>
                          <w:bottom w:val="nil"/>
                          <w:right w:val="nil"/>
                        </w:tcBorders>
                        <w:shd w:val="clear" w:color="auto" w:fill="auto"/>
                        <w:noWrap/>
                        <w:vAlign w:val="center"/>
                        <w:hideMark/>
                      </w:tcPr>
                      <w:p w14:paraId="3249DD83" w14:textId="77777777" w:rsidR="006B6D32" w:rsidRPr="00274A30" w:rsidRDefault="006B6D32" w:rsidP="00D75FEF">
                        <w:pPr>
                          <w:rPr>
                            <w:rFonts w:ascii="Times New Roman" w:eastAsia="Times New Roman" w:hAnsi="Times New Roman" w:cs="Times New Roman"/>
                            <w:sz w:val="20"/>
                            <w:szCs w:val="20"/>
                            <w:lang w:eastAsia="fr-BE"/>
                          </w:rPr>
                        </w:pPr>
                      </w:p>
                    </w:tc>
                  </w:tr>
                  <w:tr w:rsidR="006B6D32" w:rsidRPr="00274A30" w14:paraId="6D43E1F5" w14:textId="77777777" w:rsidTr="00D75FEF">
                    <w:trPr>
                      <w:trHeight w:val="420"/>
                    </w:trPr>
                    <w:tc>
                      <w:tcPr>
                        <w:tcW w:w="1520" w:type="dxa"/>
                        <w:vMerge/>
                        <w:tcBorders>
                          <w:top w:val="nil"/>
                          <w:left w:val="nil"/>
                          <w:bottom w:val="nil"/>
                          <w:right w:val="nil"/>
                        </w:tcBorders>
                        <w:vAlign w:val="center"/>
                        <w:hideMark/>
                      </w:tcPr>
                      <w:p w14:paraId="2C54042A" w14:textId="77777777" w:rsidR="006B6D32" w:rsidRPr="00274A30" w:rsidRDefault="006B6D32" w:rsidP="00D75FEF">
                        <w:pPr>
                          <w:rPr>
                            <w:rFonts w:eastAsia="Times New Roman" w:cs="Calibri"/>
                            <w:color w:val="000000"/>
                            <w:lang w:eastAsia="fr-BE"/>
                          </w:rPr>
                        </w:pPr>
                      </w:p>
                    </w:tc>
                    <w:tc>
                      <w:tcPr>
                        <w:tcW w:w="1620" w:type="dxa"/>
                        <w:tcBorders>
                          <w:top w:val="nil"/>
                          <w:left w:val="single" w:sz="4" w:space="0" w:color="auto"/>
                          <w:bottom w:val="nil"/>
                          <w:right w:val="nil"/>
                        </w:tcBorders>
                        <w:shd w:val="clear" w:color="auto" w:fill="auto"/>
                        <w:noWrap/>
                        <w:vAlign w:val="center"/>
                        <w:hideMark/>
                      </w:tcPr>
                      <w:p w14:paraId="2E308C6F" w14:textId="77777777" w:rsidR="006B6D32" w:rsidRPr="00274A30" w:rsidRDefault="006B6D32" w:rsidP="00D75FEF">
                        <w:pPr>
                          <w:rPr>
                            <w:rFonts w:eastAsia="Times New Roman" w:cs="Calibri"/>
                            <w:color w:val="000000"/>
                            <w:lang w:eastAsia="fr-BE"/>
                          </w:rPr>
                        </w:pPr>
                        <w:r w:rsidRPr="00274A30">
                          <w:rPr>
                            <w:rFonts w:eastAsia="Times New Roman" w:cs="Calibri"/>
                            <w:color w:val="000000"/>
                            <w:lang w:eastAsia="fr-BE"/>
                          </w:rPr>
                          <w:t>........................</w:t>
                        </w:r>
                      </w:p>
                    </w:tc>
                    <w:tc>
                      <w:tcPr>
                        <w:tcW w:w="1620" w:type="dxa"/>
                        <w:tcBorders>
                          <w:top w:val="nil"/>
                          <w:left w:val="single" w:sz="4" w:space="0" w:color="auto"/>
                          <w:bottom w:val="nil"/>
                          <w:right w:val="nil"/>
                        </w:tcBorders>
                        <w:shd w:val="clear" w:color="auto" w:fill="auto"/>
                        <w:noWrap/>
                        <w:vAlign w:val="center"/>
                        <w:hideMark/>
                      </w:tcPr>
                      <w:p w14:paraId="17885B9D" w14:textId="77777777" w:rsidR="006B6D32" w:rsidRPr="00274A30" w:rsidRDefault="006B6D32" w:rsidP="00D75FEF">
                        <w:pPr>
                          <w:rPr>
                            <w:rFonts w:eastAsia="Times New Roman" w:cs="Calibri"/>
                            <w:color w:val="000000"/>
                            <w:lang w:eastAsia="fr-BE"/>
                          </w:rPr>
                        </w:pPr>
                        <w:r w:rsidRPr="00274A30">
                          <w:rPr>
                            <w:rFonts w:eastAsia="Times New Roman" w:cs="Calibri"/>
                            <w:color w:val="000000"/>
                            <w:lang w:eastAsia="fr-BE"/>
                          </w:rPr>
                          <w:t>........................</w:t>
                        </w:r>
                      </w:p>
                    </w:tc>
                    <w:tc>
                      <w:tcPr>
                        <w:tcW w:w="1620" w:type="dxa"/>
                        <w:tcBorders>
                          <w:top w:val="nil"/>
                          <w:left w:val="single" w:sz="4" w:space="0" w:color="auto"/>
                          <w:bottom w:val="nil"/>
                          <w:right w:val="nil"/>
                        </w:tcBorders>
                        <w:shd w:val="clear" w:color="auto" w:fill="auto"/>
                        <w:noWrap/>
                        <w:vAlign w:val="center"/>
                        <w:hideMark/>
                      </w:tcPr>
                      <w:p w14:paraId="652F4EFB" w14:textId="77777777" w:rsidR="006B6D32" w:rsidRPr="00274A30" w:rsidRDefault="006B6D32" w:rsidP="00D75FEF">
                        <w:pPr>
                          <w:rPr>
                            <w:rFonts w:eastAsia="Times New Roman" w:cs="Calibri"/>
                            <w:color w:val="000000"/>
                            <w:lang w:eastAsia="fr-BE"/>
                          </w:rPr>
                        </w:pPr>
                        <w:r w:rsidRPr="00274A30">
                          <w:rPr>
                            <w:rFonts w:eastAsia="Times New Roman" w:cs="Calibri"/>
                            <w:color w:val="000000"/>
                            <w:lang w:eastAsia="fr-BE"/>
                          </w:rPr>
                          <w:t>........................</w:t>
                        </w:r>
                      </w:p>
                    </w:tc>
                    <w:tc>
                      <w:tcPr>
                        <w:tcW w:w="1620" w:type="dxa"/>
                        <w:tcBorders>
                          <w:top w:val="nil"/>
                          <w:left w:val="single" w:sz="4" w:space="0" w:color="auto"/>
                          <w:bottom w:val="nil"/>
                          <w:right w:val="nil"/>
                        </w:tcBorders>
                        <w:shd w:val="clear" w:color="auto" w:fill="auto"/>
                        <w:noWrap/>
                        <w:vAlign w:val="center"/>
                        <w:hideMark/>
                      </w:tcPr>
                      <w:p w14:paraId="62F5CED2" w14:textId="77777777" w:rsidR="006B6D32" w:rsidRPr="00274A30" w:rsidRDefault="006B6D32" w:rsidP="00D75FEF">
                        <w:pPr>
                          <w:rPr>
                            <w:rFonts w:eastAsia="Times New Roman" w:cs="Calibri"/>
                            <w:color w:val="000000"/>
                            <w:lang w:eastAsia="fr-BE"/>
                          </w:rPr>
                        </w:pPr>
                        <w:r w:rsidRPr="00274A30">
                          <w:rPr>
                            <w:rFonts w:eastAsia="Times New Roman" w:cs="Calibri"/>
                            <w:color w:val="000000"/>
                            <w:lang w:eastAsia="fr-BE"/>
                          </w:rPr>
                          <w:t>........................</w:t>
                        </w:r>
                      </w:p>
                    </w:tc>
                    <w:tc>
                      <w:tcPr>
                        <w:tcW w:w="1620" w:type="dxa"/>
                        <w:tcBorders>
                          <w:top w:val="nil"/>
                          <w:left w:val="single" w:sz="4" w:space="0" w:color="auto"/>
                          <w:bottom w:val="nil"/>
                          <w:right w:val="nil"/>
                        </w:tcBorders>
                        <w:shd w:val="clear" w:color="auto" w:fill="auto"/>
                        <w:noWrap/>
                        <w:vAlign w:val="center"/>
                        <w:hideMark/>
                      </w:tcPr>
                      <w:p w14:paraId="0B0C2DC0" w14:textId="77777777" w:rsidR="006B6D32" w:rsidRPr="00274A30" w:rsidRDefault="006B6D32" w:rsidP="00D75FEF">
                        <w:pPr>
                          <w:rPr>
                            <w:rFonts w:eastAsia="Times New Roman" w:cs="Calibri"/>
                            <w:color w:val="000000"/>
                            <w:lang w:eastAsia="fr-BE"/>
                          </w:rPr>
                        </w:pPr>
                        <w:r w:rsidRPr="00274A30">
                          <w:rPr>
                            <w:rFonts w:eastAsia="Times New Roman" w:cs="Calibri"/>
                            <w:color w:val="000000"/>
                            <w:lang w:eastAsia="fr-BE"/>
                          </w:rPr>
                          <w:t>........................</w:t>
                        </w:r>
                      </w:p>
                    </w:tc>
                  </w:tr>
                  <w:tr w:rsidR="006B6D32" w:rsidRPr="00274A30" w14:paraId="383C2C04" w14:textId="77777777" w:rsidTr="00D75FEF">
                    <w:trPr>
                      <w:trHeight w:val="72"/>
                    </w:trPr>
                    <w:tc>
                      <w:tcPr>
                        <w:tcW w:w="1520" w:type="dxa"/>
                        <w:tcBorders>
                          <w:top w:val="nil"/>
                          <w:left w:val="nil"/>
                          <w:bottom w:val="nil"/>
                          <w:right w:val="nil"/>
                        </w:tcBorders>
                        <w:shd w:val="clear" w:color="auto" w:fill="auto"/>
                        <w:noWrap/>
                        <w:vAlign w:val="bottom"/>
                        <w:hideMark/>
                      </w:tcPr>
                      <w:p w14:paraId="60407195" w14:textId="77777777" w:rsidR="006B6D32" w:rsidRPr="00274A30" w:rsidRDefault="006B6D32" w:rsidP="00D75FEF">
                        <w:pPr>
                          <w:rPr>
                            <w:rFonts w:eastAsia="Times New Roman" w:cs="Calibri"/>
                            <w:color w:val="000000"/>
                            <w:lang w:eastAsia="fr-BE"/>
                          </w:rPr>
                        </w:pPr>
                      </w:p>
                    </w:tc>
                    <w:tc>
                      <w:tcPr>
                        <w:tcW w:w="1620" w:type="dxa"/>
                        <w:tcBorders>
                          <w:top w:val="nil"/>
                          <w:left w:val="nil"/>
                          <w:bottom w:val="nil"/>
                          <w:right w:val="nil"/>
                        </w:tcBorders>
                        <w:shd w:val="clear" w:color="auto" w:fill="auto"/>
                        <w:noWrap/>
                        <w:vAlign w:val="center"/>
                        <w:hideMark/>
                      </w:tcPr>
                      <w:p w14:paraId="23524B74" w14:textId="77777777" w:rsidR="006B6D32" w:rsidRPr="00274A30" w:rsidRDefault="006B6D32" w:rsidP="00D75FEF">
                        <w:pPr>
                          <w:rPr>
                            <w:rFonts w:ascii="Times New Roman" w:eastAsia="Times New Roman" w:hAnsi="Times New Roman" w:cs="Times New Roman"/>
                            <w:sz w:val="20"/>
                            <w:szCs w:val="20"/>
                            <w:lang w:eastAsia="fr-BE"/>
                          </w:rPr>
                        </w:pPr>
                      </w:p>
                    </w:tc>
                    <w:tc>
                      <w:tcPr>
                        <w:tcW w:w="1620" w:type="dxa"/>
                        <w:tcBorders>
                          <w:top w:val="nil"/>
                          <w:left w:val="nil"/>
                          <w:bottom w:val="nil"/>
                          <w:right w:val="nil"/>
                        </w:tcBorders>
                        <w:shd w:val="clear" w:color="auto" w:fill="auto"/>
                        <w:noWrap/>
                        <w:vAlign w:val="center"/>
                        <w:hideMark/>
                      </w:tcPr>
                      <w:p w14:paraId="27257151" w14:textId="77777777" w:rsidR="006B6D32" w:rsidRPr="00274A30" w:rsidRDefault="006B6D32" w:rsidP="00D75FEF">
                        <w:pPr>
                          <w:rPr>
                            <w:rFonts w:ascii="Times New Roman" w:eastAsia="Times New Roman" w:hAnsi="Times New Roman" w:cs="Times New Roman"/>
                            <w:sz w:val="20"/>
                            <w:szCs w:val="20"/>
                            <w:lang w:eastAsia="fr-BE"/>
                          </w:rPr>
                        </w:pPr>
                      </w:p>
                    </w:tc>
                    <w:tc>
                      <w:tcPr>
                        <w:tcW w:w="1620" w:type="dxa"/>
                        <w:tcBorders>
                          <w:top w:val="nil"/>
                          <w:left w:val="nil"/>
                          <w:bottom w:val="nil"/>
                          <w:right w:val="nil"/>
                        </w:tcBorders>
                        <w:shd w:val="clear" w:color="auto" w:fill="auto"/>
                        <w:noWrap/>
                        <w:vAlign w:val="center"/>
                        <w:hideMark/>
                      </w:tcPr>
                      <w:p w14:paraId="6278F189" w14:textId="77777777" w:rsidR="006B6D32" w:rsidRPr="00274A30" w:rsidRDefault="006B6D32" w:rsidP="00D75FEF">
                        <w:pPr>
                          <w:rPr>
                            <w:rFonts w:ascii="Times New Roman" w:eastAsia="Times New Roman" w:hAnsi="Times New Roman" w:cs="Times New Roman"/>
                            <w:sz w:val="20"/>
                            <w:szCs w:val="20"/>
                            <w:lang w:eastAsia="fr-BE"/>
                          </w:rPr>
                        </w:pPr>
                      </w:p>
                    </w:tc>
                    <w:tc>
                      <w:tcPr>
                        <w:tcW w:w="1620" w:type="dxa"/>
                        <w:tcBorders>
                          <w:top w:val="nil"/>
                          <w:left w:val="nil"/>
                          <w:bottom w:val="nil"/>
                          <w:right w:val="nil"/>
                        </w:tcBorders>
                        <w:shd w:val="clear" w:color="auto" w:fill="auto"/>
                        <w:noWrap/>
                        <w:vAlign w:val="center"/>
                        <w:hideMark/>
                      </w:tcPr>
                      <w:p w14:paraId="54D70F0D" w14:textId="77777777" w:rsidR="006B6D32" w:rsidRPr="00274A30" w:rsidRDefault="006B6D32" w:rsidP="00D75FEF">
                        <w:pPr>
                          <w:rPr>
                            <w:rFonts w:ascii="Times New Roman" w:eastAsia="Times New Roman" w:hAnsi="Times New Roman" w:cs="Times New Roman"/>
                            <w:sz w:val="20"/>
                            <w:szCs w:val="20"/>
                            <w:lang w:eastAsia="fr-BE"/>
                          </w:rPr>
                        </w:pPr>
                      </w:p>
                    </w:tc>
                    <w:tc>
                      <w:tcPr>
                        <w:tcW w:w="1620" w:type="dxa"/>
                        <w:tcBorders>
                          <w:top w:val="nil"/>
                          <w:left w:val="nil"/>
                          <w:bottom w:val="nil"/>
                          <w:right w:val="nil"/>
                        </w:tcBorders>
                        <w:shd w:val="clear" w:color="auto" w:fill="auto"/>
                        <w:noWrap/>
                        <w:vAlign w:val="center"/>
                        <w:hideMark/>
                      </w:tcPr>
                      <w:p w14:paraId="59695058" w14:textId="77777777" w:rsidR="006B6D32" w:rsidRPr="00274A30" w:rsidRDefault="006B6D32" w:rsidP="00D75FEF">
                        <w:pPr>
                          <w:rPr>
                            <w:rFonts w:ascii="Times New Roman" w:eastAsia="Times New Roman" w:hAnsi="Times New Roman" w:cs="Times New Roman"/>
                            <w:sz w:val="20"/>
                            <w:szCs w:val="20"/>
                            <w:lang w:eastAsia="fr-BE"/>
                          </w:rPr>
                        </w:pPr>
                      </w:p>
                    </w:tc>
                  </w:tr>
                  <w:tr w:rsidR="006B6D32" w:rsidRPr="00274A30" w14:paraId="2DC3247C" w14:textId="77777777" w:rsidTr="00D75FEF">
                    <w:trPr>
                      <w:trHeight w:val="420"/>
                    </w:trPr>
                    <w:tc>
                      <w:tcPr>
                        <w:tcW w:w="1520" w:type="dxa"/>
                        <w:vMerge w:val="restart"/>
                        <w:tcBorders>
                          <w:top w:val="nil"/>
                          <w:left w:val="nil"/>
                          <w:bottom w:val="nil"/>
                          <w:right w:val="nil"/>
                        </w:tcBorders>
                        <w:shd w:val="clear" w:color="auto" w:fill="auto"/>
                        <w:vAlign w:val="center"/>
                        <w:hideMark/>
                      </w:tcPr>
                      <w:p w14:paraId="77716C71" w14:textId="77777777" w:rsidR="006B6D32" w:rsidRPr="00274A30" w:rsidRDefault="006B6D32" w:rsidP="00D75FEF">
                        <w:pPr>
                          <w:rPr>
                            <w:rFonts w:eastAsia="Times New Roman" w:cs="Calibri"/>
                            <w:color w:val="000000"/>
                            <w:lang w:eastAsia="fr-BE"/>
                          </w:rPr>
                        </w:pPr>
                        <w:r w:rsidRPr="00274A30">
                          <w:rPr>
                            <w:rFonts w:eastAsia="Times New Roman" w:cs="Calibri"/>
                            <w:color w:val="000000"/>
                            <w:lang w:eastAsia="fr-BE"/>
                          </w:rPr>
                          <w:t>après-midi        de ...... à ......</w:t>
                        </w:r>
                      </w:p>
                    </w:tc>
                    <w:tc>
                      <w:tcPr>
                        <w:tcW w:w="1620" w:type="dxa"/>
                        <w:tcBorders>
                          <w:top w:val="nil"/>
                          <w:left w:val="single" w:sz="4" w:space="0" w:color="auto"/>
                          <w:bottom w:val="nil"/>
                          <w:right w:val="nil"/>
                        </w:tcBorders>
                        <w:shd w:val="clear" w:color="auto" w:fill="auto"/>
                        <w:noWrap/>
                        <w:vAlign w:val="center"/>
                        <w:hideMark/>
                      </w:tcPr>
                      <w:p w14:paraId="555A26D5" w14:textId="77777777" w:rsidR="006B6D32" w:rsidRPr="00274A30" w:rsidRDefault="006B6D32" w:rsidP="00D75FEF">
                        <w:pPr>
                          <w:rPr>
                            <w:rFonts w:eastAsia="Times New Roman" w:cs="Calibri"/>
                            <w:color w:val="000000"/>
                            <w:lang w:eastAsia="fr-BE"/>
                          </w:rPr>
                        </w:pPr>
                        <w:r w:rsidRPr="00274A30">
                          <w:rPr>
                            <w:rFonts w:eastAsia="Times New Roman" w:cs="Calibri"/>
                            <w:color w:val="000000"/>
                            <w:lang w:eastAsia="fr-BE"/>
                          </w:rPr>
                          <w:t>........................</w:t>
                        </w:r>
                      </w:p>
                    </w:tc>
                    <w:tc>
                      <w:tcPr>
                        <w:tcW w:w="1620" w:type="dxa"/>
                        <w:tcBorders>
                          <w:top w:val="nil"/>
                          <w:left w:val="single" w:sz="4" w:space="0" w:color="auto"/>
                          <w:bottom w:val="nil"/>
                          <w:right w:val="nil"/>
                        </w:tcBorders>
                        <w:shd w:val="clear" w:color="auto" w:fill="auto"/>
                        <w:noWrap/>
                        <w:vAlign w:val="center"/>
                        <w:hideMark/>
                      </w:tcPr>
                      <w:p w14:paraId="7E9095E9" w14:textId="77777777" w:rsidR="006B6D32" w:rsidRPr="00274A30" w:rsidRDefault="006B6D32" w:rsidP="00D75FEF">
                        <w:pPr>
                          <w:rPr>
                            <w:rFonts w:eastAsia="Times New Roman" w:cs="Calibri"/>
                            <w:color w:val="000000"/>
                            <w:lang w:eastAsia="fr-BE"/>
                          </w:rPr>
                        </w:pPr>
                        <w:r w:rsidRPr="00274A30">
                          <w:rPr>
                            <w:rFonts w:eastAsia="Times New Roman" w:cs="Calibri"/>
                            <w:color w:val="000000"/>
                            <w:lang w:eastAsia="fr-BE"/>
                          </w:rPr>
                          <w:t>........................</w:t>
                        </w:r>
                      </w:p>
                    </w:tc>
                    <w:tc>
                      <w:tcPr>
                        <w:tcW w:w="1620" w:type="dxa"/>
                        <w:tcBorders>
                          <w:top w:val="nil"/>
                          <w:left w:val="single" w:sz="4" w:space="0" w:color="auto"/>
                          <w:bottom w:val="nil"/>
                          <w:right w:val="nil"/>
                        </w:tcBorders>
                        <w:shd w:val="clear" w:color="auto" w:fill="auto"/>
                        <w:noWrap/>
                        <w:vAlign w:val="center"/>
                        <w:hideMark/>
                      </w:tcPr>
                      <w:p w14:paraId="0BD4185D" w14:textId="77777777" w:rsidR="006B6D32" w:rsidRPr="00274A30" w:rsidRDefault="006B6D32" w:rsidP="00D75FEF">
                        <w:pPr>
                          <w:rPr>
                            <w:rFonts w:eastAsia="Times New Roman" w:cs="Calibri"/>
                            <w:color w:val="000000"/>
                            <w:lang w:eastAsia="fr-BE"/>
                          </w:rPr>
                        </w:pPr>
                        <w:r w:rsidRPr="00274A30">
                          <w:rPr>
                            <w:rFonts w:eastAsia="Times New Roman" w:cs="Calibri"/>
                            <w:color w:val="000000"/>
                            <w:lang w:eastAsia="fr-BE"/>
                          </w:rPr>
                          <w:t>........................</w:t>
                        </w:r>
                      </w:p>
                    </w:tc>
                    <w:tc>
                      <w:tcPr>
                        <w:tcW w:w="1620" w:type="dxa"/>
                        <w:tcBorders>
                          <w:top w:val="nil"/>
                          <w:left w:val="single" w:sz="4" w:space="0" w:color="auto"/>
                          <w:bottom w:val="nil"/>
                          <w:right w:val="nil"/>
                        </w:tcBorders>
                        <w:shd w:val="clear" w:color="auto" w:fill="auto"/>
                        <w:noWrap/>
                        <w:vAlign w:val="center"/>
                        <w:hideMark/>
                      </w:tcPr>
                      <w:p w14:paraId="62B7600E" w14:textId="77777777" w:rsidR="006B6D32" w:rsidRPr="00274A30" w:rsidRDefault="006B6D32" w:rsidP="00D75FEF">
                        <w:pPr>
                          <w:rPr>
                            <w:rFonts w:eastAsia="Times New Roman" w:cs="Calibri"/>
                            <w:color w:val="000000"/>
                            <w:lang w:eastAsia="fr-BE"/>
                          </w:rPr>
                        </w:pPr>
                        <w:r w:rsidRPr="00274A30">
                          <w:rPr>
                            <w:rFonts w:eastAsia="Times New Roman" w:cs="Calibri"/>
                            <w:color w:val="000000"/>
                            <w:lang w:eastAsia="fr-BE"/>
                          </w:rPr>
                          <w:t>........................</w:t>
                        </w:r>
                      </w:p>
                    </w:tc>
                    <w:tc>
                      <w:tcPr>
                        <w:tcW w:w="1620" w:type="dxa"/>
                        <w:tcBorders>
                          <w:top w:val="nil"/>
                          <w:left w:val="single" w:sz="4" w:space="0" w:color="auto"/>
                          <w:bottom w:val="nil"/>
                          <w:right w:val="nil"/>
                        </w:tcBorders>
                        <w:shd w:val="clear" w:color="auto" w:fill="auto"/>
                        <w:noWrap/>
                        <w:vAlign w:val="center"/>
                        <w:hideMark/>
                      </w:tcPr>
                      <w:p w14:paraId="2FECE2BC" w14:textId="77777777" w:rsidR="006B6D32" w:rsidRPr="00274A30" w:rsidRDefault="006B6D32" w:rsidP="00D75FEF">
                        <w:pPr>
                          <w:rPr>
                            <w:rFonts w:eastAsia="Times New Roman" w:cs="Calibri"/>
                            <w:color w:val="000000"/>
                            <w:lang w:eastAsia="fr-BE"/>
                          </w:rPr>
                        </w:pPr>
                        <w:r w:rsidRPr="00274A30">
                          <w:rPr>
                            <w:rFonts w:eastAsia="Times New Roman" w:cs="Calibri"/>
                            <w:color w:val="000000"/>
                            <w:lang w:eastAsia="fr-BE"/>
                          </w:rPr>
                          <w:t>........................</w:t>
                        </w:r>
                      </w:p>
                    </w:tc>
                  </w:tr>
                  <w:tr w:rsidR="006B6D32" w:rsidRPr="00274A30" w14:paraId="06826B3A" w14:textId="77777777" w:rsidTr="00D75FEF">
                    <w:trPr>
                      <w:trHeight w:val="72"/>
                    </w:trPr>
                    <w:tc>
                      <w:tcPr>
                        <w:tcW w:w="1520" w:type="dxa"/>
                        <w:vMerge/>
                        <w:tcBorders>
                          <w:top w:val="nil"/>
                          <w:left w:val="nil"/>
                          <w:bottom w:val="nil"/>
                          <w:right w:val="nil"/>
                        </w:tcBorders>
                        <w:vAlign w:val="center"/>
                        <w:hideMark/>
                      </w:tcPr>
                      <w:p w14:paraId="325B68E3" w14:textId="77777777" w:rsidR="006B6D32" w:rsidRPr="00274A30" w:rsidRDefault="006B6D32" w:rsidP="00D75FEF">
                        <w:pPr>
                          <w:rPr>
                            <w:rFonts w:eastAsia="Times New Roman" w:cs="Calibri"/>
                            <w:color w:val="000000"/>
                            <w:lang w:eastAsia="fr-BE"/>
                          </w:rPr>
                        </w:pPr>
                      </w:p>
                    </w:tc>
                    <w:tc>
                      <w:tcPr>
                        <w:tcW w:w="1620" w:type="dxa"/>
                        <w:tcBorders>
                          <w:top w:val="nil"/>
                          <w:left w:val="nil"/>
                          <w:bottom w:val="nil"/>
                          <w:right w:val="nil"/>
                        </w:tcBorders>
                        <w:shd w:val="clear" w:color="auto" w:fill="auto"/>
                        <w:noWrap/>
                        <w:vAlign w:val="center"/>
                        <w:hideMark/>
                      </w:tcPr>
                      <w:p w14:paraId="77D39D02" w14:textId="77777777" w:rsidR="006B6D32" w:rsidRPr="00274A30" w:rsidRDefault="006B6D32" w:rsidP="00D75FEF">
                        <w:pPr>
                          <w:rPr>
                            <w:rFonts w:eastAsia="Times New Roman" w:cs="Calibri"/>
                            <w:color w:val="000000"/>
                            <w:lang w:eastAsia="fr-BE"/>
                          </w:rPr>
                        </w:pPr>
                      </w:p>
                    </w:tc>
                    <w:tc>
                      <w:tcPr>
                        <w:tcW w:w="1620" w:type="dxa"/>
                        <w:tcBorders>
                          <w:top w:val="nil"/>
                          <w:left w:val="nil"/>
                          <w:bottom w:val="nil"/>
                          <w:right w:val="nil"/>
                        </w:tcBorders>
                        <w:shd w:val="clear" w:color="auto" w:fill="auto"/>
                        <w:noWrap/>
                        <w:vAlign w:val="center"/>
                        <w:hideMark/>
                      </w:tcPr>
                      <w:p w14:paraId="0C3B600C" w14:textId="77777777" w:rsidR="006B6D32" w:rsidRPr="00274A30" w:rsidRDefault="006B6D32" w:rsidP="00D75FEF">
                        <w:pPr>
                          <w:rPr>
                            <w:rFonts w:ascii="Times New Roman" w:eastAsia="Times New Roman" w:hAnsi="Times New Roman" w:cs="Times New Roman"/>
                            <w:sz w:val="20"/>
                            <w:szCs w:val="20"/>
                            <w:lang w:eastAsia="fr-BE"/>
                          </w:rPr>
                        </w:pPr>
                      </w:p>
                    </w:tc>
                    <w:tc>
                      <w:tcPr>
                        <w:tcW w:w="1620" w:type="dxa"/>
                        <w:tcBorders>
                          <w:top w:val="nil"/>
                          <w:left w:val="nil"/>
                          <w:bottom w:val="nil"/>
                          <w:right w:val="nil"/>
                        </w:tcBorders>
                        <w:shd w:val="clear" w:color="auto" w:fill="auto"/>
                        <w:noWrap/>
                        <w:vAlign w:val="center"/>
                        <w:hideMark/>
                      </w:tcPr>
                      <w:p w14:paraId="5CE06BD2" w14:textId="77777777" w:rsidR="006B6D32" w:rsidRPr="00274A30" w:rsidRDefault="006B6D32" w:rsidP="00D75FEF">
                        <w:pPr>
                          <w:rPr>
                            <w:rFonts w:ascii="Times New Roman" w:eastAsia="Times New Roman" w:hAnsi="Times New Roman" w:cs="Times New Roman"/>
                            <w:sz w:val="20"/>
                            <w:szCs w:val="20"/>
                            <w:lang w:eastAsia="fr-BE"/>
                          </w:rPr>
                        </w:pPr>
                      </w:p>
                    </w:tc>
                    <w:tc>
                      <w:tcPr>
                        <w:tcW w:w="1620" w:type="dxa"/>
                        <w:tcBorders>
                          <w:top w:val="nil"/>
                          <w:left w:val="nil"/>
                          <w:bottom w:val="nil"/>
                          <w:right w:val="nil"/>
                        </w:tcBorders>
                        <w:shd w:val="clear" w:color="auto" w:fill="auto"/>
                        <w:noWrap/>
                        <w:vAlign w:val="center"/>
                        <w:hideMark/>
                      </w:tcPr>
                      <w:p w14:paraId="289551B9" w14:textId="77777777" w:rsidR="006B6D32" w:rsidRPr="00274A30" w:rsidRDefault="006B6D32" w:rsidP="00D75FEF">
                        <w:pPr>
                          <w:rPr>
                            <w:rFonts w:ascii="Times New Roman" w:eastAsia="Times New Roman" w:hAnsi="Times New Roman" w:cs="Times New Roman"/>
                            <w:sz w:val="20"/>
                            <w:szCs w:val="20"/>
                            <w:lang w:eastAsia="fr-BE"/>
                          </w:rPr>
                        </w:pPr>
                      </w:p>
                    </w:tc>
                    <w:tc>
                      <w:tcPr>
                        <w:tcW w:w="1620" w:type="dxa"/>
                        <w:tcBorders>
                          <w:top w:val="nil"/>
                          <w:left w:val="nil"/>
                          <w:bottom w:val="nil"/>
                          <w:right w:val="nil"/>
                        </w:tcBorders>
                        <w:shd w:val="clear" w:color="auto" w:fill="auto"/>
                        <w:noWrap/>
                        <w:vAlign w:val="center"/>
                        <w:hideMark/>
                      </w:tcPr>
                      <w:p w14:paraId="036CF868" w14:textId="77777777" w:rsidR="006B6D32" w:rsidRPr="00274A30" w:rsidRDefault="006B6D32" w:rsidP="00D75FEF">
                        <w:pPr>
                          <w:rPr>
                            <w:rFonts w:ascii="Times New Roman" w:eastAsia="Times New Roman" w:hAnsi="Times New Roman" w:cs="Times New Roman"/>
                            <w:sz w:val="20"/>
                            <w:szCs w:val="20"/>
                            <w:lang w:eastAsia="fr-BE"/>
                          </w:rPr>
                        </w:pPr>
                      </w:p>
                    </w:tc>
                  </w:tr>
                  <w:tr w:rsidR="006B6D32" w:rsidRPr="00274A30" w14:paraId="50CA5C98" w14:textId="77777777" w:rsidTr="00D75FEF">
                    <w:trPr>
                      <w:trHeight w:val="420"/>
                    </w:trPr>
                    <w:tc>
                      <w:tcPr>
                        <w:tcW w:w="1520" w:type="dxa"/>
                        <w:vMerge/>
                        <w:tcBorders>
                          <w:top w:val="nil"/>
                          <w:left w:val="nil"/>
                          <w:bottom w:val="nil"/>
                          <w:right w:val="nil"/>
                        </w:tcBorders>
                        <w:vAlign w:val="center"/>
                        <w:hideMark/>
                      </w:tcPr>
                      <w:p w14:paraId="54584172" w14:textId="77777777" w:rsidR="006B6D32" w:rsidRPr="00274A30" w:rsidRDefault="006B6D32" w:rsidP="00D75FEF">
                        <w:pPr>
                          <w:rPr>
                            <w:rFonts w:eastAsia="Times New Roman" w:cs="Calibri"/>
                            <w:color w:val="000000"/>
                            <w:lang w:eastAsia="fr-BE"/>
                          </w:rPr>
                        </w:pPr>
                      </w:p>
                    </w:tc>
                    <w:tc>
                      <w:tcPr>
                        <w:tcW w:w="1620" w:type="dxa"/>
                        <w:tcBorders>
                          <w:top w:val="nil"/>
                          <w:left w:val="single" w:sz="4" w:space="0" w:color="auto"/>
                          <w:bottom w:val="nil"/>
                          <w:right w:val="nil"/>
                        </w:tcBorders>
                        <w:shd w:val="clear" w:color="auto" w:fill="auto"/>
                        <w:noWrap/>
                        <w:vAlign w:val="center"/>
                        <w:hideMark/>
                      </w:tcPr>
                      <w:p w14:paraId="58D3A727" w14:textId="77777777" w:rsidR="006B6D32" w:rsidRPr="00274A30" w:rsidRDefault="006B6D32" w:rsidP="00D75FEF">
                        <w:pPr>
                          <w:rPr>
                            <w:rFonts w:eastAsia="Times New Roman" w:cs="Calibri"/>
                            <w:color w:val="000000"/>
                            <w:lang w:eastAsia="fr-BE"/>
                          </w:rPr>
                        </w:pPr>
                        <w:r w:rsidRPr="00274A30">
                          <w:rPr>
                            <w:rFonts w:eastAsia="Times New Roman" w:cs="Calibri"/>
                            <w:color w:val="000000"/>
                            <w:lang w:eastAsia="fr-BE"/>
                          </w:rPr>
                          <w:t>........................</w:t>
                        </w:r>
                      </w:p>
                    </w:tc>
                    <w:tc>
                      <w:tcPr>
                        <w:tcW w:w="1620" w:type="dxa"/>
                        <w:tcBorders>
                          <w:top w:val="nil"/>
                          <w:left w:val="single" w:sz="4" w:space="0" w:color="auto"/>
                          <w:bottom w:val="nil"/>
                          <w:right w:val="nil"/>
                        </w:tcBorders>
                        <w:shd w:val="clear" w:color="auto" w:fill="auto"/>
                        <w:noWrap/>
                        <w:vAlign w:val="center"/>
                        <w:hideMark/>
                      </w:tcPr>
                      <w:p w14:paraId="4AC05CDB" w14:textId="77777777" w:rsidR="006B6D32" w:rsidRPr="00274A30" w:rsidRDefault="006B6D32" w:rsidP="00D75FEF">
                        <w:pPr>
                          <w:rPr>
                            <w:rFonts w:eastAsia="Times New Roman" w:cs="Calibri"/>
                            <w:color w:val="000000"/>
                            <w:lang w:eastAsia="fr-BE"/>
                          </w:rPr>
                        </w:pPr>
                        <w:r w:rsidRPr="00274A30">
                          <w:rPr>
                            <w:rFonts w:eastAsia="Times New Roman" w:cs="Calibri"/>
                            <w:color w:val="000000"/>
                            <w:lang w:eastAsia="fr-BE"/>
                          </w:rPr>
                          <w:t>........................</w:t>
                        </w:r>
                      </w:p>
                    </w:tc>
                    <w:tc>
                      <w:tcPr>
                        <w:tcW w:w="1620" w:type="dxa"/>
                        <w:tcBorders>
                          <w:top w:val="nil"/>
                          <w:left w:val="single" w:sz="4" w:space="0" w:color="auto"/>
                          <w:bottom w:val="nil"/>
                          <w:right w:val="nil"/>
                        </w:tcBorders>
                        <w:shd w:val="clear" w:color="auto" w:fill="auto"/>
                        <w:noWrap/>
                        <w:vAlign w:val="center"/>
                        <w:hideMark/>
                      </w:tcPr>
                      <w:p w14:paraId="50B727A8" w14:textId="77777777" w:rsidR="006B6D32" w:rsidRPr="00274A30" w:rsidRDefault="006B6D32" w:rsidP="00D75FEF">
                        <w:pPr>
                          <w:rPr>
                            <w:rFonts w:eastAsia="Times New Roman" w:cs="Calibri"/>
                            <w:color w:val="000000"/>
                            <w:lang w:eastAsia="fr-BE"/>
                          </w:rPr>
                        </w:pPr>
                        <w:r w:rsidRPr="00274A30">
                          <w:rPr>
                            <w:rFonts w:eastAsia="Times New Roman" w:cs="Calibri"/>
                            <w:color w:val="000000"/>
                            <w:lang w:eastAsia="fr-BE"/>
                          </w:rPr>
                          <w:t>........................</w:t>
                        </w:r>
                      </w:p>
                    </w:tc>
                    <w:tc>
                      <w:tcPr>
                        <w:tcW w:w="1620" w:type="dxa"/>
                        <w:tcBorders>
                          <w:top w:val="nil"/>
                          <w:left w:val="single" w:sz="4" w:space="0" w:color="auto"/>
                          <w:bottom w:val="nil"/>
                          <w:right w:val="nil"/>
                        </w:tcBorders>
                        <w:shd w:val="clear" w:color="auto" w:fill="auto"/>
                        <w:noWrap/>
                        <w:vAlign w:val="center"/>
                        <w:hideMark/>
                      </w:tcPr>
                      <w:p w14:paraId="1D7939AA" w14:textId="77777777" w:rsidR="006B6D32" w:rsidRPr="00274A30" w:rsidRDefault="006B6D32" w:rsidP="00D75FEF">
                        <w:pPr>
                          <w:rPr>
                            <w:rFonts w:eastAsia="Times New Roman" w:cs="Calibri"/>
                            <w:color w:val="000000"/>
                            <w:lang w:eastAsia="fr-BE"/>
                          </w:rPr>
                        </w:pPr>
                        <w:r w:rsidRPr="00274A30">
                          <w:rPr>
                            <w:rFonts w:eastAsia="Times New Roman" w:cs="Calibri"/>
                            <w:color w:val="000000"/>
                            <w:lang w:eastAsia="fr-BE"/>
                          </w:rPr>
                          <w:t>........................</w:t>
                        </w:r>
                      </w:p>
                    </w:tc>
                    <w:tc>
                      <w:tcPr>
                        <w:tcW w:w="1620" w:type="dxa"/>
                        <w:tcBorders>
                          <w:top w:val="nil"/>
                          <w:left w:val="single" w:sz="4" w:space="0" w:color="auto"/>
                          <w:bottom w:val="nil"/>
                          <w:right w:val="nil"/>
                        </w:tcBorders>
                        <w:shd w:val="clear" w:color="auto" w:fill="auto"/>
                        <w:noWrap/>
                        <w:vAlign w:val="center"/>
                        <w:hideMark/>
                      </w:tcPr>
                      <w:p w14:paraId="4EA5FC3C" w14:textId="77777777" w:rsidR="006B6D32" w:rsidRPr="00274A30" w:rsidRDefault="006B6D32" w:rsidP="00D75FEF">
                        <w:pPr>
                          <w:rPr>
                            <w:rFonts w:eastAsia="Times New Roman" w:cs="Calibri"/>
                            <w:color w:val="000000"/>
                            <w:lang w:eastAsia="fr-BE"/>
                          </w:rPr>
                        </w:pPr>
                        <w:r w:rsidRPr="00274A30">
                          <w:rPr>
                            <w:rFonts w:eastAsia="Times New Roman" w:cs="Calibri"/>
                            <w:color w:val="000000"/>
                            <w:lang w:eastAsia="fr-BE"/>
                          </w:rPr>
                          <w:t>........................</w:t>
                        </w:r>
                      </w:p>
                    </w:tc>
                  </w:tr>
                </w:tbl>
                <w:p w14:paraId="7E4F020A" w14:textId="77777777" w:rsidR="006B6D32" w:rsidRPr="00274A30" w:rsidRDefault="006B6D32" w:rsidP="006B6D32">
                  <w:pPr>
                    <w:rPr>
                      <w:rFonts w:asciiTheme="minorHAnsi" w:hAnsiTheme="minorHAnsi" w:cstheme="minorHAnsi"/>
                      <w:vanish/>
                    </w:rPr>
                  </w:pPr>
                </w:p>
                <w:p w14:paraId="380E3D22" w14:textId="77777777" w:rsidR="006B6D32" w:rsidRPr="00274A30" w:rsidRDefault="006B6D32" w:rsidP="006B6D32">
                  <w:pPr>
                    <w:tabs>
                      <w:tab w:val="left" w:pos="2098"/>
                    </w:tabs>
                    <w:jc w:val="both"/>
                    <w:rPr>
                      <w:rFonts w:asciiTheme="minorHAnsi" w:hAnsiTheme="minorHAnsi" w:cstheme="minorHAnsi"/>
                    </w:rPr>
                  </w:pPr>
                </w:p>
                <w:p w14:paraId="154C12CD" w14:textId="77777777" w:rsidR="006B6D32" w:rsidRPr="00274A30" w:rsidRDefault="006B6D32" w:rsidP="006B6D32">
                  <w:pPr>
                    <w:tabs>
                      <w:tab w:val="left" w:pos="2098"/>
                    </w:tabs>
                    <w:jc w:val="both"/>
                    <w:rPr>
                      <w:rFonts w:asciiTheme="minorHAnsi" w:hAnsiTheme="minorHAnsi" w:cstheme="minorHAnsi"/>
                      <w:b/>
                    </w:rPr>
                  </w:pPr>
                </w:p>
                <w:p w14:paraId="227A06F6" w14:textId="77777777" w:rsidR="006B6D32" w:rsidRPr="00274A30" w:rsidRDefault="006B6D32" w:rsidP="006B6D32">
                  <w:pPr>
                    <w:tabs>
                      <w:tab w:val="left" w:pos="2098"/>
                    </w:tabs>
                    <w:jc w:val="both"/>
                    <w:rPr>
                      <w:rFonts w:asciiTheme="minorHAnsi" w:hAnsiTheme="minorHAnsi" w:cstheme="minorHAnsi"/>
                    </w:rPr>
                  </w:pPr>
                </w:p>
                <w:p w14:paraId="3E69BF98" w14:textId="77777777" w:rsidR="006B6D32" w:rsidRPr="00274A30" w:rsidRDefault="006B6D32" w:rsidP="006B6D32">
                  <w:pPr>
                    <w:tabs>
                      <w:tab w:val="left" w:pos="566"/>
                      <w:tab w:val="left" w:pos="2098"/>
                    </w:tabs>
                    <w:jc w:val="both"/>
                    <w:rPr>
                      <w:rFonts w:asciiTheme="minorHAnsi" w:hAnsiTheme="minorHAnsi" w:cstheme="minorHAnsi"/>
                    </w:rPr>
                  </w:pPr>
                  <w:r w:rsidRPr="00274A30">
                    <w:rPr>
                      <w:rFonts w:asciiTheme="minorHAnsi" w:hAnsiTheme="minorHAnsi" w:cstheme="minorHAnsi"/>
                    </w:rPr>
                    <w:tab/>
                    <w:t>Je m’engage à avertir immédiatement l’Administration et la vérification de toute modification apportée à ce document au cours de l’année scolaire.</w:t>
                  </w:r>
                </w:p>
                <w:p w14:paraId="79E7F4D8" w14:textId="77777777" w:rsidR="006B6D32" w:rsidRPr="00274A30" w:rsidRDefault="006B6D32" w:rsidP="006B6D32">
                  <w:pPr>
                    <w:tabs>
                      <w:tab w:val="left" w:pos="566"/>
                      <w:tab w:val="left" w:pos="2098"/>
                    </w:tabs>
                    <w:jc w:val="both"/>
                    <w:rPr>
                      <w:rFonts w:asciiTheme="minorHAnsi" w:hAnsiTheme="minorHAnsi" w:cstheme="minorHAnsi"/>
                    </w:rPr>
                  </w:pPr>
                </w:p>
                <w:p w14:paraId="52A8FF60" w14:textId="77777777" w:rsidR="006B6D32" w:rsidRPr="00274A30" w:rsidRDefault="006B6D32" w:rsidP="006B6D32">
                  <w:pPr>
                    <w:tabs>
                      <w:tab w:val="left" w:pos="3230"/>
                    </w:tabs>
                    <w:jc w:val="both"/>
                    <w:rPr>
                      <w:rFonts w:asciiTheme="minorHAnsi" w:hAnsiTheme="minorHAnsi" w:cstheme="minorHAnsi"/>
                    </w:rPr>
                  </w:pPr>
                  <w:r w:rsidRPr="00274A30">
                    <w:rPr>
                      <w:rFonts w:asciiTheme="minorHAnsi" w:hAnsiTheme="minorHAnsi" w:cstheme="minorHAnsi"/>
                    </w:rPr>
                    <w:tab/>
                    <w:t>A.............................................., le ...............................</w:t>
                  </w:r>
                </w:p>
                <w:p w14:paraId="3859D7EC" w14:textId="77777777" w:rsidR="006B6D32" w:rsidRPr="00274A30" w:rsidRDefault="006B6D32" w:rsidP="006B6D32">
                  <w:pPr>
                    <w:tabs>
                      <w:tab w:val="left" w:pos="3230"/>
                    </w:tabs>
                    <w:jc w:val="both"/>
                    <w:rPr>
                      <w:rFonts w:asciiTheme="minorHAnsi" w:hAnsiTheme="minorHAnsi" w:cstheme="minorHAnsi"/>
                    </w:rPr>
                  </w:pPr>
                </w:p>
                <w:p w14:paraId="69BD4E9A" w14:textId="77777777" w:rsidR="006B6D32" w:rsidRPr="00274A30" w:rsidRDefault="006B6D32" w:rsidP="006B6D32">
                  <w:pPr>
                    <w:tabs>
                      <w:tab w:val="left" w:pos="3230"/>
                    </w:tabs>
                    <w:jc w:val="both"/>
                    <w:rPr>
                      <w:rFonts w:asciiTheme="minorHAnsi" w:hAnsiTheme="minorHAnsi" w:cstheme="minorHAnsi"/>
                    </w:rPr>
                  </w:pPr>
                </w:p>
                <w:p w14:paraId="1E7D49EE" w14:textId="77777777" w:rsidR="006B6D32" w:rsidRPr="00274A30" w:rsidRDefault="006B6D32" w:rsidP="006B6D32">
                  <w:pPr>
                    <w:tabs>
                      <w:tab w:val="left" w:pos="3230"/>
                    </w:tabs>
                    <w:jc w:val="both"/>
                    <w:rPr>
                      <w:rFonts w:asciiTheme="minorHAnsi" w:hAnsiTheme="minorHAnsi" w:cstheme="minorHAnsi"/>
                    </w:rPr>
                  </w:pPr>
                </w:p>
                <w:p w14:paraId="10C91455" w14:textId="0D1DB75B" w:rsidR="00E80E7E" w:rsidRDefault="006B6D32" w:rsidP="00E80E7E">
                  <w:pPr>
                    <w:tabs>
                      <w:tab w:val="left" w:pos="3230"/>
                    </w:tabs>
                    <w:jc w:val="both"/>
                    <w:rPr>
                      <w:rFonts w:asciiTheme="minorHAnsi" w:hAnsiTheme="minorHAnsi" w:cstheme="minorHAnsi"/>
                    </w:rPr>
                  </w:pPr>
                  <w:r w:rsidRPr="00274A30">
                    <w:rPr>
                      <w:rFonts w:asciiTheme="minorHAnsi" w:hAnsiTheme="minorHAnsi" w:cstheme="minorHAnsi"/>
                    </w:rPr>
                    <w:tab/>
                    <w:t>Le (La) Directeur(trice)</w:t>
                  </w:r>
                </w:p>
                <w:p w14:paraId="6D133C87" w14:textId="77777777" w:rsidR="00E80E7E" w:rsidRDefault="00E80E7E" w:rsidP="00E80E7E">
                  <w:pPr>
                    <w:tabs>
                      <w:tab w:val="left" w:pos="3230"/>
                    </w:tabs>
                    <w:jc w:val="both"/>
                    <w:rPr>
                      <w:rFonts w:asciiTheme="minorHAnsi" w:hAnsiTheme="minorHAnsi" w:cstheme="minorHAnsi"/>
                    </w:rPr>
                  </w:pPr>
                </w:p>
                <w:p w14:paraId="7D42F0CF" w14:textId="77777777" w:rsidR="00E80E7E" w:rsidRDefault="00E80E7E" w:rsidP="00E80E7E">
                  <w:pPr>
                    <w:tabs>
                      <w:tab w:val="left" w:pos="3230"/>
                    </w:tabs>
                    <w:jc w:val="both"/>
                    <w:rPr>
                      <w:rFonts w:asciiTheme="minorHAnsi" w:hAnsiTheme="minorHAnsi" w:cstheme="minorHAnsi"/>
                    </w:rPr>
                  </w:pPr>
                </w:p>
                <w:p w14:paraId="5412CAB8" w14:textId="77777777" w:rsidR="00E80E7E" w:rsidRDefault="00E80E7E" w:rsidP="00E80E7E">
                  <w:pPr>
                    <w:tabs>
                      <w:tab w:val="left" w:pos="3230"/>
                    </w:tabs>
                    <w:jc w:val="both"/>
                    <w:rPr>
                      <w:rFonts w:asciiTheme="minorHAnsi" w:hAnsiTheme="minorHAnsi" w:cstheme="minorHAnsi"/>
                    </w:rPr>
                  </w:pPr>
                </w:p>
                <w:p w14:paraId="109B82EE" w14:textId="77777777" w:rsidR="00E80E7E" w:rsidRDefault="00E80E7E" w:rsidP="00E80E7E">
                  <w:pPr>
                    <w:tabs>
                      <w:tab w:val="left" w:pos="3230"/>
                    </w:tabs>
                    <w:jc w:val="both"/>
                    <w:rPr>
                      <w:rFonts w:asciiTheme="minorHAnsi" w:hAnsiTheme="minorHAnsi" w:cstheme="minorHAnsi"/>
                    </w:rPr>
                  </w:pPr>
                </w:p>
                <w:p w14:paraId="02DCCA42" w14:textId="77777777" w:rsidR="00E80E7E" w:rsidRDefault="00E80E7E" w:rsidP="00E80E7E">
                  <w:pPr>
                    <w:tabs>
                      <w:tab w:val="left" w:pos="3230"/>
                    </w:tabs>
                    <w:jc w:val="both"/>
                    <w:rPr>
                      <w:rFonts w:asciiTheme="minorHAnsi" w:hAnsiTheme="minorHAnsi" w:cstheme="minorHAnsi"/>
                    </w:rPr>
                  </w:pPr>
                </w:p>
                <w:p w14:paraId="419BBB70" w14:textId="77777777" w:rsidR="00E80E7E" w:rsidRDefault="00E80E7E" w:rsidP="00E80E7E">
                  <w:pPr>
                    <w:tabs>
                      <w:tab w:val="left" w:pos="3230"/>
                    </w:tabs>
                    <w:jc w:val="both"/>
                    <w:rPr>
                      <w:rFonts w:asciiTheme="minorHAnsi" w:hAnsiTheme="minorHAnsi" w:cstheme="minorHAnsi"/>
                    </w:rPr>
                  </w:pPr>
                </w:p>
                <w:p w14:paraId="5C9BF5D5" w14:textId="77777777" w:rsidR="00E80E7E" w:rsidRDefault="00E80E7E" w:rsidP="00E80E7E">
                  <w:pPr>
                    <w:tabs>
                      <w:tab w:val="left" w:pos="3230"/>
                    </w:tabs>
                    <w:jc w:val="both"/>
                    <w:rPr>
                      <w:rFonts w:asciiTheme="minorHAnsi" w:hAnsiTheme="minorHAnsi" w:cstheme="minorHAnsi"/>
                    </w:rPr>
                  </w:pPr>
                </w:p>
                <w:p w14:paraId="4951F152" w14:textId="77777777" w:rsidR="00E80E7E" w:rsidRDefault="00E80E7E" w:rsidP="00E80E7E">
                  <w:pPr>
                    <w:tabs>
                      <w:tab w:val="left" w:pos="3230"/>
                    </w:tabs>
                    <w:jc w:val="both"/>
                    <w:rPr>
                      <w:rFonts w:asciiTheme="minorHAnsi" w:hAnsiTheme="minorHAnsi" w:cstheme="minorHAnsi"/>
                    </w:rPr>
                  </w:pPr>
                </w:p>
                <w:p w14:paraId="0D09AA2F" w14:textId="77777777" w:rsidR="00E80E7E" w:rsidRDefault="00E80E7E" w:rsidP="00E80E7E">
                  <w:pPr>
                    <w:tabs>
                      <w:tab w:val="left" w:pos="3230"/>
                    </w:tabs>
                    <w:jc w:val="both"/>
                    <w:rPr>
                      <w:rFonts w:asciiTheme="minorHAnsi" w:hAnsiTheme="minorHAnsi" w:cstheme="minorHAnsi"/>
                    </w:rPr>
                  </w:pPr>
                </w:p>
                <w:p w14:paraId="12950A2D" w14:textId="77777777" w:rsidR="00E80E7E" w:rsidRDefault="00E80E7E" w:rsidP="00E80E7E">
                  <w:pPr>
                    <w:tabs>
                      <w:tab w:val="left" w:pos="3230"/>
                    </w:tabs>
                    <w:jc w:val="both"/>
                    <w:rPr>
                      <w:rFonts w:asciiTheme="minorHAnsi" w:hAnsiTheme="minorHAnsi" w:cstheme="minorHAnsi"/>
                    </w:rPr>
                  </w:pPr>
                </w:p>
                <w:p w14:paraId="6B4681DB" w14:textId="77777777" w:rsidR="00E80E7E" w:rsidRDefault="00E80E7E" w:rsidP="00E80E7E">
                  <w:pPr>
                    <w:tabs>
                      <w:tab w:val="left" w:pos="3230"/>
                    </w:tabs>
                    <w:jc w:val="both"/>
                    <w:rPr>
                      <w:rFonts w:asciiTheme="minorHAnsi" w:hAnsiTheme="minorHAnsi" w:cstheme="minorHAnsi"/>
                    </w:rPr>
                  </w:pPr>
                </w:p>
                <w:p w14:paraId="21A10FB5" w14:textId="77777777" w:rsidR="00E80E7E" w:rsidRPr="00E80E7E" w:rsidRDefault="00E80E7E" w:rsidP="00E80E7E">
                  <w:pPr>
                    <w:tabs>
                      <w:tab w:val="left" w:pos="3230"/>
                    </w:tabs>
                    <w:jc w:val="both"/>
                    <w:rPr>
                      <w:rFonts w:asciiTheme="minorHAnsi" w:hAnsiTheme="minorHAnsi" w:cstheme="minorHAnsi"/>
                    </w:rPr>
                  </w:pPr>
                </w:p>
                <w:p w14:paraId="7ABE17B7" w14:textId="77777777" w:rsidR="006B6D32" w:rsidRPr="00274A30" w:rsidRDefault="00F57E00" w:rsidP="006B6D32">
                  <w:pPr>
                    <w:tabs>
                      <w:tab w:val="center" w:pos="6237"/>
                    </w:tabs>
                    <w:rPr>
                      <w:lang w:val="fr-FR"/>
                    </w:rPr>
                  </w:pPr>
                  <w:r>
                    <w:rPr>
                      <w:iCs/>
                      <w:lang w:val="fr-FR"/>
                    </w:rPr>
                    <w:pict w14:anchorId="2746B572">
                      <v:rect id="_x0000_i1033" style="width:170.1pt;height:1pt" o:hrpct="0" o:hrstd="t" o:hrnoshade="t" o:hr="t" fillcolor="black [3213]" stroked="f"/>
                    </w:pict>
                  </w:r>
                </w:p>
                <w:p w14:paraId="69A0CD60" w14:textId="77777777" w:rsidR="006B6D32" w:rsidRPr="00274A30" w:rsidRDefault="006B6D32" w:rsidP="006B6D32">
                  <w:pPr>
                    <w:pStyle w:val="BASDEPAGEcalibri8"/>
                    <w:rPr>
                      <w:iCs w:val="0"/>
                      <w:sz w:val="22"/>
                      <w:szCs w:val="22"/>
                      <w:lang w:val="fr-FR"/>
                    </w:rPr>
                  </w:pPr>
                </w:p>
                <w:p w14:paraId="58F3CC7E" w14:textId="77777777" w:rsidR="006B6D32" w:rsidRDefault="006B6D32" w:rsidP="006B6D32">
                  <w:pPr>
                    <w:pStyle w:val="BASDEPAGEcalibri8"/>
                  </w:pPr>
                  <w:r w:rsidRPr="00274A30">
                    <w:rPr>
                      <w:sz w:val="18"/>
                      <w:szCs w:val="18"/>
                      <w:vertAlign w:val="superscript"/>
                      <w:lang w:val="fr-FR"/>
                    </w:rPr>
                    <w:t>1</w:t>
                  </w:r>
                  <w:r w:rsidRPr="00274A30">
                    <w:rPr>
                      <w:sz w:val="18"/>
                      <w:szCs w:val="18"/>
                      <w:lang w:val="fr-FR"/>
                    </w:rPr>
                    <w:t xml:space="preserve"> </w:t>
                  </w:r>
                  <w:r w:rsidRPr="00274A30">
                    <w:t xml:space="preserve">Annexe à envoyer par mail au vérificateur (Adresses, voir point 1 ci-dessus)  </w:t>
                  </w:r>
                </w:p>
                <w:p w14:paraId="3169B06A" w14:textId="5769D187" w:rsidR="00E80E7E" w:rsidRDefault="00E80E7E" w:rsidP="006B6D32">
                  <w:pPr>
                    <w:pStyle w:val="BASDEPAGEcalibri8"/>
                    <w:rPr>
                      <w:lang w:val="fr-FR"/>
                    </w:rPr>
                  </w:pPr>
                  <w:r>
                    <w:rPr>
                      <w:lang w:val="fr-FR"/>
                    </w:rPr>
                    <w:br w:type="page"/>
                  </w:r>
                </w:p>
                <w:p w14:paraId="1BF8D7D7" w14:textId="77777777" w:rsidR="006B6D32" w:rsidRPr="00274A30" w:rsidRDefault="006B6D32" w:rsidP="00DB1C51">
                  <w:pPr>
                    <w:pStyle w:val="Titre4"/>
                  </w:pPr>
                  <w:bookmarkStart w:id="350" w:name="_Annexe_2_:_6"/>
                  <w:bookmarkEnd w:id="350"/>
                  <w:r w:rsidRPr="00274A30">
                    <w:lastRenderedPageBreak/>
                    <w:t>Annexe 2 : Attestation de fréquentation de l’enseignement maternel  spécialisé</w:t>
                  </w:r>
                </w:p>
                <w:p w14:paraId="347D1352" w14:textId="77777777" w:rsidR="006B6D32" w:rsidRPr="00274A30" w:rsidRDefault="006B6D32" w:rsidP="006B6D32">
                  <w:pPr>
                    <w:rPr>
                      <w:rFonts w:asciiTheme="minorHAnsi" w:eastAsiaTheme="minorEastAsia" w:hAnsiTheme="minorHAnsi" w:cstheme="minorHAnsi"/>
                      <w:lang w:eastAsia="fr-BE"/>
                    </w:rPr>
                  </w:pPr>
                </w:p>
                <w:p w14:paraId="3D5AFDD1" w14:textId="77777777" w:rsidR="006B6D32" w:rsidRPr="00274A30" w:rsidRDefault="006B6D32" w:rsidP="006B6D32">
                  <w:pPr>
                    <w:jc w:val="center"/>
                    <w:rPr>
                      <w:rFonts w:asciiTheme="minorHAnsi" w:hAnsiTheme="minorHAnsi" w:cstheme="minorHAnsi"/>
                      <w:b/>
                      <w:bCs/>
                    </w:rPr>
                  </w:pPr>
                  <w:r w:rsidRPr="00274A30">
                    <w:rPr>
                      <w:rFonts w:asciiTheme="minorHAnsi" w:hAnsiTheme="minorHAnsi" w:cstheme="minorHAnsi"/>
                      <w:b/>
                      <w:bCs/>
                    </w:rPr>
                    <w:t>Communauté française</w:t>
                  </w:r>
                </w:p>
                <w:p w14:paraId="66C80A46" w14:textId="77777777" w:rsidR="006B6D32" w:rsidRPr="00274A30" w:rsidRDefault="006B6D32" w:rsidP="006B6D32">
                  <w:pPr>
                    <w:jc w:val="center"/>
                    <w:rPr>
                      <w:rFonts w:asciiTheme="minorHAnsi" w:hAnsiTheme="minorHAnsi" w:cstheme="minorHAnsi"/>
                      <w:b/>
                      <w:bCs/>
                    </w:rPr>
                  </w:pPr>
                  <w:r w:rsidRPr="00274A30">
                    <w:rPr>
                      <w:rFonts w:asciiTheme="minorHAnsi" w:hAnsiTheme="minorHAnsi" w:cstheme="minorHAnsi"/>
                      <w:b/>
                      <w:bCs/>
                    </w:rPr>
                    <w:t>Attestation de fréquentation</w:t>
                  </w:r>
                </w:p>
                <w:p w14:paraId="233F06FC" w14:textId="77777777" w:rsidR="006B6D32" w:rsidRPr="00274A30" w:rsidRDefault="006B6D32" w:rsidP="006B6D32">
                  <w:pPr>
                    <w:jc w:val="center"/>
                    <w:rPr>
                      <w:rFonts w:asciiTheme="minorHAnsi" w:hAnsiTheme="minorHAnsi" w:cstheme="minorHAnsi"/>
                    </w:rPr>
                  </w:pPr>
                </w:p>
                <w:p w14:paraId="43FBA612" w14:textId="77777777" w:rsidR="006B6D32" w:rsidRPr="00274A30" w:rsidRDefault="006B6D32" w:rsidP="006B6D32">
                  <w:pPr>
                    <w:rPr>
                      <w:rFonts w:asciiTheme="minorHAnsi" w:hAnsiTheme="minorHAnsi" w:cstheme="minorHAnsi"/>
                    </w:rPr>
                  </w:pPr>
                  <w:r w:rsidRPr="00274A30">
                    <w:rPr>
                      <w:rFonts w:asciiTheme="minorHAnsi" w:hAnsiTheme="minorHAnsi" w:cstheme="minorHAnsi"/>
                    </w:rPr>
                    <w:t>DENOMINATION ET SIEGE DE L’ETABLISSEMENT</w:t>
                  </w:r>
                </w:p>
                <w:p w14:paraId="281EE70B" w14:textId="77777777" w:rsidR="006B6D32" w:rsidRPr="00274A30" w:rsidRDefault="006B6D32" w:rsidP="006B6D32">
                  <w:pPr>
                    <w:rPr>
                      <w:rFonts w:asciiTheme="minorHAnsi" w:hAnsiTheme="minorHAnsi" w:cstheme="minorHAnsi"/>
                      <w:b/>
                      <w:bCs/>
                    </w:rPr>
                  </w:pPr>
                  <w:r w:rsidRPr="00274A30">
                    <w:rPr>
                      <w:rFonts w:asciiTheme="minorHAnsi" w:hAnsiTheme="minorHAnsi" w:cstheme="minorHAnsi"/>
                      <w:b/>
                      <w:bCs/>
                    </w:rPr>
                    <w:t>……………………………………………………………………………………………………………………………………………………………………………………………………………………………………</w:t>
                  </w:r>
                </w:p>
                <w:p w14:paraId="4492570E" w14:textId="77777777" w:rsidR="006B6D32" w:rsidRPr="00274A30" w:rsidRDefault="006B6D32" w:rsidP="006B6D32">
                  <w:pPr>
                    <w:rPr>
                      <w:rFonts w:asciiTheme="minorHAnsi" w:hAnsiTheme="minorHAnsi" w:cstheme="minorHAnsi"/>
                    </w:rPr>
                  </w:pPr>
                </w:p>
                <w:p w14:paraId="3D22878E" w14:textId="77777777" w:rsidR="006B6D32" w:rsidRPr="00274A30" w:rsidRDefault="006B6D32" w:rsidP="006B6D32">
                  <w:pPr>
                    <w:rPr>
                      <w:rFonts w:asciiTheme="minorHAnsi" w:hAnsiTheme="minorHAnsi" w:cstheme="minorHAnsi"/>
                    </w:rPr>
                  </w:pPr>
                  <w:r w:rsidRPr="00274A30">
                    <w:rPr>
                      <w:rFonts w:asciiTheme="minorHAnsi" w:hAnsiTheme="minorHAnsi" w:cstheme="minorHAnsi"/>
                    </w:rPr>
                    <w:t>Je soussigné(e) : ……………………………………………………………………………………………….</w:t>
                  </w:r>
                </w:p>
                <w:p w14:paraId="70B739C2" w14:textId="77777777" w:rsidR="006B6D32" w:rsidRPr="00274A30" w:rsidRDefault="006B6D32" w:rsidP="006B6D32">
                  <w:pPr>
                    <w:rPr>
                      <w:rFonts w:asciiTheme="minorHAnsi" w:hAnsiTheme="minorHAnsi" w:cstheme="minorHAnsi"/>
                    </w:rPr>
                  </w:pPr>
                  <w:r w:rsidRPr="00274A30">
                    <w:rPr>
                      <w:rFonts w:asciiTheme="minorHAnsi" w:hAnsiTheme="minorHAnsi" w:cstheme="minorHAnsi"/>
                    </w:rPr>
                    <w:t>Chef(fe) de l’établissement susmentionné, atteste que</w:t>
                  </w:r>
                </w:p>
                <w:p w14:paraId="402FCC40" w14:textId="77777777" w:rsidR="006B6D32" w:rsidRPr="00274A30" w:rsidRDefault="006B6D32" w:rsidP="006B6D32">
                  <w:pPr>
                    <w:rPr>
                      <w:rFonts w:asciiTheme="minorHAnsi" w:hAnsiTheme="minorHAnsi" w:cstheme="minorHAnsi"/>
                    </w:rPr>
                  </w:pPr>
                  <w:r w:rsidRPr="00274A30">
                    <w:rPr>
                      <w:rFonts w:asciiTheme="minorHAnsi" w:hAnsiTheme="minorHAnsi" w:cstheme="minorHAnsi"/>
                    </w:rPr>
                    <w:t>(NOM, Prénom) …………………………………………………………………………………………………</w:t>
                  </w:r>
                </w:p>
                <w:p w14:paraId="04BB87FF" w14:textId="77777777" w:rsidR="006B6D32" w:rsidRPr="00274A30" w:rsidRDefault="006B6D32" w:rsidP="006B6D32">
                  <w:pPr>
                    <w:rPr>
                      <w:rFonts w:asciiTheme="minorHAnsi" w:hAnsiTheme="minorHAnsi" w:cstheme="minorHAnsi"/>
                    </w:rPr>
                  </w:pPr>
                  <w:r w:rsidRPr="00274A30">
                    <w:rPr>
                      <w:rFonts w:asciiTheme="minorHAnsi" w:hAnsiTheme="minorHAnsi" w:cstheme="minorHAnsi"/>
                    </w:rPr>
                    <w:t>Né(e) le …………………………………………………………….., à ………………………………………….</w:t>
                  </w:r>
                </w:p>
                <w:p w14:paraId="295D05D3" w14:textId="77777777" w:rsidR="006B6D32" w:rsidRPr="00274A30" w:rsidRDefault="006B6D32" w:rsidP="006B6D32">
                  <w:pPr>
                    <w:rPr>
                      <w:rFonts w:asciiTheme="minorHAnsi" w:hAnsiTheme="minorHAnsi" w:cstheme="minorHAnsi"/>
                    </w:rPr>
                  </w:pPr>
                  <w:r w:rsidRPr="00274A30">
                    <w:rPr>
                      <w:rFonts w:asciiTheme="minorHAnsi" w:hAnsiTheme="minorHAnsi" w:cstheme="minorHAnsi"/>
                    </w:rPr>
                    <w:t>a suivi les cours de l’enseignement spécialisé maternel</w:t>
                  </w:r>
                </w:p>
                <w:p w14:paraId="70B52E5D" w14:textId="77777777" w:rsidR="006B6D32" w:rsidRPr="00274A30" w:rsidRDefault="006B6D32" w:rsidP="006B6D32">
                  <w:pPr>
                    <w:rPr>
                      <w:rFonts w:asciiTheme="minorHAnsi" w:hAnsiTheme="minorHAnsi" w:cstheme="minorHAnsi"/>
                    </w:rPr>
                  </w:pPr>
                  <w:r w:rsidRPr="00274A30">
                    <w:rPr>
                      <w:rFonts w:asciiTheme="minorHAnsi" w:hAnsiTheme="minorHAnsi" w:cstheme="minorHAnsi"/>
                    </w:rPr>
                    <w:t>du ……………………………………………….. au ……............................................................</w:t>
                  </w:r>
                </w:p>
                <w:p w14:paraId="71C0A742" w14:textId="77777777" w:rsidR="006B6D32" w:rsidRPr="00274A30" w:rsidRDefault="006B6D32" w:rsidP="006B6D32">
                  <w:pPr>
                    <w:rPr>
                      <w:rFonts w:asciiTheme="minorHAnsi" w:hAnsiTheme="minorHAnsi" w:cstheme="minorHAnsi"/>
                    </w:rPr>
                  </w:pPr>
                </w:p>
                <w:p w14:paraId="06DD8A63" w14:textId="77777777" w:rsidR="006B6D32" w:rsidRPr="00274A30" w:rsidRDefault="006B6D32" w:rsidP="006B6D32">
                  <w:pPr>
                    <w:rPr>
                      <w:rFonts w:asciiTheme="minorHAnsi" w:hAnsiTheme="minorHAnsi" w:cstheme="minorHAnsi"/>
                    </w:rPr>
                  </w:pPr>
                </w:p>
                <w:p w14:paraId="7C12B1BB" w14:textId="77777777" w:rsidR="006B6D32" w:rsidRPr="00274A30" w:rsidRDefault="006B6D32" w:rsidP="006B6D32">
                  <w:pPr>
                    <w:rPr>
                      <w:rFonts w:asciiTheme="minorHAnsi" w:hAnsiTheme="minorHAnsi" w:cstheme="minorHAnsi"/>
                    </w:rPr>
                  </w:pPr>
                  <w:r w:rsidRPr="00274A30">
                    <w:rPr>
                      <w:rFonts w:asciiTheme="minorHAnsi" w:hAnsiTheme="minorHAnsi" w:cstheme="minorHAnsi"/>
                    </w:rPr>
                    <w:t>Sceau de l’établissement</w:t>
                  </w:r>
                  <w:r w:rsidRPr="00274A30">
                    <w:rPr>
                      <w:rFonts w:asciiTheme="minorHAnsi" w:hAnsiTheme="minorHAnsi" w:cstheme="minorHAnsi"/>
                    </w:rPr>
                    <w:tab/>
                  </w:r>
                  <w:r w:rsidRPr="00274A30">
                    <w:rPr>
                      <w:rFonts w:asciiTheme="minorHAnsi" w:hAnsiTheme="minorHAnsi" w:cstheme="minorHAnsi"/>
                    </w:rPr>
                    <w:tab/>
                  </w:r>
                  <w:r w:rsidRPr="00274A30">
                    <w:rPr>
                      <w:rFonts w:asciiTheme="minorHAnsi" w:hAnsiTheme="minorHAnsi" w:cstheme="minorHAnsi"/>
                    </w:rPr>
                    <w:tab/>
                  </w:r>
                  <w:r w:rsidRPr="00274A30">
                    <w:rPr>
                      <w:rFonts w:asciiTheme="minorHAnsi" w:hAnsiTheme="minorHAnsi" w:cstheme="minorHAnsi"/>
                    </w:rPr>
                    <w:tab/>
                  </w:r>
                  <w:r w:rsidRPr="00274A30">
                    <w:rPr>
                      <w:rFonts w:asciiTheme="minorHAnsi" w:hAnsiTheme="minorHAnsi" w:cstheme="minorHAnsi"/>
                    </w:rPr>
                    <w:tab/>
                  </w:r>
                  <w:r w:rsidRPr="00274A30">
                    <w:rPr>
                      <w:rFonts w:asciiTheme="minorHAnsi" w:hAnsiTheme="minorHAnsi" w:cstheme="minorHAnsi"/>
                    </w:rPr>
                    <w:tab/>
                    <w:t>Lieu et date</w:t>
                  </w:r>
                </w:p>
                <w:p w14:paraId="743954DB" w14:textId="77777777" w:rsidR="006B6D32" w:rsidRPr="00274A30" w:rsidRDefault="006B6D32" w:rsidP="006B6D32">
                  <w:pPr>
                    <w:rPr>
                      <w:rFonts w:asciiTheme="minorHAnsi" w:hAnsiTheme="minorHAnsi" w:cstheme="minorHAnsi"/>
                    </w:rPr>
                  </w:pPr>
                </w:p>
                <w:p w14:paraId="56795490" w14:textId="77777777" w:rsidR="006B6D32" w:rsidRPr="00274A30" w:rsidRDefault="006B6D32" w:rsidP="006B6D32">
                  <w:pPr>
                    <w:rPr>
                      <w:rFonts w:asciiTheme="minorHAnsi" w:hAnsiTheme="minorHAnsi" w:cstheme="minorHAnsi"/>
                    </w:rPr>
                  </w:pPr>
                </w:p>
                <w:p w14:paraId="07ADEDA9" w14:textId="77777777" w:rsidR="006B6D32" w:rsidRPr="00274A30" w:rsidRDefault="006B6D32" w:rsidP="006B6D32">
                  <w:pPr>
                    <w:rPr>
                      <w:rFonts w:asciiTheme="minorHAnsi" w:hAnsiTheme="minorHAnsi" w:cstheme="minorHAnsi"/>
                    </w:rPr>
                  </w:pPr>
                </w:p>
                <w:p w14:paraId="36831B9A" w14:textId="77777777" w:rsidR="006B6D32" w:rsidRPr="00274A30" w:rsidRDefault="006B6D32" w:rsidP="006B6D32">
                  <w:pPr>
                    <w:rPr>
                      <w:rFonts w:asciiTheme="minorHAnsi" w:hAnsiTheme="minorHAnsi" w:cstheme="minorHAnsi"/>
                    </w:rPr>
                  </w:pPr>
                  <w:r w:rsidRPr="00274A30">
                    <w:rPr>
                      <w:rFonts w:asciiTheme="minorHAnsi" w:hAnsiTheme="minorHAnsi" w:cstheme="minorHAnsi"/>
                    </w:rPr>
                    <w:tab/>
                  </w:r>
                  <w:r w:rsidRPr="00274A30">
                    <w:rPr>
                      <w:rFonts w:asciiTheme="minorHAnsi" w:hAnsiTheme="minorHAnsi" w:cstheme="minorHAnsi"/>
                    </w:rPr>
                    <w:tab/>
                  </w:r>
                  <w:r w:rsidRPr="00274A30">
                    <w:rPr>
                      <w:rFonts w:asciiTheme="minorHAnsi" w:hAnsiTheme="minorHAnsi" w:cstheme="minorHAnsi"/>
                    </w:rPr>
                    <w:tab/>
                  </w:r>
                  <w:r w:rsidRPr="00274A30">
                    <w:rPr>
                      <w:rFonts w:asciiTheme="minorHAnsi" w:hAnsiTheme="minorHAnsi" w:cstheme="minorHAnsi"/>
                    </w:rPr>
                    <w:tab/>
                  </w:r>
                  <w:r w:rsidRPr="00274A30">
                    <w:rPr>
                      <w:rFonts w:asciiTheme="minorHAnsi" w:hAnsiTheme="minorHAnsi" w:cstheme="minorHAnsi"/>
                    </w:rPr>
                    <w:tab/>
                  </w:r>
                  <w:r w:rsidRPr="00274A30">
                    <w:rPr>
                      <w:rFonts w:asciiTheme="minorHAnsi" w:hAnsiTheme="minorHAnsi" w:cstheme="minorHAnsi"/>
                    </w:rPr>
                    <w:tab/>
                  </w:r>
                  <w:r w:rsidRPr="00274A30">
                    <w:rPr>
                      <w:rFonts w:asciiTheme="minorHAnsi" w:hAnsiTheme="minorHAnsi" w:cstheme="minorHAnsi"/>
                    </w:rPr>
                    <w:tab/>
                    <w:t xml:space="preserve">     Le(la) chef(fe) d’établissement </w:t>
                  </w:r>
                </w:p>
                <w:p w14:paraId="5EC6A70E" w14:textId="77777777" w:rsidR="006B6D32" w:rsidRPr="00274A30" w:rsidRDefault="006B6D32" w:rsidP="006B6D32">
                  <w:pPr>
                    <w:rPr>
                      <w:rFonts w:asciiTheme="minorHAnsi" w:eastAsiaTheme="minorEastAsia" w:hAnsiTheme="minorHAnsi" w:cstheme="minorHAnsi"/>
                      <w:lang w:eastAsia="fr-BE"/>
                    </w:rPr>
                  </w:pPr>
                </w:p>
                <w:p w14:paraId="0603A233" w14:textId="77777777" w:rsidR="006B6D32" w:rsidRPr="00274A30" w:rsidRDefault="006B6D32" w:rsidP="006B6D32">
                  <w:pPr>
                    <w:rPr>
                      <w:rFonts w:asciiTheme="minorHAnsi" w:eastAsiaTheme="minorEastAsia" w:hAnsiTheme="minorHAnsi" w:cstheme="minorHAnsi"/>
                      <w:lang w:eastAsia="fr-BE"/>
                    </w:rPr>
                  </w:pPr>
                  <w:r w:rsidRPr="00274A30">
                    <w:rPr>
                      <w:rFonts w:asciiTheme="minorHAnsi" w:eastAsiaTheme="minorEastAsia" w:hAnsiTheme="minorHAnsi" w:cstheme="minorHAnsi"/>
                      <w:lang w:eastAsia="fr-BE"/>
                    </w:rPr>
                    <w:br w:type="page"/>
                  </w:r>
                </w:p>
                <w:p w14:paraId="54723766" w14:textId="77777777" w:rsidR="006B6D32" w:rsidRPr="00274A30" w:rsidRDefault="006B6D32" w:rsidP="00DB1C51">
                  <w:pPr>
                    <w:pStyle w:val="Titre4"/>
                  </w:pPr>
                  <w:bookmarkStart w:id="351" w:name="_Annexe_3_:_3"/>
                  <w:bookmarkEnd w:id="351"/>
                  <w:r w:rsidRPr="00274A30">
                    <w:lastRenderedPageBreak/>
                    <w:t>Annexe 3 : Attestation de fréquentation de l’enseignement primaire spécialisé</w:t>
                  </w:r>
                </w:p>
                <w:p w14:paraId="3CC418B9" w14:textId="77777777" w:rsidR="006B6D32" w:rsidRPr="00274A30" w:rsidRDefault="006B6D32" w:rsidP="006B6D32">
                  <w:pPr>
                    <w:jc w:val="center"/>
                    <w:rPr>
                      <w:rFonts w:asciiTheme="minorHAnsi" w:hAnsiTheme="minorHAnsi" w:cstheme="minorHAnsi"/>
                    </w:rPr>
                  </w:pPr>
                </w:p>
                <w:p w14:paraId="49F554C9" w14:textId="77777777" w:rsidR="006B6D32" w:rsidRPr="00274A30" w:rsidRDefault="006B6D32" w:rsidP="006B6D32">
                  <w:pPr>
                    <w:jc w:val="center"/>
                    <w:rPr>
                      <w:rFonts w:asciiTheme="minorHAnsi" w:hAnsiTheme="minorHAnsi" w:cstheme="minorHAnsi"/>
                      <w:b/>
                      <w:caps/>
                    </w:rPr>
                  </w:pPr>
                  <w:r w:rsidRPr="00274A30">
                    <w:rPr>
                      <w:rFonts w:asciiTheme="minorHAnsi" w:hAnsiTheme="minorHAnsi" w:cstheme="minorHAnsi"/>
                      <w:b/>
                      <w:caps/>
                    </w:rPr>
                    <w:t>Communauté française</w:t>
                  </w:r>
                </w:p>
                <w:p w14:paraId="63C28C38" w14:textId="77777777" w:rsidR="006B6D32" w:rsidRPr="00274A30" w:rsidRDefault="006B6D32" w:rsidP="006B6D32">
                  <w:pPr>
                    <w:pStyle w:val="Titre"/>
                    <w:rPr>
                      <w:rFonts w:asciiTheme="minorHAnsi" w:hAnsiTheme="minorHAnsi" w:cstheme="minorHAnsi"/>
                      <w:b/>
                      <w:sz w:val="22"/>
                      <w:szCs w:val="22"/>
                    </w:rPr>
                  </w:pPr>
                </w:p>
                <w:p w14:paraId="398A1B15" w14:textId="77777777" w:rsidR="006B6D32" w:rsidRPr="00274A30" w:rsidRDefault="006B6D32" w:rsidP="006B6D32">
                  <w:pPr>
                    <w:rPr>
                      <w:rFonts w:asciiTheme="minorHAnsi" w:hAnsiTheme="minorHAnsi" w:cstheme="minorHAnsi"/>
                    </w:rPr>
                  </w:pPr>
                </w:p>
                <w:p w14:paraId="023DCD33" w14:textId="77777777" w:rsidR="006B6D32" w:rsidRPr="00274A30" w:rsidRDefault="006B6D32" w:rsidP="006B6D32">
                  <w:pPr>
                    <w:rPr>
                      <w:rFonts w:asciiTheme="minorHAnsi" w:hAnsiTheme="minorHAnsi" w:cstheme="minorHAnsi"/>
                      <w:caps/>
                    </w:rPr>
                  </w:pPr>
                  <w:r w:rsidRPr="00274A30">
                    <w:rPr>
                      <w:rFonts w:asciiTheme="minorHAnsi" w:hAnsiTheme="minorHAnsi" w:cstheme="minorHAnsi"/>
                      <w:caps/>
                    </w:rPr>
                    <w:t>Dénomination et siège de l’établissement :</w:t>
                  </w:r>
                </w:p>
                <w:p w14:paraId="17F5C578" w14:textId="77777777" w:rsidR="006B6D32" w:rsidRPr="00274A30" w:rsidRDefault="006B6D32" w:rsidP="006B6D32">
                  <w:pPr>
                    <w:rPr>
                      <w:rFonts w:asciiTheme="minorHAnsi" w:hAnsiTheme="minorHAnsi" w:cstheme="minorHAnsi"/>
                    </w:rPr>
                  </w:pPr>
                </w:p>
                <w:p w14:paraId="4AA538F4" w14:textId="77777777" w:rsidR="006B6D32" w:rsidRPr="00274A30" w:rsidRDefault="006B6D32" w:rsidP="006B6D32">
                  <w:pPr>
                    <w:rPr>
                      <w:rFonts w:asciiTheme="minorHAnsi" w:hAnsiTheme="minorHAnsi" w:cstheme="minorHAnsi"/>
                    </w:rPr>
                  </w:pPr>
                </w:p>
                <w:p w14:paraId="3F86C780" w14:textId="77777777" w:rsidR="006B6D32" w:rsidRPr="00274A30" w:rsidRDefault="006B6D32" w:rsidP="006B6D32">
                  <w:pPr>
                    <w:rPr>
                      <w:rFonts w:asciiTheme="minorHAnsi" w:hAnsiTheme="minorHAnsi" w:cstheme="minorHAnsi"/>
                    </w:rPr>
                  </w:pPr>
                </w:p>
                <w:p w14:paraId="30A051B1" w14:textId="77777777" w:rsidR="006B6D32" w:rsidRPr="00274A30" w:rsidRDefault="006B6D32" w:rsidP="006B6D32">
                  <w:pPr>
                    <w:rPr>
                      <w:rFonts w:asciiTheme="minorHAnsi" w:hAnsiTheme="minorHAnsi" w:cstheme="minorHAnsi"/>
                    </w:rPr>
                  </w:pPr>
                </w:p>
                <w:p w14:paraId="116AC520" w14:textId="77777777" w:rsidR="006B6D32" w:rsidRPr="00274A30" w:rsidRDefault="006B6D32" w:rsidP="006B6D32">
                  <w:pPr>
                    <w:rPr>
                      <w:rFonts w:asciiTheme="minorHAnsi" w:hAnsiTheme="minorHAnsi" w:cstheme="minorHAnsi"/>
                    </w:rPr>
                  </w:pPr>
                  <w:r w:rsidRPr="00274A30">
                    <w:rPr>
                      <w:rFonts w:asciiTheme="minorHAnsi" w:hAnsiTheme="minorHAnsi" w:cstheme="minorHAnsi"/>
                    </w:rPr>
                    <w:t>Numéro FASE :</w:t>
                  </w:r>
                </w:p>
                <w:p w14:paraId="48191D96" w14:textId="77777777" w:rsidR="006B6D32" w:rsidRPr="00274A30" w:rsidRDefault="006B6D32" w:rsidP="006B6D32">
                  <w:pPr>
                    <w:rPr>
                      <w:rFonts w:asciiTheme="minorHAnsi" w:hAnsiTheme="minorHAnsi" w:cstheme="minorHAnsi"/>
                    </w:rPr>
                  </w:pPr>
                </w:p>
                <w:p w14:paraId="0690EFD8" w14:textId="77777777" w:rsidR="006B6D32" w:rsidRPr="00274A30" w:rsidRDefault="006B6D32" w:rsidP="006B6D32">
                  <w:pPr>
                    <w:rPr>
                      <w:rFonts w:asciiTheme="minorHAnsi" w:hAnsiTheme="minorHAnsi" w:cstheme="minorHAnsi"/>
                    </w:rPr>
                  </w:pPr>
                  <w:r w:rsidRPr="00274A30">
                    <w:rPr>
                      <w:rFonts w:asciiTheme="minorHAnsi" w:hAnsiTheme="minorHAnsi" w:cstheme="minorHAnsi"/>
                    </w:rPr>
                    <w:t xml:space="preserve">Je soussigné(e) </w:t>
                  </w:r>
                </w:p>
                <w:p w14:paraId="014DD79D" w14:textId="77777777" w:rsidR="006B6D32" w:rsidRPr="00274A30" w:rsidRDefault="006B6D32" w:rsidP="006B6D32">
                  <w:pPr>
                    <w:rPr>
                      <w:rFonts w:asciiTheme="minorHAnsi" w:hAnsiTheme="minorHAnsi" w:cstheme="minorHAnsi"/>
                    </w:rPr>
                  </w:pPr>
                </w:p>
                <w:p w14:paraId="2255409C" w14:textId="77777777" w:rsidR="006B6D32" w:rsidRPr="00274A30" w:rsidRDefault="006B6D32" w:rsidP="006B6D32">
                  <w:pPr>
                    <w:rPr>
                      <w:rFonts w:asciiTheme="minorHAnsi" w:hAnsiTheme="minorHAnsi" w:cstheme="minorHAnsi"/>
                    </w:rPr>
                  </w:pPr>
                  <w:r w:rsidRPr="00274A30">
                    <w:rPr>
                      <w:rFonts w:asciiTheme="minorHAnsi" w:hAnsiTheme="minorHAnsi" w:cstheme="minorHAnsi"/>
                    </w:rPr>
                    <w:t>Directeur(trice) de l’école susmentionné, atteste que</w:t>
                  </w:r>
                </w:p>
                <w:p w14:paraId="3B9C5858" w14:textId="77777777" w:rsidR="006B6D32" w:rsidRPr="00274A30" w:rsidRDefault="006B6D32" w:rsidP="006B6D32">
                  <w:pPr>
                    <w:rPr>
                      <w:rFonts w:asciiTheme="minorHAnsi" w:hAnsiTheme="minorHAnsi" w:cstheme="minorHAnsi"/>
                    </w:rPr>
                  </w:pPr>
                </w:p>
                <w:p w14:paraId="77F60BBC" w14:textId="77777777" w:rsidR="006B6D32" w:rsidRPr="00274A30" w:rsidRDefault="006B6D32" w:rsidP="006B6D32">
                  <w:pPr>
                    <w:rPr>
                      <w:rFonts w:asciiTheme="minorHAnsi" w:hAnsiTheme="minorHAnsi" w:cstheme="minorHAnsi"/>
                    </w:rPr>
                  </w:pPr>
                  <w:r w:rsidRPr="00274A30">
                    <w:rPr>
                      <w:rFonts w:asciiTheme="minorHAnsi" w:hAnsiTheme="minorHAnsi" w:cstheme="minorHAnsi"/>
                    </w:rPr>
                    <w:t xml:space="preserve">(NOM, Prénom) </w:t>
                  </w:r>
                </w:p>
                <w:p w14:paraId="352D12B3" w14:textId="77777777" w:rsidR="006B6D32" w:rsidRPr="00274A30" w:rsidRDefault="006B6D32" w:rsidP="006B6D32">
                  <w:pPr>
                    <w:rPr>
                      <w:rFonts w:asciiTheme="minorHAnsi" w:hAnsiTheme="minorHAnsi" w:cstheme="minorHAnsi"/>
                    </w:rPr>
                  </w:pPr>
                </w:p>
                <w:p w14:paraId="1D3329FB" w14:textId="77777777" w:rsidR="006B6D32" w:rsidRPr="00274A30" w:rsidRDefault="006B6D32" w:rsidP="006B6D32">
                  <w:pPr>
                    <w:tabs>
                      <w:tab w:val="left" w:pos="5387"/>
                    </w:tabs>
                    <w:rPr>
                      <w:rFonts w:asciiTheme="minorHAnsi" w:hAnsiTheme="minorHAnsi" w:cstheme="minorHAnsi"/>
                    </w:rPr>
                  </w:pPr>
                  <w:r w:rsidRPr="00274A30">
                    <w:rPr>
                      <w:rFonts w:asciiTheme="minorHAnsi" w:hAnsiTheme="minorHAnsi" w:cstheme="minorHAnsi"/>
                    </w:rPr>
                    <w:t xml:space="preserve">né(e) le </w:t>
                  </w:r>
                  <w:r w:rsidRPr="00274A30">
                    <w:rPr>
                      <w:rFonts w:asciiTheme="minorHAnsi" w:hAnsiTheme="minorHAnsi" w:cstheme="minorHAnsi"/>
                    </w:rPr>
                    <w:tab/>
                    <w:t xml:space="preserve">, à </w:t>
                  </w:r>
                </w:p>
                <w:p w14:paraId="4EDE4A90" w14:textId="77777777" w:rsidR="006B6D32" w:rsidRPr="00274A30" w:rsidRDefault="006B6D32" w:rsidP="006B6D32">
                  <w:pPr>
                    <w:tabs>
                      <w:tab w:val="left" w:pos="5387"/>
                    </w:tabs>
                    <w:rPr>
                      <w:rFonts w:asciiTheme="minorHAnsi" w:hAnsiTheme="minorHAnsi" w:cstheme="minorHAnsi"/>
                    </w:rPr>
                  </w:pPr>
                </w:p>
                <w:p w14:paraId="40DF61FC" w14:textId="77777777" w:rsidR="006B6D32" w:rsidRPr="00274A30" w:rsidRDefault="006B6D32" w:rsidP="006B6D32">
                  <w:pPr>
                    <w:tabs>
                      <w:tab w:val="left" w:pos="5387"/>
                    </w:tabs>
                    <w:rPr>
                      <w:rFonts w:asciiTheme="minorHAnsi" w:hAnsiTheme="minorHAnsi" w:cstheme="minorHAnsi"/>
                    </w:rPr>
                  </w:pPr>
                  <w:r w:rsidRPr="00274A30">
                    <w:rPr>
                      <w:rFonts w:asciiTheme="minorHAnsi" w:hAnsiTheme="minorHAnsi" w:cstheme="minorHAnsi"/>
                    </w:rPr>
                    <w:t>a suivi les cours de l’enseignement spécialisé primaire du type</w:t>
                  </w:r>
                </w:p>
                <w:p w14:paraId="54BEDB0F" w14:textId="77777777" w:rsidR="006B6D32" w:rsidRPr="00274A30" w:rsidRDefault="006B6D32" w:rsidP="006B6D32">
                  <w:pPr>
                    <w:tabs>
                      <w:tab w:val="left" w:pos="5387"/>
                    </w:tabs>
                    <w:rPr>
                      <w:rFonts w:asciiTheme="minorHAnsi" w:hAnsiTheme="minorHAnsi" w:cstheme="minorHAnsi"/>
                    </w:rPr>
                  </w:pPr>
                </w:p>
                <w:p w14:paraId="38E6B879" w14:textId="77777777" w:rsidR="006B6D32" w:rsidRPr="00274A30" w:rsidRDefault="006B6D32" w:rsidP="006B6D32">
                  <w:pPr>
                    <w:tabs>
                      <w:tab w:val="left" w:pos="3119"/>
                      <w:tab w:val="left" w:pos="5387"/>
                    </w:tabs>
                    <w:rPr>
                      <w:rFonts w:asciiTheme="minorHAnsi" w:hAnsiTheme="minorHAnsi" w:cstheme="minorHAnsi"/>
                    </w:rPr>
                  </w:pPr>
                  <w:r w:rsidRPr="00274A30">
                    <w:rPr>
                      <w:rFonts w:asciiTheme="minorHAnsi" w:hAnsiTheme="minorHAnsi" w:cstheme="minorHAnsi"/>
                    </w:rPr>
                    <w:t>du</w:t>
                  </w:r>
                  <w:r w:rsidRPr="00274A30">
                    <w:rPr>
                      <w:rFonts w:asciiTheme="minorHAnsi" w:hAnsiTheme="minorHAnsi" w:cstheme="minorHAnsi"/>
                    </w:rPr>
                    <w:tab/>
                    <w:t>au</w:t>
                  </w:r>
                  <w:r w:rsidRPr="00274A30">
                    <w:rPr>
                      <w:rFonts w:asciiTheme="minorHAnsi" w:hAnsiTheme="minorHAnsi" w:cstheme="minorHAnsi"/>
                    </w:rPr>
                    <w:tab/>
                  </w:r>
                </w:p>
                <w:p w14:paraId="063FD4A0" w14:textId="77777777" w:rsidR="006B6D32" w:rsidRPr="00274A30" w:rsidRDefault="006B6D32" w:rsidP="006B6D32">
                  <w:pPr>
                    <w:tabs>
                      <w:tab w:val="left" w:pos="5387"/>
                    </w:tabs>
                    <w:rPr>
                      <w:rFonts w:asciiTheme="minorHAnsi" w:hAnsiTheme="minorHAnsi" w:cstheme="minorHAnsi"/>
                    </w:rPr>
                  </w:pPr>
                </w:p>
                <w:p w14:paraId="59CCA95B" w14:textId="77777777" w:rsidR="006B6D32" w:rsidRPr="00274A30" w:rsidRDefault="006B6D32" w:rsidP="006B6D32">
                  <w:pPr>
                    <w:tabs>
                      <w:tab w:val="left" w:pos="-720"/>
                      <w:tab w:val="left" w:pos="1"/>
                      <w:tab w:val="left" w:pos="941"/>
                      <w:tab w:val="left" w:pos="1440"/>
                      <w:tab w:val="left" w:pos="2160"/>
                      <w:tab w:val="left" w:pos="2880"/>
                      <w:tab w:val="left" w:pos="3600"/>
                      <w:tab w:val="left" w:pos="4320"/>
                      <w:tab w:val="left" w:pos="5040"/>
                      <w:tab w:val="left" w:pos="5387"/>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Theme="minorHAnsi" w:hAnsiTheme="minorHAnsi" w:cstheme="minorHAnsi"/>
                    </w:rPr>
                  </w:pPr>
                  <w:r w:rsidRPr="00274A30">
                    <w:rPr>
                      <w:rFonts w:asciiTheme="minorHAnsi" w:hAnsiTheme="minorHAnsi" w:cstheme="minorHAnsi"/>
                    </w:rPr>
                    <w:t>La présente attestation est délivrée en exécution de l’article 28 du Décret du 3 mars 2004 organisant l’enseignement spécialisé</w:t>
                  </w:r>
                </w:p>
                <w:p w14:paraId="1B8A00D8" w14:textId="77777777" w:rsidR="006B6D32" w:rsidRPr="00274A30" w:rsidRDefault="006B6D32" w:rsidP="006B6D32">
                  <w:pPr>
                    <w:tabs>
                      <w:tab w:val="left" w:pos="5387"/>
                    </w:tabs>
                    <w:rPr>
                      <w:rFonts w:asciiTheme="minorHAnsi" w:hAnsiTheme="minorHAnsi" w:cstheme="minorHAnsi"/>
                    </w:rPr>
                  </w:pPr>
                </w:p>
                <w:p w14:paraId="184F30D1" w14:textId="77777777" w:rsidR="006B6D32" w:rsidRPr="00274A30" w:rsidRDefault="006B6D32" w:rsidP="006B6D32">
                  <w:pPr>
                    <w:tabs>
                      <w:tab w:val="left" w:pos="5387"/>
                    </w:tabs>
                    <w:rPr>
                      <w:rFonts w:asciiTheme="minorHAnsi" w:hAnsiTheme="minorHAnsi" w:cstheme="minorHAnsi"/>
                    </w:rPr>
                  </w:pPr>
                </w:p>
                <w:p w14:paraId="31108D4E" w14:textId="77777777" w:rsidR="006B6D32" w:rsidRPr="00274A30" w:rsidRDefault="006B6D32" w:rsidP="006B6D32">
                  <w:pPr>
                    <w:tabs>
                      <w:tab w:val="left" w:pos="5387"/>
                    </w:tabs>
                    <w:rPr>
                      <w:rFonts w:asciiTheme="minorHAnsi" w:hAnsiTheme="minorHAnsi" w:cstheme="minorHAnsi"/>
                    </w:rPr>
                  </w:pPr>
                </w:p>
                <w:p w14:paraId="6309B8D5" w14:textId="77777777" w:rsidR="006B6D32" w:rsidRPr="00274A30" w:rsidRDefault="006B6D32" w:rsidP="006B6D32">
                  <w:pPr>
                    <w:tabs>
                      <w:tab w:val="left" w:pos="5387"/>
                    </w:tabs>
                    <w:rPr>
                      <w:rFonts w:asciiTheme="minorHAnsi" w:hAnsiTheme="minorHAnsi" w:cstheme="minorHAnsi"/>
                    </w:rPr>
                  </w:pPr>
                  <w:r w:rsidRPr="00274A30">
                    <w:rPr>
                      <w:rFonts w:asciiTheme="minorHAnsi" w:hAnsiTheme="minorHAnsi" w:cstheme="minorHAnsi"/>
                    </w:rPr>
                    <w:t>Sceau de l’établissement :</w:t>
                  </w:r>
                  <w:r w:rsidRPr="00274A30">
                    <w:rPr>
                      <w:rFonts w:asciiTheme="minorHAnsi" w:hAnsiTheme="minorHAnsi" w:cstheme="minorHAnsi"/>
                    </w:rPr>
                    <w:tab/>
                    <w:t>Lieu et date :</w:t>
                  </w:r>
                </w:p>
                <w:p w14:paraId="0704B8DF" w14:textId="77777777" w:rsidR="006B6D32" w:rsidRPr="00274A30" w:rsidRDefault="006B6D32" w:rsidP="006B6D32">
                  <w:pPr>
                    <w:rPr>
                      <w:rFonts w:asciiTheme="minorHAnsi" w:hAnsiTheme="minorHAnsi" w:cstheme="minorHAnsi"/>
                    </w:rPr>
                  </w:pPr>
                </w:p>
                <w:p w14:paraId="5B34EF4B" w14:textId="77777777" w:rsidR="006B6D32" w:rsidRPr="00274A30" w:rsidRDefault="006B6D32" w:rsidP="006B6D32">
                  <w:pPr>
                    <w:rPr>
                      <w:rFonts w:asciiTheme="minorHAnsi" w:hAnsiTheme="minorHAnsi" w:cstheme="minorHAnsi"/>
                    </w:rPr>
                  </w:pPr>
                </w:p>
                <w:p w14:paraId="18CCF780" w14:textId="77777777" w:rsidR="006B6D32" w:rsidRPr="00274A30" w:rsidRDefault="006B6D32" w:rsidP="006B6D32">
                  <w:pPr>
                    <w:rPr>
                      <w:rFonts w:asciiTheme="minorHAnsi" w:hAnsiTheme="minorHAnsi" w:cstheme="minorHAnsi"/>
                    </w:rPr>
                  </w:pPr>
                </w:p>
                <w:p w14:paraId="0A3FA885" w14:textId="77777777" w:rsidR="006B6D32" w:rsidRPr="00274A30" w:rsidRDefault="006B6D32" w:rsidP="006B6D32">
                  <w:pPr>
                    <w:rPr>
                      <w:rFonts w:asciiTheme="minorHAnsi" w:hAnsiTheme="minorHAnsi" w:cstheme="minorHAnsi"/>
                    </w:rPr>
                  </w:pPr>
                </w:p>
                <w:p w14:paraId="4730A093" w14:textId="77777777" w:rsidR="006B6D32" w:rsidRPr="00274A30" w:rsidRDefault="006B6D32" w:rsidP="006B6D32">
                  <w:pPr>
                    <w:rPr>
                      <w:rFonts w:asciiTheme="minorHAnsi" w:hAnsiTheme="minorHAnsi" w:cstheme="minorHAnsi"/>
                    </w:rPr>
                  </w:pPr>
                  <w:r w:rsidRPr="00274A30">
                    <w:rPr>
                      <w:rFonts w:asciiTheme="minorHAnsi" w:hAnsiTheme="minorHAnsi" w:cstheme="minorHAnsi"/>
                    </w:rPr>
                    <w:t>Le (La) Directeur/(trice) :</w:t>
                  </w:r>
                </w:p>
                <w:p w14:paraId="2F8D1254" w14:textId="77777777" w:rsidR="006B6D32" w:rsidRPr="00274A30" w:rsidRDefault="006B6D32" w:rsidP="006B6D32">
                  <w:pPr>
                    <w:rPr>
                      <w:rFonts w:asciiTheme="minorHAnsi" w:hAnsiTheme="minorHAnsi" w:cstheme="minorHAnsi"/>
                    </w:rPr>
                  </w:pPr>
                  <w:r w:rsidRPr="00274A30">
                    <w:rPr>
                      <w:rFonts w:asciiTheme="minorHAnsi" w:hAnsiTheme="minorHAnsi" w:cstheme="minorHAnsi"/>
                    </w:rPr>
                    <w:t>(NOM et signature)</w:t>
                  </w:r>
                </w:p>
                <w:p w14:paraId="5204DBB5" w14:textId="77777777" w:rsidR="006B6D32" w:rsidRDefault="006B6D32" w:rsidP="006B6D32"/>
                <w:p w14:paraId="1F6D9BA1" w14:textId="77777777" w:rsidR="00FD7E05" w:rsidRDefault="006B6D32" w:rsidP="003753B5">
                  <w:pPr>
                    <w:rPr>
                      <w:lang w:eastAsia="fr-BE"/>
                    </w:rPr>
                  </w:pPr>
                  <w:r>
                    <w:rPr>
                      <w:lang w:eastAsia="fr-BE"/>
                    </w:rPr>
                    <w:br w:type="page"/>
                  </w:r>
                </w:p>
                <w:p w14:paraId="4AF8200B" w14:textId="77777777" w:rsidR="003753B5" w:rsidRDefault="003753B5" w:rsidP="001C43C9">
                  <w:pPr>
                    <w:pStyle w:val="Titre2"/>
                    <w:jc w:val="left"/>
                    <w:rPr>
                      <w:rFonts w:asciiTheme="minorHAnsi" w:hAnsiTheme="minorHAnsi"/>
                      <w:bCs/>
                      <w:caps w:val="0"/>
                      <w:color w:val="4F81BD" w:themeColor="accent1"/>
                      <w:sz w:val="32"/>
                    </w:rPr>
                  </w:pPr>
                  <w:bookmarkStart w:id="352" w:name="_Toc170303029"/>
                  <w:r>
                    <w:rPr>
                      <w:rFonts w:asciiTheme="minorHAnsi" w:hAnsiTheme="minorHAnsi"/>
                      <w:bCs/>
                      <w:caps w:val="0"/>
                      <w:color w:val="4F81BD" w:themeColor="accent1"/>
                      <w:sz w:val="32"/>
                    </w:rPr>
                    <w:lastRenderedPageBreak/>
                    <w:t>Chapitre 2.2</w:t>
                  </w:r>
                  <w:r w:rsidRPr="00065613">
                    <w:rPr>
                      <w:rFonts w:asciiTheme="minorHAnsi" w:hAnsiTheme="minorHAnsi"/>
                      <w:bCs/>
                      <w:caps w:val="0"/>
                      <w:color w:val="4F81BD" w:themeColor="accent1"/>
                      <w:sz w:val="32"/>
                    </w:rPr>
                    <w:t xml:space="preserve"> </w:t>
                  </w:r>
                  <w:r w:rsidRPr="003F7A9F">
                    <w:rPr>
                      <w:rFonts w:asciiTheme="minorHAnsi" w:hAnsiTheme="minorHAnsi"/>
                      <w:bCs/>
                      <w:caps w:val="0"/>
                      <w:color w:val="4F81BD" w:themeColor="accent1"/>
                      <w:sz w:val="32"/>
                      <w:u w:val="single"/>
                    </w:rPr>
                    <w:t>Service de la vérification comptable</w:t>
                  </w:r>
                  <w:bookmarkEnd w:id="352"/>
                  <w:r w:rsidRPr="00065613">
                    <w:rPr>
                      <w:rFonts w:asciiTheme="minorHAnsi" w:hAnsiTheme="minorHAnsi"/>
                      <w:bCs/>
                      <w:caps w:val="0"/>
                      <w:color w:val="4F81BD" w:themeColor="accent1"/>
                      <w:sz w:val="32"/>
                    </w:rPr>
                    <w:t xml:space="preserve"> </w:t>
                  </w:r>
                </w:p>
                <w:p w14:paraId="19387B19" w14:textId="77777777" w:rsidR="00B801FC" w:rsidRDefault="00B801FC" w:rsidP="00B801FC">
                  <w:pPr>
                    <w:rPr>
                      <w:lang w:eastAsia="fr-BE"/>
                    </w:rPr>
                  </w:pPr>
                </w:p>
                <w:p w14:paraId="2518692B" w14:textId="77777777" w:rsidR="00B801FC" w:rsidRDefault="00B801FC" w:rsidP="00B801FC">
                  <w:pPr>
                    <w:rPr>
                      <w:lang w:eastAsia="fr-BE"/>
                    </w:rPr>
                  </w:pPr>
                </w:p>
                <w:p w14:paraId="42E5A2A7" w14:textId="77777777" w:rsidR="00B801FC" w:rsidRPr="009B2DCE" w:rsidRDefault="00B801FC" w:rsidP="00B801FC">
                  <w:pPr>
                    <w:pStyle w:val="StyleTitre3LatinCorpsCalibri14ptAccent1Avant"/>
                  </w:pPr>
                  <w:bookmarkStart w:id="353" w:name="_Toc170303030"/>
                  <w:r>
                    <w:t>Pas d’annexes pour ce chapitre</w:t>
                  </w:r>
                  <w:bookmarkEnd w:id="353"/>
                </w:p>
                <w:p w14:paraId="478B37BA" w14:textId="77777777" w:rsidR="00B801FC" w:rsidRPr="00B801FC" w:rsidRDefault="00B801FC" w:rsidP="00B801FC">
                  <w:pPr>
                    <w:rPr>
                      <w:lang w:eastAsia="fr-BE"/>
                    </w:rPr>
                  </w:pPr>
                </w:p>
                <w:p w14:paraId="2BF21473" w14:textId="77777777" w:rsidR="003753B5" w:rsidRPr="00274A30" w:rsidRDefault="003753B5" w:rsidP="003753B5">
                  <w:pPr>
                    <w:jc w:val="both"/>
                    <w:rPr>
                      <w:rFonts w:asciiTheme="minorHAnsi" w:hAnsiTheme="minorHAnsi" w:cstheme="minorHAnsi"/>
                    </w:rPr>
                  </w:pPr>
                </w:p>
                <w:p w14:paraId="592FF834" w14:textId="77777777" w:rsidR="003753B5" w:rsidRPr="003753B5" w:rsidRDefault="003753B5" w:rsidP="003753B5">
                  <w:pPr>
                    <w:rPr>
                      <w:lang w:eastAsia="fr-BE"/>
                    </w:rPr>
                  </w:pPr>
                </w:p>
                <w:p w14:paraId="2051D0AA" w14:textId="77777777" w:rsidR="003753B5" w:rsidRDefault="003753B5">
                  <w:pPr>
                    <w:rPr>
                      <w:rFonts w:asciiTheme="minorHAnsi" w:eastAsia="Times New Roman" w:hAnsiTheme="minorHAnsi" w:cstheme="minorHAnsi"/>
                      <w:lang w:eastAsia="ar-SA"/>
                    </w:rPr>
                  </w:pPr>
                  <w:r>
                    <w:rPr>
                      <w:rFonts w:asciiTheme="minorHAnsi" w:eastAsia="Times New Roman" w:hAnsiTheme="minorHAnsi" w:cstheme="minorHAnsi"/>
                      <w:lang w:eastAsia="ar-SA"/>
                    </w:rPr>
                    <w:br w:type="page"/>
                  </w:r>
                </w:p>
                <w:p w14:paraId="7DBEC134" w14:textId="6341498D" w:rsidR="00362DFF" w:rsidRPr="001C43C9" w:rsidRDefault="001C43C9" w:rsidP="000116BA">
                  <w:pPr>
                    <w:pStyle w:val="Titre1"/>
                    <w:keepNext/>
                    <w:keepLines/>
                    <w:pageBreakBefore/>
                    <w:numPr>
                      <w:ilvl w:val="0"/>
                      <w:numId w:val="174"/>
                    </w:numPr>
                    <w:spacing w:before="240" w:after="360"/>
                    <w:jc w:val="left"/>
                    <w:rPr>
                      <w:rFonts w:asciiTheme="minorHAnsi" w:hAnsiTheme="minorHAnsi"/>
                      <w:b/>
                      <w:color w:val="244061" w:themeColor="accent1" w:themeShade="80"/>
                      <w:sz w:val="32"/>
                      <w:szCs w:val="32"/>
                      <w:lang w:eastAsia="en-US"/>
                    </w:rPr>
                  </w:pPr>
                  <w:bookmarkStart w:id="354" w:name="_Toc170303031"/>
                  <w:r>
                    <w:rPr>
                      <w:rFonts w:asciiTheme="minorHAnsi" w:hAnsiTheme="minorHAnsi"/>
                      <w:b/>
                      <w:color w:val="244061" w:themeColor="accent1" w:themeShade="80"/>
                      <w:sz w:val="32"/>
                      <w:szCs w:val="32"/>
                      <w:lang w:eastAsia="en-US"/>
                    </w:rPr>
                    <w:lastRenderedPageBreak/>
                    <w:t>STRUCTURE ET ENCADREMENT DES ECOLES , INTERNATS , HOMES D’ACCUEIL ET HOMES D’ACCUEIL PERMANENTS</w:t>
                  </w:r>
                  <w:bookmarkEnd w:id="354"/>
                </w:p>
                <w:bookmarkStart w:id="355" w:name="_Chapitre_3.1_:" w:displacedByCustomXml="next"/>
                <w:bookmarkEnd w:id="355" w:displacedByCustomXml="next"/>
                <w:bookmarkStart w:id="356" w:name="_Toc170303032" w:displacedByCustomXml="next"/>
                <w:sdt>
                  <w:sdtPr>
                    <w:rPr>
                      <w:rFonts w:asciiTheme="minorHAnsi" w:eastAsiaTheme="minorHAnsi" w:hAnsiTheme="minorHAnsi" w:cstheme="minorHAnsi"/>
                      <w:b w:val="0"/>
                      <w:caps w:val="0"/>
                      <w:smallCaps/>
                      <w:sz w:val="22"/>
                      <w:lang w:eastAsia="en-US"/>
                    </w:rPr>
                    <w:id w:val="284466307"/>
                    <w:docPartObj>
                      <w:docPartGallery w:val="Cover Pages"/>
                      <w:docPartUnique/>
                    </w:docPartObj>
                  </w:sdtPr>
                  <w:sdtEndPr>
                    <w:rPr>
                      <w:smallCaps w:val="0"/>
                    </w:rPr>
                  </w:sdtEndPr>
                  <w:sdtContent>
                    <w:p w14:paraId="4ECE81DB" w14:textId="755EC9DC" w:rsidR="00370D86" w:rsidRDefault="00370D86" w:rsidP="00370D86">
                      <w:pPr>
                        <w:pStyle w:val="Titre2"/>
                        <w:jc w:val="left"/>
                        <w:rPr>
                          <w:rFonts w:asciiTheme="minorHAnsi" w:hAnsiTheme="minorHAnsi"/>
                          <w:bCs/>
                          <w:caps w:val="0"/>
                          <w:color w:val="4F81BD" w:themeColor="accent1"/>
                          <w:sz w:val="32"/>
                          <w:u w:val="single"/>
                        </w:rPr>
                      </w:pPr>
                      <w:r w:rsidRPr="00314CEB">
                        <w:rPr>
                          <w:rFonts w:asciiTheme="minorHAnsi" w:hAnsiTheme="minorHAnsi"/>
                          <w:bCs/>
                          <w:caps w:val="0"/>
                          <w:color w:val="4F81BD" w:themeColor="accent1"/>
                          <w:sz w:val="32"/>
                        </w:rPr>
                        <w:t xml:space="preserve">Chapitre 3.1 : </w:t>
                      </w:r>
                      <w:r w:rsidRPr="00314CEB">
                        <w:rPr>
                          <w:rFonts w:asciiTheme="minorHAnsi" w:hAnsiTheme="minorHAnsi"/>
                          <w:bCs/>
                          <w:caps w:val="0"/>
                          <w:color w:val="4F81BD" w:themeColor="accent1"/>
                          <w:sz w:val="32"/>
                          <w:u w:val="single"/>
                        </w:rPr>
                        <w:t>SPES</w:t>
                      </w:r>
                      <w:bookmarkEnd w:id="356"/>
                    </w:p>
                    <w:p w14:paraId="0287B03B" w14:textId="77777777" w:rsidR="00B801FC" w:rsidRDefault="00B801FC" w:rsidP="00B801FC">
                      <w:pPr>
                        <w:rPr>
                          <w:lang w:eastAsia="fr-BE"/>
                        </w:rPr>
                      </w:pPr>
                    </w:p>
                    <w:p w14:paraId="202B74F9" w14:textId="77777777" w:rsidR="00B801FC" w:rsidRDefault="00B801FC" w:rsidP="00B801FC">
                      <w:pPr>
                        <w:rPr>
                          <w:lang w:eastAsia="fr-BE"/>
                        </w:rPr>
                      </w:pPr>
                    </w:p>
                    <w:p w14:paraId="7FE246AC" w14:textId="77777777" w:rsidR="00B801FC" w:rsidRPr="009B2DCE" w:rsidRDefault="00B801FC" w:rsidP="00B801FC">
                      <w:pPr>
                        <w:pStyle w:val="StyleTitre3LatinCorpsCalibri14ptAccent1Avant"/>
                      </w:pPr>
                      <w:bookmarkStart w:id="357" w:name="_Toc170303033"/>
                      <w:r>
                        <w:t>Pas d’annexes pour ce chapitre</w:t>
                      </w:r>
                      <w:bookmarkEnd w:id="357"/>
                    </w:p>
                    <w:p w14:paraId="4EA08A31" w14:textId="77777777" w:rsidR="00B801FC" w:rsidRPr="00B801FC" w:rsidRDefault="00B801FC" w:rsidP="00B801FC">
                      <w:pPr>
                        <w:rPr>
                          <w:lang w:eastAsia="fr-BE"/>
                        </w:rPr>
                      </w:pPr>
                    </w:p>
                    <w:p w14:paraId="2C630240" w14:textId="77777777" w:rsidR="00E1267F" w:rsidRPr="00314CEB" w:rsidRDefault="00E1267F" w:rsidP="00370D86">
                      <w:pPr>
                        <w:jc w:val="both"/>
                        <w:rPr>
                          <w:rFonts w:asciiTheme="minorHAnsi" w:hAnsiTheme="minorHAnsi" w:cstheme="minorHAnsi"/>
                        </w:rPr>
                      </w:pPr>
                    </w:p>
                    <w:p w14:paraId="63587F7B" w14:textId="77777777" w:rsidR="00370D86" w:rsidRPr="00314CEB" w:rsidRDefault="00F57E00" w:rsidP="00370D86">
                      <w:pPr>
                        <w:jc w:val="both"/>
                        <w:rPr>
                          <w:rFonts w:asciiTheme="minorHAnsi" w:hAnsiTheme="minorHAnsi" w:cstheme="minorHAnsi"/>
                        </w:rPr>
                      </w:pPr>
                    </w:p>
                  </w:sdtContent>
                </w:sdt>
                <w:p w14:paraId="2A26776B" w14:textId="26D09EA6" w:rsidR="001C43C9" w:rsidRDefault="00E1267F">
                  <w:pPr>
                    <w:rPr>
                      <w:rFonts w:asciiTheme="minorHAnsi" w:eastAsia="Times New Roman" w:hAnsiTheme="minorHAnsi" w:cstheme="minorHAnsi"/>
                      <w:lang w:eastAsia="ar-SA"/>
                    </w:rPr>
                  </w:pPr>
                  <w:r>
                    <w:rPr>
                      <w:rFonts w:asciiTheme="minorHAnsi" w:eastAsia="Times New Roman" w:hAnsiTheme="minorHAnsi" w:cstheme="minorHAnsi"/>
                      <w:lang w:eastAsia="ar-SA"/>
                    </w:rPr>
                    <w:br w:type="page"/>
                  </w:r>
                </w:p>
                <w:bookmarkStart w:id="358" w:name="_Toc170303034" w:displacedByCustomXml="next"/>
                <w:bookmarkStart w:id="359" w:name="_Toc477623601" w:displacedByCustomXml="next"/>
                <w:bookmarkStart w:id="360" w:name="_Toc477767386" w:displacedByCustomXml="next"/>
                <w:sdt>
                  <w:sdtPr>
                    <w:rPr>
                      <w:rFonts w:asciiTheme="minorHAnsi" w:eastAsiaTheme="minorHAnsi" w:hAnsiTheme="minorHAnsi" w:cstheme="minorHAnsi"/>
                      <w:b w:val="0"/>
                      <w:caps w:val="0"/>
                      <w:smallCaps/>
                      <w:sz w:val="22"/>
                      <w:lang w:eastAsia="en-US"/>
                    </w:rPr>
                    <w:id w:val="-1669088165"/>
                    <w:docPartObj>
                      <w:docPartGallery w:val="Cover Pages"/>
                      <w:docPartUnique/>
                    </w:docPartObj>
                  </w:sdtPr>
                  <w:sdtEndPr>
                    <w:rPr>
                      <w:smallCaps w:val="0"/>
                    </w:rPr>
                  </w:sdtEndPr>
                  <w:sdtContent>
                    <w:p w14:paraId="12A45944" w14:textId="346B3217" w:rsidR="005A1DA1" w:rsidRPr="005A1DA1" w:rsidRDefault="005A1DA1" w:rsidP="005A1DA1">
                      <w:pPr>
                        <w:pStyle w:val="Titre2"/>
                        <w:jc w:val="left"/>
                        <w:rPr>
                          <w:rFonts w:asciiTheme="minorHAnsi" w:hAnsiTheme="minorHAnsi"/>
                          <w:bCs/>
                          <w:caps w:val="0"/>
                          <w:color w:val="4F81BD" w:themeColor="accent1"/>
                          <w:sz w:val="32"/>
                        </w:rPr>
                      </w:pPr>
                      <w:r w:rsidRPr="005A1DA1">
                        <w:rPr>
                          <w:rFonts w:asciiTheme="minorHAnsi" w:hAnsiTheme="minorHAnsi"/>
                          <w:bCs/>
                          <w:caps w:val="0"/>
                          <w:color w:val="4F81BD" w:themeColor="accent1"/>
                          <w:sz w:val="32"/>
                        </w:rPr>
                        <w:t>Chapitre</w:t>
                      </w:r>
                      <w:bookmarkStart w:id="361" w:name="_Toc477623602"/>
                      <w:bookmarkStart w:id="362" w:name="_Toc477767387"/>
                      <w:bookmarkEnd w:id="360"/>
                      <w:bookmarkEnd w:id="359"/>
                      <w:r w:rsidRPr="005A1DA1">
                        <w:rPr>
                          <w:rFonts w:asciiTheme="minorHAnsi" w:hAnsiTheme="minorHAnsi"/>
                          <w:bCs/>
                          <w:caps w:val="0"/>
                          <w:color w:val="4F81BD" w:themeColor="accent1"/>
                          <w:sz w:val="32"/>
                        </w:rPr>
                        <w:t xml:space="preserve"> 3.</w:t>
                      </w:r>
                      <w:r w:rsidR="00370D86">
                        <w:rPr>
                          <w:rFonts w:asciiTheme="minorHAnsi" w:hAnsiTheme="minorHAnsi"/>
                          <w:bCs/>
                          <w:caps w:val="0"/>
                          <w:color w:val="4F81BD" w:themeColor="accent1"/>
                          <w:sz w:val="32"/>
                        </w:rPr>
                        <w:t>2</w:t>
                      </w:r>
                      <w:r w:rsidRPr="005A1DA1">
                        <w:rPr>
                          <w:rFonts w:asciiTheme="minorHAnsi" w:hAnsiTheme="minorHAnsi"/>
                          <w:bCs/>
                          <w:caps w:val="0"/>
                          <w:color w:val="4F81BD" w:themeColor="accent1"/>
                          <w:sz w:val="32"/>
                        </w:rPr>
                        <w:t xml:space="preserve"> : </w:t>
                      </w:r>
                      <w:r w:rsidRPr="003F7A9F">
                        <w:rPr>
                          <w:rFonts w:asciiTheme="minorHAnsi" w:hAnsiTheme="minorHAnsi"/>
                          <w:bCs/>
                          <w:caps w:val="0"/>
                          <w:color w:val="4F81BD" w:themeColor="accent1"/>
                          <w:sz w:val="32"/>
                          <w:u w:val="single"/>
                        </w:rPr>
                        <w:t>Rationalisation et programmation</w:t>
                      </w:r>
                      <w:bookmarkEnd w:id="361"/>
                      <w:bookmarkEnd w:id="362"/>
                      <w:bookmarkEnd w:id="358"/>
                    </w:p>
                    <w:p w14:paraId="46014864" w14:textId="77777777" w:rsidR="005A1DA1" w:rsidRPr="009E5E9C" w:rsidRDefault="00F57E00" w:rsidP="005A1DA1">
                      <w:pPr>
                        <w:jc w:val="both"/>
                        <w:rPr>
                          <w:rFonts w:asciiTheme="minorHAnsi" w:eastAsiaTheme="minorEastAsia" w:hAnsiTheme="minorHAnsi" w:cstheme="minorHAnsi"/>
                          <w:lang w:eastAsia="fr-BE"/>
                        </w:rPr>
                      </w:pPr>
                    </w:p>
                  </w:sdtContent>
                </w:sdt>
                <w:p w14:paraId="221A8B0A" w14:textId="77777777" w:rsidR="009E5E9C" w:rsidRPr="00274A30" w:rsidRDefault="009E5E9C" w:rsidP="005A1DA1">
                  <w:pPr>
                    <w:jc w:val="both"/>
                    <w:rPr>
                      <w:rFonts w:asciiTheme="minorHAnsi" w:eastAsia="Times New Roman" w:hAnsiTheme="minorHAnsi" w:cstheme="minorHAnsi"/>
                      <w:bCs/>
                      <w:lang w:eastAsia="ar-SA"/>
                    </w:rPr>
                  </w:pPr>
                  <w:bookmarkStart w:id="363" w:name="__RefHeading__131_957262308"/>
                  <w:bookmarkStart w:id="364" w:name="_1._Notions_essentielles"/>
                  <w:bookmarkEnd w:id="363"/>
                  <w:bookmarkEnd w:id="364"/>
                  <w:bookmarkEnd w:id="17"/>
                  <w:bookmarkEnd w:id="16"/>
                  <w:bookmarkEnd w:id="15"/>
                  <w:bookmarkEnd w:id="14"/>
                  <w:bookmarkEnd w:id="13"/>
                  <w:bookmarkEnd w:id="12"/>
                  <w:bookmarkEnd w:id="11"/>
                  <w:bookmarkEnd w:id="10"/>
                  <w:bookmarkEnd w:id="9"/>
                  <w:bookmarkEnd w:id="8"/>
                  <w:bookmarkEnd w:id="7"/>
                  <w:bookmarkEnd w:id="6"/>
                  <w:bookmarkEnd w:id="5"/>
                  <w:bookmarkEnd w:id="4"/>
                </w:p>
                <w:p w14:paraId="6F54BB3F" w14:textId="459AA75F" w:rsidR="005A1DA1" w:rsidRDefault="005A1DA1" w:rsidP="0030651F">
                  <w:pPr>
                    <w:pStyle w:val="StyleTitre3LatinCorpsCalibri14ptAccent1Avant"/>
                  </w:pPr>
                  <w:bookmarkStart w:id="365" w:name="_10._Annexe"/>
                  <w:bookmarkStart w:id="366" w:name="_10._Annexes"/>
                  <w:bookmarkStart w:id="367" w:name="_Toc453314310"/>
                  <w:bookmarkStart w:id="368" w:name="_Toc454980345"/>
                  <w:bookmarkStart w:id="369" w:name="_Toc170303035"/>
                  <w:bookmarkEnd w:id="365"/>
                  <w:bookmarkEnd w:id="366"/>
                  <w:r w:rsidRPr="009E5E9C">
                    <w:t>Annexe</w:t>
                  </w:r>
                  <w:bookmarkEnd w:id="367"/>
                  <w:bookmarkEnd w:id="368"/>
                  <w:bookmarkEnd w:id="369"/>
                </w:p>
                <w:p w14:paraId="1AE1F574" w14:textId="69922107" w:rsidR="004765FF" w:rsidRDefault="004765FF">
                  <w:r>
                    <w:br w:type="page"/>
                  </w:r>
                </w:p>
                <w:p w14:paraId="260A0B19" w14:textId="77777777" w:rsidR="004765FF" w:rsidRPr="004765FF" w:rsidRDefault="004765FF" w:rsidP="004765FF"/>
                <w:p w14:paraId="20A05E11" w14:textId="77777777" w:rsidR="005A1DA1" w:rsidRPr="00274A30" w:rsidRDefault="005A1DA1" w:rsidP="00DB1C51">
                  <w:pPr>
                    <w:pStyle w:val="Titre4"/>
                  </w:pPr>
                  <w:r w:rsidRPr="00274A30">
                    <w:t>Annexe 1 : Liste des zones concernant l’enseignement fondamental</w:t>
                  </w:r>
                </w:p>
                <w:p w14:paraId="5D6CCEE2" w14:textId="77777777" w:rsidR="005A1DA1" w:rsidRPr="00274A30" w:rsidRDefault="005A1DA1" w:rsidP="005A1DA1">
                  <w:pPr>
                    <w:autoSpaceDE w:val="0"/>
                    <w:autoSpaceDN w:val="0"/>
                    <w:adjustRightInd w:val="0"/>
                    <w:jc w:val="both"/>
                    <w:rPr>
                      <w:rFonts w:asciiTheme="minorHAnsi" w:hAnsiTheme="minorHAnsi" w:cstheme="minorHAnsi"/>
                    </w:rPr>
                  </w:pPr>
                  <w:r w:rsidRPr="00274A30">
                    <w:rPr>
                      <w:rFonts w:asciiTheme="minorHAnsi" w:hAnsiTheme="minorHAnsi" w:cstheme="minorHAnsi"/>
                    </w:rPr>
                    <w:t>En application de l'article 4, § 1er, 29°, du décret du 3 mars 2004 organisant l'enseignement spécialisé, les zones de l'enseignement spécialisé sont constituées de la manière suivante :</w:t>
                  </w:r>
                </w:p>
                <w:p w14:paraId="4D554B83" w14:textId="022FADE0" w:rsidR="005A1DA1" w:rsidRDefault="005A1DA1" w:rsidP="005A1DA1">
                  <w:pPr>
                    <w:pStyle w:val="Paragraphedeliste"/>
                    <w:autoSpaceDE w:val="0"/>
                    <w:autoSpaceDN w:val="0"/>
                    <w:adjustRightInd w:val="0"/>
                    <w:ind w:left="0"/>
                    <w:jc w:val="both"/>
                    <w:rPr>
                      <w:rFonts w:asciiTheme="minorHAnsi" w:hAnsiTheme="minorHAnsi" w:cstheme="minorHAnsi"/>
                      <w:sz w:val="22"/>
                      <w:szCs w:val="22"/>
                    </w:rPr>
                  </w:pPr>
                  <w:r w:rsidRPr="00274A30">
                    <w:rPr>
                      <w:rFonts w:asciiTheme="minorHAnsi" w:hAnsiTheme="minorHAnsi" w:cstheme="minorHAnsi"/>
                      <w:sz w:val="22"/>
                      <w:szCs w:val="22"/>
                    </w:rPr>
                    <w:t xml:space="preserve">pour l'enseignement fondamental les zones en application de </w:t>
                  </w:r>
                  <w:r w:rsidRPr="0039775C">
                    <w:rPr>
                      <w:rFonts w:asciiTheme="minorHAnsi" w:hAnsiTheme="minorHAnsi" w:cstheme="minorHAnsi"/>
                      <w:sz w:val="22"/>
                      <w:szCs w:val="22"/>
                    </w:rPr>
                    <w:t xml:space="preserve">l'article </w:t>
                  </w:r>
                  <w:r w:rsidR="0039775C" w:rsidRPr="0039775C">
                    <w:rPr>
                      <w:rFonts w:asciiTheme="minorHAnsi" w:hAnsiTheme="minorHAnsi" w:cstheme="minorHAnsi"/>
                      <w:sz w:val="22"/>
                      <w:szCs w:val="22"/>
                    </w:rPr>
                    <w:t xml:space="preserve">13 </w:t>
                  </w:r>
                  <w:r w:rsidRPr="0039775C">
                    <w:rPr>
                      <w:rFonts w:asciiTheme="minorHAnsi" w:hAnsiTheme="minorHAnsi" w:cstheme="minorHAnsi"/>
                      <w:sz w:val="22"/>
                      <w:szCs w:val="22"/>
                    </w:rPr>
                    <w:t>du décret</w:t>
                  </w:r>
                  <w:r w:rsidRPr="00274A30">
                    <w:rPr>
                      <w:rFonts w:asciiTheme="minorHAnsi" w:hAnsiTheme="minorHAnsi" w:cstheme="minorHAnsi"/>
                      <w:sz w:val="22"/>
                      <w:szCs w:val="22"/>
                    </w:rPr>
                    <w:t xml:space="preserve"> du 14 mars 1995 relatif à la promotion d'une école de la réussite dans l'enseignement fondamental ;</w:t>
                  </w:r>
                </w:p>
                <w:tbl>
                  <w:tblPr>
                    <w:tblpPr w:leftFromText="141" w:rightFromText="141" w:vertAnchor="page" w:horzAnchor="margin" w:tblpY="4006"/>
                    <w:tblW w:w="96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409"/>
                    <w:gridCol w:w="2457"/>
                    <w:gridCol w:w="2409"/>
                  </w:tblGrid>
                  <w:tr w:rsidR="0039775C" w:rsidRPr="00274A30" w14:paraId="423A4C20" w14:textId="77777777" w:rsidTr="000213CB">
                    <w:tc>
                      <w:tcPr>
                        <w:tcW w:w="2405" w:type="dxa"/>
                      </w:tcPr>
                      <w:p w14:paraId="7A8321BE" w14:textId="77777777" w:rsidR="0039775C" w:rsidRPr="00274A30" w:rsidRDefault="0039775C" w:rsidP="000213CB">
                        <w:pPr>
                          <w:rPr>
                            <w:rFonts w:asciiTheme="minorHAnsi" w:hAnsiTheme="minorHAnsi" w:cstheme="minorHAnsi"/>
                          </w:rPr>
                        </w:pPr>
                        <w:r w:rsidRPr="00274A30">
                          <w:rPr>
                            <w:rFonts w:asciiTheme="minorHAnsi" w:hAnsiTheme="minorHAnsi" w:cstheme="minorHAnsi"/>
                          </w:rPr>
                          <w:t>Zone 1</w:t>
                        </w:r>
                      </w:p>
                    </w:tc>
                    <w:tc>
                      <w:tcPr>
                        <w:tcW w:w="7275" w:type="dxa"/>
                        <w:gridSpan w:val="3"/>
                      </w:tcPr>
                      <w:p w14:paraId="13B28238" w14:textId="3E3F0FE8" w:rsidR="0039775C" w:rsidRPr="00274A30" w:rsidRDefault="0039775C" w:rsidP="000213CB">
                        <w:pPr>
                          <w:rPr>
                            <w:rFonts w:asciiTheme="minorHAnsi" w:hAnsiTheme="minorHAnsi" w:cstheme="minorHAnsi"/>
                          </w:rPr>
                        </w:pPr>
                        <w:r>
                          <w:rPr>
                            <w:rFonts w:asciiTheme="minorHAnsi" w:hAnsiTheme="minorHAnsi" w:cstheme="minorHAnsi"/>
                          </w:rPr>
                          <w:t xml:space="preserve">Zone de la </w:t>
                        </w:r>
                        <w:r w:rsidRPr="00274A30">
                          <w:rPr>
                            <w:rFonts w:asciiTheme="minorHAnsi" w:hAnsiTheme="minorHAnsi" w:cstheme="minorHAnsi"/>
                          </w:rPr>
                          <w:t>Région de Bruxelles-Capitale</w:t>
                        </w:r>
                      </w:p>
                    </w:tc>
                  </w:tr>
                  <w:tr w:rsidR="0039775C" w:rsidRPr="00274A30" w14:paraId="7EAB154A" w14:textId="77777777" w:rsidTr="000213CB">
                    <w:tc>
                      <w:tcPr>
                        <w:tcW w:w="2405" w:type="dxa"/>
                      </w:tcPr>
                      <w:p w14:paraId="518740CA" w14:textId="77777777" w:rsidR="0039775C" w:rsidRPr="00274A30" w:rsidRDefault="0039775C" w:rsidP="000213CB">
                        <w:pPr>
                          <w:rPr>
                            <w:rFonts w:asciiTheme="minorHAnsi" w:hAnsiTheme="minorHAnsi" w:cstheme="minorHAnsi"/>
                          </w:rPr>
                        </w:pPr>
                        <w:r w:rsidRPr="00274A30">
                          <w:rPr>
                            <w:rFonts w:asciiTheme="minorHAnsi" w:hAnsiTheme="minorHAnsi" w:cstheme="minorHAnsi"/>
                          </w:rPr>
                          <w:t>Zone 2</w:t>
                        </w:r>
                      </w:p>
                    </w:tc>
                    <w:tc>
                      <w:tcPr>
                        <w:tcW w:w="7275" w:type="dxa"/>
                        <w:gridSpan w:val="3"/>
                      </w:tcPr>
                      <w:p w14:paraId="4CCD6511" w14:textId="2BB6FD5B" w:rsidR="0039775C" w:rsidRPr="00274A30" w:rsidRDefault="0039775C" w:rsidP="000213CB">
                        <w:pPr>
                          <w:rPr>
                            <w:rFonts w:asciiTheme="minorHAnsi" w:hAnsiTheme="minorHAnsi" w:cstheme="minorHAnsi"/>
                          </w:rPr>
                        </w:pPr>
                        <w:r>
                          <w:rPr>
                            <w:rFonts w:asciiTheme="minorHAnsi" w:hAnsiTheme="minorHAnsi" w:cstheme="minorHAnsi"/>
                          </w:rPr>
                          <w:t xml:space="preserve">Zone de la </w:t>
                        </w:r>
                        <w:r w:rsidRPr="00274A30">
                          <w:rPr>
                            <w:rFonts w:asciiTheme="minorHAnsi" w:hAnsiTheme="minorHAnsi" w:cstheme="minorHAnsi"/>
                          </w:rPr>
                          <w:t>Province de Brabant wallon</w:t>
                        </w:r>
                      </w:p>
                    </w:tc>
                  </w:tr>
                  <w:tr w:rsidR="0039775C" w:rsidRPr="00274A30" w14:paraId="55F379E2" w14:textId="77777777" w:rsidTr="000213CB">
                    <w:tc>
                      <w:tcPr>
                        <w:tcW w:w="2405" w:type="dxa"/>
                      </w:tcPr>
                      <w:p w14:paraId="045CA91A" w14:textId="77777777" w:rsidR="0039775C" w:rsidRPr="00274A30" w:rsidRDefault="0039775C" w:rsidP="000213CB">
                        <w:pPr>
                          <w:rPr>
                            <w:rFonts w:asciiTheme="minorHAnsi" w:hAnsiTheme="minorHAnsi" w:cstheme="minorHAnsi"/>
                          </w:rPr>
                        </w:pPr>
                        <w:r w:rsidRPr="00274A30">
                          <w:rPr>
                            <w:rFonts w:asciiTheme="minorHAnsi" w:hAnsiTheme="minorHAnsi" w:cstheme="minorHAnsi"/>
                          </w:rPr>
                          <w:t>Zone 3</w:t>
                        </w:r>
                      </w:p>
                    </w:tc>
                    <w:tc>
                      <w:tcPr>
                        <w:tcW w:w="7275" w:type="dxa"/>
                        <w:gridSpan w:val="3"/>
                      </w:tcPr>
                      <w:p w14:paraId="71D00F9A" w14:textId="5C2B507F" w:rsidR="0039775C" w:rsidRPr="00274A30" w:rsidRDefault="0039775C" w:rsidP="000213CB">
                        <w:pPr>
                          <w:rPr>
                            <w:rFonts w:asciiTheme="minorHAnsi" w:hAnsiTheme="minorHAnsi" w:cstheme="minorHAnsi"/>
                          </w:rPr>
                        </w:pPr>
                        <w:r>
                          <w:rPr>
                            <w:rFonts w:asciiTheme="minorHAnsi" w:hAnsiTheme="minorHAnsi" w:cstheme="minorHAnsi"/>
                          </w:rPr>
                          <w:t xml:space="preserve">Zone des </w:t>
                        </w:r>
                        <w:r w:rsidRPr="00274A30">
                          <w:rPr>
                            <w:rFonts w:asciiTheme="minorHAnsi" w:hAnsiTheme="minorHAnsi" w:cstheme="minorHAnsi"/>
                          </w:rPr>
                          <w:t>arrondissements administratifs de Huy et Waremme</w:t>
                        </w:r>
                      </w:p>
                    </w:tc>
                  </w:tr>
                  <w:tr w:rsidR="0039775C" w:rsidRPr="00274A30" w14:paraId="069FEF63" w14:textId="77777777" w:rsidTr="000213CB">
                    <w:tc>
                      <w:tcPr>
                        <w:tcW w:w="2405" w:type="dxa"/>
                      </w:tcPr>
                      <w:p w14:paraId="7897C584" w14:textId="77777777" w:rsidR="0039775C" w:rsidRPr="00274A30" w:rsidRDefault="0039775C" w:rsidP="000213CB">
                        <w:pPr>
                          <w:rPr>
                            <w:rFonts w:asciiTheme="minorHAnsi" w:hAnsiTheme="minorHAnsi" w:cstheme="minorHAnsi"/>
                          </w:rPr>
                        </w:pPr>
                        <w:r w:rsidRPr="00274A30">
                          <w:rPr>
                            <w:rFonts w:asciiTheme="minorHAnsi" w:hAnsiTheme="minorHAnsi" w:cstheme="minorHAnsi"/>
                          </w:rPr>
                          <w:t>Zone 4</w:t>
                        </w:r>
                      </w:p>
                    </w:tc>
                    <w:tc>
                      <w:tcPr>
                        <w:tcW w:w="7275" w:type="dxa"/>
                        <w:gridSpan w:val="3"/>
                      </w:tcPr>
                      <w:p w14:paraId="718140CD" w14:textId="3DBB0628" w:rsidR="0039775C" w:rsidRPr="00274A30" w:rsidRDefault="0039775C" w:rsidP="000213CB">
                        <w:pPr>
                          <w:rPr>
                            <w:rFonts w:asciiTheme="minorHAnsi" w:hAnsiTheme="minorHAnsi" w:cstheme="minorHAnsi"/>
                          </w:rPr>
                        </w:pPr>
                        <w:r>
                          <w:rPr>
                            <w:rFonts w:asciiTheme="minorHAnsi" w:hAnsiTheme="minorHAnsi" w:cstheme="minorHAnsi"/>
                          </w:rPr>
                          <w:t>Zone de l’</w:t>
                        </w:r>
                        <w:r w:rsidRPr="00274A30">
                          <w:rPr>
                            <w:rFonts w:asciiTheme="minorHAnsi" w:hAnsiTheme="minorHAnsi" w:cstheme="minorHAnsi"/>
                          </w:rPr>
                          <w:t>arrondissement administratif de Liège</w:t>
                        </w:r>
                      </w:p>
                    </w:tc>
                  </w:tr>
                  <w:tr w:rsidR="0039775C" w:rsidRPr="00274A30" w14:paraId="597ACFBA" w14:textId="77777777" w:rsidTr="000213CB">
                    <w:tc>
                      <w:tcPr>
                        <w:tcW w:w="2405" w:type="dxa"/>
                      </w:tcPr>
                      <w:p w14:paraId="40AF66A2" w14:textId="77777777" w:rsidR="0039775C" w:rsidRPr="00274A30" w:rsidRDefault="0039775C" w:rsidP="000213CB">
                        <w:pPr>
                          <w:rPr>
                            <w:rFonts w:asciiTheme="minorHAnsi" w:hAnsiTheme="minorHAnsi" w:cstheme="minorHAnsi"/>
                          </w:rPr>
                        </w:pPr>
                        <w:r w:rsidRPr="00274A30">
                          <w:rPr>
                            <w:rFonts w:asciiTheme="minorHAnsi" w:hAnsiTheme="minorHAnsi" w:cstheme="minorHAnsi"/>
                          </w:rPr>
                          <w:t>Zone 5</w:t>
                        </w:r>
                      </w:p>
                    </w:tc>
                    <w:tc>
                      <w:tcPr>
                        <w:tcW w:w="7275" w:type="dxa"/>
                        <w:gridSpan w:val="3"/>
                      </w:tcPr>
                      <w:p w14:paraId="24011B23" w14:textId="6EB3130D" w:rsidR="0039775C" w:rsidRPr="00274A30" w:rsidRDefault="0039775C" w:rsidP="000213CB">
                        <w:pPr>
                          <w:rPr>
                            <w:rFonts w:asciiTheme="minorHAnsi" w:hAnsiTheme="minorHAnsi" w:cstheme="minorHAnsi"/>
                          </w:rPr>
                        </w:pPr>
                        <w:r>
                          <w:rPr>
                            <w:rFonts w:asciiTheme="minorHAnsi" w:hAnsiTheme="minorHAnsi" w:cstheme="minorHAnsi"/>
                          </w:rPr>
                          <w:t>Zone de l’</w:t>
                        </w:r>
                        <w:r w:rsidRPr="00274A30">
                          <w:rPr>
                            <w:rFonts w:asciiTheme="minorHAnsi" w:hAnsiTheme="minorHAnsi" w:cstheme="minorHAnsi"/>
                          </w:rPr>
                          <w:t>arrondissement administratif de Verviers</w:t>
                        </w:r>
                      </w:p>
                    </w:tc>
                  </w:tr>
                  <w:tr w:rsidR="0039775C" w:rsidRPr="00274A30" w14:paraId="03B910E6" w14:textId="77777777" w:rsidTr="000213CB">
                    <w:tc>
                      <w:tcPr>
                        <w:tcW w:w="2405" w:type="dxa"/>
                      </w:tcPr>
                      <w:p w14:paraId="577FED62" w14:textId="77777777" w:rsidR="0039775C" w:rsidRPr="00274A30" w:rsidRDefault="0039775C" w:rsidP="000213CB">
                        <w:pPr>
                          <w:rPr>
                            <w:rFonts w:asciiTheme="minorHAnsi" w:hAnsiTheme="minorHAnsi" w:cstheme="minorHAnsi"/>
                          </w:rPr>
                        </w:pPr>
                        <w:r w:rsidRPr="00274A30">
                          <w:rPr>
                            <w:rFonts w:asciiTheme="minorHAnsi" w:hAnsiTheme="minorHAnsi" w:cstheme="minorHAnsi"/>
                          </w:rPr>
                          <w:t>Zone 6</w:t>
                        </w:r>
                      </w:p>
                    </w:tc>
                    <w:tc>
                      <w:tcPr>
                        <w:tcW w:w="7275" w:type="dxa"/>
                        <w:gridSpan w:val="3"/>
                      </w:tcPr>
                      <w:p w14:paraId="61C2A822" w14:textId="4733FD50" w:rsidR="0039775C" w:rsidRPr="00274A30" w:rsidRDefault="0039775C" w:rsidP="000213CB">
                        <w:pPr>
                          <w:rPr>
                            <w:rFonts w:asciiTheme="minorHAnsi" w:hAnsiTheme="minorHAnsi" w:cstheme="minorHAnsi"/>
                          </w:rPr>
                        </w:pPr>
                        <w:r>
                          <w:rPr>
                            <w:rFonts w:asciiTheme="minorHAnsi" w:hAnsiTheme="minorHAnsi" w:cstheme="minorHAnsi"/>
                          </w:rPr>
                          <w:t xml:space="preserve">Zone de la </w:t>
                        </w:r>
                        <w:r w:rsidRPr="00274A30">
                          <w:rPr>
                            <w:rFonts w:asciiTheme="minorHAnsi" w:hAnsiTheme="minorHAnsi" w:cstheme="minorHAnsi"/>
                          </w:rPr>
                          <w:t>Province de Namur</w:t>
                        </w:r>
                      </w:p>
                    </w:tc>
                  </w:tr>
                  <w:tr w:rsidR="0039775C" w:rsidRPr="00274A30" w14:paraId="55F653FF" w14:textId="77777777" w:rsidTr="000213CB">
                    <w:tc>
                      <w:tcPr>
                        <w:tcW w:w="2405" w:type="dxa"/>
                      </w:tcPr>
                      <w:p w14:paraId="6DC9F449" w14:textId="77777777" w:rsidR="0039775C" w:rsidRPr="00274A30" w:rsidRDefault="0039775C" w:rsidP="000213CB">
                        <w:pPr>
                          <w:rPr>
                            <w:rFonts w:asciiTheme="minorHAnsi" w:hAnsiTheme="minorHAnsi" w:cstheme="minorHAnsi"/>
                          </w:rPr>
                        </w:pPr>
                        <w:r w:rsidRPr="00274A30">
                          <w:rPr>
                            <w:rFonts w:asciiTheme="minorHAnsi" w:hAnsiTheme="minorHAnsi" w:cstheme="minorHAnsi"/>
                          </w:rPr>
                          <w:t>Zone 7</w:t>
                        </w:r>
                      </w:p>
                    </w:tc>
                    <w:tc>
                      <w:tcPr>
                        <w:tcW w:w="7275" w:type="dxa"/>
                        <w:gridSpan w:val="3"/>
                      </w:tcPr>
                      <w:p w14:paraId="77AD7F37" w14:textId="0D080447" w:rsidR="0039775C" w:rsidRPr="00274A30" w:rsidRDefault="0039775C" w:rsidP="000213CB">
                        <w:pPr>
                          <w:rPr>
                            <w:rFonts w:asciiTheme="minorHAnsi" w:hAnsiTheme="minorHAnsi" w:cstheme="minorHAnsi"/>
                          </w:rPr>
                        </w:pPr>
                        <w:r>
                          <w:rPr>
                            <w:rFonts w:asciiTheme="minorHAnsi" w:hAnsiTheme="minorHAnsi" w:cstheme="minorHAnsi"/>
                          </w:rPr>
                          <w:t xml:space="preserve">Zone de la </w:t>
                        </w:r>
                        <w:r w:rsidRPr="00274A30">
                          <w:rPr>
                            <w:rFonts w:asciiTheme="minorHAnsi" w:hAnsiTheme="minorHAnsi" w:cstheme="minorHAnsi"/>
                          </w:rPr>
                          <w:t>Province de Luxembourg</w:t>
                        </w:r>
                      </w:p>
                    </w:tc>
                  </w:tr>
                  <w:tr w:rsidR="0039775C" w:rsidRPr="00274A30" w14:paraId="09ABCE55" w14:textId="77777777" w:rsidTr="000213CB">
                    <w:tc>
                      <w:tcPr>
                        <w:tcW w:w="2405" w:type="dxa"/>
                        <w:vMerge w:val="restart"/>
                      </w:tcPr>
                      <w:p w14:paraId="66013095" w14:textId="77777777" w:rsidR="0039775C" w:rsidRPr="00274A30" w:rsidRDefault="0039775C" w:rsidP="000213CB">
                        <w:pPr>
                          <w:rPr>
                            <w:rFonts w:asciiTheme="minorHAnsi" w:hAnsiTheme="minorHAnsi" w:cstheme="minorHAnsi"/>
                          </w:rPr>
                        </w:pPr>
                      </w:p>
                      <w:p w14:paraId="56B1A0E4" w14:textId="77777777" w:rsidR="0039775C" w:rsidRPr="00274A30" w:rsidRDefault="0039775C" w:rsidP="000213CB">
                        <w:pPr>
                          <w:rPr>
                            <w:rFonts w:asciiTheme="minorHAnsi" w:hAnsiTheme="minorHAnsi" w:cstheme="minorHAnsi"/>
                          </w:rPr>
                        </w:pPr>
                        <w:r w:rsidRPr="00274A30">
                          <w:rPr>
                            <w:rFonts w:asciiTheme="minorHAnsi" w:hAnsiTheme="minorHAnsi" w:cstheme="minorHAnsi"/>
                          </w:rPr>
                          <w:t>Zone 8</w:t>
                        </w:r>
                      </w:p>
                    </w:tc>
                    <w:tc>
                      <w:tcPr>
                        <w:tcW w:w="7275" w:type="dxa"/>
                        <w:gridSpan w:val="3"/>
                      </w:tcPr>
                      <w:p w14:paraId="77761FB8" w14:textId="6D94629C" w:rsidR="0039775C" w:rsidRPr="00274A30" w:rsidRDefault="0039775C" w:rsidP="000213CB">
                        <w:pPr>
                          <w:rPr>
                            <w:rFonts w:asciiTheme="minorHAnsi" w:hAnsiTheme="minorHAnsi" w:cstheme="minorHAnsi"/>
                          </w:rPr>
                        </w:pPr>
                        <w:r>
                          <w:rPr>
                            <w:rFonts w:asciiTheme="minorHAnsi" w:hAnsiTheme="minorHAnsi" w:cstheme="minorHAnsi"/>
                          </w:rPr>
                          <w:t xml:space="preserve">Zone du </w:t>
                        </w:r>
                        <w:r w:rsidRPr="00274A30">
                          <w:rPr>
                            <w:rFonts w:asciiTheme="minorHAnsi" w:hAnsiTheme="minorHAnsi" w:cstheme="minorHAnsi"/>
                          </w:rPr>
                          <w:t>Hainaut occidental comprenant les communes suivantes :</w:t>
                        </w:r>
                      </w:p>
                    </w:tc>
                  </w:tr>
                  <w:tr w:rsidR="0039775C" w:rsidRPr="00274A30" w14:paraId="69A502C0" w14:textId="77777777" w:rsidTr="000213CB">
                    <w:trPr>
                      <w:trHeight w:val="274"/>
                    </w:trPr>
                    <w:tc>
                      <w:tcPr>
                        <w:tcW w:w="2405" w:type="dxa"/>
                        <w:vMerge/>
                      </w:tcPr>
                      <w:p w14:paraId="1F17495B" w14:textId="77777777" w:rsidR="0039775C" w:rsidRPr="00274A30" w:rsidRDefault="0039775C" w:rsidP="000213CB">
                        <w:pPr>
                          <w:rPr>
                            <w:rFonts w:asciiTheme="minorHAnsi" w:hAnsiTheme="minorHAnsi" w:cstheme="minorHAnsi"/>
                          </w:rPr>
                        </w:pPr>
                      </w:p>
                    </w:tc>
                    <w:tc>
                      <w:tcPr>
                        <w:tcW w:w="2409" w:type="dxa"/>
                        <w:vAlign w:val="center"/>
                      </w:tcPr>
                      <w:p w14:paraId="5B65DD8E" w14:textId="77777777" w:rsidR="0039775C" w:rsidRPr="00274A30" w:rsidRDefault="0039775C" w:rsidP="000213CB">
                        <w:pPr>
                          <w:rPr>
                            <w:rFonts w:asciiTheme="minorHAnsi" w:hAnsiTheme="minorHAnsi" w:cstheme="minorHAnsi"/>
                            <w:color w:val="000000"/>
                          </w:rPr>
                        </w:pPr>
                        <w:r w:rsidRPr="00274A30">
                          <w:rPr>
                            <w:rFonts w:asciiTheme="minorHAnsi" w:hAnsiTheme="minorHAnsi" w:cstheme="minorHAnsi"/>
                            <w:color w:val="000000"/>
                          </w:rPr>
                          <w:t>Antoing</w:t>
                        </w:r>
                      </w:p>
                    </w:tc>
                    <w:tc>
                      <w:tcPr>
                        <w:tcW w:w="2457" w:type="dxa"/>
                        <w:vAlign w:val="center"/>
                      </w:tcPr>
                      <w:p w14:paraId="6DF184F2" w14:textId="77777777" w:rsidR="0039775C" w:rsidRPr="00274A30" w:rsidRDefault="0039775C" w:rsidP="000213CB">
                        <w:pPr>
                          <w:rPr>
                            <w:rFonts w:asciiTheme="minorHAnsi" w:hAnsiTheme="minorHAnsi" w:cstheme="minorHAnsi"/>
                            <w:color w:val="000000"/>
                          </w:rPr>
                        </w:pPr>
                        <w:r w:rsidRPr="00274A30">
                          <w:rPr>
                            <w:rFonts w:asciiTheme="minorHAnsi" w:hAnsiTheme="minorHAnsi" w:cstheme="minorHAnsi"/>
                            <w:color w:val="000000"/>
                          </w:rPr>
                          <w:t>Chièvres</w:t>
                        </w:r>
                      </w:p>
                    </w:tc>
                    <w:tc>
                      <w:tcPr>
                        <w:tcW w:w="2409" w:type="dxa"/>
                        <w:vAlign w:val="center"/>
                      </w:tcPr>
                      <w:p w14:paraId="65863B7C" w14:textId="77777777" w:rsidR="0039775C" w:rsidRPr="00274A30" w:rsidRDefault="0039775C" w:rsidP="000213CB">
                        <w:pPr>
                          <w:rPr>
                            <w:rFonts w:asciiTheme="minorHAnsi" w:hAnsiTheme="minorHAnsi" w:cstheme="minorHAnsi"/>
                            <w:color w:val="000000"/>
                          </w:rPr>
                        </w:pPr>
                        <w:r w:rsidRPr="00274A30">
                          <w:rPr>
                            <w:rFonts w:asciiTheme="minorHAnsi" w:hAnsiTheme="minorHAnsi" w:cstheme="minorHAnsi"/>
                            <w:color w:val="000000"/>
                          </w:rPr>
                          <w:t>Mont-de-L'Enclus</w:t>
                        </w:r>
                      </w:p>
                    </w:tc>
                  </w:tr>
                  <w:tr w:rsidR="003C78A2" w:rsidRPr="00274A30" w14:paraId="440BF3E3" w14:textId="77777777" w:rsidTr="000213CB">
                    <w:tc>
                      <w:tcPr>
                        <w:tcW w:w="2405" w:type="dxa"/>
                        <w:vMerge/>
                      </w:tcPr>
                      <w:p w14:paraId="7A675F81" w14:textId="77777777" w:rsidR="003C78A2" w:rsidRPr="00274A30" w:rsidRDefault="003C78A2" w:rsidP="003C78A2">
                        <w:pPr>
                          <w:rPr>
                            <w:rFonts w:asciiTheme="minorHAnsi" w:hAnsiTheme="minorHAnsi" w:cstheme="minorHAnsi"/>
                          </w:rPr>
                        </w:pPr>
                      </w:p>
                    </w:tc>
                    <w:tc>
                      <w:tcPr>
                        <w:tcW w:w="2409" w:type="dxa"/>
                      </w:tcPr>
                      <w:p w14:paraId="6AC7DD4F" w14:textId="2C090E3A" w:rsidR="003C78A2" w:rsidRPr="00C4147E" w:rsidRDefault="003C78A2" w:rsidP="003C78A2">
                        <w:pPr>
                          <w:rPr>
                            <w:rFonts w:asciiTheme="minorHAnsi" w:hAnsiTheme="minorHAnsi" w:cstheme="minorHAnsi"/>
                            <w:strike/>
                            <w:color w:val="000000"/>
                            <w:highlight w:val="yellow"/>
                          </w:rPr>
                        </w:pPr>
                        <w:r w:rsidRPr="00274A30">
                          <w:rPr>
                            <w:rFonts w:asciiTheme="minorHAnsi" w:hAnsiTheme="minorHAnsi" w:cstheme="minorHAnsi"/>
                            <w:color w:val="000000"/>
                          </w:rPr>
                          <w:t>Ath</w:t>
                        </w:r>
                      </w:p>
                    </w:tc>
                    <w:tc>
                      <w:tcPr>
                        <w:tcW w:w="2457" w:type="dxa"/>
                      </w:tcPr>
                      <w:p w14:paraId="10820CDF" w14:textId="77777777" w:rsidR="003C78A2" w:rsidRPr="00274A30" w:rsidRDefault="003C78A2" w:rsidP="003C78A2">
                        <w:pPr>
                          <w:rPr>
                            <w:rFonts w:asciiTheme="minorHAnsi" w:hAnsiTheme="minorHAnsi" w:cstheme="minorHAnsi"/>
                            <w:color w:val="000000"/>
                          </w:rPr>
                        </w:pPr>
                        <w:r w:rsidRPr="00274A30">
                          <w:rPr>
                            <w:rFonts w:asciiTheme="minorHAnsi" w:hAnsiTheme="minorHAnsi" w:cstheme="minorHAnsi"/>
                            <w:color w:val="000000"/>
                          </w:rPr>
                          <w:t>Comines-Warneton</w:t>
                        </w:r>
                      </w:p>
                    </w:tc>
                    <w:tc>
                      <w:tcPr>
                        <w:tcW w:w="2409" w:type="dxa"/>
                      </w:tcPr>
                      <w:p w14:paraId="68349383" w14:textId="77777777" w:rsidR="003C78A2" w:rsidRPr="00274A30" w:rsidRDefault="003C78A2" w:rsidP="003C78A2">
                        <w:pPr>
                          <w:rPr>
                            <w:rFonts w:asciiTheme="minorHAnsi" w:hAnsiTheme="minorHAnsi" w:cstheme="minorHAnsi"/>
                            <w:color w:val="000000"/>
                          </w:rPr>
                        </w:pPr>
                        <w:r w:rsidRPr="00274A30">
                          <w:rPr>
                            <w:rFonts w:asciiTheme="minorHAnsi" w:hAnsiTheme="minorHAnsi" w:cstheme="minorHAnsi"/>
                            <w:color w:val="000000"/>
                          </w:rPr>
                          <w:t>Mouscron</w:t>
                        </w:r>
                      </w:p>
                    </w:tc>
                  </w:tr>
                  <w:tr w:rsidR="003C78A2" w:rsidRPr="00274A30" w14:paraId="507F21E9" w14:textId="77777777" w:rsidTr="000213CB">
                    <w:tc>
                      <w:tcPr>
                        <w:tcW w:w="2405" w:type="dxa"/>
                        <w:vMerge/>
                      </w:tcPr>
                      <w:p w14:paraId="19982981" w14:textId="77777777" w:rsidR="003C78A2" w:rsidRPr="00274A30" w:rsidRDefault="003C78A2" w:rsidP="003C78A2">
                        <w:pPr>
                          <w:rPr>
                            <w:rFonts w:asciiTheme="minorHAnsi" w:hAnsiTheme="minorHAnsi" w:cstheme="minorHAnsi"/>
                          </w:rPr>
                        </w:pPr>
                      </w:p>
                    </w:tc>
                    <w:tc>
                      <w:tcPr>
                        <w:tcW w:w="2409" w:type="dxa"/>
                      </w:tcPr>
                      <w:p w14:paraId="7D7CEBC3" w14:textId="72738076" w:rsidR="003C78A2" w:rsidRPr="00274A30" w:rsidRDefault="003C78A2" w:rsidP="003C78A2">
                        <w:pPr>
                          <w:rPr>
                            <w:rFonts w:asciiTheme="minorHAnsi" w:hAnsiTheme="minorHAnsi" w:cstheme="minorHAnsi"/>
                            <w:color w:val="000000"/>
                          </w:rPr>
                        </w:pPr>
                        <w:r w:rsidRPr="00274A30">
                          <w:rPr>
                            <w:rFonts w:asciiTheme="minorHAnsi" w:hAnsiTheme="minorHAnsi" w:cstheme="minorHAnsi"/>
                            <w:color w:val="000000"/>
                          </w:rPr>
                          <w:t>Beloeil</w:t>
                        </w:r>
                      </w:p>
                    </w:tc>
                    <w:tc>
                      <w:tcPr>
                        <w:tcW w:w="2457" w:type="dxa"/>
                      </w:tcPr>
                      <w:p w14:paraId="3C6D96FE" w14:textId="77777777" w:rsidR="003C78A2" w:rsidRPr="00274A30" w:rsidRDefault="003C78A2" w:rsidP="003C78A2">
                        <w:pPr>
                          <w:rPr>
                            <w:rFonts w:asciiTheme="minorHAnsi" w:hAnsiTheme="minorHAnsi" w:cstheme="minorHAnsi"/>
                            <w:color w:val="000000"/>
                          </w:rPr>
                        </w:pPr>
                        <w:r w:rsidRPr="00274A30">
                          <w:rPr>
                            <w:rFonts w:asciiTheme="minorHAnsi" w:hAnsiTheme="minorHAnsi" w:cstheme="minorHAnsi"/>
                            <w:color w:val="000000"/>
                          </w:rPr>
                          <w:t>Ellezelles</w:t>
                        </w:r>
                      </w:p>
                    </w:tc>
                    <w:tc>
                      <w:tcPr>
                        <w:tcW w:w="2409" w:type="dxa"/>
                      </w:tcPr>
                      <w:p w14:paraId="5346718D" w14:textId="77777777" w:rsidR="003C78A2" w:rsidRPr="00274A30" w:rsidRDefault="003C78A2" w:rsidP="003C78A2">
                        <w:pPr>
                          <w:rPr>
                            <w:rFonts w:asciiTheme="minorHAnsi" w:hAnsiTheme="minorHAnsi" w:cstheme="minorHAnsi"/>
                            <w:color w:val="000000"/>
                          </w:rPr>
                        </w:pPr>
                        <w:r w:rsidRPr="00274A30">
                          <w:rPr>
                            <w:rFonts w:asciiTheme="minorHAnsi" w:hAnsiTheme="minorHAnsi" w:cstheme="minorHAnsi"/>
                            <w:color w:val="000000"/>
                          </w:rPr>
                          <w:t>Pecq</w:t>
                        </w:r>
                      </w:p>
                    </w:tc>
                  </w:tr>
                  <w:tr w:rsidR="003C78A2" w:rsidRPr="00274A30" w14:paraId="4992568A" w14:textId="77777777" w:rsidTr="000213CB">
                    <w:tc>
                      <w:tcPr>
                        <w:tcW w:w="2405" w:type="dxa"/>
                        <w:vMerge/>
                      </w:tcPr>
                      <w:p w14:paraId="3844D2DE" w14:textId="77777777" w:rsidR="003C78A2" w:rsidRPr="00274A30" w:rsidRDefault="003C78A2" w:rsidP="003C78A2">
                        <w:pPr>
                          <w:rPr>
                            <w:rFonts w:asciiTheme="minorHAnsi" w:hAnsiTheme="minorHAnsi" w:cstheme="minorHAnsi"/>
                          </w:rPr>
                        </w:pPr>
                      </w:p>
                    </w:tc>
                    <w:tc>
                      <w:tcPr>
                        <w:tcW w:w="2409" w:type="dxa"/>
                      </w:tcPr>
                      <w:p w14:paraId="435A65B7" w14:textId="54143450" w:rsidR="003C78A2" w:rsidRPr="00274A30" w:rsidRDefault="003C78A2" w:rsidP="003C78A2">
                        <w:pPr>
                          <w:rPr>
                            <w:rFonts w:asciiTheme="minorHAnsi" w:hAnsiTheme="minorHAnsi" w:cstheme="minorHAnsi"/>
                            <w:color w:val="000000"/>
                          </w:rPr>
                        </w:pPr>
                        <w:r w:rsidRPr="00274A30">
                          <w:rPr>
                            <w:rFonts w:asciiTheme="minorHAnsi" w:hAnsiTheme="minorHAnsi" w:cstheme="minorHAnsi"/>
                            <w:color w:val="000000"/>
                          </w:rPr>
                          <w:t>Bernissart</w:t>
                        </w:r>
                      </w:p>
                    </w:tc>
                    <w:tc>
                      <w:tcPr>
                        <w:tcW w:w="2457" w:type="dxa"/>
                      </w:tcPr>
                      <w:p w14:paraId="7DFCF9DD" w14:textId="77777777" w:rsidR="003C78A2" w:rsidRPr="00274A30" w:rsidRDefault="003C78A2" w:rsidP="003C78A2">
                        <w:pPr>
                          <w:rPr>
                            <w:rFonts w:asciiTheme="minorHAnsi" w:hAnsiTheme="minorHAnsi" w:cstheme="minorHAnsi"/>
                            <w:color w:val="000000"/>
                          </w:rPr>
                        </w:pPr>
                        <w:r w:rsidRPr="00274A30">
                          <w:rPr>
                            <w:rFonts w:asciiTheme="minorHAnsi" w:hAnsiTheme="minorHAnsi" w:cstheme="minorHAnsi"/>
                            <w:color w:val="000000"/>
                          </w:rPr>
                          <w:t>Estaimpuis</w:t>
                        </w:r>
                      </w:p>
                    </w:tc>
                    <w:tc>
                      <w:tcPr>
                        <w:tcW w:w="2409" w:type="dxa"/>
                      </w:tcPr>
                      <w:p w14:paraId="6D0A9210" w14:textId="77777777" w:rsidR="003C78A2" w:rsidRPr="00274A30" w:rsidRDefault="003C78A2" w:rsidP="003C78A2">
                        <w:pPr>
                          <w:rPr>
                            <w:rFonts w:asciiTheme="minorHAnsi" w:hAnsiTheme="minorHAnsi" w:cstheme="minorHAnsi"/>
                            <w:color w:val="000000"/>
                          </w:rPr>
                        </w:pPr>
                        <w:r w:rsidRPr="00274A30">
                          <w:rPr>
                            <w:rFonts w:asciiTheme="minorHAnsi" w:hAnsiTheme="minorHAnsi" w:cstheme="minorHAnsi"/>
                            <w:color w:val="000000"/>
                          </w:rPr>
                          <w:t>Peruwelz</w:t>
                        </w:r>
                      </w:p>
                    </w:tc>
                  </w:tr>
                  <w:tr w:rsidR="003C78A2" w:rsidRPr="00274A30" w14:paraId="09B893E4" w14:textId="77777777" w:rsidTr="000213CB">
                    <w:tc>
                      <w:tcPr>
                        <w:tcW w:w="2405" w:type="dxa"/>
                        <w:vMerge/>
                      </w:tcPr>
                      <w:p w14:paraId="0E0EC72D" w14:textId="77777777" w:rsidR="003C78A2" w:rsidRPr="00274A30" w:rsidRDefault="003C78A2" w:rsidP="003C78A2">
                        <w:pPr>
                          <w:rPr>
                            <w:rFonts w:asciiTheme="minorHAnsi" w:hAnsiTheme="minorHAnsi" w:cstheme="minorHAnsi"/>
                          </w:rPr>
                        </w:pPr>
                      </w:p>
                    </w:tc>
                    <w:tc>
                      <w:tcPr>
                        <w:tcW w:w="2409" w:type="dxa"/>
                      </w:tcPr>
                      <w:p w14:paraId="67FBB10F" w14:textId="2627CE3C" w:rsidR="003C78A2" w:rsidRPr="00274A30" w:rsidRDefault="003C78A2" w:rsidP="003C78A2">
                        <w:pPr>
                          <w:rPr>
                            <w:rFonts w:asciiTheme="minorHAnsi" w:hAnsiTheme="minorHAnsi" w:cstheme="minorHAnsi"/>
                            <w:color w:val="000000"/>
                          </w:rPr>
                        </w:pPr>
                        <w:r w:rsidRPr="00274A30">
                          <w:rPr>
                            <w:rFonts w:asciiTheme="minorHAnsi" w:hAnsiTheme="minorHAnsi" w:cstheme="minorHAnsi"/>
                            <w:color w:val="000000"/>
                          </w:rPr>
                          <w:t>Brugelette</w:t>
                        </w:r>
                      </w:p>
                    </w:tc>
                    <w:tc>
                      <w:tcPr>
                        <w:tcW w:w="2457" w:type="dxa"/>
                      </w:tcPr>
                      <w:p w14:paraId="3DC470A1" w14:textId="77777777" w:rsidR="003C78A2" w:rsidRPr="00274A30" w:rsidRDefault="003C78A2" w:rsidP="003C78A2">
                        <w:pPr>
                          <w:rPr>
                            <w:rFonts w:asciiTheme="minorHAnsi" w:hAnsiTheme="minorHAnsi" w:cstheme="minorHAnsi"/>
                            <w:color w:val="000000"/>
                          </w:rPr>
                        </w:pPr>
                        <w:r w:rsidRPr="00274A30">
                          <w:rPr>
                            <w:rFonts w:asciiTheme="minorHAnsi" w:hAnsiTheme="minorHAnsi" w:cstheme="minorHAnsi"/>
                            <w:color w:val="000000"/>
                          </w:rPr>
                          <w:t>Flobecq</w:t>
                        </w:r>
                      </w:p>
                    </w:tc>
                    <w:tc>
                      <w:tcPr>
                        <w:tcW w:w="2409" w:type="dxa"/>
                      </w:tcPr>
                      <w:p w14:paraId="3421A4B5" w14:textId="77777777" w:rsidR="003C78A2" w:rsidRPr="00274A30" w:rsidRDefault="003C78A2" w:rsidP="003C78A2">
                        <w:pPr>
                          <w:rPr>
                            <w:rFonts w:asciiTheme="minorHAnsi" w:hAnsiTheme="minorHAnsi" w:cstheme="minorHAnsi"/>
                            <w:color w:val="000000"/>
                          </w:rPr>
                        </w:pPr>
                        <w:r w:rsidRPr="00274A30">
                          <w:rPr>
                            <w:rFonts w:asciiTheme="minorHAnsi" w:hAnsiTheme="minorHAnsi" w:cstheme="minorHAnsi"/>
                            <w:color w:val="000000"/>
                          </w:rPr>
                          <w:t>Rumes</w:t>
                        </w:r>
                      </w:p>
                    </w:tc>
                  </w:tr>
                  <w:tr w:rsidR="003C78A2" w:rsidRPr="00274A30" w14:paraId="7C109EDC" w14:textId="77777777" w:rsidTr="000213CB">
                    <w:tc>
                      <w:tcPr>
                        <w:tcW w:w="2405" w:type="dxa"/>
                        <w:vMerge/>
                      </w:tcPr>
                      <w:p w14:paraId="090E4708" w14:textId="77777777" w:rsidR="003C78A2" w:rsidRPr="00274A30" w:rsidRDefault="003C78A2" w:rsidP="003C78A2">
                        <w:pPr>
                          <w:rPr>
                            <w:rFonts w:asciiTheme="minorHAnsi" w:hAnsiTheme="minorHAnsi" w:cstheme="minorHAnsi"/>
                          </w:rPr>
                        </w:pPr>
                      </w:p>
                    </w:tc>
                    <w:tc>
                      <w:tcPr>
                        <w:tcW w:w="2409" w:type="dxa"/>
                      </w:tcPr>
                      <w:p w14:paraId="03C7B00A" w14:textId="601FA039" w:rsidR="003C78A2" w:rsidRPr="00274A30" w:rsidRDefault="003C78A2" w:rsidP="003C78A2">
                        <w:pPr>
                          <w:rPr>
                            <w:rFonts w:asciiTheme="minorHAnsi" w:hAnsiTheme="minorHAnsi" w:cstheme="minorHAnsi"/>
                            <w:color w:val="000000"/>
                          </w:rPr>
                        </w:pPr>
                        <w:r w:rsidRPr="00274A30">
                          <w:rPr>
                            <w:rFonts w:asciiTheme="minorHAnsi" w:hAnsiTheme="minorHAnsi" w:cstheme="minorHAnsi"/>
                            <w:color w:val="000000"/>
                          </w:rPr>
                          <w:t>Brunehaut</w:t>
                        </w:r>
                      </w:p>
                    </w:tc>
                    <w:tc>
                      <w:tcPr>
                        <w:tcW w:w="2457" w:type="dxa"/>
                      </w:tcPr>
                      <w:p w14:paraId="1EB9109B" w14:textId="43649D61" w:rsidR="003C78A2" w:rsidRPr="00274A30" w:rsidRDefault="003C78A2" w:rsidP="003C78A2">
                        <w:pPr>
                          <w:rPr>
                            <w:rFonts w:asciiTheme="minorHAnsi" w:hAnsiTheme="minorHAnsi" w:cstheme="minorHAnsi"/>
                            <w:color w:val="000000"/>
                          </w:rPr>
                        </w:pPr>
                        <w:r w:rsidRPr="00314CEB">
                          <w:rPr>
                            <w:rFonts w:asciiTheme="minorHAnsi" w:hAnsiTheme="minorHAnsi" w:cstheme="minorHAnsi"/>
                            <w:color w:val="000000"/>
                          </w:rPr>
                          <w:t>Frasnes-lez-Anvaing</w:t>
                        </w:r>
                      </w:p>
                    </w:tc>
                    <w:tc>
                      <w:tcPr>
                        <w:tcW w:w="2409" w:type="dxa"/>
                      </w:tcPr>
                      <w:p w14:paraId="3CBEBACA" w14:textId="77777777" w:rsidR="003C78A2" w:rsidRPr="00274A30" w:rsidRDefault="003C78A2" w:rsidP="003C78A2">
                        <w:pPr>
                          <w:rPr>
                            <w:rFonts w:asciiTheme="minorHAnsi" w:hAnsiTheme="minorHAnsi" w:cstheme="minorHAnsi"/>
                            <w:color w:val="000000"/>
                          </w:rPr>
                        </w:pPr>
                        <w:r w:rsidRPr="00274A30">
                          <w:rPr>
                            <w:rFonts w:asciiTheme="minorHAnsi" w:hAnsiTheme="minorHAnsi" w:cstheme="minorHAnsi"/>
                            <w:color w:val="000000"/>
                          </w:rPr>
                          <w:t>Silly</w:t>
                        </w:r>
                      </w:p>
                    </w:tc>
                  </w:tr>
                  <w:tr w:rsidR="003C78A2" w:rsidRPr="00274A30" w14:paraId="22222AE7" w14:textId="77777777" w:rsidTr="000213CB">
                    <w:tc>
                      <w:tcPr>
                        <w:tcW w:w="2405" w:type="dxa"/>
                        <w:vMerge/>
                      </w:tcPr>
                      <w:p w14:paraId="24AB6911" w14:textId="77777777" w:rsidR="003C78A2" w:rsidRPr="00274A30" w:rsidRDefault="003C78A2" w:rsidP="003C78A2">
                        <w:pPr>
                          <w:rPr>
                            <w:rFonts w:asciiTheme="minorHAnsi" w:hAnsiTheme="minorHAnsi" w:cstheme="minorHAnsi"/>
                          </w:rPr>
                        </w:pPr>
                      </w:p>
                    </w:tc>
                    <w:tc>
                      <w:tcPr>
                        <w:tcW w:w="2409" w:type="dxa"/>
                      </w:tcPr>
                      <w:p w14:paraId="5EEA707D" w14:textId="38528F09" w:rsidR="003C78A2" w:rsidRPr="00274A30" w:rsidRDefault="003C78A2" w:rsidP="003C78A2">
                        <w:pPr>
                          <w:rPr>
                            <w:rFonts w:asciiTheme="minorHAnsi" w:hAnsiTheme="minorHAnsi" w:cstheme="minorHAnsi"/>
                            <w:color w:val="000000"/>
                          </w:rPr>
                        </w:pPr>
                        <w:r w:rsidRPr="00274A30">
                          <w:rPr>
                            <w:rFonts w:asciiTheme="minorHAnsi" w:hAnsiTheme="minorHAnsi" w:cstheme="minorHAnsi"/>
                            <w:color w:val="000000"/>
                          </w:rPr>
                          <w:t>Celles</w:t>
                        </w:r>
                      </w:p>
                    </w:tc>
                    <w:tc>
                      <w:tcPr>
                        <w:tcW w:w="2457" w:type="dxa"/>
                      </w:tcPr>
                      <w:p w14:paraId="62EA57E8" w14:textId="77777777" w:rsidR="003C78A2" w:rsidRPr="00274A30" w:rsidRDefault="003C78A2" w:rsidP="003C78A2">
                        <w:pPr>
                          <w:rPr>
                            <w:rFonts w:asciiTheme="minorHAnsi" w:hAnsiTheme="minorHAnsi" w:cstheme="minorHAnsi"/>
                            <w:color w:val="000000"/>
                          </w:rPr>
                        </w:pPr>
                        <w:r w:rsidRPr="00274A30">
                          <w:rPr>
                            <w:rFonts w:asciiTheme="minorHAnsi" w:hAnsiTheme="minorHAnsi" w:cstheme="minorHAnsi"/>
                            <w:color w:val="000000"/>
                          </w:rPr>
                          <w:t>Lessines</w:t>
                        </w:r>
                      </w:p>
                    </w:tc>
                    <w:tc>
                      <w:tcPr>
                        <w:tcW w:w="2409" w:type="dxa"/>
                      </w:tcPr>
                      <w:p w14:paraId="533B39B8" w14:textId="77777777" w:rsidR="003C78A2" w:rsidRPr="00274A30" w:rsidRDefault="003C78A2" w:rsidP="003C78A2">
                        <w:pPr>
                          <w:rPr>
                            <w:rFonts w:asciiTheme="minorHAnsi" w:hAnsiTheme="minorHAnsi" w:cstheme="minorHAnsi"/>
                          </w:rPr>
                        </w:pPr>
                        <w:r w:rsidRPr="00274A30">
                          <w:rPr>
                            <w:rFonts w:asciiTheme="minorHAnsi" w:hAnsiTheme="minorHAnsi" w:cstheme="minorHAnsi"/>
                            <w:color w:val="000000"/>
                          </w:rPr>
                          <w:t>Tournai</w:t>
                        </w:r>
                      </w:p>
                    </w:tc>
                  </w:tr>
                  <w:tr w:rsidR="003C78A2" w:rsidRPr="00274A30" w14:paraId="24C5CD83" w14:textId="77777777" w:rsidTr="000213CB">
                    <w:tc>
                      <w:tcPr>
                        <w:tcW w:w="2405" w:type="dxa"/>
                        <w:vMerge/>
                      </w:tcPr>
                      <w:p w14:paraId="13D49858" w14:textId="77777777" w:rsidR="003C78A2" w:rsidRPr="00274A30" w:rsidRDefault="003C78A2" w:rsidP="003C78A2">
                        <w:pPr>
                          <w:rPr>
                            <w:rFonts w:asciiTheme="minorHAnsi" w:hAnsiTheme="minorHAnsi" w:cstheme="minorHAnsi"/>
                          </w:rPr>
                        </w:pPr>
                      </w:p>
                    </w:tc>
                    <w:tc>
                      <w:tcPr>
                        <w:tcW w:w="2409" w:type="dxa"/>
                      </w:tcPr>
                      <w:p w14:paraId="5DE512D4" w14:textId="74C9932B" w:rsidR="003C78A2" w:rsidRPr="00274A30" w:rsidRDefault="003C78A2" w:rsidP="003C78A2">
                        <w:pPr>
                          <w:rPr>
                            <w:rFonts w:asciiTheme="minorHAnsi" w:hAnsiTheme="minorHAnsi" w:cstheme="minorHAnsi"/>
                          </w:rPr>
                        </w:pPr>
                      </w:p>
                    </w:tc>
                    <w:tc>
                      <w:tcPr>
                        <w:tcW w:w="2457" w:type="dxa"/>
                      </w:tcPr>
                      <w:p w14:paraId="381024F6" w14:textId="77777777" w:rsidR="003C78A2" w:rsidRPr="00274A30" w:rsidRDefault="003C78A2" w:rsidP="003C78A2">
                        <w:pPr>
                          <w:rPr>
                            <w:rFonts w:asciiTheme="minorHAnsi" w:hAnsiTheme="minorHAnsi" w:cstheme="minorHAnsi"/>
                          </w:rPr>
                        </w:pPr>
                        <w:r w:rsidRPr="00274A30">
                          <w:rPr>
                            <w:rFonts w:asciiTheme="minorHAnsi" w:hAnsiTheme="minorHAnsi" w:cstheme="minorHAnsi"/>
                            <w:color w:val="000000"/>
                          </w:rPr>
                          <w:t>Leuze-en-Hainaut</w:t>
                        </w:r>
                      </w:p>
                    </w:tc>
                    <w:tc>
                      <w:tcPr>
                        <w:tcW w:w="2409" w:type="dxa"/>
                      </w:tcPr>
                      <w:p w14:paraId="5E66B1F4" w14:textId="11262701" w:rsidR="003C78A2" w:rsidRPr="00C4147E" w:rsidRDefault="003C78A2" w:rsidP="003C78A2">
                        <w:pPr>
                          <w:rPr>
                            <w:rFonts w:asciiTheme="minorHAnsi" w:hAnsiTheme="minorHAnsi" w:cstheme="minorHAnsi"/>
                            <w:strike/>
                            <w:color w:val="000000"/>
                          </w:rPr>
                        </w:pPr>
                      </w:p>
                    </w:tc>
                  </w:tr>
                  <w:tr w:rsidR="003C78A2" w:rsidRPr="00274A30" w14:paraId="0428ED9B" w14:textId="77777777" w:rsidTr="000213CB">
                    <w:tc>
                      <w:tcPr>
                        <w:tcW w:w="2405" w:type="dxa"/>
                        <w:vMerge w:val="restart"/>
                      </w:tcPr>
                      <w:p w14:paraId="5369D555" w14:textId="77777777" w:rsidR="003C78A2" w:rsidRPr="00274A30" w:rsidRDefault="003C78A2" w:rsidP="003C78A2">
                        <w:pPr>
                          <w:rPr>
                            <w:rFonts w:asciiTheme="minorHAnsi" w:hAnsiTheme="minorHAnsi" w:cstheme="minorHAnsi"/>
                          </w:rPr>
                        </w:pPr>
                      </w:p>
                      <w:p w14:paraId="1E2A074E" w14:textId="77777777" w:rsidR="003C78A2" w:rsidRPr="00274A30" w:rsidRDefault="003C78A2" w:rsidP="003C78A2">
                        <w:pPr>
                          <w:rPr>
                            <w:rFonts w:asciiTheme="minorHAnsi" w:hAnsiTheme="minorHAnsi" w:cstheme="minorHAnsi"/>
                          </w:rPr>
                        </w:pPr>
                        <w:r w:rsidRPr="00274A30">
                          <w:rPr>
                            <w:rFonts w:asciiTheme="minorHAnsi" w:hAnsiTheme="minorHAnsi" w:cstheme="minorHAnsi"/>
                          </w:rPr>
                          <w:t>Zone 9</w:t>
                        </w:r>
                      </w:p>
                    </w:tc>
                    <w:tc>
                      <w:tcPr>
                        <w:tcW w:w="7275" w:type="dxa"/>
                        <w:gridSpan w:val="3"/>
                      </w:tcPr>
                      <w:p w14:paraId="4D67049E" w14:textId="2B3DEC39" w:rsidR="003C78A2" w:rsidRPr="00274A30" w:rsidRDefault="003C78A2" w:rsidP="003C78A2">
                        <w:pPr>
                          <w:rPr>
                            <w:rFonts w:asciiTheme="minorHAnsi" w:hAnsiTheme="minorHAnsi" w:cstheme="minorHAnsi"/>
                          </w:rPr>
                        </w:pPr>
                        <w:r>
                          <w:rPr>
                            <w:rFonts w:asciiTheme="minorHAnsi" w:hAnsiTheme="minorHAnsi" w:cstheme="minorHAnsi"/>
                          </w:rPr>
                          <w:t xml:space="preserve">Zone de </w:t>
                        </w:r>
                        <w:r w:rsidRPr="00274A30">
                          <w:rPr>
                            <w:rFonts w:asciiTheme="minorHAnsi" w:hAnsiTheme="minorHAnsi" w:cstheme="minorHAnsi"/>
                          </w:rPr>
                          <w:t>Mons-Centre comprenant les communes suivantes :</w:t>
                        </w:r>
                      </w:p>
                    </w:tc>
                  </w:tr>
                  <w:tr w:rsidR="003C78A2" w:rsidRPr="00274A30" w14:paraId="178FC782" w14:textId="77777777" w:rsidTr="000213CB">
                    <w:tc>
                      <w:tcPr>
                        <w:tcW w:w="2405" w:type="dxa"/>
                        <w:vMerge/>
                      </w:tcPr>
                      <w:p w14:paraId="312FFC5F" w14:textId="77777777" w:rsidR="003C78A2" w:rsidRPr="00274A30" w:rsidRDefault="003C78A2" w:rsidP="003C78A2">
                        <w:pPr>
                          <w:rPr>
                            <w:rFonts w:asciiTheme="minorHAnsi" w:hAnsiTheme="minorHAnsi" w:cstheme="minorHAnsi"/>
                          </w:rPr>
                        </w:pPr>
                      </w:p>
                    </w:tc>
                    <w:tc>
                      <w:tcPr>
                        <w:tcW w:w="2409" w:type="dxa"/>
                        <w:vAlign w:val="center"/>
                      </w:tcPr>
                      <w:p w14:paraId="18F190AC" w14:textId="77777777" w:rsidR="003C78A2" w:rsidRPr="00274A30" w:rsidRDefault="003C78A2" w:rsidP="003C78A2">
                        <w:pPr>
                          <w:rPr>
                            <w:rFonts w:asciiTheme="minorHAnsi" w:hAnsiTheme="minorHAnsi" w:cstheme="minorHAnsi"/>
                            <w:color w:val="000000"/>
                          </w:rPr>
                        </w:pPr>
                        <w:r w:rsidRPr="00274A30">
                          <w:rPr>
                            <w:rFonts w:asciiTheme="minorHAnsi" w:hAnsiTheme="minorHAnsi" w:cstheme="minorHAnsi"/>
                            <w:color w:val="000000"/>
                          </w:rPr>
                          <w:t>Boussu</w:t>
                        </w:r>
                      </w:p>
                    </w:tc>
                    <w:tc>
                      <w:tcPr>
                        <w:tcW w:w="2457" w:type="dxa"/>
                        <w:vAlign w:val="center"/>
                      </w:tcPr>
                      <w:p w14:paraId="0647C6E4" w14:textId="77777777" w:rsidR="003C78A2" w:rsidRPr="00274A30" w:rsidRDefault="003C78A2" w:rsidP="003C78A2">
                        <w:pPr>
                          <w:rPr>
                            <w:rFonts w:asciiTheme="minorHAnsi" w:hAnsiTheme="minorHAnsi" w:cstheme="minorHAnsi"/>
                            <w:color w:val="000000"/>
                          </w:rPr>
                        </w:pPr>
                        <w:r w:rsidRPr="00274A30">
                          <w:rPr>
                            <w:rFonts w:asciiTheme="minorHAnsi" w:hAnsiTheme="minorHAnsi" w:cstheme="minorHAnsi"/>
                            <w:color w:val="000000"/>
                          </w:rPr>
                          <w:t>Hensies</w:t>
                        </w:r>
                      </w:p>
                    </w:tc>
                    <w:tc>
                      <w:tcPr>
                        <w:tcW w:w="2409" w:type="dxa"/>
                        <w:vAlign w:val="center"/>
                      </w:tcPr>
                      <w:p w14:paraId="0AA5D958" w14:textId="77777777" w:rsidR="003C78A2" w:rsidRPr="00274A30" w:rsidRDefault="003C78A2" w:rsidP="003C78A2">
                        <w:pPr>
                          <w:rPr>
                            <w:rFonts w:asciiTheme="minorHAnsi" w:hAnsiTheme="minorHAnsi" w:cstheme="minorHAnsi"/>
                            <w:color w:val="000000"/>
                          </w:rPr>
                        </w:pPr>
                        <w:r w:rsidRPr="00274A30">
                          <w:rPr>
                            <w:rFonts w:asciiTheme="minorHAnsi" w:hAnsiTheme="minorHAnsi" w:cstheme="minorHAnsi"/>
                            <w:color w:val="000000"/>
                          </w:rPr>
                          <w:t>Morlanwelz</w:t>
                        </w:r>
                      </w:p>
                    </w:tc>
                  </w:tr>
                  <w:tr w:rsidR="003C78A2" w:rsidRPr="00274A30" w14:paraId="64166F09" w14:textId="77777777" w:rsidTr="000213CB">
                    <w:tc>
                      <w:tcPr>
                        <w:tcW w:w="2405" w:type="dxa"/>
                        <w:vMerge/>
                      </w:tcPr>
                      <w:p w14:paraId="01E58518" w14:textId="77777777" w:rsidR="003C78A2" w:rsidRPr="00274A30" w:rsidRDefault="003C78A2" w:rsidP="003C78A2">
                        <w:pPr>
                          <w:rPr>
                            <w:rFonts w:asciiTheme="minorHAnsi" w:hAnsiTheme="minorHAnsi" w:cstheme="minorHAnsi"/>
                          </w:rPr>
                        </w:pPr>
                      </w:p>
                    </w:tc>
                    <w:tc>
                      <w:tcPr>
                        <w:tcW w:w="2409" w:type="dxa"/>
                      </w:tcPr>
                      <w:p w14:paraId="5D2FAC67" w14:textId="77777777" w:rsidR="003C78A2" w:rsidRPr="00274A30" w:rsidRDefault="003C78A2" w:rsidP="003C78A2">
                        <w:pPr>
                          <w:rPr>
                            <w:rFonts w:asciiTheme="minorHAnsi" w:hAnsiTheme="minorHAnsi" w:cstheme="minorHAnsi"/>
                            <w:color w:val="000000"/>
                          </w:rPr>
                        </w:pPr>
                        <w:r w:rsidRPr="00274A30">
                          <w:rPr>
                            <w:rFonts w:asciiTheme="minorHAnsi" w:hAnsiTheme="minorHAnsi" w:cstheme="minorHAnsi"/>
                            <w:color w:val="000000"/>
                          </w:rPr>
                          <w:t>Braine-le-Comte</w:t>
                        </w:r>
                      </w:p>
                    </w:tc>
                    <w:tc>
                      <w:tcPr>
                        <w:tcW w:w="2457" w:type="dxa"/>
                      </w:tcPr>
                      <w:p w14:paraId="08F5DE97" w14:textId="77777777" w:rsidR="003C78A2" w:rsidRPr="00274A30" w:rsidRDefault="003C78A2" w:rsidP="003C78A2">
                        <w:pPr>
                          <w:rPr>
                            <w:rFonts w:asciiTheme="minorHAnsi" w:hAnsiTheme="minorHAnsi" w:cstheme="minorHAnsi"/>
                            <w:color w:val="000000"/>
                          </w:rPr>
                        </w:pPr>
                        <w:r w:rsidRPr="00274A30">
                          <w:rPr>
                            <w:rFonts w:asciiTheme="minorHAnsi" w:hAnsiTheme="minorHAnsi" w:cstheme="minorHAnsi"/>
                            <w:color w:val="000000"/>
                          </w:rPr>
                          <w:t>Honnelles</w:t>
                        </w:r>
                      </w:p>
                    </w:tc>
                    <w:tc>
                      <w:tcPr>
                        <w:tcW w:w="2409" w:type="dxa"/>
                      </w:tcPr>
                      <w:p w14:paraId="5B68F1F0" w14:textId="77777777" w:rsidR="003C78A2" w:rsidRPr="00274A30" w:rsidRDefault="003C78A2" w:rsidP="003C78A2">
                        <w:pPr>
                          <w:rPr>
                            <w:rFonts w:asciiTheme="minorHAnsi" w:hAnsiTheme="minorHAnsi" w:cstheme="minorHAnsi"/>
                            <w:color w:val="000000"/>
                          </w:rPr>
                        </w:pPr>
                        <w:r w:rsidRPr="00274A30">
                          <w:rPr>
                            <w:rFonts w:asciiTheme="minorHAnsi" w:hAnsiTheme="minorHAnsi" w:cstheme="minorHAnsi"/>
                            <w:color w:val="000000"/>
                          </w:rPr>
                          <w:t>Quaregnon</w:t>
                        </w:r>
                      </w:p>
                    </w:tc>
                  </w:tr>
                  <w:tr w:rsidR="003C78A2" w:rsidRPr="00274A30" w14:paraId="558D84BE" w14:textId="77777777" w:rsidTr="000213CB">
                    <w:tc>
                      <w:tcPr>
                        <w:tcW w:w="2405" w:type="dxa"/>
                        <w:vMerge/>
                      </w:tcPr>
                      <w:p w14:paraId="4BAE86DC" w14:textId="77777777" w:rsidR="003C78A2" w:rsidRPr="00274A30" w:rsidRDefault="003C78A2" w:rsidP="003C78A2">
                        <w:pPr>
                          <w:rPr>
                            <w:rFonts w:asciiTheme="minorHAnsi" w:hAnsiTheme="minorHAnsi" w:cstheme="minorHAnsi"/>
                          </w:rPr>
                        </w:pPr>
                      </w:p>
                    </w:tc>
                    <w:tc>
                      <w:tcPr>
                        <w:tcW w:w="2409" w:type="dxa"/>
                      </w:tcPr>
                      <w:p w14:paraId="0178708E" w14:textId="77777777" w:rsidR="003C78A2" w:rsidRPr="00274A30" w:rsidRDefault="003C78A2" w:rsidP="003C78A2">
                        <w:pPr>
                          <w:rPr>
                            <w:rFonts w:asciiTheme="minorHAnsi" w:hAnsiTheme="minorHAnsi" w:cstheme="minorHAnsi"/>
                            <w:color w:val="000000"/>
                          </w:rPr>
                        </w:pPr>
                        <w:r w:rsidRPr="00274A30">
                          <w:rPr>
                            <w:rFonts w:asciiTheme="minorHAnsi" w:hAnsiTheme="minorHAnsi" w:cstheme="minorHAnsi"/>
                            <w:color w:val="000000"/>
                          </w:rPr>
                          <w:t>Chapelle-Herlaimont</w:t>
                        </w:r>
                      </w:p>
                    </w:tc>
                    <w:tc>
                      <w:tcPr>
                        <w:tcW w:w="2457" w:type="dxa"/>
                      </w:tcPr>
                      <w:p w14:paraId="0482A7C5" w14:textId="77777777" w:rsidR="003C78A2" w:rsidRPr="00274A30" w:rsidRDefault="003C78A2" w:rsidP="003C78A2">
                        <w:pPr>
                          <w:rPr>
                            <w:rFonts w:asciiTheme="minorHAnsi" w:hAnsiTheme="minorHAnsi" w:cstheme="minorHAnsi"/>
                            <w:color w:val="000000"/>
                          </w:rPr>
                        </w:pPr>
                        <w:r w:rsidRPr="00274A30">
                          <w:rPr>
                            <w:rFonts w:asciiTheme="minorHAnsi" w:hAnsiTheme="minorHAnsi" w:cstheme="minorHAnsi"/>
                            <w:color w:val="000000"/>
                          </w:rPr>
                          <w:t>Jurbize</w:t>
                        </w:r>
                      </w:p>
                    </w:tc>
                    <w:tc>
                      <w:tcPr>
                        <w:tcW w:w="2409" w:type="dxa"/>
                      </w:tcPr>
                      <w:p w14:paraId="236ADC2E" w14:textId="77777777" w:rsidR="003C78A2" w:rsidRPr="00274A30" w:rsidRDefault="003C78A2" w:rsidP="003C78A2">
                        <w:pPr>
                          <w:rPr>
                            <w:rFonts w:asciiTheme="minorHAnsi" w:hAnsiTheme="minorHAnsi" w:cstheme="minorHAnsi"/>
                            <w:color w:val="000000"/>
                          </w:rPr>
                        </w:pPr>
                        <w:r w:rsidRPr="00274A30">
                          <w:rPr>
                            <w:rFonts w:asciiTheme="minorHAnsi" w:hAnsiTheme="minorHAnsi" w:cstheme="minorHAnsi"/>
                            <w:color w:val="000000"/>
                          </w:rPr>
                          <w:t>Quévy</w:t>
                        </w:r>
                      </w:p>
                    </w:tc>
                  </w:tr>
                  <w:tr w:rsidR="003C78A2" w:rsidRPr="00274A30" w14:paraId="7EA6D692" w14:textId="77777777" w:rsidTr="000213CB">
                    <w:tc>
                      <w:tcPr>
                        <w:tcW w:w="2405" w:type="dxa"/>
                        <w:vMerge/>
                      </w:tcPr>
                      <w:p w14:paraId="312A5822" w14:textId="77777777" w:rsidR="003C78A2" w:rsidRPr="00274A30" w:rsidRDefault="003C78A2" w:rsidP="003C78A2">
                        <w:pPr>
                          <w:rPr>
                            <w:rFonts w:asciiTheme="minorHAnsi" w:hAnsiTheme="minorHAnsi" w:cstheme="minorHAnsi"/>
                          </w:rPr>
                        </w:pPr>
                      </w:p>
                    </w:tc>
                    <w:tc>
                      <w:tcPr>
                        <w:tcW w:w="2409" w:type="dxa"/>
                      </w:tcPr>
                      <w:p w14:paraId="4083F01C" w14:textId="77777777" w:rsidR="003C78A2" w:rsidRPr="00274A30" w:rsidRDefault="003C78A2" w:rsidP="003C78A2">
                        <w:pPr>
                          <w:rPr>
                            <w:rFonts w:asciiTheme="minorHAnsi" w:hAnsiTheme="minorHAnsi" w:cstheme="minorHAnsi"/>
                            <w:color w:val="000000"/>
                          </w:rPr>
                        </w:pPr>
                        <w:r w:rsidRPr="00274A30">
                          <w:rPr>
                            <w:rFonts w:asciiTheme="minorHAnsi" w:hAnsiTheme="minorHAnsi" w:cstheme="minorHAnsi"/>
                            <w:color w:val="000000"/>
                          </w:rPr>
                          <w:t>Colfontaine</w:t>
                        </w:r>
                      </w:p>
                    </w:tc>
                    <w:tc>
                      <w:tcPr>
                        <w:tcW w:w="2457" w:type="dxa"/>
                      </w:tcPr>
                      <w:p w14:paraId="209F4142" w14:textId="77777777" w:rsidR="003C78A2" w:rsidRPr="00274A30" w:rsidRDefault="003C78A2" w:rsidP="003C78A2">
                        <w:pPr>
                          <w:rPr>
                            <w:rFonts w:asciiTheme="minorHAnsi" w:hAnsiTheme="minorHAnsi" w:cstheme="minorHAnsi"/>
                            <w:color w:val="000000"/>
                          </w:rPr>
                        </w:pPr>
                        <w:r w:rsidRPr="00274A30">
                          <w:rPr>
                            <w:rFonts w:asciiTheme="minorHAnsi" w:hAnsiTheme="minorHAnsi" w:cstheme="minorHAnsi"/>
                            <w:color w:val="000000"/>
                          </w:rPr>
                          <w:t>La Louvière</w:t>
                        </w:r>
                      </w:p>
                    </w:tc>
                    <w:tc>
                      <w:tcPr>
                        <w:tcW w:w="2409" w:type="dxa"/>
                      </w:tcPr>
                      <w:p w14:paraId="189747B6" w14:textId="77777777" w:rsidR="003C78A2" w:rsidRPr="00274A30" w:rsidRDefault="003C78A2" w:rsidP="003C78A2">
                        <w:pPr>
                          <w:rPr>
                            <w:rFonts w:asciiTheme="minorHAnsi" w:hAnsiTheme="minorHAnsi" w:cstheme="minorHAnsi"/>
                            <w:color w:val="000000"/>
                          </w:rPr>
                        </w:pPr>
                        <w:r w:rsidRPr="00274A30">
                          <w:rPr>
                            <w:rFonts w:asciiTheme="minorHAnsi" w:hAnsiTheme="minorHAnsi" w:cstheme="minorHAnsi"/>
                            <w:color w:val="000000"/>
                          </w:rPr>
                          <w:t>Quiévrain</w:t>
                        </w:r>
                      </w:p>
                    </w:tc>
                  </w:tr>
                  <w:tr w:rsidR="003C78A2" w:rsidRPr="00274A30" w14:paraId="33ECAF6B" w14:textId="77777777" w:rsidTr="000213CB">
                    <w:tc>
                      <w:tcPr>
                        <w:tcW w:w="2405" w:type="dxa"/>
                        <w:vMerge/>
                      </w:tcPr>
                      <w:p w14:paraId="6182ADDA" w14:textId="77777777" w:rsidR="003C78A2" w:rsidRPr="00274A30" w:rsidRDefault="003C78A2" w:rsidP="003C78A2">
                        <w:pPr>
                          <w:rPr>
                            <w:rFonts w:asciiTheme="minorHAnsi" w:hAnsiTheme="minorHAnsi" w:cstheme="minorHAnsi"/>
                          </w:rPr>
                        </w:pPr>
                      </w:p>
                    </w:tc>
                    <w:tc>
                      <w:tcPr>
                        <w:tcW w:w="2409" w:type="dxa"/>
                      </w:tcPr>
                      <w:p w14:paraId="6D546620" w14:textId="77777777" w:rsidR="003C78A2" w:rsidRPr="00274A30" w:rsidRDefault="003C78A2" w:rsidP="003C78A2">
                        <w:pPr>
                          <w:rPr>
                            <w:rFonts w:asciiTheme="minorHAnsi" w:hAnsiTheme="minorHAnsi" w:cstheme="minorHAnsi"/>
                            <w:color w:val="000000"/>
                          </w:rPr>
                        </w:pPr>
                        <w:r w:rsidRPr="00274A30">
                          <w:rPr>
                            <w:rFonts w:asciiTheme="minorHAnsi" w:hAnsiTheme="minorHAnsi" w:cstheme="minorHAnsi"/>
                            <w:color w:val="000000"/>
                          </w:rPr>
                          <w:t>Dour</w:t>
                        </w:r>
                      </w:p>
                    </w:tc>
                    <w:tc>
                      <w:tcPr>
                        <w:tcW w:w="2457" w:type="dxa"/>
                      </w:tcPr>
                      <w:p w14:paraId="59DEC2F9" w14:textId="77777777" w:rsidR="003C78A2" w:rsidRPr="00274A30" w:rsidRDefault="003C78A2" w:rsidP="003C78A2">
                        <w:pPr>
                          <w:rPr>
                            <w:rFonts w:asciiTheme="minorHAnsi" w:hAnsiTheme="minorHAnsi" w:cstheme="minorHAnsi"/>
                            <w:color w:val="000000"/>
                          </w:rPr>
                        </w:pPr>
                        <w:r w:rsidRPr="00274A30">
                          <w:rPr>
                            <w:rFonts w:asciiTheme="minorHAnsi" w:hAnsiTheme="minorHAnsi" w:cstheme="minorHAnsi"/>
                            <w:color w:val="000000"/>
                          </w:rPr>
                          <w:t xml:space="preserve">Le Roeulx </w:t>
                        </w:r>
                      </w:p>
                    </w:tc>
                    <w:tc>
                      <w:tcPr>
                        <w:tcW w:w="2409" w:type="dxa"/>
                      </w:tcPr>
                      <w:p w14:paraId="51EAB348" w14:textId="77777777" w:rsidR="003C78A2" w:rsidRPr="00274A30" w:rsidRDefault="003C78A2" w:rsidP="003C78A2">
                        <w:pPr>
                          <w:rPr>
                            <w:rFonts w:asciiTheme="minorHAnsi" w:hAnsiTheme="minorHAnsi" w:cstheme="minorHAnsi"/>
                            <w:color w:val="000000"/>
                          </w:rPr>
                        </w:pPr>
                        <w:r w:rsidRPr="00274A30">
                          <w:rPr>
                            <w:rFonts w:asciiTheme="minorHAnsi" w:hAnsiTheme="minorHAnsi" w:cstheme="minorHAnsi"/>
                            <w:color w:val="000000"/>
                          </w:rPr>
                          <w:t>Saint-Ghislain</w:t>
                        </w:r>
                      </w:p>
                    </w:tc>
                  </w:tr>
                  <w:tr w:rsidR="003C78A2" w:rsidRPr="00274A30" w14:paraId="64ECF28F" w14:textId="77777777" w:rsidTr="000213CB">
                    <w:tc>
                      <w:tcPr>
                        <w:tcW w:w="2405" w:type="dxa"/>
                        <w:vMerge/>
                      </w:tcPr>
                      <w:p w14:paraId="1A1262AE" w14:textId="77777777" w:rsidR="003C78A2" w:rsidRPr="00274A30" w:rsidRDefault="003C78A2" w:rsidP="003C78A2">
                        <w:pPr>
                          <w:rPr>
                            <w:rFonts w:asciiTheme="minorHAnsi" w:hAnsiTheme="minorHAnsi" w:cstheme="minorHAnsi"/>
                          </w:rPr>
                        </w:pPr>
                      </w:p>
                    </w:tc>
                    <w:tc>
                      <w:tcPr>
                        <w:tcW w:w="2409" w:type="dxa"/>
                      </w:tcPr>
                      <w:p w14:paraId="4E6079A3" w14:textId="77777777" w:rsidR="003C78A2" w:rsidRPr="00274A30" w:rsidRDefault="003C78A2" w:rsidP="003C78A2">
                        <w:pPr>
                          <w:rPr>
                            <w:rFonts w:asciiTheme="minorHAnsi" w:hAnsiTheme="minorHAnsi" w:cstheme="minorHAnsi"/>
                            <w:color w:val="000000"/>
                          </w:rPr>
                        </w:pPr>
                        <w:r w:rsidRPr="00274A30">
                          <w:rPr>
                            <w:rFonts w:asciiTheme="minorHAnsi" w:hAnsiTheme="minorHAnsi" w:cstheme="minorHAnsi"/>
                            <w:color w:val="000000"/>
                          </w:rPr>
                          <w:t>Ecaussinnes</w:t>
                        </w:r>
                      </w:p>
                    </w:tc>
                    <w:tc>
                      <w:tcPr>
                        <w:tcW w:w="2457" w:type="dxa"/>
                      </w:tcPr>
                      <w:p w14:paraId="6627468B" w14:textId="77777777" w:rsidR="003C78A2" w:rsidRPr="00274A30" w:rsidRDefault="003C78A2" w:rsidP="003C78A2">
                        <w:pPr>
                          <w:rPr>
                            <w:rFonts w:asciiTheme="minorHAnsi" w:hAnsiTheme="minorHAnsi" w:cstheme="minorHAnsi"/>
                            <w:color w:val="000000"/>
                          </w:rPr>
                        </w:pPr>
                        <w:r w:rsidRPr="00274A30">
                          <w:rPr>
                            <w:rFonts w:asciiTheme="minorHAnsi" w:hAnsiTheme="minorHAnsi" w:cstheme="minorHAnsi"/>
                            <w:color w:val="000000"/>
                          </w:rPr>
                          <w:t>Lens</w:t>
                        </w:r>
                      </w:p>
                    </w:tc>
                    <w:tc>
                      <w:tcPr>
                        <w:tcW w:w="2409" w:type="dxa"/>
                      </w:tcPr>
                      <w:p w14:paraId="0BCA24A8" w14:textId="77777777" w:rsidR="003C78A2" w:rsidRPr="00274A30" w:rsidRDefault="003C78A2" w:rsidP="003C78A2">
                        <w:pPr>
                          <w:rPr>
                            <w:rFonts w:asciiTheme="minorHAnsi" w:hAnsiTheme="minorHAnsi" w:cstheme="minorHAnsi"/>
                            <w:color w:val="000000"/>
                          </w:rPr>
                        </w:pPr>
                        <w:r w:rsidRPr="00274A30">
                          <w:rPr>
                            <w:rFonts w:asciiTheme="minorHAnsi" w:hAnsiTheme="minorHAnsi" w:cstheme="minorHAnsi"/>
                            <w:color w:val="000000"/>
                          </w:rPr>
                          <w:t>Seneffe</w:t>
                        </w:r>
                      </w:p>
                    </w:tc>
                  </w:tr>
                  <w:tr w:rsidR="003C78A2" w:rsidRPr="00274A30" w14:paraId="168967AF" w14:textId="77777777" w:rsidTr="000213CB">
                    <w:tc>
                      <w:tcPr>
                        <w:tcW w:w="2405" w:type="dxa"/>
                        <w:vMerge/>
                      </w:tcPr>
                      <w:p w14:paraId="71223442" w14:textId="77777777" w:rsidR="003C78A2" w:rsidRPr="00274A30" w:rsidRDefault="003C78A2" w:rsidP="003C78A2">
                        <w:pPr>
                          <w:rPr>
                            <w:rFonts w:asciiTheme="minorHAnsi" w:hAnsiTheme="minorHAnsi" w:cstheme="minorHAnsi"/>
                          </w:rPr>
                        </w:pPr>
                      </w:p>
                    </w:tc>
                    <w:tc>
                      <w:tcPr>
                        <w:tcW w:w="2409" w:type="dxa"/>
                      </w:tcPr>
                      <w:p w14:paraId="483BBFC9" w14:textId="77777777" w:rsidR="003C78A2" w:rsidRPr="00274A30" w:rsidRDefault="003C78A2" w:rsidP="003C78A2">
                        <w:pPr>
                          <w:rPr>
                            <w:rFonts w:asciiTheme="minorHAnsi" w:hAnsiTheme="minorHAnsi" w:cstheme="minorHAnsi"/>
                            <w:color w:val="000000"/>
                          </w:rPr>
                        </w:pPr>
                        <w:r w:rsidRPr="00274A30">
                          <w:rPr>
                            <w:rFonts w:asciiTheme="minorHAnsi" w:hAnsiTheme="minorHAnsi" w:cstheme="minorHAnsi"/>
                            <w:color w:val="000000"/>
                          </w:rPr>
                          <w:t>Enghien</w:t>
                        </w:r>
                      </w:p>
                    </w:tc>
                    <w:tc>
                      <w:tcPr>
                        <w:tcW w:w="2457" w:type="dxa"/>
                      </w:tcPr>
                      <w:p w14:paraId="37396CF1" w14:textId="77777777" w:rsidR="003C78A2" w:rsidRPr="00274A30" w:rsidRDefault="003C78A2" w:rsidP="003C78A2">
                        <w:pPr>
                          <w:rPr>
                            <w:rFonts w:asciiTheme="minorHAnsi" w:hAnsiTheme="minorHAnsi" w:cstheme="minorHAnsi"/>
                            <w:color w:val="000000"/>
                          </w:rPr>
                        </w:pPr>
                        <w:r w:rsidRPr="00274A30">
                          <w:rPr>
                            <w:rFonts w:asciiTheme="minorHAnsi" w:hAnsiTheme="minorHAnsi" w:cstheme="minorHAnsi"/>
                            <w:color w:val="000000"/>
                          </w:rPr>
                          <w:t>Manage</w:t>
                        </w:r>
                      </w:p>
                    </w:tc>
                    <w:tc>
                      <w:tcPr>
                        <w:tcW w:w="2409" w:type="dxa"/>
                      </w:tcPr>
                      <w:p w14:paraId="31153B1C" w14:textId="77777777" w:rsidR="003C78A2" w:rsidRPr="00274A30" w:rsidRDefault="003C78A2" w:rsidP="003C78A2">
                        <w:pPr>
                          <w:rPr>
                            <w:rFonts w:asciiTheme="minorHAnsi" w:hAnsiTheme="minorHAnsi" w:cstheme="minorHAnsi"/>
                          </w:rPr>
                        </w:pPr>
                        <w:r w:rsidRPr="00274A30">
                          <w:rPr>
                            <w:rFonts w:asciiTheme="minorHAnsi" w:hAnsiTheme="minorHAnsi" w:cstheme="minorHAnsi"/>
                            <w:color w:val="000000"/>
                          </w:rPr>
                          <w:t>Soignies</w:t>
                        </w:r>
                      </w:p>
                    </w:tc>
                  </w:tr>
                  <w:tr w:rsidR="003C78A2" w:rsidRPr="00274A30" w14:paraId="18F39CEC" w14:textId="77777777" w:rsidTr="000213CB">
                    <w:tc>
                      <w:tcPr>
                        <w:tcW w:w="2405" w:type="dxa"/>
                        <w:vMerge/>
                      </w:tcPr>
                      <w:p w14:paraId="305B5521" w14:textId="77777777" w:rsidR="003C78A2" w:rsidRPr="00274A30" w:rsidRDefault="003C78A2" w:rsidP="003C78A2">
                        <w:pPr>
                          <w:rPr>
                            <w:rFonts w:asciiTheme="minorHAnsi" w:hAnsiTheme="minorHAnsi" w:cstheme="minorHAnsi"/>
                          </w:rPr>
                        </w:pPr>
                      </w:p>
                    </w:tc>
                    <w:tc>
                      <w:tcPr>
                        <w:tcW w:w="2409" w:type="dxa"/>
                      </w:tcPr>
                      <w:p w14:paraId="3ADDA170" w14:textId="77777777" w:rsidR="003C78A2" w:rsidRPr="00274A30" w:rsidRDefault="003C78A2" w:rsidP="003C78A2">
                        <w:pPr>
                          <w:rPr>
                            <w:rFonts w:asciiTheme="minorHAnsi" w:hAnsiTheme="minorHAnsi" w:cstheme="minorHAnsi"/>
                          </w:rPr>
                        </w:pPr>
                        <w:r w:rsidRPr="00274A30">
                          <w:rPr>
                            <w:rFonts w:asciiTheme="minorHAnsi" w:hAnsiTheme="minorHAnsi" w:cstheme="minorHAnsi"/>
                            <w:color w:val="000000"/>
                          </w:rPr>
                          <w:t>Frameries</w:t>
                        </w:r>
                      </w:p>
                    </w:tc>
                    <w:tc>
                      <w:tcPr>
                        <w:tcW w:w="2457" w:type="dxa"/>
                      </w:tcPr>
                      <w:p w14:paraId="63872658" w14:textId="77777777" w:rsidR="003C78A2" w:rsidRPr="00274A30" w:rsidRDefault="003C78A2" w:rsidP="003C78A2">
                        <w:pPr>
                          <w:rPr>
                            <w:rFonts w:asciiTheme="minorHAnsi" w:hAnsiTheme="minorHAnsi" w:cstheme="minorHAnsi"/>
                          </w:rPr>
                        </w:pPr>
                        <w:r w:rsidRPr="00274A30">
                          <w:rPr>
                            <w:rFonts w:asciiTheme="minorHAnsi" w:hAnsiTheme="minorHAnsi" w:cstheme="minorHAnsi"/>
                            <w:color w:val="000000"/>
                          </w:rPr>
                          <w:t>Mons</w:t>
                        </w:r>
                      </w:p>
                    </w:tc>
                    <w:tc>
                      <w:tcPr>
                        <w:tcW w:w="2409" w:type="dxa"/>
                      </w:tcPr>
                      <w:p w14:paraId="52D6E3F2" w14:textId="7FB31339" w:rsidR="003C78A2" w:rsidRPr="00C4147E" w:rsidRDefault="003C78A2" w:rsidP="003C78A2">
                        <w:pPr>
                          <w:rPr>
                            <w:rFonts w:asciiTheme="minorHAnsi" w:hAnsiTheme="minorHAnsi" w:cstheme="minorHAnsi"/>
                            <w:strike/>
                            <w:color w:val="000000"/>
                            <w:highlight w:val="yellow"/>
                          </w:rPr>
                        </w:pPr>
                      </w:p>
                    </w:tc>
                  </w:tr>
                  <w:tr w:rsidR="003C78A2" w:rsidRPr="00274A30" w14:paraId="63261A8F" w14:textId="77777777" w:rsidTr="000213CB">
                    <w:tc>
                      <w:tcPr>
                        <w:tcW w:w="2405" w:type="dxa"/>
                        <w:vMerge w:val="restart"/>
                      </w:tcPr>
                      <w:p w14:paraId="54D7D3B0" w14:textId="77777777" w:rsidR="003C78A2" w:rsidRPr="00274A30" w:rsidRDefault="003C78A2" w:rsidP="003C78A2">
                        <w:pPr>
                          <w:rPr>
                            <w:rFonts w:asciiTheme="minorHAnsi" w:hAnsiTheme="minorHAnsi" w:cstheme="minorHAnsi"/>
                          </w:rPr>
                        </w:pPr>
                      </w:p>
                      <w:p w14:paraId="76E0EB7D" w14:textId="77777777" w:rsidR="003C78A2" w:rsidRPr="00274A30" w:rsidRDefault="003C78A2" w:rsidP="003C78A2">
                        <w:pPr>
                          <w:rPr>
                            <w:rFonts w:asciiTheme="minorHAnsi" w:hAnsiTheme="minorHAnsi" w:cstheme="minorHAnsi"/>
                          </w:rPr>
                        </w:pPr>
                        <w:r w:rsidRPr="00274A30">
                          <w:rPr>
                            <w:rFonts w:asciiTheme="minorHAnsi" w:hAnsiTheme="minorHAnsi" w:cstheme="minorHAnsi"/>
                          </w:rPr>
                          <w:t xml:space="preserve">Zone 10 </w:t>
                        </w:r>
                      </w:p>
                    </w:tc>
                    <w:tc>
                      <w:tcPr>
                        <w:tcW w:w="7275" w:type="dxa"/>
                        <w:gridSpan w:val="3"/>
                      </w:tcPr>
                      <w:p w14:paraId="2DB71179" w14:textId="0966909A" w:rsidR="003C78A2" w:rsidRPr="00274A30" w:rsidRDefault="003C78A2" w:rsidP="003C78A2">
                        <w:pPr>
                          <w:autoSpaceDE w:val="0"/>
                          <w:autoSpaceDN w:val="0"/>
                          <w:adjustRightInd w:val="0"/>
                          <w:rPr>
                            <w:rFonts w:asciiTheme="minorHAnsi" w:hAnsiTheme="minorHAnsi" w:cstheme="minorHAnsi"/>
                          </w:rPr>
                        </w:pPr>
                        <w:r>
                          <w:rPr>
                            <w:rFonts w:asciiTheme="minorHAnsi" w:hAnsiTheme="minorHAnsi" w:cstheme="minorHAnsi"/>
                          </w:rPr>
                          <w:t xml:space="preserve">Zone de </w:t>
                        </w:r>
                        <w:r w:rsidRPr="00274A30">
                          <w:rPr>
                            <w:rFonts w:asciiTheme="minorHAnsi" w:hAnsiTheme="minorHAnsi" w:cstheme="minorHAnsi"/>
                          </w:rPr>
                          <w:t>Charleroi-Hainaut Sud comprenant les communes suivantes :</w:t>
                        </w:r>
                      </w:p>
                    </w:tc>
                  </w:tr>
                  <w:tr w:rsidR="003C78A2" w:rsidRPr="00274A30" w14:paraId="786DA161" w14:textId="77777777" w:rsidTr="000213CB">
                    <w:tc>
                      <w:tcPr>
                        <w:tcW w:w="2405" w:type="dxa"/>
                        <w:vMerge/>
                      </w:tcPr>
                      <w:p w14:paraId="47D5C45A" w14:textId="77777777" w:rsidR="003C78A2" w:rsidRPr="00274A30" w:rsidRDefault="003C78A2" w:rsidP="003C78A2">
                        <w:pPr>
                          <w:rPr>
                            <w:rFonts w:asciiTheme="minorHAnsi" w:hAnsiTheme="minorHAnsi" w:cstheme="minorHAnsi"/>
                          </w:rPr>
                        </w:pPr>
                      </w:p>
                    </w:tc>
                    <w:tc>
                      <w:tcPr>
                        <w:tcW w:w="2409" w:type="dxa"/>
                      </w:tcPr>
                      <w:p w14:paraId="6EDA99D1" w14:textId="77777777" w:rsidR="003C78A2" w:rsidRPr="00274A30" w:rsidRDefault="003C78A2" w:rsidP="003C78A2">
                        <w:pPr>
                          <w:autoSpaceDE w:val="0"/>
                          <w:autoSpaceDN w:val="0"/>
                          <w:adjustRightInd w:val="0"/>
                          <w:rPr>
                            <w:rFonts w:asciiTheme="minorHAnsi" w:hAnsiTheme="minorHAnsi" w:cstheme="minorHAnsi"/>
                          </w:rPr>
                        </w:pPr>
                        <w:r w:rsidRPr="00274A30">
                          <w:rPr>
                            <w:rFonts w:asciiTheme="minorHAnsi" w:hAnsiTheme="minorHAnsi" w:cstheme="minorHAnsi"/>
                          </w:rPr>
                          <w:t>Aiseau-Presles</w:t>
                        </w:r>
                      </w:p>
                    </w:tc>
                    <w:tc>
                      <w:tcPr>
                        <w:tcW w:w="2457" w:type="dxa"/>
                      </w:tcPr>
                      <w:p w14:paraId="534BE10F" w14:textId="77777777" w:rsidR="003C78A2" w:rsidRPr="00274A30" w:rsidRDefault="003C78A2" w:rsidP="003C78A2">
                        <w:pPr>
                          <w:autoSpaceDE w:val="0"/>
                          <w:autoSpaceDN w:val="0"/>
                          <w:adjustRightInd w:val="0"/>
                          <w:rPr>
                            <w:rFonts w:asciiTheme="minorHAnsi" w:hAnsiTheme="minorHAnsi" w:cstheme="minorHAnsi"/>
                          </w:rPr>
                        </w:pPr>
                        <w:r w:rsidRPr="00274A30">
                          <w:rPr>
                            <w:rFonts w:asciiTheme="minorHAnsi" w:hAnsiTheme="minorHAnsi" w:cstheme="minorHAnsi"/>
                          </w:rPr>
                          <w:t>Erquelinnes</w:t>
                        </w:r>
                      </w:p>
                    </w:tc>
                    <w:tc>
                      <w:tcPr>
                        <w:tcW w:w="2409" w:type="dxa"/>
                      </w:tcPr>
                      <w:p w14:paraId="2105D94A" w14:textId="77777777" w:rsidR="003C78A2" w:rsidRPr="00274A30" w:rsidRDefault="003C78A2" w:rsidP="003C78A2">
                        <w:pPr>
                          <w:autoSpaceDE w:val="0"/>
                          <w:autoSpaceDN w:val="0"/>
                          <w:adjustRightInd w:val="0"/>
                          <w:rPr>
                            <w:rFonts w:asciiTheme="minorHAnsi" w:hAnsiTheme="minorHAnsi" w:cstheme="minorHAnsi"/>
                          </w:rPr>
                        </w:pPr>
                        <w:r w:rsidRPr="00274A30">
                          <w:rPr>
                            <w:rFonts w:asciiTheme="minorHAnsi" w:hAnsiTheme="minorHAnsi" w:cstheme="minorHAnsi"/>
                          </w:rPr>
                          <w:t>Les Bons-Villers</w:t>
                        </w:r>
                      </w:p>
                    </w:tc>
                  </w:tr>
                  <w:tr w:rsidR="003C78A2" w:rsidRPr="00274A30" w14:paraId="2E7D6BDB" w14:textId="77777777" w:rsidTr="000213CB">
                    <w:tc>
                      <w:tcPr>
                        <w:tcW w:w="2405" w:type="dxa"/>
                        <w:vMerge/>
                      </w:tcPr>
                      <w:p w14:paraId="20D4FA9B" w14:textId="77777777" w:rsidR="003C78A2" w:rsidRPr="00274A30" w:rsidRDefault="003C78A2" w:rsidP="003C78A2">
                        <w:pPr>
                          <w:rPr>
                            <w:rFonts w:asciiTheme="minorHAnsi" w:hAnsiTheme="minorHAnsi" w:cstheme="minorHAnsi"/>
                          </w:rPr>
                        </w:pPr>
                      </w:p>
                    </w:tc>
                    <w:tc>
                      <w:tcPr>
                        <w:tcW w:w="2409" w:type="dxa"/>
                      </w:tcPr>
                      <w:p w14:paraId="259EC33C" w14:textId="77777777" w:rsidR="003C78A2" w:rsidRPr="00274A30" w:rsidRDefault="003C78A2" w:rsidP="003C78A2">
                        <w:pPr>
                          <w:autoSpaceDE w:val="0"/>
                          <w:autoSpaceDN w:val="0"/>
                          <w:adjustRightInd w:val="0"/>
                          <w:rPr>
                            <w:rFonts w:asciiTheme="minorHAnsi" w:hAnsiTheme="minorHAnsi" w:cstheme="minorHAnsi"/>
                          </w:rPr>
                        </w:pPr>
                        <w:r w:rsidRPr="00274A30">
                          <w:rPr>
                            <w:rFonts w:asciiTheme="minorHAnsi" w:hAnsiTheme="minorHAnsi" w:cstheme="minorHAnsi"/>
                          </w:rPr>
                          <w:t>Anderlues</w:t>
                        </w:r>
                      </w:p>
                    </w:tc>
                    <w:tc>
                      <w:tcPr>
                        <w:tcW w:w="2457" w:type="dxa"/>
                      </w:tcPr>
                      <w:p w14:paraId="56B48DBE" w14:textId="77777777" w:rsidR="003C78A2" w:rsidRPr="00274A30" w:rsidRDefault="003C78A2" w:rsidP="003C78A2">
                        <w:pPr>
                          <w:autoSpaceDE w:val="0"/>
                          <w:autoSpaceDN w:val="0"/>
                          <w:adjustRightInd w:val="0"/>
                          <w:rPr>
                            <w:rFonts w:asciiTheme="minorHAnsi" w:hAnsiTheme="minorHAnsi" w:cstheme="minorHAnsi"/>
                          </w:rPr>
                        </w:pPr>
                        <w:r w:rsidRPr="00274A30">
                          <w:rPr>
                            <w:rFonts w:asciiTheme="minorHAnsi" w:hAnsiTheme="minorHAnsi" w:cstheme="minorHAnsi"/>
                          </w:rPr>
                          <w:t>Estinnes</w:t>
                        </w:r>
                      </w:p>
                    </w:tc>
                    <w:tc>
                      <w:tcPr>
                        <w:tcW w:w="2409" w:type="dxa"/>
                      </w:tcPr>
                      <w:p w14:paraId="67AE8DA9" w14:textId="77777777" w:rsidR="003C78A2" w:rsidRPr="00274A30" w:rsidRDefault="003C78A2" w:rsidP="003C78A2">
                        <w:pPr>
                          <w:autoSpaceDE w:val="0"/>
                          <w:autoSpaceDN w:val="0"/>
                          <w:adjustRightInd w:val="0"/>
                          <w:rPr>
                            <w:rFonts w:asciiTheme="minorHAnsi" w:hAnsiTheme="minorHAnsi" w:cstheme="minorHAnsi"/>
                          </w:rPr>
                        </w:pPr>
                        <w:r w:rsidRPr="00274A30">
                          <w:rPr>
                            <w:rFonts w:asciiTheme="minorHAnsi" w:hAnsiTheme="minorHAnsi" w:cstheme="minorHAnsi"/>
                          </w:rPr>
                          <w:t>Lobbes</w:t>
                        </w:r>
                      </w:p>
                    </w:tc>
                  </w:tr>
                  <w:tr w:rsidR="003C78A2" w:rsidRPr="00274A30" w14:paraId="6D454488" w14:textId="77777777" w:rsidTr="000213CB">
                    <w:tc>
                      <w:tcPr>
                        <w:tcW w:w="2405" w:type="dxa"/>
                        <w:vMerge/>
                      </w:tcPr>
                      <w:p w14:paraId="1C9F73C6" w14:textId="77777777" w:rsidR="003C78A2" w:rsidRPr="00274A30" w:rsidRDefault="003C78A2" w:rsidP="003C78A2">
                        <w:pPr>
                          <w:rPr>
                            <w:rFonts w:asciiTheme="minorHAnsi" w:hAnsiTheme="minorHAnsi" w:cstheme="minorHAnsi"/>
                          </w:rPr>
                        </w:pPr>
                      </w:p>
                    </w:tc>
                    <w:tc>
                      <w:tcPr>
                        <w:tcW w:w="2409" w:type="dxa"/>
                      </w:tcPr>
                      <w:p w14:paraId="2C2923C9" w14:textId="77777777" w:rsidR="003C78A2" w:rsidRPr="00274A30" w:rsidRDefault="003C78A2" w:rsidP="003C78A2">
                        <w:pPr>
                          <w:autoSpaceDE w:val="0"/>
                          <w:autoSpaceDN w:val="0"/>
                          <w:adjustRightInd w:val="0"/>
                          <w:rPr>
                            <w:rFonts w:asciiTheme="minorHAnsi" w:hAnsiTheme="minorHAnsi" w:cstheme="minorHAnsi"/>
                          </w:rPr>
                        </w:pPr>
                        <w:r w:rsidRPr="00274A30">
                          <w:rPr>
                            <w:rFonts w:asciiTheme="minorHAnsi" w:hAnsiTheme="minorHAnsi" w:cstheme="minorHAnsi"/>
                          </w:rPr>
                          <w:t>Beaumont</w:t>
                        </w:r>
                      </w:p>
                    </w:tc>
                    <w:tc>
                      <w:tcPr>
                        <w:tcW w:w="2457" w:type="dxa"/>
                      </w:tcPr>
                      <w:p w14:paraId="414E99FB" w14:textId="77777777" w:rsidR="003C78A2" w:rsidRPr="00274A30" w:rsidRDefault="003C78A2" w:rsidP="003C78A2">
                        <w:pPr>
                          <w:autoSpaceDE w:val="0"/>
                          <w:autoSpaceDN w:val="0"/>
                          <w:adjustRightInd w:val="0"/>
                          <w:rPr>
                            <w:rFonts w:asciiTheme="minorHAnsi" w:hAnsiTheme="minorHAnsi" w:cstheme="minorHAnsi"/>
                          </w:rPr>
                        </w:pPr>
                        <w:r w:rsidRPr="00274A30">
                          <w:rPr>
                            <w:rFonts w:asciiTheme="minorHAnsi" w:hAnsiTheme="minorHAnsi" w:cstheme="minorHAnsi"/>
                          </w:rPr>
                          <w:t>Farciennes</w:t>
                        </w:r>
                      </w:p>
                    </w:tc>
                    <w:tc>
                      <w:tcPr>
                        <w:tcW w:w="2409" w:type="dxa"/>
                      </w:tcPr>
                      <w:p w14:paraId="7F76025A" w14:textId="77777777" w:rsidR="003C78A2" w:rsidRPr="00274A30" w:rsidRDefault="003C78A2" w:rsidP="003C78A2">
                        <w:pPr>
                          <w:autoSpaceDE w:val="0"/>
                          <w:autoSpaceDN w:val="0"/>
                          <w:adjustRightInd w:val="0"/>
                          <w:rPr>
                            <w:rFonts w:asciiTheme="minorHAnsi" w:hAnsiTheme="minorHAnsi" w:cstheme="minorHAnsi"/>
                          </w:rPr>
                        </w:pPr>
                        <w:r w:rsidRPr="00274A30">
                          <w:rPr>
                            <w:rFonts w:asciiTheme="minorHAnsi" w:hAnsiTheme="minorHAnsi" w:cstheme="minorHAnsi"/>
                          </w:rPr>
                          <w:t>Montigny-le-Tilleul</w:t>
                        </w:r>
                      </w:p>
                    </w:tc>
                  </w:tr>
                  <w:tr w:rsidR="003C78A2" w:rsidRPr="00274A30" w14:paraId="13B5687B" w14:textId="77777777" w:rsidTr="000213CB">
                    <w:tc>
                      <w:tcPr>
                        <w:tcW w:w="2405" w:type="dxa"/>
                        <w:vMerge/>
                      </w:tcPr>
                      <w:p w14:paraId="15630FC4" w14:textId="77777777" w:rsidR="003C78A2" w:rsidRPr="00274A30" w:rsidRDefault="003C78A2" w:rsidP="003C78A2">
                        <w:pPr>
                          <w:rPr>
                            <w:rFonts w:asciiTheme="minorHAnsi" w:hAnsiTheme="minorHAnsi" w:cstheme="minorHAnsi"/>
                          </w:rPr>
                        </w:pPr>
                      </w:p>
                    </w:tc>
                    <w:tc>
                      <w:tcPr>
                        <w:tcW w:w="2409" w:type="dxa"/>
                      </w:tcPr>
                      <w:p w14:paraId="14609D82" w14:textId="77777777" w:rsidR="003C78A2" w:rsidRPr="00274A30" w:rsidRDefault="003C78A2" w:rsidP="003C78A2">
                        <w:pPr>
                          <w:autoSpaceDE w:val="0"/>
                          <w:autoSpaceDN w:val="0"/>
                          <w:adjustRightInd w:val="0"/>
                          <w:rPr>
                            <w:rFonts w:asciiTheme="minorHAnsi" w:hAnsiTheme="minorHAnsi" w:cstheme="minorHAnsi"/>
                          </w:rPr>
                        </w:pPr>
                        <w:r w:rsidRPr="00274A30">
                          <w:rPr>
                            <w:rFonts w:asciiTheme="minorHAnsi" w:hAnsiTheme="minorHAnsi" w:cstheme="minorHAnsi"/>
                          </w:rPr>
                          <w:t>Binche</w:t>
                        </w:r>
                      </w:p>
                    </w:tc>
                    <w:tc>
                      <w:tcPr>
                        <w:tcW w:w="2457" w:type="dxa"/>
                      </w:tcPr>
                      <w:p w14:paraId="59874CC2" w14:textId="77777777" w:rsidR="003C78A2" w:rsidRPr="00274A30" w:rsidRDefault="003C78A2" w:rsidP="003C78A2">
                        <w:pPr>
                          <w:autoSpaceDE w:val="0"/>
                          <w:autoSpaceDN w:val="0"/>
                          <w:adjustRightInd w:val="0"/>
                          <w:rPr>
                            <w:rFonts w:asciiTheme="minorHAnsi" w:hAnsiTheme="minorHAnsi" w:cstheme="minorHAnsi"/>
                          </w:rPr>
                        </w:pPr>
                        <w:r w:rsidRPr="00274A30">
                          <w:rPr>
                            <w:rFonts w:asciiTheme="minorHAnsi" w:hAnsiTheme="minorHAnsi" w:cstheme="minorHAnsi"/>
                          </w:rPr>
                          <w:t>Fleurus</w:t>
                        </w:r>
                      </w:p>
                    </w:tc>
                    <w:tc>
                      <w:tcPr>
                        <w:tcW w:w="2409" w:type="dxa"/>
                      </w:tcPr>
                      <w:p w14:paraId="369881B9" w14:textId="77777777" w:rsidR="003C78A2" w:rsidRPr="00274A30" w:rsidRDefault="003C78A2" w:rsidP="003C78A2">
                        <w:pPr>
                          <w:autoSpaceDE w:val="0"/>
                          <w:autoSpaceDN w:val="0"/>
                          <w:adjustRightInd w:val="0"/>
                          <w:rPr>
                            <w:rFonts w:asciiTheme="minorHAnsi" w:hAnsiTheme="minorHAnsi" w:cstheme="minorHAnsi"/>
                          </w:rPr>
                        </w:pPr>
                        <w:r w:rsidRPr="00274A30">
                          <w:rPr>
                            <w:rFonts w:asciiTheme="minorHAnsi" w:hAnsiTheme="minorHAnsi" w:cstheme="minorHAnsi"/>
                          </w:rPr>
                          <w:t>Merbes</w:t>
                        </w:r>
                      </w:p>
                    </w:tc>
                  </w:tr>
                  <w:tr w:rsidR="003C78A2" w:rsidRPr="00274A30" w14:paraId="7E6D1A8F" w14:textId="77777777" w:rsidTr="000213CB">
                    <w:tc>
                      <w:tcPr>
                        <w:tcW w:w="2405" w:type="dxa"/>
                        <w:vMerge/>
                      </w:tcPr>
                      <w:p w14:paraId="3175FB18" w14:textId="77777777" w:rsidR="003C78A2" w:rsidRPr="00274A30" w:rsidRDefault="003C78A2" w:rsidP="003C78A2">
                        <w:pPr>
                          <w:rPr>
                            <w:rFonts w:asciiTheme="minorHAnsi" w:hAnsiTheme="minorHAnsi" w:cstheme="minorHAnsi"/>
                          </w:rPr>
                        </w:pPr>
                      </w:p>
                    </w:tc>
                    <w:tc>
                      <w:tcPr>
                        <w:tcW w:w="2409" w:type="dxa"/>
                      </w:tcPr>
                      <w:p w14:paraId="162E9B57" w14:textId="77777777" w:rsidR="003C78A2" w:rsidRPr="00274A30" w:rsidRDefault="003C78A2" w:rsidP="003C78A2">
                        <w:pPr>
                          <w:autoSpaceDE w:val="0"/>
                          <w:autoSpaceDN w:val="0"/>
                          <w:adjustRightInd w:val="0"/>
                          <w:rPr>
                            <w:rFonts w:asciiTheme="minorHAnsi" w:hAnsiTheme="minorHAnsi" w:cstheme="minorHAnsi"/>
                          </w:rPr>
                        </w:pPr>
                        <w:r w:rsidRPr="00274A30">
                          <w:rPr>
                            <w:rFonts w:asciiTheme="minorHAnsi" w:hAnsiTheme="minorHAnsi" w:cstheme="minorHAnsi"/>
                          </w:rPr>
                          <w:t>Charleroi</w:t>
                        </w:r>
                      </w:p>
                    </w:tc>
                    <w:tc>
                      <w:tcPr>
                        <w:tcW w:w="2457" w:type="dxa"/>
                      </w:tcPr>
                      <w:p w14:paraId="150A275C" w14:textId="77777777" w:rsidR="003C78A2" w:rsidRPr="00274A30" w:rsidRDefault="003C78A2" w:rsidP="003C78A2">
                        <w:pPr>
                          <w:autoSpaceDE w:val="0"/>
                          <w:autoSpaceDN w:val="0"/>
                          <w:adjustRightInd w:val="0"/>
                          <w:rPr>
                            <w:rFonts w:asciiTheme="minorHAnsi" w:hAnsiTheme="minorHAnsi" w:cstheme="minorHAnsi"/>
                          </w:rPr>
                        </w:pPr>
                        <w:r w:rsidRPr="00274A30">
                          <w:rPr>
                            <w:rFonts w:asciiTheme="minorHAnsi" w:hAnsiTheme="minorHAnsi" w:cstheme="minorHAnsi"/>
                          </w:rPr>
                          <w:t>Fontainel'Evêque</w:t>
                        </w:r>
                      </w:p>
                    </w:tc>
                    <w:tc>
                      <w:tcPr>
                        <w:tcW w:w="2409" w:type="dxa"/>
                      </w:tcPr>
                      <w:p w14:paraId="4194A43A" w14:textId="77777777" w:rsidR="003C78A2" w:rsidRPr="00274A30" w:rsidRDefault="003C78A2" w:rsidP="003C78A2">
                        <w:pPr>
                          <w:autoSpaceDE w:val="0"/>
                          <w:autoSpaceDN w:val="0"/>
                          <w:adjustRightInd w:val="0"/>
                          <w:rPr>
                            <w:rFonts w:asciiTheme="minorHAnsi" w:hAnsiTheme="minorHAnsi" w:cstheme="minorHAnsi"/>
                          </w:rPr>
                        </w:pPr>
                        <w:r w:rsidRPr="00274A30">
                          <w:rPr>
                            <w:rFonts w:asciiTheme="minorHAnsi" w:hAnsiTheme="minorHAnsi" w:cstheme="minorHAnsi"/>
                          </w:rPr>
                          <w:t>Momignies</w:t>
                        </w:r>
                      </w:p>
                    </w:tc>
                  </w:tr>
                  <w:tr w:rsidR="003C78A2" w:rsidRPr="00274A30" w14:paraId="4F478623" w14:textId="77777777" w:rsidTr="000213CB">
                    <w:tc>
                      <w:tcPr>
                        <w:tcW w:w="2405" w:type="dxa"/>
                        <w:vMerge/>
                      </w:tcPr>
                      <w:p w14:paraId="3AA0E9D1" w14:textId="77777777" w:rsidR="003C78A2" w:rsidRPr="00274A30" w:rsidRDefault="003C78A2" w:rsidP="003C78A2">
                        <w:pPr>
                          <w:rPr>
                            <w:rFonts w:asciiTheme="minorHAnsi" w:hAnsiTheme="minorHAnsi" w:cstheme="minorHAnsi"/>
                          </w:rPr>
                        </w:pPr>
                      </w:p>
                    </w:tc>
                    <w:tc>
                      <w:tcPr>
                        <w:tcW w:w="2409" w:type="dxa"/>
                      </w:tcPr>
                      <w:p w14:paraId="4A36D928" w14:textId="77777777" w:rsidR="003C78A2" w:rsidRPr="00274A30" w:rsidRDefault="003C78A2" w:rsidP="003C78A2">
                        <w:pPr>
                          <w:autoSpaceDE w:val="0"/>
                          <w:autoSpaceDN w:val="0"/>
                          <w:adjustRightInd w:val="0"/>
                          <w:rPr>
                            <w:rFonts w:asciiTheme="minorHAnsi" w:hAnsiTheme="minorHAnsi" w:cstheme="minorHAnsi"/>
                          </w:rPr>
                        </w:pPr>
                        <w:r w:rsidRPr="00274A30">
                          <w:rPr>
                            <w:rFonts w:asciiTheme="minorHAnsi" w:hAnsiTheme="minorHAnsi" w:cstheme="minorHAnsi"/>
                          </w:rPr>
                          <w:t>Châtelet</w:t>
                        </w:r>
                      </w:p>
                    </w:tc>
                    <w:tc>
                      <w:tcPr>
                        <w:tcW w:w="2457" w:type="dxa"/>
                      </w:tcPr>
                      <w:p w14:paraId="3535B264" w14:textId="77777777" w:rsidR="003C78A2" w:rsidRPr="00274A30" w:rsidRDefault="003C78A2" w:rsidP="003C78A2">
                        <w:pPr>
                          <w:autoSpaceDE w:val="0"/>
                          <w:autoSpaceDN w:val="0"/>
                          <w:adjustRightInd w:val="0"/>
                          <w:rPr>
                            <w:rFonts w:asciiTheme="minorHAnsi" w:hAnsiTheme="minorHAnsi" w:cstheme="minorHAnsi"/>
                          </w:rPr>
                        </w:pPr>
                        <w:r w:rsidRPr="00274A30">
                          <w:rPr>
                            <w:rFonts w:asciiTheme="minorHAnsi" w:hAnsiTheme="minorHAnsi" w:cstheme="minorHAnsi"/>
                          </w:rPr>
                          <w:t>Froidchapelle</w:t>
                        </w:r>
                      </w:p>
                    </w:tc>
                    <w:tc>
                      <w:tcPr>
                        <w:tcW w:w="2409" w:type="dxa"/>
                      </w:tcPr>
                      <w:p w14:paraId="68097E84" w14:textId="77777777" w:rsidR="003C78A2" w:rsidRPr="00274A30" w:rsidRDefault="003C78A2" w:rsidP="003C78A2">
                        <w:pPr>
                          <w:autoSpaceDE w:val="0"/>
                          <w:autoSpaceDN w:val="0"/>
                          <w:adjustRightInd w:val="0"/>
                          <w:rPr>
                            <w:rFonts w:asciiTheme="minorHAnsi" w:hAnsiTheme="minorHAnsi" w:cstheme="minorHAnsi"/>
                          </w:rPr>
                        </w:pPr>
                        <w:r w:rsidRPr="00274A30">
                          <w:rPr>
                            <w:rFonts w:asciiTheme="minorHAnsi" w:hAnsiTheme="minorHAnsi" w:cstheme="minorHAnsi"/>
                          </w:rPr>
                          <w:t>Pont-à-Celles</w:t>
                        </w:r>
                      </w:p>
                    </w:tc>
                  </w:tr>
                  <w:tr w:rsidR="003C78A2" w:rsidRPr="00274A30" w14:paraId="5371F90C" w14:textId="77777777" w:rsidTr="000213CB">
                    <w:tc>
                      <w:tcPr>
                        <w:tcW w:w="2405" w:type="dxa"/>
                        <w:vMerge/>
                      </w:tcPr>
                      <w:p w14:paraId="05F1D40B" w14:textId="77777777" w:rsidR="003C78A2" w:rsidRPr="00274A30" w:rsidRDefault="003C78A2" w:rsidP="003C78A2">
                        <w:pPr>
                          <w:rPr>
                            <w:rFonts w:asciiTheme="minorHAnsi" w:hAnsiTheme="minorHAnsi" w:cstheme="minorHAnsi"/>
                          </w:rPr>
                        </w:pPr>
                      </w:p>
                    </w:tc>
                    <w:tc>
                      <w:tcPr>
                        <w:tcW w:w="2409" w:type="dxa"/>
                      </w:tcPr>
                      <w:p w14:paraId="29606FFB" w14:textId="77777777" w:rsidR="003C78A2" w:rsidRPr="00274A30" w:rsidRDefault="003C78A2" w:rsidP="003C78A2">
                        <w:pPr>
                          <w:autoSpaceDE w:val="0"/>
                          <w:autoSpaceDN w:val="0"/>
                          <w:adjustRightInd w:val="0"/>
                          <w:rPr>
                            <w:rFonts w:asciiTheme="minorHAnsi" w:hAnsiTheme="minorHAnsi" w:cstheme="minorHAnsi"/>
                          </w:rPr>
                        </w:pPr>
                        <w:r w:rsidRPr="00274A30">
                          <w:rPr>
                            <w:rFonts w:asciiTheme="minorHAnsi" w:hAnsiTheme="minorHAnsi" w:cstheme="minorHAnsi"/>
                          </w:rPr>
                          <w:t>Chimay</w:t>
                        </w:r>
                      </w:p>
                    </w:tc>
                    <w:tc>
                      <w:tcPr>
                        <w:tcW w:w="2457" w:type="dxa"/>
                      </w:tcPr>
                      <w:p w14:paraId="73B4BCAF" w14:textId="77777777" w:rsidR="003C78A2" w:rsidRPr="00274A30" w:rsidRDefault="003C78A2" w:rsidP="003C78A2">
                        <w:pPr>
                          <w:autoSpaceDE w:val="0"/>
                          <w:autoSpaceDN w:val="0"/>
                          <w:adjustRightInd w:val="0"/>
                          <w:rPr>
                            <w:rFonts w:asciiTheme="minorHAnsi" w:hAnsiTheme="minorHAnsi" w:cstheme="minorHAnsi"/>
                          </w:rPr>
                        </w:pPr>
                        <w:r w:rsidRPr="00274A30">
                          <w:rPr>
                            <w:rFonts w:asciiTheme="minorHAnsi" w:hAnsiTheme="minorHAnsi" w:cstheme="minorHAnsi"/>
                          </w:rPr>
                          <w:t>Gerpinnes</w:t>
                        </w:r>
                      </w:p>
                    </w:tc>
                    <w:tc>
                      <w:tcPr>
                        <w:tcW w:w="2409" w:type="dxa"/>
                      </w:tcPr>
                      <w:p w14:paraId="77B770DE" w14:textId="77777777" w:rsidR="003C78A2" w:rsidRPr="00274A30" w:rsidRDefault="003C78A2" w:rsidP="003C78A2">
                        <w:pPr>
                          <w:autoSpaceDE w:val="0"/>
                          <w:autoSpaceDN w:val="0"/>
                          <w:adjustRightInd w:val="0"/>
                          <w:rPr>
                            <w:rFonts w:asciiTheme="minorHAnsi" w:hAnsiTheme="minorHAnsi" w:cstheme="minorHAnsi"/>
                          </w:rPr>
                        </w:pPr>
                        <w:r w:rsidRPr="00274A30">
                          <w:rPr>
                            <w:rFonts w:asciiTheme="minorHAnsi" w:hAnsiTheme="minorHAnsi" w:cstheme="minorHAnsi"/>
                          </w:rPr>
                          <w:t>Sivry-Rance</w:t>
                        </w:r>
                      </w:p>
                    </w:tc>
                  </w:tr>
                  <w:tr w:rsidR="003C78A2" w:rsidRPr="00274A30" w14:paraId="70D734F4" w14:textId="77777777" w:rsidTr="000213CB">
                    <w:tc>
                      <w:tcPr>
                        <w:tcW w:w="2405" w:type="dxa"/>
                        <w:vMerge/>
                      </w:tcPr>
                      <w:p w14:paraId="566C19B3" w14:textId="77777777" w:rsidR="003C78A2" w:rsidRPr="00274A30" w:rsidRDefault="003C78A2" w:rsidP="003C78A2">
                        <w:pPr>
                          <w:rPr>
                            <w:rFonts w:asciiTheme="minorHAnsi" w:hAnsiTheme="minorHAnsi" w:cstheme="minorHAnsi"/>
                          </w:rPr>
                        </w:pPr>
                      </w:p>
                    </w:tc>
                    <w:tc>
                      <w:tcPr>
                        <w:tcW w:w="2409" w:type="dxa"/>
                      </w:tcPr>
                      <w:p w14:paraId="0C22C7CA" w14:textId="77777777" w:rsidR="003C78A2" w:rsidRPr="00274A30" w:rsidRDefault="003C78A2" w:rsidP="003C78A2">
                        <w:pPr>
                          <w:rPr>
                            <w:rFonts w:asciiTheme="minorHAnsi" w:hAnsiTheme="minorHAnsi" w:cstheme="minorHAnsi"/>
                          </w:rPr>
                        </w:pPr>
                        <w:r w:rsidRPr="00274A30">
                          <w:rPr>
                            <w:rFonts w:asciiTheme="minorHAnsi" w:hAnsiTheme="minorHAnsi" w:cstheme="minorHAnsi"/>
                          </w:rPr>
                          <w:t>Courcelles</w:t>
                        </w:r>
                      </w:p>
                    </w:tc>
                    <w:tc>
                      <w:tcPr>
                        <w:tcW w:w="2457" w:type="dxa"/>
                      </w:tcPr>
                      <w:p w14:paraId="2D57491B" w14:textId="77777777" w:rsidR="003C78A2" w:rsidRPr="00274A30" w:rsidRDefault="003C78A2" w:rsidP="003C78A2">
                        <w:pPr>
                          <w:rPr>
                            <w:rFonts w:asciiTheme="minorHAnsi" w:hAnsiTheme="minorHAnsi" w:cstheme="minorHAnsi"/>
                          </w:rPr>
                        </w:pPr>
                        <w:r w:rsidRPr="00274A30">
                          <w:rPr>
                            <w:rFonts w:asciiTheme="minorHAnsi" w:hAnsiTheme="minorHAnsi" w:cstheme="minorHAnsi"/>
                          </w:rPr>
                          <w:t>Ham-sur-Heure</w:t>
                        </w:r>
                      </w:p>
                    </w:tc>
                    <w:tc>
                      <w:tcPr>
                        <w:tcW w:w="2409" w:type="dxa"/>
                      </w:tcPr>
                      <w:p w14:paraId="089C578B" w14:textId="77777777" w:rsidR="003C78A2" w:rsidRPr="00274A30" w:rsidRDefault="003C78A2" w:rsidP="003C78A2">
                        <w:pPr>
                          <w:rPr>
                            <w:rFonts w:asciiTheme="minorHAnsi" w:hAnsiTheme="minorHAnsi" w:cstheme="minorHAnsi"/>
                          </w:rPr>
                        </w:pPr>
                        <w:r w:rsidRPr="00274A30">
                          <w:rPr>
                            <w:rFonts w:asciiTheme="minorHAnsi" w:hAnsiTheme="minorHAnsi" w:cstheme="minorHAnsi"/>
                          </w:rPr>
                          <w:t>Thuin</w:t>
                        </w:r>
                      </w:p>
                    </w:tc>
                  </w:tr>
                </w:tbl>
                <w:p w14:paraId="32D42128" w14:textId="77777777" w:rsidR="001C43C9" w:rsidRDefault="001C43C9">
                  <w:pPr>
                    <w:rPr>
                      <w:rFonts w:asciiTheme="minorHAnsi" w:eastAsia="Times New Roman" w:hAnsiTheme="minorHAnsi" w:cstheme="minorHAnsi"/>
                      <w:lang w:eastAsia="ar-SA"/>
                    </w:rPr>
                  </w:pPr>
                </w:p>
                <w:p w14:paraId="0F08CD5C" w14:textId="77777777" w:rsidR="001C43C9" w:rsidRDefault="001C43C9">
                  <w:pPr>
                    <w:rPr>
                      <w:rFonts w:asciiTheme="minorHAnsi" w:eastAsia="Times New Roman" w:hAnsiTheme="minorHAnsi" w:cstheme="minorHAnsi"/>
                      <w:lang w:eastAsia="ar-SA"/>
                    </w:rPr>
                  </w:pPr>
                  <w:r>
                    <w:rPr>
                      <w:rFonts w:asciiTheme="minorHAnsi" w:eastAsia="Times New Roman" w:hAnsiTheme="minorHAnsi" w:cstheme="minorHAnsi"/>
                      <w:lang w:eastAsia="ar-SA"/>
                    </w:rPr>
                    <w:br w:type="page"/>
                  </w:r>
                </w:p>
                <w:sdt>
                  <w:sdtPr>
                    <w:rPr>
                      <w:rFonts w:asciiTheme="majorHAnsi" w:eastAsiaTheme="minorHAnsi" w:hAnsiTheme="majorHAnsi"/>
                      <w:b w:val="0"/>
                      <w:caps w:val="0"/>
                      <w:smallCaps/>
                      <w:sz w:val="24"/>
                      <w:lang w:eastAsia="en-US"/>
                    </w:rPr>
                    <w:id w:val="207770601"/>
                    <w:docPartObj>
                      <w:docPartGallery w:val="Cover Pages"/>
                      <w:docPartUnique/>
                    </w:docPartObj>
                  </w:sdtPr>
                  <w:sdtEndPr>
                    <w:rPr>
                      <w:rFonts w:ascii="Calibri" w:eastAsiaTheme="minorEastAsia" w:hAnsi="Calibri" w:cstheme="minorHAnsi"/>
                      <w:b/>
                      <w:caps/>
                      <w:smallCaps w:val="0"/>
                      <w:sz w:val="40"/>
                      <w:lang w:eastAsia="fr-BE"/>
                    </w:rPr>
                  </w:sdtEndPr>
                  <w:sdtContent>
                    <w:bookmarkStart w:id="370" w:name="_chapitre_3_:" w:displacedByCustomXml="prev"/>
                    <w:bookmarkEnd w:id="370" w:displacedByCustomXml="prev"/>
                    <w:bookmarkStart w:id="371" w:name="_Toc477623648" w:displacedByCustomXml="prev"/>
                    <w:bookmarkStart w:id="372" w:name="_Toc477767438" w:displacedByCustomXml="prev"/>
                    <w:p w14:paraId="22306D76" w14:textId="0BF3340D" w:rsidR="005A1DA1" w:rsidRPr="00E145E7" w:rsidRDefault="005A1DA1" w:rsidP="00E145E7">
                      <w:pPr>
                        <w:pStyle w:val="Titre2"/>
                        <w:jc w:val="left"/>
                        <w:rPr>
                          <w:rFonts w:asciiTheme="minorHAnsi" w:hAnsiTheme="minorHAnsi"/>
                          <w:bCs/>
                          <w:caps w:val="0"/>
                          <w:color w:val="4F81BD" w:themeColor="accent1"/>
                          <w:sz w:val="32"/>
                        </w:rPr>
                      </w:pPr>
                      <w:r w:rsidRPr="009E5E9C">
                        <w:rPr>
                          <w:rFonts w:asciiTheme="minorHAnsi" w:hAnsiTheme="minorHAnsi"/>
                          <w:bCs/>
                          <w:caps w:val="0"/>
                          <w:color w:val="4F81BD" w:themeColor="accent1"/>
                          <w:sz w:val="32"/>
                        </w:rPr>
                        <w:t>Chapitre</w:t>
                      </w:r>
                      <w:bookmarkEnd w:id="372"/>
                      <w:bookmarkEnd w:id="371"/>
                      <w:r w:rsidRPr="009E5E9C">
                        <w:rPr>
                          <w:rFonts w:asciiTheme="minorHAnsi" w:hAnsiTheme="minorHAnsi"/>
                          <w:bCs/>
                          <w:caps w:val="0"/>
                          <w:color w:val="4F81BD" w:themeColor="accent1"/>
                          <w:sz w:val="32"/>
                        </w:rPr>
                        <w:t xml:space="preserve"> 3</w:t>
                      </w:r>
                      <w:bookmarkStart w:id="373" w:name="_Toc477623649"/>
                      <w:bookmarkStart w:id="374" w:name="_Toc477767439"/>
                      <w:r w:rsidR="009E5E9C" w:rsidRPr="009E5E9C">
                        <w:rPr>
                          <w:rFonts w:asciiTheme="minorHAnsi" w:hAnsiTheme="minorHAnsi"/>
                          <w:bCs/>
                          <w:caps w:val="0"/>
                          <w:color w:val="4F81BD" w:themeColor="accent1"/>
                          <w:sz w:val="32"/>
                        </w:rPr>
                        <w:t>.</w:t>
                      </w:r>
                      <w:r w:rsidR="00370D86">
                        <w:rPr>
                          <w:rFonts w:asciiTheme="minorHAnsi" w:hAnsiTheme="minorHAnsi"/>
                          <w:bCs/>
                          <w:caps w:val="0"/>
                          <w:color w:val="4F81BD" w:themeColor="accent1"/>
                          <w:sz w:val="32"/>
                        </w:rPr>
                        <w:t>3</w:t>
                      </w:r>
                      <w:r w:rsidRPr="009E5E9C">
                        <w:rPr>
                          <w:rFonts w:asciiTheme="minorHAnsi" w:hAnsiTheme="minorHAnsi"/>
                          <w:bCs/>
                          <w:caps w:val="0"/>
                          <w:color w:val="4F81BD" w:themeColor="accent1"/>
                          <w:sz w:val="32"/>
                        </w:rPr>
                        <w:t xml:space="preserve"> : </w:t>
                      </w:r>
                      <w:r w:rsidRPr="003F7A9F">
                        <w:rPr>
                          <w:rFonts w:asciiTheme="minorHAnsi" w:hAnsiTheme="minorHAnsi"/>
                          <w:bCs/>
                          <w:caps w:val="0"/>
                          <w:color w:val="4F81BD" w:themeColor="accent1"/>
                          <w:sz w:val="32"/>
                          <w:u w:val="single"/>
                        </w:rPr>
                        <w:t>Admission aux subventions</w:t>
                      </w:r>
                      <w:bookmarkEnd w:id="373"/>
                      <w:bookmarkEnd w:id="374"/>
                      <w:r w:rsidRPr="003F7A9F">
                        <w:rPr>
                          <w:bCs/>
                          <w:caps w:val="0"/>
                          <w:color w:val="4F81BD" w:themeColor="accent1"/>
                          <w:sz w:val="32"/>
                          <w:u w:val="single"/>
                          <w:vertAlign w:val="superscript"/>
                        </w:rPr>
                        <w:footnoteReference w:id="6"/>
                      </w:r>
                      <w:r w:rsidRPr="009E5E9C">
                        <w:rPr>
                          <w:rFonts w:asciiTheme="minorHAnsi" w:hAnsiTheme="minorHAnsi"/>
                          <w:bCs/>
                          <w:caps w:val="0"/>
                          <w:color w:val="4F81BD" w:themeColor="accent1"/>
                          <w:sz w:val="32"/>
                          <w:vertAlign w:val="superscript"/>
                        </w:rPr>
                        <w:t xml:space="preserve"> </w:t>
                      </w:r>
                    </w:p>
                  </w:sdtContent>
                </w:sdt>
                <w:p w14:paraId="36E41532" w14:textId="77777777" w:rsidR="005A1DA1" w:rsidRPr="00274A30" w:rsidRDefault="005A1DA1" w:rsidP="005A1DA1">
                  <w:pPr>
                    <w:jc w:val="both"/>
                    <w:rPr>
                      <w:rFonts w:asciiTheme="minorHAnsi" w:hAnsiTheme="minorHAnsi" w:cstheme="minorHAnsi"/>
                    </w:rPr>
                  </w:pPr>
                </w:p>
                <w:p w14:paraId="014EF435" w14:textId="77777777" w:rsidR="00C676DA" w:rsidRPr="00274A30" w:rsidRDefault="00C676DA" w:rsidP="005A1DA1">
                  <w:pPr>
                    <w:tabs>
                      <w:tab w:val="left" w:pos="0"/>
                    </w:tabs>
                    <w:rPr>
                      <w:rFonts w:asciiTheme="minorHAnsi" w:hAnsiTheme="minorHAnsi" w:cstheme="minorHAnsi"/>
                    </w:rPr>
                  </w:pPr>
                  <w:bookmarkStart w:id="375" w:name="_1._Création_d’un"/>
                  <w:bookmarkEnd w:id="375"/>
                </w:p>
                <w:p w14:paraId="4CFB3D0A" w14:textId="6C0EBDA1" w:rsidR="00D75FEF" w:rsidRPr="00274A30" w:rsidRDefault="00D75FEF" w:rsidP="00D75FEF">
                  <w:pPr>
                    <w:pStyle w:val="Titre3"/>
                    <w:spacing w:before="120" w:after="120" w:line="259" w:lineRule="auto"/>
                    <w:rPr>
                      <w:rFonts w:asciiTheme="minorHAnsi" w:hAnsiTheme="minorHAnsi" w:cstheme="minorHAnsi"/>
                    </w:rPr>
                  </w:pPr>
                  <w:bookmarkStart w:id="376" w:name="_Toc170303037"/>
                  <w:bookmarkEnd w:id="3"/>
                  <w:bookmarkEnd w:id="2"/>
                  <w:r w:rsidRPr="00C676DA">
                    <w:rPr>
                      <w:rFonts w:asciiTheme="minorHAnsi" w:hAnsiTheme="minorHAnsi"/>
                      <w:bCs/>
                      <w:color w:val="365F91" w:themeColor="accent1" w:themeShade="BF"/>
                      <w:sz w:val="28"/>
                    </w:rPr>
                    <w:t>Annexes</w:t>
                  </w:r>
                  <w:bookmarkEnd w:id="376"/>
                  <w:r w:rsidRPr="00274A30">
                    <w:rPr>
                      <w:rFonts w:asciiTheme="minorHAnsi" w:hAnsiTheme="minorHAnsi" w:cstheme="minorHAnsi"/>
                    </w:rPr>
                    <w:br w:type="page"/>
                  </w:r>
                </w:p>
                <w:p w14:paraId="5D6193C8" w14:textId="77777777" w:rsidR="00D75FEF" w:rsidRPr="00274A30" w:rsidRDefault="00D75FEF" w:rsidP="00DB1C51">
                  <w:pPr>
                    <w:pStyle w:val="Titre4"/>
                  </w:pPr>
                  <w:r w:rsidRPr="00274A30">
                    <w:lastRenderedPageBreak/>
                    <w:t>Annexe 1 : Demande</w:t>
                  </w:r>
                  <w:r w:rsidRPr="00274A30">
                    <w:rPr>
                      <w:rStyle w:val="Titre3Car2"/>
                      <w:rFonts w:asciiTheme="minorHAnsi" w:hAnsiTheme="minorHAnsi"/>
                    </w:rPr>
                    <w:t xml:space="preserve"> </w:t>
                  </w:r>
                  <w:r w:rsidRPr="00274A30">
                    <w:t>d’admission aux subventions d’un établissement scolaire</w:t>
                  </w:r>
                  <w:r w:rsidRPr="00274A30">
                    <w:rPr>
                      <w:vertAlign w:val="superscript"/>
                    </w:rPr>
                    <w:t>1</w:t>
                  </w:r>
                </w:p>
                <w:p w14:paraId="036F3B39" w14:textId="77777777" w:rsidR="00D75FEF" w:rsidRPr="00274A30" w:rsidRDefault="00D75FEF" w:rsidP="00D75FEF">
                  <w:pPr>
                    <w:shd w:val="clear" w:color="auto" w:fill="FFFFFF" w:themeFill="background1"/>
                    <w:jc w:val="both"/>
                    <w:rPr>
                      <w:rFonts w:asciiTheme="minorHAnsi" w:hAnsiTheme="minorHAnsi" w:cstheme="minorHAnsi"/>
                      <w:b/>
                    </w:rPr>
                  </w:pPr>
                </w:p>
                <w:p w14:paraId="5D3FABD5" w14:textId="77777777" w:rsidR="00D75FEF" w:rsidRPr="00274A30" w:rsidRDefault="00D75FEF" w:rsidP="00D75FEF">
                  <w:pPr>
                    <w:jc w:val="both"/>
                    <w:rPr>
                      <w:rFonts w:asciiTheme="minorHAnsi" w:hAnsiTheme="minorHAnsi" w:cstheme="minorHAnsi"/>
                      <w:b/>
                    </w:rPr>
                  </w:pPr>
                </w:p>
                <w:p w14:paraId="6EAFF812" w14:textId="77777777" w:rsidR="00D75FEF" w:rsidRPr="00274A30" w:rsidRDefault="00D75FEF" w:rsidP="00D75FEF">
                  <w:pPr>
                    <w:jc w:val="both"/>
                    <w:rPr>
                      <w:rFonts w:asciiTheme="minorHAnsi" w:hAnsiTheme="minorHAnsi" w:cstheme="minorHAnsi"/>
                    </w:rPr>
                  </w:pPr>
                  <w:r w:rsidRPr="00274A30">
                    <w:rPr>
                      <w:rFonts w:asciiTheme="minorHAnsi" w:hAnsiTheme="minorHAnsi" w:cstheme="minorHAnsi"/>
                    </w:rPr>
                    <w:t>Le ……/……./……..</w:t>
                  </w:r>
                </w:p>
                <w:p w14:paraId="6FCCC7BE" w14:textId="77777777" w:rsidR="00D75FEF" w:rsidRPr="00274A30" w:rsidRDefault="00D75FEF" w:rsidP="00D75FEF">
                  <w:pPr>
                    <w:jc w:val="both"/>
                    <w:rPr>
                      <w:rFonts w:asciiTheme="minorHAnsi" w:hAnsiTheme="minorHAnsi" w:cstheme="minorHAnsi"/>
                    </w:rPr>
                  </w:pPr>
                </w:p>
                <w:p w14:paraId="1E17B1F2" w14:textId="77777777" w:rsidR="00D75FEF" w:rsidRPr="00274A30" w:rsidRDefault="00D75FEF" w:rsidP="00D75FEF">
                  <w:pPr>
                    <w:jc w:val="both"/>
                    <w:rPr>
                      <w:rFonts w:asciiTheme="minorHAnsi" w:hAnsiTheme="minorHAnsi" w:cstheme="minorHAnsi"/>
                      <w:i/>
                    </w:rPr>
                  </w:pPr>
                  <w:r w:rsidRPr="00274A30">
                    <w:rPr>
                      <w:rFonts w:asciiTheme="minorHAnsi" w:hAnsiTheme="minorHAnsi" w:cstheme="minorHAnsi"/>
                    </w:rPr>
                    <w:t>Conformément aux dispositions des articles 24 et 37 de la loi du 29 mai 1959</w:t>
                  </w:r>
                  <w:r w:rsidRPr="00274A30">
                    <w:rPr>
                      <w:rFonts w:asciiTheme="minorHAnsi" w:hAnsiTheme="minorHAnsi" w:cstheme="minorHAnsi"/>
                      <w:color w:val="4A4A4A"/>
                    </w:rPr>
                    <w:t xml:space="preserve"> </w:t>
                  </w:r>
                  <w:r w:rsidRPr="00274A30">
                    <w:rPr>
                      <w:rFonts w:asciiTheme="minorHAnsi" w:hAnsiTheme="minorHAnsi" w:cstheme="minorHAnsi"/>
                      <w:i/>
                    </w:rPr>
                    <w:t xml:space="preserve">modifiant certaines dispositions de la législation de l'enseignement, </w:t>
                  </w:r>
                  <w:r w:rsidRPr="00274A30">
                    <w:rPr>
                      <w:rFonts w:asciiTheme="minorHAnsi" w:hAnsiTheme="minorHAnsi" w:cstheme="minorHAnsi"/>
                    </w:rPr>
                    <w:t xml:space="preserve">et à l’article 6 de l’arrêté royal du 22 octobre 1959 </w:t>
                  </w:r>
                  <w:r w:rsidRPr="00274A30">
                    <w:rPr>
                      <w:rFonts w:asciiTheme="minorHAnsi" w:hAnsiTheme="minorHAnsi" w:cstheme="minorHAnsi"/>
                      <w:i/>
                    </w:rPr>
                    <w:t>portant application des articles 34 et 37 de la loi du 29 mai 1959</w:t>
                  </w:r>
                </w:p>
                <w:p w14:paraId="0E125660" w14:textId="77777777" w:rsidR="00D75FEF" w:rsidRPr="00274A30" w:rsidRDefault="00D75FEF" w:rsidP="00D75FEF">
                  <w:pPr>
                    <w:jc w:val="both"/>
                    <w:rPr>
                      <w:rFonts w:asciiTheme="minorHAnsi" w:hAnsiTheme="minorHAnsi" w:cstheme="minorHAnsi"/>
                    </w:rPr>
                  </w:pPr>
                </w:p>
                <w:p w14:paraId="708862F6" w14:textId="77777777" w:rsidR="00D75FEF" w:rsidRPr="00274A30" w:rsidRDefault="00D75FEF" w:rsidP="00D75FEF">
                  <w:pPr>
                    <w:spacing w:line="360" w:lineRule="auto"/>
                    <w:jc w:val="both"/>
                    <w:rPr>
                      <w:rFonts w:asciiTheme="minorHAnsi" w:hAnsiTheme="minorHAnsi" w:cstheme="minorHAnsi"/>
                    </w:rPr>
                  </w:pPr>
                  <w:r w:rsidRPr="00274A30">
                    <w:rPr>
                      <w:rFonts w:asciiTheme="minorHAnsi" w:hAnsiTheme="minorHAnsi" w:cstheme="minorHAnsi"/>
                    </w:rPr>
                    <w:t>Je soussigné-e ................................................................................................................................</w:t>
                  </w:r>
                </w:p>
                <w:p w14:paraId="3B495926" w14:textId="77777777" w:rsidR="00D75FEF" w:rsidRPr="00274A30" w:rsidRDefault="00D75FEF" w:rsidP="003C05E8">
                  <w:pPr>
                    <w:numPr>
                      <w:ilvl w:val="0"/>
                      <w:numId w:val="84"/>
                    </w:numPr>
                    <w:tabs>
                      <w:tab w:val="left" w:pos="495"/>
                    </w:tabs>
                    <w:ind w:left="0" w:firstLine="0"/>
                    <w:jc w:val="both"/>
                    <w:rPr>
                      <w:rFonts w:asciiTheme="minorHAnsi" w:hAnsiTheme="minorHAnsi" w:cstheme="minorHAnsi"/>
                    </w:rPr>
                  </w:pPr>
                  <w:r w:rsidRPr="00274A30">
                    <w:rPr>
                      <w:rFonts w:asciiTheme="minorHAnsi" w:hAnsiTheme="minorHAnsi" w:cstheme="minorHAnsi"/>
                    </w:rPr>
                    <w:t xml:space="preserve">Gouverneur-e, Bourgmestre ou Président-e du Pouvoir organisateur suivant (biffez la mention inutile): </w:t>
                  </w:r>
                </w:p>
                <w:p w14:paraId="07EDE24C" w14:textId="77777777" w:rsidR="00D75FEF" w:rsidRPr="00274A30" w:rsidRDefault="00D75FEF" w:rsidP="003C05E8">
                  <w:pPr>
                    <w:numPr>
                      <w:ilvl w:val="0"/>
                      <w:numId w:val="84"/>
                    </w:numPr>
                    <w:tabs>
                      <w:tab w:val="left" w:pos="495"/>
                    </w:tabs>
                    <w:ind w:left="0" w:firstLine="0"/>
                    <w:jc w:val="both"/>
                    <w:rPr>
                      <w:rFonts w:asciiTheme="minorHAnsi" w:hAnsiTheme="minorHAnsi" w:cstheme="minorHAnsi"/>
                    </w:rPr>
                  </w:pPr>
                  <w:r w:rsidRPr="00274A30">
                    <w:rPr>
                      <w:rFonts w:asciiTheme="minorHAnsi" w:hAnsiTheme="minorHAnsi" w:cstheme="minorHAnsi"/>
                    </w:rPr>
                    <w:t>Représentant le Pouvoir organisateur suivant (</w:t>
                  </w:r>
                  <w:r w:rsidRPr="00274A30">
                    <w:rPr>
                      <w:rFonts w:asciiTheme="minorHAnsi" w:hAnsiTheme="minorHAnsi" w:cstheme="minorHAnsi"/>
                      <w:b/>
                    </w:rPr>
                    <w:t>joindre une copie du compte-rendu de la délibération du P.O. autorisant la représentation)</w:t>
                  </w:r>
                  <w:r w:rsidRPr="00274A30">
                    <w:rPr>
                      <w:rFonts w:asciiTheme="minorHAnsi" w:hAnsiTheme="minorHAnsi" w:cstheme="minorHAnsi"/>
                    </w:rPr>
                    <w:t xml:space="preserve">: </w:t>
                  </w:r>
                </w:p>
                <w:p w14:paraId="4C0F28C5" w14:textId="77777777" w:rsidR="00D75FEF" w:rsidRPr="00274A30" w:rsidRDefault="00D75FEF" w:rsidP="00D75FEF">
                  <w:pPr>
                    <w:jc w:val="both"/>
                    <w:rPr>
                      <w:rFonts w:asciiTheme="minorHAnsi" w:hAnsiTheme="minorHAnsi" w:cstheme="minorHAnsi"/>
                    </w:rPr>
                  </w:pPr>
                  <w:r w:rsidRPr="00274A30">
                    <w:rPr>
                      <w:rFonts w:asciiTheme="minorHAnsi" w:hAnsiTheme="minorHAnsi" w:cstheme="minorHAnsi"/>
                    </w:rPr>
                    <w:t>.................................................................................................................................................................</w:t>
                  </w:r>
                </w:p>
                <w:p w14:paraId="7C9BD904" w14:textId="77777777" w:rsidR="00D75FEF" w:rsidRPr="00274A30" w:rsidRDefault="00D75FEF" w:rsidP="00D75FEF">
                  <w:pPr>
                    <w:jc w:val="both"/>
                    <w:rPr>
                      <w:rFonts w:asciiTheme="minorHAnsi" w:hAnsiTheme="minorHAnsi" w:cstheme="minorHAnsi"/>
                    </w:rPr>
                  </w:pPr>
                  <w:r w:rsidRPr="00274A30">
                    <w:rPr>
                      <w:rFonts w:asciiTheme="minorHAnsi" w:hAnsiTheme="minorHAnsi" w:cstheme="minorHAnsi"/>
                    </w:rPr>
                    <w:t>.................................................................................................................................................................</w:t>
                  </w:r>
                </w:p>
                <w:p w14:paraId="01E16B4A" w14:textId="77777777" w:rsidR="00D75FEF" w:rsidRPr="00274A30" w:rsidRDefault="00D75FEF" w:rsidP="00D75FEF">
                  <w:pPr>
                    <w:jc w:val="both"/>
                    <w:rPr>
                      <w:rFonts w:asciiTheme="minorHAnsi" w:hAnsiTheme="minorHAnsi" w:cstheme="minorHAnsi"/>
                    </w:rPr>
                  </w:pPr>
                  <w:r w:rsidRPr="00274A30">
                    <w:rPr>
                      <w:rFonts w:asciiTheme="minorHAnsi" w:hAnsiTheme="minorHAnsi" w:cstheme="minorHAnsi"/>
                    </w:rPr>
                    <w:t xml:space="preserve"> (nom+adresse du P.O.)</w:t>
                  </w:r>
                </w:p>
                <w:p w14:paraId="3FDD9AAC" w14:textId="77777777" w:rsidR="00D75FEF" w:rsidRPr="00274A30" w:rsidRDefault="00D75FEF" w:rsidP="00D75FEF">
                  <w:pPr>
                    <w:tabs>
                      <w:tab w:val="left" w:pos="495"/>
                    </w:tabs>
                    <w:jc w:val="both"/>
                    <w:rPr>
                      <w:rFonts w:asciiTheme="minorHAnsi" w:hAnsiTheme="minorHAnsi" w:cstheme="minorHAnsi"/>
                    </w:rPr>
                  </w:pPr>
                </w:p>
                <w:p w14:paraId="33839972" w14:textId="77777777" w:rsidR="00D75FEF" w:rsidRPr="00274A30" w:rsidRDefault="00D75FEF" w:rsidP="00D75FEF">
                  <w:pPr>
                    <w:jc w:val="both"/>
                    <w:rPr>
                      <w:rFonts w:asciiTheme="minorHAnsi" w:hAnsiTheme="minorHAnsi" w:cstheme="minorHAnsi"/>
                    </w:rPr>
                  </w:pPr>
                  <w:r w:rsidRPr="00274A30">
                    <w:rPr>
                      <w:rFonts w:asciiTheme="minorHAnsi" w:hAnsiTheme="minorHAnsi" w:cstheme="minorHAnsi"/>
                    </w:rPr>
                    <w:t>ai l'honneur de solliciter, à partir de l’année scolaire 20…...-20…….., l’admission aux subventions d’un établissement d’enseignement :</w:t>
                  </w:r>
                </w:p>
                <w:tbl>
                  <w:tblPr>
                    <w:tblW w:w="0" w:type="auto"/>
                    <w:tblLayout w:type="fixed"/>
                    <w:tblLook w:val="04A0" w:firstRow="1" w:lastRow="0" w:firstColumn="1" w:lastColumn="0" w:noHBand="0" w:noVBand="1"/>
                  </w:tblPr>
                  <w:tblGrid>
                    <w:gridCol w:w="9180"/>
                  </w:tblGrid>
                  <w:tr w:rsidR="00D75FEF" w:rsidRPr="00274A30" w14:paraId="09E54EBC" w14:textId="77777777" w:rsidTr="00D75FEF">
                    <w:tc>
                      <w:tcPr>
                        <w:tcW w:w="9180" w:type="dxa"/>
                      </w:tcPr>
                      <w:p w14:paraId="5AA2768A" w14:textId="77777777" w:rsidR="00D75FEF" w:rsidRPr="00274A30" w:rsidRDefault="00D75FEF" w:rsidP="00D75FEF">
                        <w:pPr>
                          <w:jc w:val="both"/>
                          <w:rPr>
                            <w:rFonts w:asciiTheme="minorHAnsi" w:hAnsiTheme="minorHAnsi" w:cstheme="minorHAnsi"/>
                          </w:rPr>
                        </w:pPr>
                      </w:p>
                      <w:p w14:paraId="25AA7AF4" w14:textId="77777777" w:rsidR="00D75FEF" w:rsidRPr="00274A30" w:rsidRDefault="00D75FEF" w:rsidP="003C05E8">
                        <w:pPr>
                          <w:numPr>
                            <w:ilvl w:val="0"/>
                            <w:numId w:val="106"/>
                          </w:numPr>
                          <w:tabs>
                            <w:tab w:val="left" w:pos="743"/>
                          </w:tabs>
                          <w:ind w:hanging="1818"/>
                          <w:jc w:val="both"/>
                          <w:rPr>
                            <w:rFonts w:asciiTheme="minorHAnsi" w:hAnsiTheme="minorHAnsi" w:cstheme="minorHAnsi"/>
                          </w:rPr>
                        </w:pPr>
                        <w:r w:rsidRPr="00274A30">
                          <w:rPr>
                            <w:rFonts w:asciiTheme="minorHAnsi" w:hAnsiTheme="minorHAnsi" w:cstheme="minorHAnsi"/>
                          </w:rPr>
                          <w:t>Ordinaire</w:t>
                        </w:r>
                      </w:p>
                      <w:p w14:paraId="183BAEEC" w14:textId="77777777" w:rsidR="00D75FEF" w:rsidRPr="00274A30" w:rsidRDefault="00D75FEF" w:rsidP="003C05E8">
                        <w:pPr>
                          <w:numPr>
                            <w:ilvl w:val="0"/>
                            <w:numId w:val="106"/>
                          </w:numPr>
                          <w:tabs>
                            <w:tab w:val="left" w:pos="743"/>
                          </w:tabs>
                          <w:ind w:hanging="1818"/>
                          <w:jc w:val="both"/>
                          <w:rPr>
                            <w:rFonts w:asciiTheme="minorHAnsi" w:hAnsiTheme="minorHAnsi" w:cstheme="minorHAnsi"/>
                          </w:rPr>
                        </w:pPr>
                        <w:r w:rsidRPr="00274A30">
                          <w:rPr>
                            <w:rFonts w:asciiTheme="minorHAnsi" w:hAnsiTheme="minorHAnsi" w:cstheme="minorHAnsi"/>
                          </w:rPr>
                          <w:t>Spécialisé</w:t>
                        </w:r>
                      </w:p>
                      <w:p w14:paraId="44B243C3" w14:textId="77777777" w:rsidR="00D75FEF" w:rsidRPr="00274A30" w:rsidRDefault="00D75FEF" w:rsidP="00D75FEF">
                        <w:pPr>
                          <w:tabs>
                            <w:tab w:val="left" w:pos="743"/>
                          </w:tabs>
                          <w:ind w:hanging="1818"/>
                          <w:jc w:val="both"/>
                          <w:rPr>
                            <w:rFonts w:asciiTheme="minorHAnsi" w:hAnsiTheme="minorHAnsi" w:cstheme="minorHAnsi"/>
                          </w:rPr>
                        </w:pPr>
                      </w:p>
                      <w:p w14:paraId="05DE7A3E" w14:textId="77777777" w:rsidR="00D75FEF" w:rsidRPr="00274A30" w:rsidRDefault="00D75FEF" w:rsidP="003C05E8">
                        <w:pPr>
                          <w:numPr>
                            <w:ilvl w:val="0"/>
                            <w:numId w:val="106"/>
                          </w:numPr>
                          <w:tabs>
                            <w:tab w:val="left" w:pos="743"/>
                          </w:tabs>
                          <w:ind w:hanging="1818"/>
                          <w:jc w:val="both"/>
                          <w:rPr>
                            <w:rFonts w:asciiTheme="minorHAnsi" w:hAnsiTheme="minorHAnsi" w:cstheme="minorHAnsi"/>
                          </w:rPr>
                        </w:pPr>
                        <w:r w:rsidRPr="00274A30">
                          <w:rPr>
                            <w:rFonts w:asciiTheme="minorHAnsi" w:hAnsiTheme="minorHAnsi" w:cstheme="minorHAnsi"/>
                          </w:rPr>
                          <w:t xml:space="preserve">Maternel </w:t>
                        </w:r>
                      </w:p>
                      <w:p w14:paraId="43044D4D" w14:textId="77777777" w:rsidR="00D75FEF" w:rsidRPr="00274A30" w:rsidRDefault="00D75FEF" w:rsidP="003C05E8">
                        <w:pPr>
                          <w:numPr>
                            <w:ilvl w:val="0"/>
                            <w:numId w:val="106"/>
                          </w:numPr>
                          <w:tabs>
                            <w:tab w:val="left" w:pos="743"/>
                          </w:tabs>
                          <w:ind w:hanging="1818"/>
                          <w:jc w:val="both"/>
                          <w:rPr>
                            <w:rFonts w:asciiTheme="minorHAnsi" w:hAnsiTheme="minorHAnsi" w:cstheme="minorHAnsi"/>
                          </w:rPr>
                        </w:pPr>
                        <w:r w:rsidRPr="00274A30">
                          <w:rPr>
                            <w:rFonts w:asciiTheme="minorHAnsi" w:hAnsiTheme="minorHAnsi" w:cstheme="minorHAnsi"/>
                          </w:rPr>
                          <w:t>Primaire</w:t>
                        </w:r>
                      </w:p>
                      <w:p w14:paraId="17166655" w14:textId="77777777" w:rsidR="00D75FEF" w:rsidRPr="00274A30" w:rsidRDefault="00D75FEF" w:rsidP="003C05E8">
                        <w:pPr>
                          <w:numPr>
                            <w:ilvl w:val="0"/>
                            <w:numId w:val="106"/>
                          </w:numPr>
                          <w:tabs>
                            <w:tab w:val="left" w:pos="743"/>
                          </w:tabs>
                          <w:ind w:hanging="1818"/>
                          <w:jc w:val="both"/>
                          <w:rPr>
                            <w:rFonts w:asciiTheme="minorHAnsi" w:hAnsiTheme="minorHAnsi" w:cstheme="minorHAnsi"/>
                          </w:rPr>
                        </w:pPr>
                        <w:r w:rsidRPr="00274A30">
                          <w:rPr>
                            <w:rFonts w:asciiTheme="minorHAnsi" w:hAnsiTheme="minorHAnsi" w:cstheme="minorHAnsi"/>
                          </w:rPr>
                          <w:t>Fondamental</w:t>
                        </w:r>
                      </w:p>
                      <w:p w14:paraId="516078CF" w14:textId="77777777" w:rsidR="00D75FEF" w:rsidRPr="00274A30" w:rsidRDefault="00D75FEF" w:rsidP="003C05E8">
                        <w:pPr>
                          <w:numPr>
                            <w:ilvl w:val="0"/>
                            <w:numId w:val="106"/>
                          </w:numPr>
                          <w:tabs>
                            <w:tab w:val="left" w:pos="743"/>
                          </w:tabs>
                          <w:ind w:hanging="1818"/>
                          <w:jc w:val="both"/>
                          <w:rPr>
                            <w:rFonts w:asciiTheme="minorHAnsi" w:hAnsiTheme="minorHAnsi" w:cstheme="minorHAnsi"/>
                          </w:rPr>
                        </w:pPr>
                        <w:r w:rsidRPr="00274A30">
                          <w:rPr>
                            <w:rFonts w:asciiTheme="minorHAnsi" w:hAnsiTheme="minorHAnsi" w:cstheme="minorHAnsi"/>
                          </w:rPr>
                          <w:t>Secondaire</w:t>
                        </w:r>
                      </w:p>
                      <w:p w14:paraId="7D07844C" w14:textId="77777777" w:rsidR="00D75FEF" w:rsidRPr="00274A30" w:rsidRDefault="00D75FEF" w:rsidP="00D75FEF">
                        <w:pPr>
                          <w:tabs>
                            <w:tab w:val="left" w:pos="495"/>
                          </w:tabs>
                          <w:ind w:hanging="567"/>
                          <w:jc w:val="both"/>
                          <w:rPr>
                            <w:rFonts w:asciiTheme="minorHAnsi" w:hAnsiTheme="minorHAnsi" w:cstheme="minorHAnsi"/>
                          </w:rPr>
                        </w:pPr>
                      </w:p>
                      <w:p w14:paraId="246B556A" w14:textId="77777777" w:rsidR="00D75FEF" w:rsidRPr="00274A30" w:rsidRDefault="00D75FEF" w:rsidP="003C05E8">
                        <w:pPr>
                          <w:numPr>
                            <w:ilvl w:val="0"/>
                            <w:numId w:val="106"/>
                          </w:numPr>
                          <w:tabs>
                            <w:tab w:val="left" w:pos="495"/>
                          </w:tabs>
                          <w:ind w:left="459" w:hanging="459"/>
                          <w:jc w:val="both"/>
                          <w:rPr>
                            <w:rFonts w:asciiTheme="minorHAnsi" w:hAnsiTheme="minorHAnsi" w:cstheme="minorHAnsi"/>
                          </w:rPr>
                        </w:pPr>
                        <w:r w:rsidRPr="00274A30">
                          <w:rPr>
                            <w:rFonts w:asciiTheme="minorHAnsi" w:hAnsiTheme="minorHAnsi" w:cstheme="minorHAnsi"/>
                          </w:rPr>
                          <w:t>de confession (</w:t>
                        </w:r>
                        <w:r w:rsidRPr="00274A30">
                          <w:rPr>
                            <w:rFonts w:asciiTheme="minorHAnsi" w:hAnsiTheme="minorHAnsi" w:cstheme="minorHAnsi"/>
                            <w:b/>
                          </w:rPr>
                          <w:t xml:space="preserve">joindre une copie de l’accord de l’autorité compétente du culte concerné, </w:t>
                        </w:r>
                        <w:r w:rsidRPr="00274A30">
                          <w:rPr>
                            <w:rFonts w:asciiTheme="minorHAnsi" w:hAnsiTheme="minorHAnsi" w:cstheme="minorHAnsi"/>
                          </w:rPr>
                          <w:t>conformément à l’article 4, alinéa 2, 2, de la loi du 29 mai 1959 précitée) :</w:t>
                        </w:r>
                      </w:p>
                      <w:p w14:paraId="44B89C73" w14:textId="77777777" w:rsidR="00D75FEF" w:rsidRPr="00274A30" w:rsidRDefault="00D75FEF" w:rsidP="003C05E8">
                        <w:pPr>
                          <w:numPr>
                            <w:ilvl w:val="4"/>
                            <w:numId w:val="107"/>
                          </w:numPr>
                          <w:ind w:left="1735" w:hanging="425"/>
                          <w:jc w:val="both"/>
                          <w:rPr>
                            <w:rFonts w:asciiTheme="minorHAnsi" w:hAnsiTheme="minorHAnsi" w:cstheme="minorHAnsi"/>
                          </w:rPr>
                        </w:pPr>
                        <w:r w:rsidRPr="00274A30">
                          <w:rPr>
                            <w:rFonts w:asciiTheme="minorHAnsi" w:hAnsiTheme="minorHAnsi" w:cstheme="minorHAnsi"/>
                          </w:rPr>
                          <w:t>Catholique</w:t>
                        </w:r>
                      </w:p>
                      <w:p w14:paraId="7956B28D" w14:textId="77777777" w:rsidR="00D75FEF" w:rsidRPr="00274A30" w:rsidRDefault="00D75FEF" w:rsidP="003C05E8">
                        <w:pPr>
                          <w:numPr>
                            <w:ilvl w:val="4"/>
                            <w:numId w:val="107"/>
                          </w:numPr>
                          <w:ind w:left="1735" w:hanging="425"/>
                          <w:jc w:val="both"/>
                          <w:rPr>
                            <w:rFonts w:asciiTheme="minorHAnsi" w:hAnsiTheme="minorHAnsi" w:cstheme="minorHAnsi"/>
                          </w:rPr>
                        </w:pPr>
                        <w:r w:rsidRPr="00274A30">
                          <w:rPr>
                            <w:rFonts w:asciiTheme="minorHAnsi" w:hAnsiTheme="minorHAnsi" w:cstheme="minorHAnsi"/>
                          </w:rPr>
                          <w:t>Protestante</w:t>
                        </w:r>
                      </w:p>
                      <w:p w14:paraId="0E0CD611" w14:textId="77777777" w:rsidR="00D75FEF" w:rsidRPr="00274A30" w:rsidRDefault="00D75FEF" w:rsidP="003C05E8">
                        <w:pPr>
                          <w:numPr>
                            <w:ilvl w:val="4"/>
                            <w:numId w:val="107"/>
                          </w:numPr>
                          <w:ind w:left="1735" w:hanging="425"/>
                          <w:jc w:val="both"/>
                          <w:rPr>
                            <w:rFonts w:asciiTheme="minorHAnsi" w:hAnsiTheme="minorHAnsi" w:cstheme="minorHAnsi"/>
                          </w:rPr>
                        </w:pPr>
                        <w:r w:rsidRPr="00274A30">
                          <w:rPr>
                            <w:rFonts w:asciiTheme="minorHAnsi" w:hAnsiTheme="minorHAnsi" w:cstheme="minorHAnsi"/>
                          </w:rPr>
                          <w:t>Islamique</w:t>
                        </w:r>
                      </w:p>
                      <w:p w14:paraId="1D7D13FC" w14:textId="77777777" w:rsidR="00D75FEF" w:rsidRPr="00274A30" w:rsidRDefault="00D75FEF" w:rsidP="003C05E8">
                        <w:pPr>
                          <w:numPr>
                            <w:ilvl w:val="4"/>
                            <w:numId w:val="107"/>
                          </w:numPr>
                          <w:ind w:left="1735" w:hanging="425"/>
                          <w:jc w:val="both"/>
                          <w:rPr>
                            <w:rFonts w:asciiTheme="minorHAnsi" w:hAnsiTheme="minorHAnsi" w:cstheme="minorHAnsi"/>
                          </w:rPr>
                        </w:pPr>
                        <w:r w:rsidRPr="00274A30">
                          <w:rPr>
                            <w:rFonts w:asciiTheme="minorHAnsi" w:hAnsiTheme="minorHAnsi" w:cstheme="minorHAnsi"/>
                          </w:rPr>
                          <w:t>Israélite</w:t>
                        </w:r>
                      </w:p>
                      <w:p w14:paraId="62745ACD" w14:textId="77777777" w:rsidR="00D75FEF" w:rsidRPr="00274A30" w:rsidRDefault="00D75FEF" w:rsidP="003C05E8">
                        <w:pPr>
                          <w:numPr>
                            <w:ilvl w:val="4"/>
                            <w:numId w:val="107"/>
                          </w:numPr>
                          <w:ind w:left="1735" w:hanging="425"/>
                          <w:jc w:val="both"/>
                          <w:rPr>
                            <w:rFonts w:asciiTheme="minorHAnsi" w:hAnsiTheme="minorHAnsi" w:cstheme="minorHAnsi"/>
                          </w:rPr>
                        </w:pPr>
                        <w:r w:rsidRPr="00274A30">
                          <w:rPr>
                            <w:rFonts w:asciiTheme="minorHAnsi" w:hAnsiTheme="minorHAnsi" w:cstheme="minorHAnsi"/>
                          </w:rPr>
                          <w:t>Orthodoxe</w:t>
                        </w:r>
                      </w:p>
                      <w:p w14:paraId="24CC436A" w14:textId="77777777" w:rsidR="00D75FEF" w:rsidRPr="00274A30" w:rsidRDefault="00D75FEF" w:rsidP="00D75FEF">
                        <w:pPr>
                          <w:ind w:hanging="567"/>
                          <w:jc w:val="both"/>
                          <w:rPr>
                            <w:rFonts w:asciiTheme="minorHAnsi" w:hAnsiTheme="minorHAnsi" w:cstheme="minorHAnsi"/>
                          </w:rPr>
                        </w:pPr>
                      </w:p>
                      <w:p w14:paraId="4B430449" w14:textId="77777777" w:rsidR="00D75FEF" w:rsidRPr="00274A30" w:rsidRDefault="00D75FEF" w:rsidP="003C05E8">
                        <w:pPr>
                          <w:numPr>
                            <w:ilvl w:val="0"/>
                            <w:numId w:val="106"/>
                          </w:numPr>
                          <w:tabs>
                            <w:tab w:val="left" w:pos="495"/>
                          </w:tabs>
                          <w:ind w:left="459" w:hanging="459"/>
                          <w:jc w:val="both"/>
                          <w:rPr>
                            <w:rFonts w:asciiTheme="minorHAnsi" w:hAnsiTheme="minorHAnsi" w:cstheme="minorHAnsi"/>
                          </w:rPr>
                        </w:pPr>
                        <w:r w:rsidRPr="00274A30">
                          <w:rPr>
                            <w:rFonts w:asciiTheme="minorHAnsi" w:hAnsiTheme="minorHAnsi" w:cstheme="minorHAnsi"/>
                          </w:rPr>
                          <w:t>non confessionnel</w:t>
                        </w:r>
                      </w:p>
                      <w:p w14:paraId="650848FF" w14:textId="77777777" w:rsidR="00D75FEF" w:rsidRPr="00274A30" w:rsidRDefault="00D75FEF" w:rsidP="00D75FEF">
                        <w:pPr>
                          <w:jc w:val="both"/>
                          <w:rPr>
                            <w:rFonts w:asciiTheme="minorHAnsi" w:hAnsiTheme="minorHAnsi" w:cstheme="minorHAnsi"/>
                          </w:rPr>
                        </w:pPr>
                      </w:p>
                    </w:tc>
                  </w:tr>
                </w:tbl>
                <w:p w14:paraId="3D0A2B95" w14:textId="77777777" w:rsidR="00D75FEF" w:rsidRPr="00274A30" w:rsidRDefault="00D75FEF" w:rsidP="00D75FEF">
                  <w:pPr>
                    <w:jc w:val="both"/>
                    <w:rPr>
                      <w:rFonts w:asciiTheme="minorHAnsi" w:hAnsiTheme="minorHAnsi" w:cstheme="minorHAnsi"/>
                    </w:rPr>
                  </w:pPr>
                  <w:r w:rsidRPr="00274A30">
                    <w:rPr>
                      <w:rFonts w:asciiTheme="minorHAnsi" w:hAnsiTheme="minorHAnsi" w:cstheme="minorHAnsi"/>
                    </w:rPr>
                    <w:t>Adresse de l’implantation principale :</w:t>
                  </w:r>
                </w:p>
                <w:p w14:paraId="4A36D031" w14:textId="77777777" w:rsidR="00D75FEF" w:rsidRPr="00274A30" w:rsidRDefault="00D75FEF" w:rsidP="00D75FEF">
                  <w:pPr>
                    <w:spacing w:line="360" w:lineRule="auto"/>
                    <w:jc w:val="both"/>
                    <w:rPr>
                      <w:rFonts w:asciiTheme="minorHAnsi" w:hAnsiTheme="minorHAnsi" w:cstheme="minorHAnsi"/>
                    </w:rPr>
                  </w:pPr>
                  <w:r w:rsidRPr="00274A30">
                    <w:rPr>
                      <w:rFonts w:asciiTheme="minorHAnsi" w:hAnsiTheme="minorHAnsi" w:cstheme="minorHAnsi"/>
                    </w:rPr>
                    <w:t>........................................................................................................................................................ ........................................................................................................................................................</w:t>
                  </w:r>
                </w:p>
                <w:p w14:paraId="33DDB235" w14:textId="77777777" w:rsidR="00D75FEF" w:rsidRPr="00274A30" w:rsidRDefault="00D75FEF" w:rsidP="00D75FEF">
                  <w:pPr>
                    <w:jc w:val="both"/>
                    <w:rPr>
                      <w:rFonts w:asciiTheme="minorHAnsi" w:hAnsiTheme="minorHAnsi" w:cstheme="minorHAnsi"/>
                    </w:rPr>
                  </w:pPr>
                  <w:r w:rsidRPr="00274A30">
                    <w:rPr>
                      <w:rFonts w:asciiTheme="minorHAnsi" w:hAnsiTheme="minorHAnsi" w:cstheme="minorHAnsi"/>
                    </w:rPr>
                    <w:t>Le cas échéant, adresse d’une autre implantation :</w:t>
                  </w:r>
                </w:p>
                <w:p w14:paraId="5B0A5CE4" w14:textId="77777777" w:rsidR="00D75FEF" w:rsidRPr="00274A30" w:rsidRDefault="00D75FEF" w:rsidP="00D75FEF">
                  <w:pPr>
                    <w:jc w:val="both"/>
                    <w:rPr>
                      <w:rFonts w:asciiTheme="minorHAnsi" w:hAnsiTheme="minorHAnsi" w:cstheme="minorHAnsi"/>
                    </w:rPr>
                  </w:pPr>
                  <w:r w:rsidRPr="00274A30">
                    <w:rPr>
                      <w:rFonts w:asciiTheme="minorHAnsi" w:hAnsiTheme="minorHAnsi" w:cstheme="minorHAnsi"/>
                    </w:rPr>
                    <w:t xml:space="preserve">...........................................................................................................................…………………………................................................................ </w:t>
                  </w:r>
                </w:p>
                <w:p w14:paraId="379A752A" w14:textId="77777777" w:rsidR="00D75FEF" w:rsidRDefault="00D75FEF" w:rsidP="00D75FEF">
                  <w:pPr>
                    <w:tabs>
                      <w:tab w:val="center" w:pos="6237"/>
                    </w:tabs>
                    <w:rPr>
                      <w:lang w:val="fr-FR"/>
                    </w:rPr>
                  </w:pPr>
                </w:p>
                <w:p w14:paraId="768FF0ED" w14:textId="77777777" w:rsidR="00562010" w:rsidRDefault="00562010" w:rsidP="00D75FEF">
                  <w:pPr>
                    <w:tabs>
                      <w:tab w:val="center" w:pos="6237"/>
                    </w:tabs>
                    <w:rPr>
                      <w:lang w:val="fr-FR"/>
                    </w:rPr>
                  </w:pPr>
                </w:p>
                <w:p w14:paraId="1958CD2C" w14:textId="77777777" w:rsidR="00562010" w:rsidRDefault="00562010" w:rsidP="00D75FEF">
                  <w:pPr>
                    <w:tabs>
                      <w:tab w:val="center" w:pos="6237"/>
                    </w:tabs>
                    <w:rPr>
                      <w:lang w:val="fr-FR"/>
                    </w:rPr>
                  </w:pPr>
                </w:p>
                <w:p w14:paraId="394BBDE8" w14:textId="77777777" w:rsidR="00562010" w:rsidRPr="00274A30" w:rsidRDefault="00562010" w:rsidP="00D75FEF">
                  <w:pPr>
                    <w:tabs>
                      <w:tab w:val="center" w:pos="6237"/>
                    </w:tabs>
                    <w:rPr>
                      <w:lang w:val="fr-FR"/>
                    </w:rPr>
                  </w:pPr>
                </w:p>
                <w:p w14:paraId="3B8D9A09" w14:textId="77777777" w:rsidR="00D75FEF" w:rsidRPr="00274A30" w:rsidRDefault="00F57E00" w:rsidP="00D75FEF">
                  <w:pPr>
                    <w:tabs>
                      <w:tab w:val="center" w:pos="6237"/>
                    </w:tabs>
                    <w:rPr>
                      <w:lang w:val="fr-FR"/>
                    </w:rPr>
                  </w:pPr>
                  <w:r>
                    <w:rPr>
                      <w:iCs/>
                      <w:lang w:val="fr-FR"/>
                    </w:rPr>
                    <w:pict w14:anchorId="46E64381">
                      <v:rect id="_x0000_i1034" style="width:170.1pt;height:1pt" o:hrpct="0" o:hrstd="t" o:hrnoshade="t" o:hr="t" fillcolor="black [3213]" stroked="f"/>
                    </w:pict>
                  </w:r>
                </w:p>
                <w:p w14:paraId="425B1393" w14:textId="77777777" w:rsidR="00D75FEF" w:rsidRPr="00274A30" w:rsidRDefault="00D75FEF" w:rsidP="00D75FEF">
                  <w:pPr>
                    <w:pStyle w:val="BASDEPAGEcalibri8"/>
                    <w:rPr>
                      <w:iCs w:val="0"/>
                      <w:sz w:val="22"/>
                      <w:szCs w:val="22"/>
                      <w:lang w:val="fr-FR"/>
                    </w:rPr>
                  </w:pPr>
                </w:p>
                <w:p w14:paraId="3B0AD31B" w14:textId="77777777" w:rsidR="00D75FEF" w:rsidRPr="00274A30" w:rsidRDefault="00D75FEF" w:rsidP="00D75FEF">
                  <w:pPr>
                    <w:pStyle w:val="BASDEPAGEcalibri8"/>
                    <w:rPr>
                      <w:lang w:val="fr-FR"/>
                    </w:rPr>
                  </w:pPr>
                  <w:r w:rsidRPr="00274A30">
                    <w:rPr>
                      <w:sz w:val="18"/>
                      <w:szCs w:val="18"/>
                      <w:vertAlign w:val="superscript"/>
                      <w:lang w:val="fr-FR"/>
                    </w:rPr>
                    <w:t>1</w:t>
                  </w:r>
                  <w:r w:rsidRPr="00274A30">
                    <w:rPr>
                      <w:sz w:val="18"/>
                      <w:szCs w:val="18"/>
                      <w:lang w:val="fr-FR"/>
                    </w:rPr>
                    <w:t xml:space="preserve"> </w:t>
                  </w:r>
                  <w:r w:rsidRPr="00274A30">
                    <w:t>Cette demande d’admission aux subventions s’applique aussi bien aux personnes souhaitant ouvrir une nouvelle école qu’à celles organisant déjà une école privée et qui souhaiteraient bénéficier d’un financement public.</w:t>
                  </w:r>
                </w:p>
                <w:p w14:paraId="29519172" w14:textId="77777777" w:rsidR="00D75FEF" w:rsidRPr="00274A30" w:rsidRDefault="00D75FEF" w:rsidP="00DB1C51">
                  <w:pPr>
                    <w:pStyle w:val="Titre4"/>
                  </w:pPr>
                  <w:r w:rsidRPr="00274A30">
                    <w:lastRenderedPageBreak/>
                    <w:t>Annexe 2 : Demande d’admission aux subventions d’un établissement scolaire pour l’enseignement spécialisé.</w:t>
                  </w:r>
                </w:p>
                <w:p w14:paraId="394585B3" w14:textId="77777777" w:rsidR="00D75FEF" w:rsidRPr="00274A30" w:rsidRDefault="00D75FEF" w:rsidP="00D75FEF">
                  <w:pPr>
                    <w:rPr>
                      <w:rFonts w:asciiTheme="minorHAnsi" w:hAnsiTheme="minorHAnsi" w:cstheme="minorHAnsi"/>
                    </w:rPr>
                  </w:pPr>
                </w:p>
                <w:p w14:paraId="3B270236" w14:textId="77777777" w:rsidR="00D75FEF" w:rsidRPr="00274A30" w:rsidRDefault="00D75FEF" w:rsidP="00D75FEF">
                  <w:pPr>
                    <w:jc w:val="both"/>
                    <w:rPr>
                      <w:rFonts w:asciiTheme="minorHAnsi" w:hAnsiTheme="minorHAnsi" w:cstheme="minorHAnsi"/>
                    </w:rPr>
                  </w:pPr>
                  <w:r w:rsidRPr="00274A30">
                    <w:rPr>
                      <w:rFonts w:asciiTheme="minorHAnsi" w:hAnsiTheme="minorHAnsi" w:cstheme="minorHAnsi"/>
                    </w:rPr>
                    <w:t>ATTENTION : cochez le niveau, la forme et le type</w:t>
                  </w:r>
                  <w:r w:rsidRPr="00274A30">
                    <w:rPr>
                      <w:rFonts w:asciiTheme="minorHAnsi" w:hAnsiTheme="minorHAnsi" w:cstheme="minorHAnsi"/>
                      <w:vertAlign w:val="superscript"/>
                    </w:rPr>
                    <w:t>1</w:t>
                  </w:r>
                </w:p>
                <w:p w14:paraId="628CB7D1" w14:textId="77777777" w:rsidR="00D75FEF" w:rsidRPr="00274A30" w:rsidRDefault="00D75FEF" w:rsidP="00D75FEF">
                  <w:pPr>
                    <w:rPr>
                      <w:rFonts w:asciiTheme="minorHAnsi" w:hAnsiTheme="minorHAnsi" w:cstheme="minorHAnsi"/>
                    </w:rPr>
                  </w:pPr>
                </w:p>
                <w:p w14:paraId="4B74C3D6" w14:textId="77777777" w:rsidR="00D75FEF" w:rsidRPr="00274A30" w:rsidRDefault="00D75FEF" w:rsidP="00D75FEF">
                  <w:pPr>
                    <w:rPr>
                      <w:rFonts w:asciiTheme="minorHAnsi" w:hAnsiTheme="minorHAnsi" w:cstheme="minorHAnsi"/>
                      <w:b/>
                    </w:rPr>
                  </w:pPr>
                  <w:r w:rsidRPr="00274A30">
                    <w:rPr>
                      <w:rFonts w:asciiTheme="minorHAnsi" w:hAnsiTheme="minorHAnsi" w:cstheme="minorHAnsi"/>
                      <w:b/>
                    </w:rPr>
                    <w:t xml:space="preserve">Enseignement </w:t>
                  </w:r>
                  <w:r w:rsidRPr="00274A30">
                    <w:rPr>
                      <w:rFonts w:asciiTheme="minorHAnsi" w:hAnsiTheme="minorHAnsi" w:cstheme="minorHAnsi"/>
                      <w:b/>
                      <w:smallCaps/>
                    </w:rPr>
                    <w:t xml:space="preserve">fondamental </w:t>
                  </w:r>
                  <w:r w:rsidRPr="00274A30">
                    <w:rPr>
                      <w:rFonts w:asciiTheme="minorHAnsi" w:hAnsiTheme="minorHAnsi" w:cstheme="minorHAnsi"/>
                      <w:b/>
                    </w:rPr>
                    <w:t>spécialisé :</w:t>
                  </w:r>
                </w:p>
                <w:tbl>
                  <w:tblPr>
                    <w:tblStyle w:val="Grilledutableau"/>
                    <w:tblW w:w="0" w:type="auto"/>
                    <w:tblInd w:w="708" w:type="dxa"/>
                    <w:tblLook w:val="04A0" w:firstRow="1" w:lastRow="0" w:firstColumn="1" w:lastColumn="0" w:noHBand="0" w:noVBand="1"/>
                  </w:tblPr>
                  <w:tblGrid>
                    <w:gridCol w:w="2136"/>
                    <w:gridCol w:w="2136"/>
                    <w:gridCol w:w="2182"/>
                    <w:gridCol w:w="2182"/>
                  </w:tblGrid>
                  <w:tr w:rsidR="00D75FEF" w:rsidRPr="00274A30" w14:paraId="14F32C1B" w14:textId="77777777" w:rsidTr="00D75FEF">
                    <w:tc>
                      <w:tcPr>
                        <w:tcW w:w="4272" w:type="dxa"/>
                        <w:gridSpan w:val="2"/>
                        <w:tcBorders>
                          <w:bottom w:val="single" w:sz="2" w:space="0" w:color="auto"/>
                        </w:tcBorders>
                      </w:tcPr>
                      <w:p w14:paraId="5989CCB2" w14:textId="77777777" w:rsidR="00D75FEF" w:rsidRPr="00274A30" w:rsidRDefault="00D75FEF" w:rsidP="00D75FEF">
                        <w:pPr>
                          <w:jc w:val="center"/>
                          <w:rPr>
                            <w:rFonts w:asciiTheme="minorHAnsi" w:hAnsiTheme="minorHAnsi" w:cstheme="minorHAnsi"/>
                            <w:u w:val="single"/>
                          </w:rPr>
                        </w:pPr>
                        <w:r w:rsidRPr="00274A30">
                          <w:rPr>
                            <w:rFonts w:asciiTheme="minorHAnsi" w:hAnsiTheme="minorHAnsi" w:cstheme="minorHAnsi"/>
                            <w:u w:val="single"/>
                          </w:rPr>
                          <w:t>Maternel</w:t>
                        </w:r>
                        <w:r w:rsidRPr="00274A30">
                          <w:rPr>
                            <w:rFonts w:asciiTheme="minorHAnsi" w:hAnsiTheme="minorHAnsi" w:cstheme="minorHAnsi"/>
                          </w:rPr>
                          <w:t> :</w:t>
                        </w:r>
                      </w:p>
                    </w:tc>
                    <w:tc>
                      <w:tcPr>
                        <w:tcW w:w="4364" w:type="dxa"/>
                        <w:gridSpan w:val="2"/>
                        <w:tcBorders>
                          <w:bottom w:val="single" w:sz="2" w:space="0" w:color="auto"/>
                        </w:tcBorders>
                      </w:tcPr>
                      <w:p w14:paraId="167EAE58" w14:textId="77777777" w:rsidR="00D75FEF" w:rsidRPr="00274A30" w:rsidRDefault="00D75FEF" w:rsidP="00D75FEF">
                        <w:pPr>
                          <w:jc w:val="center"/>
                          <w:rPr>
                            <w:rFonts w:asciiTheme="minorHAnsi" w:hAnsiTheme="minorHAnsi" w:cstheme="minorHAnsi"/>
                            <w:u w:val="single"/>
                          </w:rPr>
                        </w:pPr>
                        <w:r w:rsidRPr="00274A30">
                          <w:rPr>
                            <w:rFonts w:asciiTheme="minorHAnsi" w:hAnsiTheme="minorHAnsi" w:cstheme="minorHAnsi"/>
                            <w:u w:val="single"/>
                          </w:rPr>
                          <w:t>Primaire</w:t>
                        </w:r>
                      </w:p>
                    </w:tc>
                  </w:tr>
                  <w:tr w:rsidR="00D75FEF" w:rsidRPr="00274A30" w14:paraId="1208F8AD" w14:textId="77777777" w:rsidTr="00D75FEF">
                    <w:tc>
                      <w:tcPr>
                        <w:tcW w:w="2136" w:type="dxa"/>
                        <w:tcBorders>
                          <w:top w:val="single" w:sz="2" w:space="0" w:color="auto"/>
                          <w:left w:val="single" w:sz="2" w:space="0" w:color="auto"/>
                          <w:bottom w:val="single" w:sz="2" w:space="0" w:color="auto"/>
                          <w:right w:val="nil"/>
                        </w:tcBorders>
                      </w:tcPr>
                      <w:p w14:paraId="4FEFBBE2" w14:textId="77777777" w:rsidR="00D75FEF" w:rsidRPr="00274A30" w:rsidRDefault="00D75FEF" w:rsidP="003C05E8">
                        <w:pPr>
                          <w:numPr>
                            <w:ilvl w:val="3"/>
                            <w:numId w:val="80"/>
                          </w:numPr>
                          <w:ind w:left="0" w:firstLine="30"/>
                          <w:rPr>
                            <w:rFonts w:asciiTheme="minorHAnsi" w:hAnsiTheme="minorHAnsi" w:cstheme="minorHAnsi"/>
                          </w:rPr>
                        </w:pPr>
                        <w:r w:rsidRPr="00274A30">
                          <w:rPr>
                            <w:rFonts w:asciiTheme="minorHAnsi" w:hAnsiTheme="minorHAnsi" w:cstheme="minorHAnsi"/>
                          </w:rPr>
                          <w:t xml:space="preserve">Type 2 </w:t>
                        </w:r>
                      </w:p>
                      <w:p w14:paraId="3B07B028" w14:textId="77777777" w:rsidR="00D75FEF" w:rsidRPr="00274A30" w:rsidRDefault="00D75FEF" w:rsidP="003C05E8">
                        <w:pPr>
                          <w:numPr>
                            <w:ilvl w:val="3"/>
                            <w:numId w:val="80"/>
                          </w:numPr>
                          <w:ind w:left="0" w:firstLine="30"/>
                          <w:rPr>
                            <w:rFonts w:asciiTheme="minorHAnsi" w:hAnsiTheme="minorHAnsi" w:cstheme="minorHAnsi"/>
                          </w:rPr>
                        </w:pPr>
                        <w:r w:rsidRPr="00274A30">
                          <w:rPr>
                            <w:rFonts w:asciiTheme="minorHAnsi" w:hAnsiTheme="minorHAnsi" w:cstheme="minorHAnsi"/>
                          </w:rPr>
                          <w:t>Type 3</w:t>
                        </w:r>
                      </w:p>
                      <w:p w14:paraId="30FDCD51" w14:textId="77777777" w:rsidR="00D75FEF" w:rsidRPr="00274A30" w:rsidRDefault="00D75FEF" w:rsidP="003C05E8">
                        <w:pPr>
                          <w:numPr>
                            <w:ilvl w:val="3"/>
                            <w:numId w:val="80"/>
                          </w:numPr>
                          <w:ind w:left="0" w:firstLine="30"/>
                          <w:rPr>
                            <w:rFonts w:asciiTheme="minorHAnsi" w:hAnsiTheme="minorHAnsi" w:cstheme="minorHAnsi"/>
                          </w:rPr>
                        </w:pPr>
                        <w:r w:rsidRPr="00274A30">
                          <w:rPr>
                            <w:rFonts w:asciiTheme="minorHAnsi" w:hAnsiTheme="minorHAnsi" w:cstheme="minorHAnsi"/>
                          </w:rPr>
                          <w:t>Type 4</w:t>
                        </w:r>
                      </w:p>
                      <w:p w14:paraId="13BA6DA7" w14:textId="77777777" w:rsidR="00D75FEF" w:rsidRPr="00274A30" w:rsidRDefault="00D75FEF" w:rsidP="00D75FEF">
                        <w:pPr>
                          <w:rPr>
                            <w:rFonts w:asciiTheme="minorHAnsi" w:hAnsiTheme="minorHAnsi" w:cstheme="minorHAnsi"/>
                          </w:rPr>
                        </w:pPr>
                      </w:p>
                    </w:tc>
                    <w:tc>
                      <w:tcPr>
                        <w:tcW w:w="2136" w:type="dxa"/>
                        <w:tcBorders>
                          <w:top w:val="single" w:sz="2" w:space="0" w:color="auto"/>
                          <w:left w:val="nil"/>
                          <w:bottom w:val="single" w:sz="2" w:space="0" w:color="auto"/>
                          <w:right w:val="single" w:sz="2" w:space="0" w:color="auto"/>
                        </w:tcBorders>
                      </w:tcPr>
                      <w:p w14:paraId="720D4F3F" w14:textId="77777777" w:rsidR="00D75FEF" w:rsidRPr="00274A30" w:rsidRDefault="00D75FEF" w:rsidP="003C05E8">
                        <w:pPr>
                          <w:numPr>
                            <w:ilvl w:val="3"/>
                            <w:numId w:val="80"/>
                          </w:numPr>
                          <w:ind w:left="0" w:firstLine="30"/>
                          <w:rPr>
                            <w:rFonts w:asciiTheme="minorHAnsi" w:hAnsiTheme="minorHAnsi" w:cstheme="minorHAnsi"/>
                          </w:rPr>
                        </w:pPr>
                        <w:r w:rsidRPr="00274A30">
                          <w:rPr>
                            <w:rFonts w:asciiTheme="minorHAnsi" w:hAnsiTheme="minorHAnsi" w:cstheme="minorHAnsi"/>
                          </w:rPr>
                          <w:t>Type 5</w:t>
                        </w:r>
                      </w:p>
                      <w:p w14:paraId="03A60AD8" w14:textId="77777777" w:rsidR="00D75FEF" w:rsidRPr="00274A30" w:rsidRDefault="00D75FEF" w:rsidP="003C05E8">
                        <w:pPr>
                          <w:numPr>
                            <w:ilvl w:val="3"/>
                            <w:numId w:val="80"/>
                          </w:numPr>
                          <w:ind w:left="0" w:firstLine="30"/>
                          <w:rPr>
                            <w:rFonts w:asciiTheme="minorHAnsi" w:hAnsiTheme="minorHAnsi" w:cstheme="minorHAnsi"/>
                          </w:rPr>
                        </w:pPr>
                        <w:r w:rsidRPr="00274A30">
                          <w:rPr>
                            <w:rFonts w:asciiTheme="minorHAnsi" w:hAnsiTheme="minorHAnsi" w:cstheme="minorHAnsi"/>
                          </w:rPr>
                          <w:t>Type 6</w:t>
                        </w:r>
                      </w:p>
                      <w:p w14:paraId="13FAA3C3" w14:textId="77777777" w:rsidR="00D75FEF" w:rsidRPr="00274A30" w:rsidRDefault="00D75FEF" w:rsidP="003C05E8">
                        <w:pPr>
                          <w:numPr>
                            <w:ilvl w:val="3"/>
                            <w:numId w:val="80"/>
                          </w:numPr>
                          <w:ind w:left="0" w:firstLine="30"/>
                          <w:rPr>
                            <w:rFonts w:asciiTheme="minorHAnsi" w:hAnsiTheme="minorHAnsi" w:cstheme="minorHAnsi"/>
                          </w:rPr>
                        </w:pPr>
                        <w:r w:rsidRPr="00274A30">
                          <w:rPr>
                            <w:rFonts w:asciiTheme="minorHAnsi" w:hAnsiTheme="minorHAnsi" w:cstheme="minorHAnsi"/>
                          </w:rPr>
                          <w:t>Type 7</w:t>
                        </w:r>
                      </w:p>
                      <w:p w14:paraId="11693886" w14:textId="77777777" w:rsidR="00D75FEF" w:rsidRPr="00274A30" w:rsidRDefault="00D75FEF" w:rsidP="00D75FEF">
                        <w:pPr>
                          <w:rPr>
                            <w:rFonts w:asciiTheme="minorHAnsi" w:hAnsiTheme="minorHAnsi" w:cstheme="minorHAnsi"/>
                            <w:u w:val="single"/>
                          </w:rPr>
                        </w:pPr>
                      </w:p>
                    </w:tc>
                    <w:tc>
                      <w:tcPr>
                        <w:tcW w:w="2182" w:type="dxa"/>
                        <w:tcBorders>
                          <w:top w:val="single" w:sz="2" w:space="0" w:color="auto"/>
                          <w:left w:val="single" w:sz="2" w:space="0" w:color="auto"/>
                          <w:bottom w:val="single" w:sz="2" w:space="0" w:color="auto"/>
                          <w:right w:val="nil"/>
                        </w:tcBorders>
                      </w:tcPr>
                      <w:p w14:paraId="0CAA2780" w14:textId="77777777" w:rsidR="00D75FEF" w:rsidRPr="00274A30" w:rsidRDefault="00D75FEF" w:rsidP="003C05E8">
                        <w:pPr>
                          <w:numPr>
                            <w:ilvl w:val="3"/>
                            <w:numId w:val="81"/>
                          </w:numPr>
                          <w:ind w:left="0" w:right="255" w:firstLine="0"/>
                          <w:rPr>
                            <w:rFonts w:asciiTheme="minorHAnsi" w:hAnsiTheme="minorHAnsi" w:cstheme="minorHAnsi"/>
                          </w:rPr>
                        </w:pPr>
                        <w:r w:rsidRPr="00274A30">
                          <w:rPr>
                            <w:rFonts w:asciiTheme="minorHAnsi" w:hAnsiTheme="minorHAnsi" w:cstheme="minorHAnsi"/>
                          </w:rPr>
                          <w:t>Type 1</w:t>
                        </w:r>
                      </w:p>
                      <w:p w14:paraId="76BA2387" w14:textId="77777777" w:rsidR="00D75FEF" w:rsidRPr="00274A30" w:rsidRDefault="00D75FEF" w:rsidP="003C05E8">
                        <w:pPr>
                          <w:numPr>
                            <w:ilvl w:val="3"/>
                            <w:numId w:val="81"/>
                          </w:numPr>
                          <w:ind w:left="0" w:right="255" w:firstLine="0"/>
                          <w:rPr>
                            <w:rFonts w:asciiTheme="minorHAnsi" w:hAnsiTheme="minorHAnsi" w:cstheme="minorHAnsi"/>
                          </w:rPr>
                        </w:pPr>
                        <w:r w:rsidRPr="00274A30">
                          <w:rPr>
                            <w:rFonts w:asciiTheme="minorHAnsi" w:hAnsiTheme="minorHAnsi" w:cstheme="minorHAnsi"/>
                          </w:rPr>
                          <w:t>Type 2</w:t>
                        </w:r>
                      </w:p>
                      <w:p w14:paraId="5DF1DD90" w14:textId="77777777" w:rsidR="00D75FEF" w:rsidRPr="00274A30" w:rsidRDefault="00D75FEF" w:rsidP="003C05E8">
                        <w:pPr>
                          <w:numPr>
                            <w:ilvl w:val="3"/>
                            <w:numId w:val="81"/>
                          </w:numPr>
                          <w:ind w:left="0" w:right="255" w:firstLine="0"/>
                          <w:rPr>
                            <w:rFonts w:asciiTheme="minorHAnsi" w:hAnsiTheme="minorHAnsi" w:cstheme="minorHAnsi"/>
                          </w:rPr>
                        </w:pPr>
                        <w:r w:rsidRPr="00274A30">
                          <w:rPr>
                            <w:rFonts w:asciiTheme="minorHAnsi" w:hAnsiTheme="minorHAnsi" w:cstheme="minorHAnsi"/>
                          </w:rPr>
                          <w:t>Type 3</w:t>
                        </w:r>
                      </w:p>
                      <w:p w14:paraId="22CDD054" w14:textId="77777777" w:rsidR="00D75FEF" w:rsidRPr="00274A30" w:rsidRDefault="00D75FEF" w:rsidP="003C05E8">
                        <w:pPr>
                          <w:numPr>
                            <w:ilvl w:val="3"/>
                            <w:numId w:val="81"/>
                          </w:numPr>
                          <w:ind w:left="0" w:right="255" w:firstLine="0"/>
                          <w:rPr>
                            <w:rFonts w:asciiTheme="minorHAnsi" w:hAnsiTheme="minorHAnsi" w:cstheme="minorHAnsi"/>
                          </w:rPr>
                        </w:pPr>
                        <w:r w:rsidRPr="00274A30">
                          <w:rPr>
                            <w:rFonts w:asciiTheme="minorHAnsi" w:hAnsiTheme="minorHAnsi" w:cstheme="minorHAnsi"/>
                          </w:rPr>
                          <w:t>Type 4</w:t>
                        </w:r>
                      </w:p>
                    </w:tc>
                    <w:tc>
                      <w:tcPr>
                        <w:tcW w:w="2182" w:type="dxa"/>
                        <w:tcBorders>
                          <w:top w:val="single" w:sz="2" w:space="0" w:color="auto"/>
                          <w:left w:val="nil"/>
                          <w:bottom w:val="single" w:sz="2" w:space="0" w:color="auto"/>
                          <w:right w:val="single" w:sz="2" w:space="0" w:color="auto"/>
                        </w:tcBorders>
                      </w:tcPr>
                      <w:p w14:paraId="4CBDF963" w14:textId="77777777" w:rsidR="00D75FEF" w:rsidRPr="00274A30" w:rsidRDefault="00D75FEF" w:rsidP="003C05E8">
                        <w:pPr>
                          <w:numPr>
                            <w:ilvl w:val="3"/>
                            <w:numId w:val="81"/>
                          </w:numPr>
                          <w:ind w:left="0" w:right="255" w:firstLine="0"/>
                          <w:rPr>
                            <w:rFonts w:asciiTheme="minorHAnsi" w:hAnsiTheme="minorHAnsi" w:cstheme="minorHAnsi"/>
                          </w:rPr>
                        </w:pPr>
                        <w:r w:rsidRPr="00274A30">
                          <w:rPr>
                            <w:rFonts w:asciiTheme="minorHAnsi" w:hAnsiTheme="minorHAnsi" w:cstheme="minorHAnsi"/>
                          </w:rPr>
                          <w:t>Type 5</w:t>
                        </w:r>
                      </w:p>
                      <w:p w14:paraId="2F1520C2" w14:textId="77777777" w:rsidR="00D75FEF" w:rsidRPr="00274A30" w:rsidRDefault="00D75FEF" w:rsidP="003C05E8">
                        <w:pPr>
                          <w:numPr>
                            <w:ilvl w:val="3"/>
                            <w:numId w:val="81"/>
                          </w:numPr>
                          <w:ind w:left="0" w:right="255" w:firstLine="0"/>
                          <w:rPr>
                            <w:rFonts w:asciiTheme="minorHAnsi" w:hAnsiTheme="minorHAnsi" w:cstheme="minorHAnsi"/>
                          </w:rPr>
                        </w:pPr>
                        <w:r w:rsidRPr="00274A30">
                          <w:rPr>
                            <w:rFonts w:asciiTheme="minorHAnsi" w:hAnsiTheme="minorHAnsi" w:cstheme="minorHAnsi"/>
                          </w:rPr>
                          <w:t>Type 6</w:t>
                        </w:r>
                      </w:p>
                      <w:p w14:paraId="58968B7D" w14:textId="77777777" w:rsidR="00D75FEF" w:rsidRPr="00274A30" w:rsidRDefault="00D75FEF" w:rsidP="003C05E8">
                        <w:pPr>
                          <w:numPr>
                            <w:ilvl w:val="3"/>
                            <w:numId w:val="81"/>
                          </w:numPr>
                          <w:ind w:left="0" w:right="255" w:firstLine="0"/>
                          <w:rPr>
                            <w:rFonts w:asciiTheme="minorHAnsi" w:hAnsiTheme="minorHAnsi" w:cstheme="minorHAnsi"/>
                          </w:rPr>
                        </w:pPr>
                        <w:r w:rsidRPr="00274A30">
                          <w:rPr>
                            <w:rFonts w:asciiTheme="minorHAnsi" w:hAnsiTheme="minorHAnsi" w:cstheme="minorHAnsi"/>
                          </w:rPr>
                          <w:t>Type 7</w:t>
                        </w:r>
                      </w:p>
                      <w:p w14:paraId="22723286" w14:textId="77777777" w:rsidR="00D75FEF" w:rsidRPr="00274A30" w:rsidRDefault="00D75FEF" w:rsidP="003C05E8">
                        <w:pPr>
                          <w:numPr>
                            <w:ilvl w:val="3"/>
                            <w:numId w:val="81"/>
                          </w:numPr>
                          <w:ind w:left="0" w:right="255" w:firstLine="0"/>
                          <w:rPr>
                            <w:rFonts w:asciiTheme="minorHAnsi" w:hAnsiTheme="minorHAnsi" w:cstheme="minorHAnsi"/>
                            <w:u w:val="single"/>
                          </w:rPr>
                        </w:pPr>
                        <w:r w:rsidRPr="00274A30">
                          <w:rPr>
                            <w:rFonts w:asciiTheme="minorHAnsi" w:hAnsiTheme="minorHAnsi" w:cstheme="minorHAnsi"/>
                          </w:rPr>
                          <w:t>Type 8</w:t>
                        </w:r>
                      </w:p>
                    </w:tc>
                  </w:tr>
                </w:tbl>
                <w:p w14:paraId="7D38CEF3" w14:textId="77777777" w:rsidR="00D75FEF" w:rsidRPr="00274A30" w:rsidRDefault="00D75FEF" w:rsidP="00D75FEF">
                  <w:pPr>
                    <w:rPr>
                      <w:rFonts w:asciiTheme="minorHAnsi" w:hAnsiTheme="minorHAnsi" w:cstheme="minorHAnsi"/>
                      <w:u w:val="single"/>
                    </w:rPr>
                  </w:pPr>
                </w:p>
                <w:p w14:paraId="076832C6" w14:textId="77777777" w:rsidR="00D75FEF" w:rsidRPr="00274A30" w:rsidRDefault="00D75FEF" w:rsidP="00D75FEF">
                  <w:pPr>
                    <w:rPr>
                      <w:rFonts w:asciiTheme="minorHAnsi" w:hAnsiTheme="minorHAnsi" w:cstheme="minorHAnsi"/>
                      <w:b/>
                      <w:i/>
                      <w:highlight w:val="lightGray"/>
                    </w:rPr>
                  </w:pPr>
                  <w:r w:rsidRPr="00274A30">
                    <w:rPr>
                      <w:rFonts w:asciiTheme="minorHAnsi" w:hAnsiTheme="minorHAnsi" w:cstheme="minorHAnsi"/>
                      <w:b/>
                      <w:i/>
                      <w:highlight w:val="lightGray"/>
                    </w:rPr>
                    <w:t xml:space="preserve">Enseignement </w:t>
                  </w:r>
                  <w:r w:rsidRPr="00274A30">
                    <w:rPr>
                      <w:rFonts w:asciiTheme="minorHAnsi" w:hAnsiTheme="minorHAnsi" w:cstheme="minorHAnsi"/>
                      <w:b/>
                      <w:smallCaps/>
                      <w:highlight w:val="lightGray"/>
                    </w:rPr>
                    <w:t>secondaire</w:t>
                  </w:r>
                  <w:r w:rsidRPr="00274A30">
                    <w:rPr>
                      <w:rFonts w:asciiTheme="minorHAnsi" w:hAnsiTheme="minorHAnsi" w:cstheme="minorHAnsi"/>
                      <w:b/>
                      <w:i/>
                      <w:highlight w:val="lightGray"/>
                    </w:rPr>
                    <w:t xml:space="preserve"> spécialisé</w:t>
                  </w:r>
                </w:p>
                <w:tbl>
                  <w:tblPr>
                    <w:tblStyle w:val="Grilledutableau"/>
                    <w:tblW w:w="0" w:type="auto"/>
                    <w:tblInd w:w="708" w:type="dxa"/>
                    <w:tblLook w:val="04A0" w:firstRow="1" w:lastRow="0" w:firstColumn="1" w:lastColumn="0" w:noHBand="0" w:noVBand="1"/>
                  </w:tblPr>
                  <w:tblGrid>
                    <w:gridCol w:w="2159"/>
                    <w:gridCol w:w="2160"/>
                    <w:gridCol w:w="2158"/>
                    <w:gridCol w:w="2159"/>
                  </w:tblGrid>
                  <w:tr w:rsidR="00D75FEF" w:rsidRPr="00274A30" w14:paraId="7B6A40E5" w14:textId="77777777" w:rsidTr="00D75FEF">
                    <w:tc>
                      <w:tcPr>
                        <w:tcW w:w="4319" w:type="dxa"/>
                        <w:gridSpan w:val="2"/>
                        <w:tcBorders>
                          <w:top w:val="single" w:sz="2" w:space="0" w:color="auto"/>
                          <w:left w:val="single" w:sz="2" w:space="0" w:color="auto"/>
                          <w:bottom w:val="single" w:sz="2" w:space="0" w:color="auto"/>
                          <w:right w:val="single" w:sz="2" w:space="0" w:color="auto"/>
                        </w:tcBorders>
                      </w:tcPr>
                      <w:p w14:paraId="43707806" w14:textId="77777777" w:rsidR="00D75FEF" w:rsidRPr="00274A30" w:rsidRDefault="00D75FEF" w:rsidP="003C05E8">
                        <w:pPr>
                          <w:numPr>
                            <w:ilvl w:val="0"/>
                            <w:numId w:val="87"/>
                          </w:numPr>
                          <w:spacing w:line="312" w:lineRule="auto"/>
                          <w:ind w:left="0"/>
                          <w:jc w:val="center"/>
                          <w:rPr>
                            <w:rFonts w:asciiTheme="minorHAnsi" w:hAnsiTheme="minorHAnsi" w:cstheme="minorHAnsi"/>
                            <w:highlight w:val="lightGray"/>
                            <w:u w:val="single"/>
                          </w:rPr>
                        </w:pPr>
                        <w:r w:rsidRPr="00274A30">
                          <w:rPr>
                            <w:rFonts w:asciiTheme="minorHAnsi" w:hAnsiTheme="minorHAnsi" w:cstheme="minorHAnsi"/>
                            <w:highlight w:val="lightGray"/>
                            <w:u w:val="single"/>
                          </w:rPr>
                          <w:t>Forme 1</w:t>
                        </w:r>
                      </w:p>
                    </w:tc>
                    <w:tc>
                      <w:tcPr>
                        <w:tcW w:w="4317" w:type="dxa"/>
                        <w:gridSpan w:val="2"/>
                        <w:tcBorders>
                          <w:left w:val="single" w:sz="2" w:space="0" w:color="auto"/>
                          <w:bottom w:val="single" w:sz="2" w:space="0" w:color="auto"/>
                        </w:tcBorders>
                      </w:tcPr>
                      <w:p w14:paraId="4CB94A75" w14:textId="77777777" w:rsidR="00D75FEF" w:rsidRPr="00274A30" w:rsidRDefault="00D75FEF" w:rsidP="003C05E8">
                        <w:pPr>
                          <w:numPr>
                            <w:ilvl w:val="0"/>
                            <w:numId w:val="87"/>
                          </w:numPr>
                          <w:spacing w:line="312" w:lineRule="auto"/>
                          <w:ind w:left="0"/>
                          <w:jc w:val="center"/>
                          <w:rPr>
                            <w:rFonts w:asciiTheme="minorHAnsi" w:hAnsiTheme="minorHAnsi" w:cstheme="minorHAnsi"/>
                            <w:highlight w:val="lightGray"/>
                            <w:u w:val="single"/>
                          </w:rPr>
                        </w:pPr>
                        <w:r w:rsidRPr="00274A30">
                          <w:rPr>
                            <w:rFonts w:asciiTheme="minorHAnsi" w:hAnsiTheme="minorHAnsi" w:cstheme="minorHAnsi"/>
                            <w:highlight w:val="lightGray"/>
                            <w:u w:val="single"/>
                          </w:rPr>
                          <w:t>Forme 2</w:t>
                        </w:r>
                      </w:p>
                    </w:tc>
                  </w:tr>
                  <w:tr w:rsidR="00D75FEF" w:rsidRPr="00274A30" w14:paraId="279040D0" w14:textId="77777777" w:rsidTr="00D75FEF">
                    <w:tc>
                      <w:tcPr>
                        <w:tcW w:w="2159" w:type="dxa"/>
                        <w:tcBorders>
                          <w:top w:val="single" w:sz="2" w:space="0" w:color="auto"/>
                          <w:left w:val="single" w:sz="2" w:space="0" w:color="auto"/>
                          <w:bottom w:val="single" w:sz="2" w:space="0" w:color="auto"/>
                          <w:right w:val="nil"/>
                        </w:tcBorders>
                      </w:tcPr>
                      <w:p w14:paraId="36487B97" w14:textId="77777777" w:rsidR="00D75FEF" w:rsidRPr="00274A30" w:rsidRDefault="00D75FEF" w:rsidP="003C05E8">
                        <w:pPr>
                          <w:numPr>
                            <w:ilvl w:val="2"/>
                            <w:numId w:val="89"/>
                          </w:numPr>
                          <w:spacing w:line="312" w:lineRule="auto"/>
                          <w:ind w:left="0" w:firstLine="0"/>
                          <w:rPr>
                            <w:rFonts w:asciiTheme="minorHAnsi" w:hAnsiTheme="minorHAnsi" w:cstheme="minorHAnsi"/>
                            <w:highlight w:val="lightGray"/>
                          </w:rPr>
                        </w:pPr>
                        <w:r w:rsidRPr="00274A30">
                          <w:rPr>
                            <w:rFonts w:asciiTheme="minorHAnsi" w:hAnsiTheme="minorHAnsi" w:cstheme="minorHAnsi"/>
                            <w:highlight w:val="lightGray"/>
                          </w:rPr>
                          <w:t>Type 2</w:t>
                        </w:r>
                      </w:p>
                      <w:p w14:paraId="15BA2700" w14:textId="77777777" w:rsidR="00D75FEF" w:rsidRPr="00274A30" w:rsidRDefault="00D75FEF" w:rsidP="003C05E8">
                        <w:pPr>
                          <w:numPr>
                            <w:ilvl w:val="2"/>
                            <w:numId w:val="89"/>
                          </w:numPr>
                          <w:spacing w:line="312" w:lineRule="auto"/>
                          <w:ind w:left="0" w:firstLine="0"/>
                          <w:rPr>
                            <w:rFonts w:asciiTheme="minorHAnsi" w:hAnsiTheme="minorHAnsi" w:cstheme="minorHAnsi"/>
                            <w:highlight w:val="lightGray"/>
                          </w:rPr>
                        </w:pPr>
                        <w:r w:rsidRPr="00274A30">
                          <w:rPr>
                            <w:rFonts w:asciiTheme="minorHAnsi" w:hAnsiTheme="minorHAnsi" w:cstheme="minorHAnsi"/>
                            <w:highlight w:val="lightGray"/>
                          </w:rPr>
                          <w:t>Type 3</w:t>
                        </w:r>
                      </w:p>
                      <w:p w14:paraId="2176E7FE" w14:textId="77777777" w:rsidR="00D75FEF" w:rsidRPr="00274A30" w:rsidRDefault="00D75FEF" w:rsidP="003C05E8">
                        <w:pPr>
                          <w:numPr>
                            <w:ilvl w:val="2"/>
                            <w:numId w:val="89"/>
                          </w:numPr>
                          <w:spacing w:line="312" w:lineRule="auto"/>
                          <w:ind w:left="0" w:firstLine="0"/>
                          <w:rPr>
                            <w:rFonts w:asciiTheme="minorHAnsi" w:hAnsiTheme="minorHAnsi" w:cstheme="minorHAnsi"/>
                            <w:highlight w:val="lightGray"/>
                          </w:rPr>
                        </w:pPr>
                        <w:r w:rsidRPr="00274A30">
                          <w:rPr>
                            <w:rFonts w:asciiTheme="minorHAnsi" w:hAnsiTheme="minorHAnsi" w:cstheme="minorHAnsi"/>
                            <w:highlight w:val="lightGray"/>
                          </w:rPr>
                          <w:t>Type 4</w:t>
                        </w:r>
                      </w:p>
                    </w:tc>
                    <w:tc>
                      <w:tcPr>
                        <w:tcW w:w="2160" w:type="dxa"/>
                        <w:tcBorders>
                          <w:top w:val="single" w:sz="2" w:space="0" w:color="auto"/>
                          <w:left w:val="nil"/>
                          <w:bottom w:val="single" w:sz="2" w:space="0" w:color="auto"/>
                          <w:right w:val="single" w:sz="2" w:space="0" w:color="auto"/>
                        </w:tcBorders>
                      </w:tcPr>
                      <w:p w14:paraId="69AECF91" w14:textId="77777777" w:rsidR="00D75FEF" w:rsidRPr="00274A30" w:rsidRDefault="00D75FEF" w:rsidP="003C05E8">
                        <w:pPr>
                          <w:numPr>
                            <w:ilvl w:val="2"/>
                            <w:numId w:val="89"/>
                          </w:numPr>
                          <w:spacing w:line="312" w:lineRule="auto"/>
                          <w:ind w:left="0" w:firstLine="0"/>
                          <w:rPr>
                            <w:rFonts w:asciiTheme="minorHAnsi" w:hAnsiTheme="minorHAnsi" w:cstheme="minorHAnsi"/>
                            <w:highlight w:val="lightGray"/>
                          </w:rPr>
                        </w:pPr>
                        <w:r w:rsidRPr="00274A30">
                          <w:rPr>
                            <w:rFonts w:asciiTheme="minorHAnsi" w:hAnsiTheme="minorHAnsi" w:cstheme="minorHAnsi"/>
                            <w:highlight w:val="lightGray"/>
                          </w:rPr>
                          <w:t>Type 5</w:t>
                        </w:r>
                      </w:p>
                      <w:p w14:paraId="725DD4C6" w14:textId="77777777" w:rsidR="00D75FEF" w:rsidRPr="00274A30" w:rsidRDefault="00D75FEF" w:rsidP="003C05E8">
                        <w:pPr>
                          <w:numPr>
                            <w:ilvl w:val="2"/>
                            <w:numId w:val="89"/>
                          </w:numPr>
                          <w:spacing w:line="312" w:lineRule="auto"/>
                          <w:ind w:left="0" w:firstLine="0"/>
                          <w:rPr>
                            <w:rFonts w:asciiTheme="minorHAnsi" w:hAnsiTheme="minorHAnsi" w:cstheme="minorHAnsi"/>
                            <w:highlight w:val="lightGray"/>
                          </w:rPr>
                        </w:pPr>
                        <w:r w:rsidRPr="00274A30">
                          <w:rPr>
                            <w:rFonts w:asciiTheme="minorHAnsi" w:hAnsiTheme="minorHAnsi" w:cstheme="minorHAnsi"/>
                            <w:highlight w:val="lightGray"/>
                          </w:rPr>
                          <w:t>Type 6</w:t>
                        </w:r>
                      </w:p>
                      <w:p w14:paraId="14B8ADBD" w14:textId="77777777" w:rsidR="00D75FEF" w:rsidRPr="00274A30" w:rsidRDefault="00D75FEF" w:rsidP="003C05E8">
                        <w:pPr>
                          <w:numPr>
                            <w:ilvl w:val="2"/>
                            <w:numId w:val="89"/>
                          </w:numPr>
                          <w:spacing w:line="312" w:lineRule="auto"/>
                          <w:ind w:left="0" w:firstLine="0"/>
                          <w:rPr>
                            <w:rFonts w:asciiTheme="minorHAnsi" w:hAnsiTheme="minorHAnsi" w:cstheme="minorHAnsi"/>
                            <w:highlight w:val="lightGray"/>
                            <w:u w:val="single"/>
                          </w:rPr>
                        </w:pPr>
                        <w:r w:rsidRPr="00274A30">
                          <w:rPr>
                            <w:rFonts w:asciiTheme="minorHAnsi" w:hAnsiTheme="minorHAnsi" w:cstheme="minorHAnsi"/>
                            <w:highlight w:val="lightGray"/>
                          </w:rPr>
                          <w:t>Type 7</w:t>
                        </w:r>
                      </w:p>
                    </w:tc>
                    <w:tc>
                      <w:tcPr>
                        <w:tcW w:w="2158" w:type="dxa"/>
                        <w:tcBorders>
                          <w:top w:val="single" w:sz="2" w:space="0" w:color="auto"/>
                          <w:left w:val="single" w:sz="2" w:space="0" w:color="auto"/>
                          <w:bottom w:val="single" w:sz="2" w:space="0" w:color="auto"/>
                          <w:right w:val="nil"/>
                        </w:tcBorders>
                      </w:tcPr>
                      <w:p w14:paraId="0BEDDE3E" w14:textId="77777777" w:rsidR="00D75FEF" w:rsidRPr="00274A30" w:rsidRDefault="00D75FEF" w:rsidP="003C05E8">
                        <w:pPr>
                          <w:numPr>
                            <w:ilvl w:val="2"/>
                            <w:numId w:val="88"/>
                          </w:numPr>
                          <w:spacing w:line="312" w:lineRule="auto"/>
                          <w:ind w:left="0" w:firstLine="0"/>
                          <w:rPr>
                            <w:rFonts w:asciiTheme="minorHAnsi" w:hAnsiTheme="minorHAnsi" w:cstheme="minorHAnsi"/>
                            <w:highlight w:val="lightGray"/>
                          </w:rPr>
                        </w:pPr>
                        <w:r w:rsidRPr="00274A30">
                          <w:rPr>
                            <w:rFonts w:asciiTheme="minorHAnsi" w:hAnsiTheme="minorHAnsi" w:cstheme="minorHAnsi"/>
                            <w:highlight w:val="lightGray"/>
                          </w:rPr>
                          <w:t>Type 2</w:t>
                        </w:r>
                      </w:p>
                      <w:p w14:paraId="3F7394F0" w14:textId="77777777" w:rsidR="00D75FEF" w:rsidRPr="00274A30" w:rsidRDefault="00D75FEF" w:rsidP="003C05E8">
                        <w:pPr>
                          <w:numPr>
                            <w:ilvl w:val="2"/>
                            <w:numId w:val="88"/>
                          </w:numPr>
                          <w:spacing w:line="312" w:lineRule="auto"/>
                          <w:ind w:left="0" w:firstLine="0"/>
                          <w:rPr>
                            <w:rFonts w:asciiTheme="minorHAnsi" w:hAnsiTheme="minorHAnsi" w:cstheme="minorHAnsi"/>
                            <w:highlight w:val="lightGray"/>
                          </w:rPr>
                        </w:pPr>
                        <w:r w:rsidRPr="00274A30">
                          <w:rPr>
                            <w:rFonts w:asciiTheme="minorHAnsi" w:hAnsiTheme="minorHAnsi" w:cstheme="minorHAnsi"/>
                            <w:highlight w:val="lightGray"/>
                          </w:rPr>
                          <w:t>Type 3</w:t>
                        </w:r>
                      </w:p>
                      <w:p w14:paraId="50259FAA" w14:textId="77777777" w:rsidR="00D75FEF" w:rsidRPr="00274A30" w:rsidRDefault="00D75FEF" w:rsidP="003C05E8">
                        <w:pPr>
                          <w:numPr>
                            <w:ilvl w:val="2"/>
                            <w:numId w:val="88"/>
                          </w:numPr>
                          <w:spacing w:line="312" w:lineRule="auto"/>
                          <w:ind w:left="0" w:firstLine="0"/>
                          <w:rPr>
                            <w:rFonts w:asciiTheme="minorHAnsi" w:hAnsiTheme="minorHAnsi" w:cstheme="minorHAnsi"/>
                            <w:highlight w:val="lightGray"/>
                          </w:rPr>
                        </w:pPr>
                        <w:r w:rsidRPr="00274A30">
                          <w:rPr>
                            <w:rFonts w:asciiTheme="minorHAnsi" w:hAnsiTheme="minorHAnsi" w:cstheme="minorHAnsi"/>
                            <w:highlight w:val="lightGray"/>
                          </w:rPr>
                          <w:t>Type 4</w:t>
                        </w:r>
                      </w:p>
                    </w:tc>
                    <w:tc>
                      <w:tcPr>
                        <w:tcW w:w="2159" w:type="dxa"/>
                        <w:tcBorders>
                          <w:top w:val="single" w:sz="2" w:space="0" w:color="auto"/>
                          <w:left w:val="nil"/>
                          <w:bottom w:val="single" w:sz="2" w:space="0" w:color="auto"/>
                          <w:right w:val="single" w:sz="2" w:space="0" w:color="auto"/>
                        </w:tcBorders>
                      </w:tcPr>
                      <w:p w14:paraId="4E6B2CDA" w14:textId="77777777" w:rsidR="00D75FEF" w:rsidRPr="00274A30" w:rsidRDefault="00D75FEF" w:rsidP="003C05E8">
                        <w:pPr>
                          <w:numPr>
                            <w:ilvl w:val="2"/>
                            <w:numId w:val="88"/>
                          </w:numPr>
                          <w:spacing w:line="312" w:lineRule="auto"/>
                          <w:ind w:left="0" w:firstLine="0"/>
                          <w:rPr>
                            <w:rFonts w:asciiTheme="minorHAnsi" w:hAnsiTheme="minorHAnsi" w:cstheme="minorHAnsi"/>
                            <w:highlight w:val="lightGray"/>
                          </w:rPr>
                        </w:pPr>
                        <w:r w:rsidRPr="00274A30">
                          <w:rPr>
                            <w:rFonts w:asciiTheme="minorHAnsi" w:hAnsiTheme="minorHAnsi" w:cstheme="minorHAnsi"/>
                            <w:highlight w:val="lightGray"/>
                          </w:rPr>
                          <w:t>Type 5</w:t>
                        </w:r>
                      </w:p>
                      <w:p w14:paraId="00A476D9" w14:textId="77777777" w:rsidR="00D75FEF" w:rsidRPr="00274A30" w:rsidRDefault="00D75FEF" w:rsidP="003C05E8">
                        <w:pPr>
                          <w:numPr>
                            <w:ilvl w:val="2"/>
                            <w:numId w:val="88"/>
                          </w:numPr>
                          <w:spacing w:line="312" w:lineRule="auto"/>
                          <w:ind w:left="0" w:firstLine="0"/>
                          <w:rPr>
                            <w:rFonts w:asciiTheme="minorHAnsi" w:hAnsiTheme="minorHAnsi" w:cstheme="minorHAnsi"/>
                            <w:highlight w:val="lightGray"/>
                          </w:rPr>
                        </w:pPr>
                        <w:r w:rsidRPr="00274A30">
                          <w:rPr>
                            <w:rFonts w:asciiTheme="minorHAnsi" w:hAnsiTheme="minorHAnsi" w:cstheme="minorHAnsi"/>
                            <w:highlight w:val="lightGray"/>
                          </w:rPr>
                          <w:t>Type 6</w:t>
                        </w:r>
                      </w:p>
                      <w:p w14:paraId="40701988" w14:textId="77777777" w:rsidR="00D75FEF" w:rsidRPr="00274A30" w:rsidRDefault="00D75FEF" w:rsidP="003C05E8">
                        <w:pPr>
                          <w:numPr>
                            <w:ilvl w:val="2"/>
                            <w:numId w:val="88"/>
                          </w:numPr>
                          <w:spacing w:line="312" w:lineRule="auto"/>
                          <w:ind w:left="0" w:firstLine="0"/>
                          <w:rPr>
                            <w:rFonts w:asciiTheme="minorHAnsi" w:hAnsiTheme="minorHAnsi" w:cstheme="minorHAnsi"/>
                            <w:highlight w:val="lightGray"/>
                            <w:u w:val="single"/>
                          </w:rPr>
                        </w:pPr>
                        <w:r w:rsidRPr="00274A30">
                          <w:rPr>
                            <w:rFonts w:asciiTheme="minorHAnsi" w:hAnsiTheme="minorHAnsi" w:cstheme="minorHAnsi"/>
                            <w:highlight w:val="lightGray"/>
                          </w:rPr>
                          <w:t>Type 7</w:t>
                        </w:r>
                      </w:p>
                    </w:tc>
                  </w:tr>
                  <w:tr w:rsidR="00D75FEF" w:rsidRPr="00274A30" w14:paraId="5071A813" w14:textId="77777777" w:rsidTr="00D75FEF">
                    <w:tc>
                      <w:tcPr>
                        <w:tcW w:w="8636" w:type="dxa"/>
                        <w:gridSpan w:val="4"/>
                        <w:tcBorders>
                          <w:bottom w:val="single" w:sz="2" w:space="0" w:color="auto"/>
                        </w:tcBorders>
                      </w:tcPr>
                      <w:p w14:paraId="641338A9" w14:textId="77777777" w:rsidR="00D75FEF" w:rsidRPr="00274A30" w:rsidRDefault="00D75FEF" w:rsidP="003C05E8">
                        <w:pPr>
                          <w:numPr>
                            <w:ilvl w:val="2"/>
                            <w:numId w:val="88"/>
                          </w:numPr>
                          <w:spacing w:line="312" w:lineRule="auto"/>
                          <w:ind w:left="0" w:hanging="708"/>
                          <w:rPr>
                            <w:rFonts w:asciiTheme="minorHAnsi" w:hAnsiTheme="minorHAnsi" w:cstheme="minorHAnsi"/>
                            <w:highlight w:val="lightGray"/>
                          </w:rPr>
                        </w:pPr>
                        <w:r w:rsidRPr="00274A30">
                          <w:rPr>
                            <w:rFonts w:asciiTheme="minorHAnsi" w:hAnsiTheme="minorHAnsi" w:cstheme="minorHAnsi"/>
                            <w:highlight w:val="lightGray"/>
                            <w:u w:val="single"/>
                          </w:rPr>
                          <w:t>Forme 3</w:t>
                        </w:r>
                        <w:r w:rsidRPr="00274A30">
                          <w:rPr>
                            <w:rFonts w:asciiTheme="minorHAnsi" w:hAnsiTheme="minorHAnsi" w:cstheme="minorHAnsi"/>
                            <w:highlight w:val="lightGray"/>
                          </w:rPr>
                          <w:t xml:space="preserve"> : </w:t>
                        </w:r>
                        <w:r w:rsidRPr="00274A30">
                          <w:rPr>
                            <w:rFonts w:asciiTheme="minorHAnsi" w:hAnsiTheme="minorHAnsi" w:cstheme="minorHAnsi"/>
                            <w:b/>
                            <w:highlight w:val="lightGray"/>
                          </w:rPr>
                          <w:t>+ joindre en annexe libre le(s) secteur(s), groupe(s) professionnel(s) et métier(s)</w:t>
                        </w:r>
                      </w:p>
                    </w:tc>
                  </w:tr>
                  <w:tr w:rsidR="00D75FEF" w:rsidRPr="00274A30" w14:paraId="0CD6B893" w14:textId="77777777" w:rsidTr="00D75FEF">
                    <w:tc>
                      <w:tcPr>
                        <w:tcW w:w="4319" w:type="dxa"/>
                        <w:gridSpan w:val="2"/>
                        <w:tcBorders>
                          <w:top w:val="single" w:sz="2" w:space="0" w:color="auto"/>
                          <w:left w:val="single" w:sz="2" w:space="0" w:color="auto"/>
                          <w:bottom w:val="single" w:sz="2" w:space="0" w:color="auto"/>
                          <w:right w:val="nil"/>
                        </w:tcBorders>
                      </w:tcPr>
                      <w:p w14:paraId="3349C455" w14:textId="77777777" w:rsidR="00D75FEF" w:rsidRPr="00274A30" w:rsidRDefault="00D75FEF" w:rsidP="003C05E8">
                        <w:pPr>
                          <w:numPr>
                            <w:ilvl w:val="0"/>
                            <w:numId w:val="82"/>
                          </w:numPr>
                          <w:spacing w:line="312" w:lineRule="auto"/>
                          <w:ind w:left="0" w:firstLine="1022"/>
                          <w:rPr>
                            <w:rFonts w:asciiTheme="minorHAnsi" w:hAnsiTheme="minorHAnsi" w:cstheme="minorHAnsi"/>
                            <w:highlight w:val="lightGray"/>
                          </w:rPr>
                        </w:pPr>
                        <w:r w:rsidRPr="00274A30">
                          <w:rPr>
                            <w:rFonts w:asciiTheme="minorHAnsi" w:hAnsiTheme="minorHAnsi" w:cstheme="minorHAnsi"/>
                            <w:highlight w:val="lightGray"/>
                          </w:rPr>
                          <w:t>Type 1 </w:t>
                        </w:r>
                      </w:p>
                      <w:p w14:paraId="2FFDCC25" w14:textId="77777777" w:rsidR="00D75FEF" w:rsidRPr="00274A30" w:rsidRDefault="00D75FEF" w:rsidP="003C05E8">
                        <w:pPr>
                          <w:numPr>
                            <w:ilvl w:val="0"/>
                            <w:numId w:val="82"/>
                          </w:numPr>
                          <w:spacing w:line="312" w:lineRule="auto"/>
                          <w:ind w:left="0" w:firstLine="1022"/>
                          <w:rPr>
                            <w:rFonts w:asciiTheme="minorHAnsi" w:hAnsiTheme="minorHAnsi" w:cstheme="minorHAnsi"/>
                            <w:highlight w:val="lightGray"/>
                          </w:rPr>
                        </w:pPr>
                        <w:r w:rsidRPr="00274A30">
                          <w:rPr>
                            <w:rFonts w:asciiTheme="minorHAnsi" w:hAnsiTheme="minorHAnsi" w:cstheme="minorHAnsi"/>
                            <w:highlight w:val="lightGray"/>
                          </w:rPr>
                          <w:t>Type 3</w:t>
                        </w:r>
                      </w:p>
                      <w:p w14:paraId="368D640F" w14:textId="77777777" w:rsidR="00D75FEF" w:rsidRPr="00274A30" w:rsidRDefault="00D75FEF" w:rsidP="003C05E8">
                        <w:pPr>
                          <w:numPr>
                            <w:ilvl w:val="0"/>
                            <w:numId w:val="82"/>
                          </w:numPr>
                          <w:spacing w:line="312" w:lineRule="auto"/>
                          <w:ind w:left="0" w:firstLine="1022"/>
                          <w:rPr>
                            <w:rFonts w:asciiTheme="minorHAnsi" w:hAnsiTheme="minorHAnsi" w:cstheme="minorHAnsi"/>
                            <w:highlight w:val="lightGray"/>
                          </w:rPr>
                        </w:pPr>
                        <w:r w:rsidRPr="00274A30">
                          <w:rPr>
                            <w:rFonts w:asciiTheme="minorHAnsi" w:hAnsiTheme="minorHAnsi" w:cstheme="minorHAnsi"/>
                            <w:highlight w:val="lightGray"/>
                          </w:rPr>
                          <w:t>Type 4 </w:t>
                        </w:r>
                      </w:p>
                    </w:tc>
                    <w:tc>
                      <w:tcPr>
                        <w:tcW w:w="4317" w:type="dxa"/>
                        <w:gridSpan w:val="2"/>
                        <w:tcBorders>
                          <w:top w:val="single" w:sz="2" w:space="0" w:color="auto"/>
                          <w:left w:val="nil"/>
                          <w:bottom w:val="single" w:sz="2" w:space="0" w:color="auto"/>
                          <w:right w:val="single" w:sz="2" w:space="0" w:color="auto"/>
                        </w:tcBorders>
                      </w:tcPr>
                      <w:p w14:paraId="69446B43" w14:textId="77777777" w:rsidR="00D75FEF" w:rsidRPr="00274A30" w:rsidRDefault="00D75FEF" w:rsidP="003C05E8">
                        <w:pPr>
                          <w:numPr>
                            <w:ilvl w:val="0"/>
                            <w:numId w:val="82"/>
                          </w:numPr>
                          <w:spacing w:line="312" w:lineRule="auto"/>
                          <w:ind w:left="0" w:firstLine="1097"/>
                          <w:rPr>
                            <w:rFonts w:asciiTheme="minorHAnsi" w:hAnsiTheme="minorHAnsi" w:cstheme="minorHAnsi"/>
                            <w:highlight w:val="lightGray"/>
                          </w:rPr>
                        </w:pPr>
                        <w:r w:rsidRPr="00274A30">
                          <w:rPr>
                            <w:rFonts w:asciiTheme="minorHAnsi" w:hAnsiTheme="minorHAnsi" w:cstheme="minorHAnsi"/>
                            <w:highlight w:val="lightGray"/>
                          </w:rPr>
                          <w:t>Type 5 </w:t>
                        </w:r>
                      </w:p>
                      <w:p w14:paraId="00D3E50D" w14:textId="77777777" w:rsidR="00D75FEF" w:rsidRPr="00274A30" w:rsidRDefault="00D75FEF" w:rsidP="003C05E8">
                        <w:pPr>
                          <w:numPr>
                            <w:ilvl w:val="0"/>
                            <w:numId w:val="82"/>
                          </w:numPr>
                          <w:spacing w:line="312" w:lineRule="auto"/>
                          <w:ind w:left="0" w:firstLine="1097"/>
                          <w:rPr>
                            <w:rFonts w:asciiTheme="minorHAnsi" w:hAnsiTheme="minorHAnsi" w:cstheme="minorHAnsi"/>
                            <w:highlight w:val="lightGray"/>
                          </w:rPr>
                        </w:pPr>
                        <w:r w:rsidRPr="00274A30">
                          <w:rPr>
                            <w:rFonts w:asciiTheme="minorHAnsi" w:hAnsiTheme="minorHAnsi" w:cstheme="minorHAnsi"/>
                            <w:highlight w:val="lightGray"/>
                          </w:rPr>
                          <w:t>Type 6 </w:t>
                        </w:r>
                      </w:p>
                      <w:p w14:paraId="5C06D2ED" w14:textId="77777777" w:rsidR="00D75FEF" w:rsidRPr="00274A30" w:rsidRDefault="00D75FEF" w:rsidP="003C05E8">
                        <w:pPr>
                          <w:numPr>
                            <w:ilvl w:val="0"/>
                            <w:numId w:val="82"/>
                          </w:numPr>
                          <w:spacing w:line="312" w:lineRule="auto"/>
                          <w:ind w:left="0" w:firstLine="1097"/>
                          <w:rPr>
                            <w:rFonts w:asciiTheme="minorHAnsi" w:hAnsiTheme="minorHAnsi" w:cstheme="minorHAnsi"/>
                            <w:highlight w:val="lightGray"/>
                          </w:rPr>
                        </w:pPr>
                        <w:r w:rsidRPr="00274A30">
                          <w:rPr>
                            <w:rFonts w:asciiTheme="minorHAnsi" w:hAnsiTheme="minorHAnsi" w:cstheme="minorHAnsi"/>
                            <w:highlight w:val="lightGray"/>
                          </w:rPr>
                          <w:t>Type 7 </w:t>
                        </w:r>
                      </w:p>
                    </w:tc>
                  </w:tr>
                </w:tbl>
                <w:p w14:paraId="2473A29D" w14:textId="77777777" w:rsidR="00D75FEF" w:rsidRPr="00274A30" w:rsidRDefault="00D75FEF" w:rsidP="00D75FEF">
                  <w:pPr>
                    <w:rPr>
                      <w:rFonts w:asciiTheme="minorHAnsi" w:hAnsiTheme="minorHAnsi" w:cstheme="minorHAnsi"/>
                      <w:highlight w:val="lightGray"/>
                      <w:u w:val="single"/>
                    </w:rPr>
                  </w:pPr>
                </w:p>
                <w:tbl>
                  <w:tblPr>
                    <w:tblStyle w:val="Grilledutableau"/>
                    <w:tblW w:w="0" w:type="auto"/>
                    <w:tblInd w:w="708" w:type="dxa"/>
                    <w:tblLook w:val="04A0" w:firstRow="1" w:lastRow="0" w:firstColumn="1" w:lastColumn="0" w:noHBand="0" w:noVBand="1"/>
                  </w:tblPr>
                  <w:tblGrid>
                    <w:gridCol w:w="4282"/>
                    <w:gridCol w:w="4354"/>
                  </w:tblGrid>
                  <w:tr w:rsidR="00D75FEF" w:rsidRPr="00274A30" w14:paraId="38A4D993" w14:textId="77777777" w:rsidTr="00D75FEF">
                    <w:tc>
                      <w:tcPr>
                        <w:tcW w:w="8636" w:type="dxa"/>
                        <w:gridSpan w:val="2"/>
                      </w:tcPr>
                      <w:p w14:paraId="03323841" w14:textId="77777777" w:rsidR="00D75FEF" w:rsidRPr="00274A30" w:rsidRDefault="00D75FEF" w:rsidP="00D75FEF">
                        <w:pPr>
                          <w:spacing w:line="312" w:lineRule="auto"/>
                          <w:jc w:val="center"/>
                          <w:rPr>
                            <w:rFonts w:asciiTheme="minorHAnsi" w:hAnsiTheme="minorHAnsi" w:cstheme="minorHAnsi"/>
                            <w:highlight w:val="lightGray"/>
                            <w:u w:val="single"/>
                          </w:rPr>
                        </w:pPr>
                        <w:r w:rsidRPr="00274A30">
                          <w:rPr>
                            <w:rFonts w:asciiTheme="minorHAnsi" w:hAnsiTheme="minorHAnsi" w:cstheme="minorHAnsi"/>
                            <w:highlight w:val="lightGray"/>
                            <w:u w:val="single"/>
                          </w:rPr>
                          <w:t>Forme 4</w:t>
                        </w:r>
                        <w:r w:rsidRPr="00274A30">
                          <w:rPr>
                            <w:rFonts w:asciiTheme="minorHAnsi" w:hAnsiTheme="minorHAnsi" w:cstheme="minorHAnsi"/>
                            <w:highlight w:val="lightGray"/>
                          </w:rPr>
                          <w:t> :</w:t>
                        </w:r>
                      </w:p>
                    </w:tc>
                  </w:tr>
                  <w:tr w:rsidR="00D75FEF" w:rsidRPr="00274A30" w14:paraId="597B85F4" w14:textId="77777777" w:rsidTr="00D75FEF">
                    <w:tc>
                      <w:tcPr>
                        <w:tcW w:w="4282" w:type="dxa"/>
                      </w:tcPr>
                      <w:p w14:paraId="273BAC94" w14:textId="77777777" w:rsidR="00D75FEF" w:rsidRPr="00274A30" w:rsidRDefault="00D75FEF" w:rsidP="003C05E8">
                        <w:pPr>
                          <w:numPr>
                            <w:ilvl w:val="0"/>
                            <w:numId w:val="83"/>
                          </w:numPr>
                          <w:spacing w:line="312" w:lineRule="auto"/>
                          <w:ind w:left="0" w:firstLine="30"/>
                          <w:rPr>
                            <w:rFonts w:asciiTheme="minorHAnsi" w:hAnsiTheme="minorHAnsi" w:cstheme="minorHAnsi"/>
                            <w:highlight w:val="lightGray"/>
                            <w:u w:val="single"/>
                          </w:rPr>
                        </w:pPr>
                        <w:r w:rsidRPr="00274A30">
                          <w:rPr>
                            <w:rFonts w:asciiTheme="minorHAnsi" w:hAnsiTheme="minorHAnsi" w:cstheme="minorHAnsi"/>
                            <w:highlight w:val="lightGray"/>
                          </w:rPr>
                          <w:t>Type 3</w:t>
                        </w:r>
                      </w:p>
                    </w:tc>
                    <w:tc>
                      <w:tcPr>
                        <w:tcW w:w="4354" w:type="dxa"/>
                      </w:tcPr>
                      <w:p w14:paraId="375881E2" w14:textId="77777777" w:rsidR="00D75FEF" w:rsidRPr="00274A30" w:rsidRDefault="00D75FEF" w:rsidP="003C05E8">
                        <w:pPr>
                          <w:numPr>
                            <w:ilvl w:val="0"/>
                            <w:numId w:val="83"/>
                          </w:numPr>
                          <w:spacing w:line="312" w:lineRule="auto"/>
                          <w:ind w:left="0" w:firstLine="30"/>
                          <w:rPr>
                            <w:rFonts w:asciiTheme="minorHAnsi" w:hAnsiTheme="minorHAnsi" w:cstheme="minorHAnsi"/>
                            <w:highlight w:val="lightGray"/>
                            <w:u w:val="single"/>
                          </w:rPr>
                        </w:pPr>
                        <w:r w:rsidRPr="00274A30">
                          <w:rPr>
                            <w:rFonts w:asciiTheme="minorHAnsi" w:hAnsiTheme="minorHAnsi" w:cstheme="minorHAnsi"/>
                            <w:highlight w:val="lightGray"/>
                          </w:rPr>
                          <w:t>Type 4</w:t>
                        </w:r>
                      </w:p>
                    </w:tc>
                  </w:tr>
                  <w:tr w:rsidR="00D75FEF" w:rsidRPr="00274A30" w14:paraId="4D04255F" w14:textId="77777777" w:rsidTr="00D75FEF">
                    <w:tc>
                      <w:tcPr>
                        <w:tcW w:w="4282" w:type="dxa"/>
                      </w:tcPr>
                      <w:p w14:paraId="72CECD16" w14:textId="77777777" w:rsidR="00D75FEF" w:rsidRPr="00274A30" w:rsidRDefault="00D75FEF" w:rsidP="003C05E8">
                        <w:pPr>
                          <w:numPr>
                            <w:ilvl w:val="0"/>
                            <w:numId w:val="83"/>
                          </w:numPr>
                          <w:ind w:left="544" w:hanging="414"/>
                          <w:rPr>
                            <w:rFonts w:asciiTheme="minorHAnsi" w:hAnsiTheme="minorHAnsi" w:cstheme="minorHAnsi"/>
                            <w:highlight w:val="lightGray"/>
                          </w:rPr>
                        </w:pPr>
                        <w:r w:rsidRPr="00274A30">
                          <w:rPr>
                            <w:rFonts w:asciiTheme="minorHAnsi" w:hAnsiTheme="minorHAnsi" w:cstheme="minorHAnsi"/>
                            <w:highlight w:val="lightGray"/>
                          </w:rPr>
                          <w:t>1</w:t>
                        </w:r>
                        <w:r w:rsidRPr="00274A30">
                          <w:rPr>
                            <w:rFonts w:asciiTheme="minorHAnsi" w:hAnsiTheme="minorHAnsi" w:cstheme="minorHAnsi"/>
                            <w:highlight w:val="lightGray"/>
                            <w:vertAlign w:val="superscript"/>
                          </w:rPr>
                          <w:t>er</w:t>
                        </w:r>
                        <w:r w:rsidRPr="00274A30">
                          <w:rPr>
                            <w:rFonts w:asciiTheme="minorHAnsi" w:hAnsiTheme="minorHAnsi" w:cstheme="minorHAnsi"/>
                            <w:highlight w:val="lightGray"/>
                          </w:rPr>
                          <w:t xml:space="preserve"> degré commun</w:t>
                        </w:r>
                      </w:p>
                      <w:p w14:paraId="029EB0F8" w14:textId="77777777" w:rsidR="00D75FEF" w:rsidRPr="00274A30" w:rsidRDefault="00D75FEF" w:rsidP="003C05E8">
                        <w:pPr>
                          <w:numPr>
                            <w:ilvl w:val="0"/>
                            <w:numId w:val="83"/>
                          </w:numPr>
                          <w:ind w:left="544" w:hanging="414"/>
                          <w:rPr>
                            <w:rFonts w:asciiTheme="minorHAnsi" w:hAnsiTheme="minorHAnsi" w:cstheme="minorHAnsi"/>
                            <w:highlight w:val="lightGray"/>
                          </w:rPr>
                        </w:pPr>
                        <w:r w:rsidRPr="00274A30">
                          <w:rPr>
                            <w:rFonts w:asciiTheme="minorHAnsi" w:hAnsiTheme="minorHAnsi" w:cstheme="minorHAnsi"/>
                            <w:highlight w:val="lightGray"/>
                          </w:rPr>
                          <w:t>2</w:t>
                        </w:r>
                        <w:r w:rsidRPr="00274A30">
                          <w:rPr>
                            <w:rFonts w:asciiTheme="minorHAnsi" w:hAnsiTheme="minorHAnsi" w:cstheme="minorHAnsi"/>
                            <w:highlight w:val="lightGray"/>
                            <w:vertAlign w:val="superscript"/>
                          </w:rPr>
                          <w:t>ème</w:t>
                        </w:r>
                        <w:r w:rsidRPr="00274A30">
                          <w:rPr>
                            <w:rFonts w:asciiTheme="minorHAnsi" w:hAnsiTheme="minorHAnsi" w:cstheme="minorHAnsi"/>
                            <w:highlight w:val="lightGray"/>
                          </w:rPr>
                          <w:t xml:space="preserve"> degré</w:t>
                        </w:r>
                      </w:p>
                      <w:p w14:paraId="1CF7C3D5" w14:textId="77777777" w:rsidR="00D75FEF" w:rsidRPr="00274A30" w:rsidRDefault="00D75FEF" w:rsidP="003C05E8">
                        <w:pPr>
                          <w:numPr>
                            <w:ilvl w:val="1"/>
                            <w:numId w:val="83"/>
                          </w:numPr>
                          <w:spacing w:line="360" w:lineRule="auto"/>
                          <w:ind w:left="1164" w:hanging="567"/>
                          <w:rPr>
                            <w:rFonts w:asciiTheme="minorHAnsi" w:hAnsiTheme="minorHAnsi" w:cstheme="minorHAnsi"/>
                            <w:highlight w:val="lightGray"/>
                          </w:rPr>
                        </w:pPr>
                        <w:r w:rsidRPr="00274A30">
                          <w:rPr>
                            <w:rFonts w:asciiTheme="minorHAnsi" w:hAnsiTheme="minorHAnsi" w:cstheme="minorHAnsi"/>
                            <w:highlight w:val="lightGray"/>
                          </w:rPr>
                          <w:t>Général</w:t>
                        </w:r>
                      </w:p>
                      <w:p w14:paraId="68207C86" w14:textId="77777777" w:rsidR="00D75FEF" w:rsidRPr="00274A30" w:rsidRDefault="00D75FEF" w:rsidP="003C05E8">
                        <w:pPr>
                          <w:numPr>
                            <w:ilvl w:val="1"/>
                            <w:numId w:val="83"/>
                          </w:numPr>
                          <w:spacing w:line="360" w:lineRule="auto"/>
                          <w:ind w:left="1164" w:hanging="567"/>
                          <w:rPr>
                            <w:rFonts w:asciiTheme="minorHAnsi" w:hAnsiTheme="minorHAnsi" w:cstheme="minorHAnsi"/>
                            <w:highlight w:val="lightGray"/>
                          </w:rPr>
                        </w:pPr>
                        <w:r w:rsidRPr="00274A30">
                          <w:rPr>
                            <w:rFonts w:asciiTheme="minorHAnsi" w:hAnsiTheme="minorHAnsi" w:cstheme="minorHAnsi"/>
                            <w:highlight w:val="lightGray"/>
                          </w:rPr>
                          <w:t>Technique de Transition</w:t>
                        </w:r>
                      </w:p>
                      <w:p w14:paraId="41560FB9" w14:textId="77777777" w:rsidR="00D75FEF" w:rsidRPr="00274A30" w:rsidRDefault="00D75FEF" w:rsidP="003C05E8">
                        <w:pPr>
                          <w:numPr>
                            <w:ilvl w:val="1"/>
                            <w:numId w:val="83"/>
                          </w:numPr>
                          <w:spacing w:line="360" w:lineRule="auto"/>
                          <w:ind w:left="1164" w:hanging="567"/>
                          <w:rPr>
                            <w:rFonts w:asciiTheme="minorHAnsi" w:hAnsiTheme="minorHAnsi" w:cstheme="minorHAnsi"/>
                            <w:highlight w:val="lightGray"/>
                          </w:rPr>
                        </w:pPr>
                        <w:r w:rsidRPr="00274A30">
                          <w:rPr>
                            <w:rFonts w:asciiTheme="minorHAnsi" w:hAnsiTheme="minorHAnsi" w:cstheme="minorHAnsi"/>
                            <w:highlight w:val="lightGray"/>
                          </w:rPr>
                          <w:t>Technique de Qualification</w:t>
                        </w:r>
                      </w:p>
                      <w:p w14:paraId="1DA60D64" w14:textId="77777777" w:rsidR="00D75FEF" w:rsidRPr="00274A30" w:rsidRDefault="00D75FEF" w:rsidP="003C05E8">
                        <w:pPr>
                          <w:numPr>
                            <w:ilvl w:val="1"/>
                            <w:numId w:val="83"/>
                          </w:numPr>
                          <w:spacing w:line="360" w:lineRule="auto"/>
                          <w:ind w:left="1164" w:hanging="567"/>
                          <w:rPr>
                            <w:rFonts w:asciiTheme="minorHAnsi" w:hAnsiTheme="minorHAnsi" w:cstheme="minorHAnsi"/>
                            <w:highlight w:val="lightGray"/>
                          </w:rPr>
                        </w:pPr>
                        <w:r w:rsidRPr="00274A30">
                          <w:rPr>
                            <w:rFonts w:asciiTheme="minorHAnsi" w:hAnsiTheme="minorHAnsi" w:cstheme="minorHAnsi"/>
                            <w:highlight w:val="lightGray"/>
                          </w:rPr>
                          <w:t>Artistique de Transition</w:t>
                        </w:r>
                      </w:p>
                      <w:p w14:paraId="065C7F5C" w14:textId="77777777" w:rsidR="00D75FEF" w:rsidRPr="00274A30" w:rsidRDefault="00D75FEF" w:rsidP="003C05E8">
                        <w:pPr>
                          <w:numPr>
                            <w:ilvl w:val="1"/>
                            <w:numId w:val="83"/>
                          </w:numPr>
                          <w:spacing w:line="360" w:lineRule="auto"/>
                          <w:ind w:left="1164" w:hanging="567"/>
                          <w:rPr>
                            <w:rFonts w:asciiTheme="minorHAnsi" w:hAnsiTheme="minorHAnsi" w:cstheme="minorHAnsi"/>
                            <w:highlight w:val="lightGray"/>
                          </w:rPr>
                        </w:pPr>
                        <w:r w:rsidRPr="00274A30">
                          <w:rPr>
                            <w:rFonts w:asciiTheme="minorHAnsi" w:hAnsiTheme="minorHAnsi" w:cstheme="minorHAnsi"/>
                            <w:highlight w:val="lightGray"/>
                          </w:rPr>
                          <w:t>Artistique de Qualification</w:t>
                        </w:r>
                      </w:p>
                      <w:p w14:paraId="258EB195" w14:textId="77777777" w:rsidR="00D75FEF" w:rsidRPr="00274A30" w:rsidRDefault="00D75FEF" w:rsidP="003C05E8">
                        <w:pPr>
                          <w:numPr>
                            <w:ilvl w:val="1"/>
                            <w:numId w:val="83"/>
                          </w:numPr>
                          <w:spacing w:line="360" w:lineRule="auto"/>
                          <w:ind w:left="1164" w:hanging="567"/>
                          <w:rPr>
                            <w:rFonts w:asciiTheme="minorHAnsi" w:hAnsiTheme="minorHAnsi" w:cstheme="minorHAnsi"/>
                            <w:highlight w:val="lightGray"/>
                          </w:rPr>
                        </w:pPr>
                        <w:r w:rsidRPr="00274A30">
                          <w:rPr>
                            <w:rFonts w:asciiTheme="minorHAnsi" w:hAnsiTheme="minorHAnsi" w:cstheme="minorHAnsi"/>
                            <w:highlight w:val="lightGray"/>
                          </w:rPr>
                          <w:t>Professionnel</w:t>
                        </w:r>
                      </w:p>
                      <w:p w14:paraId="6E3F6DB4" w14:textId="77777777" w:rsidR="00D75FEF" w:rsidRPr="00274A30" w:rsidRDefault="00D75FEF" w:rsidP="003C05E8">
                        <w:pPr>
                          <w:numPr>
                            <w:ilvl w:val="0"/>
                            <w:numId w:val="83"/>
                          </w:numPr>
                          <w:spacing w:line="360" w:lineRule="auto"/>
                          <w:ind w:left="739" w:hanging="567"/>
                          <w:rPr>
                            <w:rFonts w:asciiTheme="minorHAnsi" w:hAnsiTheme="minorHAnsi" w:cstheme="minorHAnsi"/>
                            <w:highlight w:val="lightGray"/>
                          </w:rPr>
                        </w:pPr>
                        <w:r w:rsidRPr="00274A30">
                          <w:rPr>
                            <w:rFonts w:asciiTheme="minorHAnsi" w:hAnsiTheme="minorHAnsi" w:cstheme="minorHAnsi"/>
                            <w:highlight w:val="lightGray"/>
                          </w:rPr>
                          <w:t>3</w:t>
                        </w:r>
                        <w:r w:rsidRPr="00274A30">
                          <w:rPr>
                            <w:rFonts w:asciiTheme="minorHAnsi" w:hAnsiTheme="minorHAnsi" w:cstheme="minorHAnsi"/>
                            <w:highlight w:val="lightGray"/>
                            <w:vertAlign w:val="superscript"/>
                          </w:rPr>
                          <w:t>ème</w:t>
                        </w:r>
                        <w:r w:rsidRPr="00274A30">
                          <w:rPr>
                            <w:rFonts w:asciiTheme="minorHAnsi" w:hAnsiTheme="minorHAnsi" w:cstheme="minorHAnsi"/>
                            <w:highlight w:val="lightGray"/>
                          </w:rPr>
                          <w:t xml:space="preserve"> degré</w:t>
                        </w:r>
                      </w:p>
                      <w:p w14:paraId="126084A9" w14:textId="77777777" w:rsidR="00D75FEF" w:rsidRPr="00274A30" w:rsidRDefault="00D75FEF" w:rsidP="003C05E8">
                        <w:pPr>
                          <w:numPr>
                            <w:ilvl w:val="1"/>
                            <w:numId w:val="83"/>
                          </w:numPr>
                          <w:spacing w:line="360" w:lineRule="auto"/>
                          <w:ind w:left="1164" w:hanging="567"/>
                          <w:rPr>
                            <w:rFonts w:asciiTheme="minorHAnsi" w:hAnsiTheme="minorHAnsi" w:cstheme="minorHAnsi"/>
                            <w:highlight w:val="lightGray"/>
                          </w:rPr>
                        </w:pPr>
                        <w:r w:rsidRPr="00274A30">
                          <w:rPr>
                            <w:rFonts w:asciiTheme="minorHAnsi" w:hAnsiTheme="minorHAnsi" w:cstheme="minorHAnsi"/>
                            <w:highlight w:val="lightGray"/>
                          </w:rPr>
                          <w:t>Général</w:t>
                        </w:r>
                      </w:p>
                      <w:p w14:paraId="1BCDFB06" w14:textId="77777777" w:rsidR="00D75FEF" w:rsidRPr="00274A30" w:rsidRDefault="00D75FEF" w:rsidP="003C05E8">
                        <w:pPr>
                          <w:numPr>
                            <w:ilvl w:val="1"/>
                            <w:numId w:val="83"/>
                          </w:numPr>
                          <w:spacing w:line="360" w:lineRule="auto"/>
                          <w:ind w:left="1164" w:hanging="567"/>
                          <w:rPr>
                            <w:rFonts w:asciiTheme="minorHAnsi" w:hAnsiTheme="minorHAnsi" w:cstheme="minorHAnsi"/>
                            <w:highlight w:val="lightGray"/>
                          </w:rPr>
                        </w:pPr>
                        <w:r w:rsidRPr="00274A30">
                          <w:rPr>
                            <w:rFonts w:asciiTheme="minorHAnsi" w:hAnsiTheme="minorHAnsi" w:cstheme="minorHAnsi"/>
                            <w:highlight w:val="lightGray"/>
                          </w:rPr>
                          <w:t>Technique de Transition</w:t>
                        </w:r>
                      </w:p>
                      <w:p w14:paraId="4823CE6D" w14:textId="77777777" w:rsidR="00D75FEF" w:rsidRPr="00274A30" w:rsidRDefault="00D75FEF" w:rsidP="003C05E8">
                        <w:pPr>
                          <w:numPr>
                            <w:ilvl w:val="1"/>
                            <w:numId w:val="83"/>
                          </w:numPr>
                          <w:spacing w:line="360" w:lineRule="auto"/>
                          <w:ind w:left="1164" w:hanging="567"/>
                          <w:rPr>
                            <w:rFonts w:asciiTheme="minorHAnsi" w:hAnsiTheme="minorHAnsi" w:cstheme="minorHAnsi"/>
                            <w:highlight w:val="lightGray"/>
                          </w:rPr>
                        </w:pPr>
                        <w:r w:rsidRPr="00274A30">
                          <w:rPr>
                            <w:rFonts w:asciiTheme="minorHAnsi" w:hAnsiTheme="minorHAnsi" w:cstheme="minorHAnsi"/>
                            <w:highlight w:val="lightGray"/>
                          </w:rPr>
                          <w:t>Technique de Qualification</w:t>
                        </w:r>
                      </w:p>
                      <w:p w14:paraId="20B2FCBF" w14:textId="77777777" w:rsidR="00D75FEF" w:rsidRPr="00274A30" w:rsidRDefault="00D75FEF" w:rsidP="003C05E8">
                        <w:pPr>
                          <w:numPr>
                            <w:ilvl w:val="1"/>
                            <w:numId w:val="83"/>
                          </w:numPr>
                          <w:spacing w:line="360" w:lineRule="auto"/>
                          <w:ind w:left="1164" w:hanging="567"/>
                          <w:rPr>
                            <w:rFonts w:asciiTheme="minorHAnsi" w:hAnsiTheme="minorHAnsi" w:cstheme="minorHAnsi"/>
                            <w:highlight w:val="lightGray"/>
                          </w:rPr>
                        </w:pPr>
                        <w:r w:rsidRPr="00274A30">
                          <w:rPr>
                            <w:rFonts w:asciiTheme="minorHAnsi" w:hAnsiTheme="minorHAnsi" w:cstheme="minorHAnsi"/>
                            <w:highlight w:val="lightGray"/>
                          </w:rPr>
                          <w:t>Artistique de Transition</w:t>
                        </w:r>
                      </w:p>
                      <w:p w14:paraId="0D96FA5D" w14:textId="77777777" w:rsidR="00D75FEF" w:rsidRPr="00274A30" w:rsidRDefault="00D75FEF" w:rsidP="003C05E8">
                        <w:pPr>
                          <w:numPr>
                            <w:ilvl w:val="1"/>
                            <w:numId w:val="83"/>
                          </w:numPr>
                          <w:spacing w:line="360" w:lineRule="auto"/>
                          <w:ind w:left="1164" w:hanging="567"/>
                          <w:rPr>
                            <w:rFonts w:asciiTheme="minorHAnsi" w:hAnsiTheme="minorHAnsi" w:cstheme="minorHAnsi"/>
                            <w:highlight w:val="lightGray"/>
                          </w:rPr>
                        </w:pPr>
                        <w:r w:rsidRPr="00274A30">
                          <w:rPr>
                            <w:rFonts w:asciiTheme="minorHAnsi" w:hAnsiTheme="minorHAnsi" w:cstheme="minorHAnsi"/>
                            <w:highlight w:val="lightGray"/>
                          </w:rPr>
                          <w:t>Artistique de Qualification</w:t>
                        </w:r>
                      </w:p>
                      <w:p w14:paraId="740F867E" w14:textId="77777777" w:rsidR="00D75FEF" w:rsidRPr="00274A30" w:rsidRDefault="00D75FEF" w:rsidP="003C05E8">
                        <w:pPr>
                          <w:numPr>
                            <w:ilvl w:val="1"/>
                            <w:numId w:val="83"/>
                          </w:numPr>
                          <w:spacing w:line="360" w:lineRule="auto"/>
                          <w:ind w:left="1164" w:hanging="567"/>
                          <w:rPr>
                            <w:rFonts w:asciiTheme="minorHAnsi" w:hAnsiTheme="minorHAnsi" w:cstheme="minorHAnsi"/>
                            <w:highlight w:val="lightGray"/>
                            <w:u w:val="single"/>
                          </w:rPr>
                        </w:pPr>
                        <w:r w:rsidRPr="00274A30">
                          <w:rPr>
                            <w:rFonts w:asciiTheme="minorHAnsi" w:hAnsiTheme="minorHAnsi" w:cstheme="minorHAnsi"/>
                            <w:highlight w:val="lightGray"/>
                          </w:rPr>
                          <w:t>Professionnel</w:t>
                        </w:r>
                      </w:p>
                    </w:tc>
                    <w:tc>
                      <w:tcPr>
                        <w:tcW w:w="4354" w:type="dxa"/>
                      </w:tcPr>
                      <w:p w14:paraId="12A77F45" w14:textId="77777777" w:rsidR="00D75FEF" w:rsidRPr="00274A30" w:rsidRDefault="00D75FEF" w:rsidP="003C05E8">
                        <w:pPr>
                          <w:numPr>
                            <w:ilvl w:val="0"/>
                            <w:numId w:val="83"/>
                          </w:numPr>
                          <w:ind w:left="544" w:hanging="414"/>
                          <w:rPr>
                            <w:rFonts w:asciiTheme="minorHAnsi" w:hAnsiTheme="minorHAnsi" w:cstheme="minorHAnsi"/>
                            <w:highlight w:val="lightGray"/>
                          </w:rPr>
                        </w:pPr>
                        <w:r w:rsidRPr="00274A30">
                          <w:rPr>
                            <w:rFonts w:asciiTheme="minorHAnsi" w:hAnsiTheme="minorHAnsi" w:cstheme="minorHAnsi"/>
                            <w:highlight w:val="lightGray"/>
                          </w:rPr>
                          <w:t>1</w:t>
                        </w:r>
                        <w:r w:rsidRPr="00274A30">
                          <w:rPr>
                            <w:rFonts w:asciiTheme="minorHAnsi" w:hAnsiTheme="minorHAnsi" w:cstheme="minorHAnsi"/>
                            <w:highlight w:val="lightGray"/>
                            <w:vertAlign w:val="superscript"/>
                          </w:rPr>
                          <w:t>er</w:t>
                        </w:r>
                        <w:r w:rsidRPr="00274A30">
                          <w:rPr>
                            <w:rFonts w:asciiTheme="minorHAnsi" w:hAnsiTheme="minorHAnsi" w:cstheme="minorHAnsi"/>
                            <w:highlight w:val="lightGray"/>
                          </w:rPr>
                          <w:t xml:space="preserve"> degré commun</w:t>
                        </w:r>
                      </w:p>
                      <w:p w14:paraId="3ECA3855" w14:textId="77777777" w:rsidR="00D75FEF" w:rsidRPr="00274A30" w:rsidRDefault="00D75FEF" w:rsidP="003C05E8">
                        <w:pPr>
                          <w:numPr>
                            <w:ilvl w:val="0"/>
                            <w:numId w:val="83"/>
                          </w:numPr>
                          <w:ind w:left="544" w:hanging="414"/>
                          <w:rPr>
                            <w:rFonts w:asciiTheme="minorHAnsi" w:hAnsiTheme="minorHAnsi" w:cstheme="minorHAnsi"/>
                            <w:highlight w:val="lightGray"/>
                          </w:rPr>
                        </w:pPr>
                        <w:r w:rsidRPr="00274A30">
                          <w:rPr>
                            <w:rFonts w:asciiTheme="minorHAnsi" w:hAnsiTheme="minorHAnsi" w:cstheme="minorHAnsi"/>
                            <w:highlight w:val="lightGray"/>
                          </w:rPr>
                          <w:t>2</w:t>
                        </w:r>
                        <w:r w:rsidRPr="00274A30">
                          <w:rPr>
                            <w:rFonts w:asciiTheme="minorHAnsi" w:hAnsiTheme="minorHAnsi" w:cstheme="minorHAnsi"/>
                            <w:highlight w:val="lightGray"/>
                            <w:vertAlign w:val="superscript"/>
                          </w:rPr>
                          <w:t>ème</w:t>
                        </w:r>
                        <w:r w:rsidRPr="00274A30">
                          <w:rPr>
                            <w:rFonts w:asciiTheme="minorHAnsi" w:hAnsiTheme="minorHAnsi" w:cstheme="minorHAnsi"/>
                            <w:highlight w:val="lightGray"/>
                          </w:rPr>
                          <w:t xml:space="preserve"> degré</w:t>
                        </w:r>
                      </w:p>
                      <w:p w14:paraId="6EDFEC8B" w14:textId="77777777" w:rsidR="00D75FEF" w:rsidRPr="00274A30" w:rsidRDefault="00D75FEF" w:rsidP="003C05E8">
                        <w:pPr>
                          <w:numPr>
                            <w:ilvl w:val="1"/>
                            <w:numId w:val="83"/>
                          </w:numPr>
                          <w:spacing w:line="360" w:lineRule="auto"/>
                          <w:ind w:left="842" w:hanging="416"/>
                          <w:rPr>
                            <w:rFonts w:asciiTheme="minorHAnsi" w:hAnsiTheme="minorHAnsi" w:cstheme="minorHAnsi"/>
                            <w:highlight w:val="lightGray"/>
                          </w:rPr>
                        </w:pPr>
                        <w:r w:rsidRPr="00274A30">
                          <w:rPr>
                            <w:rFonts w:asciiTheme="minorHAnsi" w:hAnsiTheme="minorHAnsi" w:cstheme="minorHAnsi"/>
                            <w:highlight w:val="lightGray"/>
                          </w:rPr>
                          <w:t>Général</w:t>
                        </w:r>
                      </w:p>
                      <w:p w14:paraId="1F827E45" w14:textId="77777777" w:rsidR="00D75FEF" w:rsidRPr="00274A30" w:rsidRDefault="00D75FEF" w:rsidP="003C05E8">
                        <w:pPr>
                          <w:numPr>
                            <w:ilvl w:val="1"/>
                            <w:numId w:val="83"/>
                          </w:numPr>
                          <w:spacing w:line="360" w:lineRule="auto"/>
                          <w:ind w:left="842" w:hanging="416"/>
                          <w:rPr>
                            <w:rFonts w:asciiTheme="minorHAnsi" w:hAnsiTheme="minorHAnsi" w:cstheme="minorHAnsi"/>
                            <w:highlight w:val="lightGray"/>
                          </w:rPr>
                        </w:pPr>
                        <w:r w:rsidRPr="00274A30">
                          <w:rPr>
                            <w:rFonts w:asciiTheme="minorHAnsi" w:hAnsiTheme="minorHAnsi" w:cstheme="minorHAnsi"/>
                            <w:highlight w:val="lightGray"/>
                          </w:rPr>
                          <w:t>Technique de Transition</w:t>
                        </w:r>
                      </w:p>
                      <w:p w14:paraId="6C32D496" w14:textId="77777777" w:rsidR="00D75FEF" w:rsidRPr="00274A30" w:rsidRDefault="00D75FEF" w:rsidP="003C05E8">
                        <w:pPr>
                          <w:numPr>
                            <w:ilvl w:val="1"/>
                            <w:numId w:val="83"/>
                          </w:numPr>
                          <w:spacing w:line="360" w:lineRule="auto"/>
                          <w:ind w:left="842" w:hanging="416"/>
                          <w:rPr>
                            <w:rFonts w:asciiTheme="minorHAnsi" w:hAnsiTheme="minorHAnsi" w:cstheme="minorHAnsi"/>
                            <w:highlight w:val="lightGray"/>
                          </w:rPr>
                        </w:pPr>
                        <w:r w:rsidRPr="00274A30">
                          <w:rPr>
                            <w:rFonts w:asciiTheme="minorHAnsi" w:hAnsiTheme="minorHAnsi" w:cstheme="minorHAnsi"/>
                            <w:highlight w:val="lightGray"/>
                          </w:rPr>
                          <w:t>Technique de Qualification</w:t>
                        </w:r>
                      </w:p>
                      <w:p w14:paraId="75126F2E" w14:textId="77777777" w:rsidR="00D75FEF" w:rsidRPr="00274A30" w:rsidRDefault="00D75FEF" w:rsidP="003C05E8">
                        <w:pPr>
                          <w:numPr>
                            <w:ilvl w:val="1"/>
                            <w:numId w:val="83"/>
                          </w:numPr>
                          <w:spacing w:line="360" w:lineRule="auto"/>
                          <w:ind w:left="842" w:hanging="416"/>
                          <w:rPr>
                            <w:rFonts w:asciiTheme="minorHAnsi" w:hAnsiTheme="minorHAnsi" w:cstheme="minorHAnsi"/>
                            <w:highlight w:val="lightGray"/>
                          </w:rPr>
                        </w:pPr>
                        <w:r w:rsidRPr="00274A30">
                          <w:rPr>
                            <w:rFonts w:asciiTheme="minorHAnsi" w:hAnsiTheme="minorHAnsi" w:cstheme="minorHAnsi"/>
                            <w:highlight w:val="lightGray"/>
                          </w:rPr>
                          <w:t>Artistique de Transition</w:t>
                        </w:r>
                      </w:p>
                      <w:p w14:paraId="5F403F1B" w14:textId="77777777" w:rsidR="00D75FEF" w:rsidRPr="00274A30" w:rsidRDefault="00D75FEF" w:rsidP="003C05E8">
                        <w:pPr>
                          <w:numPr>
                            <w:ilvl w:val="1"/>
                            <w:numId w:val="83"/>
                          </w:numPr>
                          <w:spacing w:line="360" w:lineRule="auto"/>
                          <w:ind w:left="842" w:hanging="416"/>
                          <w:rPr>
                            <w:rFonts w:asciiTheme="minorHAnsi" w:hAnsiTheme="minorHAnsi" w:cstheme="minorHAnsi"/>
                            <w:highlight w:val="lightGray"/>
                          </w:rPr>
                        </w:pPr>
                        <w:r w:rsidRPr="00274A30">
                          <w:rPr>
                            <w:rFonts w:asciiTheme="minorHAnsi" w:hAnsiTheme="minorHAnsi" w:cstheme="minorHAnsi"/>
                            <w:highlight w:val="lightGray"/>
                          </w:rPr>
                          <w:t>Artistique de Qualification</w:t>
                        </w:r>
                      </w:p>
                      <w:p w14:paraId="3EC1D157" w14:textId="77777777" w:rsidR="00D75FEF" w:rsidRPr="00274A30" w:rsidRDefault="00D75FEF" w:rsidP="003C05E8">
                        <w:pPr>
                          <w:numPr>
                            <w:ilvl w:val="1"/>
                            <w:numId w:val="83"/>
                          </w:numPr>
                          <w:spacing w:line="360" w:lineRule="auto"/>
                          <w:ind w:left="842" w:hanging="416"/>
                          <w:rPr>
                            <w:rFonts w:asciiTheme="minorHAnsi" w:hAnsiTheme="minorHAnsi" w:cstheme="minorHAnsi"/>
                            <w:highlight w:val="lightGray"/>
                          </w:rPr>
                        </w:pPr>
                        <w:r w:rsidRPr="00274A30">
                          <w:rPr>
                            <w:rFonts w:asciiTheme="minorHAnsi" w:hAnsiTheme="minorHAnsi" w:cstheme="minorHAnsi"/>
                            <w:highlight w:val="lightGray"/>
                          </w:rPr>
                          <w:t>Professionnel</w:t>
                        </w:r>
                      </w:p>
                      <w:p w14:paraId="2C88CAFA" w14:textId="77777777" w:rsidR="00D75FEF" w:rsidRPr="00274A30" w:rsidRDefault="00D75FEF" w:rsidP="003C05E8">
                        <w:pPr>
                          <w:numPr>
                            <w:ilvl w:val="0"/>
                            <w:numId w:val="83"/>
                          </w:numPr>
                          <w:spacing w:line="360" w:lineRule="auto"/>
                          <w:ind w:left="706"/>
                          <w:rPr>
                            <w:rFonts w:asciiTheme="minorHAnsi" w:hAnsiTheme="minorHAnsi" w:cstheme="minorHAnsi"/>
                            <w:highlight w:val="lightGray"/>
                          </w:rPr>
                        </w:pPr>
                        <w:r w:rsidRPr="00274A30">
                          <w:rPr>
                            <w:rFonts w:asciiTheme="minorHAnsi" w:hAnsiTheme="minorHAnsi" w:cstheme="minorHAnsi"/>
                            <w:highlight w:val="lightGray"/>
                          </w:rPr>
                          <w:t>3</w:t>
                        </w:r>
                        <w:r w:rsidRPr="00274A30">
                          <w:rPr>
                            <w:rFonts w:asciiTheme="minorHAnsi" w:hAnsiTheme="minorHAnsi" w:cstheme="minorHAnsi"/>
                            <w:highlight w:val="lightGray"/>
                            <w:vertAlign w:val="superscript"/>
                          </w:rPr>
                          <w:t>ème</w:t>
                        </w:r>
                        <w:r w:rsidRPr="00274A30">
                          <w:rPr>
                            <w:rFonts w:asciiTheme="minorHAnsi" w:hAnsiTheme="minorHAnsi" w:cstheme="minorHAnsi"/>
                            <w:highlight w:val="lightGray"/>
                          </w:rPr>
                          <w:t xml:space="preserve"> degré</w:t>
                        </w:r>
                      </w:p>
                      <w:p w14:paraId="16DFA088" w14:textId="77777777" w:rsidR="00D75FEF" w:rsidRPr="00274A30" w:rsidRDefault="00D75FEF" w:rsidP="003C05E8">
                        <w:pPr>
                          <w:numPr>
                            <w:ilvl w:val="1"/>
                            <w:numId w:val="83"/>
                          </w:numPr>
                          <w:spacing w:line="360" w:lineRule="auto"/>
                          <w:ind w:left="848" w:hanging="425"/>
                          <w:rPr>
                            <w:rFonts w:asciiTheme="minorHAnsi" w:hAnsiTheme="minorHAnsi" w:cstheme="minorHAnsi"/>
                            <w:highlight w:val="lightGray"/>
                          </w:rPr>
                        </w:pPr>
                        <w:r w:rsidRPr="00274A30">
                          <w:rPr>
                            <w:rFonts w:asciiTheme="minorHAnsi" w:hAnsiTheme="minorHAnsi" w:cstheme="minorHAnsi"/>
                            <w:highlight w:val="lightGray"/>
                          </w:rPr>
                          <w:t>Général</w:t>
                        </w:r>
                      </w:p>
                      <w:p w14:paraId="1C1E2E5E" w14:textId="77777777" w:rsidR="00D75FEF" w:rsidRPr="00274A30" w:rsidRDefault="00D75FEF" w:rsidP="003C05E8">
                        <w:pPr>
                          <w:numPr>
                            <w:ilvl w:val="1"/>
                            <w:numId w:val="83"/>
                          </w:numPr>
                          <w:spacing w:line="360" w:lineRule="auto"/>
                          <w:ind w:left="848" w:hanging="425"/>
                          <w:rPr>
                            <w:rFonts w:asciiTheme="minorHAnsi" w:hAnsiTheme="minorHAnsi" w:cstheme="minorHAnsi"/>
                            <w:highlight w:val="lightGray"/>
                          </w:rPr>
                        </w:pPr>
                        <w:r w:rsidRPr="00274A30">
                          <w:rPr>
                            <w:rFonts w:asciiTheme="minorHAnsi" w:hAnsiTheme="minorHAnsi" w:cstheme="minorHAnsi"/>
                            <w:highlight w:val="lightGray"/>
                          </w:rPr>
                          <w:t>Technique de Transition</w:t>
                        </w:r>
                      </w:p>
                      <w:p w14:paraId="4CE57F06" w14:textId="77777777" w:rsidR="00D75FEF" w:rsidRPr="00274A30" w:rsidRDefault="00D75FEF" w:rsidP="003C05E8">
                        <w:pPr>
                          <w:numPr>
                            <w:ilvl w:val="1"/>
                            <w:numId w:val="83"/>
                          </w:numPr>
                          <w:spacing w:line="360" w:lineRule="auto"/>
                          <w:ind w:left="848" w:hanging="425"/>
                          <w:rPr>
                            <w:rFonts w:asciiTheme="minorHAnsi" w:hAnsiTheme="minorHAnsi" w:cstheme="minorHAnsi"/>
                            <w:highlight w:val="lightGray"/>
                          </w:rPr>
                        </w:pPr>
                        <w:r w:rsidRPr="00274A30">
                          <w:rPr>
                            <w:rFonts w:asciiTheme="minorHAnsi" w:hAnsiTheme="minorHAnsi" w:cstheme="minorHAnsi"/>
                            <w:highlight w:val="lightGray"/>
                          </w:rPr>
                          <w:t>Technique de Qualification</w:t>
                        </w:r>
                      </w:p>
                      <w:p w14:paraId="1B46EFD6" w14:textId="77777777" w:rsidR="00D75FEF" w:rsidRPr="00274A30" w:rsidRDefault="00D75FEF" w:rsidP="003C05E8">
                        <w:pPr>
                          <w:numPr>
                            <w:ilvl w:val="1"/>
                            <w:numId w:val="83"/>
                          </w:numPr>
                          <w:spacing w:line="360" w:lineRule="auto"/>
                          <w:ind w:left="848" w:hanging="425"/>
                          <w:rPr>
                            <w:rFonts w:asciiTheme="minorHAnsi" w:hAnsiTheme="minorHAnsi" w:cstheme="minorHAnsi"/>
                            <w:highlight w:val="lightGray"/>
                          </w:rPr>
                        </w:pPr>
                        <w:r w:rsidRPr="00274A30">
                          <w:rPr>
                            <w:rFonts w:asciiTheme="minorHAnsi" w:hAnsiTheme="minorHAnsi" w:cstheme="minorHAnsi"/>
                            <w:highlight w:val="lightGray"/>
                          </w:rPr>
                          <w:t>Artistique de Transition</w:t>
                        </w:r>
                      </w:p>
                      <w:p w14:paraId="0B6B9261" w14:textId="77777777" w:rsidR="00D75FEF" w:rsidRPr="00274A30" w:rsidRDefault="00D75FEF" w:rsidP="003C05E8">
                        <w:pPr>
                          <w:numPr>
                            <w:ilvl w:val="1"/>
                            <w:numId w:val="83"/>
                          </w:numPr>
                          <w:spacing w:line="360" w:lineRule="auto"/>
                          <w:ind w:left="848" w:hanging="425"/>
                          <w:rPr>
                            <w:rFonts w:asciiTheme="minorHAnsi" w:hAnsiTheme="minorHAnsi" w:cstheme="minorHAnsi"/>
                            <w:highlight w:val="lightGray"/>
                          </w:rPr>
                        </w:pPr>
                        <w:r w:rsidRPr="00274A30">
                          <w:rPr>
                            <w:rFonts w:asciiTheme="minorHAnsi" w:hAnsiTheme="minorHAnsi" w:cstheme="minorHAnsi"/>
                            <w:highlight w:val="lightGray"/>
                          </w:rPr>
                          <w:t>Artistique de Qualification</w:t>
                        </w:r>
                      </w:p>
                      <w:p w14:paraId="38DB381B" w14:textId="77777777" w:rsidR="00D75FEF" w:rsidRPr="00274A30" w:rsidRDefault="00D75FEF" w:rsidP="003C05E8">
                        <w:pPr>
                          <w:numPr>
                            <w:ilvl w:val="1"/>
                            <w:numId w:val="83"/>
                          </w:numPr>
                          <w:spacing w:line="360" w:lineRule="auto"/>
                          <w:ind w:left="848" w:hanging="425"/>
                          <w:rPr>
                            <w:rFonts w:asciiTheme="minorHAnsi" w:hAnsiTheme="minorHAnsi" w:cstheme="minorHAnsi"/>
                            <w:highlight w:val="lightGray"/>
                            <w:u w:val="single"/>
                          </w:rPr>
                        </w:pPr>
                        <w:r w:rsidRPr="00274A30">
                          <w:rPr>
                            <w:rFonts w:asciiTheme="minorHAnsi" w:hAnsiTheme="minorHAnsi" w:cstheme="minorHAnsi"/>
                            <w:highlight w:val="lightGray"/>
                          </w:rPr>
                          <w:t>Professionnel</w:t>
                        </w:r>
                      </w:p>
                    </w:tc>
                  </w:tr>
                </w:tbl>
                <w:p w14:paraId="331A84E1" w14:textId="77777777" w:rsidR="00D75FEF" w:rsidRDefault="00D75FEF" w:rsidP="00D75FEF">
                  <w:pPr>
                    <w:tabs>
                      <w:tab w:val="center" w:pos="6237"/>
                    </w:tabs>
                    <w:rPr>
                      <w:rFonts w:asciiTheme="minorHAnsi" w:hAnsiTheme="minorHAnsi" w:cstheme="minorHAnsi"/>
                      <w:sz w:val="16"/>
                      <w:szCs w:val="16"/>
                      <w:highlight w:val="lightGray"/>
                    </w:rPr>
                  </w:pPr>
                </w:p>
                <w:p w14:paraId="51039793" w14:textId="77777777" w:rsidR="00562010" w:rsidRPr="00274A30" w:rsidRDefault="00562010" w:rsidP="00D75FEF">
                  <w:pPr>
                    <w:tabs>
                      <w:tab w:val="center" w:pos="6237"/>
                    </w:tabs>
                    <w:rPr>
                      <w:rFonts w:asciiTheme="minorHAnsi" w:hAnsiTheme="minorHAnsi" w:cstheme="minorHAnsi"/>
                      <w:sz w:val="16"/>
                      <w:szCs w:val="16"/>
                      <w:highlight w:val="lightGray"/>
                    </w:rPr>
                  </w:pPr>
                </w:p>
                <w:p w14:paraId="1B687DA3" w14:textId="77777777" w:rsidR="00D75FEF" w:rsidRPr="00274A30" w:rsidRDefault="00F57E00" w:rsidP="00D75FEF">
                  <w:pPr>
                    <w:tabs>
                      <w:tab w:val="center" w:pos="6237"/>
                    </w:tabs>
                    <w:rPr>
                      <w:highlight w:val="lightGray"/>
                      <w:lang w:val="fr-FR"/>
                    </w:rPr>
                  </w:pPr>
                  <w:r>
                    <w:rPr>
                      <w:iCs/>
                      <w:highlight w:val="lightGray"/>
                      <w:lang w:val="fr-FR"/>
                    </w:rPr>
                    <w:pict w14:anchorId="0AB881BC">
                      <v:rect id="_x0000_i1035" style="width:170.1pt;height:1pt" o:hrpct="0" o:hrstd="t" o:hrnoshade="t" o:hr="t" fillcolor="black [3213]" stroked="f"/>
                    </w:pict>
                  </w:r>
                </w:p>
                <w:p w14:paraId="12A89E26" w14:textId="77777777" w:rsidR="00D75FEF" w:rsidRPr="00274A30" w:rsidRDefault="00D75FEF" w:rsidP="00D75FEF">
                  <w:pPr>
                    <w:pStyle w:val="BASDEPAGEcalibri8"/>
                    <w:rPr>
                      <w:iCs w:val="0"/>
                      <w:sz w:val="22"/>
                      <w:szCs w:val="22"/>
                      <w:highlight w:val="lightGray"/>
                      <w:lang w:val="fr-FR"/>
                    </w:rPr>
                  </w:pPr>
                </w:p>
                <w:p w14:paraId="69C7D9AA" w14:textId="77777777" w:rsidR="00D75FEF" w:rsidRPr="00274A30" w:rsidRDefault="00D75FEF" w:rsidP="00D75FEF">
                  <w:pPr>
                    <w:pStyle w:val="BASDEPAGEcalibri8"/>
                    <w:rPr>
                      <w:highlight w:val="lightGray"/>
                    </w:rPr>
                  </w:pPr>
                  <w:r w:rsidRPr="00274A30">
                    <w:rPr>
                      <w:sz w:val="18"/>
                      <w:szCs w:val="18"/>
                      <w:highlight w:val="lightGray"/>
                      <w:vertAlign w:val="superscript"/>
                      <w:lang w:val="fr-FR"/>
                    </w:rPr>
                    <w:t>1</w:t>
                  </w:r>
                  <w:r w:rsidRPr="00274A30">
                    <w:rPr>
                      <w:sz w:val="18"/>
                      <w:szCs w:val="18"/>
                      <w:highlight w:val="lightGray"/>
                      <w:lang w:val="fr-FR"/>
                    </w:rPr>
                    <w:t xml:space="preserve"> </w:t>
                  </w:r>
                  <w:r w:rsidRPr="00274A30">
                    <w:rPr>
                      <w:highlight w:val="lightGray"/>
                    </w:rPr>
                    <w:t>Sauf dérogation accordée par le Gouvernement, il faut organiser au moins deux types.</w:t>
                  </w:r>
                </w:p>
                <w:p w14:paraId="32F64200" w14:textId="77777777" w:rsidR="00D75FEF" w:rsidRPr="00274A30" w:rsidRDefault="00D75FEF" w:rsidP="00D75FEF">
                  <w:pPr>
                    <w:pStyle w:val="BASDEPAGEcalibri8"/>
                    <w:rPr>
                      <w:rFonts w:asciiTheme="minorHAnsi" w:hAnsiTheme="minorHAnsi" w:cstheme="minorHAnsi"/>
                      <w:highlight w:val="lightGray"/>
                    </w:rPr>
                  </w:pPr>
                </w:p>
                <w:tbl>
                  <w:tblPr>
                    <w:tblStyle w:val="Grilledutableau"/>
                    <w:tblW w:w="0" w:type="auto"/>
                    <w:tblInd w:w="708" w:type="dxa"/>
                    <w:tblLook w:val="04A0" w:firstRow="1" w:lastRow="0" w:firstColumn="1" w:lastColumn="0" w:noHBand="0" w:noVBand="1"/>
                  </w:tblPr>
                  <w:tblGrid>
                    <w:gridCol w:w="4282"/>
                    <w:gridCol w:w="36"/>
                    <w:gridCol w:w="4318"/>
                  </w:tblGrid>
                  <w:tr w:rsidR="00D75FEF" w:rsidRPr="00274A30" w14:paraId="24DCC354" w14:textId="77777777" w:rsidTr="00D75FEF">
                    <w:tc>
                      <w:tcPr>
                        <w:tcW w:w="4282" w:type="dxa"/>
                      </w:tcPr>
                      <w:p w14:paraId="2C4EBB6A" w14:textId="77777777" w:rsidR="00D75FEF" w:rsidRPr="00274A30" w:rsidRDefault="00D75FEF" w:rsidP="003C05E8">
                        <w:pPr>
                          <w:numPr>
                            <w:ilvl w:val="0"/>
                            <w:numId w:val="83"/>
                          </w:numPr>
                          <w:spacing w:line="312" w:lineRule="auto"/>
                          <w:ind w:left="0" w:firstLine="30"/>
                          <w:rPr>
                            <w:rFonts w:asciiTheme="minorHAnsi" w:hAnsiTheme="minorHAnsi" w:cstheme="minorHAnsi"/>
                            <w:highlight w:val="lightGray"/>
                          </w:rPr>
                        </w:pPr>
                        <w:r w:rsidRPr="00274A30">
                          <w:rPr>
                            <w:rFonts w:asciiTheme="minorHAnsi" w:hAnsiTheme="minorHAnsi" w:cstheme="minorHAnsi"/>
                            <w:highlight w:val="lightGray"/>
                          </w:rPr>
                          <w:lastRenderedPageBreak/>
                          <w:t>Type 5</w:t>
                        </w:r>
                      </w:p>
                    </w:tc>
                    <w:tc>
                      <w:tcPr>
                        <w:tcW w:w="4354" w:type="dxa"/>
                        <w:gridSpan w:val="2"/>
                      </w:tcPr>
                      <w:p w14:paraId="63789AF0" w14:textId="77777777" w:rsidR="00D75FEF" w:rsidRPr="00274A30" w:rsidRDefault="00D75FEF" w:rsidP="003C05E8">
                        <w:pPr>
                          <w:numPr>
                            <w:ilvl w:val="0"/>
                            <w:numId w:val="83"/>
                          </w:numPr>
                          <w:spacing w:line="312" w:lineRule="auto"/>
                          <w:ind w:left="0" w:firstLine="30"/>
                          <w:rPr>
                            <w:rFonts w:asciiTheme="minorHAnsi" w:hAnsiTheme="minorHAnsi" w:cstheme="minorHAnsi"/>
                            <w:highlight w:val="lightGray"/>
                          </w:rPr>
                        </w:pPr>
                        <w:r w:rsidRPr="00274A30">
                          <w:rPr>
                            <w:rFonts w:asciiTheme="minorHAnsi" w:hAnsiTheme="minorHAnsi" w:cstheme="minorHAnsi"/>
                            <w:highlight w:val="lightGray"/>
                          </w:rPr>
                          <w:t>Type 6</w:t>
                        </w:r>
                      </w:p>
                    </w:tc>
                  </w:tr>
                  <w:tr w:rsidR="00D75FEF" w:rsidRPr="00274A30" w14:paraId="2EC5DBC0" w14:textId="77777777" w:rsidTr="00D75FEF">
                    <w:tc>
                      <w:tcPr>
                        <w:tcW w:w="4282" w:type="dxa"/>
                      </w:tcPr>
                      <w:p w14:paraId="443E34B3" w14:textId="77777777" w:rsidR="00D75FEF" w:rsidRPr="00274A30" w:rsidRDefault="00D75FEF" w:rsidP="003C05E8">
                        <w:pPr>
                          <w:numPr>
                            <w:ilvl w:val="0"/>
                            <w:numId w:val="83"/>
                          </w:numPr>
                          <w:spacing w:line="360" w:lineRule="auto"/>
                          <w:ind w:left="739"/>
                          <w:rPr>
                            <w:rFonts w:asciiTheme="minorHAnsi" w:hAnsiTheme="minorHAnsi" w:cstheme="minorHAnsi"/>
                            <w:highlight w:val="lightGray"/>
                          </w:rPr>
                        </w:pPr>
                        <w:r w:rsidRPr="00274A30">
                          <w:rPr>
                            <w:rFonts w:asciiTheme="minorHAnsi" w:hAnsiTheme="minorHAnsi" w:cstheme="minorHAnsi"/>
                            <w:highlight w:val="lightGray"/>
                          </w:rPr>
                          <w:t>1</w:t>
                        </w:r>
                        <w:r w:rsidRPr="00274A30">
                          <w:rPr>
                            <w:rFonts w:asciiTheme="minorHAnsi" w:hAnsiTheme="minorHAnsi" w:cstheme="minorHAnsi"/>
                            <w:highlight w:val="lightGray"/>
                            <w:vertAlign w:val="superscript"/>
                          </w:rPr>
                          <w:t>er</w:t>
                        </w:r>
                        <w:r w:rsidRPr="00274A30">
                          <w:rPr>
                            <w:rFonts w:asciiTheme="minorHAnsi" w:hAnsiTheme="minorHAnsi" w:cstheme="minorHAnsi"/>
                            <w:highlight w:val="lightGray"/>
                          </w:rPr>
                          <w:t xml:space="preserve"> degré commun</w:t>
                        </w:r>
                      </w:p>
                      <w:p w14:paraId="21787FEF" w14:textId="77777777" w:rsidR="00D75FEF" w:rsidRPr="00274A30" w:rsidRDefault="00D75FEF" w:rsidP="003C05E8">
                        <w:pPr>
                          <w:numPr>
                            <w:ilvl w:val="0"/>
                            <w:numId w:val="83"/>
                          </w:numPr>
                          <w:spacing w:line="360" w:lineRule="auto"/>
                          <w:ind w:left="739"/>
                          <w:rPr>
                            <w:rFonts w:asciiTheme="minorHAnsi" w:hAnsiTheme="minorHAnsi" w:cstheme="minorHAnsi"/>
                            <w:highlight w:val="lightGray"/>
                          </w:rPr>
                        </w:pPr>
                        <w:r w:rsidRPr="00274A30">
                          <w:rPr>
                            <w:rFonts w:asciiTheme="minorHAnsi" w:hAnsiTheme="minorHAnsi" w:cstheme="minorHAnsi"/>
                            <w:highlight w:val="lightGray"/>
                          </w:rPr>
                          <w:t>2</w:t>
                        </w:r>
                        <w:r w:rsidRPr="00274A30">
                          <w:rPr>
                            <w:rFonts w:asciiTheme="minorHAnsi" w:hAnsiTheme="minorHAnsi" w:cstheme="minorHAnsi"/>
                            <w:highlight w:val="lightGray"/>
                            <w:vertAlign w:val="superscript"/>
                          </w:rPr>
                          <w:t>ème</w:t>
                        </w:r>
                        <w:r w:rsidRPr="00274A30">
                          <w:rPr>
                            <w:rFonts w:asciiTheme="minorHAnsi" w:hAnsiTheme="minorHAnsi" w:cstheme="minorHAnsi"/>
                            <w:highlight w:val="lightGray"/>
                          </w:rPr>
                          <w:t xml:space="preserve"> degré</w:t>
                        </w:r>
                      </w:p>
                      <w:p w14:paraId="26D0C38D" w14:textId="77777777" w:rsidR="00D75FEF" w:rsidRPr="00274A30" w:rsidRDefault="00D75FEF" w:rsidP="003C05E8">
                        <w:pPr>
                          <w:numPr>
                            <w:ilvl w:val="1"/>
                            <w:numId w:val="83"/>
                          </w:numPr>
                          <w:spacing w:line="360" w:lineRule="auto"/>
                          <w:ind w:left="880" w:hanging="283"/>
                          <w:rPr>
                            <w:rFonts w:asciiTheme="minorHAnsi" w:hAnsiTheme="minorHAnsi" w:cstheme="minorHAnsi"/>
                            <w:highlight w:val="lightGray"/>
                          </w:rPr>
                        </w:pPr>
                        <w:r w:rsidRPr="00274A30">
                          <w:rPr>
                            <w:rFonts w:asciiTheme="minorHAnsi" w:hAnsiTheme="minorHAnsi" w:cstheme="minorHAnsi"/>
                            <w:highlight w:val="lightGray"/>
                          </w:rPr>
                          <w:t>Général</w:t>
                        </w:r>
                      </w:p>
                      <w:p w14:paraId="31EAB5E4" w14:textId="77777777" w:rsidR="00D75FEF" w:rsidRPr="00274A30" w:rsidRDefault="00D75FEF" w:rsidP="003C05E8">
                        <w:pPr>
                          <w:numPr>
                            <w:ilvl w:val="1"/>
                            <w:numId w:val="83"/>
                          </w:numPr>
                          <w:spacing w:line="360" w:lineRule="auto"/>
                          <w:ind w:left="880" w:hanging="283"/>
                          <w:rPr>
                            <w:rFonts w:asciiTheme="minorHAnsi" w:hAnsiTheme="minorHAnsi" w:cstheme="minorHAnsi"/>
                            <w:highlight w:val="lightGray"/>
                          </w:rPr>
                        </w:pPr>
                        <w:r w:rsidRPr="00274A30">
                          <w:rPr>
                            <w:rFonts w:asciiTheme="minorHAnsi" w:hAnsiTheme="minorHAnsi" w:cstheme="minorHAnsi"/>
                            <w:highlight w:val="lightGray"/>
                          </w:rPr>
                          <w:t>Technique de Transition</w:t>
                        </w:r>
                      </w:p>
                      <w:p w14:paraId="1450B21D" w14:textId="77777777" w:rsidR="00D75FEF" w:rsidRPr="00274A30" w:rsidRDefault="00D75FEF" w:rsidP="003C05E8">
                        <w:pPr>
                          <w:numPr>
                            <w:ilvl w:val="1"/>
                            <w:numId w:val="83"/>
                          </w:numPr>
                          <w:spacing w:line="360" w:lineRule="auto"/>
                          <w:ind w:left="880" w:hanging="283"/>
                          <w:rPr>
                            <w:rFonts w:asciiTheme="minorHAnsi" w:hAnsiTheme="minorHAnsi" w:cstheme="minorHAnsi"/>
                            <w:highlight w:val="lightGray"/>
                          </w:rPr>
                        </w:pPr>
                        <w:r w:rsidRPr="00274A30">
                          <w:rPr>
                            <w:rFonts w:asciiTheme="minorHAnsi" w:hAnsiTheme="minorHAnsi" w:cstheme="minorHAnsi"/>
                            <w:highlight w:val="lightGray"/>
                          </w:rPr>
                          <w:t>Technique de Qualification</w:t>
                        </w:r>
                      </w:p>
                      <w:p w14:paraId="76CDC48B" w14:textId="77777777" w:rsidR="00D75FEF" w:rsidRPr="00274A30" w:rsidRDefault="00D75FEF" w:rsidP="003C05E8">
                        <w:pPr>
                          <w:numPr>
                            <w:ilvl w:val="1"/>
                            <w:numId w:val="83"/>
                          </w:numPr>
                          <w:spacing w:line="360" w:lineRule="auto"/>
                          <w:ind w:left="880" w:hanging="283"/>
                          <w:rPr>
                            <w:rFonts w:asciiTheme="minorHAnsi" w:hAnsiTheme="minorHAnsi" w:cstheme="minorHAnsi"/>
                            <w:highlight w:val="lightGray"/>
                          </w:rPr>
                        </w:pPr>
                        <w:r w:rsidRPr="00274A30">
                          <w:rPr>
                            <w:rFonts w:asciiTheme="minorHAnsi" w:hAnsiTheme="minorHAnsi" w:cstheme="minorHAnsi"/>
                            <w:highlight w:val="lightGray"/>
                          </w:rPr>
                          <w:t>Artistique de Transition</w:t>
                        </w:r>
                      </w:p>
                      <w:p w14:paraId="4EFA09AC" w14:textId="77777777" w:rsidR="00D75FEF" w:rsidRPr="00274A30" w:rsidRDefault="00D75FEF" w:rsidP="003C05E8">
                        <w:pPr>
                          <w:numPr>
                            <w:ilvl w:val="1"/>
                            <w:numId w:val="83"/>
                          </w:numPr>
                          <w:spacing w:line="360" w:lineRule="auto"/>
                          <w:ind w:left="880" w:hanging="283"/>
                          <w:rPr>
                            <w:rFonts w:asciiTheme="minorHAnsi" w:hAnsiTheme="minorHAnsi" w:cstheme="minorHAnsi"/>
                            <w:highlight w:val="lightGray"/>
                          </w:rPr>
                        </w:pPr>
                        <w:r w:rsidRPr="00274A30">
                          <w:rPr>
                            <w:rFonts w:asciiTheme="minorHAnsi" w:hAnsiTheme="minorHAnsi" w:cstheme="minorHAnsi"/>
                            <w:highlight w:val="lightGray"/>
                          </w:rPr>
                          <w:t>Artistique de Qualification</w:t>
                        </w:r>
                      </w:p>
                      <w:p w14:paraId="6951EB04" w14:textId="77777777" w:rsidR="00D75FEF" w:rsidRPr="00274A30" w:rsidRDefault="00D75FEF" w:rsidP="003C05E8">
                        <w:pPr>
                          <w:numPr>
                            <w:ilvl w:val="1"/>
                            <w:numId w:val="83"/>
                          </w:numPr>
                          <w:spacing w:line="360" w:lineRule="auto"/>
                          <w:ind w:left="880" w:hanging="283"/>
                          <w:rPr>
                            <w:rFonts w:asciiTheme="minorHAnsi" w:hAnsiTheme="minorHAnsi" w:cstheme="minorHAnsi"/>
                            <w:highlight w:val="lightGray"/>
                          </w:rPr>
                        </w:pPr>
                        <w:r w:rsidRPr="00274A30">
                          <w:rPr>
                            <w:rFonts w:asciiTheme="minorHAnsi" w:hAnsiTheme="minorHAnsi" w:cstheme="minorHAnsi"/>
                            <w:highlight w:val="lightGray"/>
                          </w:rPr>
                          <w:t>Professionnel</w:t>
                        </w:r>
                      </w:p>
                      <w:p w14:paraId="06B1E900" w14:textId="77777777" w:rsidR="00D75FEF" w:rsidRPr="00274A30" w:rsidRDefault="00D75FEF" w:rsidP="003C05E8">
                        <w:pPr>
                          <w:numPr>
                            <w:ilvl w:val="0"/>
                            <w:numId w:val="83"/>
                          </w:numPr>
                          <w:spacing w:line="360" w:lineRule="auto"/>
                          <w:ind w:left="0" w:firstLine="0"/>
                          <w:rPr>
                            <w:rFonts w:asciiTheme="minorHAnsi" w:hAnsiTheme="minorHAnsi" w:cstheme="minorHAnsi"/>
                            <w:highlight w:val="lightGray"/>
                          </w:rPr>
                        </w:pPr>
                        <w:r w:rsidRPr="00274A30">
                          <w:rPr>
                            <w:rFonts w:asciiTheme="minorHAnsi" w:hAnsiTheme="minorHAnsi" w:cstheme="minorHAnsi"/>
                            <w:highlight w:val="lightGray"/>
                          </w:rPr>
                          <w:t>3</w:t>
                        </w:r>
                        <w:r w:rsidRPr="00274A30">
                          <w:rPr>
                            <w:rFonts w:asciiTheme="minorHAnsi" w:hAnsiTheme="minorHAnsi" w:cstheme="minorHAnsi"/>
                            <w:highlight w:val="lightGray"/>
                            <w:vertAlign w:val="superscript"/>
                          </w:rPr>
                          <w:t>ème</w:t>
                        </w:r>
                        <w:r w:rsidRPr="00274A30">
                          <w:rPr>
                            <w:rFonts w:asciiTheme="minorHAnsi" w:hAnsiTheme="minorHAnsi" w:cstheme="minorHAnsi"/>
                            <w:highlight w:val="lightGray"/>
                          </w:rPr>
                          <w:t xml:space="preserve"> degré</w:t>
                        </w:r>
                      </w:p>
                      <w:p w14:paraId="724451BB" w14:textId="77777777" w:rsidR="00D75FEF" w:rsidRPr="00274A30" w:rsidRDefault="00D75FEF" w:rsidP="003C05E8">
                        <w:pPr>
                          <w:numPr>
                            <w:ilvl w:val="1"/>
                            <w:numId w:val="83"/>
                          </w:numPr>
                          <w:spacing w:line="360" w:lineRule="auto"/>
                          <w:ind w:left="880" w:hanging="283"/>
                          <w:rPr>
                            <w:rFonts w:asciiTheme="minorHAnsi" w:hAnsiTheme="minorHAnsi" w:cstheme="minorHAnsi"/>
                            <w:highlight w:val="lightGray"/>
                          </w:rPr>
                        </w:pPr>
                        <w:r w:rsidRPr="00274A30">
                          <w:rPr>
                            <w:rFonts w:asciiTheme="minorHAnsi" w:hAnsiTheme="minorHAnsi" w:cstheme="minorHAnsi"/>
                            <w:highlight w:val="lightGray"/>
                          </w:rPr>
                          <w:t>Général</w:t>
                        </w:r>
                      </w:p>
                      <w:p w14:paraId="42005DA2" w14:textId="77777777" w:rsidR="00D75FEF" w:rsidRPr="00274A30" w:rsidRDefault="00D75FEF" w:rsidP="003C05E8">
                        <w:pPr>
                          <w:numPr>
                            <w:ilvl w:val="1"/>
                            <w:numId w:val="83"/>
                          </w:numPr>
                          <w:spacing w:line="360" w:lineRule="auto"/>
                          <w:ind w:left="880" w:hanging="283"/>
                          <w:rPr>
                            <w:rFonts w:asciiTheme="minorHAnsi" w:hAnsiTheme="minorHAnsi" w:cstheme="minorHAnsi"/>
                            <w:highlight w:val="lightGray"/>
                          </w:rPr>
                        </w:pPr>
                        <w:r w:rsidRPr="00274A30">
                          <w:rPr>
                            <w:rFonts w:asciiTheme="minorHAnsi" w:hAnsiTheme="minorHAnsi" w:cstheme="minorHAnsi"/>
                            <w:highlight w:val="lightGray"/>
                          </w:rPr>
                          <w:t>Technique de Transition</w:t>
                        </w:r>
                      </w:p>
                      <w:p w14:paraId="2314DC81" w14:textId="77777777" w:rsidR="00D75FEF" w:rsidRPr="00274A30" w:rsidRDefault="00D75FEF" w:rsidP="003C05E8">
                        <w:pPr>
                          <w:numPr>
                            <w:ilvl w:val="1"/>
                            <w:numId w:val="83"/>
                          </w:numPr>
                          <w:spacing w:line="360" w:lineRule="auto"/>
                          <w:ind w:left="880" w:hanging="283"/>
                          <w:rPr>
                            <w:rFonts w:asciiTheme="minorHAnsi" w:hAnsiTheme="minorHAnsi" w:cstheme="minorHAnsi"/>
                            <w:highlight w:val="lightGray"/>
                          </w:rPr>
                        </w:pPr>
                        <w:r w:rsidRPr="00274A30">
                          <w:rPr>
                            <w:rFonts w:asciiTheme="minorHAnsi" w:hAnsiTheme="minorHAnsi" w:cstheme="minorHAnsi"/>
                            <w:highlight w:val="lightGray"/>
                          </w:rPr>
                          <w:t>Technique de Qualification</w:t>
                        </w:r>
                      </w:p>
                      <w:p w14:paraId="725C13BB" w14:textId="77777777" w:rsidR="00D75FEF" w:rsidRPr="00274A30" w:rsidRDefault="00D75FEF" w:rsidP="003C05E8">
                        <w:pPr>
                          <w:numPr>
                            <w:ilvl w:val="1"/>
                            <w:numId w:val="83"/>
                          </w:numPr>
                          <w:spacing w:line="360" w:lineRule="auto"/>
                          <w:ind w:left="880" w:hanging="283"/>
                          <w:rPr>
                            <w:rFonts w:asciiTheme="minorHAnsi" w:hAnsiTheme="minorHAnsi" w:cstheme="minorHAnsi"/>
                            <w:highlight w:val="lightGray"/>
                          </w:rPr>
                        </w:pPr>
                        <w:r w:rsidRPr="00274A30">
                          <w:rPr>
                            <w:rFonts w:asciiTheme="minorHAnsi" w:hAnsiTheme="minorHAnsi" w:cstheme="minorHAnsi"/>
                            <w:highlight w:val="lightGray"/>
                          </w:rPr>
                          <w:t>Artistique de Transition</w:t>
                        </w:r>
                      </w:p>
                      <w:p w14:paraId="516DE917" w14:textId="77777777" w:rsidR="00D75FEF" w:rsidRPr="00274A30" w:rsidRDefault="00D75FEF" w:rsidP="003C05E8">
                        <w:pPr>
                          <w:numPr>
                            <w:ilvl w:val="1"/>
                            <w:numId w:val="83"/>
                          </w:numPr>
                          <w:spacing w:line="360" w:lineRule="auto"/>
                          <w:ind w:left="880" w:hanging="283"/>
                          <w:rPr>
                            <w:rFonts w:asciiTheme="minorHAnsi" w:hAnsiTheme="minorHAnsi" w:cstheme="minorHAnsi"/>
                            <w:highlight w:val="lightGray"/>
                          </w:rPr>
                        </w:pPr>
                        <w:r w:rsidRPr="00274A30">
                          <w:rPr>
                            <w:rFonts w:asciiTheme="minorHAnsi" w:hAnsiTheme="minorHAnsi" w:cstheme="minorHAnsi"/>
                            <w:highlight w:val="lightGray"/>
                          </w:rPr>
                          <w:t>Artistique de Qualification</w:t>
                        </w:r>
                      </w:p>
                      <w:p w14:paraId="0093F073" w14:textId="77777777" w:rsidR="00D75FEF" w:rsidRPr="00274A30" w:rsidRDefault="00D75FEF" w:rsidP="003C05E8">
                        <w:pPr>
                          <w:numPr>
                            <w:ilvl w:val="1"/>
                            <w:numId w:val="83"/>
                          </w:numPr>
                          <w:spacing w:line="360" w:lineRule="auto"/>
                          <w:ind w:left="880" w:hanging="283"/>
                          <w:rPr>
                            <w:rFonts w:asciiTheme="minorHAnsi" w:hAnsiTheme="minorHAnsi" w:cstheme="minorHAnsi"/>
                            <w:highlight w:val="lightGray"/>
                          </w:rPr>
                        </w:pPr>
                        <w:r w:rsidRPr="00274A30">
                          <w:rPr>
                            <w:rFonts w:asciiTheme="minorHAnsi" w:hAnsiTheme="minorHAnsi" w:cstheme="minorHAnsi"/>
                            <w:highlight w:val="lightGray"/>
                          </w:rPr>
                          <w:t>Professionnel</w:t>
                        </w:r>
                      </w:p>
                    </w:tc>
                    <w:tc>
                      <w:tcPr>
                        <w:tcW w:w="4354" w:type="dxa"/>
                        <w:gridSpan w:val="2"/>
                      </w:tcPr>
                      <w:p w14:paraId="467C1E21" w14:textId="77777777" w:rsidR="00D75FEF" w:rsidRPr="00274A30" w:rsidRDefault="00D75FEF" w:rsidP="003C05E8">
                        <w:pPr>
                          <w:numPr>
                            <w:ilvl w:val="0"/>
                            <w:numId w:val="83"/>
                          </w:numPr>
                          <w:spacing w:line="360" w:lineRule="auto"/>
                          <w:ind w:left="139" w:firstLine="0"/>
                          <w:rPr>
                            <w:rFonts w:asciiTheme="minorHAnsi" w:hAnsiTheme="minorHAnsi" w:cstheme="minorHAnsi"/>
                            <w:highlight w:val="lightGray"/>
                          </w:rPr>
                        </w:pPr>
                        <w:r w:rsidRPr="00274A30">
                          <w:rPr>
                            <w:rFonts w:asciiTheme="minorHAnsi" w:hAnsiTheme="minorHAnsi" w:cstheme="minorHAnsi"/>
                            <w:highlight w:val="lightGray"/>
                          </w:rPr>
                          <w:t>1</w:t>
                        </w:r>
                        <w:r w:rsidRPr="00274A30">
                          <w:rPr>
                            <w:rFonts w:asciiTheme="minorHAnsi" w:hAnsiTheme="minorHAnsi" w:cstheme="minorHAnsi"/>
                            <w:highlight w:val="lightGray"/>
                            <w:vertAlign w:val="superscript"/>
                          </w:rPr>
                          <w:t>er</w:t>
                        </w:r>
                        <w:r w:rsidRPr="00274A30">
                          <w:rPr>
                            <w:rFonts w:asciiTheme="minorHAnsi" w:hAnsiTheme="minorHAnsi" w:cstheme="minorHAnsi"/>
                            <w:highlight w:val="lightGray"/>
                          </w:rPr>
                          <w:t xml:space="preserve"> degré commun</w:t>
                        </w:r>
                      </w:p>
                      <w:p w14:paraId="229CB43A" w14:textId="77777777" w:rsidR="00D75FEF" w:rsidRPr="00274A30" w:rsidRDefault="00D75FEF" w:rsidP="003C05E8">
                        <w:pPr>
                          <w:numPr>
                            <w:ilvl w:val="0"/>
                            <w:numId w:val="83"/>
                          </w:numPr>
                          <w:spacing w:line="360" w:lineRule="auto"/>
                          <w:ind w:left="139" w:firstLine="0"/>
                          <w:rPr>
                            <w:rFonts w:asciiTheme="minorHAnsi" w:hAnsiTheme="minorHAnsi" w:cstheme="minorHAnsi"/>
                            <w:highlight w:val="lightGray"/>
                          </w:rPr>
                        </w:pPr>
                        <w:r w:rsidRPr="00274A30">
                          <w:rPr>
                            <w:rFonts w:asciiTheme="minorHAnsi" w:hAnsiTheme="minorHAnsi" w:cstheme="minorHAnsi"/>
                            <w:highlight w:val="lightGray"/>
                          </w:rPr>
                          <w:t>2</w:t>
                        </w:r>
                        <w:r w:rsidRPr="00274A30">
                          <w:rPr>
                            <w:rFonts w:asciiTheme="minorHAnsi" w:hAnsiTheme="minorHAnsi" w:cstheme="minorHAnsi"/>
                            <w:highlight w:val="lightGray"/>
                            <w:vertAlign w:val="superscript"/>
                          </w:rPr>
                          <w:t>ème</w:t>
                        </w:r>
                        <w:r w:rsidRPr="00274A30">
                          <w:rPr>
                            <w:rFonts w:asciiTheme="minorHAnsi" w:hAnsiTheme="minorHAnsi" w:cstheme="minorHAnsi"/>
                            <w:highlight w:val="lightGray"/>
                          </w:rPr>
                          <w:t xml:space="preserve"> degré</w:t>
                        </w:r>
                      </w:p>
                      <w:p w14:paraId="70BAEB03" w14:textId="77777777" w:rsidR="00D75FEF" w:rsidRPr="00274A30" w:rsidRDefault="00D75FEF" w:rsidP="003C05E8">
                        <w:pPr>
                          <w:numPr>
                            <w:ilvl w:val="1"/>
                            <w:numId w:val="83"/>
                          </w:numPr>
                          <w:spacing w:line="360" w:lineRule="auto"/>
                          <w:ind w:left="990"/>
                          <w:rPr>
                            <w:rFonts w:asciiTheme="minorHAnsi" w:hAnsiTheme="minorHAnsi" w:cstheme="minorHAnsi"/>
                            <w:highlight w:val="lightGray"/>
                          </w:rPr>
                        </w:pPr>
                        <w:r w:rsidRPr="00274A30">
                          <w:rPr>
                            <w:rFonts w:asciiTheme="minorHAnsi" w:hAnsiTheme="minorHAnsi" w:cstheme="minorHAnsi"/>
                            <w:highlight w:val="lightGray"/>
                          </w:rPr>
                          <w:t>Général</w:t>
                        </w:r>
                      </w:p>
                      <w:p w14:paraId="4DD6B90A" w14:textId="77777777" w:rsidR="00D75FEF" w:rsidRPr="00274A30" w:rsidRDefault="00D75FEF" w:rsidP="003C05E8">
                        <w:pPr>
                          <w:numPr>
                            <w:ilvl w:val="1"/>
                            <w:numId w:val="83"/>
                          </w:numPr>
                          <w:spacing w:line="360" w:lineRule="auto"/>
                          <w:ind w:left="990"/>
                          <w:rPr>
                            <w:rFonts w:asciiTheme="minorHAnsi" w:hAnsiTheme="minorHAnsi" w:cstheme="minorHAnsi"/>
                            <w:highlight w:val="lightGray"/>
                          </w:rPr>
                        </w:pPr>
                        <w:r w:rsidRPr="00274A30">
                          <w:rPr>
                            <w:rFonts w:asciiTheme="minorHAnsi" w:hAnsiTheme="minorHAnsi" w:cstheme="minorHAnsi"/>
                            <w:highlight w:val="lightGray"/>
                          </w:rPr>
                          <w:t>Technique de Transition</w:t>
                        </w:r>
                      </w:p>
                      <w:p w14:paraId="4185A4A7" w14:textId="77777777" w:rsidR="00D75FEF" w:rsidRPr="00274A30" w:rsidRDefault="00D75FEF" w:rsidP="003C05E8">
                        <w:pPr>
                          <w:numPr>
                            <w:ilvl w:val="1"/>
                            <w:numId w:val="83"/>
                          </w:numPr>
                          <w:spacing w:line="360" w:lineRule="auto"/>
                          <w:ind w:left="990"/>
                          <w:rPr>
                            <w:rFonts w:asciiTheme="minorHAnsi" w:hAnsiTheme="minorHAnsi" w:cstheme="minorHAnsi"/>
                            <w:highlight w:val="lightGray"/>
                          </w:rPr>
                        </w:pPr>
                        <w:r w:rsidRPr="00274A30">
                          <w:rPr>
                            <w:rFonts w:asciiTheme="minorHAnsi" w:hAnsiTheme="minorHAnsi" w:cstheme="minorHAnsi"/>
                            <w:highlight w:val="lightGray"/>
                          </w:rPr>
                          <w:t>Technique de Qualification</w:t>
                        </w:r>
                      </w:p>
                      <w:p w14:paraId="3F0A6359" w14:textId="77777777" w:rsidR="00D75FEF" w:rsidRPr="00274A30" w:rsidRDefault="00D75FEF" w:rsidP="003C05E8">
                        <w:pPr>
                          <w:numPr>
                            <w:ilvl w:val="1"/>
                            <w:numId w:val="83"/>
                          </w:numPr>
                          <w:spacing w:line="360" w:lineRule="auto"/>
                          <w:ind w:left="990"/>
                          <w:rPr>
                            <w:rFonts w:asciiTheme="minorHAnsi" w:hAnsiTheme="minorHAnsi" w:cstheme="minorHAnsi"/>
                            <w:highlight w:val="lightGray"/>
                          </w:rPr>
                        </w:pPr>
                        <w:r w:rsidRPr="00274A30">
                          <w:rPr>
                            <w:rFonts w:asciiTheme="minorHAnsi" w:hAnsiTheme="minorHAnsi" w:cstheme="minorHAnsi"/>
                            <w:highlight w:val="lightGray"/>
                          </w:rPr>
                          <w:t>Artistique de Transition</w:t>
                        </w:r>
                      </w:p>
                      <w:p w14:paraId="0C922E84" w14:textId="77777777" w:rsidR="00D75FEF" w:rsidRPr="00274A30" w:rsidRDefault="00D75FEF" w:rsidP="003C05E8">
                        <w:pPr>
                          <w:numPr>
                            <w:ilvl w:val="1"/>
                            <w:numId w:val="83"/>
                          </w:numPr>
                          <w:spacing w:line="360" w:lineRule="auto"/>
                          <w:ind w:left="990"/>
                          <w:rPr>
                            <w:rFonts w:asciiTheme="minorHAnsi" w:hAnsiTheme="minorHAnsi" w:cstheme="minorHAnsi"/>
                            <w:highlight w:val="lightGray"/>
                          </w:rPr>
                        </w:pPr>
                        <w:r w:rsidRPr="00274A30">
                          <w:rPr>
                            <w:rFonts w:asciiTheme="minorHAnsi" w:hAnsiTheme="minorHAnsi" w:cstheme="minorHAnsi"/>
                            <w:highlight w:val="lightGray"/>
                          </w:rPr>
                          <w:t>Artistique de Qualification</w:t>
                        </w:r>
                      </w:p>
                      <w:p w14:paraId="5F0F47FB" w14:textId="77777777" w:rsidR="00D75FEF" w:rsidRPr="00274A30" w:rsidRDefault="00D75FEF" w:rsidP="003C05E8">
                        <w:pPr>
                          <w:numPr>
                            <w:ilvl w:val="1"/>
                            <w:numId w:val="83"/>
                          </w:numPr>
                          <w:spacing w:line="360" w:lineRule="auto"/>
                          <w:ind w:left="990"/>
                          <w:rPr>
                            <w:rFonts w:asciiTheme="minorHAnsi" w:hAnsiTheme="minorHAnsi" w:cstheme="minorHAnsi"/>
                            <w:highlight w:val="lightGray"/>
                          </w:rPr>
                        </w:pPr>
                        <w:r w:rsidRPr="00274A30">
                          <w:rPr>
                            <w:rFonts w:asciiTheme="minorHAnsi" w:hAnsiTheme="minorHAnsi" w:cstheme="minorHAnsi"/>
                            <w:highlight w:val="lightGray"/>
                          </w:rPr>
                          <w:t>Professionnel</w:t>
                        </w:r>
                      </w:p>
                      <w:p w14:paraId="684953B4" w14:textId="77777777" w:rsidR="00D75FEF" w:rsidRPr="00274A30" w:rsidRDefault="00D75FEF" w:rsidP="003C05E8">
                        <w:pPr>
                          <w:numPr>
                            <w:ilvl w:val="0"/>
                            <w:numId w:val="83"/>
                          </w:numPr>
                          <w:spacing w:line="360" w:lineRule="auto"/>
                          <w:ind w:left="0" w:firstLine="0"/>
                          <w:rPr>
                            <w:rFonts w:asciiTheme="minorHAnsi" w:hAnsiTheme="minorHAnsi" w:cstheme="minorHAnsi"/>
                            <w:highlight w:val="lightGray"/>
                          </w:rPr>
                        </w:pPr>
                        <w:r w:rsidRPr="00274A30">
                          <w:rPr>
                            <w:rFonts w:asciiTheme="minorHAnsi" w:hAnsiTheme="minorHAnsi" w:cstheme="minorHAnsi"/>
                            <w:highlight w:val="lightGray"/>
                          </w:rPr>
                          <w:t>3</w:t>
                        </w:r>
                        <w:r w:rsidRPr="00274A30">
                          <w:rPr>
                            <w:rFonts w:asciiTheme="minorHAnsi" w:hAnsiTheme="minorHAnsi" w:cstheme="minorHAnsi"/>
                            <w:highlight w:val="lightGray"/>
                            <w:vertAlign w:val="superscript"/>
                          </w:rPr>
                          <w:t>ème</w:t>
                        </w:r>
                        <w:r w:rsidRPr="00274A30">
                          <w:rPr>
                            <w:rFonts w:asciiTheme="minorHAnsi" w:hAnsiTheme="minorHAnsi" w:cstheme="minorHAnsi"/>
                            <w:highlight w:val="lightGray"/>
                          </w:rPr>
                          <w:t xml:space="preserve"> degré</w:t>
                        </w:r>
                      </w:p>
                      <w:p w14:paraId="601D1354" w14:textId="77777777" w:rsidR="00D75FEF" w:rsidRPr="00274A30" w:rsidRDefault="00D75FEF" w:rsidP="003C05E8">
                        <w:pPr>
                          <w:numPr>
                            <w:ilvl w:val="1"/>
                            <w:numId w:val="83"/>
                          </w:numPr>
                          <w:spacing w:line="360" w:lineRule="auto"/>
                          <w:ind w:left="993" w:hanging="284"/>
                          <w:rPr>
                            <w:rFonts w:asciiTheme="minorHAnsi" w:hAnsiTheme="minorHAnsi" w:cstheme="minorHAnsi"/>
                            <w:highlight w:val="lightGray"/>
                          </w:rPr>
                        </w:pPr>
                        <w:r w:rsidRPr="00274A30">
                          <w:rPr>
                            <w:rFonts w:asciiTheme="minorHAnsi" w:hAnsiTheme="minorHAnsi" w:cstheme="minorHAnsi"/>
                            <w:highlight w:val="lightGray"/>
                          </w:rPr>
                          <w:t>Général</w:t>
                        </w:r>
                      </w:p>
                      <w:p w14:paraId="567B6FC8" w14:textId="77777777" w:rsidR="00D75FEF" w:rsidRPr="00274A30" w:rsidRDefault="00D75FEF" w:rsidP="003C05E8">
                        <w:pPr>
                          <w:numPr>
                            <w:ilvl w:val="1"/>
                            <w:numId w:val="83"/>
                          </w:numPr>
                          <w:spacing w:line="360" w:lineRule="auto"/>
                          <w:ind w:left="993" w:hanging="284"/>
                          <w:rPr>
                            <w:rFonts w:asciiTheme="minorHAnsi" w:hAnsiTheme="minorHAnsi" w:cstheme="minorHAnsi"/>
                            <w:highlight w:val="lightGray"/>
                          </w:rPr>
                        </w:pPr>
                        <w:r w:rsidRPr="00274A30">
                          <w:rPr>
                            <w:rFonts w:asciiTheme="minorHAnsi" w:hAnsiTheme="minorHAnsi" w:cstheme="minorHAnsi"/>
                            <w:highlight w:val="lightGray"/>
                          </w:rPr>
                          <w:t>Technique de Transition</w:t>
                        </w:r>
                      </w:p>
                      <w:p w14:paraId="587C2592" w14:textId="77777777" w:rsidR="00D75FEF" w:rsidRPr="00274A30" w:rsidRDefault="00D75FEF" w:rsidP="003C05E8">
                        <w:pPr>
                          <w:numPr>
                            <w:ilvl w:val="1"/>
                            <w:numId w:val="83"/>
                          </w:numPr>
                          <w:spacing w:line="360" w:lineRule="auto"/>
                          <w:ind w:left="993" w:hanging="284"/>
                          <w:rPr>
                            <w:rFonts w:asciiTheme="minorHAnsi" w:hAnsiTheme="minorHAnsi" w:cstheme="minorHAnsi"/>
                            <w:highlight w:val="lightGray"/>
                          </w:rPr>
                        </w:pPr>
                        <w:r w:rsidRPr="00274A30">
                          <w:rPr>
                            <w:rFonts w:asciiTheme="minorHAnsi" w:hAnsiTheme="minorHAnsi" w:cstheme="minorHAnsi"/>
                            <w:highlight w:val="lightGray"/>
                          </w:rPr>
                          <w:t>Technique de Qualification</w:t>
                        </w:r>
                      </w:p>
                      <w:p w14:paraId="2DBA2AAE" w14:textId="77777777" w:rsidR="00D75FEF" w:rsidRPr="00274A30" w:rsidRDefault="00D75FEF" w:rsidP="003C05E8">
                        <w:pPr>
                          <w:numPr>
                            <w:ilvl w:val="1"/>
                            <w:numId w:val="83"/>
                          </w:numPr>
                          <w:spacing w:line="360" w:lineRule="auto"/>
                          <w:ind w:left="993" w:hanging="284"/>
                          <w:rPr>
                            <w:rFonts w:asciiTheme="minorHAnsi" w:hAnsiTheme="minorHAnsi" w:cstheme="minorHAnsi"/>
                            <w:highlight w:val="lightGray"/>
                          </w:rPr>
                        </w:pPr>
                        <w:r w:rsidRPr="00274A30">
                          <w:rPr>
                            <w:rFonts w:asciiTheme="minorHAnsi" w:hAnsiTheme="minorHAnsi" w:cstheme="minorHAnsi"/>
                            <w:highlight w:val="lightGray"/>
                          </w:rPr>
                          <w:t>Artistique de Transition</w:t>
                        </w:r>
                      </w:p>
                      <w:p w14:paraId="5A042A7A" w14:textId="77777777" w:rsidR="00D75FEF" w:rsidRPr="00274A30" w:rsidRDefault="00D75FEF" w:rsidP="003C05E8">
                        <w:pPr>
                          <w:numPr>
                            <w:ilvl w:val="1"/>
                            <w:numId w:val="83"/>
                          </w:numPr>
                          <w:spacing w:line="360" w:lineRule="auto"/>
                          <w:ind w:left="993" w:hanging="284"/>
                          <w:rPr>
                            <w:rFonts w:asciiTheme="minorHAnsi" w:hAnsiTheme="minorHAnsi" w:cstheme="minorHAnsi"/>
                            <w:highlight w:val="lightGray"/>
                          </w:rPr>
                        </w:pPr>
                        <w:r w:rsidRPr="00274A30">
                          <w:rPr>
                            <w:rFonts w:asciiTheme="minorHAnsi" w:hAnsiTheme="minorHAnsi" w:cstheme="minorHAnsi"/>
                            <w:highlight w:val="lightGray"/>
                          </w:rPr>
                          <w:t>Artistique de Qualification</w:t>
                        </w:r>
                      </w:p>
                      <w:p w14:paraId="6CDE7F48" w14:textId="77777777" w:rsidR="00D75FEF" w:rsidRPr="00274A30" w:rsidRDefault="00D75FEF" w:rsidP="003C05E8">
                        <w:pPr>
                          <w:numPr>
                            <w:ilvl w:val="1"/>
                            <w:numId w:val="83"/>
                          </w:numPr>
                          <w:spacing w:line="360" w:lineRule="auto"/>
                          <w:ind w:left="993" w:hanging="284"/>
                          <w:rPr>
                            <w:rFonts w:asciiTheme="minorHAnsi" w:hAnsiTheme="minorHAnsi" w:cstheme="minorHAnsi"/>
                            <w:highlight w:val="lightGray"/>
                          </w:rPr>
                        </w:pPr>
                        <w:r w:rsidRPr="00274A30">
                          <w:rPr>
                            <w:rFonts w:asciiTheme="minorHAnsi" w:hAnsiTheme="minorHAnsi" w:cstheme="minorHAnsi"/>
                            <w:highlight w:val="lightGray"/>
                          </w:rPr>
                          <w:t>Professionnel</w:t>
                        </w:r>
                      </w:p>
                    </w:tc>
                  </w:tr>
                  <w:tr w:rsidR="00D75FEF" w:rsidRPr="00274A30" w14:paraId="5879A1CD" w14:textId="77777777" w:rsidTr="00D75FEF">
                    <w:tc>
                      <w:tcPr>
                        <w:tcW w:w="8636" w:type="dxa"/>
                        <w:gridSpan w:val="3"/>
                      </w:tcPr>
                      <w:p w14:paraId="778C327B" w14:textId="77777777" w:rsidR="00D75FEF" w:rsidRPr="00274A30" w:rsidRDefault="00D75FEF" w:rsidP="00D75FEF">
                        <w:pPr>
                          <w:spacing w:line="360" w:lineRule="auto"/>
                          <w:jc w:val="center"/>
                          <w:rPr>
                            <w:rFonts w:asciiTheme="minorHAnsi" w:hAnsiTheme="minorHAnsi" w:cstheme="minorHAnsi"/>
                            <w:highlight w:val="lightGray"/>
                          </w:rPr>
                        </w:pPr>
                        <w:r w:rsidRPr="00274A30">
                          <w:rPr>
                            <w:rFonts w:asciiTheme="minorHAnsi" w:hAnsiTheme="minorHAnsi" w:cstheme="minorHAnsi"/>
                            <w:highlight w:val="lightGray"/>
                          </w:rPr>
                          <w:t>Type 7</w:t>
                        </w:r>
                      </w:p>
                    </w:tc>
                  </w:tr>
                  <w:tr w:rsidR="00D75FEF" w:rsidRPr="00274A30" w14:paraId="355EE3B2" w14:textId="77777777" w:rsidTr="00D75FEF">
                    <w:tc>
                      <w:tcPr>
                        <w:tcW w:w="4318" w:type="dxa"/>
                        <w:gridSpan w:val="2"/>
                      </w:tcPr>
                      <w:p w14:paraId="4D411EE5" w14:textId="77777777" w:rsidR="00D75FEF" w:rsidRPr="00274A30" w:rsidRDefault="00D75FEF" w:rsidP="003C05E8">
                        <w:pPr>
                          <w:numPr>
                            <w:ilvl w:val="0"/>
                            <w:numId w:val="83"/>
                          </w:numPr>
                          <w:spacing w:line="360" w:lineRule="auto"/>
                          <w:ind w:left="0" w:firstLine="0"/>
                          <w:rPr>
                            <w:rFonts w:asciiTheme="minorHAnsi" w:hAnsiTheme="minorHAnsi" w:cstheme="minorHAnsi"/>
                            <w:highlight w:val="lightGray"/>
                          </w:rPr>
                        </w:pPr>
                        <w:r w:rsidRPr="00274A30">
                          <w:rPr>
                            <w:rFonts w:asciiTheme="minorHAnsi" w:hAnsiTheme="minorHAnsi" w:cstheme="minorHAnsi"/>
                            <w:highlight w:val="lightGray"/>
                          </w:rPr>
                          <w:t>1</w:t>
                        </w:r>
                        <w:r w:rsidRPr="00274A30">
                          <w:rPr>
                            <w:rFonts w:asciiTheme="minorHAnsi" w:hAnsiTheme="minorHAnsi" w:cstheme="minorHAnsi"/>
                            <w:highlight w:val="lightGray"/>
                            <w:vertAlign w:val="superscript"/>
                          </w:rPr>
                          <w:t>er</w:t>
                        </w:r>
                        <w:r w:rsidRPr="00274A30">
                          <w:rPr>
                            <w:rFonts w:asciiTheme="minorHAnsi" w:hAnsiTheme="minorHAnsi" w:cstheme="minorHAnsi"/>
                            <w:highlight w:val="lightGray"/>
                          </w:rPr>
                          <w:t xml:space="preserve"> degré commun</w:t>
                        </w:r>
                      </w:p>
                      <w:p w14:paraId="564B26D5" w14:textId="77777777" w:rsidR="00D75FEF" w:rsidRPr="00274A30" w:rsidRDefault="00D75FEF" w:rsidP="003C05E8">
                        <w:pPr>
                          <w:numPr>
                            <w:ilvl w:val="0"/>
                            <w:numId w:val="83"/>
                          </w:numPr>
                          <w:spacing w:line="360" w:lineRule="auto"/>
                          <w:ind w:left="0" w:firstLine="0"/>
                          <w:rPr>
                            <w:rFonts w:asciiTheme="minorHAnsi" w:hAnsiTheme="minorHAnsi" w:cstheme="minorHAnsi"/>
                            <w:highlight w:val="lightGray"/>
                          </w:rPr>
                        </w:pPr>
                        <w:r w:rsidRPr="00274A30">
                          <w:rPr>
                            <w:rFonts w:asciiTheme="minorHAnsi" w:hAnsiTheme="minorHAnsi" w:cstheme="minorHAnsi"/>
                            <w:highlight w:val="lightGray"/>
                          </w:rPr>
                          <w:t>2</w:t>
                        </w:r>
                        <w:r w:rsidRPr="00274A30">
                          <w:rPr>
                            <w:rFonts w:asciiTheme="minorHAnsi" w:hAnsiTheme="minorHAnsi" w:cstheme="minorHAnsi"/>
                            <w:highlight w:val="lightGray"/>
                            <w:vertAlign w:val="superscript"/>
                          </w:rPr>
                          <w:t>ème</w:t>
                        </w:r>
                        <w:r w:rsidRPr="00274A30">
                          <w:rPr>
                            <w:rFonts w:asciiTheme="minorHAnsi" w:hAnsiTheme="minorHAnsi" w:cstheme="minorHAnsi"/>
                            <w:highlight w:val="lightGray"/>
                          </w:rPr>
                          <w:t xml:space="preserve"> degré</w:t>
                        </w:r>
                      </w:p>
                      <w:p w14:paraId="1C1DABF2" w14:textId="77777777" w:rsidR="00D75FEF" w:rsidRPr="00274A30" w:rsidRDefault="00D75FEF" w:rsidP="003C05E8">
                        <w:pPr>
                          <w:numPr>
                            <w:ilvl w:val="1"/>
                            <w:numId w:val="83"/>
                          </w:numPr>
                          <w:spacing w:line="360" w:lineRule="auto"/>
                          <w:ind w:left="880"/>
                          <w:rPr>
                            <w:rFonts w:asciiTheme="minorHAnsi" w:hAnsiTheme="minorHAnsi" w:cstheme="minorHAnsi"/>
                            <w:highlight w:val="lightGray"/>
                          </w:rPr>
                        </w:pPr>
                        <w:r w:rsidRPr="00274A30">
                          <w:rPr>
                            <w:rFonts w:asciiTheme="minorHAnsi" w:hAnsiTheme="minorHAnsi" w:cstheme="minorHAnsi"/>
                            <w:highlight w:val="lightGray"/>
                          </w:rPr>
                          <w:t>Général</w:t>
                        </w:r>
                      </w:p>
                      <w:p w14:paraId="395A3257" w14:textId="77777777" w:rsidR="00D75FEF" w:rsidRPr="00274A30" w:rsidRDefault="00D75FEF" w:rsidP="003C05E8">
                        <w:pPr>
                          <w:numPr>
                            <w:ilvl w:val="1"/>
                            <w:numId w:val="83"/>
                          </w:numPr>
                          <w:spacing w:line="360" w:lineRule="auto"/>
                          <w:ind w:left="880"/>
                          <w:rPr>
                            <w:rFonts w:asciiTheme="minorHAnsi" w:hAnsiTheme="minorHAnsi" w:cstheme="minorHAnsi"/>
                            <w:highlight w:val="lightGray"/>
                          </w:rPr>
                        </w:pPr>
                        <w:r w:rsidRPr="00274A30">
                          <w:rPr>
                            <w:rFonts w:asciiTheme="minorHAnsi" w:hAnsiTheme="minorHAnsi" w:cstheme="minorHAnsi"/>
                            <w:highlight w:val="lightGray"/>
                          </w:rPr>
                          <w:t>Technique de Transition</w:t>
                        </w:r>
                      </w:p>
                      <w:p w14:paraId="5449FBC3" w14:textId="77777777" w:rsidR="00D75FEF" w:rsidRPr="00274A30" w:rsidRDefault="00D75FEF" w:rsidP="003C05E8">
                        <w:pPr>
                          <w:numPr>
                            <w:ilvl w:val="1"/>
                            <w:numId w:val="83"/>
                          </w:numPr>
                          <w:spacing w:line="360" w:lineRule="auto"/>
                          <w:ind w:left="880"/>
                          <w:rPr>
                            <w:rFonts w:asciiTheme="minorHAnsi" w:hAnsiTheme="minorHAnsi" w:cstheme="minorHAnsi"/>
                            <w:highlight w:val="lightGray"/>
                          </w:rPr>
                        </w:pPr>
                        <w:r w:rsidRPr="00274A30">
                          <w:rPr>
                            <w:rFonts w:asciiTheme="minorHAnsi" w:hAnsiTheme="minorHAnsi" w:cstheme="minorHAnsi"/>
                            <w:highlight w:val="lightGray"/>
                          </w:rPr>
                          <w:t>Technique de Qualification</w:t>
                        </w:r>
                      </w:p>
                      <w:p w14:paraId="354C3E9C" w14:textId="77777777" w:rsidR="00D75FEF" w:rsidRPr="00274A30" w:rsidRDefault="00D75FEF" w:rsidP="003C05E8">
                        <w:pPr>
                          <w:numPr>
                            <w:ilvl w:val="1"/>
                            <w:numId w:val="83"/>
                          </w:numPr>
                          <w:spacing w:line="360" w:lineRule="auto"/>
                          <w:ind w:left="880"/>
                          <w:rPr>
                            <w:rFonts w:asciiTheme="minorHAnsi" w:hAnsiTheme="minorHAnsi" w:cstheme="minorHAnsi"/>
                            <w:highlight w:val="lightGray"/>
                          </w:rPr>
                        </w:pPr>
                        <w:r w:rsidRPr="00274A30">
                          <w:rPr>
                            <w:rFonts w:asciiTheme="minorHAnsi" w:hAnsiTheme="minorHAnsi" w:cstheme="minorHAnsi"/>
                            <w:highlight w:val="lightGray"/>
                          </w:rPr>
                          <w:t>Artistique de Transition</w:t>
                        </w:r>
                      </w:p>
                      <w:p w14:paraId="490AA72F" w14:textId="77777777" w:rsidR="00D75FEF" w:rsidRPr="00274A30" w:rsidRDefault="00D75FEF" w:rsidP="003C05E8">
                        <w:pPr>
                          <w:numPr>
                            <w:ilvl w:val="1"/>
                            <w:numId w:val="83"/>
                          </w:numPr>
                          <w:spacing w:line="360" w:lineRule="auto"/>
                          <w:ind w:left="880"/>
                          <w:rPr>
                            <w:rFonts w:asciiTheme="minorHAnsi" w:hAnsiTheme="minorHAnsi" w:cstheme="minorHAnsi"/>
                            <w:highlight w:val="lightGray"/>
                          </w:rPr>
                        </w:pPr>
                        <w:r w:rsidRPr="00274A30">
                          <w:rPr>
                            <w:rFonts w:asciiTheme="minorHAnsi" w:hAnsiTheme="minorHAnsi" w:cstheme="minorHAnsi"/>
                            <w:highlight w:val="lightGray"/>
                          </w:rPr>
                          <w:t>Artistique de Qualification</w:t>
                        </w:r>
                      </w:p>
                      <w:p w14:paraId="38BC9EF9" w14:textId="77777777" w:rsidR="00D75FEF" w:rsidRPr="00274A30" w:rsidRDefault="00D75FEF" w:rsidP="003C05E8">
                        <w:pPr>
                          <w:numPr>
                            <w:ilvl w:val="1"/>
                            <w:numId w:val="83"/>
                          </w:numPr>
                          <w:spacing w:line="360" w:lineRule="auto"/>
                          <w:ind w:left="880"/>
                          <w:rPr>
                            <w:rFonts w:asciiTheme="minorHAnsi" w:hAnsiTheme="minorHAnsi" w:cstheme="minorHAnsi"/>
                            <w:highlight w:val="lightGray"/>
                          </w:rPr>
                        </w:pPr>
                        <w:r w:rsidRPr="00274A30">
                          <w:rPr>
                            <w:rFonts w:asciiTheme="minorHAnsi" w:hAnsiTheme="minorHAnsi" w:cstheme="minorHAnsi"/>
                            <w:highlight w:val="lightGray"/>
                          </w:rPr>
                          <w:t>Professionnel</w:t>
                        </w:r>
                      </w:p>
                    </w:tc>
                    <w:tc>
                      <w:tcPr>
                        <w:tcW w:w="4318" w:type="dxa"/>
                      </w:tcPr>
                      <w:p w14:paraId="372B9BB0" w14:textId="77777777" w:rsidR="00D75FEF" w:rsidRPr="00274A30" w:rsidRDefault="00D75FEF" w:rsidP="003C05E8">
                        <w:pPr>
                          <w:numPr>
                            <w:ilvl w:val="0"/>
                            <w:numId w:val="83"/>
                          </w:numPr>
                          <w:spacing w:line="360" w:lineRule="auto"/>
                          <w:ind w:left="0" w:firstLine="0"/>
                          <w:rPr>
                            <w:rFonts w:asciiTheme="minorHAnsi" w:hAnsiTheme="minorHAnsi" w:cstheme="minorHAnsi"/>
                            <w:highlight w:val="lightGray"/>
                          </w:rPr>
                        </w:pPr>
                        <w:r w:rsidRPr="00274A30">
                          <w:rPr>
                            <w:rFonts w:asciiTheme="minorHAnsi" w:hAnsiTheme="minorHAnsi" w:cstheme="minorHAnsi"/>
                            <w:highlight w:val="lightGray"/>
                          </w:rPr>
                          <w:t>3</w:t>
                        </w:r>
                        <w:r w:rsidRPr="00274A30">
                          <w:rPr>
                            <w:rFonts w:asciiTheme="minorHAnsi" w:hAnsiTheme="minorHAnsi" w:cstheme="minorHAnsi"/>
                            <w:highlight w:val="lightGray"/>
                            <w:vertAlign w:val="superscript"/>
                          </w:rPr>
                          <w:t>ème</w:t>
                        </w:r>
                        <w:r w:rsidRPr="00274A30">
                          <w:rPr>
                            <w:rFonts w:asciiTheme="minorHAnsi" w:hAnsiTheme="minorHAnsi" w:cstheme="minorHAnsi"/>
                            <w:highlight w:val="lightGray"/>
                          </w:rPr>
                          <w:t xml:space="preserve"> degré</w:t>
                        </w:r>
                      </w:p>
                      <w:p w14:paraId="1F0071A0" w14:textId="77777777" w:rsidR="00D75FEF" w:rsidRPr="00274A30" w:rsidRDefault="00D75FEF" w:rsidP="003C05E8">
                        <w:pPr>
                          <w:numPr>
                            <w:ilvl w:val="1"/>
                            <w:numId w:val="83"/>
                          </w:numPr>
                          <w:spacing w:line="360" w:lineRule="auto"/>
                          <w:ind w:left="880" w:hanging="425"/>
                          <w:rPr>
                            <w:rFonts w:asciiTheme="minorHAnsi" w:hAnsiTheme="minorHAnsi" w:cstheme="minorHAnsi"/>
                            <w:highlight w:val="lightGray"/>
                          </w:rPr>
                        </w:pPr>
                        <w:r w:rsidRPr="00274A30">
                          <w:rPr>
                            <w:rFonts w:asciiTheme="minorHAnsi" w:hAnsiTheme="minorHAnsi" w:cstheme="minorHAnsi"/>
                            <w:highlight w:val="lightGray"/>
                          </w:rPr>
                          <w:t>Général</w:t>
                        </w:r>
                      </w:p>
                      <w:p w14:paraId="6F13D3ED" w14:textId="77777777" w:rsidR="00D75FEF" w:rsidRPr="00274A30" w:rsidRDefault="00D75FEF" w:rsidP="003C05E8">
                        <w:pPr>
                          <w:numPr>
                            <w:ilvl w:val="1"/>
                            <w:numId w:val="83"/>
                          </w:numPr>
                          <w:spacing w:line="360" w:lineRule="auto"/>
                          <w:ind w:left="880" w:hanging="425"/>
                          <w:rPr>
                            <w:rFonts w:asciiTheme="minorHAnsi" w:hAnsiTheme="minorHAnsi" w:cstheme="minorHAnsi"/>
                            <w:highlight w:val="lightGray"/>
                          </w:rPr>
                        </w:pPr>
                        <w:r w:rsidRPr="00274A30">
                          <w:rPr>
                            <w:rFonts w:asciiTheme="minorHAnsi" w:hAnsiTheme="minorHAnsi" w:cstheme="minorHAnsi"/>
                            <w:highlight w:val="lightGray"/>
                          </w:rPr>
                          <w:t>Technique de Transition</w:t>
                        </w:r>
                      </w:p>
                      <w:p w14:paraId="66B60BE7" w14:textId="77777777" w:rsidR="00D75FEF" w:rsidRPr="00274A30" w:rsidRDefault="00D75FEF" w:rsidP="003C05E8">
                        <w:pPr>
                          <w:numPr>
                            <w:ilvl w:val="1"/>
                            <w:numId w:val="83"/>
                          </w:numPr>
                          <w:spacing w:line="360" w:lineRule="auto"/>
                          <w:ind w:left="880" w:hanging="425"/>
                          <w:rPr>
                            <w:rFonts w:asciiTheme="minorHAnsi" w:hAnsiTheme="minorHAnsi" w:cstheme="minorHAnsi"/>
                            <w:highlight w:val="lightGray"/>
                          </w:rPr>
                        </w:pPr>
                        <w:r w:rsidRPr="00274A30">
                          <w:rPr>
                            <w:rFonts w:asciiTheme="minorHAnsi" w:hAnsiTheme="minorHAnsi" w:cstheme="minorHAnsi"/>
                            <w:highlight w:val="lightGray"/>
                          </w:rPr>
                          <w:t>Technique de Qualification</w:t>
                        </w:r>
                      </w:p>
                      <w:p w14:paraId="70F390D4" w14:textId="77777777" w:rsidR="00D75FEF" w:rsidRPr="00274A30" w:rsidRDefault="00D75FEF" w:rsidP="003C05E8">
                        <w:pPr>
                          <w:numPr>
                            <w:ilvl w:val="1"/>
                            <w:numId w:val="83"/>
                          </w:numPr>
                          <w:spacing w:line="360" w:lineRule="auto"/>
                          <w:ind w:left="880" w:hanging="425"/>
                          <w:rPr>
                            <w:rFonts w:asciiTheme="minorHAnsi" w:hAnsiTheme="minorHAnsi" w:cstheme="minorHAnsi"/>
                            <w:highlight w:val="lightGray"/>
                          </w:rPr>
                        </w:pPr>
                        <w:r w:rsidRPr="00274A30">
                          <w:rPr>
                            <w:rFonts w:asciiTheme="minorHAnsi" w:hAnsiTheme="minorHAnsi" w:cstheme="minorHAnsi"/>
                            <w:highlight w:val="lightGray"/>
                          </w:rPr>
                          <w:t>Artistique de Transition</w:t>
                        </w:r>
                      </w:p>
                      <w:p w14:paraId="4B081525" w14:textId="77777777" w:rsidR="00D75FEF" w:rsidRPr="00274A30" w:rsidRDefault="00D75FEF" w:rsidP="003C05E8">
                        <w:pPr>
                          <w:numPr>
                            <w:ilvl w:val="1"/>
                            <w:numId w:val="83"/>
                          </w:numPr>
                          <w:spacing w:line="360" w:lineRule="auto"/>
                          <w:ind w:left="880" w:hanging="425"/>
                          <w:rPr>
                            <w:rFonts w:asciiTheme="minorHAnsi" w:hAnsiTheme="minorHAnsi" w:cstheme="minorHAnsi"/>
                            <w:highlight w:val="lightGray"/>
                          </w:rPr>
                        </w:pPr>
                        <w:r w:rsidRPr="00274A30">
                          <w:rPr>
                            <w:rFonts w:asciiTheme="minorHAnsi" w:hAnsiTheme="minorHAnsi" w:cstheme="minorHAnsi"/>
                            <w:highlight w:val="lightGray"/>
                          </w:rPr>
                          <w:t>Artistique de Qualification</w:t>
                        </w:r>
                      </w:p>
                      <w:p w14:paraId="101FF74C" w14:textId="77777777" w:rsidR="00D75FEF" w:rsidRPr="00274A30" w:rsidRDefault="00D75FEF" w:rsidP="003C05E8">
                        <w:pPr>
                          <w:numPr>
                            <w:ilvl w:val="1"/>
                            <w:numId w:val="83"/>
                          </w:numPr>
                          <w:spacing w:line="360" w:lineRule="auto"/>
                          <w:ind w:left="880" w:hanging="425"/>
                          <w:rPr>
                            <w:rFonts w:asciiTheme="minorHAnsi" w:hAnsiTheme="minorHAnsi" w:cstheme="minorHAnsi"/>
                            <w:highlight w:val="lightGray"/>
                          </w:rPr>
                        </w:pPr>
                        <w:r w:rsidRPr="00274A30">
                          <w:rPr>
                            <w:rFonts w:asciiTheme="minorHAnsi" w:hAnsiTheme="minorHAnsi" w:cstheme="minorHAnsi"/>
                            <w:highlight w:val="lightGray"/>
                          </w:rPr>
                          <w:t>Professionnel</w:t>
                        </w:r>
                      </w:p>
                    </w:tc>
                  </w:tr>
                </w:tbl>
                <w:p w14:paraId="1451E947" w14:textId="77777777" w:rsidR="00D75FEF" w:rsidRPr="00274A30" w:rsidRDefault="00D75FEF" w:rsidP="00D75FEF">
                  <w:pPr>
                    <w:pStyle w:val="BASDEPAGEcalibri8"/>
                    <w:ind w:left="0" w:firstLine="0"/>
                    <w:rPr>
                      <w:lang w:val="fr-FR"/>
                    </w:rPr>
                  </w:pPr>
                </w:p>
                <w:p w14:paraId="256EF274" w14:textId="77777777" w:rsidR="00D75FEF" w:rsidRPr="00274A30" w:rsidRDefault="00D75FEF" w:rsidP="00D75FEF">
                  <w:pPr>
                    <w:pStyle w:val="BASDEPAGEcalibri8"/>
                    <w:ind w:left="0" w:firstLine="0"/>
                    <w:rPr>
                      <w:lang w:val="fr-FR"/>
                    </w:rPr>
                  </w:pPr>
                </w:p>
                <w:p w14:paraId="2C5825AE" w14:textId="77777777" w:rsidR="00D75FEF" w:rsidRPr="00274A30" w:rsidRDefault="00D75FEF" w:rsidP="00D75FEF">
                  <w:pPr>
                    <w:pStyle w:val="BASDEPAGEcalibri8"/>
                    <w:ind w:left="0" w:firstLine="0"/>
                    <w:rPr>
                      <w:lang w:val="fr-FR"/>
                    </w:rPr>
                  </w:pPr>
                  <w:r w:rsidRPr="00274A30">
                    <w:rPr>
                      <w:lang w:val="fr-FR"/>
                    </w:rPr>
                    <w:br w:type="page"/>
                  </w:r>
                </w:p>
                <w:p w14:paraId="4CAA605F" w14:textId="77777777" w:rsidR="00D75FEF" w:rsidRPr="00274A30" w:rsidRDefault="00D75FEF" w:rsidP="00DB1C51">
                  <w:pPr>
                    <w:pStyle w:val="Titre4"/>
                  </w:pPr>
                  <w:bookmarkStart w:id="377" w:name="_Annexe_3_:_7"/>
                  <w:bookmarkEnd w:id="377"/>
                  <w:r w:rsidRPr="00274A30">
                    <w:lastRenderedPageBreak/>
                    <w:t xml:space="preserve">Annexe 3 : Déclaration sur l’honneur </w:t>
                  </w:r>
                </w:p>
                <w:p w14:paraId="3F400663" w14:textId="77777777" w:rsidR="00D75FEF" w:rsidRPr="00274A30" w:rsidRDefault="00D75FEF" w:rsidP="00D75FEF">
                  <w:pPr>
                    <w:jc w:val="both"/>
                    <w:rPr>
                      <w:rFonts w:asciiTheme="minorHAnsi" w:hAnsiTheme="minorHAnsi" w:cstheme="minorHAnsi"/>
                    </w:rPr>
                  </w:pPr>
                </w:p>
                <w:p w14:paraId="1641D0B2" w14:textId="742533E2" w:rsidR="00D75FEF" w:rsidRPr="00274A30" w:rsidRDefault="00D75FEF" w:rsidP="00D75FEF">
                  <w:pPr>
                    <w:jc w:val="both"/>
                    <w:rPr>
                      <w:rFonts w:asciiTheme="minorHAnsi" w:hAnsiTheme="minorHAnsi" w:cstheme="minorHAnsi"/>
                    </w:rPr>
                  </w:pPr>
                  <w:r w:rsidRPr="00274A30">
                    <w:rPr>
                      <w:rFonts w:asciiTheme="minorHAnsi" w:hAnsiTheme="minorHAnsi" w:cstheme="minorHAnsi"/>
                    </w:rPr>
                    <w:t>Je déclare sur l'honneur que l'établissement précitée s’engage à se conformer aux dispositions légales et réglementaires concernant l'organisation des études, les statuts administratifs des membres du personnel et l'application des lois linguistiques.</w:t>
                  </w:r>
                </w:p>
                <w:p w14:paraId="75EFF023" w14:textId="77777777" w:rsidR="00D75FEF" w:rsidRPr="00274A30" w:rsidRDefault="00D75FEF" w:rsidP="00D75FEF">
                  <w:pPr>
                    <w:jc w:val="both"/>
                    <w:rPr>
                      <w:rFonts w:asciiTheme="minorHAnsi" w:hAnsiTheme="minorHAnsi" w:cstheme="minorHAnsi"/>
                    </w:rPr>
                  </w:pPr>
                </w:p>
                <w:p w14:paraId="10DC66C1" w14:textId="77777777" w:rsidR="00D75FEF" w:rsidRPr="00274A30" w:rsidRDefault="00D75FEF" w:rsidP="00D75FEF">
                  <w:pPr>
                    <w:jc w:val="both"/>
                    <w:rPr>
                      <w:rFonts w:asciiTheme="minorHAnsi" w:hAnsiTheme="minorHAnsi" w:cstheme="minorHAnsi"/>
                    </w:rPr>
                  </w:pPr>
                  <w:r w:rsidRPr="00274A30">
                    <w:rPr>
                      <w:rFonts w:asciiTheme="minorHAnsi" w:hAnsiTheme="minorHAnsi" w:cstheme="minorHAnsi"/>
                    </w:rPr>
                    <w:t xml:space="preserve">De plus, je déclare sur l’honneur que l’établissement s’engage également à : </w:t>
                  </w:r>
                </w:p>
                <w:p w14:paraId="725EAD49" w14:textId="77777777" w:rsidR="00D75FEF" w:rsidRPr="00274A30" w:rsidRDefault="00D75FEF" w:rsidP="00D75FEF">
                  <w:pPr>
                    <w:jc w:val="both"/>
                    <w:rPr>
                      <w:rFonts w:asciiTheme="minorHAnsi" w:hAnsiTheme="minorHAnsi" w:cstheme="minorHAnsi"/>
                    </w:rPr>
                  </w:pPr>
                </w:p>
                <w:p w14:paraId="352ACC0C" w14:textId="77777777" w:rsidR="00D75FEF" w:rsidRPr="00274A30" w:rsidRDefault="00D75FEF" w:rsidP="003C05E8">
                  <w:pPr>
                    <w:pStyle w:val="msolistparagraph0"/>
                    <w:numPr>
                      <w:ilvl w:val="0"/>
                      <w:numId w:val="76"/>
                    </w:numPr>
                    <w:autoSpaceDE w:val="0"/>
                    <w:autoSpaceDN w:val="0"/>
                    <w:ind w:left="284" w:hanging="284"/>
                    <w:jc w:val="both"/>
                    <w:rPr>
                      <w:rFonts w:asciiTheme="minorHAnsi" w:hAnsiTheme="minorHAnsi" w:cstheme="minorHAnsi"/>
                      <w:lang w:val="fr-BE"/>
                    </w:rPr>
                  </w:pPr>
                  <w:r w:rsidRPr="00274A30">
                    <w:rPr>
                      <w:rFonts w:asciiTheme="minorHAnsi" w:hAnsiTheme="minorHAnsi" w:cstheme="minorHAnsi"/>
                      <w:lang w:val="fr-BE"/>
                    </w:rPr>
                    <w:t>Adopter la structure d’enseignement définie par les lois, décrets et arrêtés royaux, notamment, selon le cas d’espèce :</w:t>
                  </w:r>
                </w:p>
                <w:p w14:paraId="45E2AC05" w14:textId="77777777" w:rsidR="00D75FEF" w:rsidRPr="00274A30" w:rsidRDefault="00D75FEF" w:rsidP="00D75FEF">
                  <w:pPr>
                    <w:pStyle w:val="msolistparagraph0"/>
                    <w:autoSpaceDE w:val="0"/>
                    <w:autoSpaceDN w:val="0"/>
                    <w:ind w:left="284" w:hanging="284"/>
                    <w:jc w:val="both"/>
                    <w:rPr>
                      <w:rFonts w:asciiTheme="minorHAnsi" w:hAnsiTheme="minorHAnsi" w:cstheme="minorHAnsi"/>
                      <w:lang w:val="fr-BE"/>
                    </w:rPr>
                  </w:pPr>
                </w:p>
                <w:p w14:paraId="23EE167B" w14:textId="77777777" w:rsidR="00D75FEF" w:rsidRPr="00274A30" w:rsidRDefault="00D75FEF" w:rsidP="003C05E8">
                  <w:pPr>
                    <w:pStyle w:val="msolistparagraph0"/>
                    <w:numPr>
                      <w:ilvl w:val="1"/>
                      <w:numId w:val="86"/>
                    </w:numPr>
                    <w:tabs>
                      <w:tab w:val="clear" w:pos="2291"/>
                    </w:tabs>
                    <w:autoSpaceDE w:val="0"/>
                    <w:autoSpaceDN w:val="0"/>
                    <w:ind w:left="567" w:hanging="283"/>
                    <w:jc w:val="both"/>
                    <w:rPr>
                      <w:rFonts w:asciiTheme="minorHAnsi" w:hAnsiTheme="minorHAnsi" w:cstheme="minorHAnsi"/>
                      <w:lang w:val="fr-BE"/>
                    </w:rPr>
                  </w:pPr>
                  <w:r w:rsidRPr="00274A30">
                    <w:rPr>
                      <w:rFonts w:asciiTheme="minorHAnsi" w:hAnsiTheme="minorHAnsi" w:cstheme="minorHAnsi"/>
                      <w:lang w:val="fr-BE"/>
                    </w:rPr>
                    <w:t>l’arrêté royal du 20 août 1957 portant coordination des lois sur l’enseignement primaire ;</w:t>
                  </w:r>
                </w:p>
                <w:p w14:paraId="7FE13E47" w14:textId="77777777" w:rsidR="00D75FEF" w:rsidRPr="00274A30" w:rsidRDefault="00D75FEF" w:rsidP="003C05E8">
                  <w:pPr>
                    <w:pStyle w:val="msolistparagraph0"/>
                    <w:numPr>
                      <w:ilvl w:val="1"/>
                      <w:numId w:val="86"/>
                    </w:numPr>
                    <w:tabs>
                      <w:tab w:val="clear" w:pos="2291"/>
                    </w:tabs>
                    <w:autoSpaceDE w:val="0"/>
                    <w:autoSpaceDN w:val="0"/>
                    <w:ind w:left="567" w:hanging="283"/>
                    <w:jc w:val="both"/>
                    <w:rPr>
                      <w:rFonts w:asciiTheme="minorHAnsi" w:hAnsiTheme="minorHAnsi" w:cstheme="minorHAnsi"/>
                      <w:lang w:val="fr-BE"/>
                    </w:rPr>
                  </w:pPr>
                  <w:r w:rsidRPr="00274A30">
                    <w:rPr>
                      <w:rFonts w:asciiTheme="minorHAnsi" w:hAnsiTheme="minorHAnsi" w:cstheme="minorHAnsi"/>
                      <w:lang w:val="fr-BE"/>
                    </w:rPr>
                    <w:t xml:space="preserve">le décret du 13 juillet 1998 portant organisation de l’enseignement maternel ; et primaire ordinaire et modifiant la réglementation de l’enseignement; </w:t>
                  </w:r>
                </w:p>
                <w:p w14:paraId="7F1F2293" w14:textId="77777777" w:rsidR="00D75FEF" w:rsidRPr="00274A30" w:rsidRDefault="00D75FEF" w:rsidP="003C05E8">
                  <w:pPr>
                    <w:pStyle w:val="msolistparagraph0"/>
                    <w:numPr>
                      <w:ilvl w:val="1"/>
                      <w:numId w:val="86"/>
                    </w:numPr>
                    <w:tabs>
                      <w:tab w:val="clear" w:pos="2291"/>
                    </w:tabs>
                    <w:autoSpaceDE w:val="0"/>
                    <w:autoSpaceDN w:val="0"/>
                    <w:ind w:left="567" w:hanging="283"/>
                    <w:jc w:val="both"/>
                    <w:rPr>
                      <w:rFonts w:asciiTheme="minorHAnsi" w:hAnsiTheme="minorHAnsi" w:cstheme="minorHAnsi"/>
                      <w:lang w:val="fr-BE"/>
                    </w:rPr>
                  </w:pPr>
                  <w:r w:rsidRPr="00274A30">
                    <w:rPr>
                      <w:rFonts w:asciiTheme="minorHAnsi" w:hAnsiTheme="minorHAnsi" w:cstheme="minorHAnsi"/>
                      <w:lang w:val="fr-BE"/>
                    </w:rPr>
                    <w:t>le décret du 29 juillet 1992 portant organisation de l’enseignement secondaire de plein exercice ;</w:t>
                  </w:r>
                </w:p>
                <w:p w14:paraId="687E5A1C" w14:textId="77777777" w:rsidR="00D75FEF" w:rsidRPr="00274A30" w:rsidRDefault="00D75FEF" w:rsidP="003C05E8">
                  <w:pPr>
                    <w:pStyle w:val="msolistparagraph0"/>
                    <w:numPr>
                      <w:ilvl w:val="1"/>
                      <w:numId w:val="86"/>
                    </w:numPr>
                    <w:tabs>
                      <w:tab w:val="clear" w:pos="2291"/>
                    </w:tabs>
                    <w:autoSpaceDE w:val="0"/>
                    <w:autoSpaceDN w:val="0"/>
                    <w:ind w:left="567" w:hanging="283"/>
                    <w:jc w:val="both"/>
                    <w:rPr>
                      <w:rFonts w:asciiTheme="minorHAnsi" w:hAnsiTheme="minorHAnsi" w:cstheme="minorHAnsi"/>
                      <w:lang w:val="fr-BE"/>
                    </w:rPr>
                  </w:pPr>
                  <w:r w:rsidRPr="00274A30">
                    <w:rPr>
                      <w:rFonts w:asciiTheme="minorHAnsi" w:hAnsiTheme="minorHAnsi" w:cstheme="minorHAnsi"/>
                      <w:lang w:val="fr-BE"/>
                    </w:rPr>
                    <w:t>la loi du 19 juillet 1971 relative à la structure générale et à l’organisation de l’enseignement secondaire ;</w:t>
                  </w:r>
                </w:p>
                <w:p w14:paraId="5253D5FD" w14:textId="77777777" w:rsidR="00D75FEF" w:rsidRPr="00274A30" w:rsidRDefault="00D75FEF" w:rsidP="003C05E8">
                  <w:pPr>
                    <w:pStyle w:val="msolistparagraph0"/>
                    <w:numPr>
                      <w:ilvl w:val="1"/>
                      <w:numId w:val="86"/>
                    </w:numPr>
                    <w:tabs>
                      <w:tab w:val="clear" w:pos="2291"/>
                    </w:tabs>
                    <w:autoSpaceDE w:val="0"/>
                    <w:autoSpaceDN w:val="0"/>
                    <w:ind w:left="567" w:hanging="283"/>
                    <w:jc w:val="both"/>
                    <w:rPr>
                      <w:rFonts w:asciiTheme="minorHAnsi" w:hAnsiTheme="minorHAnsi" w:cstheme="minorHAnsi"/>
                      <w:lang w:val="fr-BE"/>
                    </w:rPr>
                  </w:pPr>
                  <w:r w:rsidRPr="00274A30">
                    <w:rPr>
                      <w:rFonts w:asciiTheme="minorHAnsi" w:hAnsiTheme="minorHAnsi" w:cstheme="minorHAnsi"/>
                      <w:lang w:val="fr-BE"/>
                    </w:rPr>
                    <w:t xml:space="preserve">le décret du 30 juin 2006 </w:t>
                  </w:r>
                  <w:r w:rsidRPr="00274A30">
                    <w:rPr>
                      <w:rFonts w:asciiTheme="minorHAnsi" w:hAnsiTheme="minorHAnsi" w:cstheme="minorHAnsi"/>
                    </w:rPr>
                    <w:t>relatif à l'organisation pédagogique du 1er degré de l'enseignement secondaire</w:t>
                  </w:r>
                </w:p>
                <w:p w14:paraId="75452160" w14:textId="77777777" w:rsidR="00D75FEF" w:rsidRPr="00274A30" w:rsidRDefault="00D75FEF" w:rsidP="003C05E8">
                  <w:pPr>
                    <w:pStyle w:val="msolistparagraph0"/>
                    <w:numPr>
                      <w:ilvl w:val="1"/>
                      <w:numId w:val="86"/>
                    </w:numPr>
                    <w:tabs>
                      <w:tab w:val="clear" w:pos="2291"/>
                    </w:tabs>
                    <w:autoSpaceDE w:val="0"/>
                    <w:autoSpaceDN w:val="0"/>
                    <w:ind w:left="567" w:hanging="283"/>
                    <w:jc w:val="both"/>
                    <w:rPr>
                      <w:rFonts w:asciiTheme="minorHAnsi" w:hAnsiTheme="minorHAnsi" w:cstheme="minorHAnsi"/>
                      <w:lang w:val="fr-BE"/>
                    </w:rPr>
                  </w:pPr>
                  <w:r w:rsidRPr="00274A30">
                    <w:rPr>
                      <w:rFonts w:asciiTheme="minorHAnsi" w:hAnsiTheme="minorHAnsi" w:cstheme="minorHAnsi"/>
                      <w:lang w:val="fr-BE"/>
                    </w:rPr>
                    <w:t>le décret du 3 mars 2004 organisant l’enseignement spécialisé.</w:t>
                  </w:r>
                </w:p>
                <w:p w14:paraId="781E513D" w14:textId="77777777" w:rsidR="00D75FEF" w:rsidRPr="00274A30" w:rsidRDefault="00D75FEF" w:rsidP="00D75FEF">
                  <w:pPr>
                    <w:pStyle w:val="msolistparagraph0"/>
                    <w:shd w:val="clear" w:color="auto" w:fill="FFFFFF"/>
                    <w:autoSpaceDE w:val="0"/>
                    <w:autoSpaceDN w:val="0"/>
                    <w:ind w:left="0"/>
                    <w:jc w:val="both"/>
                    <w:rPr>
                      <w:rFonts w:asciiTheme="minorHAnsi" w:hAnsiTheme="minorHAnsi" w:cstheme="minorHAnsi"/>
                      <w:lang w:val="fr-BE"/>
                    </w:rPr>
                  </w:pPr>
                </w:p>
                <w:p w14:paraId="3E1F8A9F" w14:textId="77777777" w:rsidR="00D75FEF" w:rsidRPr="00274A30" w:rsidRDefault="00D75FEF" w:rsidP="003C05E8">
                  <w:pPr>
                    <w:pStyle w:val="msolistparagraph0"/>
                    <w:numPr>
                      <w:ilvl w:val="0"/>
                      <w:numId w:val="76"/>
                    </w:numPr>
                    <w:autoSpaceDE w:val="0"/>
                    <w:autoSpaceDN w:val="0"/>
                    <w:ind w:left="284" w:hanging="284"/>
                    <w:jc w:val="both"/>
                    <w:rPr>
                      <w:rFonts w:asciiTheme="minorHAnsi" w:hAnsiTheme="minorHAnsi" w:cstheme="minorHAnsi"/>
                      <w:lang w:val="fr-BE"/>
                    </w:rPr>
                  </w:pPr>
                  <w:r w:rsidRPr="00274A30">
                    <w:rPr>
                      <w:rFonts w:asciiTheme="minorHAnsi" w:hAnsiTheme="minorHAnsi" w:cstheme="minorHAnsi"/>
                      <w:lang w:val="fr-BE"/>
                    </w:rPr>
                    <w:t xml:space="preserve">Respecter un programme approuvé par le Gouvernement, </w:t>
                  </w:r>
                  <w:r w:rsidRPr="00274A30">
                    <w:rPr>
                      <w:rFonts w:asciiTheme="minorHAnsi" w:hAnsiTheme="minorHAnsi" w:cstheme="minorHAnsi"/>
                    </w:rPr>
                    <w:t>au sens de l’article 1.3.1-1,49</w:t>
                  </w:r>
                  <w:r w:rsidRPr="00274A30">
                    <w:rPr>
                      <w:rFonts w:asciiTheme="minorHAnsi" w:hAnsiTheme="minorHAnsi" w:cstheme="minorHAnsi"/>
                      <w:vertAlign w:val="superscript"/>
                    </w:rPr>
                    <w:t>e</w:t>
                  </w:r>
                  <w:r w:rsidRPr="00274A30">
                    <w:rPr>
                      <w:rFonts w:asciiTheme="minorHAnsi" w:hAnsiTheme="minorHAnsi" w:cstheme="minorHAnsi"/>
                    </w:rPr>
                    <w:t xml:space="preserve"> du code de l’enseignement fondamental et de l’enseignement </w:t>
                  </w:r>
                  <w:r w:rsidRPr="00274A30">
                    <w:rPr>
                      <w:rFonts w:asciiTheme="minorHAnsi" w:hAnsiTheme="minorHAnsi" w:cstheme="minorHAnsi"/>
                      <w:lang w:val="fr-BE"/>
                    </w:rPr>
                    <w:t>secondaire, et mettant en place le tronc commun.</w:t>
                  </w:r>
                </w:p>
                <w:p w14:paraId="5B15BA2C" w14:textId="77777777" w:rsidR="00D75FEF" w:rsidRPr="00274A30" w:rsidRDefault="00D75FEF" w:rsidP="00D75FEF">
                  <w:pPr>
                    <w:pStyle w:val="Paragraphedeliste"/>
                    <w:ind w:left="0"/>
                    <w:jc w:val="both"/>
                    <w:rPr>
                      <w:rFonts w:asciiTheme="minorHAnsi" w:hAnsiTheme="minorHAnsi" w:cstheme="minorHAnsi"/>
                      <w:sz w:val="22"/>
                      <w:szCs w:val="22"/>
                    </w:rPr>
                  </w:pPr>
                </w:p>
                <w:p w14:paraId="6B93FD9A" w14:textId="77777777" w:rsidR="00D75FEF" w:rsidRPr="00274A30" w:rsidRDefault="00D75FEF" w:rsidP="00D75FEF">
                  <w:pPr>
                    <w:pStyle w:val="msolistparagraph0"/>
                    <w:autoSpaceDE w:val="0"/>
                    <w:autoSpaceDN w:val="0"/>
                    <w:ind w:left="0"/>
                    <w:jc w:val="both"/>
                    <w:rPr>
                      <w:rFonts w:asciiTheme="minorHAnsi" w:hAnsiTheme="minorHAnsi" w:cstheme="minorHAnsi"/>
                      <w:b/>
                      <w:lang w:val="fr-BE"/>
                    </w:rPr>
                  </w:pPr>
                  <w:r w:rsidRPr="00274A30">
                    <w:rPr>
                      <w:rFonts w:asciiTheme="minorHAnsi" w:hAnsiTheme="minorHAnsi" w:cstheme="minorHAnsi"/>
                      <w:b/>
                      <w:lang w:val="fr-BE"/>
                    </w:rPr>
                    <w:t xml:space="preserve">A cet effet, je joins : </w:t>
                  </w:r>
                </w:p>
                <w:p w14:paraId="2774F20F" w14:textId="77777777" w:rsidR="00D75FEF" w:rsidRPr="00274A30" w:rsidRDefault="00D75FEF" w:rsidP="00D75FEF">
                  <w:pPr>
                    <w:pStyle w:val="msolistparagraph0"/>
                    <w:autoSpaceDE w:val="0"/>
                    <w:autoSpaceDN w:val="0"/>
                    <w:ind w:left="0"/>
                    <w:jc w:val="both"/>
                    <w:rPr>
                      <w:rFonts w:asciiTheme="minorHAnsi" w:hAnsiTheme="minorHAnsi" w:cstheme="minorHAnsi"/>
                      <w:lang w:val="fr-BE"/>
                    </w:rPr>
                  </w:pPr>
                </w:p>
                <w:p w14:paraId="4C76FFB1" w14:textId="77777777" w:rsidR="00D75FEF" w:rsidRPr="00274A30" w:rsidRDefault="00D75FEF" w:rsidP="003C05E8">
                  <w:pPr>
                    <w:numPr>
                      <w:ilvl w:val="0"/>
                      <w:numId w:val="79"/>
                    </w:numPr>
                    <w:tabs>
                      <w:tab w:val="left" w:pos="993"/>
                    </w:tabs>
                    <w:ind w:left="850" w:hanging="425"/>
                    <w:jc w:val="both"/>
                    <w:rPr>
                      <w:rFonts w:asciiTheme="minorHAnsi" w:hAnsiTheme="minorHAnsi" w:cstheme="minorHAnsi"/>
                      <w:b/>
                    </w:rPr>
                  </w:pPr>
                  <w:r w:rsidRPr="00274A30">
                    <w:rPr>
                      <w:rFonts w:asciiTheme="minorHAnsi" w:hAnsiTheme="minorHAnsi" w:cstheme="minorHAnsi"/>
                      <w:b/>
                    </w:rPr>
                    <w:t xml:space="preserve">Soit la référence du ou des programmes choisi(s) si le Pouvoir organisateur opte pour un ou des programmes déjà approuvé(s) </w:t>
                  </w:r>
                  <w:r w:rsidRPr="00274A30">
                    <w:rPr>
                      <w:rFonts w:asciiTheme="minorHAnsi" w:hAnsiTheme="minorHAnsi" w:cstheme="minorHAnsi"/>
                    </w:rPr>
                    <w:t>conformément au code précité </w:t>
                  </w:r>
                  <w:r w:rsidRPr="00274A30">
                    <w:rPr>
                      <w:rFonts w:asciiTheme="minorHAnsi" w:hAnsiTheme="minorHAnsi" w:cstheme="minorHAnsi"/>
                      <w:b/>
                    </w:rPr>
                    <w:t>;</w:t>
                  </w:r>
                  <w:r w:rsidRPr="00274A30">
                    <w:rPr>
                      <w:rFonts w:asciiTheme="minorHAnsi" w:hAnsiTheme="minorHAnsi" w:cstheme="minorHAnsi"/>
                      <w:noProof/>
                      <w:lang w:eastAsia="fr-BE"/>
                    </w:rPr>
                    <w:t xml:space="preserve"> </w:t>
                  </w:r>
                </w:p>
                <w:p w14:paraId="0C3C05C4" w14:textId="77777777" w:rsidR="00D75FEF" w:rsidRPr="00274A30" w:rsidRDefault="00D75FEF" w:rsidP="00D75FEF">
                  <w:pPr>
                    <w:tabs>
                      <w:tab w:val="left" w:pos="993"/>
                    </w:tabs>
                    <w:ind w:left="851" w:hanging="425"/>
                    <w:jc w:val="both"/>
                    <w:rPr>
                      <w:rFonts w:asciiTheme="minorHAnsi" w:hAnsiTheme="minorHAnsi" w:cstheme="minorHAnsi"/>
                      <w:b/>
                    </w:rPr>
                  </w:pPr>
                </w:p>
                <w:p w14:paraId="75B5E938" w14:textId="77777777" w:rsidR="00D75FEF" w:rsidRPr="00274A30" w:rsidRDefault="00D75FEF" w:rsidP="003C05E8">
                  <w:pPr>
                    <w:numPr>
                      <w:ilvl w:val="0"/>
                      <w:numId w:val="79"/>
                    </w:numPr>
                    <w:tabs>
                      <w:tab w:val="left" w:pos="993"/>
                    </w:tabs>
                    <w:ind w:left="851" w:hanging="425"/>
                    <w:jc w:val="both"/>
                    <w:rPr>
                      <w:rFonts w:asciiTheme="minorHAnsi" w:hAnsiTheme="minorHAnsi" w:cstheme="minorHAnsi"/>
                      <w:b/>
                    </w:rPr>
                  </w:pPr>
                  <w:r w:rsidRPr="00274A30">
                    <w:rPr>
                      <w:rFonts w:asciiTheme="minorHAnsi" w:hAnsiTheme="minorHAnsi" w:cstheme="minorHAnsi"/>
                      <w:b/>
                    </w:rPr>
                    <w:t xml:space="preserve">Soit la copie de la demande d’approbation effectuée </w:t>
                  </w:r>
                  <w:r w:rsidRPr="00274A30">
                    <w:rPr>
                      <w:rFonts w:asciiTheme="minorHAnsi" w:hAnsiTheme="minorHAnsi" w:cstheme="minorHAnsi"/>
                    </w:rPr>
                    <w:t>conformément au code précité </w:t>
                  </w:r>
                  <w:r w:rsidRPr="00274A30">
                    <w:rPr>
                      <w:rFonts w:asciiTheme="minorHAnsi" w:hAnsiTheme="minorHAnsi" w:cstheme="minorHAnsi"/>
                      <w:b/>
                    </w:rPr>
                    <w:t xml:space="preserve">; laquelle contient donc le programme d’étude soumis à approbation et la date de demande d’approbation. </w:t>
                  </w:r>
                </w:p>
                <w:p w14:paraId="5EC11250" w14:textId="77777777" w:rsidR="00D75FEF" w:rsidRPr="00274A30" w:rsidRDefault="00D75FEF" w:rsidP="00D75FEF">
                  <w:pPr>
                    <w:pStyle w:val="msolistparagraph0"/>
                    <w:autoSpaceDE w:val="0"/>
                    <w:autoSpaceDN w:val="0"/>
                    <w:ind w:left="0"/>
                    <w:jc w:val="both"/>
                    <w:rPr>
                      <w:rFonts w:asciiTheme="minorHAnsi" w:hAnsiTheme="minorHAnsi" w:cstheme="minorHAnsi"/>
                      <w:lang w:val="fr-BE"/>
                    </w:rPr>
                  </w:pPr>
                </w:p>
                <w:p w14:paraId="2FE86267" w14:textId="75C0E50A" w:rsidR="00D75FEF" w:rsidRPr="00274A30" w:rsidRDefault="00D75FEF" w:rsidP="003C05E8">
                  <w:pPr>
                    <w:pStyle w:val="msolistparagraph0"/>
                    <w:numPr>
                      <w:ilvl w:val="0"/>
                      <w:numId w:val="76"/>
                    </w:numPr>
                    <w:autoSpaceDE w:val="0"/>
                    <w:autoSpaceDN w:val="0"/>
                    <w:ind w:left="284" w:hanging="284"/>
                    <w:jc w:val="both"/>
                    <w:rPr>
                      <w:rFonts w:asciiTheme="minorHAnsi" w:hAnsiTheme="minorHAnsi" w:cstheme="minorHAnsi"/>
                      <w:lang w:val="fr-BE"/>
                    </w:rPr>
                  </w:pPr>
                  <w:r w:rsidRPr="00274A30">
                    <w:rPr>
                      <w:rFonts w:asciiTheme="minorHAnsi" w:hAnsiTheme="minorHAnsi" w:cstheme="minorHAnsi"/>
                      <w:lang w:val="fr-BE"/>
                    </w:rPr>
                    <w:t>Respecter les dispositions prévues par le Code de l'enseignement fondamental et de l'enseignement secondaire, et mett</w:t>
                  </w:r>
                  <w:r w:rsidR="00CF301F">
                    <w:rPr>
                      <w:rFonts w:asciiTheme="minorHAnsi" w:hAnsiTheme="minorHAnsi" w:cstheme="minorHAnsi"/>
                      <w:lang w:val="fr-BE"/>
                    </w:rPr>
                    <w:t xml:space="preserve">ant en place le tronc commun, </w:t>
                  </w:r>
                  <w:r w:rsidR="00CF301F" w:rsidRPr="003C78A2">
                    <w:rPr>
                      <w:rFonts w:asciiTheme="minorHAnsi" w:hAnsiTheme="minorHAnsi" w:cstheme="minorHAnsi"/>
                      <w:lang w:val="fr-BE"/>
                    </w:rPr>
                    <w:t xml:space="preserve">et notamment son </w:t>
                  </w:r>
                  <w:r w:rsidRPr="003C78A2">
                    <w:rPr>
                      <w:rFonts w:asciiTheme="minorHAnsi" w:hAnsiTheme="minorHAnsi" w:cstheme="minorHAnsi"/>
                      <w:lang w:val="fr-BE"/>
                    </w:rPr>
                    <w:t>article 1</w:t>
                  </w:r>
                  <w:r w:rsidRPr="00274A30">
                    <w:rPr>
                      <w:rFonts w:asciiTheme="minorHAnsi" w:hAnsiTheme="minorHAnsi" w:cstheme="minorHAnsi"/>
                      <w:lang w:val="fr-BE"/>
                    </w:rPr>
                    <w:t xml:space="preserve">.4.1.-1 </w:t>
                  </w:r>
                </w:p>
                <w:p w14:paraId="0113CD02" w14:textId="77777777" w:rsidR="00D75FEF" w:rsidRPr="00274A30" w:rsidRDefault="00D75FEF" w:rsidP="00D75FEF">
                  <w:pPr>
                    <w:pStyle w:val="msolistparagraph0"/>
                    <w:autoSpaceDE w:val="0"/>
                    <w:autoSpaceDN w:val="0"/>
                    <w:ind w:left="0"/>
                    <w:jc w:val="both"/>
                    <w:rPr>
                      <w:rFonts w:asciiTheme="minorHAnsi" w:hAnsiTheme="minorHAnsi" w:cstheme="minorHAnsi"/>
                      <w:lang w:val="fr-BE"/>
                    </w:rPr>
                  </w:pPr>
                </w:p>
                <w:p w14:paraId="6FAC730E" w14:textId="77777777" w:rsidR="00D75FEF" w:rsidRPr="00274A30" w:rsidRDefault="00D75FEF" w:rsidP="00D75FEF">
                  <w:pPr>
                    <w:pStyle w:val="msolistparagraph0"/>
                    <w:autoSpaceDE w:val="0"/>
                    <w:autoSpaceDN w:val="0"/>
                    <w:spacing w:after="120"/>
                    <w:ind w:left="0"/>
                    <w:jc w:val="both"/>
                    <w:rPr>
                      <w:rFonts w:asciiTheme="minorHAnsi" w:hAnsiTheme="minorHAnsi" w:cstheme="minorHAnsi"/>
                      <w:b/>
                      <w:lang w:val="fr-BE"/>
                    </w:rPr>
                  </w:pPr>
                  <w:r w:rsidRPr="00274A30">
                    <w:rPr>
                      <w:rFonts w:asciiTheme="minorHAnsi" w:hAnsiTheme="minorHAnsi" w:cstheme="minorHAnsi"/>
                      <w:b/>
                      <w:lang w:val="fr-BE"/>
                    </w:rPr>
                    <w:t>A cet effet, je joins une copie du :</w:t>
                  </w:r>
                </w:p>
                <w:p w14:paraId="45C6DC2B" w14:textId="77777777" w:rsidR="00D75FEF" w:rsidRPr="00274A30" w:rsidRDefault="00D75FEF" w:rsidP="003C05E8">
                  <w:pPr>
                    <w:pStyle w:val="msolistparagraph0"/>
                    <w:numPr>
                      <w:ilvl w:val="0"/>
                      <w:numId w:val="79"/>
                    </w:numPr>
                    <w:autoSpaceDE w:val="0"/>
                    <w:autoSpaceDN w:val="0"/>
                    <w:ind w:left="850" w:hanging="425"/>
                    <w:jc w:val="both"/>
                    <w:rPr>
                      <w:rFonts w:asciiTheme="minorHAnsi" w:hAnsiTheme="minorHAnsi" w:cstheme="minorHAnsi"/>
                      <w:b/>
                      <w:lang w:val="fr-BE"/>
                    </w:rPr>
                  </w:pPr>
                  <w:r w:rsidRPr="00274A30">
                    <w:rPr>
                      <w:rFonts w:asciiTheme="minorHAnsi" w:hAnsiTheme="minorHAnsi" w:cstheme="minorHAnsi"/>
                      <w:b/>
                      <w:lang w:val="fr-BE"/>
                    </w:rPr>
                    <w:t>projet éducatif et du projet pédagogique du Pouvoir organisateur</w:t>
                  </w:r>
                  <w:r w:rsidRPr="00274A30">
                    <w:rPr>
                      <w:rFonts w:asciiTheme="minorHAnsi" w:hAnsiTheme="minorHAnsi" w:cstheme="minorHAnsi"/>
                      <w:lang w:val="fr-BE"/>
                    </w:rPr>
                    <w:t xml:space="preserve">, visés </w:t>
                  </w:r>
                  <w:r w:rsidRPr="00274A30">
                    <w:rPr>
                      <w:rFonts w:asciiTheme="minorHAnsi" w:hAnsiTheme="minorHAnsi" w:cstheme="minorHAnsi"/>
                    </w:rPr>
                    <w:t xml:space="preserve">l’article 1.5.1-1 et suivants du code précité. </w:t>
                  </w:r>
                </w:p>
                <w:p w14:paraId="78F93B34" w14:textId="77777777" w:rsidR="00D75FEF" w:rsidRPr="00274A30" w:rsidRDefault="00D75FEF" w:rsidP="003C05E8">
                  <w:pPr>
                    <w:pStyle w:val="msolistparagraph0"/>
                    <w:numPr>
                      <w:ilvl w:val="0"/>
                      <w:numId w:val="79"/>
                    </w:numPr>
                    <w:autoSpaceDE w:val="0"/>
                    <w:autoSpaceDN w:val="0"/>
                    <w:ind w:left="850" w:hanging="425"/>
                    <w:jc w:val="both"/>
                    <w:rPr>
                      <w:rFonts w:asciiTheme="minorHAnsi" w:hAnsiTheme="minorHAnsi" w:cstheme="minorHAnsi"/>
                      <w:lang w:val="fr-BE"/>
                    </w:rPr>
                  </w:pPr>
                  <w:r w:rsidRPr="00274A30">
                    <w:rPr>
                      <w:rFonts w:asciiTheme="minorHAnsi" w:hAnsiTheme="minorHAnsi" w:cstheme="minorHAnsi"/>
                      <w:b/>
                      <w:lang w:val="fr-BE"/>
                    </w:rPr>
                    <w:t xml:space="preserve">règlement d’Ordre Intérieur (R.O.I.) du futur établissement, </w:t>
                  </w:r>
                  <w:r w:rsidRPr="00274A30">
                    <w:rPr>
                      <w:rFonts w:asciiTheme="minorHAnsi" w:hAnsiTheme="minorHAnsi" w:cstheme="minorHAnsi"/>
                      <w:lang w:val="fr-BE"/>
                    </w:rPr>
                    <w:t xml:space="preserve">visé à l’article </w:t>
                  </w:r>
                  <w:r w:rsidRPr="00274A30">
                    <w:rPr>
                      <w:rFonts w:asciiTheme="minorHAnsi" w:hAnsiTheme="minorHAnsi" w:cstheme="minorHAnsi"/>
                    </w:rPr>
                    <w:t>1.5.1-9</w:t>
                  </w:r>
                  <w:r w:rsidRPr="00274A30">
                    <w:rPr>
                      <w:rFonts w:asciiTheme="minorHAnsi" w:hAnsiTheme="minorHAnsi" w:cstheme="minorHAnsi"/>
                      <w:lang w:val="fr-BE"/>
                    </w:rPr>
                    <w:t xml:space="preserve">, </w:t>
                  </w:r>
                  <w:r w:rsidRPr="00274A30">
                    <w:rPr>
                      <w:rFonts w:asciiTheme="minorHAnsi" w:hAnsiTheme="minorHAnsi" w:cstheme="minorHAnsi"/>
                    </w:rPr>
                    <w:t>du code précité.</w:t>
                  </w:r>
                </w:p>
                <w:p w14:paraId="0C613514" w14:textId="77777777" w:rsidR="00D75FEF" w:rsidRPr="00274A30" w:rsidRDefault="00D75FEF" w:rsidP="00D75FEF">
                  <w:pPr>
                    <w:pStyle w:val="msolistparagraph0"/>
                    <w:autoSpaceDE w:val="0"/>
                    <w:autoSpaceDN w:val="0"/>
                    <w:ind w:left="0"/>
                    <w:jc w:val="both"/>
                    <w:rPr>
                      <w:rFonts w:asciiTheme="minorHAnsi" w:hAnsiTheme="minorHAnsi" w:cstheme="minorHAnsi"/>
                      <w:lang w:val="fr-BE"/>
                    </w:rPr>
                  </w:pPr>
                </w:p>
                <w:p w14:paraId="083DE50F" w14:textId="77777777" w:rsidR="00D75FEF" w:rsidRPr="00274A30" w:rsidRDefault="00D75FEF" w:rsidP="003C05E8">
                  <w:pPr>
                    <w:pStyle w:val="msolistparagraph0"/>
                    <w:numPr>
                      <w:ilvl w:val="0"/>
                      <w:numId w:val="76"/>
                    </w:numPr>
                    <w:autoSpaceDE w:val="0"/>
                    <w:autoSpaceDN w:val="0"/>
                    <w:ind w:left="284" w:hanging="284"/>
                    <w:jc w:val="both"/>
                    <w:rPr>
                      <w:rFonts w:asciiTheme="minorHAnsi" w:hAnsiTheme="minorHAnsi" w:cstheme="minorHAnsi"/>
                      <w:lang w:val="fr-BE"/>
                    </w:rPr>
                  </w:pPr>
                  <w:r w:rsidRPr="00274A30">
                    <w:rPr>
                      <w:rFonts w:asciiTheme="minorHAnsi" w:hAnsiTheme="minorHAnsi" w:cstheme="minorHAnsi"/>
                      <w:lang w:val="fr-BE"/>
                    </w:rPr>
                    <w:t>Respecter les dispositions fixées par le décret du 14 mars 2019</w:t>
                  </w:r>
                  <w:r w:rsidRPr="00274A30">
                    <w:rPr>
                      <w:rFonts w:asciiTheme="majorHAnsi" w:hAnsiTheme="majorHAnsi" w:cs="Calibri"/>
                      <w:lang w:val="fr-BE"/>
                    </w:rPr>
                    <w:t xml:space="preserve"> </w:t>
                  </w:r>
                  <w:r w:rsidRPr="00274A30">
                    <w:rPr>
                      <w:rFonts w:asciiTheme="minorHAnsi" w:hAnsiTheme="minorHAnsi" w:cstheme="minorHAnsi"/>
                      <w:i/>
                      <w:lang w:val="fr-BE"/>
                    </w:rPr>
                    <w:t>relatif à la promotion de la santé à l’école</w:t>
                  </w:r>
                  <w:r w:rsidRPr="00274A30">
                    <w:rPr>
                      <w:rFonts w:asciiTheme="minorHAnsi" w:hAnsiTheme="minorHAnsi" w:cstheme="minorHAnsi"/>
                      <w:lang w:val="fr-BE"/>
                    </w:rPr>
                    <w:t xml:space="preserve"> ; </w:t>
                  </w:r>
                </w:p>
                <w:p w14:paraId="2E45207C" w14:textId="77777777" w:rsidR="00D75FEF" w:rsidRPr="00274A30" w:rsidRDefault="00D75FEF" w:rsidP="00D75FEF">
                  <w:pPr>
                    <w:pStyle w:val="msolistparagraph0"/>
                    <w:autoSpaceDE w:val="0"/>
                    <w:autoSpaceDN w:val="0"/>
                    <w:ind w:left="0" w:hanging="284"/>
                    <w:jc w:val="both"/>
                    <w:rPr>
                      <w:rFonts w:asciiTheme="minorHAnsi" w:hAnsiTheme="minorHAnsi" w:cstheme="minorHAnsi"/>
                      <w:lang w:val="fr-BE"/>
                    </w:rPr>
                  </w:pPr>
                </w:p>
                <w:p w14:paraId="2CFC0692" w14:textId="28A747AD" w:rsidR="00D75FEF" w:rsidRPr="00274A30" w:rsidRDefault="00D75FEF" w:rsidP="003C05E8">
                  <w:pPr>
                    <w:pStyle w:val="msolistparagraph0"/>
                    <w:numPr>
                      <w:ilvl w:val="0"/>
                      <w:numId w:val="76"/>
                    </w:numPr>
                    <w:autoSpaceDE w:val="0"/>
                    <w:autoSpaceDN w:val="0"/>
                    <w:ind w:left="284" w:hanging="284"/>
                    <w:jc w:val="both"/>
                    <w:rPr>
                      <w:rFonts w:asciiTheme="minorHAnsi" w:hAnsiTheme="minorHAnsi" w:cstheme="minorHAnsi"/>
                      <w:lang w:val="fr-BE"/>
                    </w:rPr>
                  </w:pPr>
                  <w:r w:rsidRPr="00274A30">
                    <w:rPr>
                      <w:rFonts w:asciiTheme="minorHAnsi" w:hAnsiTheme="minorHAnsi" w:cstheme="minorHAnsi"/>
                      <w:lang w:val="fr-BE"/>
                    </w:rPr>
                    <w:t xml:space="preserve">Respecter, le cas échéant, les dispositions fixées par le décret du 30 avril 2009 </w:t>
                  </w:r>
                  <w:r w:rsidRPr="00274A30">
                    <w:rPr>
                      <w:rFonts w:asciiTheme="minorHAnsi" w:hAnsiTheme="minorHAnsi" w:cstheme="minorHAnsi"/>
                      <w:i/>
                      <w:lang w:val="fr-BE"/>
                    </w:rPr>
                    <w:t xml:space="preserve">organisant un encadrement différencié au sein des établissements scolaires de </w:t>
                  </w:r>
                  <w:r w:rsidRPr="002443DE">
                    <w:rPr>
                      <w:rFonts w:asciiTheme="minorHAnsi" w:hAnsiTheme="minorHAnsi" w:cstheme="minorHAnsi"/>
                      <w:i/>
                      <w:lang w:val="fr-BE"/>
                    </w:rPr>
                    <w:t xml:space="preserve">la </w:t>
                  </w:r>
                  <w:r w:rsidR="002443DE" w:rsidRPr="002443DE">
                    <w:rPr>
                      <w:rFonts w:cstheme="minorHAnsi"/>
                      <w:i/>
                      <w:spacing w:val="2"/>
                    </w:rPr>
                    <w:t>Fédération Wallonie Bruxelles</w:t>
                  </w:r>
                  <w:r w:rsidR="002443DE" w:rsidRPr="00274A30">
                    <w:rPr>
                      <w:rFonts w:asciiTheme="minorHAnsi" w:hAnsiTheme="minorHAnsi" w:cstheme="minorHAnsi"/>
                      <w:i/>
                      <w:lang w:val="fr-BE"/>
                    </w:rPr>
                    <w:t xml:space="preserve"> </w:t>
                  </w:r>
                  <w:r w:rsidRPr="00274A30">
                    <w:rPr>
                      <w:rFonts w:asciiTheme="minorHAnsi" w:hAnsiTheme="minorHAnsi" w:cstheme="minorHAnsi"/>
                      <w:i/>
                      <w:lang w:val="fr-BE"/>
                    </w:rPr>
                    <w:t>afin d’assurer à chaque élève des chances égales d’émancipation sociale dans un environnement pédagogique de qualité</w:t>
                  </w:r>
                  <w:r w:rsidRPr="00274A30">
                    <w:rPr>
                      <w:rFonts w:asciiTheme="minorHAnsi" w:hAnsiTheme="minorHAnsi" w:cstheme="minorHAnsi"/>
                      <w:lang w:val="fr-BE"/>
                    </w:rPr>
                    <w:t xml:space="preserve"> ; </w:t>
                  </w:r>
                </w:p>
                <w:p w14:paraId="5B94DA7E" w14:textId="77777777" w:rsidR="00D75FEF" w:rsidRPr="00274A30" w:rsidRDefault="00D75FEF" w:rsidP="00D75FEF">
                  <w:pPr>
                    <w:pStyle w:val="msolistparagraph0"/>
                    <w:autoSpaceDE w:val="0"/>
                    <w:autoSpaceDN w:val="0"/>
                    <w:ind w:left="284" w:hanging="284"/>
                    <w:jc w:val="both"/>
                    <w:rPr>
                      <w:rFonts w:asciiTheme="minorHAnsi" w:hAnsiTheme="minorHAnsi" w:cstheme="minorHAnsi"/>
                      <w:lang w:val="fr-BE"/>
                    </w:rPr>
                  </w:pPr>
                </w:p>
                <w:p w14:paraId="788EEA3D" w14:textId="77777777" w:rsidR="00D75FEF" w:rsidRPr="00274A30" w:rsidRDefault="00D75FEF" w:rsidP="003C05E8">
                  <w:pPr>
                    <w:pStyle w:val="msolistparagraph0"/>
                    <w:numPr>
                      <w:ilvl w:val="0"/>
                      <w:numId w:val="76"/>
                    </w:numPr>
                    <w:autoSpaceDE w:val="0"/>
                    <w:autoSpaceDN w:val="0"/>
                    <w:ind w:left="284" w:hanging="284"/>
                    <w:jc w:val="both"/>
                    <w:rPr>
                      <w:rFonts w:asciiTheme="minorHAnsi" w:hAnsiTheme="minorHAnsi" w:cstheme="minorHAnsi"/>
                      <w:lang w:val="fr-BE"/>
                    </w:rPr>
                  </w:pPr>
                  <w:r w:rsidRPr="00274A30">
                    <w:rPr>
                      <w:rFonts w:asciiTheme="minorHAnsi" w:hAnsiTheme="minorHAnsi" w:cstheme="minorHAnsi"/>
                      <w:lang w:val="fr-BE"/>
                    </w:rPr>
                    <w:t xml:space="preserve">Respecter les dispositions du décret du 21 novembre 2013 </w:t>
                  </w:r>
                  <w:r w:rsidRPr="00274A30">
                    <w:rPr>
                      <w:rFonts w:asciiTheme="minorHAnsi" w:hAnsiTheme="minorHAnsi" w:cstheme="minorHAnsi"/>
                      <w:i/>
                      <w:lang w:val="fr-BE"/>
                    </w:rPr>
                    <w:t>organisant divers dispositifs scolaires favorisant le bien-être des jeunes à l'école, l'accrochage scolaire, la prévention de la violence à l'école et l'accompagnement des démarches d'orientation scolaire </w:t>
                  </w:r>
                  <w:r w:rsidRPr="00274A30">
                    <w:rPr>
                      <w:rFonts w:asciiTheme="minorHAnsi" w:hAnsiTheme="minorHAnsi" w:cstheme="minorHAnsi"/>
                      <w:lang w:val="fr-BE"/>
                    </w:rPr>
                    <w:t>;</w:t>
                  </w:r>
                </w:p>
                <w:p w14:paraId="1DBD1787" w14:textId="77777777" w:rsidR="00D75FEF" w:rsidRPr="00274A30" w:rsidRDefault="00D75FEF" w:rsidP="00D75FEF">
                  <w:pPr>
                    <w:pStyle w:val="msolistparagraph0"/>
                    <w:autoSpaceDE w:val="0"/>
                    <w:autoSpaceDN w:val="0"/>
                    <w:ind w:left="284" w:hanging="284"/>
                    <w:jc w:val="both"/>
                    <w:rPr>
                      <w:rFonts w:asciiTheme="minorHAnsi" w:hAnsiTheme="minorHAnsi" w:cstheme="minorHAnsi"/>
                      <w:lang w:val="fr-BE"/>
                    </w:rPr>
                  </w:pPr>
                </w:p>
                <w:p w14:paraId="7A3C6923" w14:textId="56B72E2E" w:rsidR="00D75FEF" w:rsidRPr="00274A30" w:rsidRDefault="00D75FEF" w:rsidP="003C05E8">
                  <w:pPr>
                    <w:pStyle w:val="msolistparagraph0"/>
                    <w:numPr>
                      <w:ilvl w:val="0"/>
                      <w:numId w:val="76"/>
                    </w:numPr>
                    <w:autoSpaceDE w:val="0"/>
                    <w:autoSpaceDN w:val="0"/>
                    <w:ind w:left="284" w:hanging="284"/>
                    <w:jc w:val="both"/>
                    <w:rPr>
                      <w:rFonts w:asciiTheme="minorHAnsi" w:hAnsiTheme="minorHAnsi" w:cstheme="minorHAnsi"/>
                      <w:i/>
                      <w:lang w:val="fr-BE"/>
                    </w:rPr>
                  </w:pPr>
                  <w:r w:rsidRPr="00274A30">
                    <w:rPr>
                      <w:rFonts w:asciiTheme="minorHAnsi" w:hAnsiTheme="minorHAnsi" w:cstheme="minorHAnsi"/>
                      <w:lang w:val="fr-BE"/>
                    </w:rPr>
                    <w:t xml:space="preserve">Se soumettre au contrôle et à l'inspection organisée par la </w:t>
                  </w:r>
                  <w:r w:rsidR="002443DE">
                    <w:rPr>
                      <w:rFonts w:cstheme="minorHAnsi"/>
                      <w:spacing w:val="2"/>
                    </w:rPr>
                    <w:t>Fédération Wallonie Bruxelles</w:t>
                  </w:r>
                  <w:r w:rsidR="002443DE" w:rsidRPr="00274A30">
                    <w:rPr>
                      <w:rFonts w:asciiTheme="minorHAnsi" w:hAnsiTheme="minorHAnsi" w:cstheme="minorHAnsi"/>
                      <w:lang w:val="fr-BE"/>
                    </w:rPr>
                    <w:t xml:space="preserve"> </w:t>
                  </w:r>
                  <w:r w:rsidRPr="00274A30">
                    <w:rPr>
                      <w:rFonts w:asciiTheme="minorHAnsi" w:hAnsiTheme="minorHAnsi" w:cstheme="minorHAnsi"/>
                      <w:lang w:val="fr-BE"/>
                    </w:rPr>
                    <w:t xml:space="preserve">conformément au décret du 8 mars </w:t>
                  </w:r>
                  <w:r w:rsidRPr="00274A30">
                    <w:rPr>
                      <w:rFonts w:asciiTheme="minorHAnsi" w:hAnsiTheme="minorHAnsi" w:cstheme="minorHAnsi"/>
                      <w:i/>
                      <w:lang w:val="fr-BE"/>
                    </w:rPr>
                    <w:t xml:space="preserve">2007 relatif au Service général de l'inspection, au service de conseil et de soutien pédagogiques de l'enseignement organisé par </w:t>
                  </w:r>
                  <w:r w:rsidRPr="002443DE">
                    <w:rPr>
                      <w:rFonts w:asciiTheme="minorHAnsi" w:hAnsiTheme="minorHAnsi" w:cstheme="minorHAnsi"/>
                      <w:i/>
                      <w:lang w:val="fr-BE"/>
                    </w:rPr>
                    <w:t xml:space="preserve">la </w:t>
                  </w:r>
                  <w:r w:rsidR="002443DE" w:rsidRPr="002443DE">
                    <w:rPr>
                      <w:rFonts w:cstheme="minorHAnsi"/>
                      <w:i/>
                      <w:spacing w:val="2"/>
                    </w:rPr>
                    <w:t>Fédération Wallonie Bruxelles</w:t>
                  </w:r>
                  <w:r w:rsidRPr="00274A30">
                    <w:rPr>
                      <w:rFonts w:asciiTheme="minorHAnsi" w:hAnsiTheme="minorHAnsi" w:cstheme="minorHAnsi"/>
                      <w:i/>
                      <w:lang w:val="fr-BE"/>
                    </w:rPr>
                    <w:t xml:space="preserve">, aux cellules de conseil et </w:t>
                  </w:r>
                  <w:r w:rsidRPr="00274A30">
                    <w:rPr>
                      <w:rFonts w:asciiTheme="minorHAnsi" w:hAnsiTheme="minorHAnsi" w:cstheme="minorHAnsi"/>
                      <w:i/>
                      <w:lang w:val="fr-BE"/>
                    </w:rPr>
                    <w:lastRenderedPageBreak/>
                    <w:t xml:space="preserve">de soutien pédagogiques de l'enseignement subventionné par </w:t>
                  </w:r>
                  <w:r w:rsidRPr="002443DE">
                    <w:rPr>
                      <w:rFonts w:asciiTheme="minorHAnsi" w:hAnsiTheme="minorHAnsi" w:cstheme="minorHAnsi"/>
                      <w:iCs/>
                      <w:lang w:val="fr-BE"/>
                    </w:rPr>
                    <w:t xml:space="preserve">la </w:t>
                  </w:r>
                  <w:r w:rsidR="002443DE" w:rsidRPr="002443DE">
                    <w:rPr>
                      <w:rFonts w:cstheme="minorHAnsi"/>
                      <w:iCs/>
                      <w:spacing w:val="2"/>
                    </w:rPr>
                    <w:t>Fédération Wallonie Bruxelles</w:t>
                  </w:r>
                  <w:r w:rsidR="002443DE" w:rsidRPr="00274A30">
                    <w:rPr>
                      <w:rFonts w:asciiTheme="minorHAnsi" w:hAnsiTheme="minorHAnsi" w:cstheme="minorHAnsi"/>
                      <w:i/>
                      <w:lang w:val="fr-BE"/>
                    </w:rPr>
                    <w:t xml:space="preserve"> </w:t>
                  </w:r>
                  <w:r w:rsidRPr="00274A30">
                    <w:rPr>
                      <w:rFonts w:asciiTheme="minorHAnsi" w:hAnsiTheme="minorHAnsi" w:cstheme="minorHAnsi"/>
                      <w:i/>
                      <w:lang w:val="fr-BE"/>
                    </w:rPr>
                    <w:t>et au statut des membres du personnel du service général de l'inspection et des conseillers pédagogiques </w:t>
                  </w:r>
                  <w:r w:rsidRPr="00274A30">
                    <w:rPr>
                      <w:rFonts w:asciiTheme="minorHAnsi" w:hAnsiTheme="minorHAnsi" w:cstheme="minorHAnsi"/>
                      <w:lang w:val="fr-BE"/>
                    </w:rPr>
                    <w:t xml:space="preserve">; au décret du 10 janvier 2019 relatif au </w:t>
                  </w:r>
                  <w:r w:rsidRPr="00274A30">
                    <w:rPr>
                      <w:rFonts w:asciiTheme="minorHAnsi" w:hAnsiTheme="minorHAnsi" w:cstheme="minorHAnsi"/>
                      <w:i/>
                      <w:lang w:val="fr-BE"/>
                    </w:rPr>
                    <w:t>Service général de l’Inspection</w:t>
                  </w:r>
                  <w:r w:rsidRPr="00274A30">
                    <w:rPr>
                      <w:rFonts w:asciiTheme="minorHAnsi" w:hAnsiTheme="minorHAnsi" w:cstheme="minorHAnsi"/>
                      <w:lang w:val="fr-BE"/>
                    </w:rPr>
                    <w:t xml:space="preserve"> et au décret du 28 mars 2019 relatif </w:t>
                  </w:r>
                  <w:r w:rsidRPr="00274A30">
                    <w:rPr>
                      <w:rFonts w:asciiTheme="minorHAnsi" w:hAnsiTheme="minorHAnsi" w:cstheme="minorHAnsi"/>
                      <w:i/>
                      <w:lang w:val="fr-BE"/>
                    </w:rPr>
                    <w:t xml:space="preserve">aux cellules de soutien et d’accompagnement de l’enseignement organisé ou subventionné par la </w:t>
                  </w:r>
                  <w:r w:rsidR="002443DE" w:rsidRPr="002443DE">
                    <w:rPr>
                      <w:rFonts w:cstheme="minorHAnsi"/>
                      <w:i/>
                      <w:iCs/>
                      <w:spacing w:val="2"/>
                    </w:rPr>
                    <w:t>Fédération Wallonie Bruxelles</w:t>
                  </w:r>
                  <w:r w:rsidR="002443DE" w:rsidRPr="002443DE">
                    <w:rPr>
                      <w:rFonts w:asciiTheme="minorHAnsi" w:hAnsiTheme="minorHAnsi" w:cstheme="minorHAnsi"/>
                      <w:i/>
                      <w:iCs/>
                      <w:lang w:val="fr-BE"/>
                    </w:rPr>
                    <w:t xml:space="preserve"> </w:t>
                  </w:r>
                  <w:r w:rsidRPr="002443DE">
                    <w:rPr>
                      <w:rFonts w:asciiTheme="minorHAnsi" w:hAnsiTheme="minorHAnsi" w:cstheme="minorHAnsi"/>
                      <w:i/>
                      <w:iCs/>
                      <w:lang w:val="fr-BE"/>
                    </w:rPr>
                    <w:t>et</w:t>
                  </w:r>
                  <w:r w:rsidRPr="00274A30">
                    <w:rPr>
                      <w:rFonts w:asciiTheme="minorHAnsi" w:hAnsiTheme="minorHAnsi" w:cstheme="minorHAnsi"/>
                      <w:i/>
                      <w:lang w:val="fr-BE"/>
                    </w:rPr>
                    <w:t xml:space="preserve"> au statut des </w:t>
                  </w:r>
                  <w:r w:rsidR="002443DE" w:rsidRPr="00274A30">
                    <w:rPr>
                      <w:rFonts w:asciiTheme="minorHAnsi" w:hAnsiTheme="minorHAnsi" w:cstheme="minorHAnsi"/>
                      <w:i/>
                      <w:lang w:val="fr-BE"/>
                    </w:rPr>
                    <w:t>c</w:t>
                  </w:r>
                  <w:r w:rsidR="002443DE" w:rsidRPr="002443DE">
                    <w:rPr>
                      <w:rFonts w:asciiTheme="minorHAnsi" w:hAnsiTheme="minorHAnsi" w:cstheme="minorHAnsi"/>
                      <w:i/>
                      <w:lang w:val="fr-BE"/>
                    </w:rPr>
                    <w:t>onseillers</w:t>
                  </w:r>
                  <w:r w:rsidRPr="002443DE">
                    <w:rPr>
                      <w:rFonts w:asciiTheme="minorHAnsi" w:hAnsiTheme="minorHAnsi" w:cstheme="minorHAnsi"/>
                      <w:i/>
                      <w:lang w:val="fr-BE"/>
                    </w:rPr>
                    <w:t xml:space="preserve"> au</w:t>
                  </w:r>
                  <w:r w:rsidRPr="00274A30">
                    <w:rPr>
                      <w:rFonts w:asciiTheme="minorHAnsi" w:hAnsiTheme="minorHAnsi" w:cstheme="minorHAnsi"/>
                      <w:i/>
                      <w:lang w:val="fr-BE"/>
                    </w:rPr>
                    <w:t xml:space="preserve"> soutien et à l’accompagnement.</w:t>
                  </w:r>
                </w:p>
                <w:p w14:paraId="7A9A4E69" w14:textId="77777777" w:rsidR="00D75FEF" w:rsidRPr="00274A30" w:rsidRDefault="00D75FEF" w:rsidP="00D75FEF">
                  <w:pPr>
                    <w:pStyle w:val="msolistparagraph0"/>
                    <w:autoSpaceDE w:val="0"/>
                    <w:autoSpaceDN w:val="0"/>
                    <w:ind w:left="284" w:hanging="284"/>
                    <w:jc w:val="both"/>
                    <w:rPr>
                      <w:rFonts w:asciiTheme="minorHAnsi" w:hAnsiTheme="minorHAnsi" w:cstheme="minorHAnsi"/>
                      <w:lang w:val="fr-BE"/>
                    </w:rPr>
                  </w:pPr>
                </w:p>
                <w:p w14:paraId="0CBF052A" w14:textId="77777777" w:rsidR="00D75FEF" w:rsidRPr="00274A30" w:rsidRDefault="00D75FEF" w:rsidP="003C05E8">
                  <w:pPr>
                    <w:pStyle w:val="msolistparagraph0"/>
                    <w:numPr>
                      <w:ilvl w:val="0"/>
                      <w:numId w:val="76"/>
                    </w:numPr>
                    <w:autoSpaceDE w:val="0"/>
                    <w:autoSpaceDN w:val="0"/>
                    <w:ind w:left="284" w:hanging="284"/>
                    <w:jc w:val="both"/>
                    <w:rPr>
                      <w:rFonts w:asciiTheme="minorHAnsi" w:hAnsiTheme="minorHAnsi" w:cstheme="minorHAnsi"/>
                      <w:lang w:val="fr-BE"/>
                    </w:rPr>
                  </w:pPr>
                  <w:r w:rsidRPr="00274A30">
                    <w:rPr>
                      <w:rFonts w:asciiTheme="minorHAnsi" w:hAnsiTheme="minorHAnsi" w:cstheme="minorHAnsi"/>
                      <w:lang w:val="fr-BE"/>
                    </w:rPr>
                    <w:t xml:space="preserve">Bénéficier, si l’établissement n’est pas affilié à un organe de représentation et de coordination des Pouvoirs organisateurs </w:t>
                  </w:r>
                  <w:r w:rsidRPr="00274A30">
                    <w:rPr>
                      <w:rFonts w:asciiTheme="minorHAnsi" w:hAnsiTheme="minorHAnsi" w:cstheme="minorHAnsi"/>
                      <w:sz w:val="20"/>
                      <w:szCs w:val="20"/>
                      <w:lang w:val="fr-BE"/>
                    </w:rPr>
                    <w:t xml:space="preserve">visé aux articles 1.3.3-1 et 1.6.5-2 du Code </w:t>
                  </w:r>
                  <w:r w:rsidRPr="00274A30">
                    <w:rPr>
                      <w:rFonts w:asciiTheme="minorHAnsi" w:hAnsiTheme="minorHAnsi" w:cstheme="minorHAnsi"/>
                      <w:lang w:val="fr-BE"/>
                    </w:rPr>
                    <w:t>précité, de services de conseil et de soutien pédagogiques externes, en vertu d’une convention passée au plus tard 4 mois après la création de l’établissement avec le Service de conseil et de soutien pédagogiques ou avec une des Cellules de conseil et de soutien pédagogiques visés par les décrets du 10 janvier 2019  et  28 mars 2019 précités ;</w:t>
                  </w:r>
                  <w:r w:rsidRPr="00274A30">
                    <w:rPr>
                      <w:rFonts w:asciiTheme="minorHAnsi" w:hAnsiTheme="minorHAnsi" w:cstheme="minorHAnsi"/>
                      <w:noProof/>
                      <w:lang w:eastAsia="fr-BE"/>
                    </w:rPr>
                    <w:t xml:space="preserve"> </w:t>
                  </w:r>
                </w:p>
                <w:p w14:paraId="1735C8D8" w14:textId="77777777" w:rsidR="00D75FEF" w:rsidRPr="00274A30" w:rsidRDefault="00D75FEF" w:rsidP="00D75FEF">
                  <w:pPr>
                    <w:pStyle w:val="msolistparagraph0"/>
                    <w:autoSpaceDE w:val="0"/>
                    <w:autoSpaceDN w:val="0"/>
                    <w:ind w:left="284" w:hanging="284"/>
                    <w:jc w:val="both"/>
                    <w:rPr>
                      <w:rFonts w:asciiTheme="minorHAnsi" w:hAnsiTheme="minorHAnsi" w:cstheme="minorHAnsi"/>
                      <w:lang w:val="fr-BE"/>
                    </w:rPr>
                  </w:pPr>
                </w:p>
                <w:p w14:paraId="0566BCDF" w14:textId="77777777" w:rsidR="00D75FEF" w:rsidRPr="00274A30" w:rsidRDefault="00D75FEF" w:rsidP="003C05E8">
                  <w:pPr>
                    <w:pStyle w:val="msolistparagraph0"/>
                    <w:numPr>
                      <w:ilvl w:val="0"/>
                      <w:numId w:val="76"/>
                    </w:numPr>
                    <w:autoSpaceDE w:val="0"/>
                    <w:autoSpaceDN w:val="0"/>
                    <w:ind w:left="284" w:hanging="284"/>
                    <w:jc w:val="both"/>
                    <w:rPr>
                      <w:rFonts w:asciiTheme="minorHAnsi" w:hAnsiTheme="minorHAnsi" w:cstheme="minorHAnsi"/>
                      <w:lang w:val="fr-BE"/>
                    </w:rPr>
                  </w:pPr>
                  <w:r w:rsidRPr="00274A30">
                    <w:rPr>
                      <w:rFonts w:asciiTheme="minorHAnsi" w:hAnsiTheme="minorHAnsi" w:cstheme="minorHAnsi"/>
                      <w:lang w:val="fr-BE"/>
                    </w:rPr>
                    <w:t>Etre organisé par une personne morale qui en assume toute la responsabilité et qui ne bénéficie pas directement ou indirectement pour le fonctionnement, les frais de personnel et/ou les bâtiments de financement en provenance d’un Etat étranger n’appartenant pas à l’Union européenne ou d’institution relevant d’un Etat étranger n’appartenant pas à l’Union européenne.</w:t>
                  </w:r>
                </w:p>
                <w:p w14:paraId="5168658B" w14:textId="77777777" w:rsidR="00D75FEF" w:rsidRPr="00274A30" w:rsidRDefault="00D75FEF" w:rsidP="00D75FEF">
                  <w:pPr>
                    <w:pStyle w:val="msolistparagraph0"/>
                    <w:autoSpaceDE w:val="0"/>
                    <w:autoSpaceDN w:val="0"/>
                    <w:ind w:left="0"/>
                    <w:jc w:val="both"/>
                    <w:rPr>
                      <w:rFonts w:asciiTheme="minorHAnsi" w:hAnsiTheme="minorHAnsi" w:cstheme="minorHAnsi"/>
                      <w:lang w:val="fr-BE"/>
                    </w:rPr>
                  </w:pPr>
                </w:p>
                <w:p w14:paraId="2D0C579E" w14:textId="77777777" w:rsidR="00D75FEF" w:rsidRPr="00274A30" w:rsidRDefault="00D75FEF" w:rsidP="00D75FEF">
                  <w:pPr>
                    <w:pStyle w:val="msolistparagraph0"/>
                    <w:autoSpaceDE w:val="0"/>
                    <w:autoSpaceDN w:val="0"/>
                    <w:ind w:left="0"/>
                    <w:jc w:val="both"/>
                    <w:rPr>
                      <w:rFonts w:asciiTheme="minorHAnsi" w:hAnsiTheme="minorHAnsi" w:cstheme="minorHAnsi"/>
                      <w:b/>
                      <w:lang w:val="fr-BE"/>
                    </w:rPr>
                  </w:pPr>
                  <w:r w:rsidRPr="00274A30">
                    <w:rPr>
                      <w:rFonts w:asciiTheme="minorHAnsi" w:hAnsiTheme="minorHAnsi" w:cstheme="minorHAnsi"/>
                      <w:b/>
                      <w:lang w:val="fr-BE"/>
                    </w:rPr>
                    <w:t>A cet effet, je joins :</w:t>
                  </w:r>
                </w:p>
                <w:p w14:paraId="4D8A253C" w14:textId="77777777" w:rsidR="00D75FEF" w:rsidRPr="00274A30" w:rsidRDefault="00D75FEF" w:rsidP="00D75FEF">
                  <w:pPr>
                    <w:pStyle w:val="msolistparagraph0"/>
                    <w:autoSpaceDE w:val="0"/>
                    <w:autoSpaceDN w:val="0"/>
                    <w:ind w:left="0"/>
                    <w:jc w:val="both"/>
                    <w:rPr>
                      <w:rFonts w:asciiTheme="minorHAnsi" w:hAnsiTheme="minorHAnsi" w:cstheme="minorHAnsi"/>
                      <w:b/>
                      <w:lang w:val="fr-BE"/>
                    </w:rPr>
                  </w:pPr>
                </w:p>
                <w:p w14:paraId="47C34AA9" w14:textId="77777777" w:rsidR="00D75FEF" w:rsidRPr="00274A30" w:rsidRDefault="00D75FEF" w:rsidP="003C05E8">
                  <w:pPr>
                    <w:pStyle w:val="msolistparagraph0"/>
                    <w:numPr>
                      <w:ilvl w:val="0"/>
                      <w:numId w:val="85"/>
                    </w:numPr>
                    <w:autoSpaceDE w:val="0"/>
                    <w:autoSpaceDN w:val="0"/>
                    <w:ind w:left="851"/>
                    <w:jc w:val="both"/>
                    <w:rPr>
                      <w:rFonts w:asciiTheme="minorHAnsi" w:hAnsiTheme="minorHAnsi" w:cstheme="minorHAnsi"/>
                      <w:b/>
                      <w:lang w:val="fr-BE"/>
                    </w:rPr>
                  </w:pPr>
                  <w:r w:rsidRPr="00274A30">
                    <w:rPr>
                      <w:rFonts w:asciiTheme="minorHAnsi" w:hAnsiTheme="minorHAnsi" w:cstheme="minorHAnsi"/>
                      <w:b/>
                      <w:lang w:val="fr-BE"/>
                    </w:rPr>
                    <w:t>le compte-rendu de la délibération actant la décision de solliciter l’admission aux subventions ;</w:t>
                  </w:r>
                </w:p>
                <w:p w14:paraId="2A140366" w14:textId="77777777" w:rsidR="00D75FEF" w:rsidRPr="00274A30" w:rsidRDefault="00D75FEF" w:rsidP="003C05E8">
                  <w:pPr>
                    <w:pStyle w:val="msolistparagraph0"/>
                    <w:numPr>
                      <w:ilvl w:val="0"/>
                      <w:numId w:val="85"/>
                    </w:numPr>
                    <w:autoSpaceDE w:val="0"/>
                    <w:autoSpaceDN w:val="0"/>
                    <w:ind w:left="851"/>
                    <w:jc w:val="both"/>
                    <w:rPr>
                      <w:rFonts w:asciiTheme="minorHAnsi" w:hAnsiTheme="minorHAnsi" w:cstheme="minorHAnsi"/>
                      <w:b/>
                      <w:lang w:val="fr-BE"/>
                    </w:rPr>
                  </w:pPr>
                  <w:r w:rsidRPr="00274A30">
                    <w:rPr>
                      <w:rFonts w:asciiTheme="minorHAnsi" w:hAnsiTheme="minorHAnsi" w:cstheme="minorHAnsi"/>
                      <w:b/>
                      <w:lang w:val="fr-BE"/>
                    </w:rPr>
                    <w:t>si le Pouvoir organisateur est constitué en ASBL, une copie des statuts.</w:t>
                  </w:r>
                </w:p>
                <w:p w14:paraId="5CD316E7" w14:textId="77777777" w:rsidR="00D75FEF" w:rsidRPr="00274A30" w:rsidRDefault="00D75FEF" w:rsidP="00D75FEF">
                  <w:pPr>
                    <w:pStyle w:val="msolistparagraph0"/>
                    <w:autoSpaceDE w:val="0"/>
                    <w:autoSpaceDN w:val="0"/>
                    <w:ind w:left="0"/>
                    <w:jc w:val="both"/>
                    <w:rPr>
                      <w:rFonts w:asciiTheme="minorHAnsi" w:hAnsiTheme="minorHAnsi" w:cstheme="minorHAnsi"/>
                      <w:lang w:val="fr-BE"/>
                    </w:rPr>
                  </w:pPr>
                </w:p>
                <w:p w14:paraId="29227443" w14:textId="77777777" w:rsidR="00D75FEF" w:rsidRPr="00274A30" w:rsidRDefault="00D75FEF" w:rsidP="00D75FEF">
                  <w:pPr>
                    <w:pStyle w:val="msolistparagraph0"/>
                    <w:autoSpaceDE w:val="0"/>
                    <w:autoSpaceDN w:val="0"/>
                    <w:spacing w:after="120"/>
                    <w:ind w:left="0"/>
                    <w:jc w:val="both"/>
                    <w:rPr>
                      <w:rFonts w:asciiTheme="minorHAnsi" w:hAnsiTheme="minorHAnsi" w:cstheme="minorHAnsi"/>
                      <w:lang w:val="fr-BE"/>
                    </w:rPr>
                  </w:pPr>
                  <w:r w:rsidRPr="00274A30">
                    <w:rPr>
                      <w:rFonts w:asciiTheme="minorHAnsi" w:hAnsiTheme="minorHAnsi" w:cstheme="minorHAnsi"/>
                      <w:lang w:val="fr-BE"/>
                    </w:rPr>
                    <w:t>Les personnes physiques qui composent la personne morale doivent :</w:t>
                  </w:r>
                </w:p>
                <w:p w14:paraId="29D2E7BD" w14:textId="77777777" w:rsidR="00D75FEF" w:rsidRPr="00274A30" w:rsidRDefault="00D75FEF" w:rsidP="003C05E8">
                  <w:pPr>
                    <w:pStyle w:val="msolistparagraph0"/>
                    <w:numPr>
                      <w:ilvl w:val="0"/>
                      <w:numId w:val="77"/>
                    </w:numPr>
                    <w:autoSpaceDE w:val="0"/>
                    <w:autoSpaceDN w:val="0"/>
                    <w:ind w:left="851" w:hanging="425"/>
                    <w:jc w:val="both"/>
                    <w:rPr>
                      <w:rFonts w:asciiTheme="minorHAnsi" w:hAnsiTheme="minorHAnsi" w:cstheme="minorHAnsi"/>
                      <w:lang w:val="fr-BE"/>
                    </w:rPr>
                  </w:pPr>
                  <w:r w:rsidRPr="00274A30">
                    <w:rPr>
                      <w:rFonts w:asciiTheme="minorHAnsi" w:hAnsiTheme="minorHAnsi" w:cstheme="minorHAnsi"/>
                      <w:lang w:val="fr-BE"/>
                    </w:rPr>
                    <w:t>être de conduite irréprochable;</w:t>
                  </w:r>
                </w:p>
                <w:p w14:paraId="1B10F662" w14:textId="77777777" w:rsidR="00D75FEF" w:rsidRPr="00274A30" w:rsidRDefault="00D75FEF" w:rsidP="003C05E8">
                  <w:pPr>
                    <w:pStyle w:val="msolistparagraph0"/>
                    <w:numPr>
                      <w:ilvl w:val="0"/>
                      <w:numId w:val="77"/>
                    </w:numPr>
                    <w:autoSpaceDE w:val="0"/>
                    <w:autoSpaceDN w:val="0"/>
                    <w:ind w:left="851" w:hanging="425"/>
                    <w:jc w:val="both"/>
                    <w:rPr>
                      <w:rFonts w:asciiTheme="minorHAnsi" w:hAnsiTheme="minorHAnsi" w:cstheme="minorHAnsi"/>
                      <w:lang w:val="fr-BE"/>
                    </w:rPr>
                  </w:pPr>
                  <w:r w:rsidRPr="00274A30">
                    <w:rPr>
                      <w:rFonts w:asciiTheme="minorHAnsi" w:hAnsiTheme="minorHAnsi" w:cstheme="minorHAnsi"/>
                      <w:lang w:val="fr-BE"/>
                    </w:rPr>
                    <w:t xml:space="preserve">jouir des droits civils et politiques. </w:t>
                  </w:r>
                </w:p>
                <w:p w14:paraId="74C8D455" w14:textId="77777777" w:rsidR="00D75FEF" w:rsidRPr="00274A30" w:rsidRDefault="00D75FEF" w:rsidP="00D75FEF">
                  <w:pPr>
                    <w:pStyle w:val="msolistparagraph0"/>
                    <w:autoSpaceDE w:val="0"/>
                    <w:autoSpaceDN w:val="0"/>
                    <w:ind w:left="0"/>
                    <w:jc w:val="both"/>
                    <w:rPr>
                      <w:rFonts w:asciiTheme="minorHAnsi" w:hAnsiTheme="minorHAnsi" w:cstheme="minorHAnsi"/>
                      <w:lang w:val="fr-BE"/>
                    </w:rPr>
                  </w:pPr>
                </w:p>
                <w:p w14:paraId="5786ACB3" w14:textId="77777777" w:rsidR="00D75FEF" w:rsidRPr="00274A30" w:rsidRDefault="00D75FEF" w:rsidP="00D75FEF">
                  <w:pPr>
                    <w:pStyle w:val="msolistparagraph0"/>
                    <w:autoSpaceDE w:val="0"/>
                    <w:autoSpaceDN w:val="0"/>
                    <w:ind w:left="0"/>
                    <w:jc w:val="both"/>
                    <w:rPr>
                      <w:rFonts w:asciiTheme="minorHAnsi" w:hAnsiTheme="minorHAnsi" w:cstheme="minorHAnsi"/>
                      <w:b/>
                      <w:lang w:val="fr-BE"/>
                    </w:rPr>
                  </w:pPr>
                  <w:r w:rsidRPr="00274A30">
                    <w:rPr>
                      <w:rFonts w:asciiTheme="minorHAnsi" w:hAnsiTheme="minorHAnsi" w:cstheme="minorHAnsi"/>
                      <w:b/>
                      <w:lang w:val="fr-BE"/>
                    </w:rPr>
                    <w:t>A cet effet, je joins une copie de l’extrait de casier judiciaire des membres de l’organe d’administration de l’ASBL Pouvoir Organisateur.</w:t>
                  </w:r>
                </w:p>
                <w:p w14:paraId="649C378D" w14:textId="77777777" w:rsidR="00D75FEF" w:rsidRPr="00274A30" w:rsidRDefault="00D75FEF" w:rsidP="00D75FEF">
                  <w:pPr>
                    <w:pStyle w:val="msolistparagraph0"/>
                    <w:autoSpaceDE w:val="0"/>
                    <w:autoSpaceDN w:val="0"/>
                    <w:ind w:left="0"/>
                    <w:jc w:val="both"/>
                    <w:rPr>
                      <w:rFonts w:asciiTheme="minorHAnsi" w:hAnsiTheme="minorHAnsi" w:cstheme="minorHAnsi"/>
                      <w:lang w:val="fr-BE"/>
                    </w:rPr>
                  </w:pPr>
                </w:p>
                <w:p w14:paraId="580C04F9" w14:textId="77777777" w:rsidR="00D75FEF" w:rsidRPr="00274A30" w:rsidRDefault="00D75FEF" w:rsidP="003C05E8">
                  <w:pPr>
                    <w:pStyle w:val="msolistparagraph0"/>
                    <w:numPr>
                      <w:ilvl w:val="0"/>
                      <w:numId w:val="76"/>
                    </w:numPr>
                    <w:autoSpaceDE w:val="0"/>
                    <w:autoSpaceDN w:val="0"/>
                    <w:ind w:left="426"/>
                    <w:jc w:val="both"/>
                    <w:rPr>
                      <w:rFonts w:asciiTheme="minorHAnsi" w:hAnsiTheme="minorHAnsi" w:cstheme="minorHAnsi"/>
                      <w:lang w:val="fr-BE"/>
                    </w:rPr>
                  </w:pPr>
                  <w:r w:rsidRPr="00274A30">
                    <w:rPr>
                      <w:rFonts w:asciiTheme="minorHAnsi" w:hAnsiTheme="minorHAnsi" w:cstheme="minorHAnsi"/>
                      <w:lang w:val="fr-BE"/>
                    </w:rPr>
                    <w:t xml:space="preserve">Compter : </w:t>
                  </w:r>
                </w:p>
                <w:p w14:paraId="60279BBF" w14:textId="77777777" w:rsidR="00D75FEF" w:rsidRPr="00274A30" w:rsidRDefault="00D75FEF" w:rsidP="00D75FEF">
                  <w:pPr>
                    <w:pStyle w:val="msolistparagraph0"/>
                    <w:autoSpaceDE w:val="0"/>
                    <w:autoSpaceDN w:val="0"/>
                    <w:ind w:left="0"/>
                    <w:jc w:val="both"/>
                    <w:rPr>
                      <w:rFonts w:asciiTheme="minorHAnsi" w:hAnsiTheme="minorHAnsi" w:cstheme="minorHAnsi"/>
                      <w:lang w:val="fr-BE"/>
                    </w:rPr>
                  </w:pPr>
                </w:p>
                <w:p w14:paraId="6A8EDFAD" w14:textId="77777777" w:rsidR="00D75FEF" w:rsidRPr="00274A30" w:rsidRDefault="00D75FEF" w:rsidP="003C05E8">
                  <w:pPr>
                    <w:pStyle w:val="msolistparagraph0"/>
                    <w:numPr>
                      <w:ilvl w:val="0"/>
                      <w:numId w:val="78"/>
                    </w:numPr>
                    <w:autoSpaceDE w:val="0"/>
                    <w:autoSpaceDN w:val="0"/>
                    <w:ind w:left="851" w:hanging="425"/>
                    <w:jc w:val="both"/>
                    <w:rPr>
                      <w:rFonts w:asciiTheme="minorHAnsi" w:hAnsiTheme="minorHAnsi" w:cstheme="minorHAnsi"/>
                      <w:lang w:val="fr-BE"/>
                    </w:rPr>
                  </w:pPr>
                  <w:r w:rsidRPr="00274A30">
                    <w:rPr>
                      <w:rFonts w:asciiTheme="minorHAnsi" w:hAnsiTheme="minorHAnsi" w:cstheme="minorHAnsi"/>
                      <w:lang w:val="fr-BE"/>
                    </w:rPr>
                    <w:t>dans l’enseignement fondamental, par établissement, par implantation et par niveau au moins les nombres minimums d’élèves tels que définis par l’arrêté royal du 2 août 1984 portant rationalisation et programmation de l’enseignement maternel et primaire ordinaire ;</w:t>
                  </w:r>
                </w:p>
                <w:p w14:paraId="0627E244" w14:textId="77777777" w:rsidR="00D75FEF" w:rsidRPr="00274A30" w:rsidRDefault="00D75FEF" w:rsidP="003C05E8">
                  <w:pPr>
                    <w:pStyle w:val="msolistparagraph0"/>
                    <w:numPr>
                      <w:ilvl w:val="0"/>
                      <w:numId w:val="78"/>
                    </w:numPr>
                    <w:autoSpaceDE w:val="0"/>
                    <w:autoSpaceDN w:val="0"/>
                    <w:ind w:left="851" w:hanging="425"/>
                    <w:jc w:val="both"/>
                    <w:rPr>
                      <w:rFonts w:asciiTheme="minorHAnsi" w:hAnsiTheme="minorHAnsi" w:cstheme="minorHAnsi"/>
                      <w:lang w:val="fr-BE"/>
                    </w:rPr>
                  </w:pPr>
                  <w:r w:rsidRPr="00274A30">
                    <w:rPr>
                      <w:rFonts w:asciiTheme="minorHAnsi" w:hAnsiTheme="minorHAnsi" w:cstheme="minorHAnsi"/>
                      <w:lang w:val="fr-BE"/>
                    </w:rPr>
                    <w:t>dans l’enseignement secondaire, pour l’établissement ainsi que par classe, section, degré, année ou option au moins le nombre minimum d'élèves fixé par décret ;</w:t>
                  </w:r>
                </w:p>
                <w:p w14:paraId="43200C31" w14:textId="77777777" w:rsidR="00D75FEF" w:rsidRPr="00274A30" w:rsidRDefault="00D75FEF" w:rsidP="003C05E8">
                  <w:pPr>
                    <w:pStyle w:val="msolistparagraph0"/>
                    <w:numPr>
                      <w:ilvl w:val="0"/>
                      <w:numId w:val="78"/>
                    </w:numPr>
                    <w:autoSpaceDE w:val="0"/>
                    <w:autoSpaceDN w:val="0"/>
                    <w:ind w:left="851" w:hanging="425"/>
                    <w:jc w:val="both"/>
                    <w:rPr>
                      <w:rFonts w:asciiTheme="minorHAnsi" w:hAnsiTheme="minorHAnsi" w:cstheme="minorHAnsi"/>
                      <w:lang w:val="fr-BE"/>
                    </w:rPr>
                  </w:pPr>
                  <w:r w:rsidRPr="00274A30">
                    <w:rPr>
                      <w:rFonts w:asciiTheme="minorHAnsi" w:hAnsiTheme="minorHAnsi" w:cstheme="minorHAnsi"/>
                      <w:lang w:val="fr-BE"/>
                    </w:rPr>
                    <w:t>dans l’enseignement spécialisé, par établissement, au moins les nombres minimums prévus par les normes de programmation et rationalisation telles que définies dans le décret du 3 mars 2004 organisant l’enseignement spécialisé ;</w:t>
                  </w:r>
                </w:p>
                <w:p w14:paraId="3F808433" w14:textId="77777777" w:rsidR="00D75FEF" w:rsidRPr="00274A30" w:rsidRDefault="00D75FEF" w:rsidP="00D75FEF">
                  <w:pPr>
                    <w:pStyle w:val="msolistparagraph0"/>
                    <w:autoSpaceDE w:val="0"/>
                    <w:autoSpaceDN w:val="0"/>
                    <w:ind w:left="0"/>
                    <w:jc w:val="both"/>
                    <w:rPr>
                      <w:rFonts w:asciiTheme="minorHAnsi" w:hAnsiTheme="minorHAnsi" w:cstheme="minorHAnsi"/>
                      <w:lang w:val="fr-BE"/>
                    </w:rPr>
                  </w:pPr>
                </w:p>
                <w:p w14:paraId="405C6E8C" w14:textId="77777777" w:rsidR="00D75FEF" w:rsidRPr="00274A30" w:rsidRDefault="00D75FEF" w:rsidP="003C05E8">
                  <w:pPr>
                    <w:pStyle w:val="msolistparagraph0"/>
                    <w:numPr>
                      <w:ilvl w:val="0"/>
                      <w:numId w:val="76"/>
                    </w:numPr>
                    <w:autoSpaceDE w:val="0"/>
                    <w:autoSpaceDN w:val="0"/>
                    <w:ind w:left="567" w:hanging="425"/>
                    <w:jc w:val="both"/>
                    <w:rPr>
                      <w:rFonts w:asciiTheme="minorHAnsi" w:hAnsiTheme="minorHAnsi" w:cstheme="minorHAnsi"/>
                      <w:lang w:val="fr-BE"/>
                    </w:rPr>
                  </w:pPr>
                  <w:r w:rsidRPr="00274A30">
                    <w:rPr>
                      <w:rFonts w:asciiTheme="minorHAnsi" w:hAnsiTheme="minorHAnsi" w:cstheme="minorHAnsi"/>
                      <w:lang w:val="fr-BE"/>
                    </w:rPr>
                    <w:t xml:space="preserve">Etre établi dans des locaux répondant à des conditions de sécurité, d'hygiène et de salubrité, tel que prévu, notamment dans l’arrêté royal du 18 novembre 1957 </w:t>
                  </w:r>
                  <w:r w:rsidRPr="00274A30">
                    <w:rPr>
                      <w:rFonts w:asciiTheme="minorHAnsi" w:hAnsiTheme="minorHAnsi" w:cstheme="minorHAnsi"/>
                      <w:i/>
                    </w:rPr>
                    <w:t>portant les conditions d'hygiène et de salubrité exigées des établissements d'enseignement moyen, technique et normal subventionnés</w:t>
                  </w:r>
                  <w:r w:rsidRPr="00274A30">
                    <w:rPr>
                      <w:rFonts w:asciiTheme="minorHAnsi" w:hAnsiTheme="minorHAnsi" w:cstheme="minorHAnsi"/>
                      <w:lang w:val="fr-BE"/>
                    </w:rPr>
                    <w:t> ;</w:t>
                  </w:r>
                </w:p>
                <w:p w14:paraId="3509B86B" w14:textId="77777777" w:rsidR="00D75FEF" w:rsidRPr="00274A30" w:rsidRDefault="00D75FEF" w:rsidP="00D75FEF">
                  <w:pPr>
                    <w:pStyle w:val="msolistparagraph0"/>
                    <w:autoSpaceDE w:val="0"/>
                    <w:autoSpaceDN w:val="0"/>
                    <w:ind w:left="0"/>
                    <w:jc w:val="both"/>
                    <w:rPr>
                      <w:rFonts w:asciiTheme="minorHAnsi" w:hAnsiTheme="minorHAnsi" w:cstheme="minorHAnsi"/>
                      <w:lang w:val="fr-BE"/>
                    </w:rPr>
                  </w:pPr>
                </w:p>
                <w:p w14:paraId="50F4A641" w14:textId="77777777" w:rsidR="00D75FEF" w:rsidRPr="00274A30" w:rsidRDefault="00D75FEF" w:rsidP="00D75FEF">
                  <w:pPr>
                    <w:pStyle w:val="msolistparagraph0"/>
                    <w:autoSpaceDE w:val="0"/>
                    <w:autoSpaceDN w:val="0"/>
                    <w:ind w:left="0"/>
                    <w:jc w:val="both"/>
                    <w:rPr>
                      <w:rFonts w:asciiTheme="minorHAnsi" w:hAnsiTheme="minorHAnsi" w:cstheme="minorHAnsi"/>
                      <w:b/>
                      <w:lang w:val="fr-BE"/>
                    </w:rPr>
                  </w:pPr>
                  <w:r w:rsidRPr="00274A30">
                    <w:rPr>
                      <w:rFonts w:asciiTheme="minorHAnsi" w:hAnsiTheme="minorHAnsi" w:cstheme="minorHAnsi"/>
                      <w:b/>
                      <w:lang w:val="fr-BE"/>
                    </w:rPr>
                    <w:t>A cet effet, je joins une copie du plan des bâtiments qui accueilleront les élèves.</w:t>
                  </w:r>
                </w:p>
                <w:p w14:paraId="549AED18" w14:textId="77777777" w:rsidR="00D75FEF" w:rsidRPr="00274A30" w:rsidRDefault="00D75FEF" w:rsidP="00D75FEF">
                  <w:pPr>
                    <w:pStyle w:val="msolistparagraph0"/>
                    <w:autoSpaceDE w:val="0"/>
                    <w:autoSpaceDN w:val="0"/>
                    <w:ind w:left="0"/>
                    <w:jc w:val="both"/>
                    <w:rPr>
                      <w:rFonts w:asciiTheme="minorHAnsi" w:hAnsiTheme="minorHAnsi" w:cstheme="minorHAnsi"/>
                      <w:lang w:val="fr-BE"/>
                    </w:rPr>
                  </w:pPr>
                </w:p>
                <w:p w14:paraId="5686979F" w14:textId="77777777" w:rsidR="00D75FEF" w:rsidRPr="00274A30" w:rsidRDefault="00D75FEF" w:rsidP="003C05E8">
                  <w:pPr>
                    <w:pStyle w:val="msolistparagraph0"/>
                    <w:numPr>
                      <w:ilvl w:val="0"/>
                      <w:numId w:val="76"/>
                    </w:numPr>
                    <w:autoSpaceDE w:val="0"/>
                    <w:autoSpaceDN w:val="0"/>
                    <w:ind w:left="567" w:hanging="425"/>
                    <w:jc w:val="both"/>
                    <w:rPr>
                      <w:rFonts w:asciiTheme="minorHAnsi" w:hAnsiTheme="minorHAnsi" w:cstheme="minorHAnsi"/>
                      <w:lang w:val="fr-BE"/>
                    </w:rPr>
                  </w:pPr>
                  <w:r w:rsidRPr="00274A30">
                    <w:rPr>
                      <w:rFonts w:asciiTheme="minorHAnsi" w:hAnsiTheme="minorHAnsi" w:cstheme="minorHAnsi"/>
                      <w:lang w:val="fr-BE"/>
                    </w:rPr>
                    <w:t xml:space="preserve">Disposer du matériel didactique et de l'équipement scolaires répondant aux nécessités pédagogiques ; </w:t>
                  </w:r>
                </w:p>
                <w:p w14:paraId="047389CE" w14:textId="77777777" w:rsidR="00D75FEF" w:rsidRPr="00274A30" w:rsidRDefault="00D75FEF" w:rsidP="00D75FEF">
                  <w:pPr>
                    <w:pStyle w:val="msolistparagraph0"/>
                    <w:autoSpaceDE w:val="0"/>
                    <w:autoSpaceDN w:val="0"/>
                    <w:ind w:left="567" w:hanging="425"/>
                    <w:jc w:val="both"/>
                    <w:rPr>
                      <w:rFonts w:asciiTheme="minorHAnsi" w:hAnsiTheme="minorHAnsi" w:cstheme="minorHAnsi"/>
                      <w:lang w:val="fr-BE"/>
                    </w:rPr>
                  </w:pPr>
                </w:p>
                <w:p w14:paraId="5F7A4B8C" w14:textId="77777777" w:rsidR="00D75FEF" w:rsidRPr="00274A30" w:rsidRDefault="00D75FEF" w:rsidP="003C05E8">
                  <w:pPr>
                    <w:pStyle w:val="msolistparagraph0"/>
                    <w:numPr>
                      <w:ilvl w:val="0"/>
                      <w:numId w:val="76"/>
                    </w:numPr>
                    <w:autoSpaceDE w:val="0"/>
                    <w:autoSpaceDN w:val="0"/>
                    <w:ind w:left="567" w:hanging="425"/>
                    <w:jc w:val="both"/>
                    <w:rPr>
                      <w:rFonts w:asciiTheme="minorHAnsi" w:hAnsiTheme="minorHAnsi" w:cstheme="minorHAnsi"/>
                      <w:lang w:val="fr-BE"/>
                    </w:rPr>
                  </w:pPr>
                  <w:r w:rsidRPr="00274A30">
                    <w:rPr>
                      <w:rFonts w:asciiTheme="minorHAnsi" w:hAnsiTheme="minorHAnsi" w:cstheme="minorHAnsi"/>
                      <w:lang w:val="fr-BE"/>
                    </w:rPr>
                    <w:t xml:space="preserve">Former un ensemble pédagogique situé dans un même complexe de bâtiments ou, en tout cas, dans une même commune ou agglomération, sauf dérogation qui sera introduite auprès du Gouvernement dans des cas exceptionnels ; </w:t>
                  </w:r>
                </w:p>
                <w:p w14:paraId="71B11E09" w14:textId="77777777" w:rsidR="00D75FEF" w:rsidRPr="00274A30" w:rsidRDefault="00D75FEF" w:rsidP="00D75FEF">
                  <w:pPr>
                    <w:pStyle w:val="msolistparagraph0"/>
                    <w:autoSpaceDE w:val="0"/>
                    <w:autoSpaceDN w:val="0"/>
                    <w:ind w:left="567" w:hanging="425"/>
                    <w:jc w:val="both"/>
                    <w:rPr>
                      <w:rFonts w:asciiTheme="minorHAnsi" w:hAnsiTheme="minorHAnsi" w:cstheme="minorHAnsi"/>
                      <w:lang w:val="fr-BE"/>
                    </w:rPr>
                  </w:pPr>
                </w:p>
                <w:p w14:paraId="32DA39DA" w14:textId="77777777" w:rsidR="00D75FEF" w:rsidRPr="00274A30" w:rsidRDefault="00D75FEF" w:rsidP="003C05E8">
                  <w:pPr>
                    <w:pStyle w:val="msolistparagraph0"/>
                    <w:numPr>
                      <w:ilvl w:val="0"/>
                      <w:numId w:val="76"/>
                    </w:numPr>
                    <w:autoSpaceDE w:val="0"/>
                    <w:autoSpaceDN w:val="0"/>
                    <w:ind w:left="567" w:hanging="425"/>
                    <w:jc w:val="both"/>
                    <w:rPr>
                      <w:rFonts w:asciiTheme="minorHAnsi" w:hAnsiTheme="minorHAnsi" w:cstheme="minorHAnsi"/>
                      <w:lang w:val="fr-BE"/>
                    </w:rPr>
                  </w:pPr>
                  <w:r w:rsidRPr="00274A30">
                    <w:rPr>
                      <w:rFonts w:asciiTheme="minorHAnsi" w:hAnsiTheme="minorHAnsi" w:cstheme="minorHAnsi"/>
                      <w:lang w:val="fr-BE"/>
                    </w:rPr>
                    <w:t xml:space="preserve">Disposer d'un personnel susceptible de ne pas mettre en danger la santé des élèves et soumis dès lors au contrôle prévu à l'article 28, alinéa 1er, 4°, de la loi du 29 mai 1959 précitée ; </w:t>
                  </w:r>
                </w:p>
                <w:p w14:paraId="78EA4053" w14:textId="77777777" w:rsidR="00D75FEF" w:rsidRPr="00274A30" w:rsidRDefault="00D75FEF" w:rsidP="00D75FEF">
                  <w:pPr>
                    <w:pStyle w:val="msolistparagraph0"/>
                    <w:autoSpaceDE w:val="0"/>
                    <w:autoSpaceDN w:val="0"/>
                    <w:ind w:left="567" w:hanging="425"/>
                    <w:jc w:val="both"/>
                    <w:rPr>
                      <w:rFonts w:asciiTheme="minorHAnsi" w:hAnsiTheme="minorHAnsi" w:cstheme="minorHAnsi"/>
                      <w:lang w:val="fr-BE"/>
                    </w:rPr>
                  </w:pPr>
                </w:p>
                <w:p w14:paraId="4DB2B214" w14:textId="77777777" w:rsidR="00D75FEF" w:rsidRPr="00274A30" w:rsidRDefault="00D75FEF" w:rsidP="003C05E8">
                  <w:pPr>
                    <w:pStyle w:val="msolistparagraph0"/>
                    <w:numPr>
                      <w:ilvl w:val="0"/>
                      <w:numId w:val="76"/>
                    </w:numPr>
                    <w:autoSpaceDE w:val="0"/>
                    <w:autoSpaceDN w:val="0"/>
                    <w:ind w:left="567" w:hanging="425"/>
                    <w:jc w:val="both"/>
                    <w:rPr>
                      <w:rFonts w:asciiTheme="minorHAnsi" w:hAnsiTheme="minorHAnsi" w:cstheme="minorHAnsi"/>
                      <w:lang w:val="fr-BE"/>
                    </w:rPr>
                  </w:pPr>
                  <w:r w:rsidRPr="00274A30">
                    <w:rPr>
                      <w:rFonts w:asciiTheme="minorHAnsi" w:hAnsiTheme="minorHAnsi" w:cstheme="minorHAnsi"/>
                      <w:lang w:val="fr-BE"/>
                    </w:rPr>
                    <w:t xml:space="preserve">Se soumettre au régime des congés organisé en application de l'article 7 de la loi du 29 mai 1959 précitée ; </w:t>
                  </w:r>
                </w:p>
                <w:p w14:paraId="5B6681E8" w14:textId="77777777" w:rsidR="00D75FEF" w:rsidRPr="00274A30" w:rsidRDefault="00D75FEF" w:rsidP="00D75FEF">
                  <w:pPr>
                    <w:pStyle w:val="Paragraphedeliste"/>
                    <w:ind w:left="567" w:hanging="425"/>
                    <w:jc w:val="both"/>
                    <w:rPr>
                      <w:rFonts w:asciiTheme="minorHAnsi" w:hAnsiTheme="minorHAnsi" w:cstheme="minorHAnsi"/>
                      <w:sz w:val="22"/>
                      <w:szCs w:val="22"/>
                    </w:rPr>
                  </w:pPr>
                </w:p>
                <w:p w14:paraId="0692768E" w14:textId="77777777" w:rsidR="00D75FEF" w:rsidRPr="00274A30" w:rsidRDefault="00D75FEF" w:rsidP="003C05E8">
                  <w:pPr>
                    <w:pStyle w:val="msolistparagraph0"/>
                    <w:numPr>
                      <w:ilvl w:val="0"/>
                      <w:numId w:val="76"/>
                    </w:numPr>
                    <w:autoSpaceDE w:val="0"/>
                    <w:autoSpaceDN w:val="0"/>
                    <w:ind w:left="567" w:hanging="425"/>
                    <w:jc w:val="both"/>
                    <w:rPr>
                      <w:rFonts w:asciiTheme="minorHAnsi" w:hAnsiTheme="minorHAnsi" w:cstheme="minorHAnsi"/>
                      <w:lang w:val="fr-BE"/>
                    </w:rPr>
                  </w:pPr>
                  <w:r w:rsidRPr="00274A30">
                    <w:rPr>
                      <w:rFonts w:asciiTheme="minorHAnsi" w:hAnsiTheme="minorHAnsi" w:cstheme="minorHAnsi"/>
                      <w:lang w:val="fr-BE"/>
                    </w:rPr>
                    <w:t>Se conformer aux dispositions du décret du 11 juillet 2002 relatif à la formation en cours de carrière des membres du personnel des établissements d’enseignement fondamental ordinaire ou du décret du 11 juillet 2002 relatif à la formation en cours de carrière dans l’enseignement spécialisé, l’enseignement secondaire ordinaire et les centres psycho-médico-sociaux et à la création d’un institut de la formation en cours de carrière.</w:t>
                  </w:r>
                </w:p>
                <w:p w14:paraId="3BDACDD3" w14:textId="77777777" w:rsidR="00D75FEF" w:rsidRPr="00274A30" w:rsidRDefault="00D75FEF" w:rsidP="00D75FEF">
                  <w:pPr>
                    <w:pStyle w:val="msolistparagraph0"/>
                    <w:autoSpaceDE w:val="0"/>
                    <w:autoSpaceDN w:val="0"/>
                    <w:ind w:left="142"/>
                    <w:jc w:val="both"/>
                    <w:rPr>
                      <w:rFonts w:asciiTheme="minorHAnsi" w:hAnsiTheme="minorHAnsi" w:cstheme="minorHAnsi"/>
                      <w:lang w:val="fr-BE"/>
                    </w:rPr>
                  </w:pPr>
                </w:p>
                <w:p w14:paraId="5416DFE2" w14:textId="77777777" w:rsidR="00D75FEF" w:rsidRPr="00274A30" w:rsidRDefault="00D75FEF" w:rsidP="003C05E8">
                  <w:pPr>
                    <w:pStyle w:val="msolistparagraph0"/>
                    <w:numPr>
                      <w:ilvl w:val="0"/>
                      <w:numId w:val="76"/>
                    </w:numPr>
                    <w:autoSpaceDE w:val="0"/>
                    <w:autoSpaceDN w:val="0"/>
                    <w:ind w:left="567" w:hanging="425"/>
                    <w:jc w:val="both"/>
                    <w:rPr>
                      <w:rFonts w:asciiTheme="minorHAnsi" w:hAnsiTheme="minorHAnsi" w:cstheme="minorHAnsi"/>
                      <w:lang w:val="fr-BE"/>
                    </w:rPr>
                  </w:pPr>
                  <w:r w:rsidRPr="00274A30">
                    <w:rPr>
                      <w:rFonts w:asciiTheme="minorHAnsi" w:hAnsiTheme="minorHAnsi" w:cstheme="minorHAnsi"/>
                      <w:lang w:val="fr-BE"/>
                    </w:rPr>
                    <w:t>Le cas échéant, respecter les principes du décret du 17 décembre 2003 organisant la neutralité inhérente à l’enseignement officiel subventionné et portant diverses mesures en matière d’enseignement ou du décret du 31 mars 1994 définissant la neutralité de la Communauté française (s’il y a lieu, je joins la décision du pouvoir organisateur d’un établissement d’enseignement libre non confessionnel d’adhérer aux principes de neutralité du décret du 17 décembre 2003 précité ou la décision du pouvoir organisateur d’un établissement d’enseignement officiel subventionné ou libre non confessionnel d’adhérer aux principes de neutralité du décret du 31 mars 1994 précité).</w:t>
                  </w:r>
                </w:p>
                <w:p w14:paraId="0C97BED7" w14:textId="77777777" w:rsidR="00D75FEF" w:rsidRPr="00274A30" w:rsidRDefault="00D75FEF" w:rsidP="00D75FEF">
                  <w:pPr>
                    <w:pStyle w:val="msolistparagraph0"/>
                    <w:autoSpaceDE w:val="0"/>
                    <w:autoSpaceDN w:val="0"/>
                    <w:ind w:left="567"/>
                    <w:rPr>
                      <w:rFonts w:asciiTheme="minorHAnsi" w:hAnsiTheme="minorHAnsi" w:cstheme="minorHAnsi"/>
                      <w:lang w:val="fr-BE"/>
                    </w:rPr>
                  </w:pPr>
                </w:p>
                <w:p w14:paraId="3480FA80" w14:textId="77777777" w:rsidR="00D75FEF" w:rsidRPr="00274A30" w:rsidRDefault="00D75FEF" w:rsidP="00D75FEF">
                  <w:pPr>
                    <w:pStyle w:val="msolistparagraph0"/>
                    <w:pBdr>
                      <w:top w:val="single" w:sz="4" w:space="1" w:color="auto"/>
                      <w:left w:val="single" w:sz="4" w:space="4" w:color="auto"/>
                      <w:bottom w:val="single" w:sz="4" w:space="1" w:color="auto"/>
                      <w:right w:val="single" w:sz="4" w:space="4" w:color="auto"/>
                    </w:pBdr>
                    <w:autoSpaceDE w:val="0"/>
                    <w:autoSpaceDN w:val="0"/>
                    <w:ind w:left="0"/>
                    <w:rPr>
                      <w:rFonts w:asciiTheme="minorHAnsi" w:hAnsiTheme="minorHAnsi" w:cstheme="minorHAnsi"/>
                      <w:lang w:val="fr-BE"/>
                    </w:rPr>
                  </w:pPr>
                  <w:r w:rsidRPr="00274A30">
                    <w:rPr>
                      <w:rFonts w:asciiTheme="minorHAnsi" w:hAnsiTheme="minorHAnsi" w:cstheme="minorHAnsi"/>
                      <w:lang w:val="fr-BE"/>
                    </w:rPr>
                    <w:t>Signature</w:t>
                  </w:r>
                </w:p>
                <w:p w14:paraId="5316C369" w14:textId="77777777" w:rsidR="00D75FEF" w:rsidRPr="00274A30" w:rsidRDefault="00D75FEF" w:rsidP="00D75FEF">
                  <w:pPr>
                    <w:pStyle w:val="msolistparagraph0"/>
                    <w:pBdr>
                      <w:top w:val="single" w:sz="4" w:space="1" w:color="auto"/>
                      <w:left w:val="single" w:sz="4" w:space="4" w:color="auto"/>
                      <w:bottom w:val="single" w:sz="4" w:space="1" w:color="auto"/>
                      <w:right w:val="single" w:sz="4" w:space="4" w:color="auto"/>
                    </w:pBdr>
                    <w:autoSpaceDE w:val="0"/>
                    <w:autoSpaceDN w:val="0"/>
                    <w:ind w:left="0"/>
                    <w:rPr>
                      <w:rFonts w:asciiTheme="minorHAnsi" w:hAnsiTheme="minorHAnsi" w:cstheme="minorHAnsi"/>
                      <w:lang w:val="fr-BE"/>
                    </w:rPr>
                  </w:pPr>
                </w:p>
                <w:p w14:paraId="2B5374DA" w14:textId="77777777" w:rsidR="00D75FEF" w:rsidRDefault="00D75FEF" w:rsidP="00D75FEF">
                  <w:pPr>
                    <w:pStyle w:val="msolistparagraph0"/>
                    <w:pBdr>
                      <w:top w:val="single" w:sz="4" w:space="1" w:color="auto"/>
                      <w:left w:val="single" w:sz="4" w:space="4" w:color="auto"/>
                      <w:bottom w:val="single" w:sz="4" w:space="1" w:color="auto"/>
                      <w:right w:val="single" w:sz="4" w:space="4" w:color="auto"/>
                    </w:pBdr>
                    <w:autoSpaceDE w:val="0"/>
                    <w:autoSpaceDN w:val="0"/>
                    <w:ind w:left="0"/>
                    <w:rPr>
                      <w:rFonts w:asciiTheme="minorHAnsi" w:hAnsiTheme="minorHAnsi" w:cstheme="minorHAnsi"/>
                      <w:lang w:val="fr-BE"/>
                    </w:rPr>
                  </w:pPr>
                </w:p>
                <w:p w14:paraId="116B7191" w14:textId="77777777" w:rsidR="00562010" w:rsidRPr="00274A30" w:rsidRDefault="00562010" w:rsidP="00D75FEF">
                  <w:pPr>
                    <w:pStyle w:val="msolistparagraph0"/>
                    <w:pBdr>
                      <w:top w:val="single" w:sz="4" w:space="1" w:color="auto"/>
                      <w:left w:val="single" w:sz="4" w:space="4" w:color="auto"/>
                      <w:bottom w:val="single" w:sz="4" w:space="1" w:color="auto"/>
                      <w:right w:val="single" w:sz="4" w:space="4" w:color="auto"/>
                    </w:pBdr>
                    <w:autoSpaceDE w:val="0"/>
                    <w:autoSpaceDN w:val="0"/>
                    <w:ind w:left="0"/>
                    <w:rPr>
                      <w:rFonts w:asciiTheme="minorHAnsi" w:hAnsiTheme="minorHAnsi" w:cstheme="minorHAnsi"/>
                      <w:lang w:val="fr-BE"/>
                    </w:rPr>
                  </w:pPr>
                </w:p>
                <w:p w14:paraId="3BB6A3A4" w14:textId="77777777" w:rsidR="00D75FEF" w:rsidRPr="00274A30" w:rsidRDefault="00D75FEF" w:rsidP="00D75FEF">
                  <w:pPr>
                    <w:pStyle w:val="msolistparagraph0"/>
                    <w:pBdr>
                      <w:top w:val="single" w:sz="4" w:space="1" w:color="auto"/>
                      <w:left w:val="single" w:sz="4" w:space="4" w:color="auto"/>
                      <w:bottom w:val="single" w:sz="4" w:space="1" w:color="auto"/>
                      <w:right w:val="single" w:sz="4" w:space="4" w:color="auto"/>
                    </w:pBdr>
                    <w:autoSpaceDE w:val="0"/>
                    <w:autoSpaceDN w:val="0"/>
                    <w:ind w:left="0"/>
                    <w:rPr>
                      <w:rFonts w:asciiTheme="minorHAnsi" w:hAnsiTheme="minorHAnsi" w:cstheme="minorHAnsi"/>
                      <w:lang w:val="fr-BE"/>
                    </w:rPr>
                  </w:pPr>
                </w:p>
                <w:p w14:paraId="68B09940" w14:textId="77777777" w:rsidR="00D75FEF" w:rsidRPr="00274A30" w:rsidRDefault="00D75FEF" w:rsidP="00D75FEF">
                  <w:pPr>
                    <w:pStyle w:val="msolistparagraph0"/>
                    <w:autoSpaceDE w:val="0"/>
                    <w:autoSpaceDN w:val="0"/>
                    <w:ind w:left="0"/>
                    <w:rPr>
                      <w:rFonts w:asciiTheme="minorHAnsi" w:hAnsiTheme="minorHAnsi" w:cstheme="minorHAnsi"/>
                      <w:lang w:val="fr-BE"/>
                    </w:rPr>
                  </w:pPr>
                </w:p>
                <w:p w14:paraId="59F421D0" w14:textId="77777777" w:rsidR="00D75FEF" w:rsidRPr="00274A30" w:rsidRDefault="00D75FEF" w:rsidP="00D75FEF">
                  <w:pPr>
                    <w:pStyle w:val="msolistparagraph0"/>
                    <w:autoSpaceDE w:val="0"/>
                    <w:autoSpaceDN w:val="0"/>
                    <w:ind w:left="0"/>
                    <w:rPr>
                      <w:rFonts w:asciiTheme="minorHAnsi" w:hAnsiTheme="minorHAnsi" w:cstheme="minorHAnsi"/>
                      <w:lang w:val="fr-BE"/>
                    </w:rPr>
                  </w:pPr>
                </w:p>
                <w:p w14:paraId="05C2022E" w14:textId="77777777" w:rsidR="00D75FEF" w:rsidRPr="00274A30" w:rsidRDefault="00D75FEF" w:rsidP="00D75FEF">
                  <w:pPr>
                    <w:rPr>
                      <w:rFonts w:asciiTheme="minorHAnsi" w:eastAsia="Times New Roman" w:hAnsiTheme="minorHAnsi" w:cstheme="minorHAnsi"/>
                      <w:lang w:eastAsia="fr-FR"/>
                    </w:rPr>
                  </w:pPr>
                  <w:r w:rsidRPr="00274A30">
                    <w:rPr>
                      <w:rFonts w:asciiTheme="minorHAnsi" w:hAnsiTheme="minorHAnsi" w:cstheme="minorHAnsi"/>
                    </w:rPr>
                    <w:br w:type="page"/>
                  </w:r>
                </w:p>
                <w:p w14:paraId="7EDA5B79" w14:textId="77777777" w:rsidR="00D75FEF" w:rsidRPr="00274A30" w:rsidRDefault="00D75FEF" w:rsidP="00DB1C51">
                  <w:pPr>
                    <w:pStyle w:val="Titre4"/>
                  </w:pPr>
                  <w:bookmarkStart w:id="378" w:name="_Annexe_4_:_7"/>
                  <w:bookmarkEnd w:id="378"/>
                  <w:r w:rsidRPr="00274A30">
                    <w:lastRenderedPageBreak/>
                    <w:t>Annexe 4 : Annexes à joindre à la présente demande </w:t>
                  </w:r>
                </w:p>
                <w:p w14:paraId="510EFA76" w14:textId="77777777" w:rsidR="00E145E7" w:rsidRDefault="00E145E7" w:rsidP="00E145E7">
                  <w:pPr>
                    <w:pStyle w:val="msolistparagraph0"/>
                    <w:autoSpaceDE w:val="0"/>
                    <w:autoSpaceDN w:val="0"/>
                    <w:ind w:left="0" w:firstLine="567"/>
                    <w:jc w:val="both"/>
                    <w:rPr>
                      <w:rFonts w:asciiTheme="minorHAnsi" w:hAnsiTheme="minorHAnsi" w:cstheme="minorHAnsi"/>
                      <w:b/>
                      <w:u w:val="single"/>
                      <w:lang w:val="fr-BE"/>
                    </w:rPr>
                  </w:pPr>
                </w:p>
                <w:p w14:paraId="7732EF6B" w14:textId="2C68F1BF" w:rsidR="00D75FEF" w:rsidRPr="00274A30" w:rsidRDefault="00D75FEF" w:rsidP="00E145E7">
                  <w:pPr>
                    <w:pStyle w:val="msolistparagraph0"/>
                    <w:autoSpaceDE w:val="0"/>
                    <w:autoSpaceDN w:val="0"/>
                    <w:spacing w:after="200"/>
                    <w:ind w:left="0" w:firstLine="567"/>
                    <w:jc w:val="both"/>
                    <w:rPr>
                      <w:rFonts w:asciiTheme="minorHAnsi" w:hAnsiTheme="minorHAnsi" w:cstheme="minorHAnsi"/>
                      <w:lang w:val="fr-BE"/>
                    </w:rPr>
                  </w:pPr>
                  <w:r w:rsidRPr="00274A30">
                    <w:rPr>
                      <w:rFonts w:asciiTheme="minorHAnsi" w:hAnsiTheme="minorHAnsi" w:cstheme="minorHAnsi"/>
                      <w:b/>
                      <w:u w:val="single"/>
                      <w:lang w:val="fr-BE"/>
                    </w:rPr>
                    <w:t>Dans tous les cas</w:t>
                  </w:r>
                  <w:r w:rsidRPr="00274A30">
                    <w:rPr>
                      <w:rFonts w:asciiTheme="minorHAnsi" w:hAnsiTheme="minorHAnsi" w:cstheme="minorHAnsi"/>
                      <w:lang w:val="fr-BE"/>
                    </w:rPr>
                    <w:t xml:space="preserve"> : </w:t>
                  </w:r>
                </w:p>
                <w:p w14:paraId="7817DD6B" w14:textId="77777777" w:rsidR="00D75FEF" w:rsidRPr="00274A30" w:rsidRDefault="00D75FEF" w:rsidP="003C05E8">
                  <w:pPr>
                    <w:pStyle w:val="msolistparagraph0"/>
                    <w:numPr>
                      <w:ilvl w:val="0"/>
                      <w:numId w:val="90"/>
                    </w:numPr>
                    <w:autoSpaceDE w:val="0"/>
                    <w:autoSpaceDN w:val="0"/>
                    <w:spacing w:after="200"/>
                    <w:ind w:left="567" w:hanging="567"/>
                    <w:jc w:val="both"/>
                    <w:rPr>
                      <w:rFonts w:asciiTheme="minorHAnsi" w:hAnsiTheme="minorHAnsi" w:cstheme="minorHAnsi"/>
                      <w:lang w:val="fr-BE"/>
                    </w:rPr>
                  </w:pPr>
                  <w:r w:rsidRPr="00274A30">
                    <w:rPr>
                      <w:rFonts w:asciiTheme="minorHAnsi" w:hAnsiTheme="minorHAnsi" w:cstheme="minorHAnsi"/>
                      <w:b/>
                      <w:lang w:val="fr-BE"/>
                    </w:rPr>
                    <w:t>Annexe 1</w:t>
                  </w:r>
                  <w:r w:rsidRPr="00274A30">
                    <w:rPr>
                      <w:rFonts w:asciiTheme="minorHAnsi" w:hAnsiTheme="minorHAnsi" w:cstheme="minorHAnsi"/>
                      <w:lang w:val="fr-BE"/>
                    </w:rPr>
                    <w:t> : copie du compte-rendu de la délibération du P.O. actant la décision de solliciter l’admission aux subventions ;</w:t>
                  </w:r>
                </w:p>
                <w:p w14:paraId="46965452" w14:textId="77777777" w:rsidR="00D75FEF" w:rsidRPr="00274A30" w:rsidRDefault="00D75FEF" w:rsidP="003C05E8">
                  <w:pPr>
                    <w:pStyle w:val="msolistparagraph0"/>
                    <w:numPr>
                      <w:ilvl w:val="0"/>
                      <w:numId w:val="90"/>
                    </w:numPr>
                    <w:autoSpaceDE w:val="0"/>
                    <w:autoSpaceDN w:val="0"/>
                    <w:spacing w:after="200"/>
                    <w:ind w:left="0" w:firstLine="0"/>
                    <w:jc w:val="both"/>
                    <w:rPr>
                      <w:rFonts w:asciiTheme="minorHAnsi" w:hAnsiTheme="minorHAnsi" w:cstheme="minorHAnsi"/>
                      <w:lang w:val="fr-BE"/>
                    </w:rPr>
                  </w:pPr>
                  <w:r w:rsidRPr="00274A30">
                    <w:rPr>
                      <w:rFonts w:asciiTheme="minorHAnsi" w:hAnsiTheme="minorHAnsi" w:cstheme="minorHAnsi"/>
                      <w:b/>
                      <w:lang w:val="fr-BE"/>
                    </w:rPr>
                    <w:t>Annexe 2</w:t>
                  </w:r>
                  <w:r w:rsidRPr="00274A30">
                    <w:rPr>
                      <w:rFonts w:asciiTheme="minorHAnsi" w:hAnsiTheme="minorHAnsi" w:cstheme="minorHAnsi"/>
                      <w:lang w:val="fr-BE"/>
                    </w:rPr>
                    <w:t xml:space="preserve"> : copie du projet éducatif et pédagogique ; </w:t>
                  </w:r>
                </w:p>
                <w:p w14:paraId="102DB0C6" w14:textId="77777777" w:rsidR="00D75FEF" w:rsidRPr="00274A30" w:rsidRDefault="00D75FEF" w:rsidP="003C05E8">
                  <w:pPr>
                    <w:pStyle w:val="msolistparagraph0"/>
                    <w:numPr>
                      <w:ilvl w:val="0"/>
                      <w:numId w:val="90"/>
                    </w:numPr>
                    <w:autoSpaceDE w:val="0"/>
                    <w:autoSpaceDN w:val="0"/>
                    <w:spacing w:after="200"/>
                    <w:ind w:left="0" w:firstLine="0"/>
                    <w:jc w:val="both"/>
                    <w:rPr>
                      <w:rFonts w:asciiTheme="minorHAnsi" w:hAnsiTheme="minorHAnsi" w:cstheme="minorHAnsi"/>
                      <w:lang w:val="fr-BE"/>
                    </w:rPr>
                  </w:pPr>
                  <w:r w:rsidRPr="00274A30">
                    <w:rPr>
                      <w:rFonts w:asciiTheme="minorHAnsi" w:hAnsiTheme="minorHAnsi" w:cstheme="minorHAnsi"/>
                      <w:b/>
                      <w:lang w:val="fr-BE"/>
                    </w:rPr>
                    <w:t>Annexe 3</w:t>
                  </w:r>
                  <w:r w:rsidRPr="00274A30">
                    <w:rPr>
                      <w:rFonts w:asciiTheme="minorHAnsi" w:hAnsiTheme="minorHAnsi" w:cstheme="minorHAnsi"/>
                      <w:lang w:val="fr-BE"/>
                    </w:rPr>
                    <w:t> : copie du R.O.I. ;</w:t>
                  </w:r>
                </w:p>
                <w:p w14:paraId="43E34D62" w14:textId="77777777" w:rsidR="00D75FEF" w:rsidRPr="00274A30" w:rsidRDefault="00D75FEF" w:rsidP="003C05E8">
                  <w:pPr>
                    <w:pStyle w:val="msolistparagraph0"/>
                    <w:numPr>
                      <w:ilvl w:val="0"/>
                      <w:numId w:val="90"/>
                    </w:numPr>
                    <w:autoSpaceDE w:val="0"/>
                    <w:autoSpaceDN w:val="0"/>
                    <w:spacing w:after="200"/>
                    <w:ind w:left="0" w:firstLine="0"/>
                    <w:jc w:val="both"/>
                    <w:rPr>
                      <w:rFonts w:asciiTheme="minorHAnsi" w:hAnsiTheme="minorHAnsi" w:cstheme="minorHAnsi"/>
                      <w:lang w:val="fr-BE"/>
                    </w:rPr>
                  </w:pPr>
                  <w:r w:rsidRPr="00274A30">
                    <w:rPr>
                      <w:rFonts w:asciiTheme="minorHAnsi" w:hAnsiTheme="minorHAnsi" w:cstheme="minorHAnsi"/>
                      <w:b/>
                      <w:lang w:val="fr-BE"/>
                    </w:rPr>
                    <w:t>Annexe 4</w:t>
                  </w:r>
                  <w:r w:rsidRPr="00274A30">
                    <w:rPr>
                      <w:rFonts w:asciiTheme="minorHAnsi" w:hAnsiTheme="minorHAnsi" w:cstheme="minorHAnsi"/>
                      <w:lang w:val="fr-BE"/>
                    </w:rPr>
                    <w:t> : copie du plan des bâtiments ;</w:t>
                  </w:r>
                </w:p>
                <w:p w14:paraId="021C7DF3" w14:textId="77777777" w:rsidR="00D75FEF" w:rsidRPr="00274A30" w:rsidRDefault="00D75FEF" w:rsidP="003C05E8">
                  <w:pPr>
                    <w:pStyle w:val="msolistparagraph0"/>
                    <w:numPr>
                      <w:ilvl w:val="0"/>
                      <w:numId w:val="90"/>
                    </w:numPr>
                    <w:autoSpaceDE w:val="0"/>
                    <w:autoSpaceDN w:val="0"/>
                    <w:spacing w:after="80"/>
                    <w:ind w:left="567" w:hanging="567"/>
                    <w:jc w:val="both"/>
                    <w:rPr>
                      <w:rFonts w:asciiTheme="minorHAnsi" w:hAnsiTheme="minorHAnsi" w:cstheme="minorHAnsi"/>
                      <w:lang w:val="fr-BE"/>
                    </w:rPr>
                  </w:pPr>
                  <w:r w:rsidRPr="00274A30">
                    <w:rPr>
                      <w:rFonts w:asciiTheme="minorHAnsi" w:hAnsiTheme="minorHAnsi" w:cstheme="minorHAnsi"/>
                      <w:b/>
                      <w:lang w:val="fr-BE"/>
                    </w:rPr>
                    <w:t>Annexe 5a</w:t>
                  </w:r>
                  <w:r w:rsidRPr="00274A30">
                    <w:rPr>
                      <w:rFonts w:asciiTheme="minorHAnsi" w:hAnsiTheme="minorHAnsi" w:cstheme="minorHAnsi"/>
                      <w:lang w:val="fr-BE"/>
                    </w:rPr>
                    <w:t> : référence du ou des programmes choisi(s) si le P.O. opte pour un ou des programmes déjà approuvé(s) ;</w:t>
                  </w:r>
                </w:p>
                <w:p w14:paraId="1A18827C" w14:textId="77777777" w:rsidR="00D75FEF" w:rsidRPr="00274A30" w:rsidRDefault="00D75FEF" w:rsidP="00D75FEF">
                  <w:pPr>
                    <w:pStyle w:val="msolistparagraph0"/>
                    <w:autoSpaceDE w:val="0"/>
                    <w:autoSpaceDN w:val="0"/>
                    <w:spacing w:after="80"/>
                    <w:ind w:left="0" w:firstLine="567"/>
                    <w:jc w:val="both"/>
                    <w:rPr>
                      <w:rFonts w:asciiTheme="minorHAnsi" w:hAnsiTheme="minorHAnsi" w:cstheme="minorHAnsi"/>
                      <w:lang w:val="fr-BE"/>
                    </w:rPr>
                  </w:pPr>
                  <w:r w:rsidRPr="00274A30">
                    <w:rPr>
                      <w:rFonts w:asciiTheme="minorHAnsi" w:hAnsiTheme="minorHAnsi" w:cstheme="minorHAnsi"/>
                      <w:lang w:val="fr-BE"/>
                    </w:rPr>
                    <w:t>Ou</w:t>
                  </w:r>
                </w:p>
                <w:p w14:paraId="39529329" w14:textId="77777777" w:rsidR="00D75FEF" w:rsidRPr="00274A30" w:rsidRDefault="00D75FEF" w:rsidP="003C05E8">
                  <w:pPr>
                    <w:pStyle w:val="msolistparagraph0"/>
                    <w:numPr>
                      <w:ilvl w:val="0"/>
                      <w:numId w:val="172"/>
                    </w:numPr>
                    <w:autoSpaceDE w:val="0"/>
                    <w:autoSpaceDN w:val="0"/>
                    <w:ind w:left="567" w:hanging="567"/>
                    <w:jc w:val="both"/>
                    <w:rPr>
                      <w:rFonts w:asciiTheme="minorHAnsi" w:hAnsiTheme="minorHAnsi" w:cstheme="minorHAnsi"/>
                    </w:rPr>
                  </w:pPr>
                  <w:r w:rsidRPr="00274A30">
                    <w:rPr>
                      <w:rFonts w:asciiTheme="minorHAnsi" w:hAnsiTheme="minorHAnsi" w:cstheme="minorHAnsi"/>
                      <w:b/>
                      <w:lang w:val="fr-BE"/>
                    </w:rPr>
                    <w:t>Annexe 5b</w:t>
                  </w:r>
                  <w:r w:rsidRPr="00274A30">
                    <w:rPr>
                      <w:rFonts w:asciiTheme="minorHAnsi" w:hAnsiTheme="minorHAnsi" w:cstheme="minorHAnsi"/>
                      <w:lang w:val="fr-BE"/>
                    </w:rPr>
                    <w:t xml:space="preserve"> : copie </w:t>
                  </w:r>
                  <w:r w:rsidRPr="00274A30">
                    <w:rPr>
                      <w:rFonts w:asciiTheme="minorHAnsi" w:hAnsiTheme="minorHAnsi" w:cstheme="minorHAnsi"/>
                    </w:rPr>
                    <w:t>de la demande d’approbation effectuée avec le programme d’étude soumis à approbation et la date de demande d’approbation ;</w:t>
                  </w:r>
                </w:p>
                <w:p w14:paraId="2FE45AA5" w14:textId="77777777" w:rsidR="00D75FEF" w:rsidRPr="00274A30" w:rsidRDefault="00D75FEF" w:rsidP="00D75FEF">
                  <w:pPr>
                    <w:pStyle w:val="msolistparagraph0"/>
                    <w:autoSpaceDE w:val="0"/>
                    <w:autoSpaceDN w:val="0"/>
                    <w:ind w:left="0"/>
                    <w:jc w:val="both"/>
                    <w:rPr>
                      <w:rFonts w:asciiTheme="minorHAnsi" w:hAnsiTheme="minorHAnsi" w:cstheme="minorHAnsi"/>
                    </w:rPr>
                  </w:pPr>
                </w:p>
                <w:p w14:paraId="6676421B" w14:textId="77777777" w:rsidR="00D75FEF" w:rsidRPr="00274A30" w:rsidRDefault="00D75FEF" w:rsidP="00D75FEF">
                  <w:pPr>
                    <w:pStyle w:val="msolistparagraph0"/>
                    <w:autoSpaceDE w:val="0"/>
                    <w:autoSpaceDN w:val="0"/>
                    <w:spacing w:after="200"/>
                    <w:ind w:left="709"/>
                    <w:jc w:val="both"/>
                    <w:rPr>
                      <w:rFonts w:asciiTheme="minorHAnsi" w:hAnsiTheme="minorHAnsi" w:cstheme="minorHAnsi"/>
                    </w:rPr>
                  </w:pPr>
                  <w:r w:rsidRPr="00274A30">
                    <w:rPr>
                      <w:rFonts w:asciiTheme="minorHAnsi" w:hAnsiTheme="minorHAnsi" w:cstheme="minorHAnsi"/>
                      <w:b/>
                      <w:u w:val="single"/>
                    </w:rPr>
                    <w:t>Le cas échéant</w:t>
                  </w:r>
                  <w:r w:rsidRPr="00274A30">
                    <w:rPr>
                      <w:rFonts w:asciiTheme="minorHAnsi" w:hAnsiTheme="minorHAnsi" w:cstheme="minorHAnsi"/>
                    </w:rPr>
                    <w:t xml:space="preserve"> : </w:t>
                  </w:r>
                </w:p>
                <w:p w14:paraId="61D301AA" w14:textId="77777777" w:rsidR="00D75FEF" w:rsidRPr="00274A30" w:rsidRDefault="00D75FEF" w:rsidP="003C05E8">
                  <w:pPr>
                    <w:pStyle w:val="msolistparagraph0"/>
                    <w:numPr>
                      <w:ilvl w:val="0"/>
                      <w:numId w:val="91"/>
                    </w:numPr>
                    <w:autoSpaceDE w:val="0"/>
                    <w:autoSpaceDN w:val="0"/>
                    <w:spacing w:after="200"/>
                    <w:ind w:left="0" w:firstLine="0"/>
                    <w:jc w:val="both"/>
                    <w:rPr>
                      <w:rFonts w:asciiTheme="minorHAnsi" w:hAnsiTheme="minorHAnsi" w:cstheme="minorHAnsi"/>
                    </w:rPr>
                  </w:pPr>
                  <w:r w:rsidRPr="00274A30">
                    <w:rPr>
                      <w:rFonts w:asciiTheme="minorHAnsi" w:hAnsiTheme="minorHAnsi" w:cstheme="minorHAnsi"/>
                      <w:b/>
                    </w:rPr>
                    <w:t>Annexe 6</w:t>
                  </w:r>
                  <w:r w:rsidRPr="00274A30">
                    <w:rPr>
                      <w:rFonts w:asciiTheme="minorHAnsi" w:hAnsiTheme="minorHAnsi" w:cstheme="minorHAnsi"/>
                    </w:rPr>
                    <w:t xml:space="preserve"> : </w:t>
                  </w:r>
                  <w:r w:rsidRPr="00274A30">
                    <w:rPr>
                      <w:rFonts w:asciiTheme="minorHAnsi" w:hAnsiTheme="minorHAnsi" w:cstheme="minorHAnsi"/>
                      <w:lang w:val="fr-BE"/>
                    </w:rPr>
                    <w:t>copie du compte-rendu de la délibération du P.O. autorisant la représentation</w:t>
                  </w:r>
                </w:p>
                <w:p w14:paraId="76F3BA42" w14:textId="77777777" w:rsidR="00D75FEF" w:rsidRPr="00274A30" w:rsidRDefault="00D75FEF" w:rsidP="003C05E8">
                  <w:pPr>
                    <w:pStyle w:val="msolistparagraph0"/>
                    <w:numPr>
                      <w:ilvl w:val="0"/>
                      <w:numId w:val="91"/>
                    </w:numPr>
                    <w:autoSpaceDE w:val="0"/>
                    <w:autoSpaceDN w:val="0"/>
                    <w:spacing w:after="200"/>
                    <w:ind w:left="0" w:firstLine="0"/>
                    <w:jc w:val="both"/>
                    <w:rPr>
                      <w:rFonts w:asciiTheme="minorHAnsi" w:hAnsiTheme="minorHAnsi" w:cstheme="minorHAnsi"/>
                    </w:rPr>
                  </w:pPr>
                  <w:r w:rsidRPr="00274A30">
                    <w:rPr>
                      <w:rFonts w:asciiTheme="minorHAnsi" w:hAnsiTheme="minorHAnsi" w:cstheme="minorHAnsi"/>
                      <w:b/>
                    </w:rPr>
                    <w:t>Annexe 7</w:t>
                  </w:r>
                  <w:r w:rsidRPr="00274A30">
                    <w:rPr>
                      <w:rFonts w:asciiTheme="minorHAnsi" w:hAnsiTheme="minorHAnsi" w:cstheme="minorHAnsi"/>
                    </w:rPr>
                    <w:t xml:space="preserve"> : </w:t>
                  </w:r>
                  <w:r w:rsidRPr="00274A30">
                    <w:rPr>
                      <w:rFonts w:asciiTheme="minorHAnsi" w:hAnsiTheme="minorHAnsi" w:cstheme="minorHAnsi"/>
                      <w:lang w:val="fr-BE"/>
                    </w:rPr>
                    <w:t>si le P.O. est constitué en ASBL, une copie des statuts</w:t>
                  </w:r>
                </w:p>
                <w:p w14:paraId="7F3D7E91" w14:textId="77777777" w:rsidR="00D75FEF" w:rsidRPr="00274A30" w:rsidRDefault="00D75FEF" w:rsidP="003C05E8">
                  <w:pPr>
                    <w:pStyle w:val="msolistparagraph0"/>
                    <w:numPr>
                      <w:ilvl w:val="0"/>
                      <w:numId w:val="91"/>
                    </w:numPr>
                    <w:autoSpaceDE w:val="0"/>
                    <w:autoSpaceDN w:val="0"/>
                    <w:spacing w:after="200"/>
                    <w:ind w:left="567" w:hanging="567"/>
                    <w:jc w:val="both"/>
                    <w:rPr>
                      <w:rFonts w:asciiTheme="minorHAnsi" w:hAnsiTheme="minorHAnsi" w:cstheme="minorHAnsi"/>
                    </w:rPr>
                  </w:pPr>
                  <w:r w:rsidRPr="00274A30">
                    <w:rPr>
                      <w:rFonts w:asciiTheme="minorHAnsi" w:hAnsiTheme="minorHAnsi" w:cstheme="minorHAnsi"/>
                      <w:b/>
                    </w:rPr>
                    <w:t>Annexe 8</w:t>
                  </w:r>
                  <w:r w:rsidRPr="00274A30">
                    <w:rPr>
                      <w:rFonts w:asciiTheme="minorHAnsi" w:hAnsiTheme="minorHAnsi" w:cstheme="minorHAnsi"/>
                    </w:rPr>
                    <w:t> :</w:t>
                  </w:r>
                  <w:r w:rsidRPr="00274A30">
                    <w:rPr>
                      <w:rFonts w:asciiTheme="minorHAnsi" w:hAnsiTheme="minorHAnsi" w:cstheme="minorHAnsi"/>
                      <w:lang w:val="fr-BE"/>
                    </w:rPr>
                    <w:t xml:space="preserve"> si le P.O. est constitué en ASBL, une copie de l’extrait de casier judiciaire des membres du C.A. </w:t>
                  </w:r>
                </w:p>
                <w:p w14:paraId="752D85F8" w14:textId="77777777" w:rsidR="00D75FEF" w:rsidRPr="00274A30" w:rsidRDefault="00D75FEF" w:rsidP="003C05E8">
                  <w:pPr>
                    <w:pStyle w:val="msolistparagraph0"/>
                    <w:numPr>
                      <w:ilvl w:val="0"/>
                      <w:numId w:val="91"/>
                    </w:numPr>
                    <w:autoSpaceDE w:val="0"/>
                    <w:autoSpaceDN w:val="0"/>
                    <w:spacing w:after="200"/>
                    <w:ind w:left="567" w:hanging="567"/>
                    <w:jc w:val="both"/>
                    <w:rPr>
                      <w:rFonts w:asciiTheme="minorHAnsi" w:hAnsiTheme="minorHAnsi" w:cstheme="minorHAnsi"/>
                    </w:rPr>
                  </w:pPr>
                  <w:r w:rsidRPr="00274A30">
                    <w:rPr>
                      <w:rFonts w:asciiTheme="minorHAnsi" w:hAnsiTheme="minorHAnsi" w:cstheme="minorHAnsi"/>
                      <w:b/>
                    </w:rPr>
                    <w:t>Annexe 9</w:t>
                  </w:r>
                  <w:r w:rsidRPr="00274A30">
                    <w:rPr>
                      <w:rFonts w:asciiTheme="minorHAnsi" w:hAnsiTheme="minorHAnsi" w:cstheme="minorHAnsi"/>
                    </w:rPr>
                    <w:t xml:space="preserve"> : </w:t>
                  </w:r>
                  <w:r w:rsidRPr="00274A30">
                    <w:rPr>
                      <w:rFonts w:asciiTheme="minorHAnsi" w:hAnsiTheme="minorHAnsi" w:cstheme="minorHAnsi"/>
                      <w:lang w:val="fr-BE"/>
                    </w:rPr>
                    <w:t>si enseignement confessionnel, copie de l’accord de l’autorité compétente du culte concerné</w:t>
                  </w:r>
                </w:p>
                <w:p w14:paraId="6E7980B0" w14:textId="77777777" w:rsidR="00D75FEF" w:rsidRPr="00274A30" w:rsidRDefault="00D75FEF" w:rsidP="003C05E8">
                  <w:pPr>
                    <w:pStyle w:val="msolistparagraph0"/>
                    <w:numPr>
                      <w:ilvl w:val="0"/>
                      <w:numId w:val="91"/>
                    </w:numPr>
                    <w:autoSpaceDE w:val="0"/>
                    <w:autoSpaceDN w:val="0"/>
                    <w:spacing w:after="200"/>
                    <w:ind w:left="567" w:hanging="567"/>
                    <w:jc w:val="both"/>
                    <w:rPr>
                      <w:rFonts w:asciiTheme="minorHAnsi" w:hAnsiTheme="minorHAnsi" w:cstheme="minorHAnsi"/>
                    </w:rPr>
                  </w:pPr>
                  <w:r w:rsidRPr="00274A30">
                    <w:rPr>
                      <w:rFonts w:asciiTheme="minorHAnsi" w:hAnsiTheme="minorHAnsi" w:cstheme="minorHAnsi"/>
                      <w:b/>
                    </w:rPr>
                    <w:t>Annexe 10</w:t>
                  </w:r>
                  <w:r w:rsidRPr="00274A30">
                    <w:rPr>
                      <w:rFonts w:asciiTheme="minorHAnsi" w:hAnsiTheme="minorHAnsi" w:cstheme="minorHAnsi"/>
                    </w:rPr>
                    <w:t> :</w:t>
                  </w:r>
                  <w:r w:rsidRPr="00274A30">
                    <w:rPr>
                      <w:rFonts w:asciiTheme="minorHAnsi" w:hAnsiTheme="minorHAnsi" w:cstheme="minorHAnsi"/>
                      <w:lang w:val="fr-BE"/>
                    </w:rPr>
                    <w:t xml:space="preserve"> si enseignement secondaire spécialisé de forme 3, préciser le(s) secteur(s), le(s) groupes(s) professionnel(s) et les métier(s)</w:t>
                  </w:r>
                </w:p>
                <w:p w14:paraId="464ADB0B" w14:textId="77777777" w:rsidR="00D75FEF" w:rsidRPr="00274A30" w:rsidRDefault="00D75FEF" w:rsidP="003C05E8">
                  <w:pPr>
                    <w:pStyle w:val="msolistparagraph0"/>
                    <w:numPr>
                      <w:ilvl w:val="0"/>
                      <w:numId w:val="91"/>
                    </w:numPr>
                    <w:autoSpaceDE w:val="0"/>
                    <w:autoSpaceDN w:val="0"/>
                    <w:spacing w:after="200"/>
                    <w:ind w:left="567" w:hanging="567"/>
                    <w:jc w:val="both"/>
                    <w:rPr>
                      <w:rFonts w:asciiTheme="minorHAnsi" w:hAnsiTheme="minorHAnsi" w:cstheme="minorHAnsi"/>
                    </w:rPr>
                  </w:pPr>
                  <w:r w:rsidRPr="00274A30">
                    <w:rPr>
                      <w:rFonts w:asciiTheme="minorHAnsi" w:hAnsiTheme="minorHAnsi" w:cstheme="minorHAnsi"/>
                      <w:b/>
                    </w:rPr>
                    <w:t>Annexe 11</w:t>
                  </w:r>
                  <w:r w:rsidRPr="00274A30">
                    <w:rPr>
                      <w:rFonts w:asciiTheme="minorHAnsi" w:hAnsiTheme="minorHAnsi" w:cstheme="minorHAnsi"/>
                    </w:rPr>
                    <w:t> : adhésion par un P.O. de l’enseignement libre non confessionnel aux principes de neutralité inhérents à l’enseignement officiel ou officiel subventionné ou adhésion d’un pouvoir organisateur de l’enseignement officiel subventionné aux principes de neutralité de l’enseignement officiel.</w:t>
                  </w:r>
                </w:p>
                <w:p w14:paraId="40C21F9F" w14:textId="77777777" w:rsidR="00D75FEF" w:rsidRPr="00274A30" w:rsidRDefault="00D75FEF" w:rsidP="00D75FEF">
                  <w:pPr>
                    <w:rPr>
                      <w:rFonts w:asciiTheme="minorHAnsi" w:hAnsiTheme="minorHAnsi" w:cstheme="minorHAnsi"/>
                      <w:lang w:val="fr-FR"/>
                    </w:rPr>
                  </w:pPr>
                </w:p>
                <w:p w14:paraId="7243DC71" w14:textId="77777777" w:rsidR="00D75FEF" w:rsidRPr="00274A30" w:rsidRDefault="00D75FEF" w:rsidP="00D75FEF">
                  <w:pPr>
                    <w:rPr>
                      <w:rFonts w:asciiTheme="minorHAnsi" w:hAnsiTheme="minorHAnsi" w:cstheme="minorHAnsi"/>
                      <w:b/>
                      <w:u w:val="single"/>
                    </w:rPr>
                  </w:pPr>
                  <w:r w:rsidRPr="00274A30">
                    <w:rPr>
                      <w:rFonts w:asciiTheme="minorHAnsi" w:hAnsiTheme="minorHAnsi" w:cstheme="minorHAnsi"/>
                    </w:rPr>
                    <w:br w:type="page"/>
                  </w:r>
                </w:p>
                <w:p w14:paraId="306CD868" w14:textId="77777777" w:rsidR="00D75FEF" w:rsidRPr="00274A30" w:rsidRDefault="00D75FEF" w:rsidP="00DB1C51">
                  <w:pPr>
                    <w:pStyle w:val="Titre4"/>
                  </w:pPr>
                  <w:bookmarkStart w:id="379" w:name="_Annexe_5_:_5"/>
                  <w:bookmarkEnd w:id="379"/>
                  <w:r w:rsidRPr="00274A30">
                    <w:lastRenderedPageBreak/>
                    <w:t>Annexe 5 : Demande d’admission aux subventions – Enseignement fondamental spécialisé</w:t>
                  </w:r>
                </w:p>
                <w:p w14:paraId="5AB6E346" w14:textId="77777777" w:rsidR="00D75FEF" w:rsidRPr="00274A30" w:rsidRDefault="00D75FEF" w:rsidP="00D75FEF">
                  <w:pPr>
                    <w:jc w:val="both"/>
                    <w:rPr>
                      <w:rFonts w:asciiTheme="minorHAnsi" w:hAnsiTheme="minorHAnsi" w:cstheme="minorHAnsi"/>
                    </w:rPr>
                  </w:pPr>
                </w:p>
                <w:p w14:paraId="3539D7EF" w14:textId="77777777" w:rsidR="00D75FEF" w:rsidRPr="00274A30" w:rsidRDefault="00D75FEF" w:rsidP="00D75FEF">
                  <w:pPr>
                    <w:jc w:val="both"/>
                    <w:rPr>
                      <w:rFonts w:asciiTheme="minorHAnsi" w:hAnsiTheme="minorHAnsi" w:cstheme="minorHAnsi"/>
                      <w:b/>
                      <w:u w:val="single"/>
                    </w:rPr>
                  </w:pPr>
                  <w:r w:rsidRPr="00274A30">
                    <w:rPr>
                      <w:rFonts w:asciiTheme="minorHAnsi" w:hAnsiTheme="minorHAnsi" w:cstheme="minorHAnsi"/>
                      <w:b/>
                      <w:u w:val="single"/>
                    </w:rPr>
                    <w:t>Présenter une demande distincte par type d’enseignement</w:t>
                  </w:r>
                </w:p>
                <w:p w14:paraId="071DCE0F" w14:textId="77777777" w:rsidR="00D75FEF" w:rsidRPr="00274A30" w:rsidRDefault="00D75FEF" w:rsidP="00D75FEF">
                  <w:pPr>
                    <w:jc w:val="both"/>
                    <w:rPr>
                      <w:rFonts w:asciiTheme="minorHAnsi" w:hAnsiTheme="minorHAnsi" w:cstheme="minorHAnsi"/>
                    </w:rPr>
                  </w:pPr>
                </w:p>
                <w:p w14:paraId="1D76CDF3" w14:textId="77777777" w:rsidR="00D75FEF" w:rsidRPr="00274A30" w:rsidRDefault="00D75FEF" w:rsidP="00D75FEF">
                  <w:pPr>
                    <w:pBdr>
                      <w:top w:val="single" w:sz="4" w:space="0" w:color="000000"/>
                      <w:left w:val="single" w:sz="4" w:space="4" w:color="000000"/>
                      <w:bottom w:val="single" w:sz="4" w:space="1" w:color="000000"/>
                      <w:right w:val="single" w:sz="4" w:space="0" w:color="000000"/>
                    </w:pBdr>
                    <w:jc w:val="both"/>
                    <w:rPr>
                      <w:rFonts w:asciiTheme="minorHAnsi" w:hAnsiTheme="minorHAnsi" w:cstheme="minorHAnsi"/>
                      <w:b/>
                    </w:rPr>
                  </w:pPr>
                  <w:r w:rsidRPr="00274A30">
                    <w:rPr>
                      <w:rFonts w:asciiTheme="minorHAnsi" w:hAnsiTheme="minorHAnsi" w:cstheme="minorHAnsi"/>
                      <w:b/>
                    </w:rPr>
                    <w:t xml:space="preserve">Dénomination et adresse du pouvoir organisateur </w:t>
                  </w:r>
                </w:p>
                <w:p w14:paraId="71C7951A" w14:textId="77777777" w:rsidR="00D75FEF" w:rsidRPr="00274A30" w:rsidRDefault="00D75FEF" w:rsidP="00D75FEF">
                  <w:pPr>
                    <w:pBdr>
                      <w:top w:val="single" w:sz="4" w:space="0" w:color="000000"/>
                      <w:left w:val="single" w:sz="4" w:space="4" w:color="000000"/>
                      <w:bottom w:val="single" w:sz="4" w:space="1" w:color="000000"/>
                      <w:right w:val="single" w:sz="4" w:space="0" w:color="000000"/>
                    </w:pBdr>
                    <w:jc w:val="both"/>
                    <w:rPr>
                      <w:rFonts w:asciiTheme="minorHAnsi" w:hAnsiTheme="minorHAnsi" w:cstheme="minorHAnsi"/>
                    </w:rPr>
                  </w:pPr>
                </w:p>
                <w:p w14:paraId="10AFFEA2" w14:textId="77777777" w:rsidR="00D75FEF" w:rsidRPr="00274A30" w:rsidRDefault="00D75FEF" w:rsidP="00D75FEF">
                  <w:pPr>
                    <w:pBdr>
                      <w:top w:val="single" w:sz="4" w:space="0" w:color="000000"/>
                      <w:left w:val="single" w:sz="4" w:space="4" w:color="000000"/>
                      <w:bottom w:val="single" w:sz="4" w:space="1" w:color="000000"/>
                      <w:right w:val="single" w:sz="4" w:space="0" w:color="000000"/>
                    </w:pBdr>
                    <w:jc w:val="both"/>
                    <w:rPr>
                      <w:rFonts w:asciiTheme="minorHAnsi" w:hAnsiTheme="minorHAnsi" w:cstheme="minorHAnsi"/>
                    </w:rPr>
                  </w:pPr>
                </w:p>
                <w:p w14:paraId="4AC84DD0" w14:textId="77777777" w:rsidR="00D75FEF" w:rsidRPr="00274A30" w:rsidRDefault="00D75FEF" w:rsidP="00D75FEF">
                  <w:pPr>
                    <w:pBdr>
                      <w:top w:val="single" w:sz="4" w:space="0" w:color="000000"/>
                      <w:left w:val="single" w:sz="4" w:space="4" w:color="000000"/>
                      <w:bottom w:val="single" w:sz="4" w:space="1" w:color="000000"/>
                      <w:right w:val="single" w:sz="4" w:space="0" w:color="000000"/>
                    </w:pBdr>
                    <w:jc w:val="both"/>
                    <w:rPr>
                      <w:rFonts w:asciiTheme="minorHAnsi" w:hAnsiTheme="minorHAnsi" w:cstheme="minorHAnsi"/>
                    </w:rPr>
                  </w:pPr>
                </w:p>
                <w:p w14:paraId="015E10EA" w14:textId="77777777" w:rsidR="00D75FEF" w:rsidRPr="00274A30" w:rsidRDefault="00D75FEF" w:rsidP="00D75FEF">
                  <w:pPr>
                    <w:jc w:val="both"/>
                    <w:rPr>
                      <w:rFonts w:asciiTheme="minorHAnsi" w:hAnsiTheme="minorHAnsi" w:cstheme="minorHAnsi"/>
                    </w:rPr>
                  </w:pPr>
                </w:p>
                <w:p w14:paraId="10BB8726" w14:textId="77777777" w:rsidR="00D75FEF" w:rsidRPr="00274A30" w:rsidRDefault="00D75FEF" w:rsidP="00D75FEF">
                  <w:pPr>
                    <w:jc w:val="both"/>
                    <w:rPr>
                      <w:rFonts w:asciiTheme="minorHAnsi" w:hAnsiTheme="minorHAnsi" w:cstheme="minorHAnsi"/>
                    </w:rPr>
                  </w:pPr>
                  <w:r w:rsidRPr="00274A30">
                    <w:rPr>
                      <w:rFonts w:asciiTheme="minorHAnsi" w:hAnsiTheme="minorHAnsi" w:cstheme="minorHAnsi"/>
                    </w:rPr>
                    <w:t xml:space="preserve">Annexes : </w:t>
                  </w:r>
                  <w:r w:rsidRPr="00274A30">
                    <w:rPr>
                      <w:rFonts w:asciiTheme="minorHAnsi" w:hAnsiTheme="minorHAnsi" w:cstheme="minorHAnsi"/>
                    </w:rPr>
                    <w:tab/>
                  </w:r>
                  <w:r w:rsidRPr="00274A30">
                    <w:rPr>
                      <w:rFonts w:asciiTheme="minorHAnsi" w:hAnsiTheme="minorHAnsi" w:cstheme="minorHAnsi"/>
                    </w:rPr>
                    <w:tab/>
                  </w:r>
                  <w:r w:rsidRPr="00274A30">
                    <w:rPr>
                      <w:rFonts w:asciiTheme="minorHAnsi" w:hAnsiTheme="minorHAnsi" w:cstheme="minorHAnsi"/>
                    </w:rPr>
                    <w:tab/>
                  </w:r>
                  <w:r w:rsidRPr="00274A30">
                    <w:rPr>
                      <w:rFonts w:asciiTheme="minorHAnsi" w:hAnsiTheme="minorHAnsi" w:cstheme="minorHAnsi"/>
                    </w:rPr>
                    <w:tab/>
                  </w:r>
                  <w:r w:rsidRPr="00274A30">
                    <w:rPr>
                      <w:rFonts w:asciiTheme="minorHAnsi" w:hAnsiTheme="minorHAnsi" w:cstheme="minorHAnsi"/>
                    </w:rPr>
                    <w:tab/>
                  </w:r>
                  <w:r w:rsidRPr="00274A30">
                    <w:rPr>
                      <w:rFonts w:asciiTheme="minorHAnsi" w:hAnsiTheme="minorHAnsi" w:cstheme="minorHAnsi"/>
                    </w:rPr>
                    <w:tab/>
                  </w:r>
                  <w:r w:rsidRPr="00274A30">
                    <w:rPr>
                      <w:rFonts w:asciiTheme="minorHAnsi" w:hAnsiTheme="minorHAnsi" w:cstheme="minorHAnsi"/>
                    </w:rPr>
                    <w:tab/>
                  </w:r>
                  <w:r w:rsidRPr="00274A30">
                    <w:rPr>
                      <w:rFonts w:asciiTheme="minorHAnsi" w:hAnsiTheme="minorHAnsi" w:cstheme="minorHAnsi"/>
                    </w:rPr>
                    <w:tab/>
                    <w:t>Date d’envoi :</w:t>
                  </w:r>
                </w:p>
                <w:p w14:paraId="053C81BE" w14:textId="77777777" w:rsidR="00D75FEF" w:rsidRPr="00274A30" w:rsidRDefault="00D75FEF" w:rsidP="00D75FEF">
                  <w:pPr>
                    <w:jc w:val="both"/>
                    <w:rPr>
                      <w:rFonts w:asciiTheme="minorHAnsi" w:hAnsiTheme="minorHAnsi" w:cstheme="minorHAnsi"/>
                    </w:rPr>
                  </w:pPr>
                </w:p>
                <w:p w14:paraId="7D4A1931" w14:textId="77777777" w:rsidR="00D75FEF" w:rsidRPr="00274A30" w:rsidRDefault="00D75FEF" w:rsidP="00D75FEF">
                  <w:pPr>
                    <w:jc w:val="both"/>
                    <w:rPr>
                      <w:rFonts w:asciiTheme="minorHAnsi" w:hAnsiTheme="minorHAnsi" w:cstheme="minorHAnsi"/>
                    </w:rPr>
                  </w:pPr>
                </w:p>
                <w:p w14:paraId="1EB57A15" w14:textId="77777777" w:rsidR="00D75FEF" w:rsidRPr="00274A30" w:rsidRDefault="00D75FEF" w:rsidP="00D75FEF">
                  <w:pPr>
                    <w:jc w:val="both"/>
                    <w:rPr>
                      <w:rStyle w:val="Caractresdenotedebasdepage"/>
                      <w:rFonts w:asciiTheme="minorHAnsi" w:hAnsiTheme="minorHAnsi" w:cstheme="minorHAnsi"/>
                    </w:rPr>
                  </w:pPr>
                  <w:r w:rsidRPr="00274A30">
                    <w:rPr>
                      <w:rFonts w:asciiTheme="minorHAnsi" w:hAnsiTheme="minorHAnsi" w:cstheme="minorHAnsi"/>
                    </w:rPr>
                    <w:t xml:space="preserve">Conformément aux dispositions des articles 24 et 37 de la loi du 29 mai 1959 modifiant certaines dispositions de la législation de l'enseignement, le (la) soussigné(e) </w:t>
                  </w:r>
                  <w:r w:rsidRPr="00274A30">
                    <w:rPr>
                      <w:rStyle w:val="Caractresdenotedebasdepage"/>
                      <w:rFonts w:asciiTheme="minorHAnsi" w:hAnsiTheme="minorHAnsi" w:cstheme="minorHAnsi"/>
                    </w:rPr>
                    <w:footnoteReference w:customMarkFollows="1" w:id="7"/>
                    <w:t>(1)</w:t>
                  </w:r>
                </w:p>
                <w:p w14:paraId="33192A82" w14:textId="77777777" w:rsidR="00D75FEF" w:rsidRPr="00274A30" w:rsidRDefault="00D75FEF" w:rsidP="00D75FEF">
                  <w:pPr>
                    <w:jc w:val="both"/>
                    <w:rPr>
                      <w:rFonts w:asciiTheme="minorHAnsi" w:hAnsiTheme="minorHAnsi" w:cstheme="minorHAnsi"/>
                    </w:rPr>
                  </w:pPr>
                </w:p>
                <w:p w14:paraId="67807D83" w14:textId="77777777" w:rsidR="00D75FEF" w:rsidRPr="00274A30" w:rsidRDefault="00D75FEF" w:rsidP="00D75FEF">
                  <w:pPr>
                    <w:jc w:val="both"/>
                    <w:rPr>
                      <w:rFonts w:asciiTheme="minorHAnsi" w:hAnsiTheme="minorHAnsi" w:cstheme="minorHAnsi"/>
                    </w:rPr>
                  </w:pPr>
                  <w:r w:rsidRPr="00274A30">
                    <w:rPr>
                      <w:rFonts w:asciiTheme="minorHAnsi" w:hAnsiTheme="minorHAnsi" w:cstheme="minorHAnsi"/>
                    </w:rPr>
                    <w:t>Représentant le pouvoir organisateur de l’établissement :</w:t>
                  </w:r>
                </w:p>
                <w:p w14:paraId="475C04F3" w14:textId="77777777" w:rsidR="00D75FEF" w:rsidRPr="00274A30" w:rsidRDefault="00D75FEF" w:rsidP="00D75FEF">
                  <w:pPr>
                    <w:jc w:val="both"/>
                    <w:rPr>
                      <w:rFonts w:asciiTheme="minorHAnsi" w:hAnsiTheme="minorHAnsi" w:cstheme="minorHAnsi"/>
                    </w:rPr>
                  </w:pPr>
                  <w:r w:rsidRPr="00274A30">
                    <w:rPr>
                      <w:rFonts w:asciiTheme="minorHAnsi" w:hAnsiTheme="minorHAnsi" w:cstheme="minorHAnsi"/>
                    </w:rPr>
                    <w:t>Matricule SIGES et Numéro FASE :</w:t>
                  </w:r>
                </w:p>
                <w:p w14:paraId="3036A982" w14:textId="77777777" w:rsidR="00D75FEF" w:rsidRPr="00274A30" w:rsidRDefault="00D75FEF" w:rsidP="00D75FEF">
                  <w:pPr>
                    <w:jc w:val="both"/>
                    <w:rPr>
                      <w:rFonts w:asciiTheme="minorHAnsi" w:hAnsiTheme="minorHAnsi" w:cstheme="minorHAnsi"/>
                    </w:rPr>
                  </w:pPr>
                </w:p>
                <w:p w14:paraId="3C11A1CA" w14:textId="77777777" w:rsidR="00D75FEF" w:rsidRPr="00274A30" w:rsidRDefault="00D75FEF" w:rsidP="00D75FEF">
                  <w:pPr>
                    <w:jc w:val="both"/>
                    <w:rPr>
                      <w:rFonts w:asciiTheme="minorHAnsi" w:hAnsiTheme="minorHAnsi" w:cstheme="minorHAnsi"/>
                    </w:rPr>
                  </w:pPr>
                  <w:r w:rsidRPr="00274A30">
                    <w:rPr>
                      <w:rFonts w:asciiTheme="minorHAnsi" w:hAnsiTheme="minorHAnsi" w:cstheme="minorHAnsi"/>
                    </w:rPr>
                    <w:t>Dénomination :</w:t>
                  </w:r>
                </w:p>
                <w:p w14:paraId="0B7899C1" w14:textId="77777777" w:rsidR="00D75FEF" w:rsidRPr="00274A30" w:rsidRDefault="00D75FEF" w:rsidP="00D75FEF">
                  <w:pPr>
                    <w:jc w:val="both"/>
                    <w:rPr>
                      <w:rFonts w:asciiTheme="minorHAnsi" w:hAnsiTheme="minorHAnsi" w:cstheme="minorHAnsi"/>
                    </w:rPr>
                  </w:pPr>
                </w:p>
                <w:p w14:paraId="2CAF2CA6" w14:textId="77777777" w:rsidR="00D75FEF" w:rsidRPr="00274A30" w:rsidRDefault="00D75FEF" w:rsidP="00D75FEF">
                  <w:pPr>
                    <w:jc w:val="both"/>
                    <w:rPr>
                      <w:rFonts w:asciiTheme="minorHAnsi" w:hAnsiTheme="minorHAnsi" w:cstheme="minorHAnsi"/>
                    </w:rPr>
                  </w:pPr>
                  <w:r w:rsidRPr="00274A30">
                    <w:rPr>
                      <w:rFonts w:asciiTheme="minorHAnsi" w:hAnsiTheme="minorHAnsi" w:cstheme="minorHAnsi"/>
                    </w:rPr>
                    <w:t>Adresse :</w:t>
                  </w:r>
                </w:p>
                <w:p w14:paraId="5750A43C" w14:textId="77777777" w:rsidR="00D75FEF" w:rsidRPr="00274A30" w:rsidRDefault="00D75FEF" w:rsidP="00D75FEF">
                  <w:pPr>
                    <w:jc w:val="both"/>
                    <w:rPr>
                      <w:rFonts w:asciiTheme="minorHAnsi" w:hAnsiTheme="minorHAnsi" w:cstheme="minorHAnsi"/>
                    </w:rPr>
                  </w:pPr>
                </w:p>
                <w:p w14:paraId="4BB97A06" w14:textId="77777777" w:rsidR="00D75FEF" w:rsidRPr="00274A30" w:rsidRDefault="00D75FEF" w:rsidP="00D75FEF">
                  <w:pPr>
                    <w:jc w:val="both"/>
                    <w:rPr>
                      <w:rFonts w:asciiTheme="minorHAnsi" w:hAnsiTheme="minorHAnsi" w:cstheme="minorHAnsi"/>
                    </w:rPr>
                  </w:pPr>
                  <w:r w:rsidRPr="00274A30">
                    <w:rPr>
                      <w:rFonts w:asciiTheme="minorHAnsi" w:hAnsiTheme="minorHAnsi" w:cstheme="minorHAnsi"/>
                    </w:rPr>
                    <w:t>CP et LOCALITE</w:t>
                  </w:r>
                </w:p>
                <w:p w14:paraId="258B050F" w14:textId="77777777" w:rsidR="00D75FEF" w:rsidRPr="00274A30" w:rsidRDefault="00D75FEF" w:rsidP="00D75FEF">
                  <w:pPr>
                    <w:jc w:val="both"/>
                    <w:rPr>
                      <w:rFonts w:asciiTheme="minorHAnsi" w:hAnsiTheme="minorHAnsi" w:cstheme="minorHAnsi"/>
                    </w:rPr>
                  </w:pPr>
                  <w:r w:rsidRPr="00274A30">
                    <w:rPr>
                      <w:rFonts w:asciiTheme="minorHAnsi" w:hAnsiTheme="minorHAnsi" w:cstheme="minorHAnsi"/>
                    </w:rPr>
                    <w:sym w:font="Wingdings" w:char="F028"/>
                  </w:r>
                  <w:r w:rsidRPr="00274A30">
                    <w:rPr>
                      <w:rFonts w:asciiTheme="minorHAnsi" w:hAnsiTheme="minorHAnsi" w:cstheme="minorHAnsi"/>
                    </w:rPr>
                    <w:t> :</w:t>
                  </w:r>
                  <w:r w:rsidRPr="00274A30">
                    <w:rPr>
                      <w:rFonts w:asciiTheme="minorHAnsi" w:hAnsiTheme="minorHAnsi" w:cstheme="minorHAnsi"/>
                    </w:rPr>
                    <w:tab/>
                  </w:r>
                  <w:r w:rsidRPr="00274A30">
                    <w:rPr>
                      <w:rFonts w:asciiTheme="minorHAnsi" w:hAnsiTheme="minorHAnsi" w:cstheme="minorHAnsi"/>
                    </w:rPr>
                    <w:tab/>
                  </w:r>
                  <w:r w:rsidRPr="00274A30">
                    <w:rPr>
                      <w:rFonts w:asciiTheme="minorHAnsi" w:hAnsiTheme="minorHAnsi" w:cstheme="minorHAnsi"/>
                    </w:rPr>
                    <w:tab/>
                  </w:r>
                  <w:r w:rsidRPr="00274A30">
                    <w:rPr>
                      <w:rFonts w:asciiTheme="minorHAnsi" w:hAnsiTheme="minorHAnsi" w:cstheme="minorHAnsi"/>
                    </w:rPr>
                    <w:tab/>
                  </w:r>
                  <w:r w:rsidRPr="00274A30">
                    <w:rPr>
                      <w:rFonts w:asciiTheme="minorHAnsi" w:hAnsiTheme="minorHAnsi" w:cstheme="minorHAnsi"/>
                    </w:rPr>
                    <w:tab/>
                    <w:t xml:space="preserve"> </w:t>
                  </w:r>
                </w:p>
                <w:p w14:paraId="614DD1DC" w14:textId="77777777" w:rsidR="00D75FEF" w:rsidRPr="00274A30" w:rsidRDefault="00D75FEF" w:rsidP="00D75FEF">
                  <w:pPr>
                    <w:jc w:val="both"/>
                    <w:rPr>
                      <w:rFonts w:asciiTheme="minorHAnsi" w:hAnsiTheme="minorHAnsi" w:cstheme="minorHAnsi"/>
                    </w:rPr>
                  </w:pPr>
                </w:p>
                <w:p w14:paraId="0178D4B8" w14:textId="77777777" w:rsidR="00D75FEF" w:rsidRPr="00274A30" w:rsidRDefault="00D75FEF" w:rsidP="00D75FEF">
                  <w:pPr>
                    <w:jc w:val="both"/>
                    <w:rPr>
                      <w:rFonts w:asciiTheme="minorHAnsi" w:hAnsiTheme="minorHAnsi" w:cstheme="minorHAnsi"/>
                      <w:vertAlign w:val="superscript"/>
                    </w:rPr>
                  </w:pPr>
                  <w:r w:rsidRPr="00274A30">
                    <w:rPr>
                      <w:rFonts w:asciiTheme="minorHAnsi" w:hAnsiTheme="minorHAnsi" w:cstheme="minorHAnsi"/>
                    </w:rPr>
                    <w:t xml:space="preserve">Direction confiée à Madame/Monsieur </w:t>
                  </w:r>
                  <w:r w:rsidRPr="00274A30">
                    <w:rPr>
                      <w:rStyle w:val="Caractresdenotedebasdepage"/>
                      <w:rFonts w:asciiTheme="minorHAnsi" w:hAnsiTheme="minorHAnsi" w:cstheme="minorHAnsi"/>
                    </w:rPr>
                    <w:t xml:space="preserve"> </w:t>
                  </w:r>
                  <w:r w:rsidRPr="00274A30">
                    <w:rPr>
                      <w:rStyle w:val="Caractresdenotedebasdepage"/>
                      <w:rFonts w:asciiTheme="minorHAnsi" w:hAnsiTheme="minorHAnsi" w:cstheme="minorHAnsi"/>
                    </w:rPr>
                    <w:footnoteReference w:customMarkFollows="1" w:id="8"/>
                    <w:t>(1) (2)</w:t>
                  </w:r>
                </w:p>
                <w:p w14:paraId="13854A9F" w14:textId="77777777" w:rsidR="00D75FEF" w:rsidRPr="00274A30" w:rsidRDefault="00D75FEF" w:rsidP="00D75FEF">
                  <w:pPr>
                    <w:jc w:val="both"/>
                    <w:rPr>
                      <w:rFonts w:asciiTheme="minorHAnsi" w:hAnsiTheme="minorHAnsi" w:cstheme="minorHAnsi"/>
                    </w:rPr>
                  </w:pPr>
                  <w:r w:rsidRPr="00274A30">
                    <w:rPr>
                      <w:rFonts w:asciiTheme="minorHAnsi" w:hAnsiTheme="minorHAnsi" w:cstheme="minorHAnsi"/>
                    </w:rPr>
                    <w:t>A l’honneur de solliciter les subventions de la Fédération Wallonie-Bruxelles pour l’enseignement fondamental spécialisé de type …..</w:t>
                  </w:r>
                </w:p>
                <w:p w14:paraId="7B8C7CF1" w14:textId="77777777" w:rsidR="00D75FEF" w:rsidRPr="00274A30" w:rsidRDefault="00D75FEF" w:rsidP="00D75FEF">
                  <w:pPr>
                    <w:jc w:val="both"/>
                    <w:rPr>
                      <w:rFonts w:asciiTheme="minorHAnsi" w:hAnsiTheme="minorHAnsi" w:cstheme="minorHAnsi"/>
                    </w:rPr>
                  </w:pPr>
                </w:p>
                <w:p w14:paraId="57A22452" w14:textId="77777777" w:rsidR="00D75FEF" w:rsidRPr="00274A30" w:rsidRDefault="00D75FEF" w:rsidP="00D75FEF">
                  <w:pPr>
                    <w:jc w:val="both"/>
                    <w:rPr>
                      <w:rFonts w:asciiTheme="minorHAnsi" w:hAnsiTheme="minorHAnsi" w:cstheme="minorHAnsi"/>
                      <w:b/>
                    </w:rPr>
                  </w:pPr>
                  <w:r w:rsidRPr="00274A30">
                    <w:rPr>
                      <w:rFonts w:asciiTheme="minorHAnsi" w:hAnsiTheme="minorHAnsi" w:cstheme="minorHAnsi"/>
                      <w:b/>
                    </w:rPr>
                    <w:t>Il (Elle) déclare sur l’honneur que l’établissement organisant la structure précitée :</w:t>
                  </w:r>
                </w:p>
                <w:p w14:paraId="02583C47" w14:textId="77777777" w:rsidR="00D75FEF" w:rsidRPr="00274A30" w:rsidRDefault="00D75FEF" w:rsidP="00D75FEF">
                  <w:pPr>
                    <w:jc w:val="both"/>
                    <w:rPr>
                      <w:rFonts w:asciiTheme="minorHAnsi" w:hAnsiTheme="minorHAnsi" w:cstheme="minorHAnsi"/>
                    </w:rPr>
                  </w:pPr>
                </w:p>
                <w:p w14:paraId="0E0D2525" w14:textId="77777777" w:rsidR="00D75FEF" w:rsidRPr="00274A30" w:rsidRDefault="00D75FEF" w:rsidP="00D75FEF">
                  <w:pPr>
                    <w:jc w:val="both"/>
                    <w:rPr>
                      <w:rFonts w:asciiTheme="minorHAnsi" w:hAnsiTheme="minorHAnsi" w:cstheme="minorHAnsi"/>
                    </w:rPr>
                  </w:pPr>
                  <w:r w:rsidRPr="00274A30">
                    <w:rPr>
                      <w:rFonts w:asciiTheme="minorHAnsi" w:hAnsiTheme="minorHAnsi" w:cstheme="minorHAnsi"/>
                    </w:rPr>
                    <w:t>1) se conforme aux dispositions légales et réglementaires concernant l’organisation des études, les statuts administratifs des membres du personnel et l’application des lois linguistiques ;</w:t>
                  </w:r>
                </w:p>
                <w:p w14:paraId="2956BC82" w14:textId="77777777" w:rsidR="00D75FEF" w:rsidRPr="00274A30" w:rsidRDefault="00D75FEF" w:rsidP="00D75FEF">
                  <w:pPr>
                    <w:jc w:val="both"/>
                    <w:rPr>
                      <w:rFonts w:asciiTheme="minorHAnsi" w:hAnsiTheme="minorHAnsi" w:cstheme="minorHAnsi"/>
                    </w:rPr>
                  </w:pPr>
                </w:p>
                <w:p w14:paraId="7F8A9D51" w14:textId="77777777" w:rsidR="00D75FEF" w:rsidRPr="00274A30" w:rsidRDefault="00D75FEF" w:rsidP="00D75FEF">
                  <w:pPr>
                    <w:jc w:val="both"/>
                    <w:rPr>
                      <w:rFonts w:asciiTheme="minorHAnsi" w:hAnsiTheme="minorHAnsi" w:cstheme="minorHAnsi"/>
                    </w:rPr>
                  </w:pPr>
                  <w:r w:rsidRPr="00274A30">
                    <w:rPr>
                      <w:rFonts w:asciiTheme="minorHAnsi" w:hAnsiTheme="minorHAnsi" w:cstheme="minorHAnsi"/>
                    </w:rPr>
                    <w:t>2) adopte une structure  existante dans l’enseignement de la Fédération Wallonie-Bruxelles ;</w:t>
                  </w:r>
                </w:p>
                <w:p w14:paraId="03C22151" w14:textId="77777777" w:rsidR="00D75FEF" w:rsidRPr="00274A30" w:rsidRDefault="00D75FEF" w:rsidP="00D75FEF">
                  <w:pPr>
                    <w:jc w:val="both"/>
                    <w:rPr>
                      <w:rFonts w:asciiTheme="minorHAnsi" w:hAnsiTheme="minorHAnsi" w:cstheme="minorHAnsi"/>
                    </w:rPr>
                  </w:pPr>
                </w:p>
                <w:p w14:paraId="4984E1B0" w14:textId="77777777" w:rsidR="00D75FEF" w:rsidRPr="00274A30" w:rsidRDefault="00D75FEF" w:rsidP="00D75FEF">
                  <w:pPr>
                    <w:jc w:val="both"/>
                    <w:rPr>
                      <w:rFonts w:asciiTheme="minorHAnsi" w:hAnsiTheme="minorHAnsi" w:cstheme="minorHAnsi"/>
                    </w:rPr>
                  </w:pPr>
                  <w:r w:rsidRPr="00274A30">
                    <w:rPr>
                      <w:rFonts w:asciiTheme="minorHAnsi" w:hAnsiTheme="minorHAnsi" w:cstheme="minorHAnsi"/>
                    </w:rPr>
                    <w:t>3) respecte les dispositions fixées :</w:t>
                  </w:r>
                </w:p>
                <w:p w14:paraId="09D2FECC" w14:textId="77777777" w:rsidR="00D75FEF" w:rsidRPr="00274A30" w:rsidRDefault="00D75FEF" w:rsidP="003C05E8">
                  <w:pPr>
                    <w:numPr>
                      <w:ilvl w:val="0"/>
                      <w:numId w:val="67"/>
                    </w:numPr>
                    <w:suppressAutoHyphens/>
                    <w:ind w:left="709" w:hanging="709"/>
                    <w:jc w:val="both"/>
                    <w:rPr>
                      <w:rFonts w:asciiTheme="minorHAnsi" w:hAnsiTheme="minorHAnsi" w:cstheme="minorHAnsi"/>
                    </w:rPr>
                  </w:pPr>
                  <w:r w:rsidRPr="00274A30">
                    <w:rPr>
                      <w:rFonts w:asciiTheme="minorHAnsi" w:hAnsiTheme="minorHAnsi" w:cstheme="minorHAnsi"/>
                    </w:rPr>
                    <w:t>par le décret du 24 juillet 1997 définissant les missions prioritaires de l’enseignement fondamental et de l’enseignement secondaire et organisant les structures propres à les atteindre ;</w:t>
                  </w:r>
                </w:p>
                <w:p w14:paraId="7E859420" w14:textId="77777777" w:rsidR="00D75FEF" w:rsidRPr="00274A30" w:rsidRDefault="00D75FEF" w:rsidP="003C05E8">
                  <w:pPr>
                    <w:numPr>
                      <w:ilvl w:val="0"/>
                      <w:numId w:val="67"/>
                    </w:numPr>
                    <w:suppressAutoHyphens/>
                    <w:ind w:left="709" w:hanging="709"/>
                    <w:jc w:val="both"/>
                    <w:rPr>
                      <w:rFonts w:asciiTheme="minorHAnsi" w:hAnsiTheme="minorHAnsi" w:cstheme="minorHAnsi"/>
                    </w:rPr>
                  </w:pPr>
                  <w:r w:rsidRPr="00274A30">
                    <w:rPr>
                      <w:rFonts w:asciiTheme="minorHAnsi" w:hAnsiTheme="minorHAnsi" w:cstheme="minorHAnsi"/>
                    </w:rPr>
                    <w:t>par le décret du 20 décembre 2001 relatif à la promotion de la santé à l’école ;</w:t>
                  </w:r>
                </w:p>
                <w:p w14:paraId="65907C6B" w14:textId="77777777" w:rsidR="00D75FEF" w:rsidRPr="00274A30" w:rsidRDefault="00D75FEF" w:rsidP="00D75FEF">
                  <w:pPr>
                    <w:jc w:val="both"/>
                    <w:rPr>
                      <w:rFonts w:asciiTheme="minorHAnsi" w:hAnsiTheme="minorHAnsi" w:cstheme="minorHAnsi"/>
                    </w:rPr>
                  </w:pPr>
                </w:p>
                <w:p w14:paraId="73020B2E" w14:textId="77777777" w:rsidR="00D75FEF" w:rsidRPr="00274A30" w:rsidRDefault="00D75FEF" w:rsidP="00D75FEF">
                  <w:pPr>
                    <w:jc w:val="both"/>
                    <w:rPr>
                      <w:rFonts w:asciiTheme="minorHAnsi" w:hAnsiTheme="minorHAnsi" w:cstheme="minorHAnsi"/>
                    </w:rPr>
                  </w:pPr>
                  <w:r w:rsidRPr="00274A30">
                    <w:rPr>
                      <w:rFonts w:asciiTheme="minorHAnsi" w:hAnsiTheme="minorHAnsi" w:cstheme="minorHAnsi"/>
                    </w:rPr>
                    <w:t>4) est organisé par une personne physique ou morale</w:t>
                  </w:r>
                  <w:r w:rsidRPr="00274A30">
                    <w:rPr>
                      <w:rStyle w:val="Caractresdenotedebasdepage"/>
                      <w:rFonts w:asciiTheme="minorHAnsi" w:hAnsiTheme="minorHAnsi" w:cstheme="minorHAnsi"/>
                    </w:rPr>
                    <w:t>(2)</w:t>
                  </w:r>
                  <w:r w:rsidRPr="00274A30">
                    <w:rPr>
                      <w:rFonts w:asciiTheme="minorHAnsi" w:hAnsiTheme="minorHAnsi" w:cstheme="minorHAnsi"/>
                    </w:rPr>
                    <w:t xml:space="preserve"> qui en assume la responsabilité ; </w:t>
                  </w:r>
                </w:p>
                <w:p w14:paraId="3073DCA6" w14:textId="77777777" w:rsidR="00D75FEF" w:rsidRPr="00274A30" w:rsidRDefault="00D75FEF" w:rsidP="000B2F5C">
                  <w:pPr>
                    <w:numPr>
                      <w:ilvl w:val="0"/>
                      <w:numId w:val="49"/>
                    </w:numPr>
                    <w:suppressAutoHyphens/>
                    <w:ind w:left="0" w:firstLine="0"/>
                    <w:jc w:val="both"/>
                    <w:rPr>
                      <w:rFonts w:asciiTheme="minorHAnsi" w:hAnsiTheme="minorHAnsi" w:cstheme="minorHAnsi"/>
                    </w:rPr>
                  </w:pPr>
                  <w:r w:rsidRPr="00274A30">
                    <w:rPr>
                      <w:rFonts w:asciiTheme="minorHAnsi" w:hAnsiTheme="minorHAnsi" w:cstheme="minorHAnsi"/>
                    </w:rPr>
                    <w:t>dénomination de cette personne :</w:t>
                  </w:r>
                </w:p>
                <w:p w14:paraId="67E4865F" w14:textId="77777777" w:rsidR="00D75FEF" w:rsidRPr="00274A30" w:rsidRDefault="00D75FEF" w:rsidP="00D75FEF">
                  <w:pPr>
                    <w:jc w:val="both"/>
                    <w:rPr>
                      <w:rFonts w:asciiTheme="minorHAnsi" w:hAnsiTheme="minorHAnsi" w:cstheme="minorHAnsi"/>
                    </w:rPr>
                  </w:pPr>
                </w:p>
                <w:p w14:paraId="4503E1F3" w14:textId="77777777" w:rsidR="00D75FEF" w:rsidRPr="00274A30" w:rsidRDefault="00D75FEF" w:rsidP="00D75FEF">
                  <w:pPr>
                    <w:jc w:val="both"/>
                    <w:rPr>
                      <w:rFonts w:asciiTheme="minorHAnsi" w:hAnsiTheme="minorHAnsi" w:cstheme="minorHAnsi"/>
                    </w:rPr>
                  </w:pPr>
                  <w:r w:rsidRPr="00274A30">
                    <w:rPr>
                      <w:rFonts w:asciiTheme="minorHAnsi" w:hAnsiTheme="minorHAnsi" w:cstheme="minorHAnsi"/>
                    </w:rPr>
                    <w:t xml:space="preserve">5) forme un ensemble pédagogique situé </w:t>
                  </w:r>
                  <w:r w:rsidRPr="00274A30">
                    <w:rPr>
                      <w:rStyle w:val="Caractresdenotedebasdepage"/>
                      <w:rFonts w:asciiTheme="minorHAnsi" w:hAnsiTheme="minorHAnsi" w:cstheme="minorHAnsi"/>
                    </w:rPr>
                    <w:footnoteReference w:customMarkFollows="1" w:id="9"/>
                    <w:t>(3)</w:t>
                  </w:r>
                  <w:r w:rsidRPr="00274A30">
                    <w:rPr>
                      <w:rFonts w:asciiTheme="minorHAnsi" w:hAnsiTheme="minorHAnsi" w:cstheme="minorHAnsi"/>
                    </w:rPr>
                    <w:t> ;</w:t>
                  </w:r>
                </w:p>
                <w:p w14:paraId="40FFEF49" w14:textId="77777777" w:rsidR="00D75FEF" w:rsidRPr="00274A30" w:rsidRDefault="00D75FEF" w:rsidP="00D75FEF">
                  <w:pPr>
                    <w:jc w:val="both"/>
                    <w:rPr>
                      <w:rFonts w:asciiTheme="minorHAnsi" w:hAnsiTheme="minorHAnsi" w:cstheme="minorHAnsi"/>
                    </w:rPr>
                  </w:pPr>
                </w:p>
                <w:p w14:paraId="358B8C5A" w14:textId="0730B588" w:rsidR="00D75FEF" w:rsidRPr="00274A30" w:rsidRDefault="00D75FEF" w:rsidP="00D75FEF">
                  <w:pPr>
                    <w:jc w:val="both"/>
                    <w:rPr>
                      <w:rFonts w:asciiTheme="minorHAnsi" w:hAnsiTheme="minorHAnsi" w:cstheme="minorHAnsi"/>
                    </w:rPr>
                  </w:pPr>
                  <w:r w:rsidRPr="00274A30">
                    <w:rPr>
                      <w:rFonts w:asciiTheme="minorHAnsi" w:hAnsiTheme="minorHAnsi" w:cstheme="minorHAnsi"/>
                    </w:rPr>
                    <w:t xml:space="preserve">6) se soumet au régime des congés tel qu’il est prévu par l’arrêté de l’Exécutif de la Communauté française du 22 mars 1984 fixant le régime des vacances et des congés dans l’enseignement organisé dans la </w:t>
                  </w:r>
                  <w:r w:rsidR="002443DE">
                    <w:rPr>
                      <w:rFonts w:cstheme="minorHAnsi"/>
                      <w:spacing w:val="2"/>
                    </w:rPr>
                    <w:t>Fédération Wallonie Bruxelles</w:t>
                  </w:r>
                  <w:r w:rsidRPr="00274A30">
                    <w:rPr>
                      <w:rFonts w:asciiTheme="minorHAnsi" w:hAnsiTheme="minorHAnsi" w:cstheme="minorHAnsi"/>
                    </w:rPr>
                    <w:t>;</w:t>
                  </w:r>
                </w:p>
                <w:p w14:paraId="45942173" w14:textId="77777777" w:rsidR="00D75FEF" w:rsidRPr="00274A30" w:rsidRDefault="00D75FEF" w:rsidP="00D75FEF">
                  <w:pPr>
                    <w:jc w:val="both"/>
                    <w:rPr>
                      <w:rFonts w:asciiTheme="minorHAnsi" w:hAnsiTheme="minorHAnsi" w:cstheme="minorHAnsi"/>
                    </w:rPr>
                  </w:pPr>
                </w:p>
                <w:p w14:paraId="5ED420ED" w14:textId="77777777" w:rsidR="00D75FEF" w:rsidRPr="00274A30" w:rsidRDefault="00D75FEF" w:rsidP="00D75FEF">
                  <w:pPr>
                    <w:jc w:val="both"/>
                    <w:rPr>
                      <w:rFonts w:asciiTheme="minorHAnsi" w:hAnsiTheme="minorHAnsi" w:cstheme="minorHAnsi"/>
                    </w:rPr>
                  </w:pPr>
                  <w:r w:rsidRPr="00274A30">
                    <w:rPr>
                      <w:rFonts w:asciiTheme="minorHAnsi" w:hAnsiTheme="minorHAnsi" w:cstheme="minorHAnsi"/>
                    </w:rPr>
                    <w:lastRenderedPageBreak/>
                    <w:t>7) respecte un programme conforme aux prescriptions légales</w:t>
                  </w:r>
                  <w:r w:rsidRPr="00274A30">
                    <w:rPr>
                      <w:rStyle w:val="Caractresdenotedebasdepage"/>
                      <w:rFonts w:asciiTheme="minorHAnsi" w:hAnsiTheme="minorHAnsi" w:cstheme="minorHAnsi"/>
                    </w:rPr>
                    <w:footnoteReference w:customMarkFollows="1" w:id="10"/>
                    <w:t>(4)</w:t>
                  </w:r>
                  <w:r w:rsidRPr="00274A30">
                    <w:rPr>
                      <w:rFonts w:asciiTheme="minorHAnsi" w:hAnsiTheme="minorHAnsi" w:cstheme="minorHAnsi"/>
                    </w:rPr>
                    <w:t> ;</w:t>
                  </w:r>
                </w:p>
                <w:p w14:paraId="0B00105F" w14:textId="77777777" w:rsidR="00D75FEF" w:rsidRPr="00274A30" w:rsidRDefault="00D75FEF" w:rsidP="00D75FEF">
                  <w:pPr>
                    <w:jc w:val="both"/>
                    <w:rPr>
                      <w:rFonts w:asciiTheme="minorHAnsi" w:hAnsiTheme="minorHAnsi" w:cstheme="minorHAnsi"/>
                    </w:rPr>
                  </w:pPr>
                </w:p>
                <w:p w14:paraId="1C80D20C" w14:textId="77777777" w:rsidR="00D75FEF" w:rsidRPr="00274A30" w:rsidRDefault="00D75FEF" w:rsidP="00D75FEF">
                  <w:pPr>
                    <w:jc w:val="both"/>
                    <w:rPr>
                      <w:rFonts w:asciiTheme="minorHAnsi" w:hAnsiTheme="minorHAnsi" w:cstheme="minorHAnsi"/>
                    </w:rPr>
                  </w:pPr>
                  <w:r w:rsidRPr="00274A30">
                    <w:rPr>
                      <w:rFonts w:asciiTheme="minorHAnsi" w:hAnsiTheme="minorHAnsi" w:cstheme="minorHAnsi"/>
                    </w:rPr>
                    <w:t>8) se soumet au contrôle de la vérification comptable et de l’inspection organisés par la Fédération Wallonie-Bruxelles;</w:t>
                  </w:r>
                </w:p>
                <w:p w14:paraId="1506DF6B" w14:textId="77777777" w:rsidR="00D75FEF" w:rsidRPr="00274A30" w:rsidRDefault="00D75FEF" w:rsidP="00D75FEF">
                  <w:pPr>
                    <w:jc w:val="both"/>
                    <w:rPr>
                      <w:rFonts w:asciiTheme="minorHAnsi" w:hAnsiTheme="minorHAnsi" w:cstheme="minorHAnsi"/>
                    </w:rPr>
                  </w:pPr>
                </w:p>
                <w:p w14:paraId="43B5C32B" w14:textId="77777777" w:rsidR="00D75FEF" w:rsidRPr="00274A30" w:rsidRDefault="00D75FEF" w:rsidP="00D75FEF">
                  <w:pPr>
                    <w:jc w:val="both"/>
                    <w:rPr>
                      <w:rFonts w:asciiTheme="minorHAnsi" w:hAnsiTheme="minorHAnsi" w:cstheme="minorHAnsi"/>
                    </w:rPr>
                  </w:pPr>
                  <w:r w:rsidRPr="00274A30">
                    <w:rPr>
                      <w:rFonts w:asciiTheme="minorHAnsi" w:hAnsiTheme="minorHAnsi" w:cstheme="minorHAnsi"/>
                    </w:rPr>
                    <w:t>9) est établi dans des locaux répondant aux conditions normales d’hygiène et de salubrité telles que fixées par la réglementation et notamment celles fixées par l’arrêté royal du 18 novembre 1957</w:t>
                  </w:r>
                  <w:r w:rsidRPr="00274A30">
                    <w:rPr>
                      <w:rFonts w:asciiTheme="minorHAnsi" w:hAnsiTheme="minorHAnsi" w:cstheme="minorHAnsi"/>
                      <w:color w:val="4A4A4A"/>
                    </w:rPr>
                    <w:t xml:space="preserve"> </w:t>
                  </w:r>
                  <w:r w:rsidRPr="00274A30">
                    <w:rPr>
                      <w:rFonts w:asciiTheme="minorHAnsi" w:hAnsiTheme="minorHAnsi" w:cstheme="minorHAnsi"/>
                    </w:rPr>
                    <w:t>portant les conditions d'hygiène et de salubrité exigées des établissements d'enseignement moyen, technique et normal subventionnés ;</w:t>
                  </w:r>
                </w:p>
                <w:p w14:paraId="2F0D2469" w14:textId="77777777" w:rsidR="00D75FEF" w:rsidRPr="00274A30" w:rsidRDefault="00D75FEF" w:rsidP="00D75FEF">
                  <w:pPr>
                    <w:jc w:val="both"/>
                    <w:rPr>
                      <w:rFonts w:asciiTheme="minorHAnsi" w:hAnsiTheme="minorHAnsi" w:cstheme="minorHAnsi"/>
                    </w:rPr>
                  </w:pPr>
                </w:p>
                <w:p w14:paraId="263A972E" w14:textId="77777777" w:rsidR="00D75FEF" w:rsidRPr="00274A30" w:rsidRDefault="00D75FEF" w:rsidP="00D75FEF">
                  <w:pPr>
                    <w:jc w:val="both"/>
                    <w:rPr>
                      <w:rFonts w:asciiTheme="minorHAnsi" w:hAnsiTheme="minorHAnsi" w:cstheme="minorHAnsi"/>
                    </w:rPr>
                  </w:pPr>
                  <w:r w:rsidRPr="00274A30">
                    <w:rPr>
                      <w:rFonts w:asciiTheme="minorHAnsi" w:hAnsiTheme="minorHAnsi" w:cstheme="minorHAnsi"/>
                    </w:rPr>
                    <w:t>10) dispose du matériel didactique et de l’équipement répondant aux nécessités pédagogiques;</w:t>
                  </w:r>
                </w:p>
                <w:p w14:paraId="30C67AAE" w14:textId="77777777" w:rsidR="00D75FEF" w:rsidRPr="00274A30" w:rsidRDefault="00D75FEF" w:rsidP="00D75FEF">
                  <w:pPr>
                    <w:jc w:val="both"/>
                    <w:rPr>
                      <w:rFonts w:asciiTheme="minorHAnsi" w:hAnsiTheme="minorHAnsi" w:cstheme="minorHAnsi"/>
                    </w:rPr>
                  </w:pPr>
                </w:p>
                <w:p w14:paraId="495D3D2D" w14:textId="77777777" w:rsidR="00D75FEF" w:rsidRPr="00274A30" w:rsidRDefault="00D75FEF" w:rsidP="00D75FEF">
                  <w:pPr>
                    <w:jc w:val="both"/>
                    <w:rPr>
                      <w:rFonts w:asciiTheme="minorHAnsi" w:hAnsiTheme="minorHAnsi" w:cstheme="minorHAnsi"/>
                    </w:rPr>
                  </w:pPr>
                  <w:r w:rsidRPr="00274A30">
                    <w:rPr>
                      <w:rFonts w:asciiTheme="minorHAnsi" w:hAnsiTheme="minorHAnsi" w:cstheme="minorHAnsi"/>
                    </w:rPr>
                    <w:t>11) dispose d’un personnel qui ne met pas en danger la santé des élèves et qui se soumet au contrôle de santé administratif ;</w:t>
                  </w:r>
                </w:p>
                <w:p w14:paraId="1900CAA1" w14:textId="77777777" w:rsidR="00D75FEF" w:rsidRPr="00274A30" w:rsidRDefault="00D75FEF" w:rsidP="00D75FEF">
                  <w:pPr>
                    <w:jc w:val="both"/>
                    <w:rPr>
                      <w:rFonts w:asciiTheme="minorHAnsi" w:hAnsiTheme="minorHAnsi" w:cstheme="minorHAnsi"/>
                    </w:rPr>
                  </w:pPr>
                </w:p>
                <w:p w14:paraId="4E6A4FD0" w14:textId="77777777" w:rsidR="00D75FEF" w:rsidRPr="00274A30" w:rsidRDefault="00D75FEF" w:rsidP="00D75FEF">
                  <w:pPr>
                    <w:jc w:val="both"/>
                    <w:rPr>
                      <w:rFonts w:asciiTheme="minorHAnsi" w:hAnsiTheme="minorHAnsi" w:cstheme="minorHAnsi"/>
                    </w:rPr>
                  </w:pPr>
                  <w:r w:rsidRPr="00274A30">
                    <w:rPr>
                      <w:rFonts w:asciiTheme="minorHAnsi" w:hAnsiTheme="minorHAnsi" w:cstheme="minorHAnsi"/>
                    </w:rPr>
                    <w:t xml:space="preserve">12) compte par type d’enseignement spécialisé le nombre minimum d’élèves fixé par la réglementation et compte </w:t>
                  </w:r>
                  <w:r w:rsidRPr="00274A30">
                    <w:rPr>
                      <w:rFonts w:asciiTheme="minorHAnsi" w:hAnsiTheme="minorHAnsi" w:cstheme="minorHAnsi"/>
                    </w:rPr>
                    <w:tab/>
                  </w:r>
                  <w:r w:rsidRPr="00274A30">
                    <w:rPr>
                      <w:rFonts w:asciiTheme="minorHAnsi" w:hAnsiTheme="minorHAnsi" w:cstheme="minorHAnsi"/>
                    </w:rPr>
                    <w:tab/>
                    <w:t>élèves.</w:t>
                  </w:r>
                </w:p>
                <w:p w14:paraId="5F84C9C9" w14:textId="77777777" w:rsidR="00D75FEF" w:rsidRPr="00274A30" w:rsidRDefault="00D75FEF" w:rsidP="00D75FEF">
                  <w:pPr>
                    <w:jc w:val="both"/>
                    <w:rPr>
                      <w:rFonts w:asciiTheme="minorHAnsi" w:hAnsiTheme="minorHAnsi" w:cstheme="minorHAnsi"/>
                    </w:rPr>
                  </w:pPr>
                </w:p>
                <w:p w14:paraId="043DFB17" w14:textId="77777777" w:rsidR="00D75FEF" w:rsidRPr="00274A30" w:rsidRDefault="00D75FEF" w:rsidP="00D75FEF">
                  <w:pPr>
                    <w:jc w:val="both"/>
                    <w:rPr>
                      <w:rFonts w:asciiTheme="minorHAnsi" w:hAnsiTheme="minorHAnsi" w:cstheme="minorHAnsi"/>
                    </w:rPr>
                  </w:pPr>
                </w:p>
                <w:p w14:paraId="58D65761" w14:textId="77777777" w:rsidR="00D75FEF" w:rsidRPr="00274A30" w:rsidRDefault="00D75FEF" w:rsidP="00D52E0E">
                  <w:pPr>
                    <w:ind w:left="5103"/>
                    <w:jc w:val="both"/>
                    <w:rPr>
                      <w:rFonts w:asciiTheme="minorHAnsi" w:hAnsiTheme="minorHAnsi" w:cstheme="minorHAnsi"/>
                    </w:rPr>
                  </w:pPr>
                  <w:r w:rsidRPr="00274A30">
                    <w:rPr>
                      <w:rFonts w:asciiTheme="minorHAnsi" w:hAnsiTheme="minorHAnsi" w:cstheme="minorHAnsi"/>
                    </w:rPr>
                    <w:t>Au nom du pouvoir organisateur</w:t>
                  </w:r>
                </w:p>
                <w:p w14:paraId="31E2FCA8" w14:textId="77777777" w:rsidR="00D75FEF" w:rsidRPr="00274A30" w:rsidRDefault="00D75FEF" w:rsidP="00D75FEF">
                  <w:pPr>
                    <w:jc w:val="both"/>
                    <w:rPr>
                      <w:rFonts w:asciiTheme="minorHAnsi" w:hAnsiTheme="minorHAnsi" w:cstheme="minorHAnsi"/>
                    </w:rPr>
                  </w:pPr>
                </w:p>
                <w:p w14:paraId="6C037964" w14:textId="77777777" w:rsidR="00D75FEF" w:rsidRPr="00274A30" w:rsidRDefault="00D75FEF" w:rsidP="00D75FEF">
                  <w:pPr>
                    <w:jc w:val="both"/>
                    <w:rPr>
                      <w:rFonts w:asciiTheme="minorHAnsi" w:hAnsiTheme="minorHAnsi" w:cstheme="minorHAnsi"/>
                    </w:rPr>
                  </w:pPr>
                </w:p>
                <w:p w14:paraId="5C54F2A7" w14:textId="77777777" w:rsidR="00D75FEF" w:rsidRPr="00274A30" w:rsidRDefault="00D75FEF" w:rsidP="00D75FEF">
                  <w:pPr>
                    <w:jc w:val="both"/>
                    <w:rPr>
                      <w:rFonts w:asciiTheme="minorHAnsi" w:hAnsiTheme="minorHAnsi" w:cstheme="minorHAnsi"/>
                    </w:rPr>
                  </w:pPr>
                </w:p>
                <w:p w14:paraId="41EDDE4A" w14:textId="77777777" w:rsidR="00D75FEF" w:rsidRPr="00274A30" w:rsidRDefault="00D75FEF" w:rsidP="00D52E0E">
                  <w:pPr>
                    <w:ind w:left="5103"/>
                    <w:jc w:val="both"/>
                    <w:rPr>
                      <w:rFonts w:asciiTheme="minorHAnsi" w:hAnsiTheme="minorHAnsi" w:cstheme="minorHAnsi"/>
                    </w:rPr>
                  </w:pPr>
                  <w:r w:rsidRPr="00274A30">
                    <w:rPr>
                      <w:rFonts w:asciiTheme="minorHAnsi" w:hAnsiTheme="minorHAnsi" w:cstheme="minorHAnsi"/>
                    </w:rPr>
                    <w:t xml:space="preserve">             Date et signature</w:t>
                  </w:r>
                </w:p>
                <w:p w14:paraId="5D758CC1" w14:textId="77777777" w:rsidR="00D75FEF" w:rsidRPr="00274A30" w:rsidRDefault="00D75FEF" w:rsidP="00D75FEF">
                  <w:pPr>
                    <w:jc w:val="both"/>
                    <w:rPr>
                      <w:rFonts w:asciiTheme="minorHAnsi" w:hAnsiTheme="minorHAnsi" w:cstheme="minorHAnsi"/>
                    </w:rPr>
                  </w:pPr>
                </w:p>
                <w:p w14:paraId="01A5BA15" w14:textId="77777777" w:rsidR="00D75FEF" w:rsidRDefault="00D75FEF" w:rsidP="00D75FEF">
                  <w:pPr>
                    <w:rPr>
                      <w:rFonts w:asciiTheme="minorHAnsi" w:hAnsiTheme="minorHAnsi" w:cstheme="minorHAnsi"/>
                    </w:rPr>
                  </w:pPr>
                  <w:r>
                    <w:rPr>
                      <w:rFonts w:asciiTheme="minorHAnsi" w:hAnsiTheme="minorHAnsi" w:cstheme="minorHAnsi"/>
                    </w:rPr>
                    <w:br w:type="page"/>
                  </w:r>
                </w:p>
                <w:bookmarkStart w:id="380" w:name="_Chapitre_3.3_:" w:displacedByCustomXml="next"/>
                <w:bookmarkEnd w:id="380" w:displacedByCustomXml="next"/>
                <w:bookmarkStart w:id="381" w:name="_Toc170303038" w:displacedByCustomXml="next"/>
                <w:sdt>
                  <w:sdtPr>
                    <w:rPr>
                      <w:rFonts w:eastAsiaTheme="minorHAnsi"/>
                      <w:b w:val="0"/>
                      <w:caps w:val="0"/>
                      <w:smallCaps/>
                      <w:sz w:val="22"/>
                      <w:lang w:eastAsia="en-US"/>
                    </w:rPr>
                    <w:id w:val="1282155430"/>
                    <w:docPartObj>
                      <w:docPartGallery w:val="Cover Pages"/>
                      <w:docPartUnique/>
                    </w:docPartObj>
                  </w:sdtPr>
                  <w:sdtEndPr>
                    <w:rPr>
                      <w:rFonts w:asciiTheme="minorHAnsi" w:hAnsiTheme="minorHAnsi" w:cstheme="minorHAnsi"/>
                      <w:smallCaps w:val="0"/>
                    </w:rPr>
                  </w:sdtEndPr>
                  <w:sdtContent>
                    <w:p w14:paraId="4DE075AB" w14:textId="07EC3493" w:rsidR="0057286A" w:rsidRPr="0077179B" w:rsidRDefault="0057286A" w:rsidP="0077179B">
                      <w:pPr>
                        <w:pStyle w:val="Titre2"/>
                        <w:jc w:val="left"/>
                        <w:rPr>
                          <w:rFonts w:asciiTheme="minorHAnsi" w:hAnsiTheme="minorHAnsi"/>
                          <w:bCs/>
                          <w:caps w:val="0"/>
                          <w:color w:val="4F81BD" w:themeColor="accent1"/>
                          <w:sz w:val="32"/>
                        </w:rPr>
                      </w:pPr>
                      <w:r w:rsidRPr="0077179B">
                        <w:rPr>
                          <w:rFonts w:asciiTheme="minorHAnsi" w:hAnsiTheme="minorHAnsi"/>
                          <w:bCs/>
                          <w:caps w:val="0"/>
                          <w:color w:val="4F81BD" w:themeColor="accent1"/>
                          <w:sz w:val="32"/>
                        </w:rPr>
                        <w:t xml:space="preserve">Chapitre </w:t>
                      </w:r>
                      <w:r w:rsidR="0077179B" w:rsidRPr="0077179B">
                        <w:rPr>
                          <w:rFonts w:asciiTheme="minorHAnsi" w:hAnsiTheme="minorHAnsi"/>
                          <w:bCs/>
                          <w:caps w:val="0"/>
                          <w:color w:val="4F81BD" w:themeColor="accent1"/>
                          <w:sz w:val="32"/>
                        </w:rPr>
                        <w:t>3.</w:t>
                      </w:r>
                      <w:r w:rsidR="00370D86">
                        <w:rPr>
                          <w:rFonts w:asciiTheme="minorHAnsi" w:hAnsiTheme="minorHAnsi"/>
                          <w:bCs/>
                          <w:caps w:val="0"/>
                          <w:color w:val="4F81BD" w:themeColor="accent1"/>
                          <w:sz w:val="32"/>
                        </w:rPr>
                        <w:t>4</w:t>
                      </w:r>
                      <w:r w:rsidR="003F7A9F">
                        <w:rPr>
                          <w:rFonts w:asciiTheme="minorHAnsi" w:hAnsiTheme="minorHAnsi"/>
                          <w:bCs/>
                          <w:caps w:val="0"/>
                          <w:color w:val="4F81BD" w:themeColor="accent1"/>
                          <w:sz w:val="32"/>
                        </w:rPr>
                        <w:t xml:space="preserve"> : </w:t>
                      </w:r>
                      <w:r w:rsidR="003F7A9F" w:rsidRPr="003F7A9F">
                        <w:rPr>
                          <w:rFonts w:asciiTheme="minorHAnsi" w:hAnsiTheme="minorHAnsi"/>
                          <w:bCs/>
                          <w:caps w:val="0"/>
                          <w:color w:val="4F81BD" w:themeColor="accent1"/>
                          <w:sz w:val="32"/>
                          <w:u w:val="single"/>
                        </w:rPr>
                        <w:t>P</w:t>
                      </w:r>
                      <w:r w:rsidRPr="003F7A9F">
                        <w:rPr>
                          <w:rFonts w:asciiTheme="minorHAnsi" w:hAnsiTheme="minorHAnsi"/>
                          <w:bCs/>
                          <w:caps w:val="0"/>
                          <w:color w:val="4F81BD" w:themeColor="accent1"/>
                          <w:sz w:val="32"/>
                          <w:u w:val="single"/>
                        </w:rPr>
                        <w:t>ersonnel de direction et personnel enseignant des écoles et instituts d’enseignement spécialisé</w:t>
                      </w:r>
                      <w:bookmarkEnd w:id="381"/>
                    </w:p>
                    <w:p w14:paraId="370F0A3F" w14:textId="77777777" w:rsidR="001236DB" w:rsidRDefault="001236DB" w:rsidP="001236DB">
                      <w:pPr>
                        <w:rPr>
                          <w:rFonts w:asciiTheme="minorHAnsi" w:hAnsiTheme="minorHAnsi" w:cstheme="minorHAnsi"/>
                        </w:rPr>
                      </w:pPr>
                    </w:p>
                    <w:p w14:paraId="5708F21F" w14:textId="77777777" w:rsidR="0057286A" w:rsidRPr="001236DB" w:rsidRDefault="00F57E00" w:rsidP="001236DB">
                      <w:pPr>
                        <w:rPr>
                          <w:rFonts w:asciiTheme="minorHAnsi" w:hAnsiTheme="minorHAnsi" w:cstheme="minorHAnsi"/>
                        </w:rPr>
                      </w:pPr>
                    </w:p>
                  </w:sdtContent>
                </w:sdt>
                <w:p w14:paraId="1D2C6EDC" w14:textId="0C8DAA99" w:rsidR="0057286A" w:rsidRPr="009B54DF" w:rsidRDefault="0057286A" w:rsidP="0030651F">
                  <w:pPr>
                    <w:pStyle w:val="StyleTitre3LatinCorpsCalibri14ptAccent1Avant"/>
                  </w:pPr>
                  <w:bookmarkStart w:id="382" w:name="_1._Principes_généraux"/>
                  <w:bookmarkStart w:id="383" w:name="_5._Annexe"/>
                  <w:bookmarkStart w:id="384" w:name="_Toc453314331"/>
                  <w:bookmarkStart w:id="385" w:name="_Toc454980366"/>
                  <w:bookmarkStart w:id="386" w:name="_Toc170303039"/>
                  <w:bookmarkEnd w:id="382"/>
                  <w:bookmarkEnd w:id="383"/>
                  <w:r w:rsidRPr="009B54DF">
                    <w:t>Annexe</w:t>
                  </w:r>
                  <w:bookmarkEnd w:id="384"/>
                  <w:bookmarkEnd w:id="385"/>
                  <w:bookmarkEnd w:id="386"/>
                </w:p>
                <w:p w14:paraId="0BA8DB26" w14:textId="67C3B0E2" w:rsidR="0057286A" w:rsidRPr="00562010" w:rsidRDefault="0057286A" w:rsidP="00562010">
                  <w:pPr>
                    <w:pStyle w:val="Titre4"/>
                  </w:pPr>
                  <w:bookmarkStart w:id="387" w:name="_Annexe_1_:"/>
                  <w:bookmarkStart w:id="388" w:name="_Annexe_1_:_7"/>
                  <w:bookmarkEnd w:id="387"/>
                  <w:bookmarkEnd w:id="388"/>
                  <w:r w:rsidRPr="00274A30">
                    <w:br w:type="page"/>
                  </w:r>
                  <w:bookmarkStart w:id="389" w:name="_Toc453314332"/>
                  <w:bookmarkStart w:id="390" w:name="_Toc454980367"/>
                  <w:r w:rsidRPr="00274A30">
                    <w:lastRenderedPageBreak/>
                    <w:t>Annexe 1 : Prise en charge d’élèves de l’enseignement spécialisé de type 4 ou d’une pédagogie adapté</w:t>
                  </w:r>
                  <w:bookmarkEnd w:id="389"/>
                  <w:bookmarkEnd w:id="390"/>
                  <w:r w:rsidRPr="00274A30">
                    <w:t>e</w:t>
                  </w:r>
                  <w:r w:rsidRPr="00274A30">
                    <w:rPr>
                      <w:vertAlign w:val="superscript"/>
                    </w:rPr>
                    <w:t>1</w:t>
                  </w:r>
                </w:p>
                <w:p w14:paraId="67EBFDCB" w14:textId="77777777" w:rsidR="0057286A" w:rsidRPr="00274A30" w:rsidRDefault="0057286A" w:rsidP="0057286A">
                  <w:pPr>
                    <w:autoSpaceDE w:val="0"/>
                    <w:autoSpaceDN w:val="0"/>
                    <w:adjustRightInd w:val="0"/>
                    <w:rPr>
                      <w:rFonts w:asciiTheme="minorHAnsi" w:hAnsiTheme="minorHAnsi" w:cstheme="minorHAnsi"/>
                      <w:color w:val="000000"/>
                      <w:lang w:eastAsia="fr-FR"/>
                    </w:rPr>
                  </w:pPr>
                </w:p>
                <w:p w14:paraId="63744F67" w14:textId="77777777" w:rsidR="0057286A" w:rsidRPr="00274A30" w:rsidRDefault="0057286A" w:rsidP="00562010">
                  <w:pPr>
                    <w:pBdr>
                      <w:top w:val="single" w:sz="4" w:space="1" w:color="auto"/>
                      <w:left w:val="single" w:sz="4" w:space="4" w:color="auto"/>
                      <w:bottom w:val="single" w:sz="4" w:space="1" w:color="auto"/>
                      <w:right w:val="single" w:sz="4" w:space="4" w:color="auto"/>
                    </w:pBdr>
                    <w:autoSpaceDE w:val="0"/>
                    <w:autoSpaceDN w:val="0"/>
                    <w:adjustRightInd w:val="0"/>
                    <w:jc w:val="center"/>
                    <w:rPr>
                      <w:rFonts w:asciiTheme="minorHAnsi" w:hAnsiTheme="minorHAnsi" w:cstheme="minorHAnsi"/>
                      <w:color w:val="000000"/>
                      <w:lang w:val="fr-FR" w:eastAsia="fr-FR"/>
                    </w:rPr>
                  </w:pPr>
                  <w:r w:rsidRPr="00274A30">
                    <w:rPr>
                      <w:rFonts w:asciiTheme="minorHAnsi" w:hAnsiTheme="minorHAnsi" w:cstheme="minorHAnsi"/>
                      <w:color w:val="000000"/>
                      <w:lang w:val="fr-FR" w:eastAsia="fr-FR"/>
                    </w:rPr>
                    <w:t>Direction générale de l’Enseignement obligatoire</w:t>
                  </w:r>
                </w:p>
                <w:p w14:paraId="00170986" w14:textId="77777777" w:rsidR="0057286A" w:rsidRPr="00274A30" w:rsidRDefault="0057286A" w:rsidP="00562010">
                  <w:pPr>
                    <w:pBdr>
                      <w:top w:val="single" w:sz="4" w:space="1" w:color="auto"/>
                      <w:left w:val="single" w:sz="4" w:space="4" w:color="auto"/>
                      <w:bottom w:val="single" w:sz="4" w:space="1" w:color="auto"/>
                      <w:right w:val="single" w:sz="4" w:space="4" w:color="auto"/>
                    </w:pBdr>
                    <w:autoSpaceDE w:val="0"/>
                    <w:autoSpaceDN w:val="0"/>
                    <w:adjustRightInd w:val="0"/>
                    <w:jc w:val="center"/>
                    <w:rPr>
                      <w:rFonts w:asciiTheme="minorHAnsi" w:hAnsiTheme="minorHAnsi" w:cstheme="minorHAnsi"/>
                      <w:color w:val="000000"/>
                      <w:lang w:val="fr-FR" w:eastAsia="fr-FR"/>
                    </w:rPr>
                  </w:pPr>
                  <w:r w:rsidRPr="00274A30">
                    <w:rPr>
                      <w:rFonts w:asciiTheme="minorHAnsi" w:hAnsiTheme="minorHAnsi" w:cstheme="minorHAnsi"/>
                      <w:color w:val="000000"/>
                      <w:lang w:val="fr-FR" w:eastAsia="fr-FR"/>
                    </w:rPr>
                    <w:t>Service de l’enseignement spécialisé</w:t>
                  </w:r>
                </w:p>
                <w:p w14:paraId="0ED50AC3" w14:textId="77777777" w:rsidR="0057286A" w:rsidRPr="00274A30" w:rsidRDefault="0057286A" w:rsidP="00562010">
                  <w:pPr>
                    <w:pBdr>
                      <w:top w:val="single" w:sz="4" w:space="1" w:color="auto"/>
                      <w:left w:val="single" w:sz="4" w:space="4" w:color="auto"/>
                      <w:bottom w:val="single" w:sz="4" w:space="1" w:color="auto"/>
                      <w:right w:val="single" w:sz="4" w:space="4" w:color="auto"/>
                    </w:pBdr>
                    <w:autoSpaceDE w:val="0"/>
                    <w:autoSpaceDN w:val="0"/>
                    <w:adjustRightInd w:val="0"/>
                    <w:jc w:val="center"/>
                    <w:rPr>
                      <w:rFonts w:asciiTheme="minorHAnsi" w:hAnsiTheme="minorHAnsi" w:cstheme="minorHAnsi"/>
                      <w:color w:val="000000"/>
                      <w:lang w:val="fr-FR" w:eastAsia="fr-FR"/>
                    </w:rPr>
                  </w:pPr>
                  <w:r w:rsidRPr="00274A30">
                    <w:rPr>
                      <w:rFonts w:asciiTheme="minorHAnsi" w:hAnsiTheme="minorHAnsi" w:cstheme="minorHAnsi"/>
                      <w:b/>
                      <w:bCs/>
                      <w:color w:val="000000"/>
                      <w:lang w:val="fr-FR" w:eastAsia="fr-FR"/>
                    </w:rPr>
                    <w:t>Monsieur William FUCHS</w:t>
                  </w:r>
                </w:p>
                <w:p w14:paraId="1E0A8D58" w14:textId="77777777" w:rsidR="0057286A" w:rsidRPr="00274A30" w:rsidRDefault="0057286A" w:rsidP="00562010">
                  <w:pPr>
                    <w:pBdr>
                      <w:top w:val="single" w:sz="4" w:space="1" w:color="auto"/>
                      <w:left w:val="single" w:sz="4" w:space="4" w:color="auto"/>
                      <w:bottom w:val="single" w:sz="4" w:space="1" w:color="auto"/>
                      <w:right w:val="single" w:sz="4" w:space="4" w:color="auto"/>
                    </w:pBdr>
                    <w:autoSpaceDE w:val="0"/>
                    <w:autoSpaceDN w:val="0"/>
                    <w:adjustRightInd w:val="0"/>
                    <w:jc w:val="center"/>
                    <w:rPr>
                      <w:rFonts w:asciiTheme="minorHAnsi" w:hAnsiTheme="minorHAnsi" w:cstheme="minorHAnsi"/>
                      <w:color w:val="000000"/>
                      <w:lang w:val="fr-FR" w:eastAsia="fr-FR"/>
                    </w:rPr>
                  </w:pPr>
                  <w:r w:rsidRPr="00274A30">
                    <w:rPr>
                      <w:rFonts w:asciiTheme="minorHAnsi" w:hAnsiTheme="minorHAnsi" w:cstheme="minorHAnsi"/>
                      <w:color w:val="000000"/>
                      <w:lang w:val="fr-FR" w:eastAsia="fr-FR"/>
                    </w:rPr>
                    <w:t>Bureau 2F255</w:t>
                  </w:r>
                </w:p>
                <w:p w14:paraId="15DD3A70" w14:textId="77777777" w:rsidR="0057286A" w:rsidRPr="00274A30" w:rsidRDefault="0057286A" w:rsidP="00562010">
                  <w:pPr>
                    <w:pBdr>
                      <w:top w:val="single" w:sz="4" w:space="1" w:color="auto"/>
                      <w:left w:val="single" w:sz="4" w:space="4" w:color="auto"/>
                      <w:bottom w:val="single" w:sz="4" w:space="1" w:color="auto"/>
                      <w:right w:val="single" w:sz="4" w:space="4" w:color="auto"/>
                    </w:pBdr>
                    <w:autoSpaceDE w:val="0"/>
                    <w:autoSpaceDN w:val="0"/>
                    <w:adjustRightInd w:val="0"/>
                    <w:jc w:val="center"/>
                    <w:rPr>
                      <w:rFonts w:asciiTheme="minorHAnsi" w:hAnsiTheme="minorHAnsi" w:cstheme="minorHAnsi"/>
                      <w:color w:val="000000"/>
                      <w:lang w:val="fr-FR" w:eastAsia="fr-FR"/>
                    </w:rPr>
                  </w:pPr>
                  <w:r w:rsidRPr="00274A30">
                    <w:rPr>
                      <w:rFonts w:asciiTheme="minorHAnsi" w:hAnsiTheme="minorHAnsi" w:cstheme="minorHAnsi"/>
                      <w:color w:val="000000"/>
                      <w:lang w:val="fr-FR" w:eastAsia="fr-FR"/>
                    </w:rPr>
                    <w:t>Rue Adolphe Lavallée, 1</w:t>
                  </w:r>
                </w:p>
                <w:p w14:paraId="6317974D" w14:textId="77777777" w:rsidR="0057286A" w:rsidRPr="00274A30" w:rsidRDefault="0057286A" w:rsidP="00562010">
                  <w:pPr>
                    <w:pBdr>
                      <w:top w:val="single" w:sz="4" w:space="1" w:color="auto"/>
                      <w:left w:val="single" w:sz="4" w:space="4" w:color="auto"/>
                      <w:bottom w:val="single" w:sz="4" w:space="1" w:color="auto"/>
                      <w:right w:val="single" w:sz="4" w:space="4" w:color="auto"/>
                    </w:pBdr>
                    <w:autoSpaceDE w:val="0"/>
                    <w:autoSpaceDN w:val="0"/>
                    <w:adjustRightInd w:val="0"/>
                    <w:jc w:val="center"/>
                    <w:rPr>
                      <w:rFonts w:asciiTheme="minorHAnsi" w:hAnsiTheme="minorHAnsi" w:cstheme="minorHAnsi"/>
                      <w:color w:val="000000"/>
                      <w:lang w:val="fr-FR" w:eastAsia="fr-FR"/>
                    </w:rPr>
                  </w:pPr>
                  <w:r w:rsidRPr="00274A30">
                    <w:rPr>
                      <w:rFonts w:asciiTheme="minorHAnsi" w:hAnsiTheme="minorHAnsi" w:cstheme="minorHAnsi"/>
                      <w:color w:val="000000"/>
                      <w:lang w:val="fr-FR" w:eastAsia="fr-FR"/>
                    </w:rPr>
                    <w:t>1080   BRUXELLES</w:t>
                  </w:r>
                </w:p>
                <w:p w14:paraId="1B146328" w14:textId="77777777" w:rsidR="0057286A" w:rsidRPr="00274A30" w:rsidRDefault="0057286A" w:rsidP="0057286A">
                  <w:pPr>
                    <w:rPr>
                      <w:rFonts w:asciiTheme="minorHAnsi" w:hAnsiTheme="minorHAnsi" w:cstheme="minorHAnsi"/>
                    </w:rPr>
                  </w:pPr>
                </w:p>
                <w:p w14:paraId="782CA482" w14:textId="77777777" w:rsidR="0057286A" w:rsidRPr="00274A30" w:rsidRDefault="0057286A" w:rsidP="0057286A">
                  <w:pPr>
                    <w:jc w:val="both"/>
                    <w:rPr>
                      <w:rFonts w:asciiTheme="minorHAnsi" w:hAnsiTheme="minorHAnsi" w:cstheme="minorHAnsi"/>
                    </w:rPr>
                  </w:pPr>
                </w:p>
                <w:p w14:paraId="63B00B28" w14:textId="77777777" w:rsidR="0057286A" w:rsidRPr="00274A30" w:rsidRDefault="0057286A" w:rsidP="0057286A">
                  <w:pPr>
                    <w:jc w:val="both"/>
                    <w:rPr>
                      <w:rFonts w:asciiTheme="minorHAnsi" w:hAnsiTheme="minorHAnsi" w:cstheme="minorHAnsi"/>
                      <w:b/>
                    </w:rPr>
                  </w:pPr>
                  <w:r w:rsidRPr="00274A30">
                    <w:rPr>
                      <w:rFonts w:asciiTheme="minorHAnsi" w:hAnsiTheme="minorHAnsi" w:cstheme="minorHAnsi"/>
                      <w:b/>
                      <w:u w:val="single"/>
                    </w:rPr>
                    <w:t>Objet :</w:t>
                  </w:r>
                  <w:r w:rsidRPr="00274A30">
                    <w:rPr>
                      <w:rFonts w:asciiTheme="minorHAnsi" w:hAnsiTheme="minorHAnsi" w:cstheme="minorHAnsi"/>
                      <w:b/>
                    </w:rPr>
                    <w:t xml:space="preserve"> prise en charge d’élèves d’enseignement spécialisé durant les deux périodes hebdomadaires d’activités physiques et sportives par du personnel paramédical</w:t>
                  </w:r>
                </w:p>
                <w:p w14:paraId="73A8E827" w14:textId="77777777" w:rsidR="0057286A" w:rsidRPr="00274A30" w:rsidRDefault="0057286A" w:rsidP="0057286A">
                  <w:pPr>
                    <w:jc w:val="both"/>
                    <w:rPr>
                      <w:rFonts w:asciiTheme="minorHAnsi" w:hAnsiTheme="minorHAnsi" w:cstheme="minorHAnsi"/>
                    </w:rPr>
                  </w:pPr>
                </w:p>
                <w:p w14:paraId="31DF0C37" w14:textId="77777777" w:rsidR="0057286A" w:rsidRPr="00274A30" w:rsidRDefault="0057286A" w:rsidP="0057286A">
                  <w:pPr>
                    <w:jc w:val="both"/>
                    <w:rPr>
                      <w:rFonts w:asciiTheme="minorHAnsi" w:hAnsiTheme="minorHAnsi" w:cstheme="minorHAnsi"/>
                    </w:rPr>
                  </w:pPr>
                  <w:r w:rsidRPr="00274A30">
                    <w:rPr>
                      <w:rFonts w:asciiTheme="minorHAnsi" w:hAnsiTheme="minorHAnsi" w:cstheme="minorHAnsi"/>
                      <w:b/>
                    </w:rPr>
                    <w:t xml:space="preserve">Année scolaire : </w:t>
                  </w:r>
                </w:p>
                <w:p w14:paraId="54E4711F" w14:textId="77777777" w:rsidR="0057286A" w:rsidRPr="00274A30" w:rsidRDefault="0057286A" w:rsidP="0057286A">
                  <w:pPr>
                    <w:jc w:val="both"/>
                    <w:rPr>
                      <w:rFonts w:asciiTheme="minorHAnsi" w:hAnsiTheme="minorHAnsi" w:cstheme="minorHAnsi"/>
                    </w:rPr>
                  </w:pPr>
                </w:p>
                <w:p w14:paraId="5AD4959E" w14:textId="77777777" w:rsidR="0057286A" w:rsidRPr="00274A30" w:rsidRDefault="0057286A" w:rsidP="0057286A">
                  <w:pPr>
                    <w:jc w:val="both"/>
                    <w:rPr>
                      <w:rFonts w:asciiTheme="minorHAnsi" w:hAnsiTheme="minorHAnsi" w:cstheme="minorHAnsi"/>
                      <w:b/>
                    </w:rPr>
                  </w:pPr>
                  <w:r w:rsidRPr="00274A30">
                    <w:rPr>
                      <w:rFonts w:asciiTheme="minorHAnsi" w:hAnsiTheme="minorHAnsi" w:cstheme="minorHAnsi"/>
                      <w:b/>
                    </w:rPr>
                    <w:t>Etablissement scolaire :</w:t>
                  </w:r>
                </w:p>
                <w:p w14:paraId="287CA2B2" w14:textId="77777777" w:rsidR="0057286A" w:rsidRPr="00274A30" w:rsidRDefault="0057286A" w:rsidP="0057286A">
                  <w:pPr>
                    <w:rPr>
                      <w:rFonts w:asciiTheme="minorHAnsi" w:hAnsiTheme="minorHAnsi" w:cstheme="minorHAnsi"/>
                      <w:b/>
                    </w:rPr>
                  </w:pPr>
                </w:p>
                <w:p w14:paraId="507A4767" w14:textId="77777777" w:rsidR="0057286A" w:rsidRPr="00274A30" w:rsidRDefault="0057286A" w:rsidP="0057286A">
                  <w:pPr>
                    <w:rPr>
                      <w:rFonts w:asciiTheme="minorHAnsi" w:hAnsiTheme="minorHAnsi" w:cstheme="minorHAnsi"/>
                      <w:b/>
                    </w:rPr>
                  </w:pPr>
                </w:p>
                <w:p w14:paraId="7E1211DB" w14:textId="77777777" w:rsidR="0057286A" w:rsidRPr="00274A30" w:rsidRDefault="0057286A" w:rsidP="0057286A">
                  <w:pPr>
                    <w:pBdr>
                      <w:top w:val="single" w:sz="4" w:space="1" w:color="auto"/>
                      <w:left w:val="single" w:sz="4" w:space="4" w:color="auto"/>
                      <w:bottom w:val="single" w:sz="4" w:space="1" w:color="auto"/>
                      <w:right w:val="single" w:sz="4" w:space="4" w:color="auto"/>
                    </w:pBdr>
                    <w:rPr>
                      <w:rFonts w:asciiTheme="minorHAnsi" w:hAnsiTheme="minorHAnsi" w:cstheme="minorHAnsi"/>
                    </w:rPr>
                  </w:pPr>
                  <w:r w:rsidRPr="00274A30">
                    <w:rPr>
                      <w:rFonts w:asciiTheme="minorHAnsi" w:hAnsiTheme="minorHAnsi" w:cstheme="minorHAnsi"/>
                    </w:rPr>
                    <w:t>Concerne l’élève :</w:t>
                  </w:r>
                </w:p>
                <w:p w14:paraId="1643FDCA" w14:textId="77777777" w:rsidR="0057286A" w:rsidRPr="00274A30" w:rsidRDefault="0057286A" w:rsidP="0057286A">
                  <w:pPr>
                    <w:pBdr>
                      <w:top w:val="single" w:sz="4" w:space="1" w:color="auto"/>
                      <w:left w:val="single" w:sz="4" w:space="4" w:color="auto"/>
                      <w:bottom w:val="single" w:sz="4" w:space="1" w:color="auto"/>
                      <w:right w:val="single" w:sz="4" w:space="4" w:color="auto"/>
                    </w:pBdr>
                    <w:rPr>
                      <w:rFonts w:asciiTheme="minorHAnsi" w:hAnsiTheme="minorHAnsi" w:cstheme="minorHAnsi"/>
                    </w:rPr>
                  </w:pPr>
                  <w:r w:rsidRPr="00274A30">
                    <w:rPr>
                      <w:rFonts w:asciiTheme="minorHAnsi" w:hAnsiTheme="minorHAnsi" w:cstheme="minorHAnsi"/>
                    </w:rPr>
                    <w:t>NOM:</w:t>
                  </w:r>
                </w:p>
                <w:p w14:paraId="496BF258" w14:textId="77777777" w:rsidR="0057286A" w:rsidRPr="00274A30" w:rsidRDefault="0057286A" w:rsidP="0057286A">
                  <w:pPr>
                    <w:pBdr>
                      <w:top w:val="single" w:sz="4" w:space="1" w:color="auto"/>
                      <w:left w:val="single" w:sz="4" w:space="4" w:color="auto"/>
                      <w:bottom w:val="single" w:sz="4" w:space="1" w:color="auto"/>
                      <w:right w:val="single" w:sz="4" w:space="4" w:color="auto"/>
                    </w:pBdr>
                    <w:rPr>
                      <w:rFonts w:asciiTheme="minorHAnsi" w:hAnsiTheme="minorHAnsi" w:cstheme="minorHAnsi"/>
                    </w:rPr>
                  </w:pPr>
                  <w:r w:rsidRPr="00274A30">
                    <w:rPr>
                      <w:rFonts w:asciiTheme="minorHAnsi" w:hAnsiTheme="minorHAnsi" w:cstheme="minorHAnsi"/>
                    </w:rPr>
                    <w:t xml:space="preserve">Prénom : </w:t>
                  </w:r>
                </w:p>
                <w:p w14:paraId="4D3CEA24" w14:textId="77777777" w:rsidR="0057286A" w:rsidRPr="00274A30" w:rsidRDefault="0057286A" w:rsidP="0057286A">
                  <w:pPr>
                    <w:pBdr>
                      <w:top w:val="single" w:sz="4" w:space="1" w:color="auto"/>
                      <w:left w:val="single" w:sz="4" w:space="4" w:color="auto"/>
                      <w:bottom w:val="single" w:sz="4" w:space="1" w:color="auto"/>
                      <w:right w:val="single" w:sz="4" w:space="4" w:color="auto"/>
                    </w:pBdr>
                    <w:rPr>
                      <w:rFonts w:asciiTheme="minorHAnsi" w:hAnsiTheme="minorHAnsi" w:cstheme="minorHAnsi"/>
                    </w:rPr>
                  </w:pPr>
                  <w:r w:rsidRPr="00274A30">
                    <w:rPr>
                      <w:rFonts w:asciiTheme="minorHAnsi" w:hAnsiTheme="minorHAnsi" w:cstheme="minorHAnsi"/>
                    </w:rPr>
                    <w:t>Date de naissance :</w:t>
                  </w:r>
                </w:p>
                <w:p w14:paraId="34EF4E8E" w14:textId="77777777" w:rsidR="0057286A" w:rsidRPr="00274A30" w:rsidRDefault="0057286A" w:rsidP="0057286A">
                  <w:pPr>
                    <w:rPr>
                      <w:rFonts w:asciiTheme="minorHAnsi" w:hAnsiTheme="minorHAnsi" w:cstheme="minorHAnsi"/>
                    </w:rPr>
                  </w:pPr>
                </w:p>
                <w:p w14:paraId="5BA57181" w14:textId="77777777" w:rsidR="0057286A" w:rsidRPr="00274A30" w:rsidRDefault="0057286A" w:rsidP="0057286A">
                  <w:pPr>
                    <w:rPr>
                      <w:rFonts w:asciiTheme="minorHAnsi" w:hAnsiTheme="minorHAnsi" w:cstheme="minorHAnsi"/>
                    </w:rPr>
                  </w:pPr>
                </w:p>
                <w:p w14:paraId="75004C7C" w14:textId="77777777" w:rsidR="0057286A" w:rsidRPr="00274A30" w:rsidRDefault="0057286A" w:rsidP="0057286A">
                  <w:pPr>
                    <w:pBdr>
                      <w:top w:val="single" w:sz="4" w:space="1" w:color="auto"/>
                      <w:left w:val="single" w:sz="4" w:space="4" w:color="auto"/>
                      <w:bottom w:val="single" w:sz="4" w:space="1" w:color="auto"/>
                      <w:right w:val="single" w:sz="4" w:space="4" w:color="auto"/>
                    </w:pBdr>
                    <w:rPr>
                      <w:rFonts w:asciiTheme="minorHAnsi" w:hAnsiTheme="minorHAnsi" w:cstheme="minorHAnsi"/>
                      <w:b/>
                    </w:rPr>
                  </w:pPr>
                  <w:r w:rsidRPr="00274A30">
                    <w:rPr>
                      <w:rFonts w:asciiTheme="minorHAnsi" w:hAnsiTheme="minorHAnsi" w:cstheme="minorHAnsi"/>
                      <w:b/>
                    </w:rPr>
                    <w:t>Motivation de la demande de dérogation (exemples en page suivante)</w:t>
                  </w:r>
                </w:p>
                <w:p w14:paraId="27831D18" w14:textId="77777777" w:rsidR="0057286A" w:rsidRPr="00274A30" w:rsidRDefault="0057286A" w:rsidP="0057286A">
                  <w:pPr>
                    <w:pBdr>
                      <w:top w:val="single" w:sz="4" w:space="1" w:color="auto"/>
                      <w:left w:val="single" w:sz="4" w:space="4" w:color="auto"/>
                      <w:bottom w:val="single" w:sz="4" w:space="1" w:color="auto"/>
                      <w:right w:val="single" w:sz="4" w:space="4" w:color="auto"/>
                    </w:pBdr>
                    <w:rPr>
                      <w:rFonts w:asciiTheme="minorHAnsi" w:hAnsiTheme="minorHAnsi" w:cstheme="minorHAnsi"/>
                    </w:rPr>
                  </w:pPr>
                </w:p>
                <w:p w14:paraId="6BFFF8DC" w14:textId="77777777" w:rsidR="0057286A" w:rsidRPr="00274A30" w:rsidRDefault="0057286A" w:rsidP="0057286A">
                  <w:pPr>
                    <w:pBdr>
                      <w:top w:val="single" w:sz="4" w:space="1" w:color="auto"/>
                      <w:left w:val="single" w:sz="4" w:space="4" w:color="auto"/>
                      <w:bottom w:val="single" w:sz="4" w:space="1" w:color="auto"/>
                      <w:right w:val="single" w:sz="4" w:space="4" w:color="auto"/>
                    </w:pBdr>
                    <w:rPr>
                      <w:rFonts w:asciiTheme="minorHAnsi" w:hAnsiTheme="minorHAnsi" w:cstheme="minorHAnsi"/>
                    </w:rPr>
                  </w:pPr>
                  <w:r w:rsidRPr="00274A30">
                    <w:rPr>
                      <w:rFonts w:asciiTheme="minorHAnsi" w:hAnsiTheme="minorHAnsi" w:cstheme="minorHAnsi"/>
                    </w:rPr>
                    <w:t>Nature du handicap :</w:t>
                  </w:r>
                </w:p>
                <w:p w14:paraId="55FAF347" w14:textId="77777777" w:rsidR="0057286A" w:rsidRPr="00274A30" w:rsidRDefault="0057286A" w:rsidP="0057286A">
                  <w:pPr>
                    <w:pBdr>
                      <w:top w:val="single" w:sz="4" w:space="1" w:color="auto"/>
                      <w:left w:val="single" w:sz="4" w:space="4" w:color="auto"/>
                      <w:bottom w:val="single" w:sz="4" w:space="1" w:color="auto"/>
                      <w:right w:val="single" w:sz="4" w:space="4" w:color="auto"/>
                    </w:pBdr>
                    <w:rPr>
                      <w:rFonts w:asciiTheme="minorHAnsi" w:hAnsiTheme="minorHAnsi" w:cstheme="minorHAnsi"/>
                    </w:rPr>
                  </w:pPr>
                </w:p>
                <w:p w14:paraId="1753BF3D" w14:textId="77777777" w:rsidR="0057286A" w:rsidRPr="00274A30" w:rsidRDefault="0057286A" w:rsidP="0057286A">
                  <w:pPr>
                    <w:pBdr>
                      <w:top w:val="single" w:sz="4" w:space="1" w:color="auto"/>
                      <w:left w:val="single" w:sz="4" w:space="4" w:color="auto"/>
                      <w:bottom w:val="single" w:sz="4" w:space="1" w:color="auto"/>
                      <w:right w:val="single" w:sz="4" w:space="4" w:color="auto"/>
                    </w:pBdr>
                    <w:rPr>
                      <w:rFonts w:asciiTheme="minorHAnsi" w:hAnsiTheme="minorHAnsi" w:cstheme="minorHAnsi"/>
                    </w:rPr>
                  </w:pPr>
                </w:p>
                <w:p w14:paraId="02DC55D7" w14:textId="77777777" w:rsidR="0057286A" w:rsidRPr="00274A30" w:rsidRDefault="0057286A" w:rsidP="0057286A">
                  <w:pPr>
                    <w:pBdr>
                      <w:top w:val="single" w:sz="4" w:space="1" w:color="auto"/>
                      <w:left w:val="single" w:sz="4" w:space="4" w:color="auto"/>
                      <w:bottom w:val="single" w:sz="4" w:space="1" w:color="auto"/>
                      <w:right w:val="single" w:sz="4" w:space="4" w:color="auto"/>
                    </w:pBdr>
                    <w:rPr>
                      <w:rFonts w:asciiTheme="minorHAnsi" w:hAnsiTheme="minorHAnsi" w:cstheme="minorHAnsi"/>
                    </w:rPr>
                  </w:pPr>
                  <w:r w:rsidRPr="00274A30">
                    <w:rPr>
                      <w:rFonts w:asciiTheme="minorHAnsi" w:hAnsiTheme="minorHAnsi" w:cstheme="minorHAnsi"/>
                    </w:rPr>
                    <w:t>Conséquences :</w:t>
                  </w:r>
                </w:p>
                <w:p w14:paraId="59D5C1F1" w14:textId="77777777" w:rsidR="0057286A" w:rsidRPr="00274A30" w:rsidRDefault="0057286A" w:rsidP="0057286A">
                  <w:pPr>
                    <w:pBdr>
                      <w:top w:val="single" w:sz="4" w:space="1" w:color="auto"/>
                      <w:left w:val="single" w:sz="4" w:space="4" w:color="auto"/>
                      <w:bottom w:val="single" w:sz="4" w:space="1" w:color="auto"/>
                      <w:right w:val="single" w:sz="4" w:space="4" w:color="auto"/>
                    </w:pBdr>
                    <w:rPr>
                      <w:rFonts w:asciiTheme="minorHAnsi" w:hAnsiTheme="minorHAnsi" w:cstheme="minorHAnsi"/>
                    </w:rPr>
                  </w:pPr>
                </w:p>
                <w:p w14:paraId="787E142A" w14:textId="77777777" w:rsidR="0057286A" w:rsidRPr="00274A30" w:rsidRDefault="0057286A" w:rsidP="0057286A">
                  <w:pPr>
                    <w:pBdr>
                      <w:top w:val="single" w:sz="4" w:space="1" w:color="auto"/>
                      <w:left w:val="single" w:sz="4" w:space="4" w:color="auto"/>
                      <w:bottom w:val="single" w:sz="4" w:space="1" w:color="auto"/>
                      <w:right w:val="single" w:sz="4" w:space="4" w:color="auto"/>
                    </w:pBdr>
                    <w:rPr>
                      <w:rFonts w:asciiTheme="minorHAnsi" w:hAnsiTheme="minorHAnsi" w:cstheme="minorHAnsi"/>
                    </w:rPr>
                  </w:pPr>
                </w:p>
                <w:p w14:paraId="17D88965" w14:textId="77777777" w:rsidR="0057286A" w:rsidRPr="00274A30" w:rsidRDefault="0057286A" w:rsidP="0057286A">
                  <w:pPr>
                    <w:pBdr>
                      <w:top w:val="single" w:sz="4" w:space="1" w:color="auto"/>
                      <w:left w:val="single" w:sz="4" w:space="4" w:color="auto"/>
                      <w:bottom w:val="single" w:sz="4" w:space="1" w:color="auto"/>
                      <w:right w:val="single" w:sz="4" w:space="4" w:color="auto"/>
                    </w:pBdr>
                    <w:rPr>
                      <w:rFonts w:asciiTheme="minorHAnsi" w:hAnsiTheme="minorHAnsi" w:cstheme="minorHAnsi"/>
                    </w:rPr>
                  </w:pPr>
                </w:p>
                <w:p w14:paraId="691B9E29" w14:textId="77777777" w:rsidR="0057286A" w:rsidRPr="00274A30" w:rsidRDefault="0057286A" w:rsidP="0057286A">
                  <w:pPr>
                    <w:pBdr>
                      <w:top w:val="single" w:sz="4" w:space="1" w:color="auto"/>
                      <w:left w:val="single" w:sz="4" w:space="4" w:color="auto"/>
                      <w:bottom w:val="single" w:sz="4" w:space="1" w:color="auto"/>
                      <w:right w:val="single" w:sz="4" w:space="4" w:color="auto"/>
                    </w:pBdr>
                    <w:tabs>
                      <w:tab w:val="left" w:pos="6390"/>
                    </w:tabs>
                    <w:rPr>
                      <w:rFonts w:asciiTheme="minorHAnsi" w:hAnsiTheme="minorHAnsi" w:cstheme="minorHAnsi"/>
                    </w:rPr>
                  </w:pPr>
                  <w:r w:rsidRPr="00274A30">
                    <w:rPr>
                      <w:rFonts w:asciiTheme="minorHAnsi" w:hAnsiTheme="minorHAnsi" w:cstheme="minorHAnsi"/>
                    </w:rPr>
                    <w:t>Solution proposée :</w:t>
                  </w:r>
                  <w:r w:rsidRPr="00274A30">
                    <w:rPr>
                      <w:rFonts w:asciiTheme="minorHAnsi" w:hAnsiTheme="minorHAnsi" w:cstheme="minorHAnsi"/>
                    </w:rPr>
                    <w:tab/>
                  </w:r>
                </w:p>
                <w:p w14:paraId="638F8D1E" w14:textId="77777777" w:rsidR="0057286A" w:rsidRPr="00274A30" w:rsidRDefault="0057286A" w:rsidP="0057286A">
                  <w:pPr>
                    <w:pBdr>
                      <w:top w:val="single" w:sz="4" w:space="1" w:color="auto"/>
                      <w:left w:val="single" w:sz="4" w:space="4" w:color="auto"/>
                      <w:bottom w:val="single" w:sz="4" w:space="1" w:color="auto"/>
                      <w:right w:val="single" w:sz="4" w:space="4" w:color="auto"/>
                    </w:pBdr>
                    <w:rPr>
                      <w:rFonts w:asciiTheme="minorHAnsi" w:hAnsiTheme="minorHAnsi" w:cstheme="minorHAnsi"/>
                    </w:rPr>
                  </w:pPr>
                </w:p>
                <w:p w14:paraId="1525AC44" w14:textId="77777777" w:rsidR="0057286A" w:rsidRPr="00274A30" w:rsidRDefault="0057286A" w:rsidP="0057286A">
                  <w:pPr>
                    <w:pBdr>
                      <w:top w:val="single" w:sz="4" w:space="1" w:color="auto"/>
                      <w:left w:val="single" w:sz="4" w:space="4" w:color="auto"/>
                      <w:bottom w:val="single" w:sz="4" w:space="1" w:color="auto"/>
                      <w:right w:val="single" w:sz="4" w:space="4" w:color="auto"/>
                    </w:pBdr>
                    <w:rPr>
                      <w:rFonts w:asciiTheme="minorHAnsi" w:hAnsiTheme="minorHAnsi" w:cstheme="minorHAnsi"/>
                    </w:rPr>
                  </w:pPr>
                </w:p>
                <w:p w14:paraId="614E638D" w14:textId="77777777" w:rsidR="0057286A" w:rsidRPr="00274A30" w:rsidRDefault="0057286A" w:rsidP="0057286A">
                  <w:pPr>
                    <w:pBdr>
                      <w:top w:val="single" w:sz="4" w:space="1" w:color="auto"/>
                      <w:left w:val="single" w:sz="4" w:space="4" w:color="auto"/>
                      <w:bottom w:val="single" w:sz="4" w:space="1" w:color="auto"/>
                      <w:right w:val="single" w:sz="4" w:space="4" w:color="auto"/>
                    </w:pBdr>
                    <w:rPr>
                      <w:rFonts w:asciiTheme="minorHAnsi" w:hAnsiTheme="minorHAnsi" w:cstheme="minorHAnsi"/>
                    </w:rPr>
                  </w:pPr>
                </w:p>
                <w:p w14:paraId="174DF091" w14:textId="77777777" w:rsidR="0057286A" w:rsidRPr="00274A30" w:rsidRDefault="0057286A" w:rsidP="0057286A">
                  <w:pPr>
                    <w:pBdr>
                      <w:top w:val="single" w:sz="4" w:space="1" w:color="auto"/>
                      <w:left w:val="single" w:sz="4" w:space="4" w:color="auto"/>
                      <w:bottom w:val="single" w:sz="4" w:space="1" w:color="auto"/>
                      <w:right w:val="single" w:sz="4" w:space="4" w:color="auto"/>
                    </w:pBdr>
                    <w:rPr>
                      <w:rFonts w:asciiTheme="minorHAnsi" w:hAnsiTheme="minorHAnsi" w:cstheme="minorHAnsi"/>
                    </w:rPr>
                  </w:pPr>
                </w:p>
                <w:p w14:paraId="2412A413" w14:textId="77777777" w:rsidR="0057286A" w:rsidRPr="00274A30" w:rsidRDefault="0057286A" w:rsidP="0057286A">
                  <w:pPr>
                    <w:pBdr>
                      <w:top w:val="single" w:sz="4" w:space="1" w:color="auto"/>
                      <w:left w:val="single" w:sz="4" w:space="4" w:color="auto"/>
                      <w:bottom w:val="single" w:sz="4" w:space="1" w:color="auto"/>
                      <w:right w:val="single" w:sz="4" w:space="4" w:color="auto"/>
                    </w:pBdr>
                    <w:rPr>
                      <w:rFonts w:asciiTheme="minorHAnsi" w:hAnsiTheme="minorHAnsi" w:cstheme="minorHAnsi"/>
                    </w:rPr>
                  </w:pPr>
                  <w:r w:rsidRPr="00274A30">
                    <w:rPr>
                      <w:rFonts w:asciiTheme="minorHAnsi" w:hAnsiTheme="minorHAnsi" w:cstheme="minorHAnsi"/>
                    </w:rPr>
                    <w:t>Situation dans le groupe ou la classe :</w:t>
                  </w:r>
                </w:p>
                <w:p w14:paraId="7A2D259F" w14:textId="77777777" w:rsidR="0057286A" w:rsidRPr="00274A30" w:rsidRDefault="0057286A" w:rsidP="0057286A">
                  <w:pPr>
                    <w:pBdr>
                      <w:top w:val="single" w:sz="4" w:space="1" w:color="auto"/>
                      <w:left w:val="single" w:sz="4" w:space="4" w:color="auto"/>
                      <w:bottom w:val="single" w:sz="4" w:space="1" w:color="auto"/>
                      <w:right w:val="single" w:sz="4" w:space="4" w:color="auto"/>
                    </w:pBdr>
                    <w:rPr>
                      <w:rFonts w:asciiTheme="minorHAnsi" w:hAnsiTheme="minorHAnsi" w:cstheme="minorHAnsi"/>
                    </w:rPr>
                  </w:pPr>
                </w:p>
                <w:p w14:paraId="310931DC" w14:textId="77777777" w:rsidR="0057286A" w:rsidRPr="00274A30" w:rsidRDefault="0057286A" w:rsidP="0057286A">
                  <w:pPr>
                    <w:pBdr>
                      <w:top w:val="single" w:sz="4" w:space="1" w:color="auto"/>
                      <w:left w:val="single" w:sz="4" w:space="4" w:color="auto"/>
                      <w:bottom w:val="single" w:sz="4" w:space="1" w:color="auto"/>
                      <w:right w:val="single" w:sz="4" w:space="4" w:color="auto"/>
                    </w:pBdr>
                    <w:rPr>
                      <w:rFonts w:asciiTheme="minorHAnsi" w:hAnsiTheme="minorHAnsi" w:cstheme="minorHAnsi"/>
                    </w:rPr>
                  </w:pPr>
                </w:p>
                <w:p w14:paraId="48CA8A61" w14:textId="77777777" w:rsidR="0057286A" w:rsidRPr="00274A30" w:rsidRDefault="0057286A" w:rsidP="0057286A">
                  <w:pPr>
                    <w:pBdr>
                      <w:top w:val="single" w:sz="4" w:space="1" w:color="auto"/>
                      <w:left w:val="single" w:sz="4" w:space="4" w:color="auto"/>
                      <w:bottom w:val="single" w:sz="4" w:space="1" w:color="auto"/>
                      <w:right w:val="single" w:sz="4" w:space="4" w:color="auto"/>
                    </w:pBdr>
                    <w:rPr>
                      <w:rFonts w:asciiTheme="minorHAnsi" w:hAnsiTheme="minorHAnsi" w:cstheme="minorHAnsi"/>
                    </w:rPr>
                  </w:pPr>
                </w:p>
                <w:p w14:paraId="1D2B93B1" w14:textId="77777777" w:rsidR="0057286A" w:rsidRPr="00274A30" w:rsidRDefault="0057286A" w:rsidP="0057286A">
                  <w:pPr>
                    <w:pBdr>
                      <w:top w:val="single" w:sz="4" w:space="1" w:color="auto"/>
                      <w:left w:val="single" w:sz="4" w:space="4" w:color="auto"/>
                      <w:bottom w:val="single" w:sz="4" w:space="1" w:color="auto"/>
                      <w:right w:val="single" w:sz="4" w:space="4" w:color="auto"/>
                    </w:pBdr>
                    <w:rPr>
                      <w:rFonts w:asciiTheme="minorHAnsi" w:hAnsiTheme="minorHAnsi" w:cstheme="minorHAnsi"/>
                    </w:rPr>
                  </w:pPr>
                </w:p>
                <w:p w14:paraId="2BCDA8B8" w14:textId="77777777" w:rsidR="0057286A" w:rsidRPr="00274A30" w:rsidRDefault="0057286A" w:rsidP="0057286A">
                  <w:pPr>
                    <w:rPr>
                      <w:rFonts w:asciiTheme="minorHAnsi" w:hAnsiTheme="minorHAnsi" w:cstheme="minorHAnsi"/>
                    </w:rPr>
                  </w:pPr>
                </w:p>
                <w:p w14:paraId="0BCE7643" w14:textId="77777777" w:rsidR="0057286A" w:rsidRPr="00274A30" w:rsidRDefault="0057286A" w:rsidP="0057286A">
                  <w:pPr>
                    <w:tabs>
                      <w:tab w:val="left" w:pos="4536"/>
                    </w:tabs>
                    <w:rPr>
                      <w:rFonts w:asciiTheme="minorHAnsi" w:hAnsiTheme="minorHAnsi" w:cstheme="minorHAnsi"/>
                    </w:rPr>
                  </w:pPr>
                  <w:r w:rsidRPr="00274A30">
                    <w:rPr>
                      <w:rFonts w:asciiTheme="minorHAnsi" w:hAnsiTheme="minorHAnsi" w:cstheme="minorHAnsi"/>
                    </w:rPr>
                    <w:t>Date :</w:t>
                  </w:r>
                  <w:r w:rsidRPr="00274A30">
                    <w:rPr>
                      <w:rFonts w:asciiTheme="minorHAnsi" w:hAnsiTheme="minorHAnsi" w:cstheme="minorHAnsi"/>
                    </w:rPr>
                    <w:tab/>
                  </w:r>
                  <w:r w:rsidRPr="00274A30">
                    <w:rPr>
                      <w:rFonts w:asciiTheme="minorHAnsi" w:hAnsiTheme="minorHAnsi" w:cstheme="minorHAnsi"/>
                    </w:rPr>
                    <w:tab/>
                    <w:t>Signature de la Direction</w:t>
                  </w:r>
                </w:p>
                <w:p w14:paraId="0A9B8C89" w14:textId="77777777" w:rsidR="0057286A" w:rsidRDefault="0057286A" w:rsidP="0057286A">
                  <w:pPr>
                    <w:rPr>
                      <w:rFonts w:asciiTheme="minorHAnsi" w:hAnsiTheme="minorHAnsi" w:cstheme="minorHAnsi"/>
                    </w:rPr>
                  </w:pPr>
                </w:p>
                <w:p w14:paraId="0C6B0CFC" w14:textId="77777777" w:rsidR="001236DB" w:rsidRPr="00274A30" w:rsidRDefault="001236DB" w:rsidP="0057286A">
                  <w:pPr>
                    <w:rPr>
                      <w:rFonts w:asciiTheme="minorHAnsi" w:hAnsiTheme="minorHAnsi" w:cstheme="minorHAnsi"/>
                    </w:rPr>
                  </w:pPr>
                </w:p>
                <w:p w14:paraId="01DDCF48" w14:textId="77777777" w:rsidR="0057286A" w:rsidRPr="00274A30" w:rsidRDefault="00F57E00" w:rsidP="0057286A">
                  <w:pPr>
                    <w:tabs>
                      <w:tab w:val="center" w:pos="6237"/>
                    </w:tabs>
                    <w:rPr>
                      <w:lang w:val="fr-FR"/>
                    </w:rPr>
                  </w:pPr>
                  <w:r>
                    <w:rPr>
                      <w:iCs/>
                      <w:lang w:val="fr-FR"/>
                    </w:rPr>
                    <w:pict w14:anchorId="28CBDD5F">
                      <v:rect id="_x0000_i1036" style="width:170.1pt;height:1pt" o:hrpct="0" o:hrstd="t" o:hrnoshade="t" o:hr="t" fillcolor="black [3213]" stroked="f"/>
                    </w:pict>
                  </w:r>
                </w:p>
                <w:p w14:paraId="3565A552" w14:textId="77777777" w:rsidR="0057286A" w:rsidRPr="00274A30" w:rsidRDefault="0057286A" w:rsidP="0057286A">
                  <w:pPr>
                    <w:pStyle w:val="BASDEPAGEcalibri8"/>
                    <w:rPr>
                      <w:iCs w:val="0"/>
                      <w:sz w:val="22"/>
                      <w:szCs w:val="22"/>
                      <w:lang w:val="fr-FR"/>
                    </w:rPr>
                  </w:pPr>
                </w:p>
                <w:p w14:paraId="1783FC0F" w14:textId="77777777" w:rsidR="0057286A" w:rsidRDefault="0057286A" w:rsidP="0057286A">
                  <w:pPr>
                    <w:pStyle w:val="BASDEPAGEcalibri8"/>
                  </w:pPr>
                  <w:r w:rsidRPr="00274A30">
                    <w:rPr>
                      <w:sz w:val="18"/>
                      <w:szCs w:val="18"/>
                      <w:vertAlign w:val="superscript"/>
                      <w:lang w:val="fr-FR"/>
                    </w:rPr>
                    <w:t>1</w:t>
                  </w:r>
                  <w:r w:rsidRPr="00274A30">
                    <w:rPr>
                      <w:sz w:val="18"/>
                      <w:szCs w:val="18"/>
                      <w:lang w:val="fr-FR"/>
                    </w:rPr>
                    <w:t xml:space="preserve"> </w:t>
                  </w:r>
                  <w:r w:rsidRPr="00274A30">
                    <w:t>Uniquement les élèves polyhandicapés et les élèves avec handicaps physiques lourds (...) mais disposant de compétences intellectuelles leur permettant d’accéder aux apprentissages scolaires.</w:t>
                  </w:r>
                </w:p>
                <w:p w14:paraId="2F04D667" w14:textId="77777777" w:rsidR="00562010" w:rsidRDefault="00562010" w:rsidP="0057286A">
                  <w:pPr>
                    <w:pStyle w:val="BASDEPAGEcalibri8"/>
                  </w:pPr>
                </w:p>
                <w:p w14:paraId="49939379" w14:textId="77777777" w:rsidR="00562010" w:rsidRDefault="00562010" w:rsidP="0057286A">
                  <w:pPr>
                    <w:pStyle w:val="BASDEPAGEcalibri8"/>
                  </w:pPr>
                </w:p>
                <w:p w14:paraId="7541D033" w14:textId="77777777" w:rsidR="00562010" w:rsidRPr="00274A30" w:rsidRDefault="00562010" w:rsidP="0057286A">
                  <w:pPr>
                    <w:pStyle w:val="BASDEPAGEcalibri8"/>
                    <w:rPr>
                      <w:lang w:val="fr-FR"/>
                    </w:rPr>
                  </w:pPr>
                </w:p>
                <w:p w14:paraId="3D697795" w14:textId="77777777" w:rsidR="0057286A" w:rsidRPr="00274A30" w:rsidRDefault="0057286A" w:rsidP="0057286A">
                  <w:pPr>
                    <w:pBdr>
                      <w:top w:val="single" w:sz="4" w:space="1" w:color="auto"/>
                      <w:left w:val="single" w:sz="4" w:space="4" w:color="auto"/>
                      <w:bottom w:val="single" w:sz="4" w:space="1" w:color="auto"/>
                      <w:right w:val="single" w:sz="4" w:space="4" w:color="auto"/>
                    </w:pBdr>
                    <w:jc w:val="center"/>
                    <w:rPr>
                      <w:rFonts w:asciiTheme="minorHAnsi" w:hAnsiTheme="minorHAnsi" w:cstheme="minorHAnsi"/>
                      <w:b/>
                    </w:rPr>
                  </w:pPr>
                  <w:r w:rsidRPr="00274A30">
                    <w:rPr>
                      <w:rFonts w:asciiTheme="minorHAnsi" w:hAnsiTheme="minorHAnsi" w:cstheme="minorHAnsi"/>
                      <w:b/>
                    </w:rPr>
                    <w:lastRenderedPageBreak/>
                    <w:t>Exemples de motivation</w:t>
                  </w:r>
                </w:p>
                <w:p w14:paraId="121D6872" w14:textId="77777777" w:rsidR="0057286A" w:rsidRPr="00274A30" w:rsidRDefault="0057286A" w:rsidP="0057286A">
                  <w:pPr>
                    <w:rPr>
                      <w:rFonts w:asciiTheme="minorHAnsi" w:hAnsiTheme="minorHAnsi" w:cstheme="minorHAnsi"/>
                      <w:b/>
                    </w:rPr>
                  </w:pPr>
                </w:p>
                <w:p w14:paraId="0D3CA4AD" w14:textId="77777777" w:rsidR="0057286A" w:rsidRPr="00274A30" w:rsidRDefault="0057286A" w:rsidP="0057286A">
                  <w:pPr>
                    <w:rPr>
                      <w:rFonts w:asciiTheme="minorHAnsi" w:hAnsiTheme="minorHAnsi" w:cstheme="minorHAnsi"/>
                      <w:b/>
                    </w:rPr>
                  </w:pPr>
                </w:p>
                <w:p w14:paraId="6A862A5B" w14:textId="77777777" w:rsidR="0057286A" w:rsidRPr="00274A30" w:rsidRDefault="0057286A" w:rsidP="0057286A">
                  <w:pPr>
                    <w:jc w:val="both"/>
                    <w:rPr>
                      <w:rFonts w:asciiTheme="minorHAnsi" w:hAnsiTheme="minorHAnsi" w:cstheme="minorHAnsi"/>
                    </w:rPr>
                  </w:pPr>
                  <w:r w:rsidRPr="00274A30">
                    <w:rPr>
                      <w:rFonts w:asciiTheme="minorHAnsi" w:hAnsiTheme="minorHAnsi" w:cstheme="minorHAnsi"/>
                      <w:b/>
                    </w:rPr>
                    <w:t xml:space="preserve">Nature du handicap : </w:t>
                  </w:r>
                  <w:r w:rsidRPr="00274A30">
                    <w:rPr>
                      <w:rFonts w:asciiTheme="minorHAnsi" w:hAnsiTheme="minorHAnsi" w:cstheme="minorHAnsi"/>
                    </w:rPr>
                    <w:t>l’élève …. souffre du syndrome de ……….. caractérisé par des spasmes, d’un important retard neuromoteur et d’épilepsie, …</w:t>
                  </w:r>
                </w:p>
                <w:p w14:paraId="3813D706" w14:textId="77777777" w:rsidR="0057286A" w:rsidRPr="00274A30" w:rsidRDefault="0057286A" w:rsidP="0057286A">
                  <w:pPr>
                    <w:jc w:val="both"/>
                    <w:rPr>
                      <w:rFonts w:asciiTheme="minorHAnsi" w:hAnsiTheme="minorHAnsi" w:cstheme="minorHAnsi"/>
                    </w:rPr>
                  </w:pPr>
                </w:p>
                <w:p w14:paraId="6C2CE595" w14:textId="77777777" w:rsidR="0057286A" w:rsidRPr="00274A30" w:rsidRDefault="0057286A" w:rsidP="0057286A">
                  <w:pPr>
                    <w:jc w:val="both"/>
                    <w:rPr>
                      <w:rFonts w:asciiTheme="minorHAnsi" w:hAnsiTheme="minorHAnsi" w:cstheme="minorHAnsi"/>
                    </w:rPr>
                  </w:pPr>
                  <w:r w:rsidRPr="00274A30">
                    <w:rPr>
                      <w:rFonts w:asciiTheme="minorHAnsi" w:hAnsiTheme="minorHAnsi" w:cstheme="minorHAnsi"/>
                      <w:b/>
                    </w:rPr>
                    <w:t xml:space="preserve">Conséquences : </w:t>
                  </w:r>
                  <w:r w:rsidRPr="00274A30">
                    <w:rPr>
                      <w:rFonts w:asciiTheme="minorHAnsi" w:hAnsiTheme="minorHAnsi" w:cstheme="minorHAnsi"/>
                    </w:rPr>
                    <w:t>l’élève ….. se trouve dans l’impossibilité de pratiquer une activité physique quelconque, le rendant totalement dépendant de l’adulte et dans l’incapacité de marcher ; couché sur un tapis, il peut se retourner sur le dos, sur le ventre. Il ne peut maintenir la position assise, le contrôle de la tête est fluctuant, son tonus général est bas.</w:t>
                  </w:r>
                </w:p>
                <w:p w14:paraId="11706E42" w14:textId="77777777" w:rsidR="0057286A" w:rsidRPr="00274A30" w:rsidRDefault="0057286A" w:rsidP="0057286A">
                  <w:pPr>
                    <w:jc w:val="both"/>
                    <w:rPr>
                      <w:rFonts w:asciiTheme="minorHAnsi" w:hAnsiTheme="minorHAnsi" w:cstheme="minorHAnsi"/>
                      <w:b/>
                    </w:rPr>
                  </w:pPr>
                </w:p>
                <w:p w14:paraId="21428776" w14:textId="77777777" w:rsidR="0057286A" w:rsidRPr="00274A30" w:rsidRDefault="0057286A" w:rsidP="0057286A">
                  <w:pPr>
                    <w:jc w:val="both"/>
                    <w:rPr>
                      <w:rFonts w:asciiTheme="minorHAnsi" w:hAnsiTheme="minorHAnsi" w:cstheme="minorHAnsi"/>
                    </w:rPr>
                  </w:pPr>
                  <w:r w:rsidRPr="00274A30">
                    <w:rPr>
                      <w:rFonts w:asciiTheme="minorHAnsi" w:hAnsiTheme="minorHAnsi" w:cstheme="minorHAnsi"/>
                      <w:b/>
                    </w:rPr>
                    <w:t xml:space="preserve">Solution proposée : </w:t>
                  </w:r>
                  <w:r w:rsidRPr="00274A30">
                    <w:rPr>
                      <w:rFonts w:asciiTheme="minorHAnsi" w:hAnsiTheme="minorHAnsi" w:cstheme="minorHAnsi"/>
                    </w:rPr>
                    <w:t>les deux périodes d’éducation physique seront remplacées par deux périodes de stimulations sensorielles réalisées avec l’apport du Snoezelen par un kiné et/ou une puéricultrice.</w:t>
                  </w:r>
                </w:p>
                <w:p w14:paraId="10537729" w14:textId="77777777" w:rsidR="0057286A" w:rsidRPr="00274A30" w:rsidRDefault="0057286A" w:rsidP="0057286A">
                  <w:pPr>
                    <w:jc w:val="both"/>
                    <w:rPr>
                      <w:rFonts w:asciiTheme="minorHAnsi" w:hAnsiTheme="minorHAnsi" w:cstheme="minorHAnsi"/>
                      <w:b/>
                    </w:rPr>
                  </w:pPr>
                </w:p>
                <w:p w14:paraId="6D0F29B2" w14:textId="77777777" w:rsidR="0057286A" w:rsidRPr="00274A30" w:rsidRDefault="0057286A" w:rsidP="0057286A">
                  <w:pPr>
                    <w:jc w:val="both"/>
                    <w:rPr>
                      <w:rFonts w:asciiTheme="minorHAnsi" w:hAnsiTheme="minorHAnsi" w:cstheme="minorHAnsi"/>
                    </w:rPr>
                  </w:pPr>
                  <w:r w:rsidRPr="00274A30">
                    <w:rPr>
                      <w:rFonts w:asciiTheme="minorHAnsi" w:hAnsiTheme="minorHAnsi" w:cstheme="minorHAnsi"/>
                      <w:b/>
                    </w:rPr>
                    <w:t xml:space="preserve">Situation dans le groupe ou la classe : </w:t>
                  </w:r>
                  <w:r w:rsidRPr="00274A30">
                    <w:rPr>
                      <w:rFonts w:asciiTheme="minorHAnsi" w:hAnsiTheme="minorHAnsi" w:cstheme="minorHAnsi"/>
                    </w:rPr>
                    <w:t>l’élève…….. fait partie d’une classe d’enfants IMC ou polyhandicapés ; lors des périodes d’éducation physique, le maître spécial n’est pas capable de s’occuper de tous les élèves individuellement, la prise en charge de cet élève par une personne du personnel paramédical serait beaucoup plus appropriée pour l’enfant qui ne peut pas participer de façon autonome à une activité psychomotrice.</w:t>
                  </w:r>
                </w:p>
                <w:p w14:paraId="79BF8EA4" w14:textId="77777777" w:rsidR="0057286A" w:rsidRPr="00274A30" w:rsidRDefault="0057286A" w:rsidP="0057286A">
                  <w:pPr>
                    <w:jc w:val="both"/>
                    <w:rPr>
                      <w:rFonts w:asciiTheme="minorHAnsi" w:hAnsiTheme="minorHAnsi" w:cstheme="minorHAnsi"/>
                      <w:b/>
                    </w:rPr>
                  </w:pPr>
                </w:p>
                <w:p w14:paraId="44D028E2" w14:textId="77777777" w:rsidR="0057286A" w:rsidRPr="00274A30" w:rsidRDefault="0057286A" w:rsidP="0057286A">
                  <w:pPr>
                    <w:jc w:val="both"/>
                    <w:rPr>
                      <w:rFonts w:asciiTheme="minorHAnsi" w:hAnsiTheme="minorHAnsi" w:cstheme="minorHAnsi"/>
                    </w:rPr>
                  </w:pPr>
                  <w:r w:rsidRPr="00274A30">
                    <w:rPr>
                      <w:rFonts w:asciiTheme="minorHAnsi" w:hAnsiTheme="minorHAnsi" w:cstheme="minorHAnsi"/>
                      <w:b/>
                    </w:rPr>
                    <w:t xml:space="preserve">Nature du handicap : </w:t>
                  </w:r>
                  <w:r w:rsidRPr="00274A30">
                    <w:rPr>
                      <w:rFonts w:asciiTheme="minorHAnsi" w:hAnsiTheme="minorHAnsi" w:cstheme="minorHAnsi"/>
                    </w:rPr>
                    <w:t>l’élève …. souffre d’infirmité motrice cérébrale prédominant au niveau des membres inférieurs, associée à une microcéphalie et une malvoyance, …</w:t>
                  </w:r>
                </w:p>
                <w:p w14:paraId="00BD30F6" w14:textId="77777777" w:rsidR="0057286A" w:rsidRPr="00274A30" w:rsidRDefault="0057286A" w:rsidP="0057286A">
                  <w:pPr>
                    <w:jc w:val="both"/>
                    <w:rPr>
                      <w:rFonts w:asciiTheme="minorHAnsi" w:hAnsiTheme="minorHAnsi" w:cstheme="minorHAnsi"/>
                    </w:rPr>
                  </w:pPr>
                </w:p>
                <w:p w14:paraId="750BEC16" w14:textId="77777777" w:rsidR="0057286A" w:rsidRPr="00274A30" w:rsidRDefault="0057286A" w:rsidP="0057286A">
                  <w:pPr>
                    <w:jc w:val="both"/>
                    <w:rPr>
                      <w:rFonts w:asciiTheme="minorHAnsi" w:hAnsiTheme="minorHAnsi" w:cstheme="minorHAnsi"/>
                    </w:rPr>
                  </w:pPr>
                  <w:r w:rsidRPr="00274A30">
                    <w:rPr>
                      <w:rFonts w:asciiTheme="minorHAnsi" w:hAnsiTheme="minorHAnsi" w:cstheme="minorHAnsi"/>
                      <w:b/>
                    </w:rPr>
                    <w:t xml:space="preserve">Conséquences : </w:t>
                  </w:r>
                  <w:r w:rsidRPr="00274A30">
                    <w:rPr>
                      <w:rFonts w:asciiTheme="minorHAnsi" w:hAnsiTheme="minorHAnsi" w:cstheme="minorHAnsi"/>
                    </w:rPr>
                    <w:t>l’élève ….. est totalement dépendant de l’adulte pour les différentes activités de la vie journalière. Il est dans l’incapacité de marcher ; les différents déplacements se font dans une chaise roulante.</w:t>
                  </w:r>
                </w:p>
                <w:p w14:paraId="656CF3F7" w14:textId="77777777" w:rsidR="0057286A" w:rsidRPr="00274A30" w:rsidRDefault="0057286A" w:rsidP="0057286A">
                  <w:pPr>
                    <w:jc w:val="both"/>
                    <w:rPr>
                      <w:rFonts w:asciiTheme="minorHAnsi" w:hAnsiTheme="minorHAnsi" w:cstheme="minorHAnsi"/>
                    </w:rPr>
                  </w:pPr>
                  <w:r w:rsidRPr="00274A30">
                    <w:rPr>
                      <w:rFonts w:asciiTheme="minorHAnsi" w:hAnsiTheme="minorHAnsi" w:cstheme="minorHAnsi"/>
                    </w:rPr>
                    <w:t>Il est dans l’impossibilité de pratiquer une activité sportive.</w:t>
                  </w:r>
                </w:p>
                <w:p w14:paraId="1FD8265F" w14:textId="77777777" w:rsidR="0057286A" w:rsidRPr="00274A30" w:rsidRDefault="0057286A" w:rsidP="0057286A">
                  <w:pPr>
                    <w:jc w:val="both"/>
                    <w:rPr>
                      <w:rFonts w:asciiTheme="minorHAnsi" w:hAnsiTheme="minorHAnsi" w:cstheme="minorHAnsi"/>
                      <w:b/>
                    </w:rPr>
                  </w:pPr>
                </w:p>
                <w:p w14:paraId="4244C39B" w14:textId="77777777" w:rsidR="0057286A" w:rsidRPr="00274A30" w:rsidRDefault="0057286A" w:rsidP="0057286A">
                  <w:pPr>
                    <w:jc w:val="both"/>
                    <w:rPr>
                      <w:rFonts w:asciiTheme="minorHAnsi" w:hAnsiTheme="minorHAnsi" w:cstheme="minorHAnsi"/>
                    </w:rPr>
                  </w:pPr>
                  <w:r w:rsidRPr="00274A30">
                    <w:rPr>
                      <w:rFonts w:asciiTheme="minorHAnsi" w:hAnsiTheme="minorHAnsi" w:cstheme="minorHAnsi"/>
                      <w:b/>
                    </w:rPr>
                    <w:t xml:space="preserve">Solution proposée : </w:t>
                  </w:r>
                  <w:r w:rsidRPr="00274A30">
                    <w:rPr>
                      <w:rFonts w:asciiTheme="minorHAnsi" w:hAnsiTheme="minorHAnsi" w:cstheme="minorHAnsi"/>
                    </w:rPr>
                    <w:t>les deux périodes d’éducation physique seraient remplacées par deux périodes de stimulations sensorielles réalisées soit en classe, soit avec l’apport du Snoezelen et dispensées par un kiné et/ou une puéricultrice.</w:t>
                  </w:r>
                </w:p>
                <w:p w14:paraId="6310FAE1" w14:textId="77777777" w:rsidR="0057286A" w:rsidRPr="00274A30" w:rsidRDefault="0057286A" w:rsidP="0057286A">
                  <w:pPr>
                    <w:jc w:val="both"/>
                    <w:rPr>
                      <w:rFonts w:asciiTheme="minorHAnsi" w:hAnsiTheme="minorHAnsi" w:cstheme="minorHAnsi"/>
                      <w:b/>
                    </w:rPr>
                  </w:pPr>
                </w:p>
                <w:p w14:paraId="1D758752" w14:textId="77777777" w:rsidR="0057286A" w:rsidRPr="00274A30" w:rsidRDefault="0057286A" w:rsidP="0057286A">
                  <w:pPr>
                    <w:jc w:val="both"/>
                    <w:rPr>
                      <w:rFonts w:asciiTheme="minorHAnsi" w:hAnsiTheme="minorHAnsi" w:cstheme="minorHAnsi"/>
                    </w:rPr>
                  </w:pPr>
                  <w:r w:rsidRPr="00274A30">
                    <w:rPr>
                      <w:rFonts w:asciiTheme="minorHAnsi" w:hAnsiTheme="minorHAnsi" w:cstheme="minorHAnsi"/>
                      <w:b/>
                    </w:rPr>
                    <w:t xml:space="preserve">Situation dans le groupe ou la classe : </w:t>
                  </w:r>
                  <w:r w:rsidRPr="00274A30">
                    <w:rPr>
                      <w:rFonts w:asciiTheme="minorHAnsi" w:hAnsiTheme="minorHAnsi" w:cstheme="minorHAnsi"/>
                    </w:rPr>
                    <w:t>l’élève…….. est très inquiet lors de tout changement et supporte mal le bruit ; lors des périodes d’éducation physique, il n’est pas possible d’isoler cet élève et le maître spécial ne peut s’en occuper individuellement en permanence ; c’est pourquoi la prise en charge de cet élève par une personne du personnel paramédical serait beaucoup plus appropriée.</w:t>
                  </w:r>
                </w:p>
                <w:p w14:paraId="40D518C0" w14:textId="77777777" w:rsidR="005A1DA1" w:rsidRPr="00274A30" w:rsidRDefault="005A1DA1" w:rsidP="005A1DA1">
                  <w:pPr>
                    <w:jc w:val="both"/>
                    <w:rPr>
                      <w:rFonts w:asciiTheme="minorHAnsi" w:hAnsiTheme="minorHAnsi" w:cstheme="minorHAnsi"/>
                    </w:rPr>
                  </w:pPr>
                </w:p>
                <w:p w14:paraId="4A234DEC" w14:textId="77777777" w:rsidR="0057286A" w:rsidRDefault="0057286A">
                  <w:pPr>
                    <w:rPr>
                      <w:rFonts w:asciiTheme="minorHAnsi" w:eastAsia="Times New Roman" w:hAnsiTheme="minorHAnsi" w:cstheme="minorHAnsi"/>
                      <w:lang w:eastAsia="ar-SA"/>
                    </w:rPr>
                  </w:pPr>
                  <w:r>
                    <w:rPr>
                      <w:rFonts w:asciiTheme="minorHAnsi" w:eastAsia="Times New Roman" w:hAnsiTheme="minorHAnsi" w:cstheme="minorHAnsi"/>
                      <w:lang w:eastAsia="ar-SA"/>
                    </w:rPr>
                    <w:br w:type="page"/>
                  </w:r>
                </w:p>
                <w:bookmarkStart w:id="391" w:name="_Chapitre_3.4_:" w:displacedByCustomXml="next"/>
                <w:bookmarkEnd w:id="391" w:displacedByCustomXml="next"/>
                <w:bookmarkStart w:id="392" w:name="_Toc170303040" w:displacedByCustomXml="next"/>
                <w:sdt>
                  <w:sdtPr>
                    <w:rPr>
                      <w:rFonts w:asciiTheme="majorHAnsi" w:eastAsiaTheme="minorHAnsi" w:hAnsiTheme="majorHAnsi"/>
                      <w:b w:val="0"/>
                      <w:caps w:val="0"/>
                      <w:sz w:val="24"/>
                      <w:lang w:eastAsia="en-US"/>
                    </w:rPr>
                    <w:id w:val="-402442016"/>
                    <w:docPartObj>
                      <w:docPartGallery w:val="Cover Pages"/>
                      <w:docPartUnique/>
                    </w:docPartObj>
                  </w:sdtPr>
                  <w:sdtEndPr>
                    <w:rPr>
                      <w:rFonts w:ascii="Calibri" w:hAnsi="Calibri" w:cstheme="minorHAnsi"/>
                      <w:sz w:val="22"/>
                    </w:rPr>
                  </w:sdtEndPr>
                  <w:sdtContent>
                    <w:bookmarkStart w:id="393" w:name="_chapitre_6_:" w:displacedByCustomXml="prev"/>
                    <w:bookmarkEnd w:id="393" w:displacedByCustomXml="prev"/>
                    <w:bookmarkStart w:id="394" w:name="_Toc477623695" w:displacedByCustomXml="prev"/>
                    <w:bookmarkStart w:id="395" w:name="_Toc477767489" w:displacedByCustomXml="prev"/>
                    <w:p w14:paraId="47713E36" w14:textId="02C5B9A7" w:rsidR="0057286A" w:rsidRDefault="0057286A" w:rsidP="0077179B">
                      <w:pPr>
                        <w:pStyle w:val="Titre2"/>
                        <w:jc w:val="left"/>
                        <w:rPr>
                          <w:rFonts w:asciiTheme="minorHAnsi" w:hAnsiTheme="minorHAnsi"/>
                          <w:bCs/>
                          <w:caps w:val="0"/>
                          <w:color w:val="4F81BD" w:themeColor="accent1"/>
                          <w:sz w:val="32"/>
                          <w:u w:val="single"/>
                        </w:rPr>
                      </w:pPr>
                      <w:r w:rsidRPr="0077179B">
                        <w:rPr>
                          <w:rFonts w:asciiTheme="minorHAnsi" w:hAnsiTheme="minorHAnsi"/>
                          <w:bCs/>
                          <w:caps w:val="0"/>
                          <w:color w:val="4F81BD" w:themeColor="accent1"/>
                          <w:sz w:val="32"/>
                        </w:rPr>
                        <w:t>Chapitre</w:t>
                      </w:r>
                      <w:bookmarkStart w:id="396" w:name="_Toc477623696"/>
                      <w:bookmarkStart w:id="397" w:name="_Toc477767490"/>
                      <w:bookmarkEnd w:id="395"/>
                      <w:bookmarkEnd w:id="394"/>
                      <w:r w:rsidRPr="0077179B">
                        <w:rPr>
                          <w:rFonts w:asciiTheme="minorHAnsi" w:hAnsiTheme="minorHAnsi"/>
                          <w:bCs/>
                          <w:caps w:val="0"/>
                          <w:color w:val="4F81BD" w:themeColor="accent1"/>
                          <w:sz w:val="32"/>
                        </w:rPr>
                        <w:t xml:space="preserve"> </w:t>
                      </w:r>
                      <w:r w:rsidR="0077179B" w:rsidRPr="0077179B">
                        <w:rPr>
                          <w:rFonts w:asciiTheme="minorHAnsi" w:hAnsiTheme="minorHAnsi"/>
                          <w:bCs/>
                          <w:caps w:val="0"/>
                          <w:color w:val="4F81BD" w:themeColor="accent1"/>
                          <w:sz w:val="32"/>
                        </w:rPr>
                        <w:t>3.</w:t>
                      </w:r>
                      <w:r w:rsidR="00370D86">
                        <w:rPr>
                          <w:rFonts w:asciiTheme="minorHAnsi" w:hAnsiTheme="minorHAnsi"/>
                          <w:bCs/>
                          <w:caps w:val="0"/>
                          <w:color w:val="4F81BD" w:themeColor="accent1"/>
                          <w:sz w:val="32"/>
                        </w:rPr>
                        <w:t>5</w:t>
                      </w:r>
                      <w:r w:rsidR="0077179B">
                        <w:rPr>
                          <w:rFonts w:asciiTheme="minorHAnsi" w:hAnsiTheme="minorHAnsi"/>
                          <w:bCs/>
                          <w:caps w:val="0"/>
                          <w:color w:val="4F81BD" w:themeColor="accent1"/>
                          <w:sz w:val="32"/>
                        </w:rPr>
                        <w:t xml:space="preserve"> : </w:t>
                      </w:r>
                      <w:r w:rsidR="0077179B" w:rsidRPr="003F7A9F">
                        <w:rPr>
                          <w:rFonts w:asciiTheme="minorHAnsi" w:hAnsiTheme="minorHAnsi"/>
                          <w:bCs/>
                          <w:caps w:val="0"/>
                          <w:color w:val="4F81BD" w:themeColor="accent1"/>
                          <w:sz w:val="32"/>
                          <w:u w:val="single"/>
                        </w:rPr>
                        <w:t xml:space="preserve">Personnels administratif </w:t>
                      </w:r>
                      <w:r w:rsidRPr="003F7A9F">
                        <w:rPr>
                          <w:rFonts w:asciiTheme="minorHAnsi" w:hAnsiTheme="minorHAnsi"/>
                          <w:bCs/>
                          <w:caps w:val="0"/>
                          <w:color w:val="4F81BD" w:themeColor="accent1"/>
                          <w:sz w:val="32"/>
                          <w:u w:val="single"/>
                        </w:rPr>
                        <w:t>et auxiliaire d’éducation</w:t>
                      </w:r>
                      <w:bookmarkEnd w:id="396"/>
                      <w:bookmarkEnd w:id="397"/>
                      <w:bookmarkEnd w:id="392"/>
                    </w:p>
                    <w:p w14:paraId="0AF8ED3A" w14:textId="77777777" w:rsidR="00B801FC" w:rsidRDefault="00B801FC" w:rsidP="00B801FC">
                      <w:pPr>
                        <w:rPr>
                          <w:lang w:eastAsia="fr-BE"/>
                        </w:rPr>
                      </w:pPr>
                    </w:p>
                    <w:p w14:paraId="676BBA2A" w14:textId="77777777" w:rsidR="00336161" w:rsidRDefault="00336161" w:rsidP="00B801FC">
                      <w:pPr>
                        <w:rPr>
                          <w:lang w:eastAsia="fr-BE"/>
                        </w:rPr>
                      </w:pPr>
                    </w:p>
                    <w:p w14:paraId="464533B2" w14:textId="77777777" w:rsidR="00B801FC" w:rsidRPr="009B2DCE" w:rsidRDefault="00B801FC" w:rsidP="00B801FC">
                      <w:pPr>
                        <w:pStyle w:val="StyleTitre3LatinCorpsCalibri14ptAccent1Avant"/>
                      </w:pPr>
                      <w:bookmarkStart w:id="398" w:name="_Toc170303041"/>
                      <w:r>
                        <w:t>Pas d’annexes pour ce chapitre</w:t>
                      </w:r>
                      <w:bookmarkEnd w:id="398"/>
                    </w:p>
                    <w:p w14:paraId="541F0D11" w14:textId="77777777" w:rsidR="00B801FC" w:rsidRPr="00B801FC" w:rsidRDefault="00B801FC" w:rsidP="00B801FC">
                      <w:pPr>
                        <w:rPr>
                          <w:lang w:eastAsia="fr-BE"/>
                        </w:rPr>
                      </w:pPr>
                    </w:p>
                    <w:p w14:paraId="5E6C7189" w14:textId="77777777" w:rsidR="0057286A" w:rsidRPr="00274A30" w:rsidRDefault="0057286A" w:rsidP="0057286A">
                      <w:pPr>
                        <w:rPr>
                          <w:rFonts w:asciiTheme="minorHAnsi" w:hAnsiTheme="minorHAnsi" w:cstheme="minorHAnsi"/>
                        </w:rPr>
                      </w:pPr>
                    </w:p>
                    <w:p w14:paraId="014C7F66" w14:textId="77777777" w:rsidR="0057286A" w:rsidRPr="001236DB" w:rsidRDefault="00F57E00" w:rsidP="001236DB">
                      <w:pPr>
                        <w:rPr>
                          <w:rFonts w:asciiTheme="minorHAnsi" w:eastAsiaTheme="minorEastAsia" w:hAnsiTheme="minorHAnsi" w:cstheme="minorHAnsi"/>
                          <w:lang w:eastAsia="fr-BE"/>
                        </w:rPr>
                      </w:pPr>
                    </w:p>
                  </w:sdtContent>
                </w:sdt>
                <w:p w14:paraId="4D78F701" w14:textId="1E99FA7F" w:rsidR="00D52E0E" w:rsidRDefault="00D52E0E" w:rsidP="0057286A">
                  <w:pPr>
                    <w:autoSpaceDE w:val="0"/>
                    <w:autoSpaceDN w:val="0"/>
                    <w:jc w:val="both"/>
                    <w:rPr>
                      <w:rFonts w:asciiTheme="minorHAnsi" w:hAnsiTheme="minorHAnsi" w:cstheme="minorHAnsi"/>
                    </w:rPr>
                  </w:pPr>
                  <w:bookmarkStart w:id="399" w:name="_1._Capital-périodes_–"/>
                  <w:bookmarkStart w:id="400" w:name="__RefHeading__157_957262308"/>
                  <w:bookmarkEnd w:id="399"/>
                  <w:bookmarkEnd w:id="400"/>
                  <w:r>
                    <w:rPr>
                      <w:rFonts w:asciiTheme="minorHAnsi" w:hAnsiTheme="minorHAnsi" w:cstheme="minorHAnsi"/>
                    </w:rPr>
                    <w:br w:type="page"/>
                  </w:r>
                </w:p>
                <w:p w14:paraId="4875E7D0" w14:textId="3CCFC3C2" w:rsidR="0057286A" w:rsidRDefault="0057286A" w:rsidP="0077179B">
                  <w:pPr>
                    <w:pStyle w:val="Titre2"/>
                    <w:jc w:val="left"/>
                    <w:rPr>
                      <w:rFonts w:asciiTheme="minorHAnsi" w:hAnsiTheme="minorHAnsi"/>
                      <w:bCs/>
                      <w:caps w:val="0"/>
                      <w:color w:val="4F81BD" w:themeColor="accent1"/>
                      <w:sz w:val="32"/>
                      <w:u w:val="single"/>
                    </w:rPr>
                  </w:pPr>
                  <w:bookmarkStart w:id="401" w:name="_Chapitre_3.5_:"/>
                  <w:bookmarkStart w:id="402" w:name="_Toc477623710"/>
                  <w:bookmarkStart w:id="403" w:name="_Toc477767507"/>
                  <w:bookmarkStart w:id="404" w:name="_Toc170303042"/>
                  <w:bookmarkEnd w:id="401"/>
                  <w:r w:rsidRPr="0077179B">
                    <w:rPr>
                      <w:rFonts w:asciiTheme="minorHAnsi" w:hAnsiTheme="minorHAnsi"/>
                      <w:bCs/>
                      <w:caps w:val="0"/>
                      <w:color w:val="4F81BD" w:themeColor="accent1"/>
                      <w:sz w:val="32"/>
                    </w:rPr>
                    <w:lastRenderedPageBreak/>
                    <w:t>Chapitre</w:t>
                  </w:r>
                  <w:bookmarkEnd w:id="402"/>
                  <w:bookmarkEnd w:id="403"/>
                  <w:r w:rsidRPr="0077179B">
                    <w:rPr>
                      <w:rFonts w:asciiTheme="minorHAnsi" w:hAnsiTheme="minorHAnsi"/>
                      <w:bCs/>
                      <w:caps w:val="0"/>
                      <w:color w:val="4F81BD" w:themeColor="accent1"/>
                      <w:sz w:val="32"/>
                    </w:rPr>
                    <w:t xml:space="preserve"> </w:t>
                  </w:r>
                  <w:r w:rsidR="0077179B" w:rsidRPr="0077179B">
                    <w:rPr>
                      <w:rFonts w:asciiTheme="minorHAnsi" w:hAnsiTheme="minorHAnsi"/>
                      <w:bCs/>
                      <w:caps w:val="0"/>
                      <w:color w:val="4F81BD" w:themeColor="accent1"/>
                      <w:sz w:val="32"/>
                    </w:rPr>
                    <w:t>3.</w:t>
                  </w:r>
                  <w:r w:rsidR="00370D86">
                    <w:rPr>
                      <w:rFonts w:asciiTheme="minorHAnsi" w:hAnsiTheme="minorHAnsi"/>
                      <w:bCs/>
                      <w:caps w:val="0"/>
                      <w:color w:val="4F81BD" w:themeColor="accent1"/>
                      <w:sz w:val="32"/>
                    </w:rPr>
                    <w:t>6</w:t>
                  </w:r>
                  <w:r w:rsidRPr="0077179B">
                    <w:rPr>
                      <w:rFonts w:asciiTheme="minorHAnsi" w:hAnsiTheme="minorHAnsi"/>
                      <w:bCs/>
                      <w:caps w:val="0"/>
                      <w:color w:val="4F81BD" w:themeColor="accent1"/>
                      <w:sz w:val="32"/>
                    </w:rPr>
                    <w:t xml:space="preserve"> : </w:t>
                  </w:r>
                  <w:bookmarkStart w:id="405" w:name="_Toc477623711"/>
                  <w:bookmarkStart w:id="406" w:name="_Toc477767508"/>
                  <w:r w:rsidRPr="003F7A9F">
                    <w:rPr>
                      <w:rFonts w:asciiTheme="minorHAnsi" w:hAnsiTheme="minorHAnsi"/>
                      <w:bCs/>
                      <w:caps w:val="0"/>
                      <w:color w:val="4F81BD" w:themeColor="accent1"/>
                      <w:sz w:val="32"/>
                      <w:u w:val="single"/>
                    </w:rPr>
                    <w:t>Personnel paramédical, social et psychologique fonctionnant pendant la journée scolaire</w:t>
                  </w:r>
                  <w:bookmarkEnd w:id="404"/>
                  <w:bookmarkEnd w:id="405"/>
                  <w:bookmarkEnd w:id="406"/>
                </w:p>
                <w:p w14:paraId="25E604D7" w14:textId="77777777" w:rsidR="00B801FC" w:rsidRDefault="00B801FC" w:rsidP="00B801FC">
                  <w:pPr>
                    <w:rPr>
                      <w:lang w:eastAsia="fr-BE"/>
                    </w:rPr>
                  </w:pPr>
                </w:p>
                <w:p w14:paraId="36256ECF" w14:textId="77777777" w:rsidR="00B801FC" w:rsidRDefault="00B801FC" w:rsidP="00B801FC">
                  <w:pPr>
                    <w:rPr>
                      <w:lang w:eastAsia="fr-BE"/>
                    </w:rPr>
                  </w:pPr>
                </w:p>
                <w:p w14:paraId="05146384" w14:textId="77777777" w:rsidR="00B801FC" w:rsidRPr="009B2DCE" w:rsidRDefault="00B801FC" w:rsidP="00B801FC">
                  <w:pPr>
                    <w:pStyle w:val="StyleTitre3LatinCorpsCalibri14ptAccent1Avant"/>
                  </w:pPr>
                  <w:bookmarkStart w:id="407" w:name="_Toc170303043"/>
                  <w:r>
                    <w:t>Pas d’annexes pour ce chapitre</w:t>
                  </w:r>
                  <w:bookmarkEnd w:id="407"/>
                </w:p>
                <w:p w14:paraId="31397A44" w14:textId="77777777" w:rsidR="00B801FC" w:rsidRPr="00B801FC" w:rsidRDefault="00B801FC" w:rsidP="00B801FC">
                  <w:pPr>
                    <w:rPr>
                      <w:lang w:eastAsia="fr-BE"/>
                    </w:rPr>
                  </w:pPr>
                </w:p>
                <w:p w14:paraId="6E4AEB87" w14:textId="77777777" w:rsidR="0057286A" w:rsidRPr="00274A30" w:rsidRDefault="0057286A" w:rsidP="0057286A">
                  <w:pPr>
                    <w:jc w:val="both"/>
                    <w:rPr>
                      <w:rFonts w:asciiTheme="minorHAnsi" w:hAnsiTheme="minorHAnsi" w:cstheme="minorHAnsi"/>
                    </w:rPr>
                  </w:pPr>
                </w:p>
                <w:p w14:paraId="2BFBE84E" w14:textId="77777777" w:rsidR="0057286A" w:rsidRPr="00274A30" w:rsidRDefault="0057286A" w:rsidP="0057286A">
                  <w:pPr>
                    <w:jc w:val="both"/>
                    <w:rPr>
                      <w:rFonts w:asciiTheme="minorHAnsi" w:hAnsiTheme="minorHAnsi" w:cstheme="minorHAnsi"/>
                      <w:lang w:val="fr-FR"/>
                    </w:rPr>
                  </w:pPr>
                </w:p>
                <w:p w14:paraId="5B361136" w14:textId="77777777" w:rsidR="00B16CB6" w:rsidRDefault="00B16CB6" w:rsidP="0057286A">
                  <w:pPr>
                    <w:autoSpaceDE w:val="0"/>
                    <w:autoSpaceDN w:val="0"/>
                    <w:jc w:val="both"/>
                    <w:rPr>
                      <w:rFonts w:asciiTheme="minorHAnsi" w:hAnsiTheme="minorHAnsi" w:cstheme="minorHAnsi"/>
                    </w:rPr>
                  </w:pPr>
                  <w:bookmarkStart w:id="408" w:name="_1._Personnel_concerné"/>
                  <w:bookmarkStart w:id="409" w:name="__RefHeading__167_957262308"/>
                  <w:bookmarkEnd w:id="408"/>
                  <w:bookmarkEnd w:id="409"/>
                </w:p>
                <w:p w14:paraId="45BF51D2" w14:textId="77777777" w:rsidR="00B16CB6" w:rsidRDefault="00B16CB6" w:rsidP="0057286A">
                  <w:pPr>
                    <w:autoSpaceDE w:val="0"/>
                    <w:autoSpaceDN w:val="0"/>
                    <w:jc w:val="both"/>
                    <w:rPr>
                      <w:rFonts w:asciiTheme="minorHAnsi" w:hAnsiTheme="minorHAnsi" w:cstheme="minorHAnsi"/>
                    </w:rPr>
                  </w:pPr>
                </w:p>
                <w:p w14:paraId="7FBA0264" w14:textId="77777777" w:rsidR="00B16CB6" w:rsidRDefault="00B16CB6" w:rsidP="0057286A">
                  <w:pPr>
                    <w:autoSpaceDE w:val="0"/>
                    <w:autoSpaceDN w:val="0"/>
                    <w:jc w:val="both"/>
                    <w:rPr>
                      <w:rFonts w:asciiTheme="minorHAnsi" w:hAnsiTheme="minorHAnsi" w:cstheme="minorHAnsi"/>
                    </w:rPr>
                  </w:pPr>
                </w:p>
                <w:p w14:paraId="33061616" w14:textId="77777777" w:rsidR="00B16CB6" w:rsidRDefault="00B16CB6" w:rsidP="0057286A">
                  <w:pPr>
                    <w:autoSpaceDE w:val="0"/>
                    <w:autoSpaceDN w:val="0"/>
                    <w:jc w:val="both"/>
                    <w:rPr>
                      <w:rFonts w:asciiTheme="minorHAnsi" w:hAnsiTheme="minorHAnsi" w:cstheme="minorHAnsi"/>
                    </w:rPr>
                  </w:pPr>
                </w:p>
                <w:p w14:paraId="4D5C9640" w14:textId="77777777" w:rsidR="00B16CB6" w:rsidRDefault="00B16CB6" w:rsidP="0057286A">
                  <w:pPr>
                    <w:autoSpaceDE w:val="0"/>
                    <w:autoSpaceDN w:val="0"/>
                    <w:jc w:val="both"/>
                    <w:rPr>
                      <w:rFonts w:asciiTheme="minorHAnsi" w:hAnsiTheme="minorHAnsi" w:cstheme="minorHAnsi"/>
                    </w:rPr>
                  </w:pPr>
                </w:p>
                <w:p w14:paraId="68098E97" w14:textId="77777777" w:rsidR="00B16CB6" w:rsidRDefault="00B16CB6" w:rsidP="0057286A">
                  <w:pPr>
                    <w:autoSpaceDE w:val="0"/>
                    <w:autoSpaceDN w:val="0"/>
                    <w:jc w:val="both"/>
                    <w:rPr>
                      <w:rFonts w:asciiTheme="minorHAnsi" w:hAnsiTheme="minorHAnsi" w:cstheme="minorHAnsi"/>
                    </w:rPr>
                  </w:pPr>
                </w:p>
                <w:p w14:paraId="50629224" w14:textId="708D526E" w:rsidR="00F34145" w:rsidRDefault="003E70B1" w:rsidP="003E70B1">
                  <w:pPr>
                    <w:rPr>
                      <w:rFonts w:asciiTheme="minorHAnsi" w:hAnsiTheme="minorHAnsi" w:cstheme="minorHAnsi"/>
                    </w:rPr>
                  </w:pPr>
                  <w:bookmarkStart w:id="410" w:name="_3.6.7._Encadrement_pour"/>
                  <w:bookmarkEnd w:id="410"/>
                  <w:r>
                    <w:rPr>
                      <w:rFonts w:asciiTheme="minorHAnsi" w:hAnsiTheme="minorHAnsi" w:cstheme="minorHAnsi"/>
                    </w:rPr>
                    <w:br w:type="page"/>
                  </w:r>
                </w:p>
                <w:bookmarkStart w:id="411" w:name="_Toc170303044" w:displacedByCustomXml="next"/>
                <w:sdt>
                  <w:sdtPr>
                    <w:rPr>
                      <w:rFonts w:asciiTheme="majorHAnsi" w:eastAsiaTheme="minorHAnsi" w:hAnsiTheme="majorHAnsi"/>
                      <w:b w:val="0"/>
                      <w:caps w:val="0"/>
                      <w:smallCaps/>
                      <w:sz w:val="24"/>
                      <w:lang w:eastAsia="en-US"/>
                    </w:rPr>
                    <w:id w:val="1870878055"/>
                    <w:docPartObj>
                      <w:docPartGallery w:val="Cover Pages"/>
                      <w:docPartUnique/>
                    </w:docPartObj>
                  </w:sdtPr>
                  <w:sdtEndPr>
                    <w:rPr>
                      <w:rFonts w:ascii="Calibri" w:hAnsi="Calibri" w:cstheme="minorHAnsi"/>
                      <w:smallCaps w:val="0"/>
                      <w:sz w:val="22"/>
                    </w:rPr>
                  </w:sdtEndPr>
                  <w:sdtContent>
                    <w:bookmarkStart w:id="412" w:name="_Chapitre_8_:_1" w:displacedByCustomXml="prev"/>
                    <w:bookmarkEnd w:id="412" w:displacedByCustomXml="prev"/>
                    <w:bookmarkStart w:id="413" w:name="_Toc477767521" w:displacedByCustomXml="prev"/>
                    <w:bookmarkStart w:id="414" w:name="_Toc477623724" w:displacedByCustomXml="prev"/>
                    <w:p w14:paraId="2B3468DA" w14:textId="532D782E" w:rsidR="0057286A" w:rsidRPr="0077179B" w:rsidRDefault="0057286A" w:rsidP="00897B0C">
                      <w:pPr>
                        <w:pStyle w:val="Titre2"/>
                        <w:jc w:val="left"/>
                        <w:rPr>
                          <w:rFonts w:asciiTheme="minorHAnsi" w:hAnsiTheme="minorHAnsi"/>
                          <w:bCs/>
                          <w:caps w:val="0"/>
                          <w:color w:val="4F81BD" w:themeColor="accent1"/>
                          <w:sz w:val="32"/>
                        </w:rPr>
                      </w:pPr>
                      <w:r w:rsidRPr="0077179B">
                        <w:rPr>
                          <w:rFonts w:asciiTheme="minorHAnsi" w:hAnsiTheme="minorHAnsi"/>
                          <w:bCs/>
                          <w:caps w:val="0"/>
                          <w:color w:val="4F81BD" w:themeColor="accent1"/>
                          <w:sz w:val="32"/>
                        </w:rPr>
                        <w:t>Chapitre</w:t>
                      </w:r>
                      <w:bookmarkEnd w:id="414"/>
                      <w:bookmarkEnd w:id="413"/>
                      <w:r w:rsidRPr="0077179B">
                        <w:rPr>
                          <w:rFonts w:asciiTheme="minorHAnsi" w:hAnsiTheme="minorHAnsi"/>
                          <w:bCs/>
                          <w:caps w:val="0"/>
                          <w:color w:val="4F81BD" w:themeColor="accent1"/>
                          <w:sz w:val="32"/>
                        </w:rPr>
                        <w:t xml:space="preserve"> </w:t>
                      </w:r>
                      <w:r w:rsidR="0077179B" w:rsidRPr="0077179B">
                        <w:rPr>
                          <w:rFonts w:asciiTheme="minorHAnsi" w:hAnsiTheme="minorHAnsi"/>
                          <w:bCs/>
                          <w:caps w:val="0"/>
                          <w:color w:val="4F81BD" w:themeColor="accent1"/>
                          <w:sz w:val="32"/>
                        </w:rPr>
                        <w:t>3.</w:t>
                      </w:r>
                      <w:r w:rsidR="00370D86">
                        <w:rPr>
                          <w:rFonts w:asciiTheme="minorHAnsi" w:hAnsiTheme="minorHAnsi"/>
                          <w:bCs/>
                          <w:caps w:val="0"/>
                          <w:color w:val="4F81BD" w:themeColor="accent1"/>
                          <w:sz w:val="32"/>
                        </w:rPr>
                        <w:t>7</w:t>
                      </w:r>
                      <w:r w:rsidRPr="0077179B">
                        <w:rPr>
                          <w:rFonts w:asciiTheme="minorHAnsi" w:hAnsiTheme="minorHAnsi"/>
                          <w:bCs/>
                          <w:caps w:val="0"/>
                          <w:color w:val="4F81BD" w:themeColor="accent1"/>
                          <w:sz w:val="32"/>
                        </w:rPr>
                        <w:t> :</w:t>
                      </w:r>
                      <w:bookmarkStart w:id="415" w:name="_Toc477623725"/>
                      <w:bookmarkStart w:id="416" w:name="_Toc477767522"/>
                      <w:r w:rsidRPr="0077179B">
                        <w:rPr>
                          <w:rFonts w:asciiTheme="minorHAnsi" w:hAnsiTheme="minorHAnsi"/>
                          <w:bCs/>
                          <w:caps w:val="0"/>
                          <w:color w:val="4F81BD" w:themeColor="accent1"/>
                          <w:sz w:val="32"/>
                        </w:rPr>
                        <w:t xml:space="preserve"> </w:t>
                      </w:r>
                      <w:r w:rsidRPr="003F7A9F">
                        <w:rPr>
                          <w:rFonts w:asciiTheme="minorHAnsi" w:hAnsiTheme="minorHAnsi"/>
                          <w:bCs/>
                          <w:caps w:val="0"/>
                          <w:color w:val="4F81BD" w:themeColor="accent1"/>
                          <w:sz w:val="32"/>
                          <w:u w:val="single"/>
                        </w:rPr>
                        <w:t>Capitaux-périodes : Transfert et affectation particulière</w:t>
                      </w:r>
                      <w:bookmarkEnd w:id="415"/>
                      <w:bookmarkEnd w:id="416"/>
                      <w:bookmarkEnd w:id="411"/>
                    </w:p>
                    <w:p w14:paraId="14A738E2" w14:textId="77777777" w:rsidR="0057286A" w:rsidRPr="00274A30" w:rsidRDefault="0057286A" w:rsidP="0057286A">
                      <w:pPr>
                        <w:jc w:val="both"/>
                        <w:rPr>
                          <w:rFonts w:asciiTheme="minorHAnsi" w:hAnsiTheme="minorHAnsi" w:cstheme="minorHAnsi"/>
                        </w:rPr>
                      </w:pPr>
                    </w:p>
                    <w:p w14:paraId="6E3DE6BA" w14:textId="77777777" w:rsidR="0057286A" w:rsidRPr="00897B0C" w:rsidRDefault="00F57E00" w:rsidP="0057286A">
                      <w:pPr>
                        <w:jc w:val="both"/>
                        <w:rPr>
                          <w:rFonts w:asciiTheme="minorHAnsi" w:eastAsiaTheme="minorEastAsia" w:hAnsiTheme="minorHAnsi" w:cstheme="minorHAnsi"/>
                          <w:lang w:eastAsia="fr-BE"/>
                        </w:rPr>
                      </w:pPr>
                    </w:p>
                  </w:sdtContent>
                </w:sdt>
                <w:p w14:paraId="1443BC5F" w14:textId="77777777" w:rsidR="00F34145" w:rsidRPr="00274A30" w:rsidRDefault="00F34145" w:rsidP="0057286A">
                  <w:pPr>
                    <w:tabs>
                      <w:tab w:val="left" w:pos="567"/>
                    </w:tabs>
                    <w:suppressAutoHyphens/>
                    <w:jc w:val="both"/>
                    <w:rPr>
                      <w:rFonts w:asciiTheme="minorHAnsi" w:hAnsiTheme="minorHAnsi" w:cstheme="minorHAnsi"/>
                    </w:rPr>
                  </w:pPr>
                  <w:bookmarkStart w:id="417" w:name="_1._Rappel_de"/>
                  <w:bookmarkStart w:id="418" w:name="__RefHeading__189_957262308"/>
                  <w:bookmarkEnd w:id="417"/>
                  <w:bookmarkEnd w:id="418"/>
                </w:p>
                <w:p w14:paraId="23D49A8C" w14:textId="7A3A6623" w:rsidR="0057286A" w:rsidRPr="00C73BA3" w:rsidRDefault="0057286A" w:rsidP="0030651F">
                  <w:pPr>
                    <w:pStyle w:val="StyleTitre3LatinCorpsCalibri14ptAccent1Avant"/>
                  </w:pPr>
                  <w:bookmarkStart w:id="419" w:name="_4._Annexe"/>
                  <w:bookmarkStart w:id="420" w:name="__RefHeading__195_957262308"/>
                  <w:bookmarkStart w:id="421" w:name="_Toc291075355"/>
                  <w:bookmarkStart w:id="422" w:name="_Toc291075779"/>
                  <w:bookmarkStart w:id="423" w:name="_Toc291076203"/>
                  <w:bookmarkStart w:id="424" w:name="_Toc291076627"/>
                  <w:bookmarkStart w:id="425" w:name="_Toc291077051"/>
                  <w:bookmarkStart w:id="426" w:name="_Toc293651894"/>
                  <w:bookmarkStart w:id="427" w:name="_Toc293653477"/>
                  <w:bookmarkStart w:id="428" w:name="_Toc293654088"/>
                  <w:bookmarkStart w:id="429" w:name="_Toc294004666"/>
                  <w:bookmarkStart w:id="430" w:name="_Toc294185162"/>
                  <w:bookmarkStart w:id="431" w:name="_Toc324165978"/>
                  <w:bookmarkStart w:id="432" w:name="_Toc324767015"/>
                  <w:bookmarkStart w:id="433" w:name="_Toc453314373"/>
                  <w:bookmarkStart w:id="434" w:name="_Toc454980408"/>
                  <w:bookmarkStart w:id="435" w:name="_Toc170303045"/>
                  <w:bookmarkEnd w:id="419"/>
                  <w:bookmarkEnd w:id="420"/>
                  <w:r w:rsidRPr="006A7CCB">
                    <w:t>Annexe</w:t>
                  </w:r>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p>
                <w:p w14:paraId="42D90A16" w14:textId="77777777" w:rsidR="0057286A" w:rsidRPr="00274A30" w:rsidRDefault="0057286A" w:rsidP="00DB1C51">
                  <w:pPr>
                    <w:pStyle w:val="Titre4"/>
                  </w:pPr>
                  <w:bookmarkStart w:id="436" w:name="_Annexe_1_:_4"/>
                  <w:bookmarkEnd w:id="436"/>
                  <w:r w:rsidRPr="00274A30">
                    <w:br w:type="page"/>
                  </w:r>
                  <w:bookmarkStart w:id="437" w:name="_Annexe_1_:_8"/>
                  <w:bookmarkStart w:id="438" w:name="_Toc453314374"/>
                  <w:bookmarkStart w:id="439" w:name="_Toc454980409"/>
                  <w:bookmarkEnd w:id="437"/>
                  <w:r w:rsidRPr="00274A30">
                    <w:lastRenderedPageBreak/>
                    <w:t>Annexe 1 : Convention – Transfert de reliquat</w:t>
                  </w:r>
                  <w:bookmarkEnd w:id="438"/>
                  <w:bookmarkEnd w:id="439"/>
                </w:p>
                <w:p w14:paraId="1B64B494" w14:textId="77777777" w:rsidR="0057286A" w:rsidRPr="00274A30" w:rsidRDefault="0057286A" w:rsidP="0057286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Theme="minorHAnsi" w:hAnsiTheme="minorHAnsi" w:cstheme="minorHAnsi"/>
                    </w:rPr>
                  </w:pPr>
                </w:p>
                <w:p w14:paraId="0170494B" w14:textId="77777777" w:rsidR="0057286A" w:rsidRPr="00274A30" w:rsidRDefault="0057286A" w:rsidP="004E525F">
                  <w:pPr>
                    <w:pStyle w:val="Corpsdetexte"/>
                  </w:pPr>
                  <w:r w:rsidRPr="00274A30">
                    <w:t>Direction générale de l’enseignement obligatoire</w:t>
                  </w:r>
                </w:p>
                <w:p w14:paraId="4BB86636" w14:textId="77777777" w:rsidR="0057286A" w:rsidRPr="00274A30" w:rsidRDefault="0057286A" w:rsidP="004E525F">
                  <w:pPr>
                    <w:pStyle w:val="Corpsdetexte"/>
                  </w:pPr>
                  <w:r w:rsidRPr="00274A30">
                    <w:t>Service de l’enseignement spécialisé</w:t>
                  </w:r>
                </w:p>
                <w:p w14:paraId="7C3606A6" w14:textId="77777777" w:rsidR="0057286A" w:rsidRPr="00274A30" w:rsidRDefault="0057286A" w:rsidP="004E525F">
                  <w:pPr>
                    <w:pStyle w:val="Corpsdetexte"/>
                  </w:pPr>
                  <w:r w:rsidRPr="00274A30">
                    <w:t>Transfert de reliquat</w:t>
                  </w:r>
                </w:p>
                <w:p w14:paraId="3FA9FC3A" w14:textId="77777777" w:rsidR="0057286A" w:rsidRPr="00274A30" w:rsidRDefault="0057286A" w:rsidP="004E525F">
                  <w:pPr>
                    <w:pStyle w:val="Corpsdetexte"/>
                  </w:pPr>
                  <w:r w:rsidRPr="00274A30">
                    <w:t>Bureau 2 F 251</w:t>
                  </w:r>
                </w:p>
                <w:p w14:paraId="773E0287" w14:textId="77777777" w:rsidR="0057286A" w:rsidRPr="00274A30" w:rsidRDefault="0057286A" w:rsidP="004E525F">
                  <w:pPr>
                    <w:pStyle w:val="Corpsdetexte"/>
                  </w:pPr>
                  <w:r w:rsidRPr="00274A30">
                    <w:t>Rue Adolphe Lavallée, 1</w:t>
                  </w:r>
                </w:p>
                <w:p w14:paraId="20F3DD7F" w14:textId="77777777" w:rsidR="0057286A" w:rsidRPr="00274A30" w:rsidRDefault="0057286A" w:rsidP="004E525F">
                  <w:pPr>
                    <w:pStyle w:val="Corpsdetexte"/>
                  </w:pPr>
                  <w:r w:rsidRPr="00274A30">
                    <w:t>1080    BRUXELLES</w:t>
                  </w:r>
                </w:p>
                <w:p w14:paraId="46850CB4" w14:textId="77777777" w:rsidR="0057286A" w:rsidRPr="00274A30" w:rsidRDefault="0057286A" w:rsidP="0057286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Theme="minorHAnsi" w:hAnsiTheme="minorHAnsi" w:cstheme="minorHAnsi"/>
                    </w:rPr>
                  </w:pPr>
                </w:p>
                <w:p w14:paraId="79453EBD" w14:textId="77777777" w:rsidR="0057286A" w:rsidRPr="00274A30" w:rsidRDefault="0057286A" w:rsidP="0057286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r w:rsidRPr="00274A30">
                    <w:rPr>
                      <w:rFonts w:asciiTheme="minorHAnsi" w:hAnsiTheme="minorHAnsi" w:cstheme="minorHAnsi"/>
                    </w:rPr>
                    <w:t>Entre les soussigné(e)s,</w:t>
                  </w:r>
                </w:p>
                <w:p w14:paraId="7084C155" w14:textId="77777777" w:rsidR="0057286A" w:rsidRPr="00274A30" w:rsidRDefault="0057286A" w:rsidP="0057286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p>
                <w:p w14:paraId="2FF9D0A4" w14:textId="77777777" w:rsidR="0057286A" w:rsidRPr="00274A30" w:rsidRDefault="0057286A" w:rsidP="0057286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b/>
                    </w:rPr>
                  </w:pPr>
                  <w:r w:rsidRPr="00274A30">
                    <w:rPr>
                      <w:rFonts w:asciiTheme="minorHAnsi" w:hAnsiTheme="minorHAnsi" w:cstheme="minorHAnsi"/>
                      <w:b/>
                    </w:rPr>
                    <w:t>ECOLE CEDANTE :</w:t>
                  </w:r>
                </w:p>
                <w:p w14:paraId="1DC5F9AC" w14:textId="77777777" w:rsidR="0057286A" w:rsidRPr="00274A30" w:rsidRDefault="0057286A" w:rsidP="0057286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r w:rsidRPr="00274A30">
                    <w:rPr>
                      <w:rFonts w:asciiTheme="minorHAnsi" w:hAnsiTheme="minorHAnsi" w:cstheme="minorHAnsi"/>
                    </w:rPr>
                    <w:t xml:space="preserve">N° FASE : </w:t>
                  </w:r>
                </w:p>
                <w:p w14:paraId="4F080A02" w14:textId="77777777" w:rsidR="0057286A" w:rsidRPr="00274A30" w:rsidRDefault="0057286A" w:rsidP="0057286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r w:rsidRPr="00274A30">
                    <w:rPr>
                      <w:rFonts w:asciiTheme="minorHAnsi" w:hAnsiTheme="minorHAnsi" w:cstheme="minorHAnsi"/>
                    </w:rPr>
                    <w:t>Dénomination :</w:t>
                  </w:r>
                </w:p>
                <w:p w14:paraId="0274D65B" w14:textId="77777777" w:rsidR="0057286A" w:rsidRPr="00274A30" w:rsidRDefault="0057286A" w:rsidP="0057286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p>
                <w:p w14:paraId="57501C8D" w14:textId="77777777" w:rsidR="0057286A" w:rsidRPr="00274A30" w:rsidRDefault="0057286A" w:rsidP="0057286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r w:rsidRPr="00274A30">
                    <w:rPr>
                      <w:rFonts w:asciiTheme="minorHAnsi" w:hAnsiTheme="minorHAnsi" w:cstheme="minorHAnsi"/>
                    </w:rPr>
                    <w:t>Adresse :</w:t>
                  </w:r>
                </w:p>
                <w:p w14:paraId="37642F9B" w14:textId="77777777" w:rsidR="0057286A" w:rsidRPr="00274A30" w:rsidRDefault="0057286A" w:rsidP="0057286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p>
                <w:p w14:paraId="19832ABF" w14:textId="77777777" w:rsidR="0057286A" w:rsidRPr="00274A30" w:rsidRDefault="0057286A" w:rsidP="0057286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lang w:val="fr-FR"/>
                    </w:rPr>
                  </w:pPr>
                  <w:r w:rsidRPr="00274A30">
                    <w:rPr>
                      <w:rFonts w:asciiTheme="minorHAnsi" w:hAnsiTheme="minorHAnsi" w:cstheme="minorHAnsi"/>
                      <w:lang w:val="fr-FR"/>
                    </w:rPr>
                    <w:t>ET</w:t>
                  </w:r>
                </w:p>
                <w:p w14:paraId="580BA845" w14:textId="77777777" w:rsidR="0057286A" w:rsidRPr="00274A30" w:rsidRDefault="0057286A" w:rsidP="0057286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lang w:val="fr-FR"/>
                    </w:rPr>
                  </w:pPr>
                </w:p>
                <w:p w14:paraId="52433276" w14:textId="77777777" w:rsidR="0057286A" w:rsidRPr="00274A30" w:rsidRDefault="0057286A" w:rsidP="0057286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b/>
                      <w:lang w:val="fr-FR"/>
                    </w:rPr>
                  </w:pPr>
                  <w:r w:rsidRPr="00274A30">
                    <w:rPr>
                      <w:rFonts w:asciiTheme="minorHAnsi" w:hAnsiTheme="minorHAnsi" w:cstheme="minorHAnsi"/>
                      <w:b/>
                      <w:lang w:val="fr-FR"/>
                    </w:rPr>
                    <w:t xml:space="preserve">ECOLE BENEFICIAIRE : </w:t>
                  </w:r>
                </w:p>
                <w:p w14:paraId="76F3B912" w14:textId="77777777" w:rsidR="0057286A" w:rsidRPr="00274A30" w:rsidRDefault="0057286A" w:rsidP="0057286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lang w:val="fr-FR"/>
                    </w:rPr>
                  </w:pPr>
                  <w:r w:rsidRPr="00274A30">
                    <w:rPr>
                      <w:rFonts w:asciiTheme="minorHAnsi" w:hAnsiTheme="minorHAnsi" w:cstheme="minorHAnsi"/>
                      <w:lang w:val="fr-FR"/>
                    </w:rPr>
                    <w:t>N° FASE :</w:t>
                  </w:r>
                </w:p>
                <w:p w14:paraId="7F0FF06E" w14:textId="77777777" w:rsidR="0057286A" w:rsidRPr="00274A30" w:rsidRDefault="0057286A" w:rsidP="0057286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r w:rsidRPr="00274A30">
                    <w:rPr>
                      <w:rFonts w:asciiTheme="minorHAnsi" w:hAnsiTheme="minorHAnsi" w:cstheme="minorHAnsi"/>
                    </w:rPr>
                    <w:t>Dénomination :</w:t>
                  </w:r>
                </w:p>
                <w:p w14:paraId="2187A6C5" w14:textId="77777777" w:rsidR="0057286A" w:rsidRPr="00274A30" w:rsidRDefault="0057286A" w:rsidP="0057286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p>
                <w:p w14:paraId="6C15A250" w14:textId="77777777" w:rsidR="0057286A" w:rsidRPr="00274A30" w:rsidRDefault="0057286A" w:rsidP="0057286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r w:rsidRPr="00274A30">
                    <w:rPr>
                      <w:rFonts w:asciiTheme="minorHAnsi" w:hAnsiTheme="minorHAnsi" w:cstheme="minorHAnsi"/>
                    </w:rPr>
                    <w:t>Adresse :</w:t>
                  </w:r>
                </w:p>
                <w:p w14:paraId="1500D399" w14:textId="77777777" w:rsidR="0057286A" w:rsidRPr="00274A30" w:rsidRDefault="0057286A" w:rsidP="0057286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p>
                <w:p w14:paraId="5BC243DC" w14:textId="77777777" w:rsidR="0057286A" w:rsidRPr="00274A30" w:rsidRDefault="0057286A" w:rsidP="0057286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r w:rsidRPr="00274A30">
                    <w:rPr>
                      <w:rFonts w:asciiTheme="minorHAnsi" w:hAnsiTheme="minorHAnsi" w:cstheme="minorHAnsi"/>
                    </w:rPr>
                    <w:t>Il est convenu ce qui suit :</w:t>
                  </w:r>
                </w:p>
                <w:p w14:paraId="46B2405D" w14:textId="77777777" w:rsidR="0057286A" w:rsidRPr="00274A30" w:rsidRDefault="0057286A" w:rsidP="0057286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p>
                <w:p w14:paraId="3F5C09C6" w14:textId="77777777" w:rsidR="0057286A" w:rsidRPr="00274A30" w:rsidRDefault="0057286A" w:rsidP="0057286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r w:rsidRPr="00274A30">
                    <w:rPr>
                      <w:rFonts w:asciiTheme="minorHAnsi" w:hAnsiTheme="minorHAnsi" w:cstheme="minorHAnsi"/>
                    </w:rPr>
                    <w:t>L’école « cédante » accepte de transférer</w:t>
                  </w:r>
                  <w:r w:rsidRPr="00274A30">
                    <w:rPr>
                      <w:rFonts w:asciiTheme="minorHAnsi" w:hAnsiTheme="minorHAnsi" w:cstheme="minorHAnsi"/>
                    </w:rPr>
                    <w:tab/>
                  </w:r>
                  <w:r w:rsidRPr="00274A30">
                    <w:rPr>
                      <w:rFonts w:asciiTheme="minorHAnsi" w:hAnsiTheme="minorHAnsi" w:cstheme="minorHAnsi"/>
                    </w:rPr>
                    <w:tab/>
                    <w:t>périodes, du reliquat enseignant/administratif ou auxiliaire/ paramédical</w:t>
                  </w:r>
                  <w:r w:rsidRPr="00274A30">
                    <w:rPr>
                      <w:rFonts w:asciiTheme="minorHAnsi" w:hAnsiTheme="minorHAnsi" w:cstheme="minorHAnsi"/>
                      <w:vertAlign w:val="superscript"/>
                    </w:rPr>
                    <w:t>1</w:t>
                  </w:r>
                  <w:r w:rsidRPr="00274A30">
                    <w:rPr>
                      <w:rFonts w:asciiTheme="minorHAnsi" w:hAnsiTheme="minorHAnsi" w:cstheme="minorHAnsi"/>
                    </w:rPr>
                    <w:t xml:space="preserve">, soit </w:t>
                  </w:r>
                  <w:r w:rsidRPr="00274A30">
                    <w:rPr>
                      <w:rFonts w:asciiTheme="minorHAnsi" w:hAnsiTheme="minorHAnsi" w:cstheme="minorHAnsi"/>
                    </w:rPr>
                    <w:tab/>
                  </w:r>
                  <w:r w:rsidRPr="00274A30">
                    <w:rPr>
                      <w:rFonts w:asciiTheme="minorHAnsi" w:hAnsiTheme="minorHAnsi" w:cstheme="minorHAnsi"/>
                    </w:rPr>
                    <w:tab/>
                    <w:t xml:space="preserve"> charge</w:t>
                  </w:r>
                  <w:r w:rsidRPr="00274A30">
                    <w:rPr>
                      <w:rFonts w:asciiTheme="minorHAnsi" w:hAnsiTheme="minorHAnsi" w:cstheme="minorHAnsi"/>
                      <w:vertAlign w:val="superscript"/>
                    </w:rPr>
                    <w:t>2</w:t>
                  </w:r>
                  <w:r w:rsidRPr="00274A30">
                    <w:rPr>
                      <w:rFonts w:asciiTheme="minorHAnsi" w:hAnsiTheme="minorHAnsi" w:cstheme="minorHAnsi"/>
                    </w:rPr>
                    <w:t xml:space="preserve"> </w:t>
                  </w:r>
                </w:p>
                <w:p w14:paraId="48EFD08A" w14:textId="77777777" w:rsidR="0057286A" w:rsidRPr="00274A30" w:rsidRDefault="0057286A" w:rsidP="0057286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r w:rsidRPr="00274A30">
                    <w:rPr>
                      <w:rFonts w:asciiTheme="minorHAnsi" w:hAnsiTheme="minorHAnsi" w:cstheme="minorHAnsi"/>
                    </w:rPr>
                    <w:t>à l’école « bénéficiaire » pour la période suivante</w:t>
                  </w:r>
                  <w:r w:rsidRPr="00274A30">
                    <w:rPr>
                      <w:rFonts w:asciiTheme="minorHAnsi" w:hAnsiTheme="minorHAnsi" w:cstheme="minorHAnsi"/>
                      <w:vertAlign w:val="superscript"/>
                    </w:rPr>
                    <w:t>3</w:t>
                  </w:r>
                  <w:r w:rsidRPr="00274A30">
                    <w:rPr>
                      <w:rFonts w:asciiTheme="minorHAnsi" w:hAnsiTheme="minorHAnsi" w:cstheme="minorHAnsi"/>
                    </w:rPr>
                    <w:t> :</w:t>
                  </w:r>
                  <w:r w:rsidRPr="00274A30">
                    <w:rPr>
                      <w:rFonts w:asciiTheme="minorHAnsi" w:hAnsiTheme="minorHAnsi" w:cstheme="minorHAnsi"/>
                    </w:rPr>
                    <w:tab/>
                  </w:r>
                </w:p>
                <w:p w14:paraId="33200F48" w14:textId="77777777" w:rsidR="0057286A" w:rsidRPr="00274A30" w:rsidRDefault="0057286A" w:rsidP="0057286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p>
                <w:p w14:paraId="6FF70C21" w14:textId="77777777" w:rsidR="0057286A" w:rsidRPr="00274A30" w:rsidRDefault="0057286A" w:rsidP="0057286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r w:rsidRPr="00274A30">
                    <w:rPr>
                      <w:rFonts w:asciiTheme="minorHAnsi" w:hAnsiTheme="minorHAnsi" w:cstheme="minorHAnsi"/>
                    </w:rPr>
                    <w:tab/>
                  </w:r>
                </w:p>
                <w:p w14:paraId="7399390F" w14:textId="77777777" w:rsidR="0057286A" w:rsidRPr="00274A30" w:rsidRDefault="0057286A" w:rsidP="0057286A">
                  <w:p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r w:rsidRPr="00274A30">
                    <w:rPr>
                      <w:rFonts w:asciiTheme="minorHAnsi" w:hAnsiTheme="minorHAnsi" w:cstheme="minorHAnsi"/>
                    </w:rPr>
                    <w:t xml:space="preserve">Conformément à l’article 166 du </w:t>
                  </w:r>
                  <w:hyperlink r:id="rId77" w:history="1">
                    <w:r w:rsidRPr="00274A30">
                      <w:rPr>
                        <w:rStyle w:val="Lienhypertexte"/>
                        <w:rFonts w:asciiTheme="minorHAnsi" w:hAnsiTheme="minorHAnsi" w:cstheme="minorHAnsi"/>
                      </w:rPr>
                      <w:t>Décret du 3 mars 2004 organisant l’enseignement spécialisé</w:t>
                    </w:r>
                  </w:hyperlink>
                  <w:r w:rsidRPr="00274A30">
                    <w:rPr>
                      <w:rFonts w:asciiTheme="minorHAnsi" w:hAnsiTheme="minorHAnsi" w:cstheme="minorHAnsi"/>
                    </w:rPr>
                    <w:t>.</w:t>
                  </w:r>
                </w:p>
                <w:p w14:paraId="582EE404" w14:textId="77777777" w:rsidR="0057286A" w:rsidRPr="00274A30" w:rsidRDefault="0057286A" w:rsidP="0057286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Theme="minorHAnsi" w:hAnsiTheme="minorHAnsi" w:cstheme="minorHAnsi"/>
                      <w:sz w:val="10"/>
                      <w:szCs w:val="10"/>
                    </w:rPr>
                  </w:pPr>
                </w:p>
                <w:p w14:paraId="19EE5921" w14:textId="77777777" w:rsidR="0057286A" w:rsidRPr="00274A30" w:rsidRDefault="0057286A" w:rsidP="0057286A">
                  <w:pPr>
                    <w:pBdr>
                      <w:top w:val="single" w:sz="4" w:space="1" w:color="auto"/>
                      <w:left w:val="single" w:sz="4" w:space="4" w:color="auto"/>
                      <w:bottom w:val="single" w:sz="4" w:space="1" w:color="auto"/>
                      <w:right w:val="single" w:sz="4" w:space="4" w:color="auto"/>
                    </w:pBdr>
                    <w:shd w:val="clear" w:color="auto" w:fill="E6E6E6"/>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b/>
                    </w:rPr>
                  </w:pPr>
                  <w:r w:rsidRPr="00274A30">
                    <w:rPr>
                      <w:rFonts w:asciiTheme="minorHAnsi" w:hAnsiTheme="minorHAnsi" w:cstheme="minorHAnsi"/>
                      <w:b/>
                      <w:u w:val="single"/>
                    </w:rPr>
                    <w:t>Document à annexer</w:t>
                  </w:r>
                  <w:r w:rsidRPr="00274A30">
                    <w:rPr>
                      <w:rFonts w:asciiTheme="minorHAnsi" w:hAnsiTheme="minorHAnsi" w:cstheme="minorHAnsi"/>
                      <w:b/>
                    </w:rPr>
                    <w:t xml:space="preserve">: copie de la décision du pouvoir organisateur et du comité de concertation de base pour les établissements d’enseignement organisés par la Fédération Wallonie-Bruxelles, de la Commission paritaire locale pour les établissements d’enseignement subventionné par la Fédération Wallonie-Bruxelles ou des instances de concertation locale ou à défaut des organisations syndicales pour les établissements d’enseignement libre subventionné par la Fédération Wallonie-Bruxelles </w:t>
                  </w:r>
                  <w:r w:rsidRPr="00274A30">
                    <w:rPr>
                      <w:rFonts w:asciiTheme="minorHAnsi" w:hAnsiTheme="minorHAnsi" w:cstheme="minorHAnsi"/>
                      <w:b/>
                      <w:i/>
                    </w:rPr>
                    <w:t>de l’école cédante</w:t>
                  </w:r>
                  <w:r w:rsidRPr="00274A30">
                    <w:rPr>
                      <w:rFonts w:asciiTheme="minorHAnsi" w:hAnsiTheme="minorHAnsi" w:cstheme="minorHAnsi"/>
                      <w:b/>
                    </w:rPr>
                    <w:t>.</w:t>
                  </w:r>
                </w:p>
                <w:p w14:paraId="67DDFB23" w14:textId="77777777" w:rsidR="0057286A" w:rsidRPr="00274A30" w:rsidRDefault="0057286A" w:rsidP="0057286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p>
                <w:p w14:paraId="49F857BD" w14:textId="77777777" w:rsidR="0057286A" w:rsidRPr="00274A30" w:rsidRDefault="0057286A" w:rsidP="0057286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r w:rsidRPr="00274A30">
                    <w:rPr>
                      <w:rFonts w:asciiTheme="minorHAnsi" w:hAnsiTheme="minorHAnsi" w:cstheme="minorHAnsi"/>
                    </w:rPr>
                    <w:fldChar w:fldCharType="begin">
                      <w:ffData>
                        <w:name w:val="CaseACocher1"/>
                        <w:enabled/>
                        <w:calcOnExit w:val="0"/>
                        <w:checkBox>
                          <w:sizeAuto/>
                          <w:default w:val="0"/>
                        </w:checkBox>
                      </w:ffData>
                    </w:fldChar>
                  </w:r>
                  <w:r w:rsidRPr="00274A30">
                    <w:rPr>
                      <w:rFonts w:asciiTheme="minorHAnsi" w:hAnsiTheme="minorHAnsi" w:cstheme="minorHAnsi"/>
                    </w:rPr>
                    <w:instrText xml:space="preserve"> FORMCHECKBOX </w:instrText>
                  </w:r>
                  <w:r w:rsidR="00F57E00">
                    <w:rPr>
                      <w:rFonts w:asciiTheme="minorHAnsi" w:hAnsiTheme="minorHAnsi" w:cstheme="minorHAnsi"/>
                    </w:rPr>
                  </w:r>
                  <w:r w:rsidR="00F57E00">
                    <w:rPr>
                      <w:rFonts w:asciiTheme="minorHAnsi" w:hAnsiTheme="minorHAnsi" w:cstheme="minorHAnsi"/>
                    </w:rPr>
                    <w:fldChar w:fldCharType="separate"/>
                  </w:r>
                  <w:r w:rsidRPr="00274A30">
                    <w:rPr>
                      <w:rFonts w:asciiTheme="minorHAnsi" w:hAnsiTheme="minorHAnsi" w:cstheme="minorHAnsi"/>
                    </w:rPr>
                    <w:fldChar w:fldCharType="end"/>
                  </w:r>
                  <w:r w:rsidRPr="00274A30">
                    <w:rPr>
                      <w:rFonts w:asciiTheme="minorHAnsi" w:hAnsiTheme="minorHAnsi" w:cstheme="minorHAnsi"/>
                    </w:rPr>
                    <w:t xml:space="preserve"> Dans le cas où l’établissement ne dispose pas d’un des organes précités dans le cadre ci-dessus, le (la) Directeur(trice) de l’établissement déclare sur l’honneur, en cochant cette case, que le personnel de l’établissement a été consulté préalablement.</w:t>
                  </w:r>
                </w:p>
                <w:p w14:paraId="574AC853" w14:textId="77777777" w:rsidR="0057286A" w:rsidRPr="00274A30" w:rsidRDefault="0057286A" w:rsidP="0057286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Theme="minorHAnsi" w:hAnsiTheme="minorHAnsi" w:cstheme="minorHAnsi"/>
                    </w:rPr>
                  </w:pPr>
                </w:p>
                <w:p w14:paraId="6AF3E9BF" w14:textId="77777777" w:rsidR="0057286A" w:rsidRPr="00274A30" w:rsidRDefault="0057286A" w:rsidP="0057286A">
                  <w:pPr>
                    <w:tabs>
                      <w:tab w:val="left" w:pos="-720"/>
                      <w:tab w:val="left" w:pos="1"/>
                      <w:tab w:val="left" w:pos="4320"/>
                      <w:tab w:val="left" w:pos="4678"/>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Theme="minorHAnsi" w:hAnsiTheme="minorHAnsi" w:cstheme="minorHAnsi"/>
                    </w:rPr>
                  </w:pPr>
                  <w:r w:rsidRPr="00274A30">
                    <w:rPr>
                      <w:rFonts w:asciiTheme="minorHAnsi" w:hAnsiTheme="minorHAnsi" w:cstheme="minorHAnsi"/>
                    </w:rPr>
                    <w:t>Fait à</w:t>
                  </w:r>
                  <w:r w:rsidRPr="00274A30">
                    <w:rPr>
                      <w:rFonts w:asciiTheme="minorHAnsi" w:hAnsiTheme="minorHAnsi" w:cstheme="minorHAnsi"/>
                    </w:rPr>
                    <w:tab/>
                    <w:t>en double exemplaire, le</w:t>
                  </w:r>
                </w:p>
                <w:p w14:paraId="2A5B3D2C" w14:textId="77777777" w:rsidR="0057286A" w:rsidRPr="00274A30" w:rsidRDefault="0057286A" w:rsidP="0057286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Theme="minorHAnsi" w:hAnsiTheme="minorHAnsi" w:cstheme="minorHAnsi"/>
                    </w:rPr>
                  </w:pPr>
                </w:p>
                <w:p w14:paraId="09469356" w14:textId="77777777" w:rsidR="0057286A" w:rsidRPr="00274A30" w:rsidRDefault="0057286A" w:rsidP="0057286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Theme="minorHAnsi" w:hAnsiTheme="minorHAnsi" w:cstheme="minorHAnsi"/>
                      <w:b/>
                      <w:iCs/>
                    </w:rPr>
                  </w:pPr>
                  <w:r w:rsidRPr="00274A30">
                    <w:rPr>
                      <w:rFonts w:asciiTheme="minorHAnsi" w:hAnsiTheme="minorHAnsi" w:cstheme="minorHAnsi"/>
                      <w:i/>
                      <w:iCs/>
                    </w:rPr>
                    <w:tab/>
                  </w:r>
                  <w:r w:rsidRPr="00274A30">
                    <w:rPr>
                      <w:rFonts w:asciiTheme="minorHAnsi" w:hAnsiTheme="minorHAnsi" w:cstheme="minorHAnsi"/>
                      <w:b/>
                      <w:iCs/>
                    </w:rPr>
                    <w:t xml:space="preserve">NOM, prénom, qualité et signature du </w:t>
                  </w:r>
                  <w:r w:rsidRPr="00274A30">
                    <w:rPr>
                      <w:rFonts w:asciiTheme="minorHAnsi" w:hAnsiTheme="minorHAnsi" w:cstheme="minorHAnsi"/>
                      <w:b/>
                      <w:iCs/>
                      <w:u w:val="single"/>
                    </w:rPr>
                    <w:t>cédant</w:t>
                  </w:r>
                  <w:r w:rsidRPr="00274A30">
                    <w:rPr>
                      <w:rFonts w:asciiTheme="minorHAnsi" w:hAnsiTheme="minorHAnsi" w:cstheme="minorHAnsi"/>
                      <w:b/>
                      <w:iCs/>
                    </w:rPr>
                    <w:t xml:space="preserve"> </w:t>
                  </w:r>
                </w:p>
                <w:p w14:paraId="738EEF41" w14:textId="77777777" w:rsidR="0057286A" w:rsidRPr="00274A30" w:rsidRDefault="0057286A" w:rsidP="0057286A">
                  <w:pPr>
                    <w:pStyle w:val="Sansinterligne"/>
                    <w:rPr>
                      <w:rFonts w:cstheme="minorHAnsi"/>
                      <w:b/>
                      <w:iCs/>
                      <w:u w:val="single"/>
                    </w:rPr>
                  </w:pPr>
                  <w:r w:rsidRPr="00274A30">
                    <w:rPr>
                      <w:rFonts w:cstheme="minorHAnsi"/>
                      <w:b/>
                      <w:iCs/>
                    </w:rPr>
                    <w:t xml:space="preserve">NOM, prénom, qualité et signature du </w:t>
                  </w:r>
                  <w:r w:rsidRPr="00274A30">
                    <w:rPr>
                      <w:rFonts w:cstheme="minorHAnsi"/>
                      <w:b/>
                      <w:iCs/>
                      <w:u w:val="single"/>
                    </w:rPr>
                    <w:t>bénéficiaire</w:t>
                  </w:r>
                  <w:bookmarkStart w:id="440" w:name="_chapitre_9_:"/>
                  <w:bookmarkEnd w:id="440"/>
                </w:p>
                <w:p w14:paraId="4D7D867A" w14:textId="77777777" w:rsidR="000F2732" w:rsidRDefault="000F2732">
                  <w:pPr>
                    <w:rPr>
                      <w:rFonts w:asciiTheme="minorHAnsi" w:eastAsia="Times New Roman" w:hAnsiTheme="minorHAnsi" w:cstheme="minorHAnsi"/>
                      <w:lang w:eastAsia="ar-SA"/>
                    </w:rPr>
                  </w:pPr>
                  <w:r>
                    <w:rPr>
                      <w:rFonts w:asciiTheme="minorHAnsi" w:eastAsia="Times New Roman" w:hAnsiTheme="minorHAnsi" w:cstheme="minorHAnsi"/>
                      <w:lang w:eastAsia="ar-SA"/>
                    </w:rPr>
                    <w:br w:type="page"/>
                  </w:r>
                </w:p>
                <w:sdt>
                  <w:sdtPr>
                    <w:rPr>
                      <w:rFonts w:cstheme="minorHAnsi"/>
                      <w:sz w:val="24"/>
                    </w:rPr>
                    <w:id w:val="-1424486515"/>
                    <w:docPartObj>
                      <w:docPartGallery w:val="Cover Pages"/>
                      <w:docPartUnique/>
                    </w:docPartObj>
                  </w:sdtPr>
                  <w:sdtEndPr>
                    <w:rPr>
                      <w:sz w:val="22"/>
                    </w:rPr>
                  </w:sdtEndPr>
                  <w:sdtContent>
                    <w:bookmarkStart w:id="441" w:name="_Chapitre_10_:" w:displacedByCustomXml="prev"/>
                    <w:bookmarkEnd w:id="441" w:displacedByCustomXml="prev"/>
                    <w:p w14:paraId="639CC585" w14:textId="77777777" w:rsidR="000F2732" w:rsidRPr="00274A30" w:rsidRDefault="000F2732" w:rsidP="000F2732">
                      <w:pPr>
                        <w:jc w:val="both"/>
                        <w:rPr>
                          <w:rFonts w:asciiTheme="minorHAnsi" w:hAnsiTheme="minorHAnsi" w:cstheme="minorHAnsi"/>
                          <w:color w:val="FF0000"/>
                          <w:sz w:val="10"/>
                          <w:szCs w:val="10"/>
                        </w:rPr>
                      </w:pPr>
                    </w:p>
                    <w:p w14:paraId="105258EF" w14:textId="4A5C9368" w:rsidR="000F2732" w:rsidRPr="0077179B" w:rsidRDefault="000F2732" w:rsidP="0077179B">
                      <w:pPr>
                        <w:pStyle w:val="StyleTitre2"/>
                        <w:jc w:val="left"/>
                        <w:rPr>
                          <w:rFonts w:asciiTheme="minorHAnsi" w:eastAsiaTheme="minorEastAsia" w:hAnsiTheme="minorHAnsi" w:cstheme="minorBidi"/>
                          <w:caps w:val="0"/>
                          <w:color w:val="4F81BD" w:themeColor="accent1"/>
                          <w:sz w:val="32"/>
                          <w:szCs w:val="22"/>
                        </w:rPr>
                      </w:pPr>
                      <w:bookmarkStart w:id="442" w:name="_Toc170303046"/>
                      <w:r w:rsidRPr="0077179B">
                        <w:rPr>
                          <w:rFonts w:asciiTheme="minorHAnsi" w:eastAsiaTheme="minorEastAsia" w:hAnsiTheme="minorHAnsi" w:cstheme="minorBidi"/>
                          <w:caps w:val="0"/>
                          <w:color w:val="4F81BD" w:themeColor="accent1"/>
                          <w:sz w:val="32"/>
                          <w:szCs w:val="22"/>
                        </w:rPr>
                        <w:t xml:space="preserve">Chapitre </w:t>
                      </w:r>
                      <w:r w:rsidR="0077179B" w:rsidRPr="0077179B">
                        <w:rPr>
                          <w:rFonts w:asciiTheme="minorHAnsi" w:eastAsiaTheme="minorEastAsia" w:hAnsiTheme="minorHAnsi" w:cstheme="minorBidi"/>
                          <w:caps w:val="0"/>
                          <w:color w:val="4F81BD" w:themeColor="accent1"/>
                          <w:sz w:val="32"/>
                          <w:szCs w:val="22"/>
                        </w:rPr>
                        <w:t>3.</w:t>
                      </w:r>
                      <w:r w:rsidR="00370D86">
                        <w:rPr>
                          <w:rFonts w:asciiTheme="minorHAnsi" w:eastAsiaTheme="minorEastAsia" w:hAnsiTheme="minorHAnsi" w:cstheme="minorBidi"/>
                          <w:caps w:val="0"/>
                          <w:color w:val="4F81BD" w:themeColor="accent1"/>
                          <w:sz w:val="32"/>
                          <w:szCs w:val="22"/>
                        </w:rPr>
                        <w:t>8</w:t>
                      </w:r>
                      <w:r w:rsidRPr="0077179B">
                        <w:rPr>
                          <w:rFonts w:asciiTheme="minorHAnsi" w:eastAsiaTheme="minorEastAsia" w:hAnsiTheme="minorHAnsi" w:cstheme="minorBidi"/>
                          <w:caps w:val="0"/>
                          <w:color w:val="4F81BD" w:themeColor="accent1"/>
                          <w:sz w:val="32"/>
                          <w:szCs w:val="22"/>
                        </w:rPr>
                        <w:t xml:space="preserve"> : </w:t>
                      </w:r>
                      <w:r w:rsidRPr="003F7A9F">
                        <w:rPr>
                          <w:rFonts w:asciiTheme="minorHAnsi" w:eastAsiaTheme="minorEastAsia" w:hAnsiTheme="minorHAnsi" w:cstheme="minorBidi"/>
                          <w:caps w:val="0"/>
                          <w:color w:val="4F81BD" w:themeColor="accent1"/>
                          <w:sz w:val="32"/>
                          <w:szCs w:val="22"/>
                          <w:u w:val="single"/>
                        </w:rPr>
                        <w:t>Personnel affecté dans le cadre des internats et homes d’accueil organisés par la Fédération Wallonie-Bruxelles</w:t>
                      </w:r>
                      <w:bookmarkEnd w:id="442"/>
                    </w:p>
                    <w:p w14:paraId="422A8597" w14:textId="77777777" w:rsidR="000F2732" w:rsidRPr="00274A30" w:rsidRDefault="000F2732" w:rsidP="000F2732">
                      <w:pPr>
                        <w:jc w:val="both"/>
                        <w:rPr>
                          <w:rFonts w:asciiTheme="minorHAnsi" w:eastAsiaTheme="minorEastAsia" w:hAnsiTheme="minorHAnsi" w:cstheme="minorHAnsi"/>
                          <w:lang w:eastAsia="fr-BE"/>
                        </w:rPr>
                      </w:pPr>
                    </w:p>
                    <w:p w14:paraId="7453D79B" w14:textId="77777777" w:rsidR="000F2732" w:rsidRPr="00897B0C" w:rsidRDefault="00F57E00" w:rsidP="00897B0C">
                      <w:pPr>
                        <w:jc w:val="both"/>
                        <w:rPr>
                          <w:rFonts w:asciiTheme="minorHAnsi" w:eastAsiaTheme="minorEastAsia" w:hAnsiTheme="minorHAnsi" w:cstheme="minorHAnsi"/>
                          <w:lang w:eastAsia="fr-BE"/>
                        </w:rPr>
                      </w:pPr>
                    </w:p>
                  </w:sdtContent>
                </w:sdt>
                <w:p w14:paraId="4B085B47" w14:textId="77777777" w:rsidR="004776A1" w:rsidRPr="00274A30" w:rsidRDefault="004776A1" w:rsidP="000F2732">
                  <w:pPr>
                    <w:jc w:val="both"/>
                    <w:rPr>
                      <w:rFonts w:asciiTheme="minorHAnsi" w:hAnsiTheme="minorHAnsi" w:cstheme="minorHAnsi"/>
                      <w:color w:val="000000"/>
                    </w:rPr>
                  </w:pPr>
                  <w:bookmarkStart w:id="443" w:name="__RefHeading__207_957262308"/>
                  <w:bookmarkEnd w:id="443"/>
                </w:p>
                <w:p w14:paraId="1AA28FA2" w14:textId="2D6D4CD8" w:rsidR="000F2732" w:rsidRPr="006A7CCB" w:rsidRDefault="000F2732" w:rsidP="0030651F">
                  <w:pPr>
                    <w:pStyle w:val="StyleTitre3LatinCorpsCalibri14ptAccent1Avant"/>
                  </w:pPr>
                  <w:bookmarkStart w:id="444" w:name="_Toc453314408"/>
                  <w:bookmarkStart w:id="445" w:name="_Toc454980443"/>
                  <w:bookmarkStart w:id="446" w:name="_Toc170303047"/>
                  <w:r w:rsidRPr="006A7CCB">
                    <w:t>Annexes</w:t>
                  </w:r>
                  <w:bookmarkEnd w:id="444"/>
                  <w:bookmarkEnd w:id="445"/>
                  <w:bookmarkEnd w:id="446"/>
                </w:p>
                <w:p w14:paraId="696CEF59" w14:textId="77777777" w:rsidR="000F2732" w:rsidRPr="00274A30" w:rsidRDefault="000F2732" w:rsidP="000F2732">
                  <w:pPr>
                    <w:jc w:val="both"/>
                    <w:rPr>
                      <w:rFonts w:asciiTheme="minorHAnsi" w:hAnsiTheme="minorHAnsi" w:cstheme="minorHAnsi"/>
                    </w:rPr>
                  </w:pPr>
                </w:p>
                <w:p w14:paraId="5EAB12E0" w14:textId="77777777" w:rsidR="000F2732" w:rsidRDefault="00883769" w:rsidP="00883769">
                  <w:r>
                    <w:br w:type="page"/>
                  </w:r>
                </w:p>
                <w:p w14:paraId="63FFF3B7" w14:textId="77777777" w:rsidR="000F2732" w:rsidRPr="00274A30" w:rsidRDefault="000F2732" w:rsidP="00DB1C51">
                  <w:pPr>
                    <w:pStyle w:val="Titre4"/>
                  </w:pPr>
                  <w:bookmarkStart w:id="447" w:name="_Annexe_1_:_11"/>
                  <w:bookmarkStart w:id="448" w:name="_Annexe_1_:_9"/>
                  <w:bookmarkEnd w:id="447"/>
                  <w:bookmarkEnd w:id="448"/>
                  <w:r w:rsidRPr="00274A30">
                    <w:lastRenderedPageBreak/>
                    <w:t xml:space="preserve">Annexe 1 : Convention de transfert de reliquat entre  internats et homes d’accueil </w:t>
                  </w:r>
                </w:p>
                <w:p w14:paraId="6D35933D" w14:textId="77777777" w:rsidR="000F2732" w:rsidRPr="00274A30" w:rsidRDefault="000F2732" w:rsidP="000F2732">
                  <w:pPr>
                    <w:jc w:val="both"/>
                    <w:rPr>
                      <w:rFonts w:asciiTheme="minorHAnsi" w:hAnsiTheme="minorHAnsi" w:cstheme="minorHAnsi"/>
                    </w:rPr>
                  </w:pPr>
                </w:p>
                <w:p w14:paraId="3B5E6A3F" w14:textId="77777777" w:rsidR="000F2732" w:rsidRPr="00274A30" w:rsidRDefault="000F2732" w:rsidP="000F2732">
                  <w:pPr>
                    <w:jc w:val="center"/>
                    <w:rPr>
                      <w:rFonts w:asciiTheme="minorHAnsi" w:hAnsiTheme="minorHAnsi" w:cstheme="minorHAnsi"/>
                      <w:b/>
                      <w:caps/>
                    </w:rPr>
                  </w:pPr>
                  <w:r w:rsidRPr="00274A30">
                    <w:rPr>
                      <w:rFonts w:asciiTheme="minorHAnsi" w:hAnsiTheme="minorHAnsi" w:cstheme="minorHAnsi"/>
                      <w:b/>
                      <w:caps/>
                    </w:rPr>
                    <w:t>Communauté française</w:t>
                  </w:r>
                </w:p>
                <w:p w14:paraId="301EB9B2" w14:textId="77777777" w:rsidR="000F2732" w:rsidRPr="00274A30" w:rsidRDefault="000F2732" w:rsidP="000F2732">
                  <w:pPr>
                    <w:jc w:val="both"/>
                    <w:rPr>
                      <w:rFonts w:asciiTheme="minorHAnsi" w:hAnsiTheme="minorHAnsi" w:cstheme="minorHAnsi"/>
                      <w:b/>
                      <w:caps/>
                    </w:rPr>
                  </w:pPr>
                </w:p>
                <w:p w14:paraId="25C6AE18" w14:textId="77777777" w:rsidR="000F2732" w:rsidRPr="00274A30" w:rsidRDefault="000F2732" w:rsidP="000F273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r w:rsidRPr="00274A30">
                    <w:rPr>
                      <w:rFonts w:asciiTheme="minorHAnsi" w:hAnsiTheme="minorHAnsi" w:cstheme="minorHAnsi"/>
                    </w:rPr>
                    <w:t>Entre les soussigné(e)s :</w:t>
                  </w:r>
                </w:p>
                <w:p w14:paraId="52118CAF" w14:textId="77777777" w:rsidR="000F2732" w:rsidRPr="00274A30" w:rsidRDefault="000F2732" w:rsidP="000F2732">
                  <w:pPr>
                    <w:jc w:val="both"/>
                    <w:rPr>
                      <w:rFonts w:asciiTheme="minorHAnsi" w:hAnsiTheme="minorHAnsi" w:cstheme="minorHAnsi"/>
                    </w:rPr>
                  </w:pPr>
                </w:p>
                <w:p w14:paraId="064EF7BC" w14:textId="77777777" w:rsidR="000F2732" w:rsidRPr="00274A30" w:rsidRDefault="000F2732" w:rsidP="000F273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r w:rsidRPr="00274A30">
                    <w:rPr>
                      <w:rFonts w:asciiTheme="minorHAnsi" w:hAnsiTheme="minorHAnsi" w:cstheme="minorHAnsi"/>
                    </w:rPr>
                    <w:t>Madame/Monsieur :</w:t>
                  </w:r>
                </w:p>
                <w:p w14:paraId="1E8298D4" w14:textId="77777777" w:rsidR="000F2732" w:rsidRPr="00274A30" w:rsidRDefault="000F2732" w:rsidP="000F273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r w:rsidRPr="00274A30">
                    <w:rPr>
                      <w:rFonts w:asciiTheme="minorHAnsi" w:hAnsiTheme="minorHAnsi" w:cstheme="minorHAnsi"/>
                    </w:rPr>
                    <w:t>Administrateur(trice) de l’internat ou du home d’accueil (*)</w:t>
                  </w:r>
                </w:p>
                <w:p w14:paraId="132DB2F8" w14:textId="77777777" w:rsidR="000F2732" w:rsidRPr="00274A30" w:rsidRDefault="000F2732" w:rsidP="000F273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p>
                <w:p w14:paraId="5B377F2D" w14:textId="77777777" w:rsidR="000F2732" w:rsidRPr="00274A30" w:rsidRDefault="000F2732" w:rsidP="000F273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r w:rsidRPr="00274A30">
                    <w:rPr>
                      <w:rFonts w:asciiTheme="minorHAnsi" w:hAnsiTheme="minorHAnsi" w:cstheme="minorHAnsi"/>
                    </w:rPr>
                    <w:t>Dénomination :</w:t>
                  </w:r>
                </w:p>
                <w:p w14:paraId="7B16CC31" w14:textId="77777777" w:rsidR="000F2732" w:rsidRPr="00274A30" w:rsidRDefault="000F2732" w:rsidP="000F273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p>
                <w:p w14:paraId="34A474C1" w14:textId="77777777" w:rsidR="000F2732" w:rsidRPr="00274A30" w:rsidRDefault="000F2732" w:rsidP="000F273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r w:rsidRPr="00274A30">
                    <w:rPr>
                      <w:rFonts w:asciiTheme="minorHAnsi" w:hAnsiTheme="minorHAnsi" w:cstheme="minorHAnsi"/>
                    </w:rPr>
                    <w:t>N° FASE :</w:t>
                  </w:r>
                </w:p>
                <w:p w14:paraId="241FDAD2" w14:textId="77777777" w:rsidR="000F2732" w:rsidRPr="00274A30" w:rsidRDefault="000F2732" w:rsidP="000F2732">
                  <w:pPr>
                    <w:jc w:val="both"/>
                    <w:rPr>
                      <w:rFonts w:asciiTheme="minorHAnsi" w:hAnsiTheme="minorHAnsi" w:cstheme="minorHAnsi"/>
                    </w:rPr>
                  </w:pPr>
                </w:p>
                <w:p w14:paraId="751A616F" w14:textId="77777777" w:rsidR="000F2732" w:rsidRPr="00274A30" w:rsidRDefault="000F2732" w:rsidP="000F273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r w:rsidRPr="00274A30">
                    <w:rPr>
                      <w:rFonts w:asciiTheme="minorHAnsi" w:hAnsiTheme="minorHAnsi" w:cstheme="minorHAnsi"/>
                    </w:rPr>
                    <w:t>Adresse :</w:t>
                  </w:r>
                </w:p>
                <w:p w14:paraId="1018D38B" w14:textId="77777777" w:rsidR="000F2732" w:rsidRPr="00274A30" w:rsidRDefault="000F2732" w:rsidP="000F273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p>
                <w:p w14:paraId="2378247C" w14:textId="77777777" w:rsidR="000F2732" w:rsidRPr="00274A30" w:rsidRDefault="000F2732" w:rsidP="000F273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r w:rsidRPr="00274A30">
                    <w:rPr>
                      <w:rFonts w:asciiTheme="minorHAnsi" w:hAnsiTheme="minorHAnsi" w:cstheme="minorHAnsi"/>
                    </w:rPr>
                    <w:t>Tel :</w:t>
                  </w:r>
                  <w:r w:rsidRPr="00274A30">
                    <w:rPr>
                      <w:rFonts w:asciiTheme="minorHAnsi" w:hAnsiTheme="minorHAnsi" w:cstheme="minorHAnsi"/>
                    </w:rPr>
                    <w:tab/>
                  </w:r>
                  <w:r w:rsidRPr="00274A30">
                    <w:rPr>
                      <w:rFonts w:asciiTheme="minorHAnsi" w:hAnsiTheme="minorHAnsi" w:cstheme="minorHAnsi"/>
                    </w:rPr>
                    <w:tab/>
                  </w:r>
                  <w:r w:rsidRPr="00274A30">
                    <w:rPr>
                      <w:rFonts w:asciiTheme="minorHAnsi" w:hAnsiTheme="minorHAnsi" w:cstheme="minorHAnsi"/>
                    </w:rPr>
                    <w:tab/>
                  </w:r>
                  <w:r w:rsidRPr="00274A30">
                    <w:rPr>
                      <w:rFonts w:asciiTheme="minorHAnsi" w:hAnsiTheme="minorHAnsi" w:cstheme="minorHAnsi"/>
                    </w:rPr>
                    <w:tab/>
                  </w:r>
                  <w:r w:rsidRPr="00274A30">
                    <w:rPr>
                      <w:rFonts w:asciiTheme="minorHAnsi" w:hAnsiTheme="minorHAnsi" w:cstheme="minorHAnsi"/>
                    </w:rPr>
                    <w:tab/>
                  </w:r>
                  <w:r w:rsidRPr="00274A30">
                    <w:rPr>
                      <w:rFonts w:asciiTheme="minorHAnsi" w:hAnsiTheme="minorHAnsi" w:cstheme="minorHAnsi"/>
                    </w:rPr>
                    <w:tab/>
                    <w:t xml:space="preserve"> E-mail :</w:t>
                  </w:r>
                </w:p>
                <w:p w14:paraId="531C6A3C" w14:textId="77777777" w:rsidR="000F2732" w:rsidRPr="00274A30" w:rsidRDefault="000F2732" w:rsidP="000F273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p>
                <w:p w14:paraId="04245AB0" w14:textId="77777777" w:rsidR="000F2732" w:rsidRPr="00274A30" w:rsidRDefault="000F2732" w:rsidP="000F273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r w:rsidRPr="00274A30">
                    <w:rPr>
                      <w:rFonts w:asciiTheme="minorHAnsi" w:hAnsiTheme="minorHAnsi" w:cstheme="minorHAnsi"/>
                    </w:rPr>
                    <w:t>Date :</w:t>
                  </w:r>
                  <w:r w:rsidRPr="00274A30">
                    <w:rPr>
                      <w:rFonts w:asciiTheme="minorHAnsi" w:hAnsiTheme="minorHAnsi" w:cstheme="minorHAnsi"/>
                    </w:rPr>
                    <w:tab/>
                  </w:r>
                  <w:r w:rsidRPr="00274A30">
                    <w:rPr>
                      <w:rFonts w:asciiTheme="minorHAnsi" w:hAnsiTheme="minorHAnsi" w:cstheme="minorHAnsi"/>
                    </w:rPr>
                    <w:tab/>
                  </w:r>
                  <w:r w:rsidRPr="00274A30">
                    <w:rPr>
                      <w:rFonts w:asciiTheme="minorHAnsi" w:hAnsiTheme="minorHAnsi" w:cstheme="minorHAnsi"/>
                    </w:rPr>
                    <w:tab/>
                  </w:r>
                  <w:r w:rsidRPr="00274A30">
                    <w:rPr>
                      <w:rFonts w:asciiTheme="minorHAnsi" w:hAnsiTheme="minorHAnsi" w:cstheme="minorHAnsi"/>
                    </w:rPr>
                    <w:tab/>
                  </w:r>
                  <w:r w:rsidRPr="00274A30">
                    <w:rPr>
                      <w:rFonts w:asciiTheme="minorHAnsi" w:hAnsiTheme="minorHAnsi" w:cstheme="minorHAnsi"/>
                    </w:rPr>
                    <w:tab/>
                  </w:r>
                  <w:r w:rsidRPr="00274A30">
                    <w:rPr>
                      <w:rFonts w:asciiTheme="minorHAnsi" w:hAnsiTheme="minorHAnsi" w:cstheme="minorHAnsi"/>
                    </w:rPr>
                    <w:tab/>
                    <w:t xml:space="preserve"> Signature :</w:t>
                  </w:r>
                </w:p>
                <w:p w14:paraId="01B7D215" w14:textId="77777777" w:rsidR="000F2732" w:rsidRPr="00274A30" w:rsidRDefault="000F2732" w:rsidP="000F273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p>
                <w:p w14:paraId="04030F54" w14:textId="77777777" w:rsidR="000F2732" w:rsidRPr="00274A30" w:rsidRDefault="000F2732" w:rsidP="000F273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r w:rsidRPr="00274A30">
                    <w:rPr>
                      <w:rFonts w:asciiTheme="minorHAnsi" w:hAnsiTheme="minorHAnsi" w:cstheme="minorHAnsi"/>
                    </w:rPr>
                    <w:t>Cachet :</w:t>
                  </w:r>
                </w:p>
                <w:p w14:paraId="046FB6A1" w14:textId="77777777" w:rsidR="000F2732" w:rsidRPr="00274A30" w:rsidRDefault="000F2732" w:rsidP="000F273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p>
                <w:p w14:paraId="4CBDEFEE" w14:textId="77777777" w:rsidR="000F2732" w:rsidRPr="00274A30" w:rsidRDefault="000F2732" w:rsidP="000F273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r w:rsidRPr="00274A30">
                    <w:rPr>
                      <w:rFonts w:asciiTheme="minorHAnsi" w:hAnsiTheme="minorHAnsi" w:cstheme="minorHAnsi"/>
                    </w:rPr>
                    <w:t>ci-après, dénommé la structure d’accueil cédante ;</w:t>
                  </w:r>
                </w:p>
                <w:p w14:paraId="2DAA69E9" w14:textId="77777777" w:rsidR="000F2732" w:rsidRPr="00274A30" w:rsidRDefault="000F2732" w:rsidP="000F273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p>
                <w:p w14:paraId="7DADEA87" w14:textId="77777777" w:rsidR="000F2732" w:rsidRPr="00274A30" w:rsidRDefault="000F2732" w:rsidP="000F273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r w:rsidRPr="00274A30">
                    <w:rPr>
                      <w:rFonts w:asciiTheme="minorHAnsi" w:hAnsiTheme="minorHAnsi" w:cstheme="minorHAnsi"/>
                    </w:rPr>
                    <w:t>ET</w:t>
                  </w:r>
                </w:p>
                <w:p w14:paraId="140B49E9" w14:textId="77777777" w:rsidR="000F2732" w:rsidRPr="00274A30" w:rsidRDefault="000F2732" w:rsidP="000F2732">
                  <w:pPr>
                    <w:jc w:val="both"/>
                    <w:rPr>
                      <w:rFonts w:asciiTheme="minorHAnsi" w:hAnsiTheme="minorHAnsi" w:cstheme="minorHAnsi"/>
                    </w:rPr>
                  </w:pPr>
                </w:p>
                <w:p w14:paraId="101F35B5" w14:textId="77777777" w:rsidR="000F2732" w:rsidRPr="00274A30" w:rsidRDefault="000F2732" w:rsidP="000F273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r w:rsidRPr="00274A30">
                    <w:rPr>
                      <w:rFonts w:asciiTheme="minorHAnsi" w:hAnsiTheme="minorHAnsi" w:cstheme="minorHAnsi"/>
                    </w:rPr>
                    <w:t>Madame/Monsieur :</w:t>
                  </w:r>
                </w:p>
                <w:p w14:paraId="185C0DDD" w14:textId="77777777" w:rsidR="000F2732" w:rsidRPr="00274A30" w:rsidRDefault="000F2732" w:rsidP="000F273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r w:rsidRPr="00274A30">
                    <w:rPr>
                      <w:rFonts w:asciiTheme="minorHAnsi" w:hAnsiTheme="minorHAnsi" w:cstheme="minorHAnsi"/>
                    </w:rPr>
                    <w:t>Administrateur (trice) de l’internat ou du home d’accueil (*)</w:t>
                  </w:r>
                </w:p>
                <w:p w14:paraId="1E8C981A" w14:textId="77777777" w:rsidR="000F2732" w:rsidRPr="00274A30" w:rsidRDefault="000F2732" w:rsidP="000F273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p>
                <w:p w14:paraId="12B3D57F" w14:textId="77777777" w:rsidR="000F2732" w:rsidRPr="00274A30" w:rsidRDefault="000F2732" w:rsidP="000F273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r w:rsidRPr="00274A30">
                    <w:rPr>
                      <w:rFonts w:asciiTheme="minorHAnsi" w:hAnsiTheme="minorHAnsi" w:cstheme="minorHAnsi"/>
                    </w:rPr>
                    <w:t>Dénomination de l’internat, du home d’accueil ou du home d’accueil permanent :</w:t>
                  </w:r>
                </w:p>
                <w:p w14:paraId="18121785" w14:textId="77777777" w:rsidR="000F2732" w:rsidRPr="00274A30" w:rsidRDefault="000F2732" w:rsidP="000F273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p>
                <w:p w14:paraId="091D0D81" w14:textId="77777777" w:rsidR="000F2732" w:rsidRPr="00274A30" w:rsidRDefault="000F2732" w:rsidP="000F273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r w:rsidRPr="00274A30">
                    <w:rPr>
                      <w:rFonts w:asciiTheme="minorHAnsi" w:hAnsiTheme="minorHAnsi" w:cstheme="minorHAnsi"/>
                    </w:rPr>
                    <w:t>N° FASE :</w:t>
                  </w:r>
                </w:p>
                <w:p w14:paraId="3A9BCC94" w14:textId="77777777" w:rsidR="000F2732" w:rsidRPr="00274A30" w:rsidRDefault="000F2732" w:rsidP="000F273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r w:rsidRPr="00274A30">
                    <w:rPr>
                      <w:rFonts w:asciiTheme="minorHAnsi" w:hAnsiTheme="minorHAnsi" w:cstheme="minorHAnsi"/>
                    </w:rPr>
                    <w:t>Adresse :</w:t>
                  </w:r>
                </w:p>
                <w:p w14:paraId="060424E2" w14:textId="77777777" w:rsidR="000F2732" w:rsidRPr="00274A30" w:rsidRDefault="000F2732" w:rsidP="000F273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r w:rsidRPr="00274A30">
                    <w:rPr>
                      <w:rFonts w:asciiTheme="minorHAnsi" w:hAnsiTheme="minorHAnsi" w:cstheme="minorHAnsi"/>
                    </w:rPr>
                    <w:t>Tel :</w:t>
                  </w:r>
                  <w:r w:rsidRPr="00274A30">
                    <w:rPr>
                      <w:rFonts w:asciiTheme="minorHAnsi" w:hAnsiTheme="minorHAnsi" w:cstheme="minorHAnsi"/>
                    </w:rPr>
                    <w:tab/>
                  </w:r>
                  <w:r w:rsidRPr="00274A30">
                    <w:rPr>
                      <w:rFonts w:asciiTheme="minorHAnsi" w:hAnsiTheme="minorHAnsi" w:cstheme="minorHAnsi"/>
                    </w:rPr>
                    <w:tab/>
                  </w:r>
                  <w:r w:rsidRPr="00274A30">
                    <w:rPr>
                      <w:rFonts w:asciiTheme="minorHAnsi" w:hAnsiTheme="minorHAnsi" w:cstheme="minorHAnsi"/>
                    </w:rPr>
                    <w:tab/>
                  </w:r>
                  <w:r w:rsidRPr="00274A30">
                    <w:rPr>
                      <w:rFonts w:asciiTheme="minorHAnsi" w:hAnsiTheme="minorHAnsi" w:cstheme="minorHAnsi"/>
                    </w:rPr>
                    <w:tab/>
                  </w:r>
                  <w:r w:rsidRPr="00274A30">
                    <w:rPr>
                      <w:rFonts w:asciiTheme="minorHAnsi" w:hAnsiTheme="minorHAnsi" w:cstheme="minorHAnsi"/>
                    </w:rPr>
                    <w:tab/>
                  </w:r>
                  <w:r w:rsidRPr="00274A30">
                    <w:rPr>
                      <w:rFonts w:asciiTheme="minorHAnsi" w:hAnsiTheme="minorHAnsi" w:cstheme="minorHAnsi"/>
                    </w:rPr>
                    <w:tab/>
                    <w:t xml:space="preserve"> E-mail :</w:t>
                  </w:r>
                </w:p>
                <w:p w14:paraId="6807A0C8" w14:textId="77777777" w:rsidR="000F2732" w:rsidRPr="00274A30" w:rsidRDefault="000F2732" w:rsidP="000F273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p>
                <w:p w14:paraId="07AFF8B8" w14:textId="77777777" w:rsidR="000F2732" w:rsidRPr="00274A30" w:rsidRDefault="000F2732" w:rsidP="000F273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r w:rsidRPr="00274A30">
                    <w:rPr>
                      <w:rFonts w:asciiTheme="minorHAnsi" w:hAnsiTheme="minorHAnsi" w:cstheme="minorHAnsi"/>
                    </w:rPr>
                    <w:t>Date :</w:t>
                  </w:r>
                  <w:r w:rsidRPr="00274A30">
                    <w:rPr>
                      <w:rFonts w:asciiTheme="minorHAnsi" w:hAnsiTheme="minorHAnsi" w:cstheme="minorHAnsi"/>
                    </w:rPr>
                    <w:tab/>
                  </w:r>
                  <w:r w:rsidRPr="00274A30">
                    <w:rPr>
                      <w:rFonts w:asciiTheme="minorHAnsi" w:hAnsiTheme="minorHAnsi" w:cstheme="minorHAnsi"/>
                    </w:rPr>
                    <w:tab/>
                  </w:r>
                  <w:r w:rsidRPr="00274A30">
                    <w:rPr>
                      <w:rFonts w:asciiTheme="minorHAnsi" w:hAnsiTheme="minorHAnsi" w:cstheme="minorHAnsi"/>
                    </w:rPr>
                    <w:tab/>
                  </w:r>
                  <w:r w:rsidRPr="00274A30">
                    <w:rPr>
                      <w:rFonts w:asciiTheme="minorHAnsi" w:hAnsiTheme="minorHAnsi" w:cstheme="minorHAnsi"/>
                    </w:rPr>
                    <w:tab/>
                  </w:r>
                  <w:r w:rsidRPr="00274A30">
                    <w:rPr>
                      <w:rFonts w:asciiTheme="minorHAnsi" w:hAnsiTheme="minorHAnsi" w:cstheme="minorHAnsi"/>
                    </w:rPr>
                    <w:tab/>
                  </w:r>
                  <w:r w:rsidRPr="00274A30">
                    <w:rPr>
                      <w:rFonts w:asciiTheme="minorHAnsi" w:hAnsiTheme="minorHAnsi" w:cstheme="minorHAnsi"/>
                    </w:rPr>
                    <w:tab/>
                    <w:t xml:space="preserve"> Signature :</w:t>
                  </w:r>
                </w:p>
                <w:p w14:paraId="04E55914" w14:textId="77777777" w:rsidR="000F2732" w:rsidRPr="00274A30" w:rsidRDefault="000F2732" w:rsidP="000F273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p>
                <w:p w14:paraId="6D970A83" w14:textId="77777777" w:rsidR="000F2732" w:rsidRPr="00274A30" w:rsidRDefault="000F2732" w:rsidP="000F273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r w:rsidRPr="00274A30">
                    <w:rPr>
                      <w:rFonts w:asciiTheme="minorHAnsi" w:hAnsiTheme="minorHAnsi" w:cstheme="minorHAnsi"/>
                    </w:rPr>
                    <w:t>Cachet :</w:t>
                  </w:r>
                </w:p>
                <w:p w14:paraId="567B30E9" w14:textId="77777777" w:rsidR="000F2732" w:rsidRPr="00274A30" w:rsidRDefault="000F2732" w:rsidP="000F273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p>
                <w:p w14:paraId="4F103515" w14:textId="77777777" w:rsidR="000F2732" w:rsidRPr="00274A30" w:rsidRDefault="000F2732" w:rsidP="000F273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p>
                <w:p w14:paraId="3BD149AF" w14:textId="77777777" w:rsidR="000F2732" w:rsidRPr="00274A30" w:rsidRDefault="000F2732" w:rsidP="000F273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r w:rsidRPr="00274A30">
                    <w:rPr>
                      <w:rFonts w:asciiTheme="minorHAnsi" w:hAnsiTheme="minorHAnsi" w:cstheme="minorHAnsi"/>
                    </w:rPr>
                    <w:t>ci-après, dénommé la structure d’accueil bénéficiaire.</w:t>
                  </w:r>
                </w:p>
                <w:p w14:paraId="67049D5B" w14:textId="77777777" w:rsidR="000F2732" w:rsidRPr="00274A30" w:rsidRDefault="000F2732" w:rsidP="000F2732">
                  <w:pPr>
                    <w:jc w:val="both"/>
                    <w:rPr>
                      <w:rFonts w:asciiTheme="minorHAnsi" w:hAnsiTheme="minorHAnsi" w:cstheme="minorHAnsi"/>
                    </w:rPr>
                  </w:pPr>
                </w:p>
                <w:p w14:paraId="3715A3A5" w14:textId="77777777" w:rsidR="000F2732" w:rsidRPr="00274A30" w:rsidRDefault="000F2732" w:rsidP="000F273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p>
                <w:p w14:paraId="5433C6E2" w14:textId="77777777" w:rsidR="000F2732" w:rsidRPr="00274A30" w:rsidRDefault="000F2732" w:rsidP="000F273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r w:rsidRPr="00274A30">
                    <w:rPr>
                      <w:rFonts w:asciiTheme="minorHAnsi" w:hAnsiTheme="minorHAnsi" w:cstheme="minorHAnsi"/>
                    </w:rPr>
                    <w:t>Il est convenu ce qui suit :</w:t>
                  </w:r>
                </w:p>
                <w:p w14:paraId="6161B30D" w14:textId="77777777" w:rsidR="000F2732" w:rsidRPr="00274A30" w:rsidRDefault="000F2732" w:rsidP="000F273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p>
                <w:p w14:paraId="7C1EE996" w14:textId="77777777" w:rsidR="000F2732" w:rsidRPr="00274A30" w:rsidRDefault="000F2732" w:rsidP="000F273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r w:rsidRPr="00274A30">
                    <w:rPr>
                      <w:rFonts w:asciiTheme="minorHAnsi" w:hAnsiTheme="minorHAnsi" w:cstheme="minorHAnsi"/>
                    </w:rPr>
                    <w:t>La structure d’accueil cédante accepte de transférer          périodes de son reliquat à la structure d’accueil bénéficiaire, du 1</w:t>
                  </w:r>
                  <w:r w:rsidRPr="00274A30">
                    <w:rPr>
                      <w:rFonts w:asciiTheme="minorHAnsi" w:hAnsiTheme="minorHAnsi" w:cstheme="minorHAnsi"/>
                      <w:vertAlign w:val="superscript"/>
                    </w:rPr>
                    <w:t xml:space="preserve">er </w:t>
                  </w:r>
                  <w:r w:rsidRPr="00274A30">
                    <w:rPr>
                      <w:rFonts w:asciiTheme="minorHAnsi" w:hAnsiTheme="minorHAnsi" w:cstheme="minorHAnsi"/>
                    </w:rPr>
                    <w:t>octobre de l’année scolaire en cours jusqu’au 30 septembre de l’année scolaire suivante.</w:t>
                  </w:r>
                  <w:r w:rsidRPr="00274A30">
                    <w:rPr>
                      <w:rFonts w:asciiTheme="minorHAnsi" w:hAnsiTheme="minorHAnsi" w:cstheme="minorHAnsi"/>
                      <w:noProof/>
                      <w:lang w:eastAsia="fr-BE"/>
                    </w:rPr>
                    <w:t xml:space="preserve"> </w:t>
                  </w:r>
                </w:p>
                <w:p w14:paraId="48F426F6" w14:textId="77777777" w:rsidR="000F2732" w:rsidRPr="00274A30" w:rsidRDefault="000F2732" w:rsidP="000F273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p>
                <w:p w14:paraId="598794CA" w14:textId="02BDB8CB" w:rsidR="000F2732" w:rsidRPr="00274A30" w:rsidRDefault="000F2732" w:rsidP="000F2732">
                  <w:pPr>
                    <w:pBdr>
                      <w:top w:val="single" w:sz="4" w:space="1" w:color="auto"/>
                      <w:left w:val="single" w:sz="4" w:space="4" w:color="auto"/>
                      <w:bottom w:val="single" w:sz="4" w:space="1" w:color="auto"/>
                      <w:right w:val="single" w:sz="4" w:space="4" w:color="auto"/>
                    </w:pBd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r w:rsidRPr="00274A30">
                    <w:rPr>
                      <w:rFonts w:asciiTheme="minorHAnsi" w:hAnsiTheme="minorHAnsi" w:cstheme="minorHAnsi"/>
                      <w:b/>
                    </w:rPr>
                    <w:t>Document à annexer :</w:t>
                  </w:r>
                  <w:r w:rsidRPr="00274A30">
                    <w:rPr>
                      <w:rFonts w:asciiTheme="minorHAnsi" w:hAnsiTheme="minorHAnsi" w:cstheme="minorHAnsi"/>
                    </w:rPr>
                    <w:t xml:space="preserve"> copie de la décision de </w:t>
                  </w:r>
                  <w:r w:rsidR="007C28E7">
                    <w:rPr>
                      <w:rFonts w:asciiTheme="minorHAnsi" w:hAnsiTheme="minorHAnsi" w:cstheme="minorHAnsi"/>
                    </w:rPr>
                    <w:t xml:space="preserve">la </w:t>
                  </w:r>
                  <w:r w:rsidR="00D16BF8" w:rsidRPr="00274A30">
                    <w:rPr>
                      <w:rFonts w:asciiTheme="minorHAnsi" w:hAnsiTheme="minorHAnsi" w:cstheme="minorHAnsi"/>
                    </w:rPr>
                    <w:t xml:space="preserve">Fédération Wallonie-Bruxelles </w:t>
                  </w:r>
                  <w:r w:rsidRPr="00274A30">
                    <w:rPr>
                      <w:rFonts w:asciiTheme="minorHAnsi" w:hAnsiTheme="minorHAnsi" w:cstheme="minorHAnsi"/>
                    </w:rPr>
                    <w:t>et de l’avis du comité de concertation de base de la structure d’accueil cédante.</w:t>
                  </w:r>
                </w:p>
                <w:p w14:paraId="4163F907" w14:textId="77777777" w:rsidR="000F2732" w:rsidRPr="00274A30" w:rsidRDefault="000F2732" w:rsidP="000F2732">
                  <w:pPr>
                    <w:pStyle w:val="Paragraphedeliste"/>
                    <w:pBdr>
                      <w:top w:val="single" w:sz="2" w:space="0" w:color="auto"/>
                    </w:pBdr>
                    <w:ind w:left="0"/>
                    <w:rPr>
                      <w:rFonts w:asciiTheme="minorHAnsi" w:hAnsiTheme="minorHAnsi" w:cstheme="minorHAnsi"/>
                      <w:sz w:val="22"/>
                      <w:szCs w:val="22"/>
                    </w:rPr>
                  </w:pPr>
                </w:p>
                <w:p w14:paraId="33554DBF" w14:textId="77777777" w:rsidR="000F2732" w:rsidRPr="00274A30" w:rsidRDefault="000F2732" w:rsidP="000F2732">
                  <w:pPr>
                    <w:pStyle w:val="BASDEPAGE-Annexescalibri9A-Fok"/>
                  </w:pPr>
                  <w:r w:rsidRPr="00274A30">
                    <w:t>* Biffer les mentions inutiles</w:t>
                  </w:r>
                  <w:bookmarkStart w:id="449" w:name="_Annexe_1_:_5"/>
                  <w:bookmarkStart w:id="450" w:name="_Toc453314410"/>
                  <w:bookmarkStart w:id="451" w:name="_Toc454980445"/>
                  <w:bookmarkEnd w:id="449"/>
                </w:p>
                <w:p w14:paraId="6A9467CF" w14:textId="77777777" w:rsidR="000F2732" w:rsidRPr="00274A30" w:rsidRDefault="000F2732" w:rsidP="000F2732">
                  <w:pPr>
                    <w:rPr>
                      <w:rFonts w:asciiTheme="minorHAnsi" w:hAnsiTheme="minorHAnsi" w:cstheme="minorHAnsi"/>
                      <w:b/>
                      <w:u w:val="single"/>
                    </w:rPr>
                  </w:pPr>
                  <w:r w:rsidRPr="00274A30">
                    <w:rPr>
                      <w:rFonts w:asciiTheme="minorHAnsi" w:hAnsiTheme="minorHAnsi" w:cstheme="minorHAnsi"/>
                    </w:rPr>
                    <w:br w:type="page"/>
                  </w:r>
                </w:p>
                <w:p w14:paraId="5A5F5EB8" w14:textId="77777777" w:rsidR="000F2732" w:rsidRPr="00274A30" w:rsidRDefault="000F2732" w:rsidP="00DB1C51">
                  <w:pPr>
                    <w:pStyle w:val="Titre4"/>
                  </w:pPr>
                  <w:r w:rsidRPr="00274A30">
                    <w:lastRenderedPageBreak/>
                    <w:t>Annexe 2 : Attestation de fréquentation d’un établissement d’enseignement spécialisé à l’attention d’une structure d’accueil</w:t>
                  </w:r>
                  <w:bookmarkEnd w:id="450"/>
                  <w:bookmarkEnd w:id="451"/>
                </w:p>
                <w:p w14:paraId="17C18F9D" w14:textId="77777777" w:rsidR="000F2732" w:rsidRPr="00274A30" w:rsidRDefault="000F2732" w:rsidP="000F2732">
                  <w:pPr>
                    <w:jc w:val="center"/>
                    <w:rPr>
                      <w:rFonts w:asciiTheme="minorHAnsi" w:hAnsiTheme="minorHAnsi" w:cstheme="minorHAnsi"/>
                    </w:rPr>
                  </w:pPr>
                </w:p>
                <w:p w14:paraId="77AF3A8C" w14:textId="77777777" w:rsidR="000F2732" w:rsidRPr="00274A30" w:rsidRDefault="000F2732" w:rsidP="000F2732">
                  <w:pPr>
                    <w:jc w:val="center"/>
                    <w:rPr>
                      <w:rFonts w:asciiTheme="minorHAnsi" w:hAnsiTheme="minorHAnsi" w:cstheme="minorHAnsi"/>
                      <w:b/>
                      <w:caps/>
                    </w:rPr>
                  </w:pPr>
                  <w:r w:rsidRPr="00274A30">
                    <w:rPr>
                      <w:rFonts w:asciiTheme="minorHAnsi" w:hAnsiTheme="minorHAnsi" w:cstheme="minorHAnsi"/>
                      <w:b/>
                      <w:caps/>
                    </w:rPr>
                    <w:t>Communauté française</w:t>
                  </w:r>
                </w:p>
                <w:p w14:paraId="1865F5C3" w14:textId="77777777" w:rsidR="000F2732" w:rsidRPr="00274A30" w:rsidRDefault="000F2732" w:rsidP="000F2732">
                  <w:pPr>
                    <w:pStyle w:val="Titre"/>
                    <w:rPr>
                      <w:rFonts w:asciiTheme="minorHAnsi" w:hAnsiTheme="minorHAnsi" w:cstheme="minorHAnsi"/>
                      <w:sz w:val="22"/>
                      <w:szCs w:val="22"/>
                    </w:rPr>
                  </w:pPr>
                </w:p>
                <w:p w14:paraId="1A91F8B5" w14:textId="77777777" w:rsidR="000F2732" w:rsidRPr="00274A30" w:rsidRDefault="000F2732" w:rsidP="000F2732">
                  <w:pPr>
                    <w:pStyle w:val="Sous-titre"/>
                    <w:rPr>
                      <w:rFonts w:asciiTheme="minorHAnsi" w:hAnsiTheme="minorHAnsi" w:cstheme="minorHAnsi"/>
                    </w:rPr>
                  </w:pPr>
                </w:p>
                <w:p w14:paraId="6CFEFA70" w14:textId="77777777" w:rsidR="000F2732" w:rsidRPr="00274A30" w:rsidRDefault="000F2732" w:rsidP="000F2732">
                  <w:pPr>
                    <w:rPr>
                      <w:rFonts w:asciiTheme="minorHAnsi" w:hAnsiTheme="minorHAnsi" w:cstheme="minorHAnsi"/>
                    </w:rPr>
                  </w:pPr>
                </w:p>
                <w:p w14:paraId="0CDA8DDB" w14:textId="77777777" w:rsidR="000F2732" w:rsidRPr="00274A30" w:rsidRDefault="000F2732" w:rsidP="000F2732">
                  <w:pPr>
                    <w:rPr>
                      <w:rFonts w:asciiTheme="minorHAnsi" w:hAnsiTheme="minorHAnsi" w:cstheme="minorHAnsi"/>
                    </w:rPr>
                  </w:pPr>
                  <w:r w:rsidRPr="00274A30">
                    <w:rPr>
                      <w:rFonts w:asciiTheme="minorHAnsi" w:hAnsiTheme="minorHAnsi" w:cstheme="minorHAnsi"/>
                    </w:rPr>
                    <w:t>DENOMINATION ET SIEGE DE L’ETABLISSEMENT</w:t>
                  </w:r>
                </w:p>
                <w:p w14:paraId="3780C514" w14:textId="77777777" w:rsidR="000F2732" w:rsidRPr="00274A30" w:rsidRDefault="000F2732" w:rsidP="000F2732">
                  <w:pPr>
                    <w:rPr>
                      <w:rFonts w:asciiTheme="minorHAnsi" w:hAnsiTheme="minorHAnsi" w:cstheme="minorHAnsi"/>
                    </w:rPr>
                  </w:pPr>
                </w:p>
                <w:p w14:paraId="621564C8" w14:textId="77777777" w:rsidR="000F2732" w:rsidRPr="00274A30" w:rsidRDefault="000F2732" w:rsidP="000F2732">
                  <w:pPr>
                    <w:rPr>
                      <w:rFonts w:asciiTheme="minorHAnsi" w:hAnsiTheme="minorHAnsi" w:cstheme="minorHAnsi"/>
                    </w:rPr>
                  </w:pPr>
                </w:p>
                <w:p w14:paraId="69C848A9" w14:textId="77777777" w:rsidR="000F2732" w:rsidRPr="00274A30" w:rsidRDefault="000F2732" w:rsidP="000F2732">
                  <w:pPr>
                    <w:rPr>
                      <w:rFonts w:asciiTheme="minorHAnsi" w:hAnsiTheme="minorHAnsi" w:cstheme="minorHAnsi"/>
                    </w:rPr>
                  </w:pPr>
                </w:p>
                <w:p w14:paraId="43986CD6" w14:textId="77777777" w:rsidR="000F2732" w:rsidRPr="00274A30" w:rsidRDefault="000F2732" w:rsidP="000F2732">
                  <w:pPr>
                    <w:rPr>
                      <w:rFonts w:asciiTheme="minorHAnsi" w:hAnsiTheme="minorHAnsi" w:cstheme="minorHAnsi"/>
                    </w:rPr>
                  </w:pPr>
                  <w:r w:rsidRPr="00274A30">
                    <w:rPr>
                      <w:rFonts w:asciiTheme="minorHAnsi" w:hAnsiTheme="minorHAnsi" w:cstheme="minorHAnsi"/>
                    </w:rPr>
                    <w:t>Numéro FASE :</w:t>
                  </w:r>
                </w:p>
                <w:p w14:paraId="499427BB" w14:textId="77777777" w:rsidR="000F2732" w:rsidRPr="00274A30" w:rsidRDefault="000F2732" w:rsidP="000F2732">
                  <w:pPr>
                    <w:rPr>
                      <w:rFonts w:asciiTheme="minorHAnsi" w:hAnsiTheme="minorHAnsi" w:cstheme="minorHAnsi"/>
                    </w:rPr>
                  </w:pPr>
                </w:p>
                <w:p w14:paraId="53C5108B" w14:textId="77777777" w:rsidR="000F2732" w:rsidRPr="00274A30" w:rsidRDefault="000F2732" w:rsidP="000F2732">
                  <w:pPr>
                    <w:rPr>
                      <w:rFonts w:asciiTheme="minorHAnsi" w:hAnsiTheme="minorHAnsi" w:cstheme="minorHAnsi"/>
                    </w:rPr>
                  </w:pPr>
                  <w:r w:rsidRPr="00274A30">
                    <w:rPr>
                      <w:rFonts w:asciiTheme="minorHAnsi" w:hAnsiTheme="minorHAnsi" w:cstheme="minorHAnsi"/>
                    </w:rPr>
                    <w:t xml:space="preserve">Je soussigné(e) </w:t>
                  </w:r>
                </w:p>
                <w:p w14:paraId="4A1875A5" w14:textId="77777777" w:rsidR="000F2732" w:rsidRPr="00274A30" w:rsidRDefault="000F2732" w:rsidP="000F2732">
                  <w:pPr>
                    <w:rPr>
                      <w:rFonts w:asciiTheme="minorHAnsi" w:hAnsiTheme="minorHAnsi" w:cstheme="minorHAnsi"/>
                    </w:rPr>
                  </w:pPr>
                </w:p>
                <w:p w14:paraId="276609EB" w14:textId="77777777" w:rsidR="000F2732" w:rsidRPr="00274A30" w:rsidRDefault="000F2732" w:rsidP="000F2732">
                  <w:pPr>
                    <w:rPr>
                      <w:rFonts w:asciiTheme="minorHAnsi" w:hAnsiTheme="minorHAnsi" w:cstheme="minorHAnsi"/>
                    </w:rPr>
                  </w:pPr>
                  <w:r w:rsidRPr="00274A30">
                    <w:rPr>
                      <w:rFonts w:asciiTheme="minorHAnsi" w:hAnsiTheme="minorHAnsi" w:cstheme="minorHAnsi"/>
                    </w:rPr>
                    <w:t>Chef(fe) de l’établissement susmentionné, atteste que</w:t>
                  </w:r>
                </w:p>
                <w:p w14:paraId="10974115" w14:textId="77777777" w:rsidR="000F2732" w:rsidRPr="00274A30" w:rsidRDefault="000F2732" w:rsidP="000F2732">
                  <w:pPr>
                    <w:rPr>
                      <w:rFonts w:asciiTheme="minorHAnsi" w:hAnsiTheme="minorHAnsi" w:cstheme="minorHAnsi"/>
                    </w:rPr>
                  </w:pPr>
                </w:p>
                <w:p w14:paraId="15A88BC3" w14:textId="77777777" w:rsidR="000F2732" w:rsidRPr="00274A30" w:rsidRDefault="000F2732" w:rsidP="000F2732">
                  <w:pPr>
                    <w:rPr>
                      <w:rFonts w:asciiTheme="minorHAnsi" w:hAnsiTheme="minorHAnsi" w:cstheme="minorHAnsi"/>
                    </w:rPr>
                  </w:pPr>
                  <w:r w:rsidRPr="00274A30">
                    <w:rPr>
                      <w:rFonts w:asciiTheme="minorHAnsi" w:hAnsiTheme="minorHAnsi" w:cstheme="minorHAnsi"/>
                    </w:rPr>
                    <w:t xml:space="preserve">(NOM , Prénom) </w:t>
                  </w:r>
                </w:p>
                <w:p w14:paraId="7E06761A" w14:textId="77777777" w:rsidR="000F2732" w:rsidRPr="00274A30" w:rsidRDefault="000F2732" w:rsidP="000F2732">
                  <w:pPr>
                    <w:rPr>
                      <w:rFonts w:asciiTheme="minorHAnsi" w:hAnsiTheme="minorHAnsi" w:cstheme="minorHAnsi"/>
                    </w:rPr>
                  </w:pPr>
                </w:p>
                <w:p w14:paraId="58EDC179" w14:textId="77777777" w:rsidR="000F2732" w:rsidRPr="00274A30" w:rsidRDefault="000F2732" w:rsidP="000F2732">
                  <w:pPr>
                    <w:rPr>
                      <w:rFonts w:asciiTheme="minorHAnsi" w:hAnsiTheme="minorHAnsi" w:cstheme="minorHAnsi"/>
                    </w:rPr>
                  </w:pPr>
                  <w:r w:rsidRPr="00274A30">
                    <w:rPr>
                      <w:rFonts w:asciiTheme="minorHAnsi" w:hAnsiTheme="minorHAnsi" w:cstheme="minorHAnsi"/>
                    </w:rPr>
                    <w:t xml:space="preserve">Né(e) le </w:t>
                  </w:r>
                  <w:r w:rsidRPr="00274A30">
                    <w:rPr>
                      <w:rFonts w:asciiTheme="minorHAnsi" w:hAnsiTheme="minorHAnsi" w:cstheme="minorHAnsi"/>
                    </w:rPr>
                    <w:tab/>
                  </w:r>
                  <w:r w:rsidRPr="00274A30">
                    <w:rPr>
                      <w:rFonts w:asciiTheme="minorHAnsi" w:hAnsiTheme="minorHAnsi" w:cstheme="minorHAnsi"/>
                    </w:rPr>
                    <w:tab/>
                  </w:r>
                  <w:r w:rsidRPr="00274A30">
                    <w:rPr>
                      <w:rFonts w:asciiTheme="minorHAnsi" w:hAnsiTheme="minorHAnsi" w:cstheme="minorHAnsi"/>
                    </w:rPr>
                    <w:tab/>
                  </w:r>
                  <w:r w:rsidRPr="00274A30">
                    <w:rPr>
                      <w:rFonts w:asciiTheme="minorHAnsi" w:hAnsiTheme="minorHAnsi" w:cstheme="minorHAnsi"/>
                    </w:rPr>
                    <w:tab/>
                  </w:r>
                  <w:r w:rsidRPr="00274A30">
                    <w:rPr>
                      <w:rFonts w:asciiTheme="minorHAnsi" w:hAnsiTheme="minorHAnsi" w:cstheme="minorHAnsi"/>
                    </w:rPr>
                    <w:tab/>
                  </w:r>
                  <w:r w:rsidRPr="00274A30">
                    <w:rPr>
                      <w:rFonts w:asciiTheme="minorHAnsi" w:hAnsiTheme="minorHAnsi" w:cstheme="minorHAnsi"/>
                    </w:rPr>
                    <w:tab/>
                  </w:r>
                  <w:r w:rsidRPr="00274A30">
                    <w:rPr>
                      <w:rFonts w:asciiTheme="minorHAnsi" w:hAnsiTheme="minorHAnsi" w:cstheme="minorHAnsi"/>
                    </w:rPr>
                    <w:tab/>
                    <w:t xml:space="preserve">, à </w:t>
                  </w:r>
                </w:p>
                <w:p w14:paraId="34242CE1" w14:textId="77777777" w:rsidR="000F2732" w:rsidRPr="00274A30" w:rsidRDefault="000F2732" w:rsidP="000F2732">
                  <w:pPr>
                    <w:rPr>
                      <w:rFonts w:asciiTheme="minorHAnsi" w:hAnsiTheme="minorHAnsi" w:cstheme="minorHAnsi"/>
                    </w:rPr>
                  </w:pPr>
                </w:p>
                <w:p w14:paraId="6ADA791F" w14:textId="77777777" w:rsidR="000F2732" w:rsidRPr="00274A30" w:rsidRDefault="000F2732" w:rsidP="000F2732">
                  <w:pPr>
                    <w:rPr>
                      <w:rFonts w:asciiTheme="minorHAnsi" w:hAnsiTheme="minorHAnsi" w:cstheme="minorHAnsi"/>
                    </w:rPr>
                  </w:pPr>
                  <w:r w:rsidRPr="00274A30">
                    <w:rPr>
                      <w:rFonts w:asciiTheme="minorHAnsi" w:hAnsiTheme="minorHAnsi" w:cstheme="minorHAnsi"/>
                    </w:rPr>
                    <w:t>suit les cours au sein de notre établissement pendant l’année scolaire 20…. – 20…. et relève des niveau, type et forme suivants :</w:t>
                  </w:r>
                </w:p>
                <w:p w14:paraId="5A657BBE" w14:textId="77777777" w:rsidR="000F2732" w:rsidRPr="00274A30" w:rsidRDefault="000F2732" w:rsidP="000F2732">
                  <w:pPr>
                    <w:rPr>
                      <w:rFonts w:asciiTheme="minorHAnsi" w:hAnsiTheme="minorHAnsi" w:cstheme="minorHAnsi"/>
                    </w:rPr>
                  </w:pPr>
                </w:p>
                <w:p w14:paraId="02490E01" w14:textId="77777777" w:rsidR="000F2732" w:rsidRPr="00274A30" w:rsidRDefault="000F2732" w:rsidP="000F2732">
                  <w:pPr>
                    <w:rPr>
                      <w:rFonts w:asciiTheme="minorHAnsi" w:hAnsiTheme="minorHAnsi" w:cstheme="minorHAnsi"/>
                    </w:rPr>
                  </w:pPr>
                </w:p>
                <w:tbl>
                  <w:tblPr>
                    <w:tblStyle w:val="Grilledutableau"/>
                    <w:tblW w:w="0" w:type="auto"/>
                    <w:tblLook w:val="04A0" w:firstRow="1" w:lastRow="0" w:firstColumn="1" w:lastColumn="0" w:noHBand="0" w:noVBand="1"/>
                  </w:tblPr>
                  <w:tblGrid>
                    <w:gridCol w:w="3146"/>
                    <w:gridCol w:w="3147"/>
                    <w:gridCol w:w="3147"/>
                  </w:tblGrid>
                  <w:tr w:rsidR="000F2732" w14:paraId="75098132" w14:textId="77777777" w:rsidTr="00D75FEF">
                    <w:trPr>
                      <w:trHeight w:val="338"/>
                    </w:trPr>
                    <w:tc>
                      <w:tcPr>
                        <w:tcW w:w="3146" w:type="dxa"/>
                      </w:tcPr>
                      <w:p w14:paraId="47AAF802" w14:textId="77777777" w:rsidR="000F2732" w:rsidRPr="005006AE" w:rsidRDefault="000F2732" w:rsidP="00D75FEF">
                        <w:pPr>
                          <w:rPr>
                            <w:rFonts w:asciiTheme="minorHAnsi" w:hAnsiTheme="minorHAnsi" w:cstheme="minorHAnsi"/>
                            <w:sz w:val="22"/>
                            <w:szCs w:val="22"/>
                          </w:rPr>
                        </w:pPr>
                        <w:r w:rsidRPr="005006AE">
                          <w:rPr>
                            <w:rFonts w:asciiTheme="minorHAnsi" w:hAnsiTheme="minorHAnsi" w:cstheme="minorHAnsi"/>
                            <w:sz w:val="22"/>
                            <w:szCs w:val="22"/>
                          </w:rPr>
                          <w:t>Niveau</w:t>
                        </w:r>
                      </w:p>
                    </w:tc>
                    <w:tc>
                      <w:tcPr>
                        <w:tcW w:w="3147" w:type="dxa"/>
                      </w:tcPr>
                      <w:p w14:paraId="04F92EB0" w14:textId="77777777" w:rsidR="000F2732" w:rsidRPr="005006AE" w:rsidRDefault="000F2732" w:rsidP="00D75FEF">
                        <w:pPr>
                          <w:rPr>
                            <w:rFonts w:asciiTheme="minorHAnsi" w:hAnsiTheme="minorHAnsi" w:cstheme="minorHAnsi"/>
                            <w:sz w:val="22"/>
                            <w:szCs w:val="22"/>
                          </w:rPr>
                        </w:pPr>
                        <w:r w:rsidRPr="005006AE">
                          <w:rPr>
                            <w:rFonts w:asciiTheme="minorHAnsi" w:hAnsiTheme="minorHAnsi" w:cstheme="minorHAnsi"/>
                            <w:sz w:val="22"/>
                            <w:szCs w:val="22"/>
                          </w:rPr>
                          <w:t>Type</w:t>
                        </w:r>
                      </w:p>
                    </w:tc>
                    <w:tc>
                      <w:tcPr>
                        <w:tcW w:w="3147" w:type="dxa"/>
                      </w:tcPr>
                      <w:p w14:paraId="6680C4C4" w14:textId="77777777" w:rsidR="000F2732" w:rsidRPr="005006AE" w:rsidRDefault="000F2732" w:rsidP="00D75FEF">
                        <w:pPr>
                          <w:rPr>
                            <w:rFonts w:asciiTheme="minorHAnsi" w:hAnsiTheme="minorHAnsi" w:cstheme="minorHAnsi"/>
                            <w:sz w:val="22"/>
                            <w:szCs w:val="22"/>
                          </w:rPr>
                        </w:pPr>
                        <w:r w:rsidRPr="005006AE">
                          <w:rPr>
                            <w:rFonts w:asciiTheme="minorHAnsi" w:hAnsiTheme="minorHAnsi" w:cstheme="minorHAnsi"/>
                            <w:sz w:val="22"/>
                            <w:szCs w:val="22"/>
                          </w:rPr>
                          <w:t>Forme</w:t>
                        </w:r>
                      </w:p>
                    </w:tc>
                  </w:tr>
                  <w:tr w:rsidR="000F2732" w14:paraId="0C0E79D5" w14:textId="77777777" w:rsidTr="00D75FEF">
                    <w:trPr>
                      <w:trHeight w:val="350"/>
                    </w:trPr>
                    <w:tc>
                      <w:tcPr>
                        <w:tcW w:w="3146" w:type="dxa"/>
                      </w:tcPr>
                      <w:p w14:paraId="08AE4DE2" w14:textId="77777777" w:rsidR="000F2732" w:rsidRPr="005006AE" w:rsidRDefault="000F2732" w:rsidP="00D75FEF">
                        <w:pPr>
                          <w:rPr>
                            <w:rFonts w:asciiTheme="minorHAnsi" w:hAnsiTheme="minorHAnsi" w:cstheme="minorHAnsi"/>
                            <w:sz w:val="22"/>
                            <w:szCs w:val="22"/>
                          </w:rPr>
                        </w:pPr>
                        <w:r w:rsidRPr="005006AE">
                          <w:rPr>
                            <w:rFonts w:asciiTheme="minorHAnsi" w:hAnsiTheme="minorHAnsi" w:cstheme="minorHAnsi"/>
                            <w:sz w:val="22"/>
                            <w:szCs w:val="22"/>
                          </w:rPr>
                          <w:t>Fondamental</w:t>
                        </w:r>
                      </w:p>
                    </w:tc>
                    <w:tc>
                      <w:tcPr>
                        <w:tcW w:w="3147" w:type="dxa"/>
                      </w:tcPr>
                      <w:p w14:paraId="21EE8E2D" w14:textId="77777777" w:rsidR="000F2732" w:rsidRPr="005006AE" w:rsidRDefault="000F2732" w:rsidP="00D75FEF">
                        <w:pPr>
                          <w:rPr>
                            <w:sz w:val="22"/>
                            <w:szCs w:val="22"/>
                          </w:rPr>
                        </w:pPr>
                      </w:p>
                    </w:tc>
                    <w:tc>
                      <w:tcPr>
                        <w:tcW w:w="3147" w:type="dxa"/>
                      </w:tcPr>
                      <w:p w14:paraId="57D11B3B" w14:textId="77777777" w:rsidR="000F2732" w:rsidRPr="005006AE" w:rsidRDefault="000F2732" w:rsidP="00D75FEF">
                        <w:pPr>
                          <w:rPr>
                            <w:sz w:val="22"/>
                            <w:szCs w:val="22"/>
                          </w:rPr>
                        </w:pPr>
                      </w:p>
                    </w:tc>
                  </w:tr>
                  <w:tr w:rsidR="000F2732" w14:paraId="4F7ED81D" w14:textId="77777777" w:rsidTr="00D75FEF">
                    <w:trPr>
                      <w:trHeight w:val="338"/>
                    </w:trPr>
                    <w:tc>
                      <w:tcPr>
                        <w:tcW w:w="3146" w:type="dxa"/>
                      </w:tcPr>
                      <w:p w14:paraId="22649A3A" w14:textId="77777777" w:rsidR="000F2732" w:rsidRPr="005006AE" w:rsidRDefault="000F2732" w:rsidP="00D75FEF">
                        <w:pPr>
                          <w:rPr>
                            <w:rFonts w:asciiTheme="minorHAnsi" w:hAnsiTheme="minorHAnsi" w:cstheme="minorHAnsi"/>
                            <w:sz w:val="22"/>
                            <w:szCs w:val="22"/>
                          </w:rPr>
                        </w:pPr>
                        <w:r w:rsidRPr="005006AE">
                          <w:rPr>
                            <w:rFonts w:asciiTheme="minorHAnsi" w:hAnsiTheme="minorHAnsi" w:cstheme="minorHAnsi"/>
                            <w:sz w:val="22"/>
                            <w:szCs w:val="22"/>
                          </w:rPr>
                          <w:t>Secondaire</w:t>
                        </w:r>
                      </w:p>
                    </w:tc>
                    <w:tc>
                      <w:tcPr>
                        <w:tcW w:w="3147" w:type="dxa"/>
                      </w:tcPr>
                      <w:p w14:paraId="087D5F3E" w14:textId="77777777" w:rsidR="000F2732" w:rsidRPr="005006AE" w:rsidRDefault="000F2732" w:rsidP="00D75FEF">
                        <w:pPr>
                          <w:rPr>
                            <w:sz w:val="22"/>
                            <w:szCs w:val="22"/>
                          </w:rPr>
                        </w:pPr>
                      </w:p>
                    </w:tc>
                    <w:tc>
                      <w:tcPr>
                        <w:tcW w:w="3147" w:type="dxa"/>
                      </w:tcPr>
                      <w:p w14:paraId="4CBB7B87" w14:textId="77777777" w:rsidR="000F2732" w:rsidRPr="005006AE" w:rsidRDefault="000F2732" w:rsidP="00D75FEF">
                        <w:pPr>
                          <w:rPr>
                            <w:sz w:val="22"/>
                            <w:szCs w:val="22"/>
                          </w:rPr>
                        </w:pPr>
                      </w:p>
                    </w:tc>
                  </w:tr>
                </w:tbl>
                <w:p w14:paraId="5035A3DB" w14:textId="77777777" w:rsidR="000F2732" w:rsidRPr="00274A30" w:rsidRDefault="000F2732" w:rsidP="000F2732">
                  <w:pPr>
                    <w:rPr>
                      <w:rFonts w:asciiTheme="minorHAnsi" w:hAnsiTheme="minorHAnsi" w:cstheme="minorHAnsi"/>
                    </w:rPr>
                  </w:pPr>
                </w:p>
                <w:p w14:paraId="34DBE1CD" w14:textId="77777777" w:rsidR="000F2732" w:rsidRPr="00274A30" w:rsidRDefault="000F2732" w:rsidP="000F2732">
                  <w:pPr>
                    <w:rPr>
                      <w:rFonts w:asciiTheme="minorHAnsi" w:hAnsiTheme="minorHAnsi" w:cstheme="minorHAnsi"/>
                    </w:rPr>
                  </w:pPr>
                </w:p>
                <w:p w14:paraId="727235C2" w14:textId="77777777" w:rsidR="000F2732" w:rsidRPr="00274A30" w:rsidRDefault="000F2732" w:rsidP="000F2732">
                  <w:pPr>
                    <w:rPr>
                      <w:rFonts w:asciiTheme="minorHAnsi" w:hAnsiTheme="minorHAnsi" w:cstheme="minorHAnsi"/>
                    </w:rPr>
                  </w:pPr>
                  <w:r w:rsidRPr="00274A30">
                    <w:rPr>
                      <w:rFonts w:asciiTheme="minorHAnsi" w:hAnsiTheme="minorHAnsi" w:cstheme="minorHAnsi"/>
                    </w:rPr>
                    <w:t>Sceau de l’établissement</w:t>
                  </w:r>
                  <w:r w:rsidRPr="00274A30">
                    <w:rPr>
                      <w:rFonts w:asciiTheme="minorHAnsi" w:hAnsiTheme="minorHAnsi" w:cstheme="minorHAnsi"/>
                    </w:rPr>
                    <w:tab/>
                  </w:r>
                  <w:r w:rsidRPr="00274A30">
                    <w:rPr>
                      <w:rFonts w:asciiTheme="minorHAnsi" w:hAnsiTheme="minorHAnsi" w:cstheme="minorHAnsi"/>
                    </w:rPr>
                    <w:tab/>
                  </w:r>
                  <w:r w:rsidRPr="00274A30">
                    <w:rPr>
                      <w:rFonts w:asciiTheme="minorHAnsi" w:hAnsiTheme="minorHAnsi" w:cstheme="minorHAnsi"/>
                    </w:rPr>
                    <w:tab/>
                  </w:r>
                  <w:r w:rsidRPr="00274A30">
                    <w:rPr>
                      <w:rFonts w:asciiTheme="minorHAnsi" w:hAnsiTheme="minorHAnsi" w:cstheme="minorHAnsi"/>
                    </w:rPr>
                    <w:tab/>
                  </w:r>
                  <w:r w:rsidRPr="00274A30">
                    <w:rPr>
                      <w:rFonts w:asciiTheme="minorHAnsi" w:hAnsiTheme="minorHAnsi" w:cstheme="minorHAnsi"/>
                    </w:rPr>
                    <w:tab/>
                  </w:r>
                  <w:r w:rsidRPr="00274A30">
                    <w:rPr>
                      <w:rFonts w:asciiTheme="minorHAnsi" w:hAnsiTheme="minorHAnsi" w:cstheme="minorHAnsi"/>
                    </w:rPr>
                    <w:tab/>
                    <w:t>Lieu et date</w:t>
                  </w:r>
                </w:p>
                <w:p w14:paraId="22854DD6" w14:textId="77777777" w:rsidR="000F2732" w:rsidRPr="00274A30" w:rsidRDefault="000F2732" w:rsidP="000F2732">
                  <w:pPr>
                    <w:rPr>
                      <w:rFonts w:asciiTheme="minorHAnsi" w:hAnsiTheme="minorHAnsi" w:cstheme="minorHAnsi"/>
                    </w:rPr>
                  </w:pPr>
                </w:p>
                <w:p w14:paraId="6F07D60B" w14:textId="77777777" w:rsidR="000F2732" w:rsidRPr="00274A30" w:rsidRDefault="000F2732" w:rsidP="000F2732">
                  <w:pPr>
                    <w:rPr>
                      <w:rFonts w:asciiTheme="minorHAnsi" w:hAnsiTheme="minorHAnsi" w:cstheme="minorHAnsi"/>
                    </w:rPr>
                  </w:pPr>
                </w:p>
                <w:p w14:paraId="1AAB52E4" w14:textId="77777777" w:rsidR="000F2732" w:rsidRPr="00274A30" w:rsidRDefault="000F2732" w:rsidP="000F2732">
                  <w:pPr>
                    <w:rPr>
                      <w:rFonts w:asciiTheme="minorHAnsi" w:hAnsiTheme="minorHAnsi" w:cstheme="minorHAnsi"/>
                    </w:rPr>
                  </w:pPr>
                </w:p>
                <w:p w14:paraId="3997C813" w14:textId="77777777" w:rsidR="000F2732" w:rsidRPr="00274A30" w:rsidRDefault="000F2732" w:rsidP="000F2732">
                  <w:pPr>
                    <w:rPr>
                      <w:rFonts w:asciiTheme="minorHAnsi" w:hAnsiTheme="minorHAnsi" w:cstheme="minorHAnsi"/>
                    </w:rPr>
                  </w:pPr>
                  <w:r w:rsidRPr="00274A30">
                    <w:rPr>
                      <w:rFonts w:asciiTheme="minorHAnsi" w:hAnsiTheme="minorHAnsi" w:cstheme="minorHAnsi"/>
                    </w:rPr>
                    <w:t>Le (La) Chef(fe) d’établissement</w:t>
                  </w:r>
                </w:p>
                <w:p w14:paraId="0EE3532D" w14:textId="77777777" w:rsidR="000F2732" w:rsidRPr="00274A30" w:rsidRDefault="000F2732" w:rsidP="000F2732">
                  <w:pPr>
                    <w:rPr>
                      <w:rFonts w:asciiTheme="minorHAnsi" w:hAnsiTheme="minorHAnsi" w:cstheme="minorHAnsi"/>
                    </w:rPr>
                  </w:pPr>
                  <w:r w:rsidRPr="00274A30">
                    <w:rPr>
                      <w:rFonts w:asciiTheme="minorHAnsi" w:hAnsiTheme="minorHAnsi" w:cstheme="minorHAnsi"/>
                    </w:rPr>
                    <w:t>(NOM et signature)</w:t>
                  </w:r>
                </w:p>
                <w:p w14:paraId="41FAA9C2" w14:textId="77777777" w:rsidR="000F2732" w:rsidRPr="00274A30" w:rsidRDefault="000F2732" w:rsidP="000F2732">
                  <w:pPr>
                    <w:rPr>
                      <w:rFonts w:asciiTheme="minorHAnsi" w:hAnsiTheme="minorHAnsi" w:cstheme="minorHAnsi"/>
                    </w:rPr>
                  </w:pPr>
                </w:p>
                <w:p w14:paraId="484F4B19" w14:textId="77777777" w:rsidR="000F2732" w:rsidRPr="00274A30" w:rsidRDefault="000F2732" w:rsidP="000F2732">
                  <w:pPr>
                    <w:rPr>
                      <w:rFonts w:asciiTheme="minorHAnsi" w:hAnsiTheme="minorHAnsi" w:cstheme="minorHAnsi"/>
                    </w:rPr>
                  </w:pPr>
                </w:p>
                <w:p w14:paraId="2500CCD5" w14:textId="77777777" w:rsidR="000F2732" w:rsidRPr="00274A30" w:rsidRDefault="000F2732" w:rsidP="000F2732">
                  <w:pPr>
                    <w:rPr>
                      <w:rFonts w:asciiTheme="minorHAnsi" w:hAnsiTheme="minorHAnsi" w:cstheme="minorHAnsi"/>
                    </w:rPr>
                  </w:pPr>
                </w:p>
                <w:p w14:paraId="2ABEDD8C" w14:textId="77777777" w:rsidR="000F2732" w:rsidRPr="00274A30" w:rsidRDefault="000F2732" w:rsidP="000F2732">
                  <w:pPr>
                    <w:rPr>
                      <w:rFonts w:asciiTheme="minorHAnsi" w:hAnsiTheme="minorHAnsi" w:cstheme="minorHAnsi"/>
                    </w:rPr>
                  </w:pPr>
                  <w:r w:rsidRPr="00274A30">
                    <w:rPr>
                      <w:rFonts w:asciiTheme="minorHAnsi" w:hAnsiTheme="minorHAnsi" w:cstheme="minorHAnsi"/>
                    </w:rPr>
                    <w:br w:type="page"/>
                  </w:r>
                </w:p>
                <w:bookmarkStart w:id="452" w:name="_Toc170303048" w:displacedByCustomXml="next"/>
                <w:sdt>
                  <w:sdtPr>
                    <w:rPr>
                      <w:rFonts w:asciiTheme="majorHAnsi" w:eastAsiaTheme="minorHAnsi" w:hAnsiTheme="majorHAnsi" w:cstheme="minorHAnsi"/>
                      <w:b w:val="0"/>
                      <w:caps w:val="0"/>
                      <w:sz w:val="24"/>
                      <w:lang w:eastAsia="en-US"/>
                    </w:rPr>
                    <w:id w:val="484742757"/>
                    <w:docPartObj>
                      <w:docPartGallery w:val="Cover Pages"/>
                      <w:docPartUnique/>
                    </w:docPartObj>
                  </w:sdtPr>
                  <w:sdtEndPr>
                    <w:rPr>
                      <w:rFonts w:ascii="Calibri" w:hAnsi="Calibri"/>
                      <w:sz w:val="22"/>
                    </w:rPr>
                  </w:sdtEndPr>
                  <w:sdtContent>
                    <w:bookmarkStart w:id="453" w:name="_Chapitre_11_:" w:displacedByCustomXml="next"/>
                    <w:bookmarkEnd w:id="453" w:displacedByCustomXml="next"/>
                    <w:bookmarkStart w:id="454" w:name="_Toc477767580" w:displacedByCustomXml="next"/>
                    <w:bookmarkEnd w:id="454" w:displacedByCustomXml="next"/>
                    <w:bookmarkStart w:id="455" w:name="_Toc477623759" w:displacedByCustomXml="next"/>
                    <w:bookmarkEnd w:id="455" w:displacedByCustomXml="next"/>
                    <w:sdt>
                      <w:sdtPr>
                        <w:rPr>
                          <w:rFonts w:asciiTheme="minorHAnsi" w:eastAsiaTheme="minorHAnsi" w:hAnsiTheme="minorHAnsi" w:cstheme="minorHAnsi"/>
                          <w:b w:val="0"/>
                          <w:caps w:val="0"/>
                          <w:smallCaps/>
                          <w:sz w:val="22"/>
                          <w:lang w:eastAsia="en-US"/>
                        </w:rPr>
                        <w:id w:val="-730925292"/>
                        <w:docPartObj>
                          <w:docPartGallery w:val="Cover Pages"/>
                          <w:docPartUnique/>
                        </w:docPartObj>
                      </w:sdtPr>
                      <w:sdtEndPr>
                        <w:rPr>
                          <w:smallCaps w:val="0"/>
                        </w:rPr>
                      </w:sdtEndPr>
                      <w:sdtContent>
                        <w:p w14:paraId="19EE7C8E" w14:textId="4F11C636" w:rsidR="00AE2024" w:rsidRPr="005A1DA1" w:rsidRDefault="00AE2024" w:rsidP="00AE2024">
                          <w:pPr>
                            <w:pStyle w:val="Titre2"/>
                            <w:jc w:val="left"/>
                            <w:rPr>
                              <w:rFonts w:asciiTheme="minorHAnsi" w:hAnsiTheme="minorHAnsi"/>
                              <w:bCs/>
                              <w:caps w:val="0"/>
                              <w:color w:val="4F81BD" w:themeColor="accent1"/>
                              <w:sz w:val="32"/>
                            </w:rPr>
                          </w:pPr>
                          <w:r w:rsidRPr="005A1DA1">
                            <w:rPr>
                              <w:rFonts w:asciiTheme="minorHAnsi" w:hAnsiTheme="minorHAnsi"/>
                              <w:bCs/>
                              <w:caps w:val="0"/>
                              <w:color w:val="4F81BD" w:themeColor="accent1"/>
                              <w:sz w:val="32"/>
                            </w:rPr>
                            <w:t>Chapitre 3.</w:t>
                          </w:r>
                          <w:r>
                            <w:rPr>
                              <w:rFonts w:asciiTheme="minorHAnsi" w:hAnsiTheme="minorHAnsi"/>
                              <w:bCs/>
                              <w:caps w:val="0"/>
                              <w:color w:val="4F81BD" w:themeColor="accent1"/>
                              <w:sz w:val="32"/>
                            </w:rPr>
                            <w:t>9</w:t>
                          </w:r>
                          <w:r w:rsidRPr="005A1DA1">
                            <w:rPr>
                              <w:rFonts w:asciiTheme="minorHAnsi" w:hAnsiTheme="minorHAnsi"/>
                              <w:bCs/>
                              <w:caps w:val="0"/>
                              <w:color w:val="4F81BD" w:themeColor="accent1"/>
                              <w:sz w:val="32"/>
                            </w:rPr>
                            <w:t xml:space="preserve"> : </w:t>
                          </w:r>
                          <w:r>
                            <w:rPr>
                              <w:rFonts w:asciiTheme="minorHAnsi" w:hAnsiTheme="minorHAnsi"/>
                              <w:bCs/>
                              <w:caps w:val="0"/>
                              <w:color w:val="4F81BD" w:themeColor="accent1"/>
                              <w:sz w:val="32"/>
                              <w:u w:val="single"/>
                            </w:rPr>
                            <w:t>Homes d’accueil permanent organisés par la Fédération Wallonie Bruxelles</w:t>
                          </w:r>
                          <w:bookmarkEnd w:id="452"/>
                        </w:p>
                        <w:p w14:paraId="57477533" w14:textId="426FAA23" w:rsidR="000F2732" w:rsidRPr="00274A30" w:rsidRDefault="00F57E00" w:rsidP="000F2732">
                          <w:pPr>
                            <w:jc w:val="both"/>
                            <w:rPr>
                              <w:rFonts w:asciiTheme="minorHAnsi" w:hAnsiTheme="minorHAnsi" w:cstheme="minorHAnsi"/>
                            </w:rPr>
                          </w:pPr>
                        </w:p>
                      </w:sdtContent>
                    </w:sdt>
                    <w:p w14:paraId="6B6807C2" w14:textId="77777777" w:rsidR="000F2732" w:rsidRPr="00897B0C" w:rsidRDefault="00F57E00" w:rsidP="00897B0C">
                      <w:pPr>
                        <w:jc w:val="both"/>
                        <w:rPr>
                          <w:rFonts w:asciiTheme="minorHAnsi" w:eastAsiaTheme="minorEastAsia" w:hAnsiTheme="minorHAnsi" w:cstheme="minorHAnsi"/>
                          <w:lang w:eastAsia="fr-BE"/>
                        </w:rPr>
                      </w:pPr>
                    </w:p>
                  </w:sdtContent>
                </w:sdt>
                <w:p w14:paraId="210A950F" w14:textId="77777777" w:rsidR="0030651F" w:rsidRDefault="0030651F" w:rsidP="007F0758">
                  <w:pPr>
                    <w:pStyle w:val="Corpsdetexte"/>
                  </w:pPr>
                  <w:bookmarkStart w:id="456" w:name="_Toc453314419"/>
                  <w:bookmarkStart w:id="457" w:name="_Toc454980454"/>
                </w:p>
                <w:p w14:paraId="41EC67DF" w14:textId="5529C552" w:rsidR="000F2732" w:rsidRPr="00E06D62" w:rsidRDefault="000F2732" w:rsidP="0030651F">
                  <w:pPr>
                    <w:pStyle w:val="StyleTitre3LatinCorpsCalibri14ptAccent1Avant"/>
                  </w:pPr>
                  <w:bookmarkStart w:id="458" w:name="_Toc170303049"/>
                  <w:r w:rsidRPr="00E06D62">
                    <w:t>Annexes</w:t>
                  </w:r>
                  <w:bookmarkEnd w:id="456"/>
                  <w:bookmarkEnd w:id="457"/>
                  <w:bookmarkEnd w:id="458"/>
                </w:p>
                <w:p w14:paraId="2559AF54" w14:textId="77777777" w:rsidR="000F2732" w:rsidRPr="00274A30" w:rsidRDefault="000F2732" w:rsidP="000F2732">
                  <w:pPr>
                    <w:jc w:val="both"/>
                    <w:rPr>
                      <w:rFonts w:asciiTheme="minorHAnsi" w:hAnsiTheme="minorHAnsi" w:cstheme="minorHAnsi"/>
                      <w:b/>
                    </w:rPr>
                  </w:pPr>
                </w:p>
                <w:p w14:paraId="3A087737" w14:textId="2D838B2B" w:rsidR="0030651F" w:rsidRDefault="0030651F" w:rsidP="000F2732">
                  <w:pPr>
                    <w:jc w:val="both"/>
                    <w:rPr>
                      <w:rFonts w:asciiTheme="minorHAnsi" w:hAnsiTheme="minorHAnsi" w:cstheme="minorHAnsi"/>
                    </w:rPr>
                  </w:pPr>
                  <w:r>
                    <w:rPr>
                      <w:rFonts w:asciiTheme="minorHAnsi" w:hAnsiTheme="minorHAnsi" w:cstheme="minorHAnsi"/>
                    </w:rPr>
                    <w:br w:type="page"/>
                  </w:r>
                </w:p>
                <w:p w14:paraId="51CCABCD" w14:textId="77777777" w:rsidR="000F2732" w:rsidRPr="00274A30" w:rsidRDefault="000F2732" w:rsidP="00DB1C51">
                  <w:pPr>
                    <w:pStyle w:val="Titre4"/>
                  </w:pPr>
                  <w:bookmarkStart w:id="459" w:name="_Annexe_1_:_12"/>
                  <w:bookmarkStart w:id="460" w:name="_Annexe_1_:_21"/>
                  <w:bookmarkStart w:id="461" w:name="_Toc453314420"/>
                  <w:bookmarkStart w:id="462" w:name="_Toc454980455"/>
                  <w:bookmarkEnd w:id="459"/>
                  <w:bookmarkEnd w:id="460"/>
                  <w:r w:rsidRPr="00274A30">
                    <w:lastRenderedPageBreak/>
                    <w:t xml:space="preserve">Annexe 1 : Convention de transfert de reliquat entre internats et homes d’accueil </w:t>
                  </w:r>
                  <w:bookmarkEnd w:id="461"/>
                  <w:bookmarkEnd w:id="462"/>
                </w:p>
                <w:p w14:paraId="33E7C997" w14:textId="77777777" w:rsidR="000F2732" w:rsidRPr="00274A30" w:rsidRDefault="000F2732" w:rsidP="000F2732">
                  <w:pPr>
                    <w:jc w:val="center"/>
                    <w:rPr>
                      <w:rFonts w:asciiTheme="minorHAnsi" w:hAnsiTheme="minorHAnsi" w:cstheme="minorHAnsi"/>
                    </w:rPr>
                  </w:pPr>
                </w:p>
                <w:p w14:paraId="5E2D71D5" w14:textId="77777777" w:rsidR="000F2732" w:rsidRPr="00274A30" w:rsidRDefault="000F2732" w:rsidP="000F2732">
                  <w:pPr>
                    <w:jc w:val="center"/>
                    <w:rPr>
                      <w:rFonts w:asciiTheme="minorHAnsi" w:hAnsiTheme="minorHAnsi" w:cstheme="minorHAnsi"/>
                      <w:b/>
                      <w:caps/>
                    </w:rPr>
                  </w:pPr>
                  <w:r w:rsidRPr="00274A30">
                    <w:rPr>
                      <w:rFonts w:asciiTheme="minorHAnsi" w:hAnsiTheme="minorHAnsi" w:cstheme="minorHAnsi"/>
                      <w:b/>
                      <w:caps/>
                    </w:rPr>
                    <w:t>Communauté française</w:t>
                  </w:r>
                </w:p>
                <w:p w14:paraId="1074D944" w14:textId="77777777" w:rsidR="000F2732" w:rsidRPr="00274A30" w:rsidRDefault="000F2732" w:rsidP="000F273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Theme="minorHAnsi" w:hAnsiTheme="minorHAnsi" w:cstheme="minorHAnsi"/>
                    </w:rPr>
                  </w:pPr>
                  <w:r w:rsidRPr="00274A30">
                    <w:rPr>
                      <w:rFonts w:asciiTheme="minorHAnsi" w:hAnsiTheme="minorHAnsi" w:cstheme="minorHAnsi"/>
                    </w:rPr>
                    <w:t>Entre les soussigné(e)s :</w:t>
                  </w:r>
                </w:p>
                <w:p w14:paraId="6DBFB3DB" w14:textId="77777777" w:rsidR="000F2732" w:rsidRPr="00274A30" w:rsidRDefault="000F2732" w:rsidP="000F2732">
                  <w:pPr>
                    <w:rPr>
                      <w:rFonts w:asciiTheme="minorHAnsi" w:hAnsiTheme="minorHAnsi" w:cstheme="minorHAnsi"/>
                    </w:rPr>
                  </w:pPr>
                </w:p>
                <w:p w14:paraId="6E63D490" w14:textId="77777777" w:rsidR="000F2732" w:rsidRPr="00274A30" w:rsidRDefault="000F2732" w:rsidP="000F273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Theme="minorHAnsi" w:hAnsiTheme="minorHAnsi" w:cstheme="minorHAnsi"/>
                    </w:rPr>
                  </w:pPr>
                  <w:r w:rsidRPr="00274A30">
                    <w:rPr>
                      <w:rFonts w:asciiTheme="minorHAnsi" w:hAnsiTheme="minorHAnsi" w:cstheme="minorHAnsi"/>
                    </w:rPr>
                    <w:t>Madame/Monsieur :</w:t>
                  </w:r>
                </w:p>
                <w:p w14:paraId="06DE89D5" w14:textId="77777777" w:rsidR="000F2732" w:rsidRPr="00274A30" w:rsidRDefault="000F2732" w:rsidP="000F273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Theme="minorHAnsi" w:hAnsiTheme="minorHAnsi" w:cstheme="minorHAnsi"/>
                    </w:rPr>
                  </w:pPr>
                  <w:r w:rsidRPr="00274A30">
                    <w:rPr>
                      <w:rFonts w:asciiTheme="minorHAnsi" w:hAnsiTheme="minorHAnsi" w:cstheme="minorHAnsi"/>
                    </w:rPr>
                    <w:t>Administrateur (trice) de l’internat ou du home d’accueil (*)</w:t>
                  </w:r>
                </w:p>
                <w:p w14:paraId="225A6B0D" w14:textId="77777777" w:rsidR="000F2732" w:rsidRPr="00274A30" w:rsidRDefault="000F2732" w:rsidP="000F273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Theme="minorHAnsi" w:hAnsiTheme="minorHAnsi" w:cstheme="minorHAnsi"/>
                    </w:rPr>
                  </w:pPr>
                </w:p>
                <w:p w14:paraId="01C98DD2" w14:textId="77777777" w:rsidR="000F2732" w:rsidRPr="00274A30" w:rsidRDefault="000F2732" w:rsidP="000F273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Theme="minorHAnsi" w:hAnsiTheme="minorHAnsi" w:cstheme="minorHAnsi"/>
                    </w:rPr>
                  </w:pPr>
                  <w:r w:rsidRPr="00274A30">
                    <w:rPr>
                      <w:rFonts w:asciiTheme="minorHAnsi" w:hAnsiTheme="minorHAnsi" w:cstheme="minorHAnsi"/>
                    </w:rPr>
                    <w:t>Dénomination :</w:t>
                  </w:r>
                </w:p>
                <w:p w14:paraId="2C525854" w14:textId="77777777" w:rsidR="000F2732" w:rsidRPr="00274A30" w:rsidRDefault="000F2732" w:rsidP="000F273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Theme="minorHAnsi" w:hAnsiTheme="minorHAnsi" w:cstheme="minorHAnsi"/>
                    </w:rPr>
                  </w:pPr>
                </w:p>
                <w:p w14:paraId="6E135A58" w14:textId="77777777" w:rsidR="000F2732" w:rsidRPr="00274A30" w:rsidRDefault="000F2732" w:rsidP="000F273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Theme="minorHAnsi" w:hAnsiTheme="minorHAnsi" w:cstheme="minorHAnsi"/>
                    </w:rPr>
                  </w:pPr>
                  <w:r w:rsidRPr="00274A30">
                    <w:rPr>
                      <w:rFonts w:asciiTheme="minorHAnsi" w:hAnsiTheme="minorHAnsi" w:cstheme="minorHAnsi"/>
                    </w:rPr>
                    <w:t>N° FASE :</w:t>
                  </w:r>
                </w:p>
                <w:p w14:paraId="777DCBEA" w14:textId="77777777" w:rsidR="000F2732" w:rsidRPr="00274A30" w:rsidRDefault="000F2732" w:rsidP="000F2732">
                  <w:pPr>
                    <w:rPr>
                      <w:rFonts w:asciiTheme="minorHAnsi" w:hAnsiTheme="minorHAnsi" w:cstheme="minorHAnsi"/>
                    </w:rPr>
                  </w:pPr>
                </w:p>
                <w:p w14:paraId="3004CA38" w14:textId="77777777" w:rsidR="000F2732" w:rsidRPr="00274A30" w:rsidRDefault="000F2732" w:rsidP="000F273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Theme="minorHAnsi" w:hAnsiTheme="minorHAnsi" w:cstheme="minorHAnsi"/>
                    </w:rPr>
                  </w:pPr>
                  <w:r w:rsidRPr="00274A30">
                    <w:rPr>
                      <w:rFonts w:asciiTheme="minorHAnsi" w:hAnsiTheme="minorHAnsi" w:cstheme="minorHAnsi"/>
                    </w:rPr>
                    <w:t>Adresse :</w:t>
                  </w:r>
                </w:p>
                <w:p w14:paraId="42CE83B6" w14:textId="77777777" w:rsidR="000F2732" w:rsidRPr="00274A30" w:rsidRDefault="000F2732" w:rsidP="000F273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Theme="minorHAnsi" w:hAnsiTheme="minorHAnsi" w:cstheme="minorHAnsi"/>
                    </w:rPr>
                  </w:pPr>
                </w:p>
                <w:p w14:paraId="079FADE5" w14:textId="77777777" w:rsidR="000F2732" w:rsidRPr="00274A30" w:rsidRDefault="000F2732" w:rsidP="000F273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Theme="minorHAnsi" w:hAnsiTheme="minorHAnsi" w:cstheme="minorHAnsi"/>
                    </w:rPr>
                  </w:pPr>
                  <w:r w:rsidRPr="00274A30">
                    <w:rPr>
                      <w:rFonts w:asciiTheme="minorHAnsi" w:hAnsiTheme="minorHAnsi" w:cstheme="minorHAnsi"/>
                    </w:rPr>
                    <w:t>Tel :</w:t>
                  </w:r>
                  <w:r w:rsidRPr="00274A30">
                    <w:rPr>
                      <w:rFonts w:asciiTheme="minorHAnsi" w:hAnsiTheme="minorHAnsi" w:cstheme="minorHAnsi"/>
                    </w:rPr>
                    <w:tab/>
                  </w:r>
                  <w:r w:rsidRPr="00274A30">
                    <w:rPr>
                      <w:rFonts w:asciiTheme="minorHAnsi" w:hAnsiTheme="minorHAnsi" w:cstheme="minorHAnsi"/>
                    </w:rPr>
                    <w:tab/>
                  </w:r>
                  <w:r w:rsidRPr="00274A30">
                    <w:rPr>
                      <w:rFonts w:asciiTheme="minorHAnsi" w:hAnsiTheme="minorHAnsi" w:cstheme="minorHAnsi"/>
                    </w:rPr>
                    <w:tab/>
                  </w:r>
                  <w:r w:rsidRPr="00274A30">
                    <w:rPr>
                      <w:rFonts w:asciiTheme="minorHAnsi" w:hAnsiTheme="minorHAnsi" w:cstheme="minorHAnsi"/>
                    </w:rPr>
                    <w:tab/>
                  </w:r>
                  <w:r w:rsidRPr="00274A30">
                    <w:rPr>
                      <w:rFonts w:asciiTheme="minorHAnsi" w:hAnsiTheme="minorHAnsi" w:cstheme="minorHAnsi"/>
                    </w:rPr>
                    <w:tab/>
                  </w:r>
                  <w:r w:rsidRPr="00274A30">
                    <w:rPr>
                      <w:rFonts w:asciiTheme="minorHAnsi" w:hAnsiTheme="minorHAnsi" w:cstheme="minorHAnsi"/>
                    </w:rPr>
                    <w:tab/>
                    <w:t xml:space="preserve"> E-mail :</w:t>
                  </w:r>
                </w:p>
                <w:p w14:paraId="13DED654" w14:textId="77777777" w:rsidR="000F2732" w:rsidRPr="00274A30" w:rsidRDefault="000F2732" w:rsidP="000F273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Theme="minorHAnsi" w:hAnsiTheme="minorHAnsi" w:cstheme="minorHAnsi"/>
                    </w:rPr>
                  </w:pPr>
                </w:p>
                <w:p w14:paraId="66D10777" w14:textId="77777777" w:rsidR="000F2732" w:rsidRPr="00274A30" w:rsidRDefault="000F2732" w:rsidP="000F273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Theme="minorHAnsi" w:hAnsiTheme="minorHAnsi" w:cstheme="minorHAnsi"/>
                    </w:rPr>
                  </w:pPr>
                  <w:r w:rsidRPr="00274A30">
                    <w:rPr>
                      <w:rFonts w:asciiTheme="minorHAnsi" w:hAnsiTheme="minorHAnsi" w:cstheme="minorHAnsi"/>
                    </w:rPr>
                    <w:t>Date :</w:t>
                  </w:r>
                  <w:r w:rsidRPr="00274A30">
                    <w:rPr>
                      <w:rFonts w:asciiTheme="minorHAnsi" w:hAnsiTheme="minorHAnsi" w:cstheme="minorHAnsi"/>
                    </w:rPr>
                    <w:tab/>
                  </w:r>
                  <w:r w:rsidRPr="00274A30">
                    <w:rPr>
                      <w:rFonts w:asciiTheme="minorHAnsi" w:hAnsiTheme="minorHAnsi" w:cstheme="minorHAnsi"/>
                    </w:rPr>
                    <w:tab/>
                  </w:r>
                  <w:r w:rsidRPr="00274A30">
                    <w:rPr>
                      <w:rFonts w:asciiTheme="minorHAnsi" w:hAnsiTheme="minorHAnsi" w:cstheme="minorHAnsi"/>
                    </w:rPr>
                    <w:tab/>
                  </w:r>
                  <w:r w:rsidRPr="00274A30">
                    <w:rPr>
                      <w:rFonts w:asciiTheme="minorHAnsi" w:hAnsiTheme="minorHAnsi" w:cstheme="minorHAnsi"/>
                    </w:rPr>
                    <w:tab/>
                  </w:r>
                  <w:r w:rsidRPr="00274A30">
                    <w:rPr>
                      <w:rFonts w:asciiTheme="minorHAnsi" w:hAnsiTheme="minorHAnsi" w:cstheme="minorHAnsi"/>
                    </w:rPr>
                    <w:tab/>
                  </w:r>
                  <w:r w:rsidRPr="00274A30">
                    <w:rPr>
                      <w:rFonts w:asciiTheme="minorHAnsi" w:hAnsiTheme="minorHAnsi" w:cstheme="minorHAnsi"/>
                    </w:rPr>
                    <w:tab/>
                    <w:t xml:space="preserve"> Signature :</w:t>
                  </w:r>
                </w:p>
                <w:p w14:paraId="7C184DD9" w14:textId="77777777" w:rsidR="000F2732" w:rsidRPr="00274A30" w:rsidRDefault="000F2732" w:rsidP="000F273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Theme="minorHAnsi" w:hAnsiTheme="minorHAnsi" w:cstheme="minorHAnsi"/>
                    </w:rPr>
                  </w:pPr>
                </w:p>
                <w:p w14:paraId="4B6F7412" w14:textId="77777777" w:rsidR="000F2732" w:rsidRPr="00274A30" w:rsidRDefault="000F2732" w:rsidP="000F273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Theme="minorHAnsi" w:hAnsiTheme="minorHAnsi" w:cstheme="minorHAnsi"/>
                    </w:rPr>
                  </w:pPr>
                  <w:r w:rsidRPr="00274A30">
                    <w:rPr>
                      <w:rFonts w:asciiTheme="minorHAnsi" w:hAnsiTheme="minorHAnsi" w:cstheme="minorHAnsi"/>
                    </w:rPr>
                    <w:t>Cachet :</w:t>
                  </w:r>
                </w:p>
                <w:p w14:paraId="0DC4A24C" w14:textId="77777777" w:rsidR="000F2732" w:rsidRPr="00274A30" w:rsidRDefault="000F2732" w:rsidP="000F273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Theme="minorHAnsi" w:hAnsiTheme="minorHAnsi" w:cstheme="minorHAnsi"/>
                    </w:rPr>
                  </w:pPr>
                </w:p>
                <w:p w14:paraId="4B92E339" w14:textId="77777777" w:rsidR="000F2732" w:rsidRPr="00274A30" w:rsidRDefault="000F2732" w:rsidP="000F273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Theme="minorHAnsi" w:hAnsiTheme="minorHAnsi" w:cstheme="minorHAnsi"/>
                    </w:rPr>
                  </w:pPr>
                  <w:r w:rsidRPr="00274A30">
                    <w:rPr>
                      <w:rFonts w:asciiTheme="minorHAnsi" w:hAnsiTheme="minorHAnsi" w:cstheme="minorHAnsi"/>
                    </w:rPr>
                    <w:t>ci-après, dénommé la structure d’accueil cédante ;</w:t>
                  </w:r>
                </w:p>
                <w:p w14:paraId="5D23E296" w14:textId="77777777" w:rsidR="000F2732" w:rsidRPr="00274A30" w:rsidRDefault="000F2732" w:rsidP="000F273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Theme="minorHAnsi" w:hAnsiTheme="minorHAnsi" w:cstheme="minorHAnsi"/>
                    </w:rPr>
                  </w:pPr>
                </w:p>
                <w:p w14:paraId="44B88F60" w14:textId="77777777" w:rsidR="000F2732" w:rsidRPr="00274A30" w:rsidRDefault="000F2732" w:rsidP="000F273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Theme="minorHAnsi" w:hAnsiTheme="minorHAnsi" w:cstheme="minorHAnsi"/>
                    </w:rPr>
                  </w:pPr>
                  <w:r w:rsidRPr="00274A30">
                    <w:rPr>
                      <w:rFonts w:asciiTheme="minorHAnsi" w:hAnsiTheme="minorHAnsi" w:cstheme="minorHAnsi"/>
                    </w:rPr>
                    <w:t>ET</w:t>
                  </w:r>
                </w:p>
                <w:p w14:paraId="77612B84" w14:textId="77777777" w:rsidR="000F2732" w:rsidRPr="00274A30" w:rsidRDefault="000F2732" w:rsidP="000F2732">
                  <w:pPr>
                    <w:rPr>
                      <w:rFonts w:asciiTheme="minorHAnsi" w:hAnsiTheme="minorHAnsi" w:cstheme="minorHAnsi"/>
                    </w:rPr>
                  </w:pPr>
                </w:p>
                <w:p w14:paraId="65CF5865" w14:textId="77777777" w:rsidR="000F2732" w:rsidRPr="00274A30" w:rsidRDefault="000F2732" w:rsidP="000F273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r w:rsidRPr="00274A30">
                    <w:rPr>
                      <w:rFonts w:asciiTheme="minorHAnsi" w:hAnsiTheme="minorHAnsi" w:cstheme="minorHAnsi"/>
                    </w:rPr>
                    <w:t>Madame/Monsieur :</w:t>
                  </w:r>
                </w:p>
                <w:p w14:paraId="5E7EF4D4" w14:textId="77777777" w:rsidR="000F2732" w:rsidRPr="00274A30" w:rsidRDefault="000F2732" w:rsidP="000F273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r w:rsidRPr="00274A30">
                    <w:rPr>
                      <w:rFonts w:asciiTheme="minorHAnsi" w:hAnsiTheme="minorHAnsi" w:cstheme="minorHAnsi"/>
                    </w:rPr>
                    <w:t>Administrateur(trice) de l’internat, du home d’accueil ou du home d’accueil permanent (*)</w:t>
                  </w:r>
                </w:p>
                <w:p w14:paraId="47835690" w14:textId="77777777" w:rsidR="000F2732" w:rsidRPr="00274A30" w:rsidRDefault="000F2732" w:rsidP="000F273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p>
                <w:p w14:paraId="149C9B39" w14:textId="77777777" w:rsidR="000F2732" w:rsidRPr="00274A30" w:rsidRDefault="000F2732" w:rsidP="000F273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r w:rsidRPr="00274A30">
                    <w:rPr>
                      <w:rFonts w:asciiTheme="minorHAnsi" w:hAnsiTheme="minorHAnsi" w:cstheme="minorHAnsi"/>
                    </w:rPr>
                    <w:t>Dénomination de l’internat ou du home d’accueil:</w:t>
                  </w:r>
                </w:p>
                <w:p w14:paraId="56FB8311" w14:textId="77777777" w:rsidR="000F2732" w:rsidRPr="00274A30" w:rsidRDefault="000F2732" w:rsidP="000F273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Theme="minorHAnsi" w:hAnsiTheme="minorHAnsi" w:cstheme="minorHAnsi"/>
                    </w:rPr>
                  </w:pPr>
                </w:p>
                <w:p w14:paraId="09E00735" w14:textId="77777777" w:rsidR="000F2732" w:rsidRPr="00274A30" w:rsidRDefault="000F2732" w:rsidP="000F273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Theme="minorHAnsi" w:hAnsiTheme="minorHAnsi" w:cstheme="minorHAnsi"/>
                    </w:rPr>
                  </w:pPr>
                  <w:r w:rsidRPr="00274A30">
                    <w:rPr>
                      <w:rFonts w:asciiTheme="minorHAnsi" w:hAnsiTheme="minorHAnsi" w:cstheme="minorHAnsi"/>
                    </w:rPr>
                    <w:t>N° FASE :</w:t>
                  </w:r>
                </w:p>
                <w:p w14:paraId="72814289" w14:textId="77777777" w:rsidR="000F2732" w:rsidRPr="00274A30" w:rsidRDefault="000F2732" w:rsidP="000F2732">
                  <w:pPr>
                    <w:rPr>
                      <w:rFonts w:asciiTheme="minorHAnsi" w:hAnsiTheme="minorHAnsi" w:cstheme="minorHAnsi"/>
                    </w:rPr>
                  </w:pPr>
                </w:p>
                <w:p w14:paraId="63E26A25" w14:textId="77777777" w:rsidR="000F2732" w:rsidRPr="00274A30" w:rsidRDefault="000F2732" w:rsidP="000F273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Theme="minorHAnsi" w:hAnsiTheme="minorHAnsi" w:cstheme="minorHAnsi"/>
                    </w:rPr>
                  </w:pPr>
                  <w:r w:rsidRPr="00274A30">
                    <w:rPr>
                      <w:rFonts w:asciiTheme="minorHAnsi" w:hAnsiTheme="minorHAnsi" w:cstheme="minorHAnsi"/>
                    </w:rPr>
                    <w:t>Adresse :</w:t>
                  </w:r>
                </w:p>
                <w:p w14:paraId="000EE855" w14:textId="77777777" w:rsidR="000F2732" w:rsidRPr="00274A30" w:rsidRDefault="000F2732" w:rsidP="000F273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Theme="minorHAnsi" w:hAnsiTheme="minorHAnsi" w:cstheme="minorHAnsi"/>
                    </w:rPr>
                  </w:pPr>
                </w:p>
                <w:p w14:paraId="56F3C504" w14:textId="77777777" w:rsidR="000F2732" w:rsidRPr="00274A30" w:rsidRDefault="000F2732" w:rsidP="000F273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Theme="minorHAnsi" w:hAnsiTheme="minorHAnsi" w:cstheme="minorHAnsi"/>
                    </w:rPr>
                  </w:pPr>
                  <w:r w:rsidRPr="00274A30">
                    <w:rPr>
                      <w:rFonts w:asciiTheme="minorHAnsi" w:hAnsiTheme="minorHAnsi" w:cstheme="minorHAnsi"/>
                    </w:rPr>
                    <w:t>Tel :</w:t>
                  </w:r>
                  <w:r w:rsidRPr="00274A30">
                    <w:rPr>
                      <w:rFonts w:asciiTheme="minorHAnsi" w:hAnsiTheme="minorHAnsi" w:cstheme="minorHAnsi"/>
                    </w:rPr>
                    <w:tab/>
                  </w:r>
                  <w:r w:rsidRPr="00274A30">
                    <w:rPr>
                      <w:rFonts w:asciiTheme="minorHAnsi" w:hAnsiTheme="minorHAnsi" w:cstheme="minorHAnsi"/>
                    </w:rPr>
                    <w:tab/>
                  </w:r>
                  <w:r w:rsidRPr="00274A30">
                    <w:rPr>
                      <w:rFonts w:asciiTheme="minorHAnsi" w:hAnsiTheme="minorHAnsi" w:cstheme="minorHAnsi"/>
                    </w:rPr>
                    <w:tab/>
                  </w:r>
                  <w:r w:rsidRPr="00274A30">
                    <w:rPr>
                      <w:rFonts w:asciiTheme="minorHAnsi" w:hAnsiTheme="minorHAnsi" w:cstheme="minorHAnsi"/>
                    </w:rPr>
                    <w:tab/>
                  </w:r>
                  <w:r w:rsidRPr="00274A30">
                    <w:rPr>
                      <w:rFonts w:asciiTheme="minorHAnsi" w:hAnsiTheme="minorHAnsi" w:cstheme="minorHAnsi"/>
                    </w:rPr>
                    <w:tab/>
                  </w:r>
                  <w:r w:rsidRPr="00274A30">
                    <w:rPr>
                      <w:rFonts w:asciiTheme="minorHAnsi" w:hAnsiTheme="minorHAnsi" w:cstheme="minorHAnsi"/>
                    </w:rPr>
                    <w:tab/>
                    <w:t xml:space="preserve"> E-mail :</w:t>
                  </w:r>
                </w:p>
                <w:p w14:paraId="60DA16E0" w14:textId="77777777" w:rsidR="000F2732" w:rsidRPr="00274A30" w:rsidRDefault="000F2732" w:rsidP="000F273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Theme="minorHAnsi" w:hAnsiTheme="minorHAnsi" w:cstheme="minorHAnsi"/>
                    </w:rPr>
                  </w:pPr>
                </w:p>
                <w:p w14:paraId="29AC707C" w14:textId="77777777" w:rsidR="000F2732" w:rsidRPr="00274A30" w:rsidRDefault="000F2732" w:rsidP="000F273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Theme="minorHAnsi" w:hAnsiTheme="minorHAnsi" w:cstheme="minorHAnsi"/>
                    </w:rPr>
                  </w:pPr>
                  <w:r w:rsidRPr="00274A30">
                    <w:rPr>
                      <w:rFonts w:asciiTheme="minorHAnsi" w:hAnsiTheme="minorHAnsi" w:cstheme="minorHAnsi"/>
                    </w:rPr>
                    <w:t>Date :</w:t>
                  </w:r>
                  <w:r w:rsidRPr="00274A30">
                    <w:rPr>
                      <w:rFonts w:asciiTheme="minorHAnsi" w:hAnsiTheme="minorHAnsi" w:cstheme="minorHAnsi"/>
                    </w:rPr>
                    <w:tab/>
                  </w:r>
                  <w:r w:rsidRPr="00274A30">
                    <w:rPr>
                      <w:rFonts w:asciiTheme="minorHAnsi" w:hAnsiTheme="minorHAnsi" w:cstheme="minorHAnsi"/>
                    </w:rPr>
                    <w:tab/>
                  </w:r>
                  <w:r w:rsidRPr="00274A30">
                    <w:rPr>
                      <w:rFonts w:asciiTheme="minorHAnsi" w:hAnsiTheme="minorHAnsi" w:cstheme="minorHAnsi"/>
                    </w:rPr>
                    <w:tab/>
                  </w:r>
                  <w:r w:rsidRPr="00274A30">
                    <w:rPr>
                      <w:rFonts w:asciiTheme="minorHAnsi" w:hAnsiTheme="minorHAnsi" w:cstheme="minorHAnsi"/>
                    </w:rPr>
                    <w:tab/>
                  </w:r>
                  <w:r w:rsidRPr="00274A30">
                    <w:rPr>
                      <w:rFonts w:asciiTheme="minorHAnsi" w:hAnsiTheme="minorHAnsi" w:cstheme="minorHAnsi"/>
                    </w:rPr>
                    <w:tab/>
                  </w:r>
                  <w:r w:rsidRPr="00274A30">
                    <w:rPr>
                      <w:rFonts w:asciiTheme="minorHAnsi" w:hAnsiTheme="minorHAnsi" w:cstheme="minorHAnsi"/>
                    </w:rPr>
                    <w:tab/>
                    <w:t xml:space="preserve"> Signature :</w:t>
                  </w:r>
                </w:p>
                <w:p w14:paraId="5764081B" w14:textId="77777777" w:rsidR="000F2732" w:rsidRPr="00274A30" w:rsidRDefault="000F2732" w:rsidP="000F273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Theme="minorHAnsi" w:hAnsiTheme="minorHAnsi" w:cstheme="minorHAnsi"/>
                    </w:rPr>
                  </w:pPr>
                </w:p>
                <w:p w14:paraId="3397E374" w14:textId="77777777" w:rsidR="000F2732" w:rsidRPr="00274A30" w:rsidRDefault="000F2732" w:rsidP="000F273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Theme="minorHAnsi" w:hAnsiTheme="minorHAnsi" w:cstheme="minorHAnsi"/>
                    </w:rPr>
                  </w:pPr>
                  <w:r w:rsidRPr="00274A30">
                    <w:rPr>
                      <w:rFonts w:asciiTheme="minorHAnsi" w:hAnsiTheme="minorHAnsi" w:cstheme="minorHAnsi"/>
                    </w:rPr>
                    <w:t>Cachet :</w:t>
                  </w:r>
                </w:p>
                <w:p w14:paraId="64FDA557" w14:textId="77777777" w:rsidR="000F2732" w:rsidRPr="00274A30" w:rsidRDefault="000F2732" w:rsidP="000F273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Theme="minorHAnsi" w:hAnsiTheme="minorHAnsi" w:cstheme="minorHAnsi"/>
                    </w:rPr>
                  </w:pPr>
                </w:p>
                <w:p w14:paraId="71BCF064" w14:textId="77777777" w:rsidR="000F2732" w:rsidRPr="00274A30" w:rsidRDefault="000F2732" w:rsidP="000F273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Theme="minorHAnsi" w:hAnsiTheme="minorHAnsi" w:cstheme="minorHAnsi"/>
                    </w:rPr>
                  </w:pPr>
                </w:p>
                <w:p w14:paraId="785F1AD8" w14:textId="77777777" w:rsidR="000F2732" w:rsidRPr="00274A30" w:rsidRDefault="000F2732" w:rsidP="000F273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Theme="minorHAnsi" w:hAnsiTheme="minorHAnsi" w:cstheme="minorHAnsi"/>
                    </w:rPr>
                  </w:pPr>
                  <w:r w:rsidRPr="00274A30">
                    <w:rPr>
                      <w:rFonts w:asciiTheme="minorHAnsi" w:hAnsiTheme="minorHAnsi" w:cstheme="minorHAnsi"/>
                    </w:rPr>
                    <w:t>ci-après, dénommé la structure d’accueil bénéficiaire.</w:t>
                  </w:r>
                </w:p>
                <w:p w14:paraId="7395CDAC" w14:textId="77777777" w:rsidR="000F2732" w:rsidRPr="00274A30" w:rsidRDefault="000F2732" w:rsidP="000F273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Theme="minorHAnsi" w:hAnsiTheme="minorHAnsi" w:cstheme="minorHAnsi"/>
                    </w:rPr>
                  </w:pPr>
                </w:p>
                <w:p w14:paraId="55002D67" w14:textId="77777777" w:rsidR="000F2732" w:rsidRPr="00274A30" w:rsidRDefault="000F2732" w:rsidP="000F273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Theme="minorHAnsi" w:hAnsiTheme="minorHAnsi" w:cstheme="minorHAnsi"/>
                    </w:rPr>
                  </w:pPr>
                  <w:r w:rsidRPr="00274A30">
                    <w:rPr>
                      <w:rFonts w:asciiTheme="minorHAnsi" w:hAnsiTheme="minorHAnsi" w:cstheme="minorHAnsi"/>
                    </w:rPr>
                    <w:t>Il est convenu ce qui suit :</w:t>
                  </w:r>
                </w:p>
                <w:p w14:paraId="02DAB43E" w14:textId="77777777" w:rsidR="000F2732" w:rsidRPr="00274A30" w:rsidRDefault="000F2732" w:rsidP="000F273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Theme="minorHAnsi" w:hAnsiTheme="minorHAnsi" w:cstheme="minorHAnsi"/>
                    </w:rPr>
                  </w:pPr>
                </w:p>
                <w:p w14:paraId="1B41709D" w14:textId="77777777" w:rsidR="000F2732" w:rsidRPr="00274A30" w:rsidRDefault="000F2732" w:rsidP="000F273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274A30">
                    <w:t>La structure d’accueil cédante accepte de transférer          périodes de son reliquat à la structure d’accueil bénéficiaire, du 1</w:t>
                  </w:r>
                  <w:r w:rsidRPr="00274A30">
                    <w:rPr>
                      <w:vertAlign w:val="superscript"/>
                    </w:rPr>
                    <w:t xml:space="preserve">er </w:t>
                  </w:r>
                  <w:r w:rsidRPr="00274A30">
                    <w:t>octobre de l’année scolaire en cours jusqu’au 30 septembre de l’année scolaire suivante.</w:t>
                  </w:r>
                  <w:r w:rsidRPr="00274A30">
                    <w:rPr>
                      <w:noProof/>
                      <w:lang w:eastAsia="fr-BE"/>
                    </w:rPr>
                    <w:t xml:space="preserve"> </w:t>
                  </w:r>
                </w:p>
                <w:p w14:paraId="1F273E8F" w14:textId="77777777" w:rsidR="000F2732" w:rsidRPr="00274A30" w:rsidRDefault="000F2732" w:rsidP="000F273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p>
                <w:p w14:paraId="3F97B570" w14:textId="5B3DE96F" w:rsidR="000F2732" w:rsidRPr="00274A30" w:rsidRDefault="000F2732" w:rsidP="000F2732">
                  <w:pPr>
                    <w:pBdr>
                      <w:top w:val="single" w:sz="4" w:space="1" w:color="auto"/>
                      <w:left w:val="single" w:sz="4" w:space="4" w:color="auto"/>
                      <w:bottom w:val="single" w:sz="4" w:space="1" w:color="auto"/>
                      <w:right w:val="single" w:sz="4" w:space="4" w:color="auto"/>
                    </w:pBd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274A30">
                    <w:rPr>
                      <w:b/>
                    </w:rPr>
                    <w:t>Document à annexer :</w:t>
                  </w:r>
                  <w:r w:rsidRPr="00274A30">
                    <w:t xml:space="preserve"> copie de la décision de </w:t>
                  </w:r>
                  <w:r w:rsidR="006B25B2">
                    <w:t xml:space="preserve">la </w:t>
                  </w:r>
                  <w:r w:rsidR="00D16BF8" w:rsidRPr="00274A30">
                    <w:rPr>
                      <w:rFonts w:asciiTheme="minorHAnsi" w:hAnsiTheme="minorHAnsi" w:cstheme="minorHAnsi"/>
                    </w:rPr>
                    <w:t xml:space="preserve">Fédération Wallonie-Bruxelles </w:t>
                  </w:r>
                  <w:r w:rsidRPr="00274A30">
                    <w:t>et de l’avis du comité de concertation de base de la structure d’accueil cédante.</w:t>
                  </w:r>
                </w:p>
                <w:p w14:paraId="3A185A16" w14:textId="77777777" w:rsidR="000F2732" w:rsidRPr="00274A30" w:rsidRDefault="000F2732" w:rsidP="000F2732">
                  <w:pPr>
                    <w:pStyle w:val="BASDEPAGE-Annexescalibri9A-Fok"/>
                  </w:pPr>
                  <w:r w:rsidRPr="00274A30">
                    <w:t>* Biffer les mentions inutiles</w:t>
                  </w:r>
                  <w:r w:rsidRPr="00274A30">
                    <w:br w:type="page"/>
                  </w:r>
                </w:p>
                <w:p w14:paraId="5344D402" w14:textId="77777777" w:rsidR="000F2732" w:rsidRPr="00274A30" w:rsidRDefault="000F2732" w:rsidP="00DB1C51">
                  <w:pPr>
                    <w:pStyle w:val="Titre4"/>
                  </w:pPr>
                  <w:bookmarkStart w:id="463" w:name="_Annexe_1_:_6"/>
                  <w:bookmarkStart w:id="464" w:name="_Toc453314421"/>
                  <w:bookmarkStart w:id="465" w:name="_Toc454980456"/>
                  <w:bookmarkEnd w:id="463"/>
                  <w:r w:rsidRPr="00274A30">
                    <w:lastRenderedPageBreak/>
                    <w:t>Annexe 2 : Attestation de fréquentation d’un établissement d’enseignement spécialisé à l’attention d’une structure d’accueil</w:t>
                  </w:r>
                  <w:bookmarkEnd w:id="464"/>
                  <w:bookmarkEnd w:id="465"/>
                </w:p>
                <w:p w14:paraId="12863EA6" w14:textId="77777777" w:rsidR="000F2732" w:rsidRPr="00274A30" w:rsidRDefault="000F2732" w:rsidP="000F2732">
                  <w:pPr>
                    <w:jc w:val="center"/>
                    <w:rPr>
                      <w:rFonts w:asciiTheme="minorHAnsi" w:hAnsiTheme="minorHAnsi" w:cstheme="minorHAnsi"/>
                    </w:rPr>
                  </w:pPr>
                </w:p>
                <w:p w14:paraId="431E2BB0" w14:textId="77777777" w:rsidR="000F2732" w:rsidRPr="00274A30" w:rsidRDefault="000F2732" w:rsidP="000F2732">
                  <w:pPr>
                    <w:jc w:val="center"/>
                    <w:rPr>
                      <w:rFonts w:asciiTheme="minorHAnsi" w:hAnsiTheme="minorHAnsi" w:cstheme="minorHAnsi"/>
                      <w:b/>
                      <w:caps/>
                    </w:rPr>
                  </w:pPr>
                  <w:r w:rsidRPr="00274A30">
                    <w:rPr>
                      <w:rFonts w:asciiTheme="minorHAnsi" w:hAnsiTheme="minorHAnsi" w:cstheme="minorHAnsi"/>
                      <w:b/>
                      <w:caps/>
                    </w:rPr>
                    <w:t>Communauté française</w:t>
                  </w:r>
                </w:p>
                <w:p w14:paraId="777EE06B" w14:textId="77777777" w:rsidR="000F2732" w:rsidRPr="00274A30" w:rsidRDefault="000F2732" w:rsidP="000F2732">
                  <w:pPr>
                    <w:jc w:val="center"/>
                    <w:rPr>
                      <w:rFonts w:asciiTheme="minorHAnsi" w:hAnsiTheme="minorHAnsi" w:cstheme="minorHAnsi"/>
                    </w:rPr>
                  </w:pPr>
                </w:p>
                <w:p w14:paraId="59744EC6" w14:textId="77777777" w:rsidR="000F2732" w:rsidRPr="00274A30" w:rsidRDefault="000F2732" w:rsidP="000F2732">
                  <w:pPr>
                    <w:pStyle w:val="Titre"/>
                    <w:rPr>
                      <w:rFonts w:asciiTheme="minorHAnsi" w:hAnsiTheme="minorHAnsi" w:cstheme="minorHAnsi"/>
                      <w:sz w:val="22"/>
                      <w:szCs w:val="22"/>
                    </w:rPr>
                  </w:pPr>
                </w:p>
                <w:p w14:paraId="5DFEDCF7" w14:textId="77777777" w:rsidR="000F2732" w:rsidRPr="00274A30" w:rsidRDefault="000F2732" w:rsidP="000F2732">
                  <w:pPr>
                    <w:rPr>
                      <w:rFonts w:asciiTheme="minorHAnsi" w:hAnsiTheme="minorHAnsi" w:cstheme="minorHAnsi"/>
                    </w:rPr>
                  </w:pPr>
                </w:p>
                <w:p w14:paraId="156FE42C" w14:textId="77777777" w:rsidR="000F2732" w:rsidRPr="00274A30" w:rsidRDefault="000F2732" w:rsidP="000F2732">
                  <w:pPr>
                    <w:rPr>
                      <w:rFonts w:asciiTheme="minorHAnsi" w:hAnsiTheme="minorHAnsi" w:cstheme="minorHAnsi"/>
                    </w:rPr>
                  </w:pPr>
                  <w:r w:rsidRPr="00274A30">
                    <w:rPr>
                      <w:rFonts w:asciiTheme="minorHAnsi" w:hAnsiTheme="minorHAnsi" w:cstheme="minorHAnsi"/>
                    </w:rPr>
                    <w:t>DENOMINATION ET SIEGE DE L’ETABLISSEMENT</w:t>
                  </w:r>
                </w:p>
                <w:p w14:paraId="009129CE" w14:textId="77777777" w:rsidR="000F2732" w:rsidRPr="00274A30" w:rsidRDefault="000F2732" w:rsidP="000F2732">
                  <w:pPr>
                    <w:rPr>
                      <w:rFonts w:asciiTheme="minorHAnsi" w:hAnsiTheme="minorHAnsi" w:cstheme="minorHAnsi"/>
                    </w:rPr>
                  </w:pPr>
                </w:p>
                <w:p w14:paraId="5BFD71B1" w14:textId="77777777" w:rsidR="000F2732" w:rsidRPr="00274A30" w:rsidRDefault="000F2732" w:rsidP="000F2732">
                  <w:pPr>
                    <w:rPr>
                      <w:rFonts w:asciiTheme="minorHAnsi" w:hAnsiTheme="minorHAnsi" w:cstheme="minorHAnsi"/>
                    </w:rPr>
                  </w:pPr>
                </w:p>
                <w:p w14:paraId="24FF7370" w14:textId="77777777" w:rsidR="000F2732" w:rsidRPr="00274A30" w:rsidRDefault="000F2732" w:rsidP="000F2732">
                  <w:pPr>
                    <w:rPr>
                      <w:rFonts w:asciiTheme="minorHAnsi" w:hAnsiTheme="minorHAnsi" w:cstheme="minorHAnsi"/>
                    </w:rPr>
                  </w:pPr>
                </w:p>
                <w:p w14:paraId="76FC5059" w14:textId="77777777" w:rsidR="000F2732" w:rsidRPr="00274A30" w:rsidRDefault="000F2732" w:rsidP="000F2732">
                  <w:pPr>
                    <w:rPr>
                      <w:rFonts w:asciiTheme="minorHAnsi" w:hAnsiTheme="minorHAnsi" w:cstheme="minorHAnsi"/>
                    </w:rPr>
                  </w:pPr>
                  <w:r w:rsidRPr="00274A30">
                    <w:rPr>
                      <w:rFonts w:asciiTheme="minorHAnsi" w:hAnsiTheme="minorHAnsi" w:cstheme="minorHAnsi"/>
                    </w:rPr>
                    <w:t>Numéro FASE :</w:t>
                  </w:r>
                </w:p>
                <w:p w14:paraId="48A35D2B" w14:textId="77777777" w:rsidR="000F2732" w:rsidRPr="00274A30" w:rsidRDefault="000F2732" w:rsidP="000F2732">
                  <w:pPr>
                    <w:rPr>
                      <w:rFonts w:asciiTheme="minorHAnsi" w:hAnsiTheme="minorHAnsi" w:cstheme="minorHAnsi"/>
                    </w:rPr>
                  </w:pPr>
                </w:p>
                <w:p w14:paraId="3E3A17C2" w14:textId="77777777" w:rsidR="000F2732" w:rsidRPr="00274A30" w:rsidRDefault="000F2732" w:rsidP="000F2732">
                  <w:pPr>
                    <w:rPr>
                      <w:rFonts w:asciiTheme="minorHAnsi" w:hAnsiTheme="minorHAnsi" w:cstheme="minorHAnsi"/>
                    </w:rPr>
                  </w:pPr>
                  <w:r w:rsidRPr="00274A30">
                    <w:rPr>
                      <w:rFonts w:asciiTheme="minorHAnsi" w:hAnsiTheme="minorHAnsi" w:cstheme="minorHAnsi"/>
                    </w:rPr>
                    <w:t xml:space="preserve">Je soussigné(e) </w:t>
                  </w:r>
                </w:p>
                <w:p w14:paraId="55AE3ED9" w14:textId="77777777" w:rsidR="000F2732" w:rsidRPr="00274A30" w:rsidRDefault="000F2732" w:rsidP="000F2732">
                  <w:pPr>
                    <w:rPr>
                      <w:rFonts w:asciiTheme="minorHAnsi" w:hAnsiTheme="minorHAnsi" w:cstheme="minorHAnsi"/>
                    </w:rPr>
                  </w:pPr>
                </w:p>
                <w:p w14:paraId="18ADEEB7" w14:textId="77777777" w:rsidR="000F2732" w:rsidRPr="00274A30" w:rsidRDefault="000F2732" w:rsidP="000F2732">
                  <w:pPr>
                    <w:rPr>
                      <w:rFonts w:asciiTheme="minorHAnsi" w:hAnsiTheme="minorHAnsi" w:cstheme="minorHAnsi"/>
                    </w:rPr>
                  </w:pPr>
                  <w:r w:rsidRPr="00274A30">
                    <w:rPr>
                      <w:rFonts w:asciiTheme="minorHAnsi" w:hAnsiTheme="minorHAnsi" w:cstheme="minorHAnsi"/>
                    </w:rPr>
                    <w:t>Chef(fe) de l’établissement susmentionné, atteste que</w:t>
                  </w:r>
                </w:p>
                <w:p w14:paraId="63AB9AD3" w14:textId="77777777" w:rsidR="000F2732" w:rsidRPr="00274A30" w:rsidRDefault="000F2732" w:rsidP="000F2732">
                  <w:pPr>
                    <w:rPr>
                      <w:rFonts w:asciiTheme="minorHAnsi" w:hAnsiTheme="minorHAnsi" w:cstheme="minorHAnsi"/>
                    </w:rPr>
                  </w:pPr>
                </w:p>
                <w:p w14:paraId="495F8145" w14:textId="77777777" w:rsidR="000F2732" w:rsidRPr="00274A30" w:rsidRDefault="000F2732" w:rsidP="000F2732">
                  <w:pPr>
                    <w:rPr>
                      <w:rFonts w:asciiTheme="minorHAnsi" w:hAnsiTheme="minorHAnsi" w:cstheme="minorHAnsi"/>
                    </w:rPr>
                  </w:pPr>
                  <w:r w:rsidRPr="00274A30">
                    <w:rPr>
                      <w:rFonts w:asciiTheme="minorHAnsi" w:hAnsiTheme="minorHAnsi" w:cstheme="minorHAnsi"/>
                    </w:rPr>
                    <w:t xml:space="preserve">(NOM , Prénom) </w:t>
                  </w:r>
                </w:p>
                <w:p w14:paraId="6FEF0E21" w14:textId="77777777" w:rsidR="000F2732" w:rsidRPr="00274A30" w:rsidRDefault="000F2732" w:rsidP="000F2732">
                  <w:pPr>
                    <w:rPr>
                      <w:rFonts w:asciiTheme="minorHAnsi" w:hAnsiTheme="minorHAnsi" w:cstheme="minorHAnsi"/>
                    </w:rPr>
                  </w:pPr>
                </w:p>
                <w:p w14:paraId="40FDEE91" w14:textId="77777777" w:rsidR="000F2732" w:rsidRPr="00274A30" w:rsidRDefault="000F2732" w:rsidP="000F2732">
                  <w:pPr>
                    <w:rPr>
                      <w:rFonts w:asciiTheme="minorHAnsi" w:hAnsiTheme="minorHAnsi" w:cstheme="minorHAnsi"/>
                    </w:rPr>
                  </w:pPr>
                  <w:r w:rsidRPr="00274A30">
                    <w:rPr>
                      <w:rFonts w:asciiTheme="minorHAnsi" w:hAnsiTheme="minorHAnsi" w:cstheme="minorHAnsi"/>
                    </w:rPr>
                    <w:t xml:space="preserve">Né(e) le </w:t>
                  </w:r>
                  <w:r w:rsidRPr="00274A30">
                    <w:rPr>
                      <w:rFonts w:asciiTheme="minorHAnsi" w:hAnsiTheme="minorHAnsi" w:cstheme="minorHAnsi"/>
                    </w:rPr>
                    <w:tab/>
                  </w:r>
                  <w:r w:rsidRPr="00274A30">
                    <w:rPr>
                      <w:rFonts w:asciiTheme="minorHAnsi" w:hAnsiTheme="minorHAnsi" w:cstheme="minorHAnsi"/>
                    </w:rPr>
                    <w:tab/>
                  </w:r>
                  <w:r w:rsidRPr="00274A30">
                    <w:rPr>
                      <w:rFonts w:asciiTheme="minorHAnsi" w:hAnsiTheme="minorHAnsi" w:cstheme="minorHAnsi"/>
                    </w:rPr>
                    <w:tab/>
                  </w:r>
                  <w:r w:rsidRPr="00274A30">
                    <w:rPr>
                      <w:rFonts w:asciiTheme="minorHAnsi" w:hAnsiTheme="minorHAnsi" w:cstheme="minorHAnsi"/>
                    </w:rPr>
                    <w:tab/>
                  </w:r>
                  <w:r w:rsidRPr="00274A30">
                    <w:rPr>
                      <w:rFonts w:asciiTheme="minorHAnsi" w:hAnsiTheme="minorHAnsi" w:cstheme="minorHAnsi"/>
                    </w:rPr>
                    <w:tab/>
                  </w:r>
                  <w:r w:rsidRPr="00274A30">
                    <w:rPr>
                      <w:rFonts w:asciiTheme="minorHAnsi" w:hAnsiTheme="minorHAnsi" w:cstheme="minorHAnsi"/>
                    </w:rPr>
                    <w:tab/>
                  </w:r>
                  <w:r w:rsidRPr="00274A30">
                    <w:rPr>
                      <w:rFonts w:asciiTheme="minorHAnsi" w:hAnsiTheme="minorHAnsi" w:cstheme="minorHAnsi"/>
                    </w:rPr>
                    <w:tab/>
                    <w:t xml:space="preserve">, à </w:t>
                  </w:r>
                </w:p>
                <w:p w14:paraId="68B5FDC6" w14:textId="77777777" w:rsidR="000F2732" w:rsidRPr="00274A30" w:rsidRDefault="000F2732" w:rsidP="000F2732">
                  <w:pPr>
                    <w:rPr>
                      <w:rFonts w:asciiTheme="minorHAnsi" w:hAnsiTheme="minorHAnsi" w:cstheme="minorHAnsi"/>
                    </w:rPr>
                  </w:pPr>
                </w:p>
                <w:p w14:paraId="28D5919D" w14:textId="77777777" w:rsidR="000F2732" w:rsidRPr="00274A30" w:rsidRDefault="000F2732" w:rsidP="000F2732">
                  <w:pPr>
                    <w:rPr>
                      <w:rFonts w:asciiTheme="minorHAnsi" w:hAnsiTheme="minorHAnsi" w:cstheme="minorHAnsi"/>
                    </w:rPr>
                  </w:pPr>
                  <w:r w:rsidRPr="00274A30">
                    <w:rPr>
                      <w:rFonts w:asciiTheme="minorHAnsi" w:hAnsiTheme="minorHAnsi" w:cstheme="minorHAnsi"/>
                    </w:rPr>
                    <w:t>suit les cours au sein de notre établissement pendant l’année scolaire 20…. – 20… et relève des niveau, type et forme suivants :</w:t>
                  </w:r>
                </w:p>
                <w:p w14:paraId="243FF11B" w14:textId="77777777" w:rsidR="000F2732" w:rsidRPr="00274A30" w:rsidRDefault="000F2732" w:rsidP="000F2732">
                  <w:pPr>
                    <w:rPr>
                      <w:rFonts w:asciiTheme="minorHAnsi" w:hAnsiTheme="minorHAnsi" w:cstheme="minorHAnsi"/>
                    </w:rPr>
                  </w:pPr>
                </w:p>
                <w:p w14:paraId="44114DB5" w14:textId="77777777" w:rsidR="000F2732" w:rsidRPr="00274A30" w:rsidRDefault="000F2732" w:rsidP="000F2732">
                  <w:pPr>
                    <w:rPr>
                      <w:rFonts w:asciiTheme="minorHAnsi" w:hAnsiTheme="minorHAnsi" w:cstheme="minorHAnsi"/>
                    </w:rPr>
                  </w:pPr>
                </w:p>
                <w:tbl>
                  <w:tblPr>
                    <w:tblStyle w:val="Grilledutableau"/>
                    <w:tblW w:w="0" w:type="auto"/>
                    <w:tblLook w:val="04A0" w:firstRow="1" w:lastRow="0" w:firstColumn="1" w:lastColumn="0" w:noHBand="0" w:noVBand="1"/>
                  </w:tblPr>
                  <w:tblGrid>
                    <w:gridCol w:w="3146"/>
                    <w:gridCol w:w="3147"/>
                    <w:gridCol w:w="3147"/>
                  </w:tblGrid>
                  <w:tr w:rsidR="000F2732" w14:paraId="2BB4F14F" w14:textId="77777777" w:rsidTr="00D75FEF">
                    <w:trPr>
                      <w:trHeight w:val="338"/>
                    </w:trPr>
                    <w:tc>
                      <w:tcPr>
                        <w:tcW w:w="3146" w:type="dxa"/>
                      </w:tcPr>
                      <w:p w14:paraId="66DEFBBB" w14:textId="77777777" w:rsidR="000F2732" w:rsidRPr="005006AE" w:rsidRDefault="000F2732" w:rsidP="00D75FEF">
                        <w:pPr>
                          <w:rPr>
                            <w:rFonts w:asciiTheme="minorHAnsi" w:hAnsiTheme="minorHAnsi" w:cstheme="minorHAnsi"/>
                            <w:sz w:val="22"/>
                            <w:szCs w:val="22"/>
                          </w:rPr>
                        </w:pPr>
                        <w:r w:rsidRPr="005006AE">
                          <w:rPr>
                            <w:rFonts w:asciiTheme="minorHAnsi" w:hAnsiTheme="minorHAnsi" w:cstheme="minorHAnsi"/>
                            <w:sz w:val="22"/>
                            <w:szCs w:val="22"/>
                          </w:rPr>
                          <w:t>Niveau</w:t>
                        </w:r>
                      </w:p>
                    </w:tc>
                    <w:tc>
                      <w:tcPr>
                        <w:tcW w:w="3147" w:type="dxa"/>
                      </w:tcPr>
                      <w:p w14:paraId="136C331E" w14:textId="77777777" w:rsidR="000F2732" w:rsidRPr="005006AE" w:rsidRDefault="000F2732" w:rsidP="00D75FEF">
                        <w:pPr>
                          <w:rPr>
                            <w:rFonts w:asciiTheme="minorHAnsi" w:hAnsiTheme="minorHAnsi" w:cstheme="minorHAnsi"/>
                            <w:sz w:val="22"/>
                            <w:szCs w:val="22"/>
                          </w:rPr>
                        </w:pPr>
                        <w:r w:rsidRPr="005006AE">
                          <w:rPr>
                            <w:rFonts w:asciiTheme="minorHAnsi" w:hAnsiTheme="minorHAnsi" w:cstheme="minorHAnsi"/>
                            <w:sz w:val="22"/>
                            <w:szCs w:val="22"/>
                          </w:rPr>
                          <w:t>Type</w:t>
                        </w:r>
                      </w:p>
                    </w:tc>
                    <w:tc>
                      <w:tcPr>
                        <w:tcW w:w="3147" w:type="dxa"/>
                      </w:tcPr>
                      <w:p w14:paraId="38F1B4E1" w14:textId="77777777" w:rsidR="000F2732" w:rsidRPr="005006AE" w:rsidRDefault="000F2732" w:rsidP="00D75FEF">
                        <w:pPr>
                          <w:rPr>
                            <w:rFonts w:asciiTheme="minorHAnsi" w:hAnsiTheme="minorHAnsi" w:cstheme="minorHAnsi"/>
                            <w:sz w:val="22"/>
                            <w:szCs w:val="22"/>
                          </w:rPr>
                        </w:pPr>
                        <w:r w:rsidRPr="005006AE">
                          <w:rPr>
                            <w:rFonts w:asciiTheme="minorHAnsi" w:hAnsiTheme="minorHAnsi" w:cstheme="minorHAnsi"/>
                            <w:sz w:val="22"/>
                            <w:szCs w:val="22"/>
                          </w:rPr>
                          <w:t>Forme</w:t>
                        </w:r>
                      </w:p>
                    </w:tc>
                  </w:tr>
                  <w:tr w:rsidR="000F2732" w14:paraId="008F647F" w14:textId="77777777" w:rsidTr="00D75FEF">
                    <w:trPr>
                      <w:trHeight w:val="350"/>
                    </w:trPr>
                    <w:tc>
                      <w:tcPr>
                        <w:tcW w:w="3146" w:type="dxa"/>
                      </w:tcPr>
                      <w:p w14:paraId="579A27CF" w14:textId="77777777" w:rsidR="000F2732" w:rsidRPr="005006AE" w:rsidRDefault="000F2732" w:rsidP="00D75FEF">
                        <w:pPr>
                          <w:rPr>
                            <w:rFonts w:asciiTheme="minorHAnsi" w:hAnsiTheme="minorHAnsi" w:cstheme="minorHAnsi"/>
                            <w:sz w:val="22"/>
                            <w:szCs w:val="22"/>
                          </w:rPr>
                        </w:pPr>
                        <w:r w:rsidRPr="005006AE">
                          <w:rPr>
                            <w:rFonts w:asciiTheme="minorHAnsi" w:hAnsiTheme="minorHAnsi" w:cstheme="minorHAnsi"/>
                            <w:sz w:val="22"/>
                            <w:szCs w:val="22"/>
                          </w:rPr>
                          <w:t>Fondamental</w:t>
                        </w:r>
                      </w:p>
                    </w:tc>
                    <w:tc>
                      <w:tcPr>
                        <w:tcW w:w="3147" w:type="dxa"/>
                      </w:tcPr>
                      <w:p w14:paraId="4FF60E4F" w14:textId="77777777" w:rsidR="000F2732" w:rsidRPr="005006AE" w:rsidRDefault="000F2732" w:rsidP="00D75FEF">
                        <w:pPr>
                          <w:rPr>
                            <w:sz w:val="22"/>
                            <w:szCs w:val="22"/>
                          </w:rPr>
                        </w:pPr>
                      </w:p>
                    </w:tc>
                    <w:tc>
                      <w:tcPr>
                        <w:tcW w:w="3147" w:type="dxa"/>
                      </w:tcPr>
                      <w:p w14:paraId="2D8FCBEF" w14:textId="77777777" w:rsidR="000F2732" w:rsidRPr="005006AE" w:rsidRDefault="000F2732" w:rsidP="00D75FEF">
                        <w:pPr>
                          <w:rPr>
                            <w:sz w:val="22"/>
                            <w:szCs w:val="22"/>
                          </w:rPr>
                        </w:pPr>
                      </w:p>
                    </w:tc>
                  </w:tr>
                  <w:tr w:rsidR="000F2732" w14:paraId="7B8C282C" w14:textId="77777777" w:rsidTr="00D75FEF">
                    <w:trPr>
                      <w:trHeight w:val="338"/>
                    </w:trPr>
                    <w:tc>
                      <w:tcPr>
                        <w:tcW w:w="3146" w:type="dxa"/>
                      </w:tcPr>
                      <w:p w14:paraId="180F195B" w14:textId="77777777" w:rsidR="000F2732" w:rsidRPr="005006AE" w:rsidRDefault="000F2732" w:rsidP="00D75FEF">
                        <w:pPr>
                          <w:rPr>
                            <w:rFonts w:asciiTheme="minorHAnsi" w:hAnsiTheme="minorHAnsi" w:cstheme="minorHAnsi"/>
                            <w:sz w:val="22"/>
                            <w:szCs w:val="22"/>
                          </w:rPr>
                        </w:pPr>
                        <w:r w:rsidRPr="005006AE">
                          <w:rPr>
                            <w:rFonts w:asciiTheme="minorHAnsi" w:hAnsiTheme="minorHAnsi" w:cstheme="minorHAnsi"/>
                            <w:sz w:val="22"/>
                            <w:szCs w:val="22"/>
                          </w:rPr>
                          <w:t>Secondaire</w:t>
                        </w:r>
                      </w:p>
                    </w:tc>
                    <w:tc>
                      <w:tcPr>
                        <w:tcW w:w="3147" w:type="dxa"/>
                      </w:tcPr>
                      <w:p w14:paraId="164C7AE6" w14:textId="77777777" w:rsidR="000F2732" w:rsidRPr="005006AE" w:rsidRDefault="000F2732" w:rsidP="00D75FEF">
                        <w:pPr>
                          <w:rPr>
                            <w:sz w:val="22"/>
                            <w:szCs w:val="22"/>
                          </w:rPr>
                        </w:pPr>
                      </w:p>
                    </w:tc>
                    <w:tc>
                      <w:tcPr>
                        <w:tcW w:w="3147" w:type="dxa"/>
                      </w:tcPr>
                      <w:p w14:paraId="0F13896F" w14:textId="77777777" w:rsidR="000F2732" w:rsidRPr="005006AE" w:rsidRDefault="000F2732" w:rsidP="00D75FEF">
                        <w:pPr>
                          <w:rPr>
                            <w:sz w:val="22"/>
                            <w:szCs w:val="22"/>
                          </w:rPr>
                        </w:pPr>
                      </w:p>
                    </w:tc>
                  </w:tr>
                </w:tbl>
                <w:p w14:paraId="4AEE150F" w14:textId="77777777" w:rsidR="000F2732" w:rsidRPr="00274A30" w:rsidRDefault="000F2732" w:rsidP="000F2732">
                  <w:pPr>
                    <w:rPr>
                      <w:rFonts w:asciiTheme="minorHAnsi" w:hAnsiTheme="minorHAnsi" w:cstheme="minorHAnsi"/>
                    </w:rPr>
                  </w:pPr>
                </w:p>
                <w:p w14:paraId="2AAAC66E" w14:textId="77777777" w:rsidR="000F2732" w:rsidRPr="00274A30" w:rsidRDefault="000F2732" w:rsidP="000F2732">
                  <w:pPr>
                    <w:rPr>
                      <w:rFonts w:asciiTheme="minorHAnsi" w:hAnsiTheme="minorHAnsi" w:cstheme="minorHAnsi"/>
                    </w:rPr>
                  </w:pPr>
                </w:p>
                <w:p w14:paraId="748B259A" w14:textId="77777777" w:rsidR="000F2732" w:rsidRPr="00274A30" w:rsidRDefault="000F2732" w:rsidP="000F2732">
                  <w:pPr>
                    <w:rPr>
                      <w:rFonts w:asciiTheme="minorHAnsi" w:hAnsiTheme="minorHAnsi" w:cstheme="minorHAnsi"/>
                    </w:rPr>
                  </w:pPr>
                  <w:r w:rsidRPr="00274A30">
                    <w:rPr>
                      <w:rFonts w:asciiTheme="minorHAnsi" w:hAnsiTheme="minorHAnsi" w:cstheme="minorHAnsi"/>
                    </w:rPr>
                    <w:t>Sceau de l’établissement</w:t>
                  </w:r>
                  <w:r w:rsidRPr="00274A30">
                    <w:rPr>
                      <w:rFonts w:asciiTheme="minorHAnsi" w:hAnsiTheme="minorHAnsi" w:cstheme="minorHAnsi"/>
                    </w:rPr>
                    <w:tab/>
                  </w:r>
                  <w:r w:rsidRPr="00274A30">
                    <w:rPr>
                      <w:rFonts w:asciiTheme="minorHAnsi" w:hAnsiTheme="minorHAnsi" w:cstheme="minorHAnsi"/>
                    </w:rPr>
                    <w:tab/>
                  </w:r>
                  <w:r w:rsidRPr="00274A30">
                    <w:rPr>
                      <w:rFonts w:asciiTheme="minorHAnsi" w:hAnsiTheme="minorHAnsi" w:cstheme="minorHAnsi"/>
                    </w:rPr>
                    <w:tab/>
                  </w:r>
                  <w:r w:rsidRPr="00274A30">
                    <w:rPr>
                      <w:rFonts w:asciiTheme="minorHAnsi" w:hAnsiTheme="minorHAnsi" w:cstheme="minorHAnsi"/>
                    </w:rPr>
                    <w:tab/>
                  </w:r>
                  <w:r w:rsidRPr="00274A30">
                    <w:rPr>
                      <w:rFonts w:asciiTheme="minorHAnsi" w:hAnsiTheme="minorHAnsi" w:cstheme="minorHAnsi"/>
                    </w:rPr>
                    <w:tab/>
                  </w:r>
                  <w:r w:rsidRPr="00274A30">
                    <w:rPr>
                      <w:rFonts w:asciiTheme="minorHAnsi" w:hAnsiTheme="minorHAnsi" w:cstheme="minorHAnsi"/>
                    </w:rPr>
                    <w:tab/>
                    <w:t>Lieu et date</w:t>
                  </w:r>
                </w:p>
                <w:p w14:paraId="192E7544" w14:textId="77777777" w:rsidR="000F2732" w:rsidRPr="00274A30" w:rsidRDefault="000F2732" w:rsidP="000F2732">
                  <w:pPr>
                    <w:rPr>
                      <w:rFonts w:asciiTheme="minorHAnsi" w:hAnsiTheme="minorHAnsi" w:cstheme="minorHAnsi"/>
                    </w:rPr>
                  </w:pPr>
                </w:p>
                <w:p w14:paraId="26556FF8" w14:textId="77777777" w:rsidR="000F2732" w:rsidRPr="00274A30" w:rsidRDefault="000F2732" w:rsidP="000F2732">
                  <w:pPr>
                    <w:rPr>
                      <w:rFonts w:asciiTheme="minorHAnsi" w:hAnsiTheme="minorHAnsi" w:cstheme="minorHAnsi"/>
                    </w:rPr>
                  </w:pPr>
                </w:p>
                <w:p w14:paraId="36B554C3" w14:textId="77777777" w:rsidR="000F2732" w:rsidRPr="00274A30" w:rsidRDefault="000F2732" w:rsidP="000F2732">
                  <w:pPr>
                    <w:rPr>
                      <w:rFonts w:asciiTheme="minorHAnsi" w:hAnsiTheme="minorHAnsi" w:cstheme="minorHAnsi"/>
                    </w:rPr>
                  </w:pPr>
                </w:p>
                <w:p w14:paraId="6581843F" w14:textId="77777777" w:rsidR="000F2732" w:rsidRPr="00274A30" w:rsidRDefault="000F2732" w:rsidP="000F2732">
                  <w:pPr>
                    <w:rPr>
                      <w:rFonts w:asciiTheme="minorHAnsi" w:hAnsiTheme="minorHAnsi" w:cstheme="minorHAnsi"/>
                    </w:rPr>
                  </w:pPr>
                </w:p>
                <w:p w14:paraId="34BB42B3" w14:textId="77777777" w:rsidR="000F2732" w:rsidRPr="00274A30" w:rsidRDefault="000F2732" w:rsidP="000F2732">
                  <w:pPr>
                    <w:rPr>
                      <w:rFonts w:asciiTheme="minorHAnsi" w:hAnsiTheme="minorHAnsi" w:cstheme="minorHAnsi"/>
                    </w:rPr>
                  </w:pPr>
                  <w:r w:rsidRPr="00274A30">
                    <w:rPr>
                      <w:rFonts w:asciiTheme="minorHAnsi" w:hAnsiTheme="minorHAnsi" w:cstheme="minorHAnsi"/>
                    </w:rPr>
                    <w:t>Le (La) Chef(fe) d’établissement</w:t>
                  </w:r>
                </w:p>
                <w:p w14:paraId="0EFA9064" w14:textId="77777777" w:rsidR="000F2732" w:rsidRPr="00274A30" w:rsidRDefault="000F2732" w:rsidP="000F2732">
                  <w:pPr>
                    <w:rPr>
                      <w:rFonts w:asciiTheme="minorHAnsi" w:hAnsiTheme="minorHAnsi" w:cstheme="minorHAnsi"/>
                    </w:rPr>
                  </w:pPr>
                  <w:r w:rsidRPr="00274A30">
                    <w:rPr>
                      <w:rFonts w:asciiTheme="minorHAnsi" w:hAnsiTheme="minorHAnsi" w:cstheme="minorHAnsi"/>
                    </w:rPr>
                    <w:t>(NOM et signature)</w:t>
                  </w:r>
                </w:p>
                <w:p w14:paraId="3D820B1E" w14:textId="77777777" w:rsidR="000F2732" w:rsidRPr="00274A30" w:rsidRDefault="000F2732" w:rsidP="000F2732">
                  <w:pPr>
                    <w:rPr>
                      <w:rFonts w:asciiTheme="minorHAnsi" w:hAnsiTheme="minorHAnsi" w:cstheme="minorHAnsi"/>
                    </w:rPr>
                  </w:pPr>
                </w:p>
                <w:p w14:paraId="40F15FFB" w14:textId="77777777" w:rsidR="00581503" w:rsidRDefault="00581503">
                  <w:pPr>
                    <w:rPr>
                      <w:rFonts w:asciiTheme="minorHAnsi" w:eastAsia="Times New Roman" w:hAnsiTheme="minorHAnsi" w:cstheme="minorHAnsi"/>
                      <w:lang w:eastAsia="ar-SA"/>
                    </w:rPr>
                  </w:pPr>
                  <w:r>
                    <w:rPr>
                      <w:rFonts w:asciiTheme="minorHAnsi" w:eastAsia="Times New Roman" w:hAnsiTheme="minorHAnsi" w:cstheme="minorHAnsi"/>
                      <w:lang w:eastAsia="ar-SA"/>
                    </w:rPr>
                    <w:br w:type="page"/>
                  </w:r>
                </w:p>
                <w:p w14:paraId="2EC9BAB2" w14:textId="4A4DBF9B" w:rsidR="00581503" w:rsidRPr="003F7A9F" w:rsidRDefault="00581503" w:rsidP="0077179B">
                  <w:pPr>
                    <w:pStyle w:val="StyleTitre2"/>
                    <w:jc w:val="left"/>
                    <w:rPr>
                      <w:rFonts w:asciiTheme="minorHAnsi" w:eastAsiaTheme="minorEastAsia" w:hAnsiTheme="minorHAnsi" w:cstheme="minorBidi"/>
                      <w:caps w:val="0"/>
                      <w:color w:val="4F81BD" w:themeColor="accent1"/>
                      <w:sz w:val="32"/>
                      <w:szCs w:val="22"/>
                      <w:u w:val="single"/>
                    </w:rPr>
                  </w:pPr>
                  <w:bookmarkStart w:id="466" w:name="_Toc477623808"/>
                  <w:bookmarkStart w:id="467" w:name="_Toc477767644"/>
                  <w:bookmarkStart w:id="468" w:name="_Ref11402644"/>
                  <w:bookmarkStart w:id="469" w:name="_Ref11403470"/>
                  <w:bookmarkStart w:id="470" w:name="_Toc170303050"/>
                  <w:r w:rsidRPr="0077179B">
                    <w:rPr>
                      <w:rFonts w:asciiTheme="minorHAnsi" w:eastAsiaTheme="minorEastAsia" w:hAnsiTheme="minorHAnsi" w:cstheme="minorBidi"/>
                      <w:caps w:val="0"/>
                      <w:color w:val="4F81BD" w:themeColor="accent1"/>
                      <w:sz w:val="32"/>
                      <w:szCs w:val="22"/>
                    </w:rPr>
                    <w:lastRenderedPageBreak/>
                    <w:t>Chapitre</w:t>
                  </w:r>
                  <w:bookmarkStart w:id="471" w:name="_Toc477623809"/>
                  <w:bookmarkStart w:id="472" w:name="_Toc477767645"/>
                  <w:bookmarkEnd w:id="466"/>
                  <w:bookmarkEnd w:id="467"/>
                  <w:r w:rsidRPr="0077179B">
                    <w:rPr>
                      <w:rFonts w:asciiTheme="minorHAnsi" w:eastAsiaTheme="minorEastAsia" w:hAnsiTheme="minorHAnsi" w:cstheme="minorBidi"/>
                      <w:caps w:val="0"/>
                      <w:color w:val="4F81BD" w:themeColor="accent1"/>
                      <w:sz w:val="32"/>
                      <w:szCs w:val="22"/>
                    </w:rPr>
                    <w:t xml:space="preserve"> </w:t>
                  </w:r>
                  <w:r w:rsidR="0077179B" w:rsidRPr="0077179B">
                    <w:rPr>
                      <w:rFonts w:asciiTheme="minorHAnsi" w:eastAsiaTheme="minorEastAsia" w:hAnsiTheme="minorHAnsi" w:cstheme="minorBidi"/>
                      <w:caps w:val="0"/>
                      <w:color w:val="4F81BD" w:themeColor="accent1"/>
                      <w:sz w:val="32"/>
                      <w:szCs w:val="22"/>
                    </w:rPr>
                    <w:t>3.</w:t>
                  </w:r>
                  <w:r w:rsidR="00370D86">
                    <w:rPr>
                      <w:rFonts w:asciiTheme="minorHAnsi" w:eastAsiaTheme="minorEastAsia" w:hAnsiTheme="minorHAnsi" w:cstheme="minorBidi"/>
                      <w:caps w:val="0"/>
                      <w:color w:val="4F81BD" w:themeColor="accent1"/>
                      <w:sz w:val="32"/>
                      <w:szCs w:val="22"/>
                    </w:rPr>
                    <w:t>10</w:t>
                  </w:r>
                  <w:r w:rsidRPr="0077179B">
                    <w:rPr>
                      <w:rFonts w:asciiTheme="minorHAnsi" w:eastAsiaTheme="minorEastAsia" w:hAnsiTheme="minorHAnsi" w:cstheme="minorBidi"/>
                      <w:caps w:val="0"/>
                      <w:color w:val="4F81BD" w:themeColor="accent1"/>
                      <w:sz w:val="32"/>
                      <w:szCs w:val="22"/>
                    </w:rPr>
                    <w:t xml:space="preserve"> : </w:t>
                  </w:r>
                  <w:r w:rsidRPr="003F7A9F">
                    <w:rPr>
                      <w:rFonts w:asciiTheme="minorHAnsi" w:eastAsiaTheme="minorEastAsia" w:hAnsiTheme="minorHAnsi" w:cstheme="minorBidi"/>
                      <w:caps w:val="0"/>
                      <w:color w:val="4F81BD" w:themeColor="accent1"/>
                      <w:sz w:val="32"/>
                      <w:szCs w:val="22"/>
                      <w:u w:val="single"/>
                    </w:rPr>
                    <w:t>Organisation d’une pédagogie adaptée</w:t>
                  </w:r>
                  <w:bookmarkEnd w:id="468"/>
                  <w:bookmarkEnd w:id="469"/>
                  <w:bookmarkEnd w:id="471"/>
                  <w:bookmarkEnd w:id="472"/>
                  <w:r w:rsidRPr="003F7A9F">
                    <w:rPr>
                      <w:rFonts w:asciiTheme="minorHAnsi" w:eastAsiaTheme="minorEastAsia" w:hAnsiTheme="minorHAnsi" w:cstheme="minorBidi"/>
                      <w:caps w:val="0"/>
                      <w:color w:val="4F81BD" w:themeColor="accent1"/>
                      <w:sz w:val="32"/>
                      <w:szCs w:val="22"/>
                      <w:u w:val="single"/>
                    </w:rPr>
                    <w:t xml:space="preserve"> pour les élèves :</w:t>
                  </w:r>
                  <w:r w:rsidR="00B81771">
                    <w:rPr>
                      <w:rFonts w:asciiTheme="minorHAnsi" w:eastAsiaTheme="minorEastAsia" w:hAnsiTheme="minorHAnsi" w:cstheme="minorBidi"/>
                      <w:caps w:val="0"/>
                      <w:color w:val="4F81BD" w:themeColor="accent1"/>
                      <w:sz w:val="32"/>
                      <w:szCs w:val="22"/>
                      <w:u w:val="single"/>
                    </w:rPr>
                    <w:br/>
                  </w:r>
                  <w:r w:rsidRPr="003F7A9F">
                    <w:rPr>
                      <w:rFonts w:asciiTheme="minorHAnsi" w:eastAsiaTheme="minorEastAsia" w:hAnsiTheme="minorHAnsi" w:cstheme="minorBidi"/>
                      <w:caps w:val="0"/>
                      <w:color w:val="4F81BD" w:themeColor="accent1"/>
                      <w:sz w:val="32"/>
                      <w:szCs w:val="22"/>
                      <w:u w:val="single"/>
                    </w:rPr>
                    <w:t>- aphasiques et dysphasiques ;</w:t>
                  </w:r>
                  <w:r w:rsidR="00B81771">
                    <w:rPr>
                      <w:rFonts w:asciiTheme="minorHAnsi" w:eastAsiaTheme="minorEastAsia" w:hAnsiTheme="minorHAnsi" w:cstheme="minorBidi"/>
                      <w:caps w:val="0"/>
                      <w:color w:val="4F81BD" w:themeColor="accent1"/>
                      <w:sz w:val="32"/>
                      <w:szCs w:val="22"/>
                      <w:u w:val="single"/>
                    </w:rPr>
                    <w:br/>
                  </w:r>
                  <w:r w:rsidRPr="003F7A9F">
                    <w:rPr>
                      <w:rFonts w:asciiTheme="minorHAnsi" w:eastAsiaTheme="minorEastAsia" w:hAnsiTheme="minorHAnsi" w:cstheme="minorBidi"/>
                      <w:caps w:val="0"/>
                      <w:color w:val="4F81BD" w:themeColor="accent1"/>
                      <w:sz w:val="32"/>
                      <w:szCs w:val="22"/>
                      <w:u w:val="single"/>
                    </w:rPr>
                    <w:t>- polyhandicapés ;</w:t>
                  </w:r>
                  <w:r w:rsidR="00B81771">
                    <w:rPr>
                      <w:rFonts w:asciiTheme="minorHAnsi" w:eastAsiaTheme="minorEastAsia" w:hAnsiTheme="minorHAnsi" w:cstheme="minorBidi"/>
                      <w:caps w:val="0"/>
                      <w:color w:val="4F81BD" w:themeColor="accent1"/>
                      <w:sz w:val="32"/>
                      <w:szCs w:val="22"/>
                      <w:u w:val="single"/>
                    </w:rPr>
                    <w:br/>
                  </w:r>
                  <w:r w:rsidRPr="003F7A9F">
                    <w:rPr>
                      <w:rFonts w:asciiTheme="minorHAnsi" w:eastAsiaTheme="minorEastAsia" w:hAnsiTheme="minorHAnsi" w:cstheme="minorBidi"/>
                      <w:caps w:val="0"/>
                      <w:color w:val="4F81BD" w:themeColor="accent1"/>
                      <w:sz w:val="32"/>
                      <w:szCs w:val="22"/>
                      <w:u w:val="single"/>
                    </w:rPr>
                    <w:t>- avec autisme ;</w:t>
                  </w:r>
                  <w:r w:rsidR="00B81771">
                    <w:rPr>
                      <w:rFonts w:asciiTheme="minorHAnsi" w:eastAsiaTheme="minorEastAsia" w:hAnsiTheme="minorHAnsi" w:cstheme="minorBidi"/>
                      <w:caps w:val="0"/>
                      <w:color w:val="4F81BD" w:themeColor="accent1"/>
                      <w:sz w:val="32"/>
                      <w:szCs w:val="22"/>
                      <w:u w:val="single"/>
                    </w:rPr>
                    <w:br/>
                  </w:r>
                  <w:r w:rsidRPr="003F7A9F">
                    <w:rPr>
                      <w:rFonts w:asciiTheme="minorHAnsi" w:eastAsiaTheme="minorEastAsia" w:hAnsiTheme="minorHAnsi" w:cstheme="minorBidi"/>
                      <w:caps w:val="0"/>
                      <w:color w:val="4F81BD" w:themeColor="accent1"/>
                      <w:sz w:val="32"/>
                      <w:szCs w:val="22"/>
                      <w:u w:val="single"/>
                    </w:rPr>
                    <w:t>- avec handicaps physiques lourds mais disposant de compétences intellectuelles leur permettant d’accéder aux apprentissages scolaires</w:t>
                  </w:r>
                  <w:r w:rsidR="00B81771">
                    <w:rPr>
                      <w:rFonts w:asciiTheme="minorHAnsi" w:eastAsiaTheme="minorEastAsia" w:hAnsiTheme="minorHAnsi" w:cstheme="minorBidi"/>
                      <w:caps w:val="0"/>
                      <w:color w:val="4F81BD" w:themeColor="accent1"/>
                      <w:sz w:val="32"/>
                      <w:szCs w:val="22"/>
                      <w:u w:val="single"/>
                    </w:rPr>
                    <w:br/>
                  </w:r>
                  <w:r w:rsidRPr="003F7A9F">
                    <w:rPr>
                      <w:rFonts w:asciiTheme="minorHAnsi" w:eastAsiaTheme="minorEastAsia" w:hAnsiTheme="minorHAnsi" w:cstheme="minorBidi"/>
                      <w:caps w:val="0"/>
                      <w:color w:val="4F81BD" w:themeColor="accent1"/>
                      <w:sz w:val="32"/>
                      <w:szCs w:val="22"/>
                      <w:u w:val="single"/>
                    </w:rPr>
                    <w:t>Et organisation de classes et implantations à visée inclusive</w:t>
                  </w:r>
                  <w:bookmarkEnd w:id="470"/>
                </w:p>
                <w:p w14:paraId="0C0C0088" w14:textId="77777777" w:rsidR="00581503" w:rsidRPr="00274A30" w:rsidRDefault="00581503" w:rsidP="00581503">
                  <w:pPr>
                    <w:rPr>
                      <w:rFonts w:asciiTheme="minorHAnsi" w:hAnsiTheme="minorHAnsi" w:cstheme="minorHAnsi"/>
                      <w:sz w:val="24"/>
                      <w:szCs w:val="24"/>
                      <w:lang w:eastAsia="fr-BE"/>
                    </w:rPr>
                  </w:pPr>
                </w:p>
                <w:p w14:paraId="437D07EB" w14:textId="77777777" w:rsidR="00581503" w:rsidRPr="00274A30" w:rsidRDefault="00581503" w:rsidP="00581503">
                  <w:pPr>
                    <w:autoSpaceDE w:val="0"/>
                    <w:autoSpaceDN w:val="0"/>
                    <w:adjustRightInd w:val="0"/>
                    <w:rPr>
                      <w:rFonts w:asciiTheme="minorHAnsi" w:hAnsiTheme="minorHAnsi" w:cstheme="minorHAnsi"/>
                      <w:color w:val="000000"/>
                      <w:lang w:eastAsia="fr-BE"/>
                    </w:rPr>
                  </w:pPr>
                </w:p>
                <w:p w14:paraId="63A7C100" w14:textId="77777777" w:rsidR="00232448" w:rsidRDefault="00232448" w:rsidP="00581503">
                  <w:pPr>
                    <w:autoSpaceDE w:val="0"/>
                    <w:autoSpaceDN w:val="0"/>
                    <w:adjustRightInd w:val="0"/>
                    <w:rPr>
                      <w:rFonts w:asciiTheme="minorHAnsi" w:hAnsiTheme="minorHAnsi" w:cstheme="minorHAnsi"/>
                      <w:color w:val="000000"/>
                      <w:lang w:eastAsia="fr-BE"/>
                    </w:rPr>
                  </w:pPr>
                  <w:bookmarkStart w:id="473" w:name="_3.9.1._Préambule"/>
                  <w:bookmarkEnd w:id="473"/>
                </w:p>
                <w:p w14:paraId="35A3FFAE" w14:textId="77777777" w:rsidR="00232448" w:rsidRPr="00274A30" w:rsidRDefault="00232448" w:rsidP="00581503">
                  <w:pPr>
                    <w:autoSpaceDE w:val="0"/>
                    <w:autoSpaceDN w:val="0"/>
                    <w:adjustRightInd w:val="0"/>
                    <w:rPr>
                      <w:rFonts w:asciiTheme="minorHAnsi" w:hAnsiTheme="minorHAnsi" w:cstheme="minorHAnsi"/>
                      <w:color w:val="000000"/>
                      <w:lang w:eastAsia="fr-BE"/>
                    </w:rPr>
                  </w:pPr>
                </w:p>
                <w:p w14:paraId="6F949884" w14:textId="3E83C63D" w:rsidR="00581503" w:rsidRDefault="00581503" w:rsidP="0030651F">
                  <w:pPr>
                    <w:pStyle w:val="StyleTitre3LatinCorpsCalibri14ptAccent1Avant"/>
                  </w:pPr>
                  <w:bookmarkStart w:id="474" w:name="_Toc170303051"/>
                  <w:r w:rsidRPr="00597C1B">
                    <w:t>Annexe</w:t>
                  </w:r>
                  <w:bookmarkEnd w:id="474"/>
                </w:p>
                <w:p w14:paraId="32ABE5C8" w14:textId="77777777" w:rsidR="00586375" w:rsidRPr="00586375" w:rsidRDefault="00586375" w:rsidP="00586375">
                  <w:r>
                    <w:br w:type="page"/>
                  </w:r>
                </w:p>
                <w:p w14:paraId="079AFDCE" w14:textId="77777777" w:rsidR="00581503" w:rsidRPr="00274A30" w:rsidRDefault="00581503" w:rsidP="00DB1C51">
                  <w:pPr>
                    <w:pStyle w:val="Titre4"/>
                  </w:pPr>
                  <w:bookmarkStart w:id="475" w:name="_Annexe_1_:_10"/>
                  <w:bookmarkStart w:id="476" w:name="_Annexe_1_:_2"/>
                  <w:bookmarkStart w:id="477" w:name="_Toc453314484"/>
                  <w:bookmarkStart w:id="478" w:name="_Toc454980519"/>
                  <w:bookmarkStart w:id="479" w:name="_Toc519000029"/>
                  <w:bookmarkEnd w:id="475"/>
                  <w:bookmarkEnd w:id="476"/>
                  <w:r w:rsidRPr="00274A30">
                    <w:lastRenderedPageBreak/>
                    <w:t>Annexe 1 : Annexe à l’attestation d’admission en enseignement spécialisé</w:t>
                  </w:r>
                  <w:bookmarkEnd w:id="477"/>
                  <w:bookmarkEnd w:id="478"/>
                  <w:bookmarkEnd w:id="479"/>
                </w:p>
                <w:p w14:paraId="60077AA3" w14:textId="77777777" w:rsidR="00581503" w:rsidRPr="00274A30" w:rsidRDefault="00581503" w:rsidP="00581503">
                  <w:pPr>
                    <w:jc w:val="both"/>
                    <w:rPr>
                      <w:rFonts w:asciiTheme="minorHAnsi" w:hAnsiTheme="minorHAnsi" w:cstheme="minorHAnsi"/>
                    </w:rPr>
                  </w:pPr>
                </w:p>
                <w:p w14:paraId="19F89EE7" w14:textId="77777777" w:rsidR="00581503" w:rsidRPr="00274A30" w:rsidRDefault="00581503" w:rsidP="00581503">
                  <w:pPr>
                    <w:jc w:val="both"/>
                    <w:rPr>
                      <w:rFonts w:asciiTheme="minorHAnsi" w:hAnsiTheme="minorHAnsi" w:cstheme="minorHAnsi"/>
                    </w:rPr>
                  </w:pPr>
                </w:p>
                <w:p w14:paraId="71F4B5AB" w14:textId="77777777" w:rsidR="00581503" w:rsidRPr="00274A30" w:rsidRDefault="00581503" w:rsidP="00581503">
                  <w:p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Theme="minorHAnsi" w:hAnsiTheme="minorHAnsi" w:cstheme="minorHAnsi"/>
                    </w:rPr>
                  </w:pPr>
                  <w:r w:rsidRPr="00274A30">
                    <w:rPr>
                      <w:rFonts w:asciiTheme="minorHAnsi" w:hAnsiTheme="minorHAnsi" w:cstheme="minorHAnsi"/>
                      <w:b/>
                    </w:rPr>
                    <w:t xml:space="preserve">Application des articles 8bis et 8ter du </w:t>
                  </w:r>
                  <w:r w:rsidRPr="00274A30">
                    <w:rPr>
                      <w:rFonts w:asciiTheme="minorHAnsi" w:hAnsiTheme="minorHAnsi" w:cstheme="minorHAnsi"/>
                    </w:rPr>
                    <w:t>Décret du 3 mars 2004 organisant l’enseignement spécialisé</w:t>
                  </w:r>
                  <w:r w:rsidRPr="00274A30">
                    <w:rPr>
                      <w:rFonts w:asciiTheme="minorHAnsi" w:hAnsiTheme="minorHAnsi" w:cstheme="minorHAnsi"/>
                      <w:b/>
                    </w:rPr>
                    <w:t xml:space="preserve"> tel que modifié.</w:t>
                  </w:r>
                </w:p>
                <w:p w14:paraId="53EA5256" w14:textId="77777777" w:rsidR="00581503" w:rsidRPr="00274A30" w:rsidRDefault="00581503" w:rsidP="00581503">
                  <w:pPr>
                    <w:jc w:val="both"/>
                    <w:rPr>
                      <w:rFonts w:asciiTheme="minorHAnsi" w:hAnsiTheme="minorHAnsi" w:cstheme="minorHAnsi"/>
                    </w:rPr>
                  </w:pPr>
                </w:p>
                <w:p w14:paraId="5F6598C3" w14:textId="77777777" w:rsidR="00581503" w:rsidRPr="00274A30" w:rsidRDefault="00581503" w:rsidP="00581503">
                  <w:pPr>
                    <w:jc w:val="both"/>
                    <w:rPr>
                      <w:rFonts w:asciiTheme="minorHAnsi" w:hAnsiTheme="minorHAnsi" w:cstheme="minorHAnsi"/>
                    </w:rPr>
                  </w:pPr>
                  <w:r w:rsidRPr="00274A30">
                    <w:rPr>
                      <w:rFonts w:asciiTheme="minorHAnsi" w:hAnsiTheme="minorHAnsi" w:cstheme="minorHAnsi"/>
                    </w:rPr>
                    <w:t>En complément à l’attestation établie par</w:t>
                  </w:r>
                </w:p>
                <w:p w14:paraId="57A263C7" w14:textId="77777777" w:rsidR="00581503" w:rsidRPr="00274A30" w:rsidRDefault="00581503" w:rsidP="00581503">
                  <w:pPr>
                    <w:jc w:val="both"/>
                    <w:rPr>
                      <w:rFonts w:asciiTheme="minorHAnsi" w:hAnsiTheme="minorHAnsi" w:cstheme="minorHAnsi"/>
                    </w:rPr>
                  </w:pPr>
                </w:p>
                <w:p w14:paraId="0BDABB90" w14:textId="77777777" w:rsidR="00581503" w:rsidRPr="00274A30" w:rsidRDefault="00581503" w:rsidP="00581503">
                  <w:pPr>
                    <w:jc w:val="both"/>
                    <w:rPr>
                      <w:rFonts w:asciiTheme="minorHAnsi" w:hAnsiTheme="minorHAnsi" w:cstheme="minorHAnsi"/>
                    </w:rPr>
                  </w:pPr>
                  <w:r w:rsidRPr="00274A30">
                    <w:rPr>
                      <w:rFonts w:asciiTheme="minorHAnsi" w:hAnsiTheme="minorHAnsi" w:cstheme="minorHAnsi"/>
                    </w:rPr>
                    <w:t>………………………………………………………………………………………………………………………………………………………………………………………………………………………………………………………………………………</w:t>
                  </w:r>
                </w:p>
                <w:p w14:paraId="615A36DD" w14:textId="77777777" w:rsidR="00581503" w:rsidRPr="00274A30" w:rsidRDefault="00581503" w:rsidP="00581503">
                  <w:pPr>
                    <w:jc w:val="both"/>
                    <w:rPr>
                      <w:rFonts w:asciiTheme="minorHAnsi" w:hAnsiTheme="minorHAnsi" w:cstheme="minorHAnsi"/>
                    </w:rPr>
                  </w:pPr>
                </w:p>
                <w:p w14:paraId="5CF794ED" w14:textId="77777777" w:rsidR="00581503" w:rsidRPr="00274A30" w:rsidRDefault="00581503" w:rsidP="00581503">
                  <w:pPr>
                    <w:jc w:val="both"/>
                    <w:rPr>
                      <w:rFonts w:asciiTheme="minorHAnsi" w:hAnsiTheme="minorHAnsi" w:cstheme="minorHAnsi"/>
                    </w:rPr>
                  </w:pPr>
                  <w:r w:rsidRPr="00274A30">
                    <w:rPr>
                      <w:rFonts w:asciiTheme="minorHAnsi" w:hAnsiTheme="minorHAnsi" w:cstheme="minorHAnsi"/>
                    </w:rPr>
                    <w:t>Concernant l’élève………………………………………………………………………………………..</w:t>
                  </w:r>
                </w:p>
                <w:p w14:paraId="21191D5E" w14:textId="77777777" w:rsidR="00581503" w:rsidRPr="00274A30" w:rsidRDefault="00581503" w:rsidP="00581503">
                  <w:pPr>
                    <w:jc w:val="both"/>
                    <w:rPr>
                      <w:rFonts w:asciiTheme="minorHAnsi" w:hAnsiTheme="minorHAnsi" w:cstheme="minorHAnsi"/>
                    </w:rPr>
                  </w:pPr>
                </w:p>
                <w:p w14:paraId="5B886DBF" w14:textId="77777777" w:rsidR="00581503" w:rsidRPr="00274A30" w:rsidRDefault="00581503" w:rsidP="00581503">
                  <w:pPr>
                    <w:jc w:val="both"/>
                    <w:rPr>
                      <w:rFonts w:asciiTheme="minorHAnsi" w:hAnsiTheme="minorHAnsi" w:cstheme="minorHAnsi"/>
                    </w:rPr>
                  </w:pPr>
                  <w:r w:rsidRPr="00274A30">
                    <w:rPr>
                      <w:rFonts w:asciiTheme="minorHAnsi" w:hAnsiTheme="minorHAnsi" w:cstheme="minorHAnsi"/>
                    </w:rPr>
                    <w:t>Né(e ) le……………………………………………………………………………………………………</w:t>
                  </w:r>
                </w:p>
                <w:p w14:paraId="1BE726FC" w14:textId="77777777" w:rsidR="00581503" w:rsidRPr="00274A30" w:rsidRDefault="00581503" w:rsidP="00581503">
                  <w:pPr>
                    <w:jc w:val="both"/>
                    <w:rPr>
                      <w:rFonts w:asciiTheme="minorHAnsi" w:hAnsiTheme="minorHAnsi" w:cstheme="minorHAnsi"/>
                    </w:rPr>
                  </w:pPr>
                </w:p>
                <w:p w14:paraId="0DCF48EC" w14:textId="77777777" w:rsidR="00581503" w:rsidRPr="00274A30" w:rsidRDefault="00581503" w:rsidP="00581503">
                  <w:pPr>
                    <w:jc w:val="both"/>
                    <w:rPr>
                      <w:rFonts w:asciiTheme="minorHAnsi" w:hAnsiTheme="minorHAnsi" w:cstheme="minorHAnsi"/>
                    </w:rPr>
                  </w:pPr>
                  <w:r w:rsidRPr="00274A30">
                    <w:rPr>
                      <w:rFonts w:asciiTheme="minorHAnsi" w:hAnsiTheme="minorHAnsi" w:cstheme="minorHAnsi"/>
                    </w:rPr>
                    <w:t>Je soussigné(e ) …………………………………………………………………Directeur/(trice)</w:t>
                  </w:r>
                  <w:r w:rsidRPr="00274A30">
                    <w:rPr>
                      <w:rFonts w:asciiTheme="minorHAnsi" w:hAnsiTheme="minorHAnsi" w:cstheme="minorHAnsi"/>
                      <w:vertAlign w:val="superscript"/>
                    </w:rPr>
                    <w:t>1</w:t>
                  </w:r>
                  <w:r w:rsidRPr="00274A30">
                    <w:rPr>
                      <w:rFonts w:asciiTheme="minorHAnsi" w:hAnsiTheme="minorHAnsi" w:cstheme="minorHAnsi"/>
                    </w:rPr>
                    <w:t xml:space="preserve"> de l’organisme habilité à délivrer l’annexe à l’attestation d’admission en enseignement spécialisé identifié ci-dessous, atteste que cet(te) élève doit bénéficier d’un enseignement spécialisé adapté aux élèves polyhandicapés, aux élèves avec autisme ou pour élèves aphasiques ou dysphasiques ou avec  handicaps physiques lourds entravant fortement leur autonomie et nécessitant des actes de soins et de nursing importants mais disposant de compétences intellectuelles leur permettant d’accéder aux apprentissages scolaires grâce à des moyens orthopédagogiques très spécifiques.</w:t>
                  </w:r>
                </w:p>
                <w:p w14:paraId="642D4220" w14:textId="77777777" w:rsidR="00581503" w:rsidRPr="00274A30" w:rsidRDefault="00581503" w:rsidP="00581503">
                  <w:pPr>
                    <w:jc w:val="both"/>
                    <w:rPr>
                      <w:rFonts w:asciiTheme="minorHAnsi" w:hAnsiTheme="minorHAnsi" w:cstheme="minorHAnsi"/>
                    </w:rPr>
                  </w:pPr>
                </w:p>
                <w:p w14:paraId="374EAEE6" w14:textId="77777777" w:rsidR="00581503" w:rsidRPr="00274A30" w:rsidRDefault="00581503" w:rsidP="00581503">
                  <w:pPr>
                    <w:jc w:val="both"/>
                    <w:rPr>
                      <w:rFonts w:asciiTheme="minorHAnsi" w:hAnsiTheme="minorHAnsi" w:cstheme="minorHAnsi"/>
                    </w:rPr>
                  </w:pPr>
                  <w:r w:rsidRPr="00274A30">
                    <w:rPr>
                      <w:rFonts w:asciiTheme="minorHAnsi" w:hAnsiTheme="minorHAnsi" w:cstheme="minorHAnsi"/>
                    </w:rPr>
                    <w:t>Fait à……………………………………………….., le………………………………………………….</w:t>
                  </w:r>
                </w:p>
                <w:p w14:paraId="60988F42" w14:textId="77777777" w:rsidR="00581503" w:rsidRPr="00274A30" w:rsidRDefault="00581503" w:rsidP="00581503">
                  <w:pPr>
                    <w:jc w:val="both"/>
                    <w:rPr>
                      <w:rFonts w:asciiTheme="minorHAnsi" w:hAnsiTheme="minorHAnsi" w:cstheme="minorHAnsi"/>
                    </w:rPr>
                  </w:pPr>
                </w:p>
                <w:p w14:paraId="57BCD1C8" w14:textId="77777777" w:rsidR="00581503" w:rsidRPr="00274A30" w:rsidRDefault="00581503" w:rsidP="00581503">
                  <w:pPr>
                    <w:jc w:val="both"/>
                    <w:rPr>
                      <w:rFonts w:asciiTheme="minorHAnsi" w:hAnsiTheme="minorHAnsi" w:cstheme="minorHAnsi"/>
                    </w:rPr>
                  </w:pPr>
                </w:p>
                <w:p w14:paraId="01C8DAB3" w14:textId="77777777" w:rsidR="00581503" w:rsidRPr="00274A30" w:rsidRDefault="00581503" w:rsidP="00581503">
                  <w:pPr>
                    <w:jc w:val="right"/>
                    <w:rPr>
                      <w:rFonts w:asciiTheme="minorHAnsi" w:hAnsiTheme="minorHAnsi" w:cstheme="minorHAnsi"/>
                    </w:rPr>
                  </w:pPr>
                  <w:r w:rsidRPr="00274A30">
                    <w:rPr>
                      <w:rFonts w:asciiTheme="minorHAnsi" w:hAnsiTheme="minorHAnsi" w:cstheme="minorHAnsi"/>
                    </w:rPr>
                    <w:t>Signature de la direction</w:t>
                  </w:r>
                </w:p>
                <w:p w14:paraId="117AADDE" w14:textId="77777777" w:rsidR="00581503" w:rsidRPr="00274A30" w:rsidRDefault="00581503" w:rsidP="00581503">
                  <w:pPr>
                    <w:jc w:val="both"/>
                    <w:rPr>
                      <w:rFonts w:asciiTheme="minorHAnsi" w:hAnsiTheme="minorHAnsi" w:cstheme="minorHAnsi"/>
                    </w:rPr>
                  </w:pPr>
                </w:p>
                <w:p w14:paraId="2A6CD0E7" w14:textId="77777777" w:rsidR="00581503" w:rsidRPr="00274A30" w:rsidRDefault="00581503" w:rsidP="00581503">
                  <w:pPr>
                    <w:jc w:val="both"/>
                    <w:rPr>
                      <w:rFonts w:asciiTheme="minorHAnsi" w:hAnsiTheme="minorHAnsi" w:cstheme="minorHAnsi"/>
                    </w:rPr>
                  </w:pPr>
                </w:p>
                <w:p w14:paraId="2B9701B0" w14:textId="77777777" w:rsidR="00581503" w:rsidRPr="00274A30" w:rsidRDefault="00581503" w:rsidP="00581503">
                  <w:pPr>
                    <w:jc w:val="both"/>
                    <w:rPr>
                      <w:rFonts w:asciiTheme="minorHAnsi" w:hAnsiTheme="minorHAnsi" w:cstheme="minorHAnsi"/>
                    </w:rPr>
                  </w:pPr>
                </w:p>
                <w:p w14:paraId="5B28999F" w14:textId="77777777" w:rsidR="00581503" w:rsidRPr="00274A30" w:rsidRDefault="00581503" w:rsidP="00581503">
                  <w:pPr>
                    <w:jc w:val="both"/>
                    <w:rPr>
                      <w:rFonts w:asciiTheme="minorHAnsi" w:hAnsiTheme="minorHAnsi" w:cstheme="minorHAnsi"/>
                    </w:rPr>
                  </w:pPr>
                  <w:r w:rsidRPr="00274A30">
                    <w:rPr>
                      <w:rFonts w:asciiTheme="minorHAnsi" w:hAnsiTheme="minorHAnsi" w:cstheme="minorHAnsi"/>
                    </w:rPr>
                    <w:t xml:space="preserve">Organisme signataire de l’annexe à l’attestation : </w:t>
                  </w:r>
                </w:p>
                <w:p w14:paraId="3F9A5D0D" w14:textId="77777777" w:rsidR="00581503" w:rsidRPr="00274A30" w:rsidRDefault="00581503" w:rsidP="00581503">
                  <w:pPr>
                    <w:jc w:val="both"/>
                    <w:rPr>
                      <w:rFonts w:asciiTheme="minorHAnsi" w:hAnsiTheme="minorHAnsi" w:cstheme="minorHAnsi"/>
                    </w:rPr>
                  </w:pPr>
                </w:p>
                <w:p w14:paraId="1FF091F8" w14:textId="77777777" w:rsidR="00581503" w:rsidRPr="00274A30" w:rsidRDefault="00581503" w:rsidP="00581503">
                  <w:pPr>
                    <w:jc w:val="both"/>
                    <w:rPr>
                      <w:rFonts w:asciiTheme="minorHAnsi" w:hAnsiTheme="minorHAnsi" w:cstheme="minorHAnsi"/>
                    </w:rPr>
                  </w:pPr>
                  <w:r w:rsidRPr="00274A30">
                    <w:rPr>
                      <w:rFonts w:asciiTheme="minorHAnsi" w:hAnsiTheme="minorHAnsi" w:cstheme="minorHAnsi"/>
                    </w:rPr>
                    <w:t>...............................................................................................................................................</w:t>
                  </w:r>
                </w:p>
                <w:p w14:paraId="6B1C8D31" w14:textId="77777777" w:rsidR="00581503" w:rsidRDefault="00581503">
                  <w:pPr>
                    <w:rPr>
                      <w:rFonts w:asciiTheme="minorHAnsi" w:eastAsia="Times New Roman" w:hAnsiTheme="minorHAnsi" w:cstheme="minorHAnsi"/>
                      <w:lang w:eastAsia="ar-SA"/>
                    </w:rPr>
                  </w:pPr>
                  <w:r>
                    <w:rPr>
                      <w:rFonts w:asciiTheme="minorHAnsi" w:eastAsia="Times New Roman" w:hAnsiTheme="minorHAnsi" w:cstheme="minorHAnsi"/>
                      <w:lang w:eastAsia="ar-SA"/>
                    </w:rPr>
                    <w:br w:type="page"/>
                  </w:r>
                </w:p>
                <w:p w14:paraId="4161702F" w14:textId="5C0B60CF" w:rsidR="00581503" w:rsidRDefault="00581503" w:rsidP="0077179B">
                  <w:pPr>
                    <w:pStyle w:val="StyleTitre2"/>
                    <w:jc w:val="left"/>
                    <w:rPr>
                      <w:rFonts w:asciiTheme="minorHAnsi" w:eastAsiaTheme="minorEastAsia" w:hAnsiTheme="minorHAnsi" w:cstheme="minorBidi"/>
                      <w:caps w:val="0"/>
                      <w:color w:val="4F81BD" w:themeColor="accent1"/>
                      <w:sz w:val="32"/>
                      <w:szCs w:val="22"/>
                      <w:u w:val="single"/>
                    </w:rPr>
                  </w:pPr>
                  <w:bookmarkStart w:id="480" w:name="_Toc170303052"/>
                  <w:r w:rsidRPr="0077179B">
                    <w:rPr>
                      <w:rFonts w:asciiTheme="minorHAnsi" w:eastAsiaTheme="minorEastAsia" w:hAnsiTheme="minorHAnsi" w:cstheme="minorBidi"/>
                      <w:caps w:val="0"/>
                      <w:color w:val="4F81BD" w:themeColor="accent1"/>
                      <w:sz w:val="32"/>
                      <w:szCs w:val="22"/>
                    </w:rPr>
                    <w:lastRenderedPageBreak/>
                    <w:t xml:space="preserve">Chapitre </w:t>
                  </w:r>
                  <w:r w:rsidR="0077179B" w:rsidRPr="0077179B">
                    <w:rPr>
                      <w:rFonts w:asciiTheme="minorHAnsi" w:eastAsiaTheme="minorEastAsia" w:hAnsiTheme="minorHAnsi" w:cstheme="minorBidi"/>
                      <w:caps w:val="0"/>
                      <w:color w:val="4F81BD" w:themeColor="accent1"/>
                      <w:sz w:val="32"/>
                      <w:szCs w:val="22"/>
                    </w:rPr>
                    <w:t>3.</w:t>
                  </w:r>
                  <w:r w:rsidR="0071402D">
                    <w:rPr>
                      <w:rFonts w:asciiTheme="minorHAnsi" w:eastAsiaTheme="minorEastAsia" w:hAnsiTheme="minorHAnsi" w:cstheme="minorBidi"/>
                      <w:caps w:val="0"/>
                      <w:color w:val="4F81BD" w:themeColor="accent1"/>
                      <w:sz w:val="32"/>
                      <w:szCs w:val="22"/>
                    </w:rPr>
                    <w:t>1</w:t>
                  </w:r>
                  <w:r w:rsidR="007310EA">
                    <w:rPr>
                      <w:rFonts w:asciiTheme="minorHAnsi" w:eastAsiaTheme="minorEastAsia" w:hAnsiTheme="minorHAnsi" w:cstheme="minorBidi"/>
                      <w:caps w:val="0"/>
                      <w:color w:val="4F81BD" w:themeColor="accent1"/>
                      <w:sz w:val="32"/>
                      <w:szCs w:val="22"/>
                    </w:rPr>
                    <w:t>1</w:t>
                  </w:r>
                  <w:r w:rsidRPr="0077179B">
                    <w:rPr>
                      <w:rFonts w:asciiTheme="minorHAnsi" w:eastAsiaTheme="minorEastAsia" w:hAnsiTheme="minorHAnsi" w:cstheme="minorBidi"/>
                      <w:caps w:val="0"/>
                      <w:color w:val="4F81BD" w:themeColor="accent1"/>
                      <w:sz w:val="32"/>
                      <w:szCs w:val="22"/>
                    </w:rPr>
                    <w:t xml:space="preserve"> : </w:t>
                  </w:r>
                  <w:r w:rsidRPr="00F26244">
                    <w:rPr>
                      <w:rFonts w:asciiTheme="minorHAnsi" w:eastAsiaTheme="minorEastAsia" w:hAnsiTheme="minorHAnsi" w:cstheme="minorBidi"/>
                      <w:caps w:val="0"/>
                      <w:color w:val="4F81BD" w:themeColor="accent1"/>
                      <w:sz w:val="32"/>
                      <w:szCs w:val="22"/>
                      <w:u w:val="single"/>
                    </w:rPr>
                    <w:t>Organisation d’une Structure Scolaire d’Aide à la Socialisation (SSAS)</w:t>
                  </w:r>
                  <w:bookmarkEnd w:id="480"/>
                </w:p>
                <w:p w14:paraId="4B5A7097" w14:textId="77777777" w:rsidR="00B801FC" w:rsidRPr="00336161" w:rsidRDefault="00B801FC" w:rsidP="00336161">
                  <w:pPr>
                    <w:rPr>
                      <w:rFonts w:asciiTheme="minorHAnsi" w:hAnsiTheme="minorHAnsi" w:cstheme="minorHAnsi"/>
                    </w:rPr>
                  </w:pPr>
                </w:p>
                <w:p w14:paraId="39CD40DB" w14:textId="77777777" w:rsidR="00B801FC" w:rsidRDefault="00B801FC" w:rsidP="00336161">
                  <w:pPr>
                    <w:rPr>
                      <w:rFonts w:asciiTheme="minorHAnsi" w:eastAsiaTheme="minorEastAsia" w:hAnsiTheme="minorHAnsi"/>
                      <w:caps/>
                      <w:color w:val="4F81BD" w:themeColor="accent1"/>
                      <w:sz w:val="32"/>
                      <w:u w:val="single"/>
                    </w:rPr>
                  </w:pPr>
                </w:p>
                <w:p w14:paraId="205F6A8B" w14:textId="77777777" w:rsidR="00B801FC" w:rsidRPr="009B2DCE" w:rsidRDefault="00B801FC" w:rsidP="00B801FC">
                  <w:pPr>
                    <w:pStyle w:val="StyleTitre3LatinCorpsCalibri14ptAccent1Avant"/>
                  </w:pPr>
                  <w:bookmarkStart w:id="481" w:name="_Toc170303053"/>
                  <w:r>
                    <w:t>Pas d’annexes pour ce chapitre</w:t>
                  </w:r>
                  <w:bookmarkEnd w:id="481"/>
                </w:p>
                <w:p w14:paraId="6923E043" w14:textId="77777777" w:rsidR="00B801FC" w:rsidRPr="0077179B" w:rsidRDefault="00B801FC" w:rsidP="0077179B">
                  <w:pPr>
                    <w:pStyle w:val="StyleTitre2"/>
                    <w:jc w:val="left"/>
                    <w:rPr>
                      <w:rFonts w:asciiTheme="minorHAnsi" w:eastAsiaTheme="minorEastAsia" w:hAnsiTheme="minorHAnsi" w:cstheme="minorBidi"/>
                      <w:caps w:val="0"/>
                      <w:color w:val="4F81BD" w:themeColor="accent1"/>
                      <w:sz w:val="32"/>
                      <w:szCs w:val="22"/>
                    </w:rPr>
                  </w:pPr>
                </w:p>
                <w:p w14:paraId="52199DC1" w14:textId="77777777" w:rsidR="00581503" w:rsidRPr="00274A30" w:rsidRDefault="00581503" w:rsidP="00581503">
                  <w:pPr>
                    <w:rPr>
                      <w:rFonts w:asciiTheme="minorHAnsi" w:hAnsiTheme="minorHAnsi" w:cstheme="minorHAnsi"/>
                    </w:rPr>
                  </w:pPr>
                </w:p>
                <w:p w14:paraId="069A6D92" w14:textId="77777777" w:rsidR="00586375" w:rsidRDefault="00586375" w:rsidP="00581503">
                  <w:pPr>
                    <w:autoSpaceDE w:val="0"/>
                    <w:autoSpaceDN w:val="0"/>
                    <w:adjustRightInd w:val="0"/>
                    <w:jc w:val="both"/>
                    <w:rPr>
                      <w:rFonts w:asciiTheme="minorHAnsi" w:hAnsiTheme="minorHAnsi" w:cstheme="minorHAnsi"/>
                    </w:rPr>
                  </w:pPr>
                </w:p>
                <w:p w14:paraId="6D6A2618" w14:textId="77777777" w:rsidR="00D80319" w:rsidRDefault="00D80319" w:rsidP="00581503">
                  <w:pPr>
                    <w:autoSpaceDE w:val="0"/>
                    <w:autoSpaceDN w:val="0"/>
                    <w:adjustRightInd w:val="0"/>
                    <w:jc w:val="both"/>
                    <w:rPr>
                      <w:rFonts w:asciiTheme="minorHAnsi" w:hAnsiTheme="minorHAnsi" w:cstheme="minorHAnsi"/>
                    </w:rPr>
                  </w:pPr>
                </w:p>
                <w:p w14:paraId="1C445F6E" w14:textId="77777777" w:rsidR="00483BA1" w:rsidRPr="00E4579C" w:rsidRDefault="00483BA1">
                  <w:pPr>
                    <w:rPr>
                      <w:rFonts w:asciiTheme="minorHAnsi" w:eastAsia="Times New Roman" w:hAnsiTheme="minorHAnsi" w:cstheme="minorHAnsi"/>
                      <w:lang w:eastAsia="ar-SA"/>
                    </w:rPr>
                  </w:pPr>
                  <w:r w:rsidRPr="00E4579C">
                    <w:rPr>
                      <w:rFonts w:asciiTheme="minorHAnsi" w:eastAsia="Times New Roman" w:hAnsiTheme="minorHAnsi" w:cstheme="minorHAnsi"/>
                      <w:lang w:eastAsia="ar-SA"/>
                    </w:rPr>
                    <w:br w:type="page"/>
                  </w:r>
                </w:p>
                <w:p w14:paraId="060DCA6B" w14:textId="77777777" w:rsidR="00483BA1" w:rsidRPr="001C43C9" w:rsidRDefault="00483BA1" w:rsidP="000116BA">
                  <w:pPr>
                    <w:pStyle w:val="Titre1"/>
                    <w:keepNext/>
                    <w:keepLines/>
                    <w:pageBreakBefore/>
                    <w:numPr>
                      <w:ilvl w:val="0"/>
                      <w:numId w:val="174"/>
                    </w:numPr>
                    <w:spacing w:before="240" w:after="360"/>
                    <w:jc w:val="left"/>
                    <w:rPr>
                      <w:rFonts w:asciiTheme="minorHAnsi" w:hAnsiTheme="minorHAnsi"/>
                      <w:b/>
                      <w:color w:val="244061" w:themeColor="accent1" w:themeShade="80"/>
                      <w:sz w:val="32"/>
                      <w:szCs w:val="32"/>
                      <w:lang w:eastAsia="en-US"/>
                    </w:rPr>
                  </w:pPr>
                  <w:bookmarkStart w:id="482" w:name="_Toc170303054"/>
                  <w:r>
                    <w:rPr>
                      <w:rFonts w:asciiTheme="minorHAnsi" w:hAnsiTheme="minorHAnsi"/>
                      <w:b/>
                      <w:color w:val="244061" w:themeColor="accent1" w:themeShade="80"/>
                      <w:sz w:val="32"/>
                      <w:szCs w:val="32"/>
                      <w:lang w:eastAsia="en-US"/>
                    </w:rPr>
                    <w:lastRenderedPageBreak/>
                    <w:t>GESTION DE L’ECOLE</w:t>
                  </w:r>
                  <w:bookmarkEnd w:id="482"/>
                </w:p>
                <w:p w14:paraId="5A1B1AF9" w14:textId="77777777" w:rsidR="00483BA1" w:rsidRPr="006603B5" w:rsidRDefault="00483BA1" w:rsidP="006603B5">
                  <w:pPr>
                    <w:pStyle w:val="StyleTitre2"/>
                    <w:jc w:val="left"/>
                    <w:rPr>
                      <w:rFonts w:asciiTheme="minorHAnsi" w:eastAsiaTheme="minorEastAsia" w:hAnsiTheme="minorHAnsi" w:cstheme="minorBidi"/>
                      <w:caps w:val="0"/>
                      <w:color w:val="4F81BD" w:themeColor="accent1"/>
                      <w:sz w:val="32"/>
                      <w:szCs w:val="22"/>
                    </w:rPr>
                  </w:pPr>
                  <w:bookmarkStart w:id="483" w:name="_Toc477623663"/>
                  <w:bookmarkStart w:id="484" w:name="_Toc477767456"/>
                  <w:bookmarkStart w:id="485" w:name="_Toc170303055"/>
                  <w:r w:rsidRPr="006603B5">
                    <w:rPr>
                      <w:rFonts w:asciiTheme="minorHAnsi" w:eastAsiaTheme="minorEastAsia" w:hAnsiTheme="minorHAnsi" w:cstheme="minorBidi"/>
                      <w:caps w:val="0"/>
                      <w:color w:val="4F81BD" w:themeColor="accent1"/>
                      <w:sz w:val="32"/>
                      <w:szCs w:val="22"/>
                    </w:rPr>
                    <w:t>Chapitre</w:t>
                  </w:r>
                  <w:bookmarkEnd w:id="483"/>
                  <w:bookmarkEnd w:id="484"/>
                  <w:r w:rsidRPr="006603B5">
                    <w:rPr>
                      <w:rFonts w:asciiTheme="minorHAnsi" w:eastAsiaTheme="minorEastAsia" w:hAnsiTheme="minorHAnsi" w:cstheme="minorBidi"/>
                      <w:caps w:val="0"/>
                      <w:color w:val="4F81BD" w:themeColor="accent1"/>
                      <w:sz w:val="32"/>
                      <w:szCs w:val="22"/>
                    </w:rPr>
                    <w:t xml:space="preserve"> 4.1 :</w:t>
                  </w:r>
                  <w:bookmarkStart w:id="486" w:name="_Toc477623664"/>
                  <w:bookmarkStart w:id="487" w:name="_Toc477767457"/>
                  <w:r w:rsidRPr="006603B5">
                    <w:rPr>
                      <w:rFonts w:asciiTheme="minorHAnsi" w:eastAsiaTheme="minorEastAsia" w:hAnsiTheme="minorHAnsi" w:cstheme="minorBidi"/>
                      <w:caps w:val="0"/>
                      <w:color w:val="4F81BD" w:themeColor="accent1"/>
                      <w:sz w:val="32"/>
                      <w:szCs w:val="22"/>
                    </w:rPr>
                    <w:t xml:space="preserve"> </w:t>
                  </w:r>
                  <w:r w:rsidRPr="00F26244">
                    <w:rPr>
                      <w:rFonts w:asciiTheme="minorHAnsi" w:eastAsiaTheme="minorEastAsia" w:hAnsiTheme="minorHAnsi" w:cstheme="minorBidi"/>
                      <w:caps w:val="0"/>
                      <w:color w:val="4F81BD" w:themeColor="accent1"/>
                      <w:sz w:val="32"/>
                      <w:szCs w:val="22"/>
                      <w:u w:val="single"/>
                    </w:rPr>
                    <w:t>Calendrier scolaire, suspension des cours et fermeture exceptionnelle</w:t>
                  </w:r>
                  <w:bookmarkEnd w:id="485"/>
                  <w:bookmarkEnd w:id="486"/>
                  <w:bookmarkEnd w:id="487"/>
                </w:p>
                <w:p w14:paraId="5CE6B3D2" w14:textId="5BA7E5B9" w:rsidR="00483BA1" w:rsidRPr="00274A30" w:rsidRDefault="00483BA1" w:rsidP="00483BA1">
                  <w:pPr>
                    <w:rPr>
                      <w:rFonts w:cs="Calibri"/>
                    </w:rPr>
                  </w:pPr>
                </w:p>
                <w:p w14:paraId="0BD05E1F" w14:textId="77777777" w:rsidR="008E72A9" w:rsidRPr="00274A30" w:rsidRDefault="008E72A9" w:rsidP="00483BA1">
                  <w:pPr>
                    <w:rPr>
                      <w:rFonts w:cs="Calibri"/>
                    </w:rPr>
                  </w:pPr>
                  <w:bookmarkStart w:id="488" w:name="_1._Calendrier_scolaire"/>
                  <w:bookmarkStart w:id="489" w:name="_4.1.1._Calendrier_scolaire"/>
                  <w:bookmarkStart w:id="490" w:name="_Toc414353030"/>
                  <w:bookmarkStart w:id="491" w:name="_Toc453837058"/>
                  <w:bookmarkEnd w:id="488"/>
                  <w:bookmarkEnd w:id="489"/>
                </w:p>
                <w:p w14:paraId="53B776CB" w14:textId="0787282C" w:rsidR="00483BA1" w:rsidRPr="006C7DFE" w:rsidRDefault="00483BA1" w:rsidP="0030651F">
                  <w:pPr>
                    <w:pStyle w:val="StyleTitre3LatinCorpsCalibri14ptAccent1Avant"/>
                  </w:pPr>
                  <w:bookmarkStart w:id="492" w:name="_Toc103953027"/>
                  <w:bookmarkStart w:id="493" w:name="_Toc170303056"/>
                  <w:r w:rsidRPr="006C7DFE">
                    <w:t>Annexe</w:t>
                  </w:r>
                  <w:bookmarkEnd w:id="490"/>
                  <w:bookmarkEnd w:id="491"/>
                  <w:bookmarkEnd w:id="492"/>
                  <w:r w:rsidRPr="006C7DFE">
                    <w:t>s</w:t>
                  </w:r>
                  <w:bookmarkEnd w:id="493"/>
                </w:p>
                <w:p w14:paraId="4055380A" w14:textId="77777777" w:rsidR="00483BA1" w:rsidRPr="00274A30" w:rsidRDefault="00483BA1" w:rsidP="00DB1C51">
                  <w:pPr>
                    <w:pStyle w:val="Titre4"/>
                  </w:pPr>
                  <w:bookmarkStart w:id="494" w:name="_Annexe_1_:_18"/>
                  <w:bookmarkEnd w:id="494"/>
                  <w:r w:rsidRPr="00274A30">
                    <w:br w:type="page"/>
                  </w:r>
                  <w:bookmarkStart w:id="495" w:name="_Ref11410639"/>
                  <w:bookmarkStart w:id="496" w:name="_Ref11410697"/>
                  <w:bookmarkStart w:id="497" w:name="_Ref11410744"/>
                  <w:bookmarkStart w:id="498" w:name="_Toc518999845"/>
                  <w:bookmarkStart w:id="499" w:name="_Toc453837059"/>
                  <w:bookmarkStart w:id="500" w:name="_Toc414353031"/>
                  <w:r w:rsidRPr="00274A30">
                    <w:lastRenderedPageBreak/>
                    <w:t>Annexe 1 : Déclaration pour suspension des cours</w:t>
                  </w:r>
                  <w:bookmarkEnd w:id="495"/>
                  <w:bookmarkEnd w:id="496"/>
                  <w:bookmarkEnd w:id="497"/>
                  <w:r w:rsidRPr="00274A30">
                    <w:t xml:space="preserve"> </w:t>
                  </w:r>
                  <w:bookmarkEnd w:id="498"/>
                  <w:bookmarkEnd w:id="499"/>
                  <w:bookmarkEnd w:id="500"/>
                </w:p>
                <w:p w14:paraId="2053BFDC" w14:textId="77777777" w:rsidR="00483BA1" w:rsidRPr="00274A30" w:rsidRDefault="00483BA1" w:rsidP="00483BA1">
                  <w:pPr>
                    <w:rPr>
                      <w:rFonts w:cs="Calibri"/>
                    </w:rPr>
                  </w:pPr>
                </w:p>
                <w:p w14:paraId="47F427CC" w14:textId="77777777" w:rsidR="00483BA1" w:rsidRPr="00274A30" w:rsidRDefault="00483BA1" w:rsidP="00483BA1">
                  <w:pPr>
                    <w:rPr>
                      <w:rFonts w:cs="Calibri"/>
                    </w:rPr>
                  </w:pPr>
                </w:p>
                <w:p w14:paraId="7CA7A4E2" w14:textId="77777777" w:rsidR="00483BA1" w:rsidRPr="00274A30" w:rsidRDefault="00483BA1" w:rsidP="00483BA1">
                  <w:pPr>
                    <w:jc w:val="center"/>
                    <w:rPr>
                      <w:rFonts w:cs="Calibri"/>
                    </w:rPr>
                  </w:pPr>
                </w:p>
                <w:p w14:paraId="466D61E5" w14:textId="77777777" w:rsidR="00483BA1" w:rsidRPr="00274A30" w:rsidRDefault="00483BA1" w:rsidP="00483BA1">
                  <w:pPr>
                    <w:pBdr>
                      <w:top w:val="single" w:sz="4" w:space="1" w:color="auto"/>
                      <w:left w:val="single" w:sz="4" w:space="4" w:color="auto"/>
                      <w:bottom w:val="single" w:sz="4" w:space="1" w:color="auto"/>
                      <w:right w:val="single" w:sz="4" w:space="4" w:color="auto"/>
                    </w:pBdr>
                    <w:jc w:val="center"/>
                    <w:rPr>
                      <w:rFonts w:cs="Calibri"/>
                      <w:b/>
                    </w:rPr>
                  </w:pPr>
                  <w:r w:rsidRPr="00274A30">
                    <w:rPr>
                      <w:rFonts w:cs="Calibri"/>
                      <w:b/>
                    </w:rPr>
                    <w:t>Renseignements portant sur l’école (un formulaire par école / implantation)</w:t>
                  </w:r>
                </w:p>
                <w:p w14:paraId="6D516854" w14:textId="77777777" w:rsidR="00483BA1" w:rsidRPr="00274A30" w:rsidRDefault="00483BA1" w:rsidP="00483BA1">
                  <w:pPr>
                    <w:jc w:val="center"/>
                    <w:rPr>
                      <w:rFonts w:cs="Calibri"/>
                    </w:rPr>
                  </w:pPr>
                </w:p>
                <w:p w14:paraId="671C4C0F" w14:textId="77777777" w:rsidR="00483BA1" w:rsidRPr="00274A30" w:rsidRDefault="00483BA1" w:rsidP="00483BA1">
                  <w:pPr>
                    <w:rPr>
                      <w:rFonts w:cs="Calibri"/>
                    </w:rPr>
                  </w:pPr>
                  <w:r w:rsidRPr="00274A30">
                    <w:rPr>
                      <w:rFonts w:cs="Calibri"/>
                    </w:rPr>
                    <w:t>NOM de l’école : ……………..…………………………………………………………………………………..……………………</w:t>
                  </w:r>
                </w:p>
                <w:p w14:paraId="439ECADE" w14:textId="77777777" w:rsidR="00483BA1" w:rsidRPr="00274A30" w:rsidRDefault="00483BA1" w:rsidP="00483BA1">
                  <w:pPr>
                    <w:rPr>
                      <w:rFonts w:cs="Calibri"/>
                    </w:rPr>
                  </w:pPr>
                </w:p>
                <w:p w14:paraId="3DD9844F" w14:textId="77777777" w:rsidR="00483BA1" w:rsidRPr="00274A30" w:rsidRDefault="00483BA1" w:rsidP="00483BA1">
                  <w:pPr>
                    <w:rPr>
                      <w:rFonts w:cs="Calibri"/>
                    </w:rPr>
                  </w:pPr>
                  <w:r w:rsidRPr="00274A30">
                    <w:rPr>
                      <w:rFonts w:cs="Calibri"/>
                    </w:rPr>
                    <w:t>Niveau : Enseignement spécialisé maternel – primaire – fondamental</w:t>
                  </w:r>
                  <w:r w:rsidRPr="00274A30">
                    <w:rPr>
                      <w:rFonts w:cs="Calibri"/>
                      <w:vertAlign w:val="superscript"/>
                    </w:rPr>
                    <w:t>1</w:t>
                  </w:r>
                </w:p>
                <w:p w14:paraId="5CB5A67C" w14:textId="77777777" w:rsidR="00483BA1" w:rsidRPr="00274A30" w:rsidRDefault="00483BA1" w:rsidP="00483BA1">
                  <w:pPr>
                    <w:rPr>
                      <w:rFonts w:cs="Calibri"/>
                    </w:rPr>
                  </w:pPr>
                </w:p>
                <w:p w14:paraId="3FC0D071" w14:textId="77777777" w:rsidR="00483BA1" w:rsidRPr="00274A30" w:rsidRDefault="00483BA1" w:rsidP="00483BA1">
                  <w:pPr>
                    <w:rPr>
                      <w:rFonts w:cs="Calibri"/>
                    </w:rPr>
                  </w:pPr>
                  <w:r w:rsidRPr="00274A30">
                    <w:rPr>
                      <w:rFonts w:cs="Calibri"/>
                    </w:rPr>
                    <w:t>Numéro FASE (obligatoire) : ……………..…………………….………………………………………………………………</w:t>
                  </w:r>
                </w:p>
                <w:p w14:paraId="63096061" w14:textId="77777777" w:rsidR="00483BA1" w:rsidRPr="00274A30" w:rsidRDefault="00483BA1" w:rsidP="00483BA1">
                  <w:pPr>
                    <w:rPr>
                      <w:rFonts w:cs="Calibri"/>
                    </w:rPr>
                  </w:pPr>
                </w:p>
                <w:p w14:paraId="79C36790" w14:textId="77777777" w:rsidR="00483BA1" w:rsidRPr="00274A30" w:rsidRDefault="00483BA1" w:rsidP="00483BA1">
                  <w:pPr>
                    <w:rPr>
                      <w:rFonts w:cs="Calibri"/>
                    </w:rPr>
                  </w:pPr>
                  <w:r w:rsidRPr="00274A30">
                    <w:rPr>
                      <w:rFonts w:cs="Calibri"/>
                    </w:rPr>
                    <w:t>Adresse complète : ……………..……………………………………………………………………………………………………</w:t>
                  </w:r>
                </w:p>
                <w:p w14:paraId="586908F4" w14:textId="77777777" w:rsidR="00483BA1" w:rsidRPr="00274A30" w:rsidRDefault="00483BA1" w:rsidP="00483BA1">
                  <w:pPr>
                    <w:rPr>
                      <w:rFonts w:cs="Calibri"/>
                    </w:rPr>
                  </w:pPr>
                </w:p>
                <w:p w14:paraId="50896C67" w14:textId="77777777" w:rsidR="00483BA1" w:rsidRPr="00274A30" w:rsidRDefault="00483BA1" w:rsidP="00483BA1">
                  <w:pPr>
                    <w:rPr>
                      <w:rFonts w:cs="Calibri"/>
                    </w:rPr>
                  </w:pPr>
                  <w:r w:rsidRPr="00274A30">
                    <w:rPr>
                      <w:rFonts w:cs="Calibri"/>
                    </w:rPr>
                    <w:t>Numéro de téléphone : ……………..………………………………………………………………………………</w:t>
                  </w:r>
                </w:p>
                <w:p w14:paraId="43109D9C" w14:textId="77777777" w:rsidR="00483BA1" w:rsidRPr="00274A30" w:rsidRDefault="00483BA1" w:rsidP="00483BA1">
                  <w:pPr>
                    <w:rPr>
                      <w:rFonts w:cs="Calibri"/>
                    </w:rPr>
                  </w:pPr>
                </w:p>
                <w:p w14:paraId="6F7B3C9D" w14:textId="77777777" w:rsidR="00483BA1" w:rsidRPr="00274A30" w:rsidRDefault="00483BA1" w:rsidP="00483BA1">
                  <w:pPr>
                    <w:rPr>
                      <w:rFonts w:cs="Calibri"/>
                    </w:rPr>
                  </w:pPr>
                  <w:r w:rsidRPr="00274A30">
                    <w:rPr>
                      <w:rFonts w:cs="Calibri"/>
                    </w:rPr>
                    <w:t>NOM complet de la Direction : Madame-Monsieur ……………..………………………………………………………</w:t>
                  </w:r>
                </w:p>
                <w:p w14:paraId="65D15628" w14:textId="77777777" w:rsidR="00483BA1" w:rsidRPr="00274A30" w:rsidRDefault="00483BA1" w:rsidP="00483BA1">
                  <w:pPr>
                    <w:rPr>
                      <w:rFonts w:cs="Calibri"/>
                    </w:rPr>
                  </w:pPr>
                </w:p>
                <w:p w14:paraId="2AE337F1" w14:textId="77777777" w:rsidR="00483BA1" w:rsidRPr="00274A30" w:rsidRDefault="00483BA1" w:rsidP="00483BA1">
                  <w:pPr>
                    <w:pBdr>
                      <w:top w:val="single" w:sz="4" w:space="1" w:color="auto"/>
                      <w:left w:val="single" w:sz="4" w:space="4" w:color="auto"/>
                      <w:bottom w:val="single" w:sz="4" w:space="1" w:color="auto"/>
                      <w:right w:val="single" w:sz="4" w:space="4" w:color="auto"/>
                    </w:pBdr>
                    <w:jc w:val="center"/>
                    <w:rPr>
                      <w:rFonts w:cs="Calibri"/>
                    </w:rPr>
                  </w:pPr>
                  <w:r w:rsidRPr="00274A30">
                    <w:rPr>
                      <w:rFonts w:cs="Calibri"/>
                    </w:rPr>
                    <w:t xml:space="preserve">Renseignements portant sur la suspension des cours </w:t>
                  </w:r>
                </w:p>
                <w:p w14:paraId="69E5D23E" w14:textId="77777777" w:rsidR="00483BA1" w:rsidRPr="00274A30" w:rsidRDefault="00483BA1" w:rsidP="00483BA1">
                  <w:pPr>
                    <w:rPr>
                      <w:rFonts w:cs="Calibri"/>
                    </w:rPr>
                  </w:pPr>
                </w:p>
                <w:p w14:paraId="30BF8F7B" w14:textId="77777777" w:rsidR="00483BA1" w:rsidRPr="00274A30" w:rsidRDefault="00483BA1" w:rsidP="00483BA1">
                  <w:pPr>
                    <w:rPr>
                      <w:rFonts w:cs="Calibri"/>
                    </w:rPr>
                  </w:pPr>
                  <w:r w:rsidRPr="00274A30">
                    <w:rPr>
                      <w:rFonts w:cs="Calibri"/>
                    </w:rPr>
                    <w:t>Date de la suspension des cours  : ……………..………………………………………………………………………………</w:t>
                  </w:r>
                </w:p>
                <w:p w14:paraId="3FF03E4C" w14:textId="77777777" w:rsidR="00483BA1" w:rsidRPr="00274A30" w:rsidRDefault="00483BA1" w:rsidP="00483BA1">
                  <w:pPr>
                    <w:rPr>
                      <w:rFonts w:cs="Calibri"/>
                    </w:rPr>
                  </w:pPr>
                  <w:r w:rsidRPr="00274A30">
                    <w:rPr>
                      <w:rFonts w:cs="Calibri"/>
                    </w:rPr>
                    <w:t>Motif de suspension des cours (entourer l’une des propositions suivantes) :</w:t>
                  </w:r>
                </w:p>
                <w:p w14:paraId="7E92B090" w14:textId="77777777" w:rsidR="00483BA1" w:rsidRPr="00274A30" w:rsidRDefault="00483BA1" w:rsidP="003C05E8">
                  <w:pPr>
                    <w:pStyle w:val="Paragraphedeliste"/>
                    <w:numPr>
                      <w:ilvl w:val="0"/>
                      <w:numId w:val="122"/>
                    </w:numPr>
                    <w:suppressAutoHyphens w:val="0"/>
                    <w:spacing w:line="256" w:lineRule="auto"/>
                    <w:contextualSpacing/>
                    <w:rPr>
                      <w:rFonts w:ascii="Calibri" w:hAnsi="Calibri" w:cs="Calibri"/>
                      <w:sz w:val="22"/>
                    </w:rPr>
                  </w:pPr>
                  <w:r w:rsidRPr="00274A30">
                    <w:rPr>
                      <w:rFonts w:ascii="Calibri" w:hAnsi="Calibri" w:cs="Calibri"/>
                      <w:sz w:val="22"/>
                    </w:rPr>
                    <w:t>Force majeure</w:t>
                  </w:r>
                </w:p>
                <w:p w14:paraId="5C8C850A" w14:textId="77777777" w:rsidR="00483BA1" w:rsidRPr="00274A30" w:rsidRDefault="00483BA1" w:rsidP="003C05E8">
                  <w:pPr>
                    <w:pStyle w:val="Paragraphedeliste"/>
                    <w:numPr>
                      <w:ilvl w:val="0"/>
                      <w:numId w:val="122"/>
                    </w:numPr>
                    <w:suppressAutoHyphens w:val="0"/>
                    <w:spacing w:line="256" w:lineRule="auto"/>
                    <w:contextualSpacing/>
                    <w:rPr>
                      <w:rFonts w:ascii="Calibri" w:hAnsi="Calibri" w:cs="Calibri"/>
                      <w:sz w:val="22"/>
                    </w:rPr>
                  </w:pPr>
                  <w:r w:rsidRPr="00274A30">
                    <w:rPr>
                      <w:rFonts w:ascii="Calibri" w:hAnsi="Calibri" w:cs="Calibri"/>
                      <w:sz w:val="22"/>
                    </w:rPr>
                    <w:t>Situation prévisible</w:t>
                  </w:r>
                </w:p>
                <w:p w14:paraId="15D8ACDF" w14:textId="77777777" w:rsidR="00483BA1" w:rsidRPr="00274A30" w:rsidRDefault="00483BA1" w:rsidP="003C05E8">
                  <w:pPr>
                    <w:numPr>
                      <w:ilvl w:val="0"/>
                      <w:numId w:val="122"/>
                    </w:numPr>
                    <w:spacing w:line="259" w:lineRule="auto"/>
                    <w:rPr>
                      <w:rFonts w:cs="Calibri"/>
                    </w:rPr>
                  </w:pPr>
                  <w:r w:rsidRPr="00274A30">
                    <w:rPr>
                      <w:rFonts w:cs="Calibri"/>
                    </w:rPr>
                    <w:t>Fermeture exceptionnelle</w:t>
                  </w:r>
                </w:p>
                <w:p w14:paraId="346CB17E" w14:textId="77777777" w:rsidR="00483BA1" w:rsidRPr="00274A30" w:rsidRDefault="00483BA1" w:rsidP="00483BA1">
                  <w:pPr>
                    <w:rPr>
                      <w:rFonts w:cs="Calibri"/>
                      <w:sz w:val="20"/>
                      <w:szCs w:val="20"/>
                    </w:rPr>
                  </w:pPr>
                  <w:r w:rsidRPr="00274A30">
                    <w:rPr>
                      <w:rFonts w:cs="Calibri"/>
                    </w:rPr>
                    <w:t>Raison de la suspension des cours :</w:t>
                  </w:r>
                  <w:r w:rsidRPr="00274A30">
                    <w:rPr>
                      <w:rFonts w:cs="Calibri"/>
                      <w:b/>
                      <w:sz w:val="20"/>
                      <w:szCs w:val="20"/>
                    </w:rPr>
                    <w:t xml:space="preserve"> </w:t>
                  </w:r>
                  <w:r w:rsidRPr="00274A30">
                    <w:rPr>
                      <w:rFonts w:cs="Calibri"/>
                    </w:rPr>
                    <w:t>………………………………………………………………………………………………………………………………………………………………………………………………………………………………………………………………………………………………………………………………………………………………………………………………………………………………………………………………………………………………………………………………………………………………………………………………………………………………………………………………………………………………………………………………………………………………………………………………………………………………………………………………………………………………………………………………………………………………………………………………</w:t>
                  </w:r>
                </w:p>
                <w:p w14:paraId="48E1F761" w14:textId="77777777" w:rsidR="00483BA1" w:rsidRPr="00274A30" w:rsidRDefault="00483BA1" w:rsidP="00483BA1">
                  <w:pPr>
                    <w:rPr>
                      <w:rFonts w:cs="Calibri"/>
                    </w:rPr>
                  </w:pPr>
                </w:p>
                <w:p w14:paraId="1FDC1E74" w14:textId="77777777" w:rsidR="00483BA1" w:rsidRPr="00274A30" w:rsidRDefault="00483BA1" w:rsidP="00483BA1">
                  <w:pPr>
                    <w:rPr>
                      <w:rFonts w:cs="Calibri"/>
                    </w:rPr>
                  </w:pPr>
                  <w:r w:rsidRPr="00274A30">
                    <w:rPr>
                      <w:rFonts w:cs="Calibri"/>
                    </w:rPr>
                    <w:t>Si la suspension des cours résulte du motif b) ou c), indiquer la date de récupération des cours :</w:t>
                  </w:r>
                </w:p>
                <w:p w14:paraId="5A89164A" w14:textId="77777777" w:rsidR="00483BA1" w:rsidRPr="00274A30" w:rsidRDefault="00483BA1" w:rsidP="00483BA1">
                  <w:pPr>
                    <w:rPr>
                      <w:rFonts w:cs="Calibri"/>
                    </w:rPr>
                  </w:pPr>
                </w:p>
                <w:p w14:paraId="58290007" w14:textId="77777777" w:rsidR="00483BA1" w:rsidRPr="00274A30" w:rsidRDefault="00483BA1" w:rsidP="00483BA1">
                  <w:pPr>
                    <w:ind w:firstLine="426"/>
                    <w:rPr>
                      <w:rFonts w:cs="Calibri"/>
                    </w:rPr>
                  </w:pPr>
                  <w:r w:rsidRPr="00274A30">
                    <w:rPr>
                      <w:rFonts w:cs="Calibri"/>
                    </w:rPr>
                    <w:t>Date de récupération du jour de fermeture : ……………………………………………………………………</w:t>
                  </w:r>
                </w:p>
                <w:p w14:paraId="37F30301" w14:textId="77777777" w:rsidR="00483BA1" w:rsidRPr="00274A30" w:rsidRDefault="00483BA1" w:rsidP="00483BA1">
                  <w:pPr>
                    <w:rPr>
                      <w:rFonts w:cs="Calibri"/>
                    </w:rPr>
                  </w:pPr>
                </w:p>
                <w:p w14:paraId="00C71DE0" w14:textId="77777777" w:rsidR="00483BA1" w:rsidRPr="00274A30" w:rsidRDefault="00483BA1" w:rsidP="00483BA1">
                  <w:pPr>
                    <w:rPr>
                      <w:rFonts w:cs="Calibri"/>
                    </w:rPr>
                  </w:pPr>
                </w:p>
                <w:p w14:paraId="71D1CC0D" w14:textId="77777777" w:rsidR="00483BA1" w:rsidRPr="00274A30" w:rsidRDefault="00483BA1" w:rsidP="00483BA1">
                  <w:pPr>
                    <w:rPr>
                      <w:rFonts w:cs="Calibri"/>
                      <w:b/>
                    </w:rPr>
                  </w:pPr>
                  <w:r w:rsidRPr="00274A30">
                    <w:rPr>
                      <w:rFonts w:cs="Calibri"/>
                      <w:b/>
                    </w:rPr>
                    <w:t>Je déclare sur l’honneur que les informations reprises ci-dessus sont sincères et exactes.</w:t>
                  </w:r>
                </w:p>
                <w:p w14:paraId="188DF8FA" w14:textId="77777777" w:rsidR="00483BA1" w:rsidRPr="00274A30" w:rsidRDefault="00483BA1" w:rsidP="00483BA1">
                  <w:pPr>
                    <w:rPr>
                      <w:rFonts w:cs="Calibri"/>
                      <w:b/>
                    </w:rPr>
                  </w:pPr>
                </w:p>
                <w:p w14:paraId="19953D34" w14:textId="77777777" w:rsidR="00483BA1" w:rsidRPr="00274A30" w:rsidRDefault="00483BA1" w:rsidP="00483BA1">
                  <w:pPr>
                    <w:rPr>
                      <w:rFonts w:cs="Calibri"/>
                      <w:b/>
                    </w:rPr>
                  </w:pPr>
                  <w:r w:rsidRPr="00274A30">
                    <w:rPr>
                      <w:rFonts w:cs="Calibri"/>
                      <w:b/>
                    </w:rPr>
                    <w:t>Pour le Pouvoir organisateur (OS-LS) ou le chef d’établissement (FWB)</w:t>
                  </w:r>
                  <w:r w:rsidRPr="00274A30">
                    <w:rPr>
                      <w:rFonts w:cs="Calibri"/>
                      <w:vertAlign w:val="superscript"/>
                    </w:rPr>
                    <w:t>2</w:t>
                  </w:r>
                  <w:r w:rsidRPr="00274A30">
                    <w:rPr>
                      <w:rFonts w:cs="Calibri"/>
                      <w:b/>
                    </w:rPr>
                    <w:t xml:space="preserve">: </w:t>
                  </w:r>
                </w:p>
                <w:p w14:paraId="0D59B814" w14:textId="77777777" w:rsidR="00483BA1" w:rsidRPr="00274A30" w:rsidRDefault="00483BA1" w:rsidP="00483BA1">
                  <w:pPr>
                    <w:rPr>
                      <w:rFonts w:cs="Calibri"/>
                      <w:b/>
                    </w:rPr>
                  </w:pPr>
                  <w:r w:rsidRPr="00274A30">
                    <w:rPr>
                      <w:rFonts w:cs="Calibri"/>
                      <w:b/>
                    </w:rPr>
                    <w:t>NOM (en majuscules) et signature :</w:t>
                  </w:r>
                  <w:r w:rsidRPr="00274A30">
                    <w:rPr>
                      <w:rFonts w:cs="Calibri"/>
                      <w:b/>
                    </w:rPr>
                    <w:tab/>
                  </w:r>
                  <w:r w:rsidRPr="00274A30">
                    <w:rPr>
                      <w:rFonts w:cs="Calibri"/>
                      <w:b/>
                    </w:rPr>
                    <w:tab/>
                  </w:r>
                  <w:r w:rsidRPr="00274A30">
                    <w:rPr>
                      <w:rFonts w:cs="Calibri"/>
                      <w:b/>
                    </w:rPr>
                    <w:tab/>
                  </w:r>
                  <w:r w:rsidRPr="00274A30">
                    <w:rPr>
                      <w:rFonts w:cs="Calibri"/>
                      <w:b/>
                    </w:rPr>
                    <w:tab/>
                  </w:r>
                  <w:r w:rsidRPr="00274A30">
                    <w:rPr>
                      <w:rFonts w:cs="Calibri"/>
                      <w:b/>
                    </w:rPr>
                    <w:tab/>
                    <w:t>Date :</w:t>
                  </w:r>
                </w:p>
                <w:p w14:paraId="45F795FB" w14:textId="77777777" w:rsidR="00483BA1" w:rsidRPr="00274A30" w:rsidRDefault="00483BA1" w:rsidP="00483BA1">
                  <w:pPr>
                    <w:pStyle w:val="Corpsdetexte3"/>
                    <w:spacing w:after="0"/>
                    <w:rPr>
                      <w:rFonts w:ascii="Calibri" w:hAnsi="Calibri" w:cs="Calibri"/>
                      <w:sz w:val="22"/>
                      <w:szCs w:val="22"/>
                    </w:rPr>
                  </w:pPr>
                </w:p>
                <w:p w14:paraId="4641994C" w14:textId="77777777" w:rsidR="00483BA1" w:rsidRDefault="00483BA1" w:rsidP="00483BA1">
                  <w:pPr>
                    <w:tabs>
                      <w:tab w:val="center" w:pos="6237"/>
                    </w:tabs>
                    <w:rPr>
                      <w:lang w:val="fr-FR"/>
                    </w:rPr>
                  </w:pPr>
                </w:p>
                <w:p w14:paraId="21B099A9" w14:textId="77777777" w:rsidR="00562010" w:rsidRDefault="00562010" w:rsidP="00483BA1">
                  <w:pPr>
                    <w:tabs>
                      <w:tab w:val="center" w:pos="6237"/>
                    </w:tabs>
                    <w:rPr>
                      <w:lang w:val="fr-FR"/>
                    </w:rPr>
                  </w:pPr>
                </w:p>
                <w:p w14:paraId="1A8AB426" w14:textId="77777777" w:rsidR="00562010" w:rsidRDefault="00562010" w:rsidP="00483BA1">
                  <w:pPr>
                    <w:tabs>
                      <w:tab w:val="center" w:pos="6237"/>
                    </w:tabs>
                    <w:rPr>
                      <w:lang w:val="fr-FR"/>
                    </w:rPr>
                  </w:pPr>
                </w:p>
                <w:p w14:paraId="381383DC" w14:textId="77777777" w:rsidR="00562010" w:rsidRDefault="00562010" w:rsidP="00483BA1">
                  <w:pPr>
                    <w:tabs>
                      <w:tab w:val="center" w:pos="6237"/>
                    </w:tabs>
                    <w:rPr>
                      <w:lang w:val="fr-FR"/>
                    </w:rPr>
                  </w:pPr>
                </w:p>
                <w:p w14:paraId="7370976C" w14:textId="77777777" w:rsidR="00562010" w:rsidRDefault="00562010" w:rsidP="00483BA1">
                  <w:pPr>
                    <w:tabs>
                      <w:tab w:val="center" w:pos="6237"/>
                    </w:tabs>
                    <w:rPr>
                      <w:lang w:val="fr-FR"/>
                    </w:rPr>
                  </w:pPr>
                </w:p>
                <w:p w14:paraId="35FAB7C8" w14:textId="77777777" w:rsidR="00562010" w:rsidRDefault="00562010" w:rsidP="00483BA1">
                  <w:pPr>
                    <w:tabs>
                      <w:tab w:val="center" w:pos="6237"/>
                    </w:tabs>
                    <w:rPr>
                      <w:lang w:val="fr-FR"/>
                    </w:rPr>
                  </w:pPr>
                </w:p>
                <w:p w14:paraId="54CCA0FA" w14:textId="77777777" w:rsidR="00562010" w:rsidRPr="00274A30" w:rsidRDefault="00562010" w:rsidP="00483BA1">
                  <w:pPr>
                    <w:tabs>
                      <w:tab w:val="center" w:pos="6237"/>
                    </w:tabs>
                    <w:rPr>
                      <w:lang w:val="fr-FR"/>
                    </w:rPr>
                  </w:pPr>
                </w:p>
                <w:p w14:paraId="5DA2CDA7" w14:textId="77777777" w:rsidR="00483BA1" w:rsidRPr="00274A30" w:rsidRDefault="00483BA1" w:rsidP="00483BA1">
                  <w:pPr>
                    <w:tabs>
                      <w:tab w:val="center" w:pos="6237"/>
                    </w:tabs>
                    <w:rPr>
                      <w:lang w:val="fr-FR"/>
                    </w:rPr>
                  </w:pPr>
                </w:p>
                <w:p w14:paraId="49B85FBA" w14:textId="77777777" w:rsidR="00483BA1" w:rsidRPr="00274A30" w:rsidRDefault="00483BA1" w:rsidP="00483BA1">
                  <w:pPr>
                    <w:tabs>
                      <w:tab w:val="center" w:pos="6237"/>
                    </w:tabs>
                    <w:rPr>
                      <w:lang w:val="fr-FR"/>
                    </w:rPr>
                  </w:pPr>
                </w:p>
                <w:p w14:paraId="413D372A" w14:textId="77777777" w:rsidR="00483BA1" w:rsidRPr="00274A30" w:rsidRDefault="00F57E00" w:rsidP="00483BA1">
                  <w:pPr>
                    <w:tabs>
                      <w:tab w:val="center" w:pos="6237"/>
                    </w:tabs>
                    <w:rPr>
                      <w:lang w:val="fr-FR"/>
                    </w:rPr>
                  </w:pPr>
                  <w:r>
                    <w:rPr>
                      <w:iCs/>
                      <w:lang w:val="fr-FR"/>
                    </w:rPr>
                    <w:pict w14:anchorId="2FF84C2C">
                      <v:rect id="_x0000_i1037" style="width:170.1pt;height:1pt" o:hrpct="0" o:hrstd="t" o:hrnoshade="t" o:hr="t" fillcolor="black [3213]" stroked="f"/>
                    </w:pict>
                  </w:r>
                </w:p>
                <w:p w14:paraId="27D1B2C3" w14:textId="77777777" w:rsidR="00483BA1" w:rsidRPr="00274A30" w:rsidRDefault="00483BA1" w:rsidP="00483BA1">
                  <w:pPr>
                    <w:pStyle w:val="BASDEPAGEcalibri8"/>
                    <w:rPr>
                      <w:lang w:val="fr-FR"/>
                    </w:rPr>
                  </w:pPr>
                  <w:r w:rsidRPr="00274A30">
                    <w:rPr>
                      <w:sz w:val="18"/>
                      <w:szCs w:val="18"/>
                      <w:vertAlign w:val="superscript"/>
                      <w:lang w:val="fr-FR"/>
                    </w:rPr>
                    <w:t>1</w:t>
                  </w:r>
                  <w:r w:rsidRPr="00274A30">
                    <w:rPr>
                      <w:sz w:val="18"/>
                      <w:szCs w:val="18"/>
                      <w:lang w:val="fr-FR"/>
                    </w:rPr>
                    <w:t xml:space="preserve"> </w:t>
                  </w:r>
                  <w:r w:rsidRPr="00274A30">
                    <w:t>Biffer la mention inutile</w:t>
                  </w:r>
                </w:p>
                <w:p w14:paraId="32C3B3B0" w14:textId="77777777" w:rsidR="00483BA1" w:rsidRPr="00274A30" w:rsidRDefault="00483BA1" w:rsidP="00483BA1">
                  <w:pPr>
                    <w:pStyle w:val="BASDEPAGEcalibri8"/>
                    <w:rPr>
                      <w:lang w:val="fr-FR"/>
                    </w:rPr>
                  </w:pPr>
                  <w:r w:rsidRPr="00274A30">
                    <w:rPr>
                      <w:sz w:val="18"/>
                      <w:szCs w:val="18"/>
                      <w:vertAlign w:val="superscript"/>
                      <w:lang w:val="fr-FR"/>
                    </w:rPr>
                    <w:t>2</w:t>
                  </w:r>
                  <w:r w:rsidRPr="00274A30">
                    <w:rPr>
                      <w:sz w:val="18"/>
                      <w:szCs w:val="18"/>
                      <w:lang w:val="fr-FR"/>
                    </w:rPr>
                    <w:t xml:space="preserve"> </w:t>
                  </w:r>
                  <w:r w:rsidRPr="00274A30">
                    <w:t>Biffer la mention inutile</w:t>
                  </w:r>
                </w:p>
                <w:p w14:paraId="18D14068" w14:textId="77777777" w:rsidR="00483BA1" w:rsidRPr="00274A30" w:rsidRDefault="00483BA1" w:rsidP="00DB1C51">
                  <w:pPr>
                    <w:pStyle w:val="Titre4"/>
                    <w:rPr>
                      <w:rFonts w:eastAsia="Calibri"/>
                    </w:rPr>
                  </w:pPr>
                  <w:bookmarkStart w:id="501" w:name="_Annexe_2_:_3"/>
                  <w:bookmarkEnd w:id="501"/>
                  <w:r w:rsidRPr="00274A30">
                    <w:rPr>
                      <w:rFonts w:cs="Calibri"/>
                    </w:rPr>
                    <w:br w:type="page"/>
                  </w:r>
                  <w:bookmarkStart w:id="502" w:name="_Ref132891133"/>
                  <w:r w:rsidRPr="00274A30">
                    <w:lastRenderedPageBreak/>
                    <w:t>Annexe 2 : Formulaire pour introduire une demande de suspension complémentaire des cours pour l’organisation d’une formation professionnelle continue supplémentaire motivée par des circonstances exceptionnelles</w:t>
                  </w:r>
                  <w:bookmarkEnd w:id="502"/>
                </w:p>
                <w:p w14:paraId="2EA0849D" w14:textId="77777777" w:rsidR="00483BA1" w:rsidRPr="00274A30" w:rsidRDefault="00483BA1" w:rsidP="00483BA1">
                  <w:pPr>
                    <w:spacing w:line="256" w:lineRule="auto"/>
                    <w:jc w:val="center"/>
                    <w:rPr>
                      <w:color w:val="17406D"/>
                    </w:rPr>
                  </w:pPr>
                </w:p>
                <w:p w14:paraId="5F0C42AA" w14:textId="77777777" w:rsidR="00483BA1" w:rsidRPr="00274A30" w:rsidRDefault="00483BA1" w:rsidP="00483BA1">
                  <w:pPr>
                    <w:spacing w:line="256" w:lineRule="auto"/>
                    <w:jc w:val="center"/>
                    <w:rPr>
                      <w:rFonts w:eastAsia="Calibri"/>
                    </w:rPr>
                  </w:pPr>
                  <w:r w:rsidRPr="00274A30">
                    <w:rPr>
                      <w:color w:val="17406D"/>
                    </w:rPr>
                    <w:t xml:space="preserve">1.9.4-2 </w:t>
                  </w:r>
                  <w:r w:rsidRPr="00274A30">
                    <w:rPr>
                      <w:rFonts w:eastAsia="Calibri"/>
                    </w:rPr>
                    <w:t xml:space="preserve">du Code de l'enseignement fondamental </w:t>
                  </w:r>
                  <w:r w:rsidRPr="00274A30">
                    <w:rPr>
                      <w:rFonts w:eastAsia="Calibri"/>
                    </w:rPr>
                    <w:br/>
                    <w:t>et de l'enseignement secondaire</w:t>
                  </w:r>
                </w:p>
                <w:p w14:paraId="74666678" w14:textId="77777777" w:rsidR="00483BA1" w:rsidRPr="00274A30" w:rsidRDefault="00483BA1" w:rsidP="00483BA1">
                  <w:pPr>
                    <w:rPr>
                      <w:lang w:eastAsia="fr-FR"/>
                    </w:rPr>
                  </w:pPr>
                </w:p>
                <w:p w14:paraId="17760D52" w14:textId="77777777" w:rsidR="00483BA1" w:rsidRPr="00274A30" w:rsidRDefault="00483BA1" w:rsidP="00483BA1">
                  <w:pPr>
                    <w:rPr>
                      <w:b/>
                      <w:sz w:val="18"/>
                      <w:szCs w:val="18"/>
                    </w:rPr>
                  </w:pPr>
                </w:p>
                <w:p w14:paraId="26E9C2DB" w14:textId="77777777" w:rsidR="00483BA1" w:rsidRPr="00274A30" w:rsidRDefault="00483BA1" w:rsidP="00483BA1">
                  <w:pPr>
                    <w:pBdr>
                      <w:top w:val="single" w:sz="4" w:space="1" w:color="auto"/>
                      <w:left w:val="single" w:sz="4" w:space="4" w:color="auto"/>
                      <w:bottom w:val="single" w:sz="4" w:space="1" w:color="auto"/>
                      <w:right w:val="single" w:sz="4" w:space="4" w:color="auto"/>
                    </w:pBdr>
                    <w:jc w:val="center"/>
                    <w:rPr>
                      <w:rFonts w:asciiTheme="minorHAnsi" w:hAnsiTheme="minorHAnsi" w:cstheme="minorHAnsi"/>
                      <w:b/>
                      <w:sz w:val="10"/>
                      <w:szCs w:val="10"/>
                    </w:rPr>
                  </w:pPr>
                </w:p>
                <w:p w14:paraId="70E50AA5" w14:textId="77777777" w:rsidR="00483BA1" w:rsidRPr="00274A30" w:rsidRDefault="00483BA1" w:rsidP="00483BA1">
                  <w:pPr>
                    <w:pBdr>
                      <w:top w:val="single" w:sz="4" w:space="1" w:color="auto"/>
                      <w:left w:val="single" w:sz="4" w:space="4" w:color="auto"/>
                      <w:bottom w:val="single" w:sz="4" w:space="1" w:color="auto"/>
                      <w:right w:val="single" w:sz="4" w:space="4" w:color="auto"/>
                    </w:pBdr>
                    <w:jc w:val="center"/>
                    <w:rPr>
                      <w:rFonts w:asciiTheme="minorHAnsi" w:hAnsiTheme="minorHAnsi" w:cstheme="minorHAnsi"/>
                      <w:b/>
                    </w:rPr>
                  </w:pPr>
                  <w:r w:rsidRPr="00274A30">
                    <w:rPr>
                      <w:rFonts w:asciiTheme="minorHAnsi" w:hAnsiTheme="minorHAnsi" w:cstheme="minorHAnsi"/>
                      <w:b/>
                    </w:rPr>
                    <w:t xml:space="preserve">Demande de suspension complémentaire des cours pour l’organisation d’une formation professionnelle continue supplémentaire motivée par des circonstances exceptionnelles </w:t>
                  </w:r>
                  <w:r w:rsidRPr="00274A30">
                    <w:rPr>
                      <w:rFonts w:asciiTheme="minorHAnsi" w:hAnsiTheme="minorHAnsi" w:cstheme="minorHAnsi"/>
                      <w:b/>
                    </w:rPr>
                    <w:br/>
                    <w:t>(maximum 2 demi-journées par année scolaire), à envoyer à l’adresse ci-dessous :</w:t>
                  </w:r>
                </w:p>
                <w:p w14:paraId="1DD659E6" w14:textId="77777777" w:rsidR="00483BA1" w:rsidRPr="00274A30" w:rsidRDefault="00483BA1" w:rsidP="00483BA1">
                  <w:pPr>
                    <w:pBdr>
                      <w:top w:val="single" w:sz="4" w:space="1" w:color="auto"/>
                      <w:left w:val="single" w:sz="4" w:space="4" w:color="auto"/>
                      <w:bottom w:val="single" w:sz="4" w:space="1" w:color="auto"/>
                      <w:right w:val="single" w:sz="4" w:space="4" w:color="auto"/>
                    </w:pBdr>
                    <w:rPr>
                      <w:rFonts w:asciiTheme="minorHAnsi" w:hAnsiTheme="minorHAnsi" w:cstheme="minorHAnsi"/>
                      <w:b/>
                    </w:rPr>
                  </w:pPr>
                </w:p>
                <w:p w14:paraId="43438D11" w14:textId="77777777" w:rsidR="00483BA1" w:rsidRPr="00274A30" w:rsidRDefault="00483BA1" w:rsidP="00483BA1">
                  <w:pPr>
                    <w:pBdr>
                      <w:top w:val="single" w:sz="4" w:space="1" w:color="auto"/>
                      <w:left w:val="single" w:sz="4" w:space="4" w:color="auto"/>
                      <w:bottom w:val="single" w:sz="4" w:space="1" w:color="auto"/>
                      <w:right w:val="single" w:sz="4" w:space="4" w:color="auto"/>
                    </w:pBdr>
                    <w:jc w:val="center"/>
                    <w:rPr>
                      <w:rFonts w:asciiTheme="minorHAnsi" w:hAnsiTheme="minorHAnsi" w:cstheme="minorHAnsi"/>
                    </w:rPr>
                  </w:pPr>
                  <w:r w:rsidRPr="00274A30">
                    <w:rPr>
                      <w:rFonts w:asciiTheme="minorHAnsi" w:hAnsiTheme="minorHAnsi" w:cstheme="minorHAnsi"/>
                    </w:rPr>
                    <w:t>Direction générale de l’enseignement obligatoire</w:t>
                  </w:r>
                </w:p>
                <w:p w14:paraId="1187AE14" w14:textId="77777777" w:rsidR="00483BA1" w:rsidRPr="00274A30" w:rsidRDefault="00483BA1" w:rsidP="00483BA1">
                  <w:pPr>
                    <w:pBdr>
                      <w:top w:val="single" w:sz="4" w:space="1" w:color="auto"/>
                      <w:left w:val="single" w:sz="4" w:space="4" w:color="auto"/>
                      <w:bottom w:val="single" w:sz="4" w:space="1" w:color="auto"/>
                      <w:right w:val="single" w:sz="4" w:space="4" w:color="auto"/>
                    </w:pBdr>
                    <w:jc w:val="center"/>
                    <w:rPr>
                      <w:rFonts w:asciiTheme="minorHAnsi" w:hAnsiTheme="minorHAnsi" w:cstheme="minorHAnsi"/>
                    </w:rPr>
                  </w:pPr>
                  <w:r w:rsidRPr="00274A30">
                    <w:rPr>
                      <w:rFonts w:asciiTheme="minorHAnsi" w:hAnsiTheme="minorHAnsi" w:cstheme="minorHAnsi"/>
                    </w:rPr>
                    <w:t>Service des affaires générales</w:t>
                  </w:r>
                </w:p>
                <w:p w14:paraId="1D2DF422" w14:textId="77777777" w:rsidR="00483BA1" w:rsidRPr="00274A30" w:rsidRDefault="00483BA1" w:rsidP="00483BA1">
                  <w:pPr>
                    <w:pBdr>
                      <w:top w:val="single" w:sz="4" w:space="1" w:color="auto"/>
                      <w:left w:val="single" w:sz="4" w:space="4" w:color="auto"/>
                      <w:bottom w:val="single" w:sz="4" w:space="1" w:color="auto"/>
                      <w:right w:val="single" w:sz="4" w:space="4" w:color="auto"/>
                    </w:pBdr>
                    <w:jc w:val="center"/>
                    <w:rPr>
                      <w:rFonts w:asciiTheme="minorHAnsi" w:hAnsiTheme="minorHAnsi" w:cstheme="minorHAnsi"/>
                    </w:rPr>
                  </w:pPr>
                  <w:r w:rsidRPr="00274A30">
                    <w:rPr>
                      <w:rFonts w:asciiTheme="minorHAnsi" w:hAnsiTheme="minorHAnsi" w:cstheme="minorHAnsi"/>
                    </w:rPr>
                    <w:t>Rue Adolphe Lavallée, 1</w:t>
                  </w:r>
                </w:p>
                <w:p w14:paraId="06FB7F0B" w14:textId="77777777" w:rsidR="00483BA1" w:rsidRPr="00274A30" w:rsidRDefault="00483BA1" w:rsidP="00483BA1">
                  <w:pPr>
                    <w:pBdr>
                      <w:top w:val="single" w:sz="4" w:space="1" w:color="auto"/>
                      <w:left w:val="single" w:sz="4" w:space="4" w:color="auto"/>
                      <w:bottom w:val="single" w:sz="4" w:space="1" w:color="auto"/>
                      <w:right w:val="single" w:sz="4" w:space="4" w:color="auto"/>
                    </w:pBdr>
                    <w:jc w:val="center"/>
                    <w:rPr>
                      <w:rFonts w:asciiTheme="minorHAnsi" w:hAnsiTheme="minorHAnsi" w:cstheme="minorHAnsi"/>
                    </w:rPr>
                  </w:pPr>
                  <w:r w:rsidRPr="00274A30">
                    <w:rPr>
                      <w:rFonts w:asciiTheme="minorHAnsi" w:hAnsiTheme="minorHAnsi" w:cstheme="minorHAnsi"/>
                    </w:rPr>
                    <w:t>1080    BRUXELLES</w:t>
                  </w:r>
                </w:p>
                <w:p w14:paraId="79456F6E" w14:textId="77777777" w:rsidR="00483BA1" w:rsidRPr="00274A30" w:rsidRDefault="00483BA1" w:rsidP="00483BA1">
                  <w:pPr>
                    <w:pBdr>
                      <w:top w:val="single" w:sz="4" w:space="1" w:color="auto"/>
                      <w:left w:val="single" w:sz="4" w:space="4" w:color="auto"/>
                      <w:bottom w:val="single" w:sz="4" w:space="1" w:color="auto"/>
                      <w:right w:val="single" w:sz="4" w:space="4" w:color="auto"/>
                    </w:pBdr>
                    <w:jc w:val="center"/>
                    <w:rPr>
                      <w:rFonts w:asciiTheme="minorHAnsi" w:hAnsiTheme="minorHAnsi" w:cstheme="minorHAnsi"/>
                    </w:rPr>
                  </w:pPr>
                  <w:r w:rsidRPr="00274A30">
                    <w:rPr>
                      <w:rFonts w:asciiTheme="minorHAnsi" w:hAnsiTheme="minorHAnsi" w:cstheme="minorHAnsi"/>
                    </w:rPr>
                    <w:t>Madame Esther RUSURA</w:t>
                  </w:r>
                </w:p>
                <w:p w14:paraId="77D0D621" w14:textId="77777777" w:rsidR="00483BA1" w:rsidRPr="00274A30" w:rsidRDefault="00483BA1" w:rsidP="00483BA1">
                  <w:pPr>
                    <w:pBdr>
                      <w:top w:val="single" w:sz="4" w:space="1" w:color="auto"/>
                      <w:left w:val="single" w:sz="4" w:space="4" w:color="auto"/>
                      <w:bottom w:val="single" w:sz="4" w:space="1" w:color="auto"/>
                      <w:right w:val="single" w:sz="4" w:space="4" w:color="auto"/>
                    </w:pBdr>
                    <w:jc w:val="center"/>
                    <w:rPr>
                      <w:rFonts w:asciiTheme="minorHAnsi" w:hAnsiTheme="minorHAnsi" w:cstheme="minorHAnsi"/>
                    </w:rPr>
                  </w:pPr>
                  <w:r w:rsidRPr="00274A30">
                    <w:rPr>
                      <w:rFonts w:asciiTheme="minorHAnsi" w:hAnsiTheme="minorHAnsi" w:cstheme="minorHAnsi"/>
                    </w:rPr>
                    <w:t>02/690.88.96</w:t>
                  </w:r>
                </w:p>
                <w:p w14:paraId="21B3A3E8" w14:textId="77777777" w:rsidR="00483BA1" w:rsidRPr="00274A30" w:rsidRDefault="00F57E00" w:rsidP="00483BA1">
                  <w:pPr>
                    <w:pBdr>
                      <w:top w:val="single" w:sz="4" w:space="1" w:color="auto"/>
                      <w:left w:val="single" w:sz="4" w:space="4" w:color="auto"/>
                      <w:bottom w:val="single" w:sz="4" w:space="1" w:color="auto"/>
                      <w:right w:val="single" w:sz="4" w:space="4" w:color="auto"/>
                    </w:pBdr>
                    <w:jc w:val="center"/>
                    <w:rPr>
                      <w:rFonts w:asciiTheme="minorHAnsi" w:hAnsiTheme="minorHAnsi" w:cstheme="minorHAnsi"/>
                    </w:rPr>
                  </w:pPr>
                  <w:hyperlink r:id="rId78" w:history="1">
                    <w:r w:rsidR="00483BA1" w:rsidRPr="00274A30">
                      <w:rPr>
                        <w:rStyle w:val="Lienhypertexte"/>
                        <w:rFonts w:asciiTheme="minorHAnsi" w:hAnsiTheme="minorHAnsi" w:cstheme="minorHAnsi"/>
                      </w:rPr>
                      <w:t>esther.rusura@cfwb.be</w:t>
                    </w:r>
                  </w:hyperlink>
                </w:p>
                <w:p w14:paraId="03A3AEC3" w14:textId="77777777" w:rsidR="00483BA1" w:rsidRPr="00274A30" w:rsidRDefault="00483BA1" w:rsidP="00483BA1">
                  <w:pPr>
                    <w:pBdr>
                      <w:top w:val="single" w:sz="4" w:space="1" w:color="auto"/>
                      <w:left w:val="single" w:sz="4" w:space="4" w:color="auto"/>
                      <w:bottom w:val="single" w:sz="4" w:space="1" w:color="auto"/>
                      <w:right w:val="single" w:sz="4" w:space="4" w:color="auto"/>
                    </w:pBdr>
                    <w:jc w:val="center"/>
                    <w:rPr>
                      <w:rFonts w:asciiTheme="minorHAnsi" w:hAnsiTheme="minorHAnsi" w:cstheme="minorHAnsi"/>
                      <w:sz w:val="10"/>
                      <w:szCs w:val="10"/>
                    </w:rPr>
                  </w:pPr>
                </w:p>
                <w:p w14:paraId="39741A26" w14:textId="77777777" w:rsidR="00483BA1" w:rsidRPr="00274A30" w:rsidRDefault="00483BA1" w:rsidP="00483BA1">
                  <w:pPr>
                    <w:rPr>
                      <w:rFonts w:ascii="Verdana" w:hAnsi="Verdana"/>
                    </w:rPr>
                  </w:pPr>
                </w:p>
                <w:p w14:paraId="361BFD32" w14:textId="77777777" w:rsidR="00483BA1" w:rsidRPr="00274A30" w:rsidRDefault="00483BA1" w:rsidP="00483BA1">
                  <w:pPr>
                    <w:rPr>
                      <w:rFonts w:asciiTheme="minorHAnsi" w:hAnsiTheme="minorHAnsi" w:cstheme="minorHAnsi"/>
                    </w:rPr>
                  </w:pPr>
                  <w:r w:rsidRPr="00274A30">
                    <w:rPr>
                      <w:rFonts w:asciiTheme="minorHAnsi" w:hAnsiTheme="minorHAnsi" w:cstheme="minorHAnsi"/>
                    </w:rPr>
                    <w:t>Niveau d’enseignement :</w:t>
                  </w:r>
                </w:p>
                <w:p w14:paraId="6ACD3563" w14:textId="77777777" w:rsidR="00483BA1" w:rsidRPr="00274A30" w:rsidRDefault="00483BA1" w:rsidP="00483BA1">
                  <w:pPr>
                    <w:rPr>
                      <w:rFonts w:asciiTheme="minorHAnsi" w:hAnsiTheme="minorHAnsi" w:cstheme="minorHAnsi"/>
                    </w:rPr>
                  </w:pPr>
                </w:p>
                <w:p w14:paraId="5D860914" w14:textId="77777777" w:rsidR="00483BA1" w:rsidRPr="00274A30" w:rsidRDefault="00483BA1" w:rsidP="00483BA1">
                  <w:pPr>
                    <w:rPr>
                      <w:rFonts w:asciiTheme="minorHAnsi" w:hAnsiTheme="minorHAnsi" w:cstheme="minorHAnsi"/>
                    </w:rPr>
                  </w:pPr>
                </w:p>
                <w:p w14:paraId="7A1736AE" w14:textId="77777777" w:rsidR="00483BA1" w:rsidRPr="00274A30" w:rsidRDefault="00483BA1" w:rsidP="00483BA1">
                  <w:pPr>
                    <w:rPr>
                      <w:rFonts w:asciiTheme="minorHAnsi" w:hAnsiTheme="minorHAnsi" w:cstheme="minorHAnsi"/>
                    </w:rPr>
                  </w:pPr>
                  <w:r w:rsidRPr="00274A30">
                    <w:rPr>
                      <w:rFonts w:asciiTheme="minorHAnsi" w:hAnsiTheme="minorHAnsi" w:cstheme="minorHAnsi"/>
                    </w:rPr>
                    <w:t>Numéro FASE (obligatoire) et nom de l’école:</w:t>
                  </w:r>
                </w:p>
                <w:p w14:paraId="6799990F" w14:textId="77777777" w:rsidR="00483BA1" w:rsidRPr="00274A30" w:rsidRDefault="00483BA1" w:rsidP="00483BA1">
                  <w:pPr>
                    <w:rPr>
                      <w:rFonts w:asciiTheme="minorHAnsi" w:hAnsiTheme="minorHAnsi" w:cstheme="minorHAnsi"/>
                    </w:rPr>
                  </w:pPr>
                </w:p>
                <w:p w14:paraId="0A91CB5D" w14:textId="77777777" w:rsidR="00483BA1" w:rsidRPr="00274A30" w:rsidRDefault="00483BA1" w:rsidP="00483BA1">
                  <w:pPr>
                    <w:rPr>
                      <w:rFonts w:asciiTheme="minorHAnsi" w:hAnsiTheme="minorHAnsi" w:cstheme="minorHAnsi"/>
                    </w:rPr>
                  </w:pPr>
                </w:p>
                <w:p w14:paraId="16336C61" w14:textId="77777777" w:rsidR="00483BA1" w:rsidRPr="00274A30" w:rsidRDefault="00483BA1" w:rsidP="00483BA1">
                  <w:pPr>
                    <w:rPr>
                      <w:rFonts w:asciiTheme="minorHAnsi" w:hAnsiTheme="minorHAnsi" w:cstheme="minorHAnsi"/>
                    </w:rPr>
                  </w:pPr>
                  <w:r w:rsidRPr="00274A30">
                    <w:rPr>
                      <w:rFonts w:asciiTheme="minorHAnsi" w:hAnsiTheme="minorHAnsi" w:cstheme="minorHAnsi"/>
                    </w:rPr>
                    <w:t xml:space="preserve">Nom de la Direction : Madame-Monsieur </w:t>
                  </w:r>
                </w:p>
                <w:p w14:paraId="4DD1848D" w14:textId="77777777" w:rsidR="00483BA1" w:rsidRPr="00274A30" w:rsidRDefault="00483BA1" w:rsidP="00483BA1">
                  <w:pPr>
                    <w:rPr>
                      <w:rFonts w:asciiTheme="minorHAnsi" w:hAnsiTheme="minorHAnsi" w:cstheme="minorHAnsi"/>
                    </w:rPr>
                  </w:pPr>
                </w:p>
                <w:p w14:paraId="79D701B7" w14:textId="77777777" w:rsidR="00483BA1" w:rsidRPr="00274A30" w:rsidRDefault="00483BA1" w:rsidP="00483BA1">
                  <w:pPr>
                    <w:rPr>
                      <w:rFonts w:asciiTheme="minorHAnsi" w:hAnsiTheme="minorHAnsi" w:cstheme="minorHAnsi"/>
                    </w:rPr>
                  </w:pPr>
                </w:p>
                <w:p w14:paraId="4869CA48" w14:textId="77777777" w:rsidR="00483BA1" w:rsidRPr="00274A30" w:rsidRDefault="00483BA1" w:rsidP="00483BA1">
                  <w:pPr>
                    <w:rPr>
                      <w:rFonts w:asciiTheme="minorHAnsi" w:hAnsiTheme="minorHAnsi" w:cstheme="minorHAnsi"/>
                    </w:rPr>
                  </w:pPr>
                  <w:r w:rsidRPr="00274A30">
                    <w:rPr>
                      <w:rFonts w:asciiTheme="minorHAnsi" w:hAnsiTheme="minorHAnsi" w:cstheme="minorHAnsi"/>
                    </w:rPr>
                    <w:t xml:space="preserve">Sujet et but de la formation : </w:t>
                  </w:r>
                </w:p>
                <w:p w14:paraId="1D820F4A" w14:textId="77777777" w:rsidR="00483BA1" w:rsidRPr="00274A30" w:rsidRDefault="00483BA1" w:rsidP="00483BA1">
                  <w:pPr>
                    <w:rPr>
                      <w:rFonts w:asciiTheme="minorHAnsi" w:hAnsiTheme="minorHAnsi" w:cstheme="minorHAnsi"/>
                    </w:rPr>
                  </w:pPr>
                </w:p>
                <w:p w14:paraId="21914946" w14:textId="77777777" w:rsidR="00483BA1" w:rsidRPr="00274A30" w:rsidRDefault="00483BA1" w:rsidP="00483BA1">
                  <w:pPr>
                    <w:rPr>
                      <w:rFonts w:asciiTheme="minorHAnsi" w:hAnsiTheme="minorHAnsi" w:cstheme="minorHAnsi"/>
                    </w:rPr>
                  </w:pPr>
                </w:p>
                <w:p w14:paraId="5DB4CF88" w14:textId="77777777" w:rsidR="00483BA1" w:rsidRPr="00274A30" w:rsidRDefault="00483BA1" w:rsidP="00483BA1">
                  <w:pPr>
                    <w:rPr>
                      <w:rFonts w:asciiTheme="minorHAnsi" w:hAnsiTheme="minorHAnsi" w:cstheme="minorHAnsi"/>
                    </w:rPr>
                  </w:pPr>
                  <w:r w:rsidRPr="00274A30">
                    <w:rPr>
                      <w:rFonts w:asciiTheme="minorHAnsi" w:hAnsiTheme="minorHAnsi" w:cstheme="minorHAnsi"/>
                    </w:rPr>
                    <w:t>Date(s) de la formation :</w:t>
                  </w:r>
                </w:p>
                <w:p w14:paraId="7C8A6AB8" w14:textId="77777777" w:rsidR="00483BA1" w:rsidRPr="00274A30" w:rsidRDefault="00483BA1" w:rsidP="00483BA1">
                  <w:pPr>
                    <w:rPr>
                      <w:rFonts w:asciiTheme="minorHAnsi" w:hAnsiTheme="minorHAnsi" w:cstheme="minorHAnsi"/>
                    </w:rPr>
                  </w:pPr>
                </w:p>
                <w:p w14:paraId="652D1EA3" w14:textId="77777777" w:rsidR="00483BA1" w:rsidRPr="00274A30" w:rsidRDefault="00483BA1" w:rsidP="00483BA1">
                  <w:pPr>
                    <w:rPr>
                      <w:rFonts w:asciiTheme="minorHAnsi" w:hAnsiTheme="minorHAnsi" w:cstheme="minorHAnsi"/>
                    </w:rPr>
                  </w:pPr>
                </w:p>
                <w:p w14:paraId="0EFD2E8E" w14:textId="77777777" w:rsidR="00483BA1" w:rsidRPr="00274A30" w:rsidRDefault="00483BA1" w:rsidP="00483BA1">
                  <w:pPr>
                    <w:rPr>
                      <w:rFonts w:asciiTheme="minorHAnsi" w:hAnsiTheme="minorHAnsi" w:cstheme="minorHAnsi"/>
                    </w:rPr>
                  </w:pPr>
                  <w:r w:rsidRPr="00274A30">
                    <w:rPr>
                      <w:rFonts w:asciiTheme="minorHAnsi" w:hAnsiTheme="minorHAnsi" w:cstheme="minorHAnsi"/>
                    </w:rPr>
                    <w:t>Nombre de demi-jours supplémentaires de suspension demandés :</w:t>
                  </w:r>
                </w:p>
                <w:p w14:paraId="21EFC12C" w14:textId="77777777" w:rsidR="00483BA1" w:rsidRPr="00274A30" w:rsidRDefault="00483BA1" w:rsidP="00483BA1">
                  <w:pPr>
                    <w:rPr>
                      <w:rFonts w:asciiTheme="minorHAnsi" w:hAnsiTheme="minorHAnsi" w:cstheme="minorHAnsi"/>
                    </w:rPr>
                  </w:pPr>
                </w:p>
                <w:p w14:paraId="05D288AF" w14:textId="77777777" w:rsidR="00483BA1" w:rsidRPr="00274A30" w:rsidRDefault="00483BA1" w:rsidP="00483BA1">
                  <w:pPr>
                    <w:jc w:val="both"/>
                    <w:rPr>
                      <w:rFonts w:asciiTheme="minorHAnsi" w:hAnsiTheme="minorHAnsi" w:cstheme="minorHAnsi"/>
                    </w:rPr>
                  </w:pPr>
                  <w:r w:rsidRPr="00274A30">
                    <w:rPr>
                      <w:rFonts w:asciiTheme="minorHAnsi" w:hAnsiTheme="minorHAnsi" w:cstheme="minorHAnsi"/>
                    </w:rPr>
                    <w:t xml:space="preserve">Motivation détaillée de la demande de formation professionnelle continue supplémentaire liée à des circonstances exceptionnelles : </w:t>
                  </w:r>
                </w:p>
                <w:p w14:paraId="78D250ED" w14:textId="77777777" w:rsidR="00483BA1" w:rsidRPr="00274A30" w:rsidRDefault="00483BA1" w:rsidP="00483BA1">
                  <w:pPr>
                    <w:jc w:val="both"/>
                    <w:rPr>
                      <w:rFonts w:asciiTheme="minorHAnsi" w:hAnsiTheme="minorHAnsi" w:cstheme="minorHAnsi"/>
                    </w:rPr>
                  </w:pPr>
                  <w:r w:rsidRPr="00274A30">
                    <w:rPr>
                      <w:rFonts w:asciiTheme="minorHAnsi" w:hAnsiTheme="minorHAnsi" w:cstheme="minorHAnsi"/>
                    </w:rPr>
                    <w:t>…………………………………………………………………………………………………………………………………………………………………………………………………………………………………………………………………………………………………………………………………………………………………………………………………………………………………………………………………………………………………………………………………………………………………………………………………………………………………………………………………………………………………………………………………………………………………………………………………………………………</w:t>
                  </w:r>
                </w:p>
                <w:p w14:paraId="37778C82" w14:textId="77777777" w:rsidR="00483BA1" w:rsidRPr="00274A30" w:rsidRDefault="00483BA1" w:rsidP="00483BA1">
                  <w:pPr>
                    <w:rPr>
                      <w:rFonts w:asciiTheme="minorHAnsi" w:hAnsiTheme="minorHAnsi" w:cstheme="minorHAnsi"/>
                    </w:rPr>
                  </w:pPr>
                </w:p>
                <w:p w14:paraId="050FB194" w14:textId="77777777" w:rsidR="00483BA1" w:rsidRPr="00274A30" w:rsidRDefault="00483BA1" w:rsidP="00483BA1">
                  <w:pPr>
                    <w:rPr>
                      <w:rFonts w:asciiTheme="minorHAnsi" w:hAnsiTheme="minorHAnsi" w:cstheme="minorHAnsi"/>
                    </w:rPr>
                  </w:pPr>
                </w:p>
                <w:p w14:paraId="461C1DE9" w14:textId="77777777" w:rsidR="00483BA1" w:rsidRPr="00274A30" w:rsidRDefault="00483BA1" w:rsidP="00483BA1">
                  <w:pPr>
                    <w:rPr>
                      <w:rFonts w:asciiTheme="minorHAnsi" w:hAnsiTheme="minorHAnsi" w:cstheme="minorHAnsi"/>
                    </w:rPr>
                  </w:pPr>
                </w:p>
                <w:p w14:paraId="3FB43CC3" w14:textId="77777777" w:rsidR="00483BA1" w:rsidRPr="00274A30" w:rsidRDefault="00483BA1" w:rsidP="00483BA1">
                  <w:pPr>
                    <w:rPr>
                      <w:rFonts w:asciiTheme="minorHAnsi" w:hAnsiTheme="minorHAnsi" w:cstheme="minorHAnsi"/>
                    </w:rPr>
                  </w:pPr>
                </w:p>
                <w:p w14:paraId="008BD29F" w14:textId="77777777" w:rsidR="00483BA1" w:rsidRPr="00274A30" w:rsidRDefault="00483BA1" w:rsidP="00483BA1">
                  <w:pPr>
                    <w:jc w:val="center"/>
                    <w:rPr>
                      <w:rFonts w:asciiTheme="minorHAnsi" w:hAnsiTheme="minorHAnsi" w:cstheme="minorHAnsi"/>
                    </w:rPr>
                  </w:pPr>
                  <w:r w:rsidRPr="00274A30">
                    <w:rPr>
                      <w:rFonts w:asciiTheme="minorHAnsi" w:hAnsiTheme="minorHAnsi" w:cstheme="minorHAnsi"/>
                    </w:rPr>
                    <w:t>Date et signature de la Direction</w:t>
                  </w:r>
                </w:p>
                <w:p w14:paraId="0F1BBFB5" w14:textId="77777777" w:rsidR="005A1DA1" w:rsidRDefault="005A1DA1">
                  <w:pPr>
                    <w:rPr>
                      <w:rFonts w:asciiTheme="minorHAnsi" w:eastAsia="Times New Roman" w:hAnsiTheme="minorHAnsi" w:cstheme="minorHAnsi"/>
                      <w:lang w:eastAsia="ar-SA"/>
                    </w:rPr>
                  </w:pPr>
                </w:p>
                <w:p w14:paraId="36964119" w14:textId="77777777" w:rsidR="00B67C1C" w:rsidRPr="00065613" w:rsidRDefault="00B67C1C" w:rsidP="00B67C1C">
                  <w:pPr>
                    <w:pStyle w:val="Titre2"/>
                    <w:jc w:val="left"/>
                    <w:rPr>
                      <w:rFonts w:asciiTheme="minorHAnsi" w:hAnsiTheme="minorHAnsi"/>
                      <w:bCs/>
                      <w:caps w:val="0"/>
                      <w:color w:val="4F81BD" w:themeColor="accent1"/>
                      <w:sz w:val="32"/>
                    </w:rPr>
                  </w:pPr>
                  <w:bookmarkStart w:id="503" w:name="_Toc356216042"/>
                  <w:bookmarkStart w:id="504" w:name="_Toc412204081"/>
                  <w:bookmarkStart w:id="505" w:name="_Toc414352889"/>
                  <w:bookmarkStart w:id="506" w:name="_Toc453836912"/>
                  <w:bookmarkStart w:id="507" w:name="_Toc170303057"/>
                  <w:bookmarkStart w:id="508" w:name="_Toc293654271"/>
                  <w:bookmarkStart w:id="509" w:name="_Toc294004851"/>
                  <w:bookmarkStart w:id="510" w:name="_Toc294185347"/>
                  <w:bookmarkStart w:id="511" w:name="_Toc324767213"/>
                  <w:bookmarkStart w:id="512" w:name="_Toc324767200"/>
                  <w:bookmarkStart w:id="513" w:name="_Toc412204080"/>
                  <w:bookmarkStart w:id="514" w:name="_Toc414352888"/>
                  <w:bookmarkStart w:id="515" w:name="_Toc453836911"/>
                  <w:r>
                    <w:rPr>
                      <w:rFonts w:asciiTheme="minorHAnsi" w:hAnsiTheme="minorHAnsi"/>
                      <w:bCs/>
                      <w:caps w:val="0"/>
                      <w:color w:val="4F81BD" w:themeColor="accent1"/>
                      <w:sz w:val="32"/>
                    </w:rPr>
                    <w:lastRenderedPageBreak/>
                    <w:t>Chapitre 4</w:t>
                  </w:r>
                  <w:r w:rsidRPr="00065613">
                    <w:rPr>
                      <w:rFonts w:asciiTheme="minorHAnsi" w:hAnsiTheme="minorHAnsi"/>
                      <w:bCs/>
                      <w:caps w:val="0"/>
                      <w:color w:val="4F81BD" w:themeColor="accent1"/>
                      <w:sz w:val="32"/>
                    </w:rPr>
                    <w:t>.</w:t>
                  </w:r>
                  <w:r>
                    <w:rPr>
                      <w:rFonts w:asciiTheme="minorHAnsi" w:hAnsiTheme="minorHAnsi"/>
                      <w:bCs/>
                      <w:caps w:val="0"/>
                      <w:color w:val="4F81BD" w:themeColor="accent1"/>
                      <w:sz w:val="32"/>
                    </w:rPr>
                    <w:t>2</w:t>
                  </w:r>
                  <w:r w:rsidRPr="00065613">
                    <w:rPr>
                      <w:rFonts w:asciiTheme="minorHAnsi" w:hAnsiTheme="minorHAnsi"/>
                      <w:bCs/>
                      <w:caps w:val="0"/>
                      <w:color w:val="4F81BD" w:themeColor="accent1"/>
                      <w:sz w:val="32"/>
                    </w:rPr>
                    <w:t xml:space="preserve"> </w:t>
                  </w:r>
                  <w:r w:rsidRPr="00F26244">
                    <w:rPr>
                      <w:rFonts w:asciiTheme="minorHAnsi" w:hAnsiTheme="minorHAnsi"/>
                      <w:bCs/>
                      <w:caps w:val="0"/>
                      <w:color w:val="4F81BD" w:themeColor="accent1"/>
                      <w:sz w:val="32"/>
                      <w:u w:val="single"/>
                    </w:rPr>
                    <w:t>Gratuité d’accès à l’enseignement</w:t>
                  </w:r>
                  <w:bookmarkEnd w:id="503"/>
                  <w:bookmarkEnd w:id="504"/>
                  <w:bookmarkEnd w:id="505"/>
                  <w:bookmarkEnd w:id="506"/>
                  <w:r w:rsidRPr="00F26244">
                    <w:rPr>
                      <w:rStyle w:val="Appelnotedebasdep"/>
                      <w:rFonts w:asciiTheme="minorHAnsi" w:hAnsiTheme="minorHAnsi"/>
                      <w:bCs/>
                      <w:caps w:val="0"/>
                      <w:color w:val="4F81BD" w:themeColor="accent1"/>
                      <w:sz w:val="32"/>
                      <w:u w:val="single"/>
                    </w:rPr>
                    <w:footnoteReference w:id="11"/>
                  </w:r>
                  <w:bookmarkEnd w:id="507"/>
                </w:p>
                <w:p w14:paraId="3D4C1FDB" w14:textId="77777777" w:rsidR="00B67C1C" w:rsidRPr="00274A30" w:rsidRDefault="00B67C1C" w:rsidP="00B67C1C">
                  <w:pPr>
                    <w:jc w:val="both"/>
                    <w:rPr>
                      <w:rFonts w:asciiTheme="minorHAnsi" w:hAnsiTheme="minorHAnsi" w:cstheme="minorHAnsi"/>
                    </w:rPr>
                  </w:pPr>
                </w:p>
                <w:p w14:paraId="704FA103" w14:textId="77777777" w:rsidR="00046622" w:rsidRPr="00046622" w:rsidRDefault="00046622" w:rsidP="00046622">
                  <w:pPr>
                    <w:rPr>
                      <w:lang w:eastAsia="ar-SA"/>
                    </w:rPr>
                  </w:pPr>
                  <w:bookmarkStart w:id="516" w:name="_1.5.1._Règles_générales"/>
                  <w:bookmarkEnd w:id="516"/>
                </w:p>
                <w:p w14:paraId="35A5FEED" w14:textId="77777777" w:rsidR="00950459" w:rsidRPr="00562010" w:rsidRDefault="00950459" w:rsidP="00950459">
                  <w:pPr>
                    <w:rPr>
                      <w:sz w:val="10"/>
                      <w:szCs w:val="10"/>
                      <w:lang w:eastAsia="ar-SA"/>
                    </w:rPr>
                  </w:pPr>
                </w:p>
                <w:p w14:paraId="56D58695" w14:textId="671CD302" w:rsidR="00445FA2" w:rsidRPr="00A25272" w:rsidRDefault="00445FA2" w:rsidP="00445FA2">
                  <w:pPr>
                    <w:pStyle w:val="Titre3"/>
                    <w:rPr>
                      <w:rFonts w:asciiTheme="minorHAnsi" w:hAnsiTheme="minorHAnsi"/>
                      <w:bCs/>
                      <w:color w:val="365F91" w:themeColor="accent1" w:themeShade="BF"/>
                      <w:sz w:val="28"/>
                    </w:rPr>
                  </w:pPr>
                  <w:bookmarkStart w:id="517" w:name="_Toc170303058"/>
                  <w:r>
                    <w:rPr>
                      <w:rFonts w:asciiTheme="minorHAnsi" w:hAnsiTheme="minorHAnsi"/>
                      <w:bCs/>
                      <w:color w:val="365F91" w:themeColor="accent1" w:themeShade="BF"/>
                      <w:sz w:val="28"/>
                    </w:rPr>
                    <w:t>Annexes</w:t>
                  </w:r>
                  <w:bookmarkEnd w:id="517"/>
                  <w:r w:rsidRPr="00A25272">
                    <w:rPr>
                      <w:rFonts w:asciiTheme="minorHAnsi" w:hAnsiTheme="minorHAnsi"/>
                      <w:bCs/>
                      <w:color w:val="365F91" w:themeColor="accent1" w:themeShade="BF"/>
                      <w:sz w:val="28"/>
                    </w:rPr>
                    <w:t xml:space="preserve"> </w:t>
                  </w:r>
                </w:p>
                <w:p w14:paraId="5898F1FF" w14:textId="3D6FE822" w:rsidR="00562010" w:rsidRDefault="00562010" w:rsidP="00B67C1C">
                  <w:pPr>
                    <w:rPr>
                      <w:rFonts w:asciiTheme="minorHAnsi" w:hAnsiTheme="minorHAnsi" w:cstheme="minorHAnsi"/>
                      <w:lang w:eastAsia="ar-SA"/>
                    </w:rPr>
                  </w:pPr>
                  <w:r>
                    <w:rPr>
                      <w:rFonts w:asciiTheme="minorHAnsi" w:hAnsiTheme="minorHAnsi" w:cstheme="minorHAnsi"/>
                      <w:lang w:eastAsia="ar-SA"/>
                    </w:rPr>
                    <w:br w:type="page"/>
                  </w:r>
                </w:p>
                <w:p w14:paraId="7E88A4BE" w14:textId="77B6C477" w:rsidR="00950459" w:rsidRDefault="00804E76" w:rsidP="00DB1C51">
                  <w:pPr>
                    <w:pStyle w:val="Titre4"/>
                  </w:pPr>
                  <w:r w:rsidRPr="003C78A2">
                    <w:rPr>
                      <w:noProof/>
                    </w:rPr>
                    <w:lastRenderedPageBreak/>
                    <w:drawing>
                      <wp:anchor distT="0" distB="0" distL="114300" distR="114300" simplePos="0" relativeHeight="251604480" behindDoc="0" locked="0" layoutInCell="1" allowOverlap="0" wp14:anchorId="7E03EDE9" wp14:editId="1ADA377D">
                        <wp:simplePos x="0" y="0"/>
                        <wp:positionH relativeFrom="page">
                          <wp:posOffset>777712</wp:posOffset>
                        </wp:positionH>
                        <wp:positionV relativeFrom="page">
                          <wp:posOffset>806450</wp:posOffset>
                        </wp:positionV>
                        <wp:extent cx="6004800" cy="9302400"/>
                        <wp:effectExtent l="0" t="0" r="0" b="0"/>
                        <wp:wrapTopAndBottom/>
                        <wp:docPr id="200779112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referRelativeResize="0"/>
                              </pic:nvPicPr>
                              <pic:blipFill rotWithShape="1">
                                <a:blip r:embed="rId79"/>
                                <a:srcRect l="6358" t="6782" r="9194" b="1187"/>
                                <a:stretch/>
                              </pic:blipFill>
                              <pic:spPr bwMode="auto">
                                <a:xfrm>
                                  <a:off x="0" y="0"/>
                                  <a:ext cx="6004800" cy="9302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3C78A2">
                    <w:rPr>
                      <w:rFonts w:eastAsia="Times New Roman" w:cs="Arial"/>
                      <w:noProof/>
                      <w:color w:val="000000" w:themeColor="text1"/>
                      <w:sz w:val="20"/>
                      <w:szCs w:val="20"/>
                    </w:rPr>
                    <w:drawing>
                      <wp:anchor distT="0" distB="0" distL="114300" distR="114300" simplePos="0" relativeHeight="251709952" behindDoc="0" locked="0" layoutInCell="1" allowOverlap="1" wp14:anchorId="3C8AB8B5" wp14:editId="519F4726">
                        <wp:simplePos x="0" y="0"/>
                        <wp:positionH relativeFrom="margin">
                          <wp:posOffset>5381531</wp:posOffset>
                        </wp:positionH>
                        <wp:positionV relativeFrom="paragraph">
                          <wp:posOffset>-138977</wp:posOffset>
                        </wp:positionV>
                        <wp:extent cx="606425" cy="606425"/>
                        <wp:effectExtent l="0" t="0" r="3175" b="3175"/>
                        <wp:wrapNone/>
                        <wp:docPr id="2007791155" name="Image 2007791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06425" cy="606425"/>
                                </a:xfrm>
                                <a:prstGeom prst="rect">
                                  <a:avLst/>
                                </a:prstGeom>
                              </pic:spPr>
                            </pic:pic>
                          </a:graphicData>
                        </a:graphic>
                        <wp14:sizeRelH relativeFrom="margin">
                          <wp14:pctWidth>0</wp14:pctWidth>
                        </wp14:sizeRelH>
                        <wp14:sizeRelV relativeFrom="margin">
                          <wp14:pctHeight>0</wp14:pctHeight>
                        </wp14:sizeRelV>
                      </wp:anchor>
                    </w:drawing>
                  </w:r>
                  <w:r w:rsidR="00950459" w:rsidRPr="003C78A2">
                    <w:t>Annexe 1</w:t>
                  </w:r>
                  <w:r w:rsidR="00835D32" w:rsidRPr="003C78A2">
                    <w:t xml:space="preserve"> </w:t>
                  </w:r>
                  <w:r w:rsidR="00950459" w:rsidRPr="003C78A2">
                    <w:t>: informations relatives à la gratuité pour l’enseignement maternel</w:t>
                  </w:r>
                </w:p>
                <w:p w14:paraId="1EBD36C6" w14:textId="05B082F2" w:rsidR="00577603" w:rsidRDefault="00577603" w:rsidP="00577603">
                  <w:pPr>
                    <w:ind w:right="10447"/>
                    <w:sectPr w:rsidR="00577603" w:rsidSect="00612DAA">
                      <w:footerReference w:type="default" r:id="rId80"/>
                      <w:pgSz w:w="11906" w:h="16838"/>
                      <w:pgMar w:top="567" w:right="1134" w:bottom="567" w:left="1134" w:header="567" w:footer="567" w:gutter="0"/>
                      <w:cols w:space="720"/>
                      <w:titlePg/>
                      <w:docGrid w:linePitch="299"/>
                    </w:sectPr>
                  </w:pPr>
                  <w:r>
                    <w:rPr>
                      <w:noProof/>
                    </w:rPr>
                    <w:lastRenderedPageBreak/>
                    <w:drawing>
                      <wp:anchor distT="0" distB="0" distL="114300" distR="114300" simplePos="0" relativeHeight="251605504" behindDoc="0" locked="0" layoutInCell="1" allowOverlap="0" wp14:anchorId="40E11EDB" wp14:editId="0A3C2AE8">
                        <wp:simplePos x="0" y="0"/>
                        <wp:positionH relativeFrom="page">
                          <wp:posOffset>542925</wp:posOffset>
                        </wp:positionH>
                        <wp:positionV relativeFrom="page">
                          <wp:posOffset>669403</wp:posOffset>
                        </wp:positionV>
                        <wp:extent cx="6206400" cy="9219600"/>
                        <wp:effectExtent l="0" t="0" r="4445" b="635"/>
                        <wp:wrapTopAndBottom/>
                        <wp:docPr id="200779112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referRelativeResize="0"/>
                              </pic:nvPicPr>
                              <pic:blipFill rotWithShape="1">
                                <a:blip r:embed="rId81"/>
                                <a:srcRect l="2881" t="7766" r="10097" b="1308"/>
                                <a:stretch/>
                              </pic:blipFill>
                              <pic:spPr bwMode="auto">
                                <a:xfrm>
                                  <a:off x="0" y="0"/>
                                  <a:ext cx="6206400" cy="92196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56C3DE2" w14:textId="1B4AFC64" w:rsidR="00577603" w:rsidRDefault="00577603" w:rsidP="00577603">
                  <w:pPr>
                    <w:ind w:right="10440"/>
                    <w:sectPr w:rsidR="00577603" w:rsidSect="00CD1E9A">
                      <w:pgSz w:w="11880" w:h="16891"/>
                      <w:pgMar w:top="567" w:right="1134" w:bottom="567" w:left="1134" w:header="720" w:footer="720" w:gutter="0"/>
                      <w:cols w:space="720"/>
                    </w:sectPr>
                  </w:pPr>
                  <w:r>
                    <w:rPr>
                      <w:noProof/>
                    </w:rPr>
                    <w:lastRenderedPageBreak/>
                    <w:drawing>
                      <wp:anchor distT="0" distB="0" distL="114300" distR="114300" simplePos="0" relativeHeight="251663872" behindDoc="0" locked="0" layoutInCell="1" allowOverlap="0" wp14:anchorId="45EADF86" wp14:editId="324F0DA2">
                        <wp:simplePos x="0" y="0"/>
                        <wp:positionH relativeFrom="page">
                          <wp:posOffset>603087</wp:posOffset>
                        </wp:positionH>
                        <wp:positionV relativeFrom="page">
                          <wp:posOffset>461010</wp:posOffset>
                        </wp:positionV>
                        <wp:extent cx="6206400" cy="9144000"/>
                        <wp:effectExtent l="0" t="0" r="4445" b="0"/>
                        <wp:wrapTopAndBottom/>
                        <wp:docPr id="200779113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referRelativeResize="0"/>
                              </pic:nvPicPr>
                              <pic:blipFill rotWithShape="1">
                                <a:blip r:embed="rId82"/>
                                <a:srcRect l="4321" t="8263" r="10465" b="1103"/>
                                <a:stretch/>
                              </pic:blipFill>
                              <pic:spPr bwMode="auto">
                                <a:xfrm>
                                  <a:off x="0" y="0"/>
                                  <a:ext cx="6206400" cy="9144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68CF738" w14:textId="0B9D2F83" w:rsidR="00950459" w:rsidRPr="00EA6E41" w:rsidRDefault="00EA6E41" w:rsidP="00950459">
                  <w:pPr>
                    <w:tabs>
                      <w:tab w:val="left" w:pos="0"/>
                    </w:tabs>
                    <w:rPr>
                      <w:rFonts w:asciiTheme="minorHAnsi" w:eastAsia="Calibri" w:hAnsiTheme="minorHAnsi" w:cstheme="minorHAnsi"/>
                      <w:sz w:val="6"/>
                      <w:szCs w:val="6"/>
                    </w:rPr>
                  </w:pPr>
                  <w:r>
                    <w:rPr>
                      <w:rFonts w:eastAsia="Times New Roman" w:cs="Arial"/>
                      <w:noProof/>
                      <w:color w:val="000000" w:themeColor="text1"/>
                      <w:sz w:val="20"/>
                      <w:szCs w:val="20"/>
                    </w:rPr>
                    <w:lastRenderedPageBreak/>
                    <w:drawing>
                      <wp:anchor distT="0" distB="0" distL="114300" distR="114300" simplePos="0" relativeHeight="251730432" behindDoc="0" locked="0" layoutInCell="1" allowOverlap="1" wp14:anchorId="57FDC539" wp14:editId="49789B26">
                        <wp:simplePos x="0" y="0"/>
                        <wp:positionH relativeFrom="margin">
                          <wp:posOffset>5924550</wp:posOffset>
                        </wp:positionH>
                        <wp:positionV relativeFrom="paragraph">
                          <wp:posOffset>-230033</wp:posOffset>
                        </wp:positionV>
                        <wp:extent cx="606425" cy="606425"/>
                        <wp:effectExtent l="0" t="0" r="3175" b="3175"/>
                        <wp:wrapNone/>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06425" cy="606425"/>
                                </a:xfrm>
                                <a:prstGeom prst="rect">
                                  <a:avLst/>
                                </a:prstGeom>
                              </pic:spPr>
                            </pic:pic>
                          </a:graphicData>
                        </a:graphic>
                        <wp14:sizeRelH relativeFrom="margin">
                          <wp14:pctWidth>0</wp14:pctWidth>
                        </wp14:sizeRelH>
                        <wp14:sizeRelV relativeFrom="margin">
                          <wp14:pctHeight>0</wp14:pctHeight>
                        </wp14:sizeRelV>
                      </wp:anchor>
                    </w:drawing>
                  </w:r>
                </w:p>
                <w:p w14:paraId="18F50B65" w14:textId="6AB9FCB1" w:rsidR="00DE3E8D" w:rsidRDefault="00950459" w:rsidP="00DB1C51">
                  <w:pPr>
                    <w:pStyle w:val="Titre4"/>
                  </w:pPr>
                  <w:bookmarkStart w:id="518" w:name="_Annexe_20_:_1"/>
                  <w:bookmarkStart w:id="519" w:name="_Annexe_2:_informations"/>
                  <w:bookmarkEnd w:id="518"/>
                  <w:bookmarkEnd w:id="519"/>
                  <w:r w:rsidRPr="003C78A2">
                    <w:t>Annexe 2</w:t>
                  </w:r>
                  <w:r w:rsidR="00835D32" w:rsidRPr="003C78A2">
                    <w:t xml:space="preserve"> </w:t>
                  </w:r>
                  <w:r w:rsidRPr="003C78A2">
                    <w:t>: informations relatives à la gratuité pour l’enseignement primaire</w:t>
                  </w:r>
                  <w:r w:rsidR="00347164" w:rsidRPr="003C78A2">
                    <w:t> : maturité 1 et 2</w:t>
                  </w:r>
                </w:p>
                <w:p w14:paraId="10E6FAC5" w14:textId="7C1FF2BB" w:rsidR="00835D32" w:rsidRDefault="00441174" w:rsidP="00835D32">
                  <w:r>
                    <w:rPr>
                      <w:noProof/>
                    </w:rPr>
                    <w:drawing>
                      <wp:anchor distT="0" distB="0" distL="114300" distR="114300" simplePos="0" relativeHeight="251732480" behindDoc="0" locked="0" layoutInCell="1" allowOverlap="0" wp14:anchorId="1406C60A" wp14:editId="7AB3C1FC">
                        <wp:simplePos x="0" y="0"/>
                        <wp:positionH relativeFrom="page">
                          <wp:posOffset>688242</wp:posOffset>
                        </wp:positionH>
                        <wp:positionV relativeFrom="page">
                          <wp:posOffset>949325</wp:posOffset>
                        </wp:positionV>
                        <wp:extent cx="6396990" cy="9038590"/>
                        <wp:effectExtent l="0" t="0" r="3810" b="0"/>
                        <wp:wrapNone/>
                        <wp:docPr id="200779113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rotWithShape="1">
                                <a:blip r:embed="rId83"/>
                                <a:srcRect l="6605" t="7207" r="8609" b="3170"/>
                                <a:stretch/>
                              </pic:blipFill>
                              <pic:spPr bwMode="auto">
                                <a:xfrm>
                                  <a:off x="0" y="0"/>
                                  <a:ext cx="6396990" cy="90385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F125ED2" w14:textId="7A2C6CCC" w:rsidR="00835D32" w:rsidRDefault="00835D32" w:rsidP="00835D32"/>
                <w:p w14:paraId="0E024E0B" w14:textId="5A7AC0C2" w:rsidR="00835D32" w:rsidRDefault="00835D32" w:rsidP="00835D32"/>
                <w:p w14:paraId="7854CB14" w14:textId="50C188F2" w:rsidR="00835D32" w:rsidRDefault="00835D32" w:rsidP="00835D32"/>
                <w:p w14:paraId="59D8EC4D" w14:textId="77777777" w:rsidR="00835D32" w:rsidRDefault="00835D32" w:rsidP="00835D32"/>
                <w:p w14:paraId="59D3C2E0" w14:textId="77777777" w:rsidR="00835D32" w:rsidRDefault="00835D32" w:rsidP="00835D32"/>
                <w:p w14:paraId="7DCC588F" w14:textId="77777777" w:rsidR="00835D32" w:rsidRDefault="00835D32" w:rsidP="00835D32"/>
                <w:p w14:paraId="5B85CC9B" w14:textId="77777777" w:rsidR="00835D32" w:rsidRDefault="00835D32" w:rsidP="00835D32"/>
                <w:p w14:paraId="2BDCFBD0" w14:textId="77777777" w:rsidR="00835D32" w:rsidRDefault="00835D32" w:rsidP="00835D32"/>
                <w:p w14:paraId="59CE3173" w14:textId="77777777" w:rsidR="00835D32" w:rsidRDefault="00835D32" w:rsidP="00835D32"/>
                <w:p w14:paraId="374D4410" w14:textId="77777777" w:rsidR="00835D32" w:rsidRDefault="00835D32" w:rsidP="00835D32"/>
                <w:p w14:paraId="66977773" w14:textId="77777777" w:rsidR="00835D32" w:rsidRDefault="00835D32" w:rsidP="00835D32"/>
                <w:p w14:paraId="1778923C" w14:textId="77777777" w:rsidR="00835D32" w:rsidRDefault="00835D32" w:rsidP="00835D32"/>
                <w:p w14:paraId="09E41BE8" w14:textId="77777777" w:rsidR="00835D32" w:rsidRDefault="00835D32" w:rsidP="00835D32"/>
                <w:p w14:paraId="5908E76A" w14:textId="77777777" w:rsidR="00835D32" w:rsidRDefault="00835D32" w:rsidP="00835D32"/>
                <w:p w14:paraId="0C652E39" w14:textId="77777777" w:rsidR="00835D32" w:rsidRDefault="00835D32" w:rsidP="00835D32"/>
                <w:p w14:paraId="597A9FD7" w14:textId="77777777" w:rsidR="00835D32" w:rsidRDefault="00835D32" w:rsidP="00835D32"/>
                <w:p w14:paraId="161BE9F1" w14:textId="77777777" w:rsidR="00835D32" w:rsidRDefault="00835D32" w:rsidP="00835D32"/>
                <w:p w14:paraId="08B05CDD" w14:textId="77777777" w:rsidR="00835D32" w:rsidRDefault="00835D32" w:rsidP="00835D32"/>
                <w:p w14:paraId="753E70B8" w14:textId="77777777" w:rsidR="00835D32" w:rsidRDefault="00835D32" w:rsidP="00835D32"/>
                <w:p w14:paraId="35DDEEE6" w14:textId="77777777" w:rsidR="00835D32" w:rsidRDefault="00835D32" w:rsidP="00835D32"/>
                <w:p w14:paraId="375F3E54" w14:textId="77777777" w:rsidR="00835D32" w:rsidRDefault="00835D32" w:rsidP="00835D32"/>
                <w:p w14:paraId="47438A32" w14:textId="77777777" w:rsidR="00835D32" w:rsidRDefault="00835D32" w:rsidP="00835D32"/>
                <w:p w14:paraId="3CD4D0C3" w14:textId="77777777" w:rsidR="00835D32" w:rsidRDefault="00835D32" w:rsidP="00835D32"/>
                <w:p w14:paraId="46501B13" w14:textId="77777777" w:rsidR="00835D32" w:rsidRDefault="00835D32" w:rsidP="00835D32"/>
                <w:p w14:paraId="44730CCC" w14:textId="77777777" w:rsidR="00835D32" w:rsidRDefault="00835D32" w:rsidP="00835D32"/>
                <w:p w14:paraId="0BFE5E7D" w14:textId="77777777" w:rsidR="00835D32" w:rsidRDefault="00835D32" w:rsidP="00835D32"/>
                <w:p w14:paraId="7B24F671" w14:textId="77777777" w:rsidR="00835D32" w:rsidRDefault="00835D32" w:rsidP="00835D32"/>
                <w:p w14:paraId="6647F412" w14:textId="77777777" w:rsidR="00835D32" w:rsidRDefault="00835D32" w:rsidP="00835D32"/>
                <w:p w14:paraId="3AEC0B3A" w14:textId="77777777" w:rsidR="00835D32" w:rsidRDefault="00835D32" w:rsidP="00835D32"/>
                <w:p w14:paraId="5F0F970B" w14:textId="77777777" w:rsidR="00835D32" w:rsidRDefault="00835D32" w:rsidP="00835D32"/>
                <w:p w14:paraId="65375316" w14:textId="77777777" w:rsidR="00835D32" w:rsidRDefault="00835D32" w:rsidP="00835D32"/>
                <w:p w14:paraId="138FD56F" w14:textId="77777777" w:rsidR="00835D32" w:rsidRDefault="00835D32" w:rsidP="00835D32"/>
                <w:p w14:paraId="4683E970" w14:textId="77777777" w:rsidR="00835D32" w:rsidRDefault="00835D32" w:rsidP="00835D32"/>
                <w:p w14:paraId="72E3D393" w14:textId="77777777" w:rsidR="00835D32" w:rsidRDefault="00835D32" w:rsidP="00835D32"/>
                <w:p w14:paraId="7BFA1FCC" w14:textId="77777777" w:rsidR="00835D32" w:rsidRDefault="00835D32" w:rsidP="00835D32"/>
                <w:p w14:paraId="122917E3" w14:textId="77777777" w:rsidR="00835D32" w:rsidRDefault="00835D32" w:rsidP="00835D32"/>
                <w:p w14:paraId="2A2A2964" w14:textId="77777777" w:rsidR="00835D32" w:rsidRDefault="00835D32" w:rsidP="00835D32"/>
                <w:p w14:paraId="64F7B8F6" w14:textId="77777777" w:rsidR="00835D32" w:rsidRDefault="00835D32" w:rsidP="00835D32"/>
                <w:p w14:paraId="4F43CED0" w14:textId="77777777" w:rsidR="00835D32" w:rsidRDefault="00835D32" w:rsidP="00835D32"/>
                <w:p w14:paraId="00A0AACB" w14:textId="77777777" w:rsidR="00835D32" w:rsidRDefault="00835D32" w:rsidP="00835D32"/>
                <w:p w14:paraId="4F9FB4CC" w14:textId="77777777" w:rsidR="00835D32" w:rsidRDefault="00835D32" w:rsidP="00835D32"/>
                <w:p w14:paraId="247BFAEA" w14:textId="77777777" w:rsidR="00835D32" w:rsidRDefault="00835D32" w:rsidP="00835D32"/>
                <w:p w14:paraId="497A36AE" w14:textId="77777777" w:rsidR="00835D32" w:rsidRDefault="00835D32" w:rsidP="00835D32"/>
                <w:p w14:paraId="72BD9434" w14:textId="77777777" w:rsidR="00835D32" w:rsidRDefault="00835D32" w:rsidP="00835D32"/>
                <w:p w14:paraId="00986093" w14:textId="77777777" w:rsidR="00835D32" w:rsidRDefault="00835D32" w:rsidP="00835D32"/>
                <w:p w14:paraId="337B8BF7" w14:textId="77777777" w:rsidR="00835D32" w:rsidRDefault="00835D32" w:rsidP="00835D32"/>
                <w:p w14:paraId="39E69C20" w14:textId="77777777" w:rsidR="00835D32" w:rsidRDefault="00835D32" w:rsidP="00835D32"/>
                <w:p w14:paraId="29565E82" w14:textId="77777777" w:rsidR="00835D32" w:rsidRDefault="00835D32" w:rsidP="00835D32"/>
                <w:p w14:paraId="1B771A4D" w14:textId="77777777" w:rsidR="00835D32" w:rsidRDefault="00835D32" w:rsidP="00835D32"/>
                <w:p w14:paraId="71A11595" w14:textId="77777777" w:rsidR="00835D32" w:rsidRDefault="00835D32" w:rsidP="00835D32"/>
                <w:p w14:paraId="5D33DF11" w14:textId="1406F499" w:rsidR="00835D32" w:rsidRPr="00835D32" w:rsidRDefault="00835D32" w:rsidP="00835D32"/>
                <w:p w14:paraId="471C93F4" w14:textId="77777777" w:rsidR="00835D32" w:rsidRDefault="00835D32">
                  <w:pPr>
                    <w:ind w:left="-1440" w:right="10433"/>
                  </w:pPr>
                </w:p>
                <w:p w14:paraId="6EDBD54C" w14:textId="77777777" w:rsidR="00835D32" w:rsidRDefault="00835D32">
                  <w:pPr>
                    <w:ind w:left="-1440" w:right="10433"/>
                  </w:pPr>
                </w:p>
                <w:p w14:paraId="0C50851B" w14:textId="5CEEA380" w:rsidR="00347164" w:rsidRDefault="00835D32">
                  <w:pPr>
                    <w:ind w:left="-1440" w:right="10433"/>
                  </w:pPr>
                  <w:r>
                    <w:rPr>
                      <w:noProof/>
                    </w:rPr>
                    <w:lastRenderedPageBreak/>
                    <w:drawing>
                      <wp:anchor distT="0" distB="0" distL="114300" distR="114300" simplePos="0" relativeHeight="251744768" behindDoc="0" locked="0" layoutInCell="1" allowOverlap="0" wp14:anchorId="595113EE" wp14:editId="673D2EEC">
                        <wp:simplePos x="0" y="0"/>
                        <wp:positionH relativeFrom="page">
                          <wp:posOffset>766917</wp:posOffset>
                        </wp:positionH>
                        <wp:positionV relativeFrom="page">
                          <wp:posOffset>567690</wp:posOffset>
                        </wp:positionV>
                        <wp:extent cx="6235200" cy="8928000"/>
                        <wp:effectExtent l="0" t="0" r="0" b="6985"/>
                        <wp:wrapTopAndBottom/>
                        <wp:docPr id="200779113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rotWithShape="1">
                                <a:blip r:embed="rId84"/>
                                <a:srcRect l="8637" t="8519" r="10265" b="2903"/>
                                <a:stretch/>
                              </pic:blipFill>
                              <pic:spPr bwMode="auto">
                                <a:xfrm>
                                  <a:off x="0" y="0"/>
                                  <a:ext cx="6235200" cy="8928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CC910A9" w14:textId="291F6EAF" w:rsidR="00347164" w:rsidRDefault="00347164">
                  <w:pPr>
                    <w:ind w:left="-1440" w:right="10447"/>
                  </w:pPr>
                </w:p>
                <w:p w14:paraId="2D0ECDA8" w14:textId="7C0602BA" w:rsidR="00835D32" w:rsidRDefault="00835D32" w:rsidP="00835D32">
                  <w:r>
                    <w:br w:type="page"/>
                  </w:r>
                </w:p>
                <w:p w14:paraId="0DA39DE6" w14:textId="34AA690C" w:rsidR="00835D32" w:rsidRDefault="00835D32" w:rsidP="00835D32">
                  <w:r>
                    <w:rPr>
                      <w:noProof/>
                    </w:rPr>
                    <w:lastRenderedPageBreak/>
                    <w:drawing>
                      <wp:anchor distT="0" distB="0" distL="114300" distR="114300" simplePos="0" relativeHeight="251746816" behindDoc="0" locked="0" layoutInCell="1" allowOverlap="0" wp14:anchorId="088CC7E8" wp14:editId="313E1463">
                        <wp:simplePos x="0" y="0"/>
                        <wp:positionH relativeFrom="page">
                          <wp:posOffset>720090</wp:posOffset>
                        </wp:positionH>
                        <wp:positionV relativeFrom="page">
                          <wp:posOffset>780415</wp:posOffset>
                        </wp:positionV>
                        <wp:extent cx="5961600" cy="8960400"/>
                        <wp:effectExtent l="0" t="0" r="1270" b="0"/>
                        <wp:wrapTopAndBottom/>
                        <wp:docPr id="200779113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rotWithShape="1">
                                <a:blip r:embed="rId85"/>
                                <a:srcRect l="8762" t="8269" r="13700" b="2788"/>
                                <a:stretch/>
                              </pic:blipFill>
                              <pic:spPr bwMode="auto">
                                <a:xfrm>
                                  <a:off x="0" y="0"/>
                                  <a:ext cx="5961600" cy="8960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21BDBED" w14:textId="4167C4E6" w:rsidR="00835D32" w:rsidRDefault="00835D32" w:rsidP="00835D32"/>
                <w:p w14:paraId="2A2DBC8D" w14:textId="7C0383A8" w:rsidR="00835D32" w:rsidRDefault="00835D32" w:rsidP="00835D32">
                  <w:r>
                    <w:br w:type="page"/>
                  </w:r>
                </w:p>
                <w:p w14:paraId="2DDEC715" w14:textId="77777777" w:rsidR="00347164" w:rsidRPr="00835D32" w:rsidRDefault="00347164" w:rsidP="00835D32">
                  <w:pPr>
                    <w:rPr>
                      <w:sz w:val="6"/>
                      <w:szCs w:val="6"/>
                    </w:rPr>
                  </w:pPr>
                </w:p>
                <w:p w14:paraId="4E8AEFA2" w14:textId="35A0EF16" w:rsidR="00A84678" w:rsidRDefault="000C1C17" w:rsidP="00DB1C51">
                  <w:pPr>
                    <w:pStyle w:val="Titre4"/>
                  </w:pPr>
                  <w:bookmarkStart w:id="520" w:name="_Annexe_3:_informations"/>
                  <w:bookmarkEnd w:id="520"/>
                  <w:r w:rsidRPr="003C78A2">
                    <w:t>Annexe 3</w:t>
                  </w:r>
                  <w:r w:rsidR="00835D32" w:rsidRPr="003C78A2">
                    <w:t xml:space="preserve"> </w:t>
                  </w:r>
                  <w:r w:rsidRPr="003C78A2">
                    <w:t>: informations relatives à la gratuité pour l’enseignement primaire : maturité 3 et 4</w:t>
                  </w:r>
                </w:p>
                <w:p w14:paraId="43180A05" w14:textId="39BC278D" w:rsidR="00A84678" w:rsidRDefault="00DB1320" w:rsidP="00347164">
                  <w:r>
                    <w:rPr>
                      <w:rFonts w:eastAsia="Times New Roman" w:cs="Arial"/>
                      <w:noProof/>
                      <w:color w:val="000000" w:themeColor="text1"/>
                      <w:sz w:val="20"/>
                      <w:szCs w:val="20"/>
                    </w:rPr>
                    <w:drawing>
                      <wp:anchor distT="0" distB="0" distL="114300" distR="114300" simplePos="0" relativeHeight="251712000" behindDoc="0" locked="0" layoutInCell="1" allowOverlap="1" wp14:anchorId="1198BE11" wp14:editId="3B00C2A5">
                        <wp:simplePos x="0" y="0"/>
                        <wp:positionH relativeFrom="margin">
                          <wp:posOffset>5943600</wp:posOffset>
                        </wp:positionH>
                        <wp:positionV relativeFrom="paragraph">
                          <wp:posOffset>44239</wp:posOffset>
                        </wp:positionV>
                        <wp:extent cx="465667" cy="465667"/>
                        <wp:effectExtent l="0" t="0" r="0" b="0"/>
                        <wp:wrapNone/>
                        <wp:docPr id="2007791157" name="Image 2007791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65667" cy="465667"/>
                                </a:xfrm>
                                <a:prstGeom prst="rect">
                                  <a:avLst/>
                                </a:prstGeom>
                              </pic:spPr>
                            </pic:pic>
                          </a:graphicData>
                        </a:graphic>
                        <wp14:sizeRelH relativeFrom="margin">
                          <wp14:pctWidth>0</wp14:pctWidth>
                        </wp14:sizeRelH>
                        <wp14:sizeRelV relativeFrom="margin">
                          <wp14:pctHeight>0</wp14:pctHeight>
                        </wp14:sizeRelV>
                      </wp:anchor>
                    </w:drawing>
                  </w:r>
                </w:p>
                <w:p w14:paraId="20651C30" w14:textId="360B601A" w:rsidR="00A84678" w:rsidRDefault="00A84678" w:rsidP="00A84678">
                  <w:pPr>
                    <w:tabs>
                      <w:tab w:val="center" w:pos="7775"/>
                    </w:tabs>
                    <w:spacing w:after="13" w:line="259" w:lineRule="auto"/>
                  </w:pPr>
                  <w:r>
                    <w:rPr>
                      <w:noProof/>
                    </w:rPr>
                    <w:drawing>
                      <wp:inline distT="0" distB="0" distL="0" distR="0" wp14:anchorId="5AE8AC2D" wp14:editId="2B222FFD">
                        <wp:extent cx="1404620" cy="827405"/>
                        <wp:effectExtent l="0" t="0" r="0" b="0"/>
                        <wp:docPr id="5541" name="Picture 3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a:blip r:embed="rId86"/>
                                <a:stretch>
                                  <a:fillRect/>
                                </a:stretch>
                              </pic:blipFill>
                              <pic:spPr>
                                <a:xfrm>
                                  <a:off x="0" y="0"/>
                                  <a:ext cx="1404620" cy="827405"/>
                                </a:xfrm>
                                <a:prstGeom prst="rect">
                                  <a:avLst/>
                                </a:prstGeom>
                              </pic:spPr>
                            </pic:pic>
                          </a:graphicData>
                        </a:graphic>
                      </wp:inline>
                    </w:drawing>
                  </w:r>
                  <w:r>
                    <w:rPr>
                      <w:noProof/>
                    </w:rPr>
                    <mc:AlternateContent>
                      <mc:Choice Requires="wpg">
                        <w:drawing>
                          <wp:anchor distT="0" distB="0" distL="114300" distR="114300" simplePos="0" relativeHeight="251666944" behindDoc="0" locked="0" layoutInCell="1" allowOverlap="1" wp14:anchorId="73E1A061" wp14:editId="110D6197">
                            <wp:simplePos x="0" y="0"/>
                            <wp:positionH relativeFrom="column">
                              <wp:posOffset>-125399</wp:posOffset>
                            </wp:positionH>
                            <wp:positionV relativeFrom="paragraph">
                              <wp:posOffset>-99758</wp:posOffset>
                            </wp:positionV>
                            <wp:extent cx="3420110" cy="723837"/>
                            <wp:effectExtent l="0" t="0" r="0" b="0"/>
                            <wp:wrapSquare wrapText="bothSides"/>
                            <wp:docPr id="61" name="Group 2068"/>
                            <wp:cNvGraphicFramePr/>
                            <a:graphic xmlns:a="http://schemas.openxmlformats.org/drawingml/2006/main">
                              <a:graphicData uri="http://schemas.microsoft.com/office/word/2010/wordprocessingGroup">
                                <wpg:wgp>
                                  <wpg:cNvGrpSpPr/>
                                  <wpg:grpSpPr>
                                    <a:xfrm>
                                      <a:off x="0" y="0"/>
                                      <a:ext cx="3420110" cy="723837"/>
                                      <a:chOff x="0" y="0"/>
                                      <a:chExt cx="3420110" cy="723837"/>
                                    </a:xfrm>
                                  </wpg:grpSpPr>
                                  <pic:pic xmlns:pic="http://schemas.openxmlformats.org/drawingml/2006/picture">
                                    <pic:nvPicPr>
                                      <pic:cNvPr id="62" name="Picture 30"/>
                                      <pic:cNvPicPr/>
                                    </pic:nvPicPr>
                                    <pic:blipFill>
                                      <a:blip r:embed="rId87"/>
                                      <a:stretch>
                                        <a:fillRect/>
                                      </a:stretch>
                                    </pic:blipFill>
                                    <pic:spPr>
                                      <a:xfrm>
                                        <a:off x="0" y="0"/>
                                        <a:ext cx="3420110" cy="723837"/>
                                      </a:xfrm>
                                      <a:prstGeom prst="rect">
                                        <a:avLst/>
                                      </a:prstGeom>
                                    </pic:spPr>
                                  </pic:pic>
                                  <wps:wsp>
                                    <wps:cNvPr id="63" name="Rectangle 63"/>
                                    <wps:cNvSpPr/>
                                    <wps:spPr>
                                      <a:xfrm>
                                        <a:off x="125400" y="405702"/>
                                        <a:ext cx="212408" cy="189937"/>
                                      </a:xfrm>
                                      <a:prstGeom prst="rect">
                                        <a:avLst/>
                                      </a:prstGeom>
                                      <a:ln>
                                        <a:noFill/>
                                      </a:ln>
                                    </wps:spPr>
                                    <wps:txbx>
                                      <w:txbxContent>
                                        <w:p w14:paraId="584A9F7A" w14:textId="77777777" w:rsidR="00A84678" w:rsidRDefault="00A84678" w:rsidP="00A84678">
                                          <w:pPr>
                                            <w:spacing w:after="160" w:line="259" w:lineRule="auto"/>
                                          </w:pPr>
                                          <w:r>
                                            <w:t xml:space="preserve">     </w:t>
                                          </w:r>
                                        </w:p>
                                      </w:txbxContent>
                                    </wps:txbx>
                                    <wps:bodyPr horzOverflow="overflow" vert="horz" lIns="0" tIns="0" rIns="0" bIns="0" rtlCol="0">
                                      <a:noAutofit/>
                                    </wps:bodyPr>
                                  </wps:wsp>
                                  <wps:wsp>
                                    <wps:cNvPr id="5536" name="Rectangle 5536"/>
                                    <wps:cNvSpPr/>
                                    <wps:spPr>
                                      <a:xfrm>
                                        <a:off x="283896" y="405702"/>
                                        <a:ext cx="42144" cy="189937"/>
                                      </a:xfrm>
                                      <a:prstGeom prst="rect">
                                        <a:avLst/>
                                      </a:prstGeom>
                                      <a:ln>
                                        <a:noFill/>
                                      </a:ln>
                                    </wps:spPr>
                                    <wps:txbx>
                                      <w:txbxContent>
                                        <w:p w14:paraId="41D4EBC1" w14:textId="77777777" w:rsidR="00A84678" w:rsidRDefault="00A84678" w:rsidP="00A84678">
                                          <w:pPr>
                                            <w:spacing w:after="160" w:line="259" w:lineRule="auto"/>
                                          </w:pPr>
                                          <w:r>
                                            <w:t xml:space="preserve"> </w:t>
                                          </w:r>
                                        </w:p>
                                      </w:txbxContent>
                                    </wps:txbx>
                                    <wps:bodyPr horzOverflow="overflow" vert="horz" lIns="0" tIns="0" rIns="0" bIns="0" rtlCol="0">
                                      <a:noAutofit/>
                                    </wps:bodyPr>
                                  </wps:wsp>
                                </wpg:wgp>
                              </a:graphicData>
                            </a:graphic>
                          </wp:anchor>
                        </w:drawing>
                      </mc:Choice>
                      <mc:Fallback>
                        <w:pict>
                          <v:group w14:anchorId="73E1A061" id="Group 2068" o:spid="_x0000_s1045" style="position:absolute;margin-left:-9.85pt;margin-top:-7.85pt;width:269.3pt;height:57pt;z-index:251666944;mso-position-horizontal-relative:text;mso-position-vertical-relative:text" coordsize="34201,72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">
                            <v:shape id="Picture 30" o:spid="_x0000_s1046" type="#_x0000_t75" style="position:absolute;width:34201;height:72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">
                              <v:imagedata r:id="rId88" o:title=""/>
                            </v:shape>
                            <v:rect id="Rectangle 63" o:spid="_x0000_s1047" style="position:absolute;left:1254;top:4057;width:2124;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" filled="f" stroked="f">
                              <v:textbox inset="0,0,0,0">
                                <w:txbxContent>
                                  <w:p w14:paraId="584A9F7A" w14:textId="77777777" w:rsidR="00A84678" w:rsidRDefault="00A84678" w:rsidP="00A84678">
                                    <w:pPr>
                                      <w:spacing w:after="160" w:line="259" w:lineRule="auto"/>
                                    </w:pPr>
                                    <w:r>
                                      <w:t xml:space="preserve">     </w:t>
                                    </w:r>
                                  </w:p>
                                </w:txbxContent>
                              </v:textbox>
                            </v:rect>
                            <v:rect id="Rectangle 5536" o:spid="_x0000_s1048" style="position:absolute;left:2838;top:4057;width:42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" filled="f" stroked="f">
                              <v:textbox inset="0,0,0,0">
                                <w:txbxContent>
                                  <w:p w14:paraId="41D4EBC1" w14:textId="77777777" w:rsidR="00A84678" w:rsidRDefault="00A84678" w:rsidP="00A84678">
                                    <w:pPr>
                                      <w:spacing w:after="160" w:line="259" w:lineRule="auto"/>
                                    </w:pPr>
                                    <w:r>
                                      <w:t xml:space="preserve"> </w:t>
                                    </w:r>
                                  </w:p>
                                </w:txbxContent>
                              </v:textbox>
                            </v:rect>
                            <w10:wrap type="square"/>
                          </v:group>
                        </w:pict>
                      </mc:Fallback>
                    </mc:AlternateContent>
                  </w:r>
                </w:p>
                <w:p w14:paraId="61F72571" w14:textId="77777777" w:rsidR="00A84678" w:rsidRDefault="00A84678" w:rsidP="0021594E">
                  <w:pPr>
                    <w:ind w:left="-5" w:hanging="10"/>
                  </w:pPr>
                  <w:r>
                    <w:rPr>
                      <w:rFonts w:eastAsia="Calibri" w:cs="Calibri"/>
                      <w:b/>
                      <w:u w:val="single" w:color="000000"/>
                    </w:rPr>
                    <w:t>Informations sur la gratuité scolaire</w:t>
                  </w:r>
                  <w:r>
                    <w:rPr>
                      <w:rFonts w:eastAsia="Calibri" w:cs="Calibri"/>
                      <w:b/>
                    </w:rPr>
                    <w:t xml:space="preserve">  </w:t>
                  </w:r>
                </w:p>
                <w:p w14:paraId="61644F3E" w14:textId="77777777" w:rsidR="00A84678" w:rsidRDefault="00A84678" w:rsidP="0021594E">
                  <w:r>
                    <w:rPr>
                      <w:rFonts w:eastAsia="Calibri" w:cs="Calibri"/>
                      <w:b/>
                      <w:sz w:val="14"/>
                    </w:rPr>
                    <w:t xml:space="preserve"> </w:t>
                  </w:r>
                </w:p>
                <w:p w14:paraId="6040ECA4" w14:textId="77777777" w:rsidR="00A84678" w:rsidRDefault="00A84678" w:rsidP="0021594E">
                  <w:pPr>
                    <w:ind w:right="464"/>
                  </w:pPr>
                  <w:r>
                    <w:t xml:space="preserve">Madame, Monsieur, Chers parents, </w:t>
                  </w:r>
                </w:p>
                <w:p w14:paraId="35C337BB" w14:textId="77777777" w:rsidR="00A84678" w:rsidRDefault="00A84678" w:rsidP="0021594E">
                  <w:pPr>
                    <w:ind w:right="464"/>
                  </w:pPr>
                  <w:r>
                    <w:t xml:space="preserve">Votre enfant va fréquenter le degré de maturité 3 ou 4 de l’enseignement primaire spécialisé. Il va donc bénéficier de </w:t>
                  </w:r>
                  <w:r>
                    <w:rPr>
                      <w:rFonts w:eastAsia="Calibri" w:cs="Calibri"/>
                      <w:b/>
                    </w:rPr>
                    <w:t>certaines règles relatives à la gratuité scolaire</w:t>
                  </w:r>
                  <w:r>
                    <w:rPr>
                      <w:vertAlign w:val="superscript"/>
                    </w:rPr>
                    <w:t>1</w:t>
                  </w:r>
                  <w:r>
                    <w:t xml:space="preserve">.  </w:t>
                  </w:r>
                </w:p>
                <w:p w14:paraId="1D3DC6D8" w14:textId="77777777" w:rsidR="00A84678" w:rsidRDefault="00A84678" w:rsidP="0021594E">
                  <w:pPr>
                    <w:ind w:right="464"/>
                  </w:pPr>
                  <w:r>
                    <w:t xml:space="preserve">Nous vous proposons dans ce document un résumé des règles principales qui s’appliquent </w:t>
                  </w:r>
                  <w:r>
                    <w:rPr>
                      <w:vertAlign w:val="superscript"/>
                    </w:rPr>
                    <w:t>2</w:t>
                  </w:r>
                  <w:r>
                    <w:t xml:space="preserve"> : </w:t>
                  </w:r>
                </w:p>
                <w:p w14:paraId="163AEF8D" w14:textId="77777777" w:rsidR="0021594E" w:rsidRDefault="0021594E" w:rsidP="0021594E">
                  <w:pPr>
                    <w:ind w:right="464"/>
                  </w:pPr>
                </w:p>
                <w:p w14:paraId="66021200" w14:textId="77777777" w:rsidR="00A84678" w:rsidRDefault="00A84678" w:rsidP="0021594E">
                  <w:pPr>
                    <w:ind w:left="-5" w:hanging="10"/>
                  </w:pPr>
                  <w:r>
                    <w:rPr>
                      <w:rFonts w:eastAsia="Calibri" w:cs="Calibri"/>
                      <w:b/>
                      <w:u w:val="single" w:color="000000"/>
                    </w:rPr>
                    <w:t>Règles en vigueur</w:t>
                  </w:r>
                  <w:r>
                    <w:rPr>
                      <w:rFonts w:eastAsia="Calibri" w:cs="Calibri"/>
                      <w:b/>
                    </w:rPr>
                    <w:t xml:space="preserve"> :  </w:t>
                  </w:r>
                </w:p>
                <w:p w14:paraId="7879796A" w14:textId="77777777" w:rsidR="00A84678" w:rsidRDefault="00A84678" w:rsidP="0021594E">
                  <w:pPr>
                    <w:ind w:right="464"/>
                  </w:pPr>
                  <w:r>
                    <w:t xml:space="preserve">Une participation financière peut être demandée pour des activités organisées, durant le temps scolaire, uniquement dans les cas suivants : </w:t>
                  </w:r>
                </w:p>
                <w:p w14:paraId="6733DB88" w14:textId="77777777" w:rsidR="00A84678" w:rsidRDefault="00A84678" w:rsidP="0021594E">
                  <w:pPr>
                    <w:ind w:left="706"/>
                  </w:pPr>
                  <w:r>
                    <w:rPr>
                      <w:sz w:val="12"/>
                    </w:rPr>
                    <w:t xml:space="preserve"> </w:t>
                  </w:r>
                </w:p>
                <w:p w14:paraId="4B79CC58" w14:textId="2447BCF5" w:rsidR="00A84678" w:rsidRDefault="00A84678" w:rsidP="0021594E">
                  <w:pPr>
                    <w:numPr>
                      <w:ilvl w:val="0"/>
                      <w:numId w:val="238"/>
                    </w:numPr>
                    <w:ind w:right="464" w:hanging="360"/>
                  </w:pPr>
                  <w:r>
                    <w:t xml:space="preserve">Les cours de natation (entrée à la piscine et déplacements compris) ; </w:t>
                  </w:r>
                  <w:r>
                    <w:rPr>
                      <w:rFonts w:ascii="Wingdings" w:eastAsia="Wingdings" w:hAnsi="Wingdings" w:cs="Wingdings"/>
                    </w:rPr>
                    <w:t></w:t>
                  </w:r>
                  <w:r>
                    <w:rPr>
                      <w:rFonts w:ascii="Arial" w:eastAsia="Arial" w:hAnsi="Arial" w:cs="Arial"/>
                    </w:rPr>
                    <w:t xml:space="preserve"> </w:t>
                  </w:r>
                  <w:r>
                    <w:t xml:space="preserve">Les activités culturelles et sportives (déplacements compris) ; </w:t>
                  </w:r>
                  <w:r>
                    <w:rPr>
                      <w:rFonts w:ascii="Wingdings" w:eastAsia="Wingdings" w:hAnsi="Wingdings" w:cs="Wingdings"/>
                    </w:rPr>
                    <w:t></w:t>
                  </w:r>
                  <w:r>
                    <w:rPr>
                      <w:rFonts w:ascii="Arial" w:eastAsia="Arial" w:hAnsi="Arial" w:cs="Arial"/>
                    </w:rPr>
                    <w:t xml:space="preserve"> </w:t>
                  </w:r>
                  <w:r>
                    <w:t xml:space="preserve">Les séjours pédagogiques avec nuitée(s) (déplacements compris).  </w:t>
                  </w:r>
                </w:p>
                <w:p w14:paraId="1AA120F1" w14:textId="77777777" w:rsidR="00A84678" w:rsidRDefault="00A84678" w:rsidP="0021594E">
                  <w:r>
                    <w:t xml:space="preserve"> </w:t>
                  </w:r>
                </w:p>
                <w:p w14:paraId="32797047" w14:textId="77777777" w:rsidR="00A84678" w:rsidRDefault="00A84678" w:rsidP="0021594E">
                  <w:pPr>
                    <w:spacing w:after="100"/>
                    <w:ind w:left="-6" w:hanging="11"/>
                  </w:pPr>
                  <w:r>
                    <w:rPr>
                      <w:rFonts w:eastAsia="Calibri" w:cs="Calibri"/>
                      <w:b/>
                      <w:u w:val="single" w:color="000000"/>
                    </w:rPr>
                    <w:t>Quels sont les autres frais possibles ?</w:t>
                  </w:r>
                  <w:r>
                    <w:rPr>
                      <w:rFonts w:eastAsia="Calibri" w:cs="Calibri"/>
                      <w:b/>
                    </w:rPr>
                    <w:t xml:space="preserve"> </w:t>
                  </w:r>
                </w:p>
                <w:p w14:paraId="77D52C81" w14:textId="77777777" w:rsidR="00A84678" w:rsidRDefault="00A84678" w:rsidP="0021594E">
                  <w:pPr>
                    <w:numPr>
                      <w:ilvl w:val="0"/>
                      <w:numId w:val="238"/>
                    </w:numPr>
                    <w:ind w:right="464" w:hanging="360"/>
                    <w:jc w:val="both"/>
                  </w:pPr>
                  <w:r>
                    <w:t xml:space="preserve">L’école ne peut pas vous imposer un </w:t>
                  </w:r>
                  <w:r>
                    <w:rPr>
                      <w:rFonts w:eastAsia="Calibri" w:cs="Calibri"/>
                      <w:b/>
                    </w:rPr>
                    <w:t>fournisseur ou une marque de vêtement</w:t>
                  </w:r>
                  <w:r>
                    <w:t xml:space="preserve">, mais elle peut demander un vêtement d’une couleur précise (un tee-shirt blanc pour le cours de gym par exemple). Si l’école souhaite qu’un logo figure sur un vêtement, </w:t>
                  </w:r>
                  <w:r>
                    <w:rPr>
                      <w:rFonts w:eastAsia="Calibri" w:cs="Calibri"/>
                      <w:b/>
                    </w:rPr>
                    <w:t>elle doit vous fournir ce logo.</w:t>
                  </w:r>
                  <w:r>
                    <w:t xml:space="preserve"> </w:t>
                  </w:r>
                </w:p>
                <w:p w14:paraId="48195377" w14:textId="77777777" w:rsidR="00A84678" w:rsidRDefault="00A84678" w:rsidP="0021594E">
                  <w:pPr>
                    <w:ind w:left="708"/>
                  </w:pPr>
                  <w:r>
                    <w:rPr>
                      <w:sz w:val="12"/>
                    </w:rPr>
                    <w:t xml:space="preserve"> </w:t>
                  </w:r>
                </w:p>
                <w:p w14:paraId="0EA3C6CA" w14:textId="77777777" w:rsidR="00A84678" w:rsidRDefault="00A84678" w:rsidP="0021594E">
                  <w:pPr>
                    <w:numPr>
                      <w:ilvl w:val="0"/>
                      <w:numId w:val="238"/>
                    </w:numPr>
                    <w:ind w:right="464" w:hanging="360"/>
                    <w:jc w:val="both"/>
                  </w:pPr>
                  <w:r>
                    <w:rPr>
                      <w:noProof/>
                    </w:rPr>
                    <w:drawing>
                      <wp:anchor distT="0" distB="0" distL="114300" distR="114300" simplePos="0" relativeHeight="251667968" behindDoc="0" locked="0" layoutInCell="1" allowOverlap="0" wp14:anchorId="735B0BEA" wp14:editId="1B5C32E6">
                        <wp:simplePos x="0" y="0"/>
                        <wp:positionH relativeFrom="page">
                          <wp:posOffset>383540</wp:posOffset>
                        </wp:positionH>
                        <wp:positionV relativeFrom="page">
                          <wp:posOffset>3366897</wp:posOffset>
                        </wp:positionV>
                        <wp:extent cx="388620" cy="440055"/>
                        <wp:effectExtent l="0" t="0" r="0" b="0"/>
                        <wp:wrapSquare wrapText="bothSides"/>
                        <wp:docPr id="5540" name="Picture 29"/>
                        <wp:cNvGraphicFramePr/>
                        <a:graphic xmlns:a="http://schemas.openxmlformats.org/drawingml/2006/main">
                          <a:graphicData uri="http://schemas.openxmlformats.org/drawingml/2006/picture">
                            <pic:pic xmlns:pic="http://schemas.openxmlformats.org/drawingml/2006/picture">
                              <pic:nvPicPr>
                                <pic:cNvPr id="29" name="Picture 29"/>
                                <pic:cNvPicPr/>
                              </pic:nvPicPr>
                              <pic:blipFill>
                                <a:blip r:embed="rId89"/>
                                <a:stretch>
                                  <a:fillRect/>
                                </a:stretch>
                              </pic:blipFill>
                              <pic:spPr>
                                <a:xfrm rot="-10799999">
                                  <a:off x="0" y="0"/>
                                  <a:ext cx="388620" cy="440055"/>
                                </a:xfrm>
                                <a:prstGeom prst="rect">
                                  <a:avLst/>
                                </a:prstGeom>
                              </pic:spPr>
                            </pic:pic>
                          </a:graphicData>
                        </a:graphic>
                      </wp:anchor>
                    </w:drawing>
                  </w:r>
                  <w:r>
                    <w:rPr>
                      <w:noProof/>
                    </w:rPr>
                    <w:drawing>
                      <wp:anchor distT="0" distB="0" distL="114300" distR="114300" simplePos="0" relativeHeight="251668992" behindDoc="0" locked="0" layoutInCell="1" allowOverlap="0" wp14:anchorId="1C07E0D0" wp14:editId="3B1962AB">
                        <wp:simplePos x="0" y="0"/>
                        <wp:positionH relativeFrom="page">
                          <wp:posOffset>488315</wp:posOffset>
                        </wp:positionH>
                        <wp:positionV relativeFrom="page">
                          <wp:posOffset>8043291</wp:posOffset>
                        </wp:positionV>
                        <wp:extent cx="389674" cy="441325"/>
                        <wp:effectExtent l="0" t="0" r="0" b="0"/>
                        <wp:wrapSquare wrapText="bothSides"/>
                        <wp:docPr id="210" name="Picture 210"/>
                        <wp:cNvGraphicFramePr/>
                        <a:graphic xmlns:a="http://schemas.openxmlformats.org/drawingml/2006/main">
                          <a:graphicData uri="http://schemas.openxmlformats.org/drawingml/2006/picture">
                            <pic:pic xmlns:pic="http://schemas.openxmlformats.org/drawingml/2006/picture">
                              <pic:nvPicPr>
                                <pic:cNvPr id="210" name="Picture 210"/>
                                <pic:cNvPicPr/>
                              </pic:nvPicPr>
                              <pic:blipFill>
                                <a:blip r:embed="rId90"/>
                                <a:stretch>
                                  <a:fillRect/>
                                </a:stretch>
                              </pic:blipFill>
                              <pic:spPr>
                                <a:xfrm rot="-10799999">
                                  <a:off x="0" y="0"/>
                                  <a:ext cx="389674" cy="441325"/>
                                </a:xfrm>
                                <a:prstGeom prst="rect">
                                  <a:avLst/>
                                </a:prstGeom>
                              </pic:spPr>
                            </pic:pic>
                          </a:graphicData>
                        </a:graphic>
                      </wp:anchor>
                    </w:drawing>
                  </w:r>
                  <w:r>
                    <w:t xml:space="preserve">L’école peut également vous proposer des achats groupés, des frais de participation à des activités facultatives ou vous proposer de souscrire un abonnement à des revues, en lien avec le projet pédagogique. </w:t>
                  </w:r>
                  <w:r>
                    <w:rPr>
                      <w:rFonts w:eastAsia="Calibri" w:cs="Calibri"/>
                      <w:b/>
                    </w:rPr>
                    <w:t xml:space="preserve">Attention : l’école peut vous proposer ces frais, mais pas vous les imposer. Si vous ne souhaitez pas y souscrire, elle doit fournir le support choisi gratuitement à votre enfant. </w:t>
                  </w:r>
                </w:p>
                <w:p w14:paraId="3C0DDC98" w14:textId="77777777" w:rsidR="00A84678" w:rsidRDefault="00A84678" w:rsidP="0021594E">
                  <w:pPr>
                    <w:ind w:left="708"/>
                  </w:pPr>
                  <w:r>
                    <w:rPr>
                      <w:sz w:val="12"/>
                    </w:rPr>
                    <w:t xml:space="preserve"> </w:t>
                  </w:r>
                </w:p>
                <w:p w14:paraId="7AD4894F" w14:textId="77777777" w:rsidR="00A84678" w:rsidRDefault="00A84678" w:rsidP="0021594E">
                  <w:pPr>
                    <w:numPr>
                      <w:ilvl w:val="0"/>
                      <w:numId w:val="238"/>
                    </w:numPr>
                    <w:ind w:right="464" w:hanging="360"/>
                    <w:jc w:val="both"/>
                  </w:pPr>
                  <w:r>
                    <w:t xml:space="preserve">Les frais liés </w:t>
                  </w:r>
                  <w:r>
                    <w:rPr>
                      <w:rFonts w:eastAsia="Calibri" w:cs="Calibri"/>
                      <w:b/>
                    </w:rPr>
                    <w:t>aux temps extrascolaires</w:t>
                  </w:r>
                  <w:r>
                    <w:t xml:space="preserve"> (temps de midi, garderies du matin et du soir) ne sont pas des frais scolaires et peuvent donc vous être réclamés si votre enfant est concerné. </w:t>
                  </w:r>
                </w:p>
                <w:p w14:paraId="46A49096" w14:textId="77777777" w:rsidR="00A84678" w:rsidRDefault="00A84678" w:rsidP="0021594E">
                  <w:pPr>
                    <w:ind w:left="720"/>
                  </w:pPr>
                  <w:r>
                    <w:rPr>
                      <w:sz w:val="12"/>
                    </w:rPr>
                    <w:t xml:space="preserve"> </w:t>
                  </w:r>
                </w:p>
                <w:p w14:paraId="324BB21F" w14:textId="77777777" w:rsidR="00A84678" w:rsidRDefault="00A84678" w:rsidP="0021594E">
                  <w:pPr>
                    <w:numPr>
                      <w:ilvl w:val="0"/>
                      <w:numId w:val="238"/>
                    </w:numPr>
                    <w:ind w:right="464" w:hanging="360"/>
                    <w:jc w:val="both"/>
                  </w:pPr>
                  <w:r>
                    <w:t xml:space="preserve">L’achat de photos, de classe ou individuelle, peut vous être proposé, mais pas imposé. </w:t>
                  </w:r>
                </w:p>
                <w:p w14:paraId="1CFD0AC2" w14:textId="77777777" w:rsidR="00A84678" w:rsidRDefault="00A84678" w:rsidP="0021594E">
                  <w:pPr>
                    <w:ind w:right="469"/>
                    <w:jc w:val="center"/>
                  </w:pPr>
                  <w:r>
                    <w:rPr>
                      <w:rFonts w:eastAsia="Calibri" w:cs="Calibri"/>
                      <w:b/>
                      <w:sz w:val="4"/>
                    </w:rPr>
                    <w:t xml:space="preserve"> </w:t>
                  </w:r>
                </w:p>
                <w:p w14:paraId="3292707F" w14:textId="77777777" w:rsidR="00A84678" w:rsidRDefault="00A84678" w:rsidP="0021594E">
                  <w:pPr>
                    <w:ind w:left="2124"/>
                  </w:pPr>
                  <w:r>
                    <w:rPr>
                      <w:rFonts w:eastAsia="Calibri" w:cs="Calibri"/>
                      <w:b/>
                      <w:bdr w:val="single" w:sz="8" w:space="0" w:color="000000"/>
                    </w:rPr>
                    <w:t>Aucun autre frais scolaire ne peut vous être réclamé.</w:t>
                  </w:r>
                  <w:r>
                    <w:rPr>
                      <w:rFonts w:eastAsia="Calibri" w:cs="Calibri"/>
                      <w:b/>
                    </w:rPr>
                    <w:t xml:space="preserve"> </w:t>
                  </w:r>
                </w:p>
                <w:p w14:paraId="63A67D5C" w14:textId="77777777" w:rsidR="0021594E" w:rsidRDefault="0021594E" w:rsidP="0021594E">
                  <w:pPr>
                    <w:ind w:left="-5" w:hanging="10"/>
                    <w:rPr>
                      <w:rFonts w:eastAsia="Calibri" w:cs="Calibri"/>
                      <w:b/>
                      <w:u w:val="single" w:color="000000"/>
                    </w:rPr>
                  </w:pPr>
                </w:p>
                <w:p w14:paraId="36F27E92" w14:textId="0C0B5797" w:rsidR="00A84678" w:rsidRDefault="00A84678" w:rsidP="0021594E">
                  <w:pPr>
                    <w:ind w:left="-5" w:hanging="10"/>
                  </w:pPr>
                  <w:r>
                    <w:rPr>
                      <w:rFonts w:eastAsia="Calibri" w:cs="Calibri"/>
                      <w:b/>
                      <w:u w:val="single" w:color="000000"/>
                    </w:rPr>
                    <w:t>À quoi devez-vous faire attention ?</w:t>
                  </w:r>
                  <w:r>
                    <w:rPr>
                      <w:rFonts w:eastAsia="Calibri" w:cs="Calibri"/>
                      <w:b/>
                    </w:rPr>
                    <w:t xml:space="preserve"> </w:t>
                  </w:r>
                </w:p>
                <w:p w14:paraId="0FEE76FE" w14:textId="77777777" w:rsidR="00A84678" w:rsidRDefault="00A84678" w:rsidP="0021594E">
                  <w:pPr>
                    <w:numPr>
                      <w:ilvl w:val="0"/>
                      <w:numId w:val="238"/>
                    </w:numPr>
                    <w:ind w:right="464" w:hanging="360"/>
                    <w:jc w:val="both"/>
                  </w:pPr>
                  <w:r>
                    <w:rPr>
                      <w:rFonts w:eastAsia="Calibri" w:cs="Calibri"/>
                      <w:b/>
                    </w:rPr>
                    <w:t>Aucun droit d’inscription et aucune demande de services</w:t>
                  </w:r>
                  <w:r>
                    <w:t xml:space="preserve"> ne peuvent vous être imposés, que ce soit directement par l’école ou indirectement via un autre organisme (par exemple un don à une ASBL, amicale, association).  </w:t>
                  </w:r>
                </w:p>
                <w:p w14:paraId="04BDE273" w14:textId="77777777" w:rsidR="0021594E" w:rsidRDefault="0021594E" w:rsidP="0021594E">
                  <w:pPr>
                    <w:ind w:left="345" w:right="464"/>
                    <w:jc w:val="both"/>
                  </w:pPr>
                </w:p>
                <w:p w14:paraId="0C966454" w14:textId="77777777" w:rsidR="00A84678" w:rsidRDefault="00A84678" w:rsidP="0021594E">
                  <w:pPr>
                    <w:numPr>
                      <w:ilvl w:val="1"/>
                      <w:numId w:val="239"/>
                    </w:numPr>
                    <w:ind w:right="464" w:hanging="360"/>
                    <w:jc w:val="both"/>
                  </w:pPr>
                  <w:r>
                    <w:t xml:space="preserve">Le journal de classe, les diplômes, les certificats d’enseignement ou les bulletins scolaires </w:t>
                  </w:r>
                  <w:r>
                    <w:rPr>
                      <w:rFonts w:eastAsia="Calibri" w:cs="Calibri"/>
                      <w:b/>
                    </w:rPr>
                    <w:t>sont fournis gratuitement par l’école.</w:t>
                  </w:r>
                  <w:r>
                    <w:t xml:space="preserve"> </w:t>
                  </w:r>
                </w:p>
                <w:p w14:paraId="0093AC15" w14:textId="77777777" w:rsidR="00A84678" w:rsidRDefault="00A84678" w:rsidP="0021594E">
                  <w:r>
                    <w:rPr>
                      <w:sz w:val="12"/>
                    </w:rPr>
                    <w:t xml:space="preserve"> </w:t>
                  </w:r>
                </w:p>
                <w:p w14:paraId="1797E2C1" w14:textId="0D848325" w:rsidR="00A84678" w:rsidRPr="0021594E" w:rsidRDefault="00A84678" w:rsidP="0021594E">
                  <w:pPr>
                    <w:numPr>
                      <w:ilvl w:val="1"/>
                      <w:numId w:val="239"/>
                    </w:numPr>
                    <w:ind w:right="464" w:hanging="360"/>
                    <w:jc w:val="both"/>
                    <w:rPr>
                      <w:rFonts w:asciiTheme="minorHAnsi" w:hAnsiTheme="minorHAnsi" w:cstheme="minorHAnsi"/>
                    </w:rPr>
                  </w:pPr>
                  <w:r w:rsidRPr="0021594E">
                    <w:rPr>
                      <w:rFonts w:asciiTheme="minorHAnsi" w:hAnsiTheme="minorHAnsi" w:cstheme="minorHAnsi"/>
                    </w:rPr>
                    <w:t xml:space="preserve">Votre enfant ne devra jamais être chargé d’effectuer ou de communiquer un paiement.  </w:t>
                  </w:r>
                </w:p>
                <w:p w14:paraId="10E897AB" w14:textId="77777777" w:rsidR="0021594E" w:rsidRPr="0021594E" w:rsidRDefault="0021594E" w:rsidP="0021594E">
                  <w:pPr>
                    <w:pStyle w:val="Paragraphedeliste"/>
                    <w:rPr>
                      <w:rFonts w:asciiTheme="minorHAnsi" w:hAnsiTheme="minorHAnsi" w:cstheme="minorHAnsi"/>
                    </w:rPr>
                  </w:pPr>
                </w:p>
                <w:p w14:paraId="460F2395" w14:textId="77777777" w:rsidR="0021594E" w:rsidRDefault="0021594E" w:rsidP="0021594E">
                  <w:r>
                    <w:rPr>
                      <w:strike/>
                    </w:rPr>
                    <w:t xml:space="preserve">-----------------------------------------                                          </w:t>
                  </w:r>
                  <w:r>
                    <w:t xml:space="preserve"> </w:t>
                  </w:r>
                </w:p>
                <w:p w14:paraId="4DD4E844" w14:textId="77777777" w:rsidR="0021594E" w:rsidRDefault="0021594E" w:rsidP="0021594E">
                  <w:pPr>
                    <w:numPr>
                      <w:ilvl w:val="0"/>
                      <w:numId w:val="239"/>
                    </w:numPr>
                    <w:spacing w:after="3"/>
                    <w:ind w:right="463" w:hanging="74"/>
                    <w:jc w:val="both"/>
                  </w:pPr>
                  <w:r>
                    <w:rPr>
                      <w:sz w:val="16"/>
                    </w:rPr>
                    <w:t xml:space="preserve">Code de l'enseignement fondamental et de l'enseignement secondaire, articles 1.7.2-1. à 1.7.2-5. </w:t>
                  </w:r>
                </w:p>
                <w:p w14:paraId="05650E77" w14:textId="27B43910" w:rsidR="0021594E" w:rsidRDefault="0021594E" w:rsidP="0021594E">
                  <w:pPr>
                    <w:numPr>
                      <w:ilvl w:val="0"/>
                      <w:numId w:val="239"/>
                    </w:numPr>
                    <w:spacing w:after="3"/>
                    <w:ind w:right="463" w:hanging="74"/>
                    <w:jc w:val="both"/>
                  </w:pPr>
                  <w:r>
                    <w:rPr>
                      <w:sz w:val="16"/>
                    </w:rPr>
                    <w:t xml:space="preserve">Les « frais scolaires » sont définis par le Code comme étant les « frais afférents à des services et fournitures portant sur des activités organisées dans le cadre de l’enseignement dispensé par les écoles organisées ou subventionnées durant les périodes d’apprentissages prévues dans l’horaire des élèves. Sont aussi considérés comme frais scolaires les droits d'accès à la piscine, les droits d’accès aux activités culturelles et sportives et les frais liés aux séjours pédagogiques avec nuitée(s) ».  </w:t>
                  </w:r>
                </w:p>
                <w:p w14:paraId="0171967D" w14:textId="77777777" w:rsidR="0021594E" w:rsidRDefault="0021594E" w:rsidP="0021594E">
                  <w:pPr>
                    <w:pStyle w:val="Paragraphedeliste"/>
                    <w:ind w:left="0"/>
                  </w:pPr>
                </w:p>
                <w:p w14:paraId="5F557E28" w14:textId="77777777" w:rsidR="0021594E" w:rsidRDefault="0021594E" w:rsidP="0021594E">
                  <w:pPr>
                    <w:numPr>
                      <w:ilvl w:val="1"/>
                      <w:numId w:val="239"/>
                    </w:numPr>
                    <w:ind w:right="464" w:hanging="360"/>
                    <w:jc w:val="both"/>
                  </w:pPr>
                  <w:r>
                    <w:t xml:space="preserve">Le non-paiement des frais scolaires ne peut </w:t>
                  </w:r>
                  <w:r>
                    <w:rPr>
                      <w:rFonts w:eastAsia="Calibri" w:cs="Calibri"/>
                      <w:b/>
                    </w:rPr>
                    <w:t>en aucun cas être un motif de sanction pour votre enfant</w:t>
                  </w:r>
                  <w:r>
                    <w:t xml:space="preserve"> (refus d’inscription, exclusion ou toute autre sanction).</w:t>
                  </w:r>
                </w:p>
                <w:p w14:paraId="6BFF72A6" w14:textId="6DD5AEC7" w:rsidR="00A84678" w:rsidRDefault="00A84678" w:rsidP="0021594E"/>
                <w:p w14:paraId="41DE2CD6" w14:textId="77777777" w:rsidR="00A84678" w:rsidRDefault="00A84678" w:rsidP="0021594E">
                  <w:pPr>
                    <w:numPr>
                      <w:ilvl w:val="1"/>
                      <w:numId w:val="239"/>
                    </w:numPr>
                    <w:ind w:right="464" w:hanging="360"/>
                    <w:jc w:val="both"/>
                  </w:pPr>
                  <w:r>
                    <w:t xml:space="preserve">Lorsque les frais scolaires </w:t>
                  </w:r>
                  <w:r>
                    <w:rPr>
                      <w:rFonts w:eastAsia="Calibri" w:cs="Calibri"/>
                      <w:b/>
                    </w:rPr>
                    <w:t>dépassent 50 €</w:t>
                  </w:r>
                  <w:r>
                    <w:t xml:space="preserve">, vous avez la possibilité d’obtenir un </w:t>
                  </w:r>
                  <w:r>
                    <w:rPr>
                      <w:rFonts w:eastAsia="Calibri" w:cs="Calibri"/>
                      <w:b/>
                    </w:rPr>
                    <w:t xml:space="preserve">échelonnement de paiement </w:t>
                  </w:r>
                  <w:r>
                    <w:t xml:space="preserve">(sur demande). </w:t>
                  </w:r>
                </w:p>
                <w:p w14:paraId="036AE231" w14:textId="77777777" w:rsidR="00A84678" w:rsidRDefault="00A84678" w:rsidP="0021594E">
                  <w:r>
                    <w:rPr>
                      <w:sz w:val="12"/>
                    </w:rPr>
                    <w:t xml:space="preserve"> </w:t>
                  </w:r>
                </w:p>
                <w:p w14:paraId="36741A1D" w14:textId="0C19A460" w:rsidR="00A84678" w:rsidRDefault="00A84678" w:rsidP="0021594E">
                  <w:pPr>
                    <w:ind w:left="-5" w:hanging="10"/>
                    <w:rPr>
                      <w:rFonts w:eastAsia="Calibri" w:cs="Calibri"/>
                      <w:b/>
                    </w:rPr>
                  </w:pPr>
                  <w:r>
                    <w:rPr>
                      <w:rFonts w:eastAsia="Calibri" w:cs="Calibri"/>
                      <w:b/>
                      <w:u w:val="single" w:color="000000"/>
                    </w:rPr>
                    <w:t>Communication de la part de l’école</w:t>
                  </w:r>
                  <w:r>
                    <w:rPr>
                      <w:rFonts w:eastAsia="Calibri" w:cs="Calibri"/>
                      <w:b/>
                    </w:rPr>
                    <w:t xml:space="preserve"> : </w:t>
                  </w:r>
                </w:p>
                <w:p w14:paraId="44D54012" w14:textId="77777777" w:rsidR="0021594E" w:rsidRDefault="0021594E" w:rsidP="0021594E">
                  <w:pPr>
                    <w:ind w:left="-5" w:hanging="10"/>
                  </w:pPr>
                </w:p>
                <w:p w14:paraId="1F1A99BD" w14:textId="77777777" w:rsidR="00A84678" w:rsidRDefault="00A84678" w:rsidP="0021594E">
                  <w:pPr>
                    <w:numPr>
                      <w:ilvl w:val="1"/>
                      <w:numId w:val="239"/>
                    </w:numPr>
                    <w:ind w:right="464" w:hanging="360"/>
                    <w:jc w:val="both"/>
                  </w:pPr>
                  <w:r>
                    <w:t xml:space="preserve">Une </w:t>
                  </w:r>
                  <w:r>
                    <w:rPr>
                      <w:rFonts w:eastAsia="Calibri" w:cs="Calibri"/>
                      <w:b/>
                    </w:rPr>
                    <w:t>estimation des différents frais</w:t>
                  </w:r>
                  <w:r>
                    <w:t xml:space="preserve"> qui seront à votre charge doit vous être remise, </w:t>
                  </w:r>
                  <w:r>
                    <w:rPr>
                      <w:rFonts w:eastAsia="Calibri" w:cs="Calibri"/>
                      <w:b/>
                    </w:rPr>
                    <w:t>par écrit</w:t>
                  </w:r>
                  <w:r>
                    <w:t xml:space="preserve">, en début d’année scolaire. L’école ne peut pas vous demander un forfait unique couvrant tous les frais de l’année scolaire. </w:t>
                  </w:r>
                </w:p>
                <w:p w14:paraId="5A889AE9" w14:textId="77777777" w:rsidR="00A84678" w:rsidRDefault="00A84678" w:rsidP="0021594E">
                  <w:r>
                    <w:rPr>
                      <w:sz w:val="12"/>
                    </w:rPr>
                    <w:t xml:space="preserve"> </w:t>
                  </w:r>
                </w:p>
                <w:p w14:paraId="45ABBFC6" w14:textId="77777777" w:rsidR="00A84678" w:rsidRDefault="00A84678" w:rsidP="0021594E">
                  <w:pPr>
                    <w:numPr>
                      <w:ilvl w:val="1"/>
                      <w:numId w:val="239"/>
                    </w:numPr>
                    <w:ind w:right="464" w:hanging="360"/>
                    <w:jc w:val="both"/>
                  </w:pPr>
                  <w:r>
                    <w:t xml:space="preserve">Des </w:t>
                  </w:r>
                  <w:r>
                    <w:rPr>
                      <w:rFonts w:eastAsia="Calibri" w:cs="Calibri"/>
                      <w:b/>
                    </w:rPr>
                    <w:t>décomptes périodiques</w:t>
                  </w:r>
                  <w:r>
                    <w:t xml:space="preserve"> détaillant les frais scolaires vous seront communiqués durant l’année scolaire (minimum trois par an). Seuls les frais renseignés sur ces décomptes peuvent vous être réclamés. </w:t>
                  </w:r>
                </w:p>
                <w:p w14:paraId="68E8F4AE" w14:textId="77777777" w:rsidR="00A84678" w:rsidRDefault="00A84678" w:rsidP="0021594E">
                  <w:r>
                    <w:t xml:space="preserve"> </w:t>
                  </w:r>
                </w:p>
                <w:p w14:paraId="4BFFAAAD" w14:textId="77777777" w:rsidR="00A84678" w:rsidRDefault="00A84678" w:rsidP="0021594E">
                  <w:pPr>
                    <w:numPr>
                      <w:ilvl w:val="1"/>
                      <w:numId w:val="239"/>
                    </w:numPr>
                    <w:ind w:right="464" w:hanging="360"/>
                    <w:jc w:val="both"/>
                  </w:pPr>
                  <w:r>
                    <w:t xml:space="preserve">Lorsque les frais scolaires </w:t>
                  </w:r>
                  <w:r>
                    <w:rPr>
                      <w:rFonts w:eastAsia="Calibri" w:cs="Calibri"/>
                      <w:b/>
                    </w:rPr>
                    <w:t>dépassent 50 €</w:t>
                  </w:r>
                  <w:r>
                    <w:t xml:space="preserve">, vous avez la possibilité d’obtenir un </w:t>
                  </w:r>
                  <w:r>
                    <w:rPr>
                      <w:rFonts w:eastAsia="Calibri" w:cs="Calibri"/>
                      <w:b/>
                    </w:rPr>
                    <w:t xml:space="preserve">échelonnement de paiement </w:t>
                  </w:r>
                  <w:r>
                    <w:t xml:space="preserve">(sur demande). </w:t>
                  </w:r>
                </w:p>
                <w:p w14:paraId="6F559940" w14:textId="77777777" w:rsidR="0021594E" w:rsidRDefault="0021594E" w:rsidP="0021594E">
                  <w:pPr>
                    <w:ind w:right="464"/>
                    <w:jc w:val="both"/>
                  </w:pPr>
                </w:p>
                <w:p w14:paraId="2A43852B" w14:textId="4ECE8E2D" w:rsidR="00A84678" w:rsidRDefault="006C356B" w:rsidP="0021594E">
                  <w:pPr>
                    <w:ind w:left="-5" w:hanging="10"/>
                    <w:rPr>
                      <w:rFonts w:eastAsia="Calibri" w:cs="Calibri"/>
                      <w:b/>
                    </w:rPr>
                  </w:pPr>
                  <w:r>
                    <w:rPr>
                      <w:noProof/>
                    </w:rPr>
                    <w:drawing>
                      <wp:anchor distT="0" distB="0" distL="114300" distR="114300" simplePos="0" relativeHeight="251670016" behindDoc="0" locked="0" layoutInCell="1" allowOverlap="0" wp14:anchorId="20874804" wp14:editId="3AB3E8A6">
                        <wp:simplePos x="0" y="0"/>
                        <wp:positionH relativeFrom="column">
                          <wp:posOffset>-12823</wp:posOffset>
                        </wp:positionH>
                        <wp:positionV relativeFrom="paragraph">
                          <wp:posOffset>263525</wp:posOffset>
                        </wp:positionV>
                        <wp:extent cx="508000" cy="508000"/>
                        <wp:effectExtent l="0" t="0" r="6350" b="6350"/>
                        <wp:wrapSquare wrapText="bothSides"/>
                        <wp:docPr id="412" name="Picture 412"/>
                        <wp:cNvGraphicFramePr/>
                        <a:graphic xmlns:a="http://schemas.openxmlformats.org/drawingml/2006/main">
                          <a:graphicData uri="http://schemas.openxmlformats.org/drawingml/2006/picture">
                            <pic:pic xmlns:pic="http://schemas.openxmlformats.org/drawingml/2006/picture">
                              <pic:nvPicPr>
                                <pic:cNvPr id="412" name="Picture 412"/>
                                <pic:cNvPicPr/>
                              </pic:nvPicPr>
                              <pic:blipFill>
                                <a:blip r:embed="rId91"/>
                                <a:stretch>
                                  <a:fillRect/>
                                </a:stretch>
                              </pic:blipFill>
                              <pic:spPr>
                                <a:xfrm>
                                  <a:off x="0" y="0"/>
                                  <a:ext cx="508000" cy="508000"/>
                                </a:xfrm>
                                <a:prstGeom prst="rect">
                                  <a:avLst/>
                                </a:prstGeom>
                              </pic:spPr>
                            </pic:pic>
                          </a:graphicData>
                        </a:graphic>
                      </wp:anchor>
                    </w:drawing>
                  </w:r>
                  <w:r w:rsidR="00A84678">
                    <w:rPr>
                      <w:rFonts w:eastAsia="Calibri" w:cs="Calibri"/>
                      <w:b/>
                      <w:u w:val="single" w:color="000000"/>
                    </w:rPr>
                    <w:t>Que faire en cas de non-respect de ces règles ?</w:t>
                  </w:r>
                  <w:r w:rsidR="00A84678">
                    <w:rPr>
                      <w:rFonts w:eastAsia="Calibri" w:cs="Calibri"/>
                      <w:b/>
                    </w:rPr>
                    <w:t xml:space="preserve">  </w:t>
                  </w:r>
                </w:p>
                <w:p w14:paraId="7CD358E7" w14:textId="77777777" w:rsidR="0021594E" w:rsidRDefault="0021594E" w:rsidP="0021594E">
                  <w:pPr>
                    <w:ind w:left="-5" w:hanging="10"/>
                  </w:pPr>
                </w:p>
                <w:p w14:paraId="7B587FAF" w14:textId="07B53C14" w:rsidR="00A84678" w:rsidRDefault="00A84678" w:rsidP="0021594E">
                  <w:pPr>
                    <w:numPr>
                      <w:ilvl w:val="1"/>
                      <w:numId w:val="239"/>
                    </w:numPr>
                    <w:ind w:left="851" w:hanging="567"/>
                    <w:jc w:val="both"/>
                  </w:pPr>
                  <w:r>
                    <w:t>Si vous pensez que l’école de votre enfant ne respecte pas une des règles de la gratuité scolaire, contactez la direction de l’école et, ou discutez en avec l</w:t>
                  </w:r>
                  <w:r>
                    <w:rPr>
                      <w:rFonts w:eastAsia="Calibri" w:cs="Calibri"/>
                      <w:b/>
                    </w:rPr>
                    <w:t>es représentants des parents</w:t>
                  </w:r>
                  <w:r>
                    <w:t xml:space="preserve">.  </w:t>
                  </w:r>
                </w:p>
                <w:p w14:paraId="0D275E34" w14:textId="069300A9" w:rsidR="00A84678" w:rsidRDefault="00A84678" w:rsidP="0021594E">
                  <w:pPr>
                    <w:numPr>
                      <w:ilvl w:val="1"/>
                      <w:numId w:val="239"/>
                    </w:numPr>
                    <w:ind w:left="924" w:hanging="357"/>
                    <w:jc w:val="both"/>
                  </w:pPr>
                  <w:r>
                    <w:t xml:space="preserve">Si cela n’a pas fonctionné, vous pouvez déposer une plainte auprès de l’Administration générale de l’Enseignement (AGE), par mail, à l’adresse mail suivante : </w:t>
                  </w:r>
                </w:p>
                <w:p w14:paraId="3C9DAB97" w14:textId="77777777" w:rsidR="0021594E" w:rsidRDefault="0021594E" w:rsidP="0021594E">
                  <w:pPr>
                    <w:ind w:left="924"/>
                    <w:jc w:val="both"/>
                  </w:pPr>
                </w:p>
                <w:p w14:paraId="3A55ADA8" w14:textId="504CAE43" w:rsidR="00A84678" w:rsidRDefault="00A84678" w:rsidP="0021594E">
                  <w:pPr>
                    <w:ind w:left="567"/>
                  </w:pPr>
                  <w:r>
                    <w:rPr>
                      <w:rFonts w:ascii="Wingdings" w:eastAsia="Wingdings" w:hAnsi="Wingdings" w:cs="Wingdings"/>
                    </w:rPr>
                    <w:t></w:t>
                  </w:r>
                  <w:r>
                    <w:t xml:space="preserve">  </w:t>
                  </w:r>
                  <w:r>
                    <w:rPr>
                      <w:color w:val="0563C1"/>
                      <w:u w:val="single" w:color="0563C1"/>
                    </w:rPr>
                    <w:t>gratuite.ensobligatoire@cfwb.be</w:t>
                  </w:r>
                  <w:r>
                    <w:t xml:space="preserve"> ou par courrier postal à l’adresse suivante : Direction générale de l’Enseignement obligatoire, Service général des affaires transversales, Direction du comptage, de l’obligation scolaire et de la Gratuité (local 3F321), rue Adolphe Lavallée 1, 1080 Bruxelles. </w:t>
                  </w:r>
                </w:p>
                <w:p w14:paraId="54629750" w14:textId="26764FE0" w:rsidR="0021594E" w:rsidRDefault="0021594E" w:rsidP="0021594E">
                  <w:pPr>
                    <w:ind w:left="612" w:right="464"/>
                  </w:pPr>
                </w:p>
                <w:p w14:paraId="03F3EBCA" w14:textId="23E30EB5" w:rsidR="00A84678" w:rsidRDefault="005D312B" w:rsidP="005D312B">
                  <w:pPr>
                    <w:ind w:left="567" w:hanging="10"/>
                  </w:pPr>
                  <w:r>
                    <w:rPr>
                      <w:noProof/>
                    </w:rPr>
                    <w:drawing>
                      <wp:anchor distT="0" distB="0" distL="114300" distR="114300" simplePos="0" relativeHeight="251672064" behindDoc="0" locked="0" layoutInCell="1" allowOverlap="0" wp14:anchorId="7239B950" wp14:editId="76249887">
                        <wp:simplePos x="0" y="0"/>
                        <wp:positionH relativeFrom="column">
                          <wp:posOffset>-300662</wp:posOffset>
                        </wp:positionH>
                        <wp:positionV relativeFrom="paragraph">
                          <wp:posOffset>75565</wp:posOffset>
                        </wp:positionV>
                        <wp:extent cx="568960" cy="570865"/>
                        <wp:effectExtent l="0" t="0" r="0" b="0"/>
                        <wp:wrapSquare wrapText="bothSides"/>
                        <wp:docPr id="413" name="Picture 413"/>
                        <wp:cNvGraphicFramePr/>
                        <a:graphic xmlns:a="http://schemas.openxmlformats.org/drawingml/2006/main">
                          <a:graphicData uri="http://schemas.openxmlformats.org/drawingml/2006/picture">
                            <pic:pic xmlns:pic="http://schemas.openxmlformats.org/drawingml/2006/picture">
                              <pic:nvPicPr>
                                <pic:cNvPr id="413" name="Picture 413"/>
                                <pic:cNvPicPr/>
                              </pic:nvPicPr>
                              <pic:blipFill>
                                <a:blip r:embed="rId92"/>
                                <a:stretch>
                                  <a:fillRect/>
                                </a:stretch>
                              </pic:blipFill>
                              <pic:spPr>
                                <a:xfrm>
                                  <a:off x="0" y="0"/>
                                  <a:ext cx="568960" cy="570865"/>
                                </a:xfrm>
                                <a:prstGeom prst="rect">
                                  <a:avLst/>
                                </a:prstGeom>
                              </pic:spPr>
                            </pic:pic>
                          </a:graphicData>
                        </a:graphic>
                      </wp:anchor>
                    </w:drawing>
                  </w:r>
                  <w:r w:rsidR="00A84678">
                    <w:rPr>
                      <w:rFonts w:eastAsia="Calibri" w:cs="Calibri"/>
                      <w:b/>
                      <w:u w:val="single" w:color="000000"/>
                    </w:rPr>
                    <w:t>Plus d’infos</w:t>
                  </w:r>
                  <w:r w:rsidR="00A84678">
                    <w:rPr>
                      <w:rFonts w:eastAsia="Calibri" w:cs="Calibri"/>
                      <w:b/>
                    </w:rPr>
                    <w:t xml:space="preserve"> :  </w:t>
                  </w:r>
                </w:p>
                <w:p w14:paraId="3FA94B1F" w14:textId="02D06D1B" w:rsidR="00A84678" w:rsidRDefault="00F57E00" w:rsidP="005D312B">
                  <w:pPr>
                    <w:ind w:left="567" w:right="464"/>
                  </w:pPr>
                  <w:hyperlink r:id="rId93">
                    <w:r w:rsidR="00A84678">
                      <w:rPr>
                        <w:color w:val="0563C1"/>
                        <w:u w:val="single" w:color="0563C1"/>
                      </w:rPr>
                      <w:t>www.enseignement.be</w:t>
                    </w:r>
                  </w:hyperlink>
                  <w:hyperlink r:id="rId94">
                    <w:r w:rsidR="00A84678">
                      <w:t xml:space="preserve"> </w:t>
                    </w:r>
                  </w:hyperlink>
                  <w:r w:rsidR="00A84678">
                    <w:t xml:space="preserve">dans la rubrique : « De A à Z » </w:t>
                  </w:r>
                  <w:hyperlink r:id="rId95">
                    <w:r w:rsidR="00A84678">
                      <w:t xml:space="preserve"> </w:t>
                    </w:r>
                  </w:hyperlink>
                  <w:hyperlink r:id="rId96">
                    <w:r w:rsidR="00A84678">
                      <w:rPr>
                        <w:color w:val="0563C1"/>
                        <w:u w:val="single" w:color="0563C1"/>
                      </w:rPr>
                      <w:t>Gratuité d’accès à l’enseignement</w:t>
                    </w:r>
                  </w:hyperlink>
                  <w:hyperlink r:id="rId97">
                    <w:r w:rsidR="00A84678">
                      <w:rPr>
                        <w:color w:val="0563C1"/>
                      </w:rPr>
                      <w:t xml:space="preserve"> </w:t>
                    </w:r>
                  </w:hyperlink>
                  <w:hyperlink r:id="rId98">
                    <w:r w:rsidR="00A84678">
                      <w:rPr>
                        <w:color w:val="0563C1"/>
                        <w:u w:val="single" w:color="0563C1"/>
                      </w:rPr>
                      <w:t>obligatoire</w:t>
                    </w:r>
                  </w:hyperlink>
                  <w:hyperlink r:id="rId99">
                    <w:r w:rsidR="00A84678">
                      <w:t>.</w:t>
                    </w:r>
                  </w:hyperlink>
                  <w:r w:rsidR="00A84678">
                    <w:t xml:space="preserve"> Votre demande spécifique via </w:t>
                  </w:r>
                  <w:r w:rsidR="00A84678">
                    <w:rPr>
                      <w:rFonts w:ascii="Wingdings" w:eastAsia="Wingdings" w:hAnsi="Wingdings" w:cs="Wingdings"/>
                    </w:rPr>
                    <w:t></w:t>
                  </w:r>
                  <w:r w:rsidR="00A84678">
                    <w:t xml:space="preserve"> </w:t>
                  </w:r>
                  <w:r w:rsidR="00A84678">
                    <w:rPr>
                      <w:color w:val="0563C1"/>
                      <w:u w:val="single" w:color="0563C1"/>
                    </w:rPr>
                    <w:t>gratuite.ensobligatoire@cfwb.be</w:t>
                  </w:r>
                  <w:r w:rsidR="00A84678">
                    <w:t xml:space="preserve"> ou par téléphone au 02.690.88.62 ou au 02.690.83.21.  </w:t>
                  </w:r>
                </w:p>
                <w:p w14:paraId="5CB3BA94" w14:textId="77777777" w:rsidR="00A84678" w:rsidRDefault="00A84678" w:rsidP="005D312B">
                  <w:pPr>
                    <w:ind w:left="567"/>
                  </w:pPr>
                  <w:r>
                    <w:t xml:space="preserve"> </w:t>
                  </w:r>
                </w:p>
                <w:p w14:paraId="7609A331" w14:textId="77777777" w:rsidR="00A84678" w:rsidRDefault="00A84678" w:rsidP="0021594E">
                  <w:r>
                    <w:rPr>
                      <w:sz w:val="14"/>
                    </w:rPr>
                    <w:t xml:space="preserve"> </w:t>
                  </w:r>
                </w:p>
                <w:p w14:paraId="6AC6906D" w14:textId="77777777" w:rsidR="00A84678" w:rsidRDefault="00A84678" w:rsidP="0021594E">
                  <w:pPr>
                    <w:ind w:right="464"/>
                  </w:pPr>
                  <w:r>
                    <w:t xml:space="preserve">Nous vous souhaitons, à votre enfant et à vous-mêmes, une agréable année scolaire. </w:t>
                  </w:r>
                </w:p>
                <w:p w14:paraId="5E9F88BA" w14:textId="77777777" w:rsidR="00A84678" w:rsidRDefault="00A84678" w:rsidP="0021594E">
                  <w:r>
                    <w:rPr>
                      <w:rFonts w:eastAsia="Calibri" w:cs="Calibri"/>
                      <w:b/>
                    </w:rPr>
                    <w:t xml:space="preserve"> </w:t>
                  </w:r>
                </w:p>
                <w:p w14:paraId="294D2D66" w14:textId="77777777" w:rsidR="00A84678" w:rsidRDefault="00A84678" w:rsidP="0021594E">
                  <w:pPr>
                    <w:ind w:right="540"/>
                  </w:pPr>
                  <w:r>
                    <w:t xml:space="preserve"> </w:t>
                  </w:r>
                </w:p>
                <w:p w14:paraId="10D37621" w14:textId="77777777" w:rsidR="00A84678" w:rsidRDefault="00A84678" w:rsidP="0021594E">
                  <w:pPr>
                    <w:spacing w:line="259" w:lineRule="auto"/>
                    <w:ind w:left="5369"/>
                  </w:pPr>
                  <w:r>
                    <w:rPr>
                      <w:noProof/>
                    </w:rPr>
                    <w:drawing>
                      <wp:inline distT="0" distB="0" distL="0" distR="0" wp14:anchorId="7DC27F4F" wp14:editId="299AFF39">
                        <wp:extent cx="2313305" cy="775970"/>
                        <wp:effectExtent l="0" t="0" r="0" b="0"/>
                        <wp:docPr id="414" name="Picture 414"/>
                        <wp:cNvGraphicFramePr/>
                        <a:graphic xmlns:a="http://schemas.openxmlformats.org/drawingml/2006/main">
                          <a:graphicData uri="http://schemas.openxmlformats.org/drawingml/2006/picture">
                            <pic:pic xmlns:pic="http://schemas.openxmlformats.org/drawingml/2006/picture">
                              <pic:nvPicPr>
                                <pic:cNvPr id="414" name="Picture 414"/>
                                <pic:cNvPicPr/>
                              </pic:nvPicPr>
                              <pic:blipFill>
                                <a:blip r:embed="rId100"/>
                                <a:stretch>
                                  <a:fillRect/>
                                </a:stretch>
                              </pic:blipFill>
                              <pic:spPr>
                                <a:xfrm>
                                  <a:off x="0" y="0"/>
                                  <a:ext cx="2313305" cy="775970"/>
                                </a:xfrm>
                                <a:prstGeom prst="rect">
                                  <a:avLst/>
                                </a:prstGeom>
                              </pic:spPr>
                            </pic:pic>
                          </a:graphicData>
                        </a:graphic>
                      </wp:inline>
                    </w:drawing>
                  </w:r>
                </w:p>
                <w:p w14:paraId="6D52E643" w14:textId="77777777" w:rsidR="0021594E" w:rsidRDefault="0021594E" w:rsidP="0021594E"/>
                <w:p w14:paraId="312E2EE6" w14:textId="77777777" w:rsidR="0021594E" w:rsidRDefault="0021594E" w:rsidP="0021594E"/>
                <w:p w14:paraId="78265BF8" w14:textId="77777777" w:rsidR="0021594E" w:rsidRDefault="0021594E" w:rsidP="0021594E"/>
                <w:p w14:paraId="6A014D72" w14:textId="77777777" w:rsidR="0021594E" w:rsidRDefault="0021594E" w:rsidP="0021594E"/>
                <w:p w14:paraId="528A78D5" w14:textId="77777777" w:rsidR="0021594E" w:rsidRDefault="0021594E" w:rsidP="0021594E"/>
                <w:p w14:paraId="1FB6E52A" w14:textId="77777777" w:rsidR="0021594E" w:rsidRDefault="0021594E" w:rsidP="0021594E"/>
                <w:p w14:paraId="1B677BD3" w14:textId="77777777" w:rsidR="00A84678" w:rsidRDefault="00A84678" w:rsidP="00A84678">
                  <w:pPr>
                    <w:spacing w:after="3" w:line="250" w:lineRule="auto"/>
                    <w:ind w:left="-5" w:right="463" w:hanging="10"/>
                  </w:pPr>
                  <w:r>
                    <w:rPr>
                      <w:sz w:val="16"/>
                    </w:rPr>
                    <w:t xml:space="preserve">Direction générale de l’Enseignement obligatoire </w:t>
                  </w:r>
                </w:p>
                <w:p w14:paraId="3EE46F76" w14:textId="2CBC4B30" w:rsidR="00A84678" w:rsidRDefault="00A84678" w:rsidP="0021594E">
                  <w:pPr>
                    <w:spacing w:after="3" w:line="250" w:lineRule="auto"/>
                    <w:ind w:left="-5" w:right="463" w:hanging="10"/>
                  </w:pPr>
                  <w:r>
                    <w:rPr>
                      <w:sz w:val="16"/>
                    </w:rPr>
                    <w:t>Direction du Comptage, de l'Obligation scolaire et de la Gratuité</w:t>
                  </w:r>
                </w:p>
                <w:p w14:paraId="5C94D051" w14:textId="77777777" w:rsidR="00A84678" w:rsidRDefault="00A84678" w:rsidP="00A84678">
                  <w:pPr>
                    <w:spacing w:line="259" w:lineRule="auto"/>
                    <w:ind w:left="10" w:right="-15" w:hanging="10"/>
                    <w:jc w:val="right"/>
                  </w:pPr>
                  <w:r>
                    <w:rPr>
                      <w:noProof/>
                    </w:rPr>
                    <mc:AlternateContent>
                      <mc:Choice Requires="wpg">
                        <w:drawing>
                          <wp:inline distT="0" distB="0" distL="0" distR="0" wp14:anchorId="3A3DFB8F" wp14:editId="76E86C38">
                            <wp:extent cx="5977890" cy="5715"/>
                            <wp:effectExtent l="0" t="0" r="0" b="0"/>
                            <wp:docPr id="2061" name="Group 2061"/>
                            <wp:cNvGraphicFramePr/>
                            <a:graphic xmlns:a="http://schemas.openxmlformats.org/drawingml/2006/main">
                              <a:graphicData uri="http://schemas.microsoft.com/office/word/2010/wordprocessingGroup">
                                <wpg:wgp>
                                  <wpg:cNvGrpSpPr/>
                                  <wpg:grpSpPr>
                                    <a:xfrm>
                                      <a:off x="0" y="0"/>
                                      <a:ext cx="5977890" cy="5715"/>
                                      <a:chOff x="0" y="0"/>
                                      <a:chExt cx="5977890" cy="5715"/>
                                    </a:xfrm>
                                  </wpg:grpSpPr>
                                  <wps:wsp>
                                    <wps:cNvPr id="255" name="Shape 255"/>
                                    <wps:cNvSpPr/>
                                    <wps:spPr>
                                      <a:xfrm>
                                        <a:off x="0" y="0"/>
                                        <a:ext cx="5977890" cy="5715"/>
                                      </a:xfrm>
                                      <a:custGeom>
                                        <a:avLst/>
                                        <a:gdLst/>
                                        <a:ahLst/>
                                        <a:cxnLst/>
                                        <a:rect l="0" t="0" r="0" b="0"/>
                                        <a:pathLst>
                                          <a:path w="5977890" h="5715">
                                            <a:moveTo>
                                              <a:pt x="0" y="5715"/>
                                            </a:moveTo>
                                            <a:lnTo>
                                              <a:pt x="5977890" y="0"/>
                                            </a:lnTo>
                                          </a:path>
                                        </a:pathLst>
                                      </a:custGeom>
                                      <a:ln w="6350"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4AEF8438" id="Group 2061" o:spid="_x0000_s1026" style="width:470.7pt;height:.45pt;mso-position-horizontal-relative:char;mso-position-vertical-relative:line" coordsize="59778,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">
                            <v:shape id="Shape 255" o:spid="_x0000_s1027" style="position:absolute;width:59778;height:57;visibility:visible;mso-wrap-style:square;v-text-anchor:top" coordsize="5977890,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" path="m,5715l5977890,e" filled="f" strokeweight=".5pt">
                              <v:stroke miterlimit="83231f" joinstyle="miter"/>
                              <v:path arrowok="t" textboxrect="0,0,5977890,5715"/>
                            </v:shape>
                            <w10:anchorlock/>
                          </v:group>
                        </w:pict>
                      </mc:Fallback>
                    </mc:AlternateContent>
                  </w:r>
                  <w:r>
                    <w:rPr>
                      <w:sz w:val="20"/>
                    </w:rPr>
                    <w:t xml:space="preserve">● </w:t>
                  </w:r>
                </w:p>
                <w:p w14:paraId="54089415" w14:textId="77777777" w:rsidR="00A84678" w:rsidRDefault="00F57E00" w:rsidP="00A84678">
                  <w:pPr>
                    <w:spacing w:after="3" w:line="250" w:lineRule="auto"/>
                    <w:ind w:left="-5" w:right="463" w:hanging="10"/>
                  </w:pPr>
                  <w:hyperlink r:id="rId101">
                    <w:r w:rsidR="00A84678">
                      <w:rPr>
                        <w:sz w:val="20"/>
                      </w:rPr>
                      <w:t xml:space="preserve"> </w:t>
                    </w:r>
                  </w:hyperlink>
                  <w:hyperlink r:id="rId102">
                    <w:r w:rsidR="00A84678">
                      <w:rPr>
                        <w:color w:val="0563C1"/>
                        <w:sz w:val="16"/>
                        <w:u w:val="single" w:color="0563C1"/>
                      </w:rPr>
                      <w:t>www.fw</w:t>
                    </w:r>
                  </w:hyperlink>
                  <w:hyperlink r:id="rId103">
                    <w:r w:rsidR="00A84678">
                      <w:rPr>
                        <w:color w:val="0563C1"/>
                        <w:sz w:val="16"/>
                        <w:u w:val="single" w:color="0563C1"/>
                      </w:rPr>
                      <w:t>-</w:t>
                    </w:r>
                  </w:hyperlink>
                  <w:hyperlink r:id="rId104">
                    <w:r w:rsidR="00A84678">
                      <w:rPr>
                        <w:color w:val="0563C1"/>
                        <w:sz w:val="16"/>
                        <w:u w:val="single" w:color="0563C1"/>
                      </w:rPr>
                      <w:t>b.be</w:t>
                    </w:r>
                  </w:hyperlink>
                  <w:hyperlink r:id="rId105">
                    <w:r w:rsidR="00A84678">
                      <w:rPr>
                        <w:sz w:val="16"/>
                      </w:rPr>
                      <w:t xml:space="preserve"> |</w:t>
                    </w:r>
                  </w:hyperlink>
                  <w:r w:rsidR="00A84678">
                    <w:rPr>
                      <w:sz w:val="16"/>
                    </w:rPr>
                    <w:t xml:space="preserve"> 0800 20 000  </w:t>
                  </w:r>
                </w:p>
                <w:p w14:paraId="6825CF9B" w14:textId="77777777" w:rsidR="00A84678" w:rsidRDefault="00A84678" w:rsidP="0021594E">
                  <w:pPr>
                    <w:ind w:left="11" w:hanging="11"/>
                    <w:jc w:val="center"/>
                  </w:pPr>
                  <w:r>
                    <w:rPr>
                      <w:sz w:val="16"/>
                    </w:rPr>
                    <w:t>Rue Adolphe Lavallée, 1 – 1080 BRUXELLES</w:t>
                  </w:r>
                  <w:r>
                    <w:t xml:space="preserve"> </w:t>
                  </w:r>
                </w:p>
                <w:p w14:paraId="45D6451E" w14:textId="1838DB97" w:rsidR="00DE3E8D" w:rsidRPr="00DE3E8D" w:rsidRDefault="00DE3E8D" w:rsidP="00DE3E8D">
                  <w:r>
                    <w:br w:type="page"/>
                  </w:r>
                </w:p>
                <w:p w14:paraId="64DFF2DC" w14:textId="77777777" w:rsidR="009C16F8" w:rsidRPr="00065613" w:rsidRDefault="009C16F8" w:rsidP="009C16F8">
                  <w:pPr>
                    <w:pStyle w:val="Titre2"/>
                    <w:jc w:val="left"/>
                    <w:rPr>
                      <w:rFonts w:asciiTheme="minorHAnsi" w:hAnsiTheme="minorHAnsi"/>
                      <w:bCs/>
                      <w:caps w:val="0"/>
                      <w:color w:val="4F81BD" w:themeColor="accent1"/>
                      <w:sz w:val="32"/>
                    </w:rPr>
                  </w:pPr>
                  <w:bookmarkStart w:id="521" w:name="_1.5.2.4._Le_cas"/>
                  <w:bookmarkStart w:id="522" w:name="_2.7.3.__Le"/>
                  <w:bookmarkStart w:id="523" w:name="_Le_numéro_vert"/>
                  <w:bookmarkStart w:id="524" w:name="_Chapitre_4.3_Collaboration"/>
                  <w:bookmarkStart w:id="525" w:name="_Toc170303059"/>
                  <w:bookmarkEnd w:id="293"/>
                  <w:bookmarkEnd w:id="294"/>
                  <w:bookmarkEnd w:id="295"/>
                  <w:bookmarkEnd w:id="296"/>
                  <w:bookmarkEnd w:id="297"/>
                  <w:bookmarkEnd w:id="298"/>
                  <w:bookmarkEnd w:id="299"/>
                  <w:bookmarkEnd w:id="300"/>
                  <w:bookmarkEnd w:id="301"/>
                  <w:bookmarkEnd w:id="302"/>
                  <w:bookmarkEnd w:id="508"/>
                  <w:bookmarkEnd w:id="509"/>
                  <w:bookmarkEnd w:id="510"/>
                  <w:bookmarkEnd w:id="511"/>
                  <w:bookmarkEnd w:id="512"/>
                  <w:bookmarkEnd w:id="513"/>
                  <w:bookmarkEnd w:id="514"/>
                  <w:bookmarkEnd w:id="515"/>
                  <w:bookmarkEnd w:id="521"/>
                  <w:bookmarkEnd w:id="522"/>
                  <w:bookmarkEnd w:id="523"/>
                  <w:bookmarkEnd w:id="524"/>
                  <w:r>
                    <w:rPr>
                      <w:rFonts w:asciiTheme="minorHAnsi" w:hAnsiTheme="minorHAnsi"/>
                      <w:bCs/>
                      <w:caps w:val="0"/>
                      <w:color w:val="4F81BD" w:themeColor="accent1"/>
                      <w:sz w:val="32"/>
                    </w:rPr>
                    <w:lastRenderedPageBreak/>
                    <w:t>Chapitre 4.3</w:t>
                  </w:r>
                  <w:r w:rsidRPr="00065613">
                    <w:rPr>
                      <w:rFonts w:asciiTheme="minorHAnsi" w:hAnsiTheme="minorHAnsi"/>
                      <w:bCs/>
                      <w:caps w:val="0"/>
                      <w:color w:val="4F81BD" w:themeColor="accent1"/>
                      <w:sz w:val="32"/>
                    </w:rPr>
                    <w:t xml:space="preserve"> </w:t>
                  </w:r>
                  <w:r w:rsidRPr="00F26244">
                    <w:rPr>
                      <w:rFonts w:asciiTheme="minorHAnsi" w:hAnsiTheme="minorHAnsi"/>
                      <w:bCs/>
                      <w:caps w:val="0"/>
                      <w:color w:val="4F81BD" w:themeColor="accent1"/>
                      <w:sz w:val="32"/>
                      <w:u w:val="single"/>
                    </w:rPr>
                    <w:t>Collaboration avec les services de police</w:t>
                  </w:r>
                  <w:bookmarkEnd w:id="525"/>
                  <w:r w:rsidRPr="00065613">
                    <w:rPr>
                      <w:rFonts w:asciiTheme="minorHAnsi" w:hAnsiTheme="minorHAnsi"/>
                      <w:bCs/>
                      <w:caps w:val="0"/>
                      <w:color w:val="4F81BD" w:themeColor="accent1"/>
                      <w:sz w:val="32"/>
                    </w:rPr>
                    <w:t xml:space="preserve"> </w:t>
                  </w:r>
                </w:p>
                <w:p w14:paraId="7E74DED3" w14:textId="77777777" w:rsidR="009C16F8" w:rsidRPr="00274A30" w:rsidRDefault="009C16F8" w:rsidP="009C16F8">
                  <w:pPr>
                    <w:jc w:val="both"/>
                    <w:rPr>
                      <w:rFonts w:asciiTheme="minorHAnsi" w:hAnsiTheme="minorHAnsi" w:cstheme="minorHAnsi"/>
                    </w:rPr>
                  </w:pPr>
                </w:p>
                <w:p w14:paraId="41FCB0DB" w14:textId="77777777" w:rsidR="009C16F8" w:rsidRDefault="009C16F8" w:rsidP="009C16F8">
                  <w:pPr>
                    <w:jc w:val="both"/>
                    <w:rPr>
                      <w:rFonts w:asciiTheme="minorHAnsi" w:hAnsiTheme="minorHAnsi" w:cstheme="minorHAnsi"/>
                    </w:rPr>
                  </w:pPr>
                </w:p>
                <w:p w14:paraId="16199E9F" w14:textId="57D7E850" w:rsidR="00A71F57" w:rsidRPr="00A25272" w:rsidRDefault="00A71F57" w:rsidP="0030651F">
                  <w:pPr>
                    <w:pStyle w:val="StyleTitre3LatinCorpsCalibri14ptAccent1Avant"/>
                  </w:pPr>
                  <w:bookmarkStart w:id="526" w:name="_Toc170303060"/>
                  <w:r>
                    <w:t>Annexe</w:t>
                  </w:r>
                  <w:bookmarkEnd w:id="526"/>
                </w:p>
                <w:p w14:paraId="6FE7042A" w14:textId="77777777" w:rsidR="00A71F57" w:rsidRPr="00274A30" w:rsidRDefault="00A71F57" w:rsidP="009C16F8">
                  <w:pPr>
                    <w:jc w:val="both"/>
                    <w:rPr>
                      <w:rFonts w:asciiTheme="minorHAnsi" w:hAnsiTheme="minorHAnsi" w:cstheme="minorHAnsi"/>
                    </w:rPr>
                  </w:pPr>
                </w:p>
                <w:p w14:paraId="0C97A743" w14:textId="77777777" w:rsidR="00A71F57" w:rsidRPr="00274A30" w:rsidRDefault="009C16F8" w:rsidP="00DB1C51">
                  <w:pPr>
                    <w:pStyle w:val="Titre4"/>
                  </w:pPr>
                  <w:bookmarkStart w:id="527" w:name="_1.5._Gratuité_de"/>
                  <w:bookmarkStart w:id="528" w:name="_Gratuité_d’accès_à"/>
                  <w:bookmarkStart w:id="529" w:name="_1.6_Gratuité_d’accès"/>
                  <w:bookmarkEnd w:id="527"/>
                  <w:bookmarkEnd w:id="528"/>
                  <w:bookmarkEnd w:id="529"/>
                  <w:r>
                    <w:rPr>
                      <w:rFonts w:cstheme="minorHAnsi"/>
                    </w:rPr>
                    <w:br w:type="page"/>
                  </w:r>
                  <w:bookmarkStart w:id="530" w:name="annexe22"/>
                  <w:bookmarkStart w:id="531" w:name="_Toc412204117"/>
                  <w:bookmarkStart w:id="532" w:name="_Toc414352924"/>
                  <w:bookmarkStart w:id="533" w:name="_Toc453836948"/>
                  <w:bookmarkStart w:id="534" w:name="_Ref11411344"/>
                  <w:r w:rsidR="00A71F57" w:rsidRPr="00274A30">
                    <w:lastRenderedPageBreak/>
                    <w:t>Annexe</w:t>
                  </w:r>
                  <w:bookmarkEnd w:id="530"/>
                  <w:r w:rsidR="00A71F57" w:rsidRPr="00274A30">
                    <w:t xml:space="preserve"> 1 : Modèle de base de protocole de collaboration avec les services de police</w:t>
                  </w:r>
                  <w:bookmarkEnd w:id="531"/>
                  <w:bookmarkEnd w:id="532"/>
                  <w:bookmarkEnd w:id="533"/>
                  <w:bookmarkEnd w:id="534"/>
                </w:p>
                <w:p w14:paraId="30F86D50" w14:textId="77777777" w:rsidR="00A71F57" w:rsidRPr="00274A30" w:rsidRDefault="00A71F57" w:rsidP="00A71F57">
                  <w:pPr>
                    <w:jc w:val="both"/>
                    <w:rPr>
                      <w:rFonts w:asciiTheme="minorHAnsi" w:hAnsiTheme="minorHAnsi" w:cstheme="minorHAnsi"/>
                      <w:shd w:val="clear" w:color="auto" w:fill="FFFF00"/>
                    </w:rPr>
                  </w:pPr>
                </w:p>
                <w:p w14:paraId="458663D7" w14:textId="77777777" w:rsidR="00A71F57" w:rsidRPr="00274A30" w:rsidRDefault="00A71F57" w:rsidP="003C05E8">
                  <w:pPr>
                    <w:numPr>
                      <w:ilvl w:val="0"/>
                      <w:numId w:val="61"/>
                    </w:numPr>
                    <w:suppressAutoHyphens/>
                    <w:ind w:left="1287"/>
                    <w:jc w:val="both"/>
                    <w:rPr>
                      <w:rFonts w:asciiTheme="minorHAnsi" w:hAnsiTheme="minorHAnsi" w:cstheme="minorHAnsi"/>
                      <w:u w:val="single"/>
                    </w:rPr>
                  </w:pPr>
                  <w:r w:rsidRPr="00274A30">
                    <w:rPr>
                      <w:rFonts w:asciiTheme="minorHAnsi" w:hAnsiTheme="minorHAnsi" w:cstheme="minorHAnsi"/>
                      <w:u w:val="single"/>
                    </w:rPr>
                    <w:t>Parties</w:t>
                  </w:r>
                </w:p>
                <w:p w14:paraId="4FB0F769" w14:textId="77777777" w:rsidR="00A71F57" w:rsidRPr="00274A30" w:rsidRDefault="00A71F57" w:rsidP="00A71F57">
                  <w:pPr>
                    <w:jc w:val="both"/>
                    <w:rPr>
                      <w:rFonts w:asciiTheme="minorHAnsi" w:hAnsiTheme="minorHAnsi" w:cstheme="minorHAnsi"/>
                    </w:rPr>
                  </w:pPr>
                </w:p>
                <w:p w14:paraId="53105BD9" w14:textId="77777777" w:rsidR="00A71F57" w:rsidRPr="00274A30" w:rsidRDefault="00A71F57" w:rsidP="00A71F57">
                  <w:pPr>
                    <w:jc w:val="both"/>
                    <w:rPr>
                      <w:rFonts w:asciiTheme="minorHAnsi" w:hAnsiTheme="minorHAnsi" w:cstheme="minorHAnsi"/>
                    </w:rPr>
                  </w:pPr>
                  <w:r w:rsidRPr="00274A30">
                    <w:rPr>
                      <w:rFonts w:asciiTheme="minorHAnsi" w:hAnsiTheme="minorHAnsi" w:cstheme="minorHAnsi"/>
                    </w:rPr>
                    <w:t>Préciser l’identité et les fonctions de chacun des intervenants.</w:t>
                  </w:r>
                </w:p>
                <w:p w14:paraId="35A07278" w14:textId="77777777" w:rsidR="00A71F57" w:rsidRPr="00274A30" w:rsidRDefault="00A71F57" w:rsidP="00A71F57">
                  <w:pPr>
                    <w:jc w:val="both"/>
                    <w:rPr>
                      <w:rFonts w:asciiTheme="minorHAnsi" w:hAnsiTheme="minorHAnsi" w:cstheme="minorHAnsi"/>
                    </w:rPr>
                  </w:pPr>
                </w:p>
                <w:p w14:paraId="675428E1" w14:textId="77777777" w:rsidR="00A71F57" w:rsidRPr="00274A30" w:rsidRDefault="00A71F57" w:rsidP="003C05E8">
                  <w:pPr>
                    <w:numPr>
                      <w:ilvl w:val="0"/>
                      <w:numId w:val="61"/>
                    </w:numPr>
                    <w:suppressAutoHyphens/>
                    <w:ind w:left="1287"/>
                    <w:jc w:val="both"/>
                    <w:rPr>
                      <w:rFonts w:asciiTheme="minorHAnsi" w:hAnsiTheme="minorHAnsi" w:cstheme="minorHAnsi"/>
                      <w:u w:val="single"/>
                    </w:rPr>
                  </w:pPr>
                  <w:r w:rsidRPr="00274A30">
                    <w:rPr>
                      <w:rFonts w:asciiTheme="minorHAnsi" w:hAnsiTheme="minorHAnsi" w:cstheme="minorHAnsi"/>
                      <w:u w:val="single"/>
                    </w:rPr>
                    <w:t>Principes et engagements</w:t>
                  </w:r>
                </w:p>
                <w:p w14:paraId="22B11DED" w14:textId="77777777" w:rsidR="00A71F57" w:rsidRPr="00274A30" w:rsidRDefault="00A71F57" w:rsidP="00A71F57">
                  <w:pPr>
                    <w:jc w:val="both"/>
                    <w:rPr>
                      <w:rFonts w:asciiTheme="minorHAnsi" w:hAnsiTheme="minorHAnsi" w:cstheme="minorHAnsi"/>
                    </w:rPr>
                  </w:pPr>
                </w:p>
                <w:p w14:paraId="7FD5CCEF" w14:textId="77777777" w:rsidR="00A71F57" w:rsidRPr="00274A30" w:rsidRDefault="00A71F57" w:rsidP="00A71F57">
                  <w:pPr>
                    <w:jc w:val="both"/>
                    <w:rPr>
                      <w:rFonts w:asciiTheme="minorHAnsi" w:hAnsiTheme="minorHAnsi" w:cstheme="minorHAnsi"/>
                    </w:rPr>
                  </w:pPr>
                  <w:r w:rsidRPr="00274A30">
                    <w:rPr>
                      <w:rFonts w:asciiTheme="minorHAnsi" w:hAnsiTheme="minorHAnsi" w:cstheme="minorHAnsi"/>
                    </w:rPr>
                    <w:t>Article 1</w:t>
                  </w:r>
                  <w:r w:rsidRPr="00274A30">
                    <w:rPr>
                      <w:rFonts w:asciiTheme="minorHAnsi" w:hAnsiTheme="minorHAnsi" w:cstheme="minorHAnsi"/>
                      <w:vertAlign w:val="superscript"/>
                    </w:rPr>
                    <w:t>er</w:t>
                  </w:r>
                  <w:r w:rsidRPr="00274A30">
                    <w:rPr>
                      <w:rFonts w:asciiTheme="minorHAnsi" w:hAnsiTheme="minorHAnsi" w:cstheme="minorHAnsi"/>
                    </w:rPr>
                    <w:t xml:space="preserve"> – L’objectif de la présente convention est d’organiser la collaboration entre les différentes parties en vue de promouvoir la sécurité des élèves et des membres du personnel dans les établissements scolaires concernés.</w:t>
                  </w:r>
                </w:p>
                <w:p w14:paraId="4823E3BC" w14:textId="77777777" w:rsidR="00A71F57" w:rsidRPr="00274A30" w:rsidRDefault="00A71F57" w:rsidP="00A71F57">
                  <w:pPr>
                    <w:jc w:val="both"/>
                    <w:rPr>
                      <w:rFonts w:asciiTheme="minorHAnsi" w:hAnsiTheme="minorHAnsi" w:cstheme="minorHAnsi"/>
                    </w:rPr>
                  </w:pPr>
                </w:p>
                <w:p w14:paraId="23E48754" w14:textId="77777777" w:rsidR="00A71F57" w:rsidRPr="00274A30" w:rsidRDefault="00A71F57" w:rsidP="00A71F57">
                  <w:pPr>
                    <w:jc w:val="both"/>
                    <w:rPr>
                      <w:rFonts w:asciiTheme="minorHAnsi" w:hAnsiTheme="minorHAnsi" w:cstheme="minorHAnsi"/>
                    </w:rPr>
                  </w:pPr>
                  <w:r w:rsidRPr="00274A30">
                    <w:rPr>
                      <w:rFonts w:asciiTheme="minorHAnsi" w:hAnsiTheme="minorHAnsi" w:cstheme="minorHAnsi"/>
                    </w:rPr>
                    <w:t>Article 2 – Elle ne peut avoir pour effet d’engager les parties, et particulièrement les directeurs ou chefs d’établissement, au-delà de leurs obligations légales.</w:t>
                  </w:r>
                </w:p>
                <w:p w14:paraId="112867CD" w14:textId="77777777" w:rsidR="00A71F57" w:rsidRPr="00274A30" w:rsidRDefault="00A71F57" w:rsidP="00A71F57">
                  <w:pPr>
                    <w:jc w:val="both"/>
                    <w:rPr>
                      <w:rFonts w:asciiTheme="minorHAnsi" w:hAnsiTheme="minorHAnsi" w:cstheme="minorHAnsi"/>
                    </w:rPr>
                  </w:pPr>
                </w:p>
                <w:p w14:paraId="5622E57C" w14:textId="77777777" w:rsidR="00A71F57" w:rsidRPr="00274A30" w:rsidRDefault="00A71F57" w:rsidP="00A71F57">
                  <w:pPr>
                    <w:jc w:val="both"/>
                    <w:rPr>
                      <w:rFonts w:asciiTheme="minorHAnsi" w:hAnsiTheme="minorHAnsi" w:cstheme="minorHAnsi"/>
                    </w:rPr>
                  </w:pPr>
                  <w:r w:rsidRPr="00274A30">
                    <w:rPr>
                      <w:rFonts w:asciiTheme="minorHAnsi" w:hAnsiTheme="minorHAnsi" w:cstheme="minorHAnsi"/>
                    </w:rPr>
                    <w:t>Article 3 – Dans la mesure où les obligations légales de chacune des parties le permettent, les décisions prises dans le cadre de la présente convention le sont par consensus.</w:t>
                  </w:r>
                </w:p>
                <w:p w14:paraId="13CAA0DD" w14:textId="77777777" w:rsidR="00A71F57" w:rsidRPr="00274A30" w:rsidRDefault="00A71F57" w:rsidP="00A71F57">
                  <w:pPr>
                    <w:jc w:val="both"/>
                    <w:rPr>
                      <w:rFonts w:asciiTheme="minorHAnsi" w:hAnsiTheme="minorHAnsi" w:cstheme="minorHAnsi"/>
                    </w:rPr>
                  </w:pPr>
                </w:p>
                <w:p w14:paraId="5F89F774" w14:textId="77777777" w:rsidR="00A71F57" w:rsidRPr="00274A30" w:rsidRDefault="00A71F57" w:rsidP="00A71F57">
                  <w:pPr>
                    <w:jc w:val="both"/>
                    <w:rPr>
                      <w:rFonts w:asciiTheme="minorHAnsi" w:hAnsiTheme="minorHAnsi" w:cstheme="minorHAnsi"/>
                    </w:rPr>
                  </w:pPr>
                  <w:r w:rsidRPr="00274A30">
                    <w:rPr>
                      <w:rFonts w:asciiTheme="minorHAnsi" w:hAnsiTheme="minorHAnsi" w:cstheme="minorHAnsi"/>
                    </w:rPr>
                    <w:t>Article 4 – La convention est évaluée à la fin de chaque année scolaire. Elle est, le cas échéant, reconduite et adaptée au début de l’année scolaire qui suit.</w:t>
                  </w:r>
                </w:p>
                <w:p w14:paraId="4AE70DAF" w14:textId="77777777" w:rsidR="00A71F57" w:rsidRPr="00274A30" w:rsidRDefault="00A71F57" w:rsidP="00A71F57">
                  <w:pPr>
                    <w:jc w:val="both"/>
                    <w:rPr>
                      <w:rFonts w:asciiTheme="minorHAnsi" w:hAnsiTheme="minorHAnsi" w:cstheme="minorHAnsi"/>
                    </w:rPr>
                  </w:pPr>
                </w:p>
                <w:p w14:paraId="1D04C5AC" w14:textId="77777777" w:rsidR="00A71F57" w:rsidRPr="00274A30" w:rsidRDefault="00A71F57" w:rsidP="00A71F57">
                  <w:pPr>
                    <w:jc w:val="both"/>
                    <w:rPr>
                      <w:rFonts w:asciiTheme="minorHAnsi" w:hAnsiTheme="minorHAnsi" w:cstheme="minorHAnsi"/>
                    </w:rPr>
                  </w:pPr>
                  <w:r w:rsidRPr="00274A30">
                    <w:rPr>
                      <w:rFonts w:asciiTheme="minorHAnsi" w:hAnsiTheme="minorHAnsi" w:cstheme="minorHAnsi"/>
                    </w:rPr>
                    <w:t>Article 5 – § 1</w:t>
                  </w:r>
                  <w:r w:rsidRPr="00274A30">
                    <w:rPr>
                      <w:rFonts w:asciiTheme="minorHAnsi" w:hAnsiTheme="minorHAnsi" w:cstheme="minorHAnsi"/>
                      <w:vertAlign w:val="superscript"/>
                    </w:rPr>
                    <w:t>er</w:t>
                  </w:r>
                  <w:r w:rsidRPr="00274A30">
                    <w:rPr>
                      <w:rFonts w:asciiTheme="minorHAnsi" w:hAnsiTheme="minorHAnsi" w:cstheme="minorHAnsi"/>
                    </w:rPr>
                    <w:t>. Après concertation, les parties estiment que les situations ou problèmes suivants supposent la mise en place d’un programme d’action :</w:t>
                  </w:r>
                </w:p>
                <w:p w14:paraId="5B201BD1" w14:textId="77777777" w:rsidR="00A71F57" w:rsidRPr="00274A30" w:rsidRDefault="00A71F57" w:rsidP="00A71F57">
                  <w:pPr>
                    <w:jc w:val="both"/>
                    <w:rPr>
                      <w:rFonts w:asciiTheme="minorHAnsi" w:hAnsiTheme="minorHAnsi" w:cstheme="minorHAnsi"/>
                    </w:rPr>
                  </w:pPr>
                  <w:r w:rsidRPr="00274A30">
                    <w:rPr>
                      <w:rFonts w:asciiTheme="minorHAnsi" w:hAnsiTheme="minorHAnsi" w:cstheme="minorHAnsi"/>
                    </w:rPr>
                    <w:t>-</w:t>
                  </w:r>
                </w:p>
                <w:p w14:paraId="79D813F0" w14:textId="77777777" w:rsidR="00A71F57" w:rsidRPr="00274A30" w:rsidRDefault="00A71F57" w:rsidP="00A71F57">
                  <w:pPr>
                    <w:jc w:val="both"/>
                    <w:rPr>
                      <w:rFonts w:asciiTheme="minorHAnsi" w:hAnsiTheme="minorHAnsi" w:cstheme="minorHAnsi"/>
                    </w:rPr>
                  </w:pPr>
                  <w:r w:rsidRPr="00274A30">
                    <w:rPr>
                      <w:rFonts w:asciiTheme="minorHAnsi" w:hAnsiTheme="minorHAnsi" w:cstheme="minorHAnsi"/>
                    </w:rPr>
                    <w:t>-</w:t>
                  </w:r>
                </w:p>
                <w:p w14:paraId="7181D76B" w14:textId="77777777" w:rsidR="00A71F57" w:rsidRPr="00274A30" w:rsidRDefault="00A71F57" w:rsidP="00A71F57">
                  <w:pPr>
                    <w:jc w:val="both"/>
                    <w:rPr>
                      <w:rFonts w:asciiTheme="minorHAnsi" w:hAnsiTheme="minorHAnsi" w:cstheme="minorHAnsi"/>
                    </w:rPr>
                  </w:pPr>
                  <w:r w:rsidRPr="00274A30">
                    <w:rPr>
                      <w:rFonts w:asciiTheme="minorHAnsi" w:hAnsiTheme="minorHAnsi" w:cstheme="minorHAnsi"/>
                    </w:rPr>
                    <w:t>-</w:t>
                  </w:r>
                </w:p>
                <w:p w14:paraId="1D32202E" w14:textId="77777777" w:rsidR="00A71F57" w:rsidRPr="00274A30" w:rsidRDefault="00A71F57" w:rsidP="00A71F57">
                  <w:pPr>
                    <w:jc w:val="both"/>
                    <w:rPr>
                      <w:rFonts w:asciiTheme="minorHAnsi" w:hAnsiTheme="minorHAnsi" w:cstheme="minorHAnsi"/>
                    </w:rPr>
                  </w:pPr>
                  <w:r w:rsidRPr="00274A30">
                    <w:rPr>
                      <w:rFonts w:asciiTheme="minorHAnsi" w:hAnsiTheme="minorHAnsi" w:cstheme="minorHAnsi"/>
                    </w:rPr>
                    <w:t>- …</w:t>
                  </w:r>
                </w:p>
                <w:p w14:paraId="27094560" w14:textId="77777777" w:rsidR="00A71F57" w:rsidRPr="00274A30" w:rsidRDefault="00A71F57" w:rsidP="00A71F57">
                  <w:pPr>
                    <w:jc w:val="both"/>
                    <w:rPr>
                      <w:rFonts w:asciiTheme="minorHAnsi" w:hAnsiTheme="minorHAnsi" w:cstheme="minorHAnsi"/>
                    </w:rPr>
                  </w:pPr>
                </w:p>
                <w:p w14:paraId="29B7445A" w14:textId="77777777" w:rsidR="00A71F57" w:rsidRPr="00274A30" w:rsidRDefault="00A71F57" w:rsidP="00A71F57">
                  <w:pPr>
                    <w:jc w:val="both"/>
                    <w:rPr>
                      <w:rFonts w:asciiTheme="minorHAnsi" w:hAnsiTheme="minorHAnsi" w:cstheme="minorHAnsi"/>
                    </w:rPr>
                  </w:pPr>
                  <w:r w:rsidRPr="00274A30">
                    <w:rPr>
                      <w:rFonts w:asciiTheme="minorHAnsi" w:hAnsiTheme="minorHAnsi" w:cstheme="minorHAnsi"/>
                    </w:rPr>
                    <w:t>§ 2. A cette fin, elles marquent leur accord pour que les actions suivantes soient entreprises :</w:t>
                  </w:r>
                </w:p>
                <w:p w14:paraId="76C5E751" w14:textId="77777777" w:rsidR="00A71F57" w:rsidRPr="00274A30" w:rsidRDefault="00A71F57" w:rsidP="00A71F57">
                  <w:pPr>
                    <w:jc w:val="both"/>
                    <w:rPr>
                      <w:rFonts w:asciiTheme="minorHAnsi" w:hAnsiTheme="minorHAnsi" w:cstheme="minorHAnsi"/>
                    </w:rPr>
                  </w:pPr>
                  <w:r w:rsidRPr="00274A30">
                    <w:rPr>
                      <w:rFonts w:asciiTheme="minorHAnsi" w:hAnsiTheme="minorHAnsi" w:cstheme="minorHAnsi"/>
                    </w:rPr>
                    <w:t>-</w:t>
                  </w:r>
                </w:p>
                <w:p w14:paraId="2147F83A" w14:textId="77777777" w:rsidR="00A71F57" w:rsidRPr="00274A30" w:rsidRDefault="00A71F57" w:rsidP="00A71F57">
                  <w:pPr>
                    <w:jc w:val="both"/>
                    <w:rPr>
                      <w:rFonts w:asciiTheme="minorHAnsi" w:hAnsiTheme="minorHAnsi" w:cstheme="minorHAnsi"/>
                    </w:rPr>
                  </w:pPr>
                  <w:r w:rsidRPr="00274A30">
                    <w:rPr>
                      <w:rFonts w:asciiTheme="minorHAnsi" w:hAnsiTheme="minorHAnsi" w:cstheme="minorHAnsi"/>
                    </w:rPr>
                    <w:t>-</w:t>
                  </w:r>
                </w:p>
                <w:p w14:paraId="610A8ED4" w14:textId="77777777" w:rsidR="00A71F57" w:rsidRPr="00274A30" w:rsidRDefault="00A71F57" w:rsidP="00A71F57">
                  <w:pPr>
                    <w:jc w:val="both"/>
                    <w:rPr>
                      <w:rFonts w:asciiTheme="minorHAnsi" w:hAnsiTheme="minorHAnsi" w:cstheme="minorHAnsi"/>
                    </w:rPr>
                  </w:pPr>
                  <w:r w:rsidRPr="00274A30">
                    <w:rPr>
                      <w:rFonts w:asciiTheme="minorHAnsi" w:hAnsiTheme="minorHAnsi" w:cstheme="minorHAnsi"/>
                    </w:rPr>
                    <w:t>-</w:t>
                  </w:r>
                </w:p>
                <w:p w14:paraId="6D1638F9" w14:textId="77777777" w:rsidR="00A71F57" w:rsidRPr="00274A30" w:rsidRDefault="00A71F57" w:rsidP="00A71F57">
                  <w:pPr>
                    <w:jc w:val="both"/>
                    <w:rPr>
                      <w:rFonts w:asciiTheme="minorHAnsi" w:hAnsiTheme="minorHAnsi" w:cstheme="minorHAnsi"/>
                    </w:rPr>
                  </w:pPr>
                  <w:r w:rsidRPr="00274A30">
                    <w:rPr>
                      <w:rFonts w:asciiTheme="minorHAnsi" w:hAnsiTheme="minorHAnsi" w:cstheme="minorHAnsi"/>
                    </w:rPr>
                    <w:t>-</w:t>
                  </w:r>
                </w:p>
                <w:p w14:paraId="0894A01F" w14:textId="77777777" w:rsidR="00A71F57" w:rsidRPr="00274A30" w:rsidRDefault="00A71F57" w:rsidP="00A71F57">
                  <w:pPr>
                    <w:jc w:val="both"/>
                    <w:rPr>
                      <w:rFonts w:asciiTheme="minorHAnsi" w:hAnsiTheme="minorHAnsi" w:cstheme="minorHAnsi"/>
                    </w:rPr>
                  </w:pPr>
                  <w:r w:rsidRPr="00274A30">
                    <w:rPr>
                      <w:rFonts w:asciiTheme="minorHAnsi" w:hAnsiTheme="minorHAnsi" w:cstheme="minorHAnsi"/>
                    </w:rPr>
                    <w:t>-…. (Préciser calendrier et modalités)</w:t>
                  </w:r>
                </w:p>
                <w:p w14:paraId="48CF7BE2" w14:textId="77777777" w:rsidR="00A71F57" w:rsidRPr="00274A30" w:rsidRDefault="00A71F57" w:rsidP="00A71F57">
                  <w:pPr>
                    <w:jc w:val="both"/>
                    <w:rPr>
                      <w:rFonts w:asciiTheme="minorHAnsi" w:hAnsiTheme="minorHAnsi" w:cstheme="minorHAnsi"/>
                    </w:rPr>
                  </w:pPr>
                </w:p>
                <w:p w14:paraId="5AD076E6" w14:textId="77777777" w:rsidR="00A71F57" w:rsidRPr="00274A30" w:rsidRDefault="00A71F57" w:rsidP="00A71F57">
                  <w:pPr>
                    <w:jc w:val="both"/>
                    <w:rPr>
                      <w:rFonts w:asciiTheme="minorHAnsi" w:hAnsiTheme="minorHAnsi" w:cstheme="minorHAnsi"/>
                    </w:rPr>
                  </w:pPr>
                  <w:r w:rsidRPr="00274A30">
                    <w:rPr>
                      <w:rFonts w:asciiTheme="minorHAnsi" w:hAnsiTheme="minorHAnsi" w:cstheme="minorHAnsi"/>
                    </w:rPr>
                    <w:t>Article 6 – Lorsque, dans le courant de l’année scolaire, en raison de circonstances particulières, il doit être procédé à un ajustement du programme défini à l’article précédent, la partie qui l’estime nécessaire réunit l’ensemble des autres parties afin de convenir de cette adaptation</w:t>
                  </w:r>
                </w:p>
                <w:p w14:paraId="7E8F811F" w14:textId="06748594" w:rsidR="00464312" w:rsidRDefault="00A71F57" w:rsidP="00464312">
                  <w:pPr>
                    <w:pStyle w:val="Titre2"/>
                    <w:jc w:val="left"/>
                    <w:rPr>
                      <w:rFonts w:asciiTheme="minorHAnsi" w:hAnsiTheme="minorHAnsi"/>
                      <w:bCs/>
                      <w:caps w:val="0"/>
                      <w:color w:val="4F81BD" w:themeColor="accent1"/>
                      <w:sz w:val="32"/>
                      <w:u w:val="single"/>
                    </w:rPr>
                  </w:pPr>
                  <w:bookmarkStart w:id="535" w:name="_Chapitre_4.4_Collaboration"/>
                  <w:bookmarkEnd w:id="535"/>
                  <w:r>
                    <w:rPr>
                      <w:rFonts w:asciiTheme="minorHAnsi" w:eastAsia="Times New Roman" w:hAnsiTheme="minorHAnsi" w:cstheme="minorHAnsi"/>
                      <w:lang w:eastAsia="ar-SA"/>
                    </w:rPr>
                    <w:br w:type="page"/>
                  </w:r>
                  <w:bookmarkStart w:id="536" w:name="_Toc139534724"/>
                  <w:bookmarkStart w:id="537" w:name="_Toc170303061"/>
                  <w:r w:rsidR="00464312" w:rsidRPr="003C78A2">
                    <w:rPr>
                      <w:rFonts w:asciiTheme="minorHAnsi" w:hAnsiTheme="minorHAnsi"/>
                      <w:bCs/>
                      <w:caps w:val="0"/>
                      <w:color w:val="4F81BD" w:themeColor="accent1"/>
                      <w:sz w:val="32"/>
                    </w:rPr>
                    <w:lastRenderedPageBreak/>
                    <w:t xml:space="preserve">Chapitre 4.4 </w:t>
                  </w:r>
                  <w:r w:rsidR="00464312" w:rsidRPr="003C78A2">
                    <w:rPr>
                      <w:rFonts w:asciiTheme="minorHAnsi" w:hAnsiTheme="minorHAnsi"/>
                      <w:bCs/>
                      <w:caps w:val="0"/>
                      <w:color w:val="4F81BD" w:themeColor="accent1"/>
                      <w:sz w:val="32"/>
                      <w:u w:val="single"/>
                    </w:rPr>
                    <w:t>Collaboration avec les parents, Conseil de Participation et Association de parents</w:t>
                  </w:r>
                  <w:bookmarkEnd w:id="536"/>
                  <w:bookmarkEnd w:id="537"/>
                </w:p>
                <w:p w14:paraId="1D69ABB1" w14:textId="77777777" w:rsidR="00B801FC" w:rsidRDefault="00B801FC" w:rsidP="00B801FC">
                  <w:pPr>
                    <w:rPr>
                      <w:lang w:eastAsia="fr-BE"/>
                    </w:rPr>
                  </w:pPr>
                </w:p>
                <w:p w14:paraId="7C24CFCE" w14:textId="77777777" w:rsidR="00B801FC" w:rsidRDefault="00B801FC" w:rsidP="00B801FC">
                  <w:pPr>
                    <w:rPr>
                      <w:lang w:eastAsia="fr-BE"/>
                    </w:rPr>
                  </w:pPr>
                </w:p>
                <w:p w14:paraId="5572CEB8" w14:textId="77777777" w:rsidR="00B801FC" w:rsidRPr="009B2DCE" w:rsidRDefault="00B801FC" w:rsidP="00B801FC">
                  <w:pPr>
                    <w:pStyle w:val="StyleTitre3LatinCorpsCalibri14ptAccent1Avant"/>
                  </w:pPr>
                  <w:bookmarkStart w:id="538" w:name="_Toc170303062"/>
                  <w:r>
                    <w:t>Pas d’annexes pour ce chapitre</w:t>
                  </w:r>
                  <w:bookmarkEnd w:id="538"/>
                </w:p>
                <w:p w14:paraId="1330E2A0" w14:textId="77777777" w:rsidR="00B801FC" w:rsidRPr="00B801FC" w:rsidRDefault="00B801FC" w:rsidP="00B801FC">
                  <w:pPr>
                    <w:rPr>
                      <w:lang w:eastAsia="fr-BE"/>
                    </w:rPr>
                  </w:pPr>
                </w:p>
                <w:p w14:paraId="51483F3C" w14:textId="17A85535" w:rsidR="00464312" w:rsidRPr="003C78A2" w:rsidRDefault="00464312" w:rsidP="00464312">
                  <w:pPr>
                    <w:rPr>
                      <w:lang w:eastAsia="fr-BE"/>
                    </w:rPr>
                  </w:pPr>
                </w:p>
                <w:p w14:paraId="37AA5571" w14:textId="3F353FF4" w:rsidR="00AB4E73" w:rsidRDefault="00565F4F" w:rsidP="00AB4E73">
                  <w:pPr>
                    <w:pStyle w:val="Titre2"/>
                    <w:jc w:val="left"/>
                    <w:rPr>
                      <w:rFonts w:asciiTheme="minorHAnsi" w:hAnsiTheme="minorHAnsi"/>
                      <w:bCs/>
                      <w:caps w:val="0"/>
                      <w:color w:val="4F81BD" w:themeColor="accent1"/>
                      <w:sz w:val="32"/>
                      <w:u w:val="single"/>
                    </w:rPr>
                  </w:pPr>
                  <w:bookmarkStart w:id="539" w:name="_Chapitre_4.5_Gestion"/>
                  <w:bookmarkEnd w:id="539"/>
                  <w:r>
                    <w:rPr>
                      <w:rFonts w:asciiTheme="minorHAnsi" w:eastAsia="Times New Roman" w:hAnsiTheme="minorHAnsi" w:cstheme="minorHAnsi"/>
                      <w:lang w:eastAsia="ar-SA"/>
                    </w:rPr>
                    <w:br w:type="page"/>
                  </w:r>
                  <w:bookmarkStart w:id="540" w:name="_Toc477767767"/>
                  <w:bookmarkStart w:id="541" w:name="_Toc477623895"/>
                  <w:r w:rsidR="00447DF3" w:rsidRPr="00274A30">
                    <w:lastRenderedPageBreak/>
                    <w:t xml:space="preserve"> </w:t>
                  </w:r>
                  <w:bookmarkStart w:id="542" w:name="_Toc170303063"/>
                  <w:r w:rsidR="00AB4E73" w:rsidRPr="00AB4E73">
                    <w:rPr>
                      <w:rFonts w:asciiTheme="minorHAnsi" w:hAnsiTheme="minorHAnsi"/>
                      <w:bCs/>
                      <w:caps w:val="0"/>
                      <w:color w:val="4F81BD" w:themeColor="accent1"/>
                      <w:sz w:val="32"/>
                    </w:rPr>
                    <w:t>Chapitre 4.</w:t>
                  </w:r>
                  <w:r w:rsidR="00464312">
                    <w:rPr>
                      <w:rFonts w:asciiTheme="minorHAnsi" w:hAnsiTheme="minorHAnsi"/>
                      <w:bCs/>
                      <w:caps w:val="0"/>
                      <w:color w:val="4F81BD" w:themeColor="accent1"/>
                      <w:sz w:val="32"/>
                    </w:rPr>
                    <w:t>5</w:t>
                  </w:r>
                  <w:r w:rsidR="00AB4E73" w:rsidRPr="00AB4E73">
                    <w:rPr>
                      <w:rFonts w:asciiTheme="minorHAnsi" w:hAnsiTheme="minorHAnsi"/>
                      <w:bCs/>
                      <w:caps w:val="0"/>
                      <w:color w:val="4F81BD" w:themeColor="accent1"/>
                      <w:sz w:val="32"/>
                    </w:rPr>
                    <w:t xml:space="preserve"> </w:t>
                  </w:r>
                  <w:r w:rsidR="00AB4E73" w:rsidRPr="00AB4E73">
                    <w:rPr>
                      <w:rFonts w:asciiTheme="minorHAnsi" w:hAnsiTheme="minorHAnsi"/>
                      <w:bCs/>
                      <w:caps w:val="0"/>
                      <w:color w:val="4F81BD" w:themeColor="accent1"/>
                      <w:sz w:val="32"/>
                      <w:u w:val="single"/>
                    </w:rPr>
                    <w:t>Gestion des conflits et des actes de violence</w:t>
                  </w:r>
                  <w:bookmarkEnd w:id="542"/>
                </w:p>
                <w:p w14:paraId="04574268" w14:textId="77777777" w:rsidR="00B801FC" w:rsidRDefault="00B801FC" w:rsidP="00B801FC">
                  <w:pPr>
                    <w:rPr>
                      <w:lang w:eastAsia="fr-BE"/>
                    </w:rPr>
                  </w:pPr>
                </w:p>
                <w:p w14:paraId="3748257B" w14:textId="77777777" w:rsidR="00B801FC" w:rsidRDefault="00B801FC" w:rsidP="00B801FC">
                  <w:pPr>
                    <w:rPr>
                      <w:lang w:eastAsia="fr-BE"/>
                    </w:rPr>
                  </w:pPr>
                </w:p>
                <w:p w14:paraId="19C43EBC" w14:textId="77777777" w:rsidR="00B801FC" w:rsidRPr="009B2DCE" w:rsidRDefault="00B801FC" w:rsidP="00B801FC">
                  <w:pPr>
                    <w:pStyle w:val="StyleTitre3LatinCorpsCalibri14ptAccent1Avant"/>
                  </w:pPr>
                  <w:bookmarkStart w:id="543" w:name="_Toc170303064"/>
                  <w:r>
                    <w:t>Pas d’annexes pour ce chapitre</w:t>
                  </w:r>
                  <w:bookmarkEnd w:id="543"/>
                </w:p>
                <w:p w14:paraId="5DEAF4F5" w14:textId="77777777" w:rsidR="00B801FC" w:rsidRPr="00B801FC" w:rsidRDefault="00B801FC" w:rsidP="00B801FC">
                  <w:pPr>
                    <w:rPr>
                      <w:lang w:eastAsia="fr-BE"/>
                    </w:rPr>
                  </w:pPr>
                </w:p>
                <w:p w14:paraId="3FA0F6EF" w14:textId="77777777" w:rsidR="00EF2213" w:rsidRPr="00EF2213" w:rsidRDefault="00EF2213" w:rsidP="00EF2213">
                  <w:pPr>
                    <w:rPr>
                      <w:lang w:eastAsia="fr-BE"/>
                    </w:rPr>
                  </w:pPr>
                </w:p>
                <w:p w14:paraId="38589212" w14:textId="77777777" w:rsidR="00AB4E73" w:rsidRPr="00AB4E73" w:rsidRDefault="00FC66D3" w:rsidP="00FC66D3">
                  <w:pPr>
                    <w:rPr>
                      <w:rFonts w:asciiTheme="minorHAnsi" w:hAnsiTheme="minorHAnsi" w:cstheme="minorHAnsi"/>
                    </w:rPr>
                  </w:pPr>
                  <w:r>
                    <w:rPr>
                      <w:rFonts w:asciiTheme="minorHAnsi" w:hAnsiTheme="minorHAnsi" w:cstheme="minorHAnsi"/>
                    </w:rPr>
                    <w:br w:type="page"/>
                  </w:r>
                </w:p>
                <w:p w14:paraId="38E8A118" w14:textId="176FCE8C" w:rsidR="00CA5362" w:rsidRPr="00CA5362" w:rsidRDefault="00CA5362" w:rsidP="00CA5362">
                  <w:pPr>
                    <w:pStyle w:val="Titre2"/>
                    <w:jc w:val="left"/>
                    <w:rPr>
                      <w:rFonts w:asciiTheme="minorHAnsi" w:hAnsiTheme="minorHAnsi"/>
                      <w:bCs/>
                      <w:caps w:val="0"/>
                      <w:color w:val="4F81BD" w:themeColor="accent1"/>
                      <w:sz w:val="32"/>
                    </w:rPr>
                  </w:pPr>
                  <w:bookmarkStart w:id="544" w:name="_Toc170303065"/>
                  <w:r w:rsidRPr="00CA5362">
                    <w:rPr>
                      <w:rFonts w:asciiTheme="minorHAnsi" w:hAnsiTheme="minorHAnsi"/>
                      <w:bCs/>
                      <w:caps w:val="0"/>
                      <w:color w:val="4F81BD" w:themeColor="accent1"/>
                      <w:sz w:val="32"/>
                    </w:rPr>
                    <w:lastRenderedPageBreak/>
                    <w:t>Chapitre</w:t>
                  </w:r>
                  <w:bookmarkEnd w:id="540"/>
                  <w:bookmarkEnd w:id="541"/>
                  <w:r w:rsidR="00AB4E73">
                    <w:rPr>
                      <w:rFonts w:asciiTheme="minorHAnsi" w:hAnsiTheme="minorHAnsi"/>
                      <w:bCs/>
                      <w:caps w:val="0"/>
                      <w:color w:val="4F81BD" w:themeColor="accent1"/>
                      <w:sz w:val="32"/>
                    </w:rPr>
                    <w:t xml:space="preserve"> 4.</w:t>
                  </w:r>
                  <w:r w:rsidR="00464312">
                    <w:rPr>
                      <w:rFonts w:asciiTheme="minorHAnsi" w:hAnsiTheme="minorHAnsi"/>
                      <w:bCs/>
                      <w:caps w:val="0"/>
                      <w:color w:val="4F81BD" w:themeColor="accent1"/>
                      <w:sz w:val="32"/>
                    </w:rPr>
                    <w:t>6</w:t>
                  </w:r>
                  <w:r w:rsidRPr="00CA5362">
                    <w:rPr>
                      <w:rFonts w:asciiTheme="minorHAnsi" w:hAnsiTheme="minorHAnsi"/>
                      <w:bCs/>
                      <w:caps w:val="0"/>
                      <w:color w:val="4F81BD" w:themeColor="accent1"/>
                      <w:sz w:val="32"/>
                    </w:rPr>
                    <w:t xml:space="preserve"> : </w:t>
                  </w:r>
                  <w:bookmarkStart w:id="545" w:name="_Toc477623896"/>
                  <w:bookmarkStart w:id="546" w:name="_Toc477767768"/>
                  <w:r w:rsidRPr="00F26244">
                    <w:rPr>
                      <w:rFonts w:asciiTheme="minorHAnsi" w:hAnsiTheme="minorHAnsi"/>
                      <w:bCs/>
                      <w:caps w:val="0"/>
                      <w:color w:val="4F81BD" w:themeColor="accent1"/>
                      <w:sz w:val="32"/>
                      <w:u w:val="single"/>
                    </w:rPr>
                    <w:t>Organisation des séjours pédagogiques avec nuitée(s) en Belgique et à l’étranger</w:t>
                  </w:r>
                  <w:bookmarkEnd w:id="544"/>
                </w:p>
                <w:p w14:paraId="4F78E66A" w14:textId="77777777" w:rsidR="00CA5362" w:rsidRPr="00274A30" w:rsidRDefault="00CA5362" w:rsidP="00CA5362">
                  <w:pPr>
                    <w:rPr>
                      <w:rFonts w:asciiTheme="minorHAnsi" w:eastAsia="Times New Roman" w:hAnsiTheme="minorHAnsi" w:cstheme="minorHAnsi"/>
                      <w:u w:val="single"/>
                    </w:rPr>
                  </w:pPr>
                </w:p>
                <w:bookmarkEnd w:id="545"/>
                <w:bookmarkEnd w:id="546"/>
                <w:p w14:paraId="6C2C6265" w14:textId="77777777" w:rsidR="00CA5362" w:rsidRPr="00274A30" w:rsidRDefault="00CA5362" w:rsidP="00CA5362">
                  <w:pPr>
                    <w:jc w:val="both"/>
                    <w:rPr>
                      <w:rFonts w:asciiTheme="minorHAnsi" w:hAnsiTheme="minorHAnsi" w:cstheme="minorHAnsi"/>
                      <w:lang w:eastAsia="fr-BE"/>
                    </w:rPr>
                  </w:pPr>
                </w:p>
                <w:p w14:paraId="5970401F" w14:textId="77777777" w:rsidR="008E72A9" w:rsidRPr="008E72A9" w:rsidRDefault="008E72A9" w:rsidP="00CA5362">
                  <w:pPr>
                    <w:pStyle w:val="En-tte"/>
                    <w:tabs>
                      <w:tab w:val="clear" w:pos="4536"/>
                      <w:tab w:val="clear" w:pos="9072"/>
                    </w:tabs>
                    <w:spacing w:line="300" w:lineRule="atLeast"/>
                    <w:jc w:val="both"/>
                    <w:rPr>
                      <w:rFonts w:asciiTheme="minorHAnsi" w:hAnsiTheme="minorHAnsi" w:cstheme="minorHAnsi"/>
                      <w:szCs w:val="22"/>
                      <w:lang w:val="en-US"/>
                    </w:rPr>
                  </w:pPr>
                </w:p>
                <w:p w14:paraId="4258CCB3" w14:textId="77777777" w:rsidR="008E72A9" w:rsidRPr="008E72A9" w:rsidRDefault="008E72A9" w:rsidP="00CA5362">
                  <w:pPr>
                    <w:pStyle w:val="En-tte"/>
                    <w:tabs>
                      <w:tab w:val="clear" w:pos="4536"/>
                      <w:tab w:val="clear" w:pos="9072"/>
                    </w:tabs>
                    <w:spacing w:line="300" w:lineRule="atLeast"/>
                    <w:jc w:val="both"/>
                    <w:rPr>
                      <w:rFonts w:asciiTheme="minorHAnsi" w:hAnsiTheme="minorHAnsi" w:cstheme="minorHAnsi"/>
                      <w:szCs w:val="22"/>
                      <w:lang w:val="en-US"/>
                    </w:rPr>
                  </w:pPr>
                </w:p>
                <w:p w14:paraId="63B1D2AE" w14:textId="18A78313" w:rsidR="00CA5362" w:rsidRPr="00CA5362" w:rsidRDefault="00CA5362" w:rsidP="0030651F">
                  <w:pPr>
                    <w:pStyle w:val="StyleTitre3LatinCorpsCalibri14ptAccent1Avant"/>
                  </w:pPr>
                  <w:bookmarkStart w:id="547" w:name="_Toc79669052"/>
                  <w:bookmarkStart w:id="548" w:name="_Toc170303066"/>
                  <w:r w:rsidRPr="00CA5362">
                    <w:t>Annexes</w:t>
                  </w:r>
                  <w:bookmarkEnd w:id="547"/>
                  <w:bookmarkEnd w:id="548"/>
                </w:p>
                <w:p w14:paraId="37EC4D61" w14:textId="77777777" w:rsidR="00CA5362" w:rsidRPr="00274A30" w:rsidRDefault="00CA5362" w:rsidP="00CA5362">
                  <w:pPr>
                    <w:rPr>
                      <w:rFonts w:asciiTheme="minorHAnsi" w:hAnsiTheme="minorHAnsi" w:cstheme="minorHAnsi"/>
                      <w:sz w:val="20"/>
                      <w:szCs w:val="20"/>
                    </w:rPr>
                  </w:pPr>
                  <w:r>
                    <w:rPr>
                      <w:rFonts w:asciiTheme="minorHAnsi" w:hAnsiTheme="minorHAnsi" w:cstheme="minorHAnsi"/>
                      <w:sz w:val="20"/>
                      <w:szCs w:val="20"/>
                    </w:rPr>
                    <w:br w:type="page"/>
                  </w:r>
                </w:p>
                <w:p w14:paraId="7F6158DA" w14:textId="2B3CE959" w:rsidR="00CA5362" w:rsidRPr="00274A30" w:rsidRDefault="008320E3" w:rsidP="00DB1C51">
                  <w:pPr>
                    <w:pStyle w:val="Titre4"/>
                  </w:pPr>
                  <w:r>
                    <w:lastRenderedPageBreak/>
                    <w:t>ANNEXE 1</w:t>
                  </w:r>
                </w:p>
                <w:p w14:paraId="549AA27F" w14:textId="77777777" w:rsidR="00CA5362" w:rsidRPr="00274A30" w:rsidRDefault="00CA5362" w:rsidP="00CA5362">
                  <w:pPr>
                    <w:rPr>
                      <w:rFonts w:asciiTheme="minorHAnsi" w:hAnsiTheme="minorHAnsi" w:cstheme="minorHAnsi"/>
                    </w:rPr>
                  </w:pPr>
                </w:p>
                <w:p w14:paraId="4B58D35A" w14:textId="77777777" w:rsidR="00CA5362" w:rsidRPr="00274A30" w:rsidRDefault="00CA5362" w:rsidP="00CA5362">
                  <w:pPr>
                    <w:pBdr>
                      <w:top w:val="single" w:sz="4" w:space="1" w:color="auto"/>
                      <w:left w:val="single" w:sz="4" w:space="4" w:color="auto"/>
                      <w:bottom w:val="single" w:sz="4" w:space="1" w:color="auto"/>
                      <w:right w:val="single" w:sz="4" w:space="4" w:color="auto"/>
                    </w:pBdr>
                    <w:jc w:val="center"/>
                    <w:rPr>
                      <w:rFonts w:asciiTheme="minorHAnsi" w:hAnsiTheme="minorHAnsi" w:cstheme="minorHAnsi"/>
                      <w:b/>
                      <w:u w:val="single"/>
                    </w:rPr>
                  </w:pPr>
                  <w:r w:rsidRPr="00274A30">
                    <w:rPr>
                      <w:rFonts w:asciiTheme="minorHAnsi" w:hAnsiTheme="minorHAnsi" w:cstheme="minorHAnsi"/>
                      <w:b/>
                      <w:u w:val="single"/>
                    </w:rPr>
                    <w:t>SEJOUR PEDAGOGIQUE AVEC NUITEE(S)</w:t>
                  </w:r>
                </w:p>
                <w:p w14:paraId="29B10F25" w14:textId="77777777" w:rsidR="00CA5362" w:rsidRPr="00274A30" w:rsidRDefault="00CA5362" w:rsidP="00CA5362">
                  <w:pPr>
                    <w:pBdr>
                      <w:top w:val="single" w:sz="4" w:space="1" w:color="auto"/>
                      <w:left w:val="single" w:sz="4" w:space="4" w:color="auto"/>
                      <w:bottom w:val="single" w:sz="4" w:space="1" w:color="auto"/>
                      <w:right w:val="single" w:sz="4" w:space="4" w:color="auto"/>
                    </w:pBdr>
                    <w:jc w:val="center"/>
                    <w:rPr>
                      <w:rFonts w:asciiTheme="minorHAnsi" w:hAnsiTheme="minorHAnsi" w:cstheme="minorHAnsi"/>
                      <w:b/>
                      <w:u w:val="single"/>
                    </w:rPr>
                  </w:pPr>
                </w:p>
                <w:p w14:paraId="089EC40E" w14:textId="77777777" w:rsidR="00CA5362" w:rsidRPr="00274A30" w:rsidRDefault="00CA5362" w:rsidP="00CA5362">
                  <w:pPr>
                    <w:rPr>
                      <w:rFonts w:asciiTheme="minorHAnsi" w:hAnsiTheme="minorHAnsi" w:cstheme="minorHAnsi"/>
                    </w:rPr>
                  </w:pPr>
                </w:p>
                <w:p w14:paraId="4DD3F6BF" w14:textId="77777777" w:rsidR="00CA5362" w:rsidRPr="00274A30" w:rsidRDefault="00CA5362" w:rsidP="00CA5362">
                  <w:pPr>
                    <w:spacing w:line="280" w:lineRule="atLeast"/>
                    <w:rPr>
                      <w:rFonts w:asciiTheme="minorHAnsi" w:hAnsiTheme="minorHAnsi" w:cstheme="minorHAnsi"/>
                    </w:rPr>
                  </w:pPr>
                  <w:r w:rsidRPr="00274A30">
                    <w:rPr>
                      <w:rFonts w:asciiTheme="minorHAnsi" w:hAnsiTheme="minorHAnsi" w:cstheme="minorHAnsi"/>
                    </w:rPr>
                    <w:t>Etablissement demandeur :</w:t>
                  </w:r>
                </w:p>
                <w:p w14:paraId="57ADD6ED" w14:textId="77777777" w:rsidR="00CA5362" w:rsidRPr="00274A30" w:rsidRDefault="00CA5362" w:rsidP="00CA5362">
                  <w:pPr>
                    <w:tabs>
                      <w:tab w:val="left" w:pos="0"/>
                      <w:tab w:val="right" w:leader="dot" w:pos="9072"/>
                    </w:tabs>
                    <w:spacing w:line="280" w:lineRule="atLeast"/>
                    <w:rPr>
                      <w:rFonts w:asciiTheme="minorHAnsi" w:hAnsiTheme="minorHAnsi" w:cstheme="minorHAnsi"/>
                    </w:rPr>
                  </w:pPr>
                  <w:r w:rsidRPr="00274A30">
                    <w:rPr>
                      <w:rFonts w:asciiTheme="minorHAnsi" w:hAnsiTheme="minorHAnsi" w:cstheme="minorHAnsi"/>
                    </w:rPr>
                    <w:t xml:space="preserve">N° Fase :                                </w:t>
                  </w:r>
                </w:p>
                <w:p w14:paraId="431B1E42" w14:textId="77777777" w:rsidR="00CA5362" w:rsidRPr="00274A30" w:rsidRDefault="00CA5362" w:rsidP="00CA5362">
                  <w:pPr>
                    <w:tabs>
                      <w:tab w:val="left" w:pos="0"/>
                      <w:tab w:val="right" w:leader="dot" w:pos="9072"/>
                    </w:tabs>
                    <w:spacing w:line="280" w:lineRule="atLeast"/>
                    <w:rPr>
                      <w:rFonts w:asciiTheme="minorHAnsi" w:hAnsiTheme="minorHAnsi" w:cstheme="minorHAnsi"/>
                    </w:rPr>
                  </w:pPr>
                  <w:r w:rsidRPr="00274A30">
                    <w:rPr>
                      <w:rFonts w:asciiTheme="minorHAnsi" w:hAnsiTheme="minorHAnsi" w:cstheme="minorHAnsi"/>
                    </w:rPr>
                    <w:t>Adresse complète :</w:t>
                  </w:r>
                </w:p>
                <w:p w14:paraId="0264B3DB" w14:textId="77777777" w:rsidR="00CA5362" w:rsidRPr="00274A30" w:rsidRDefault="00CA5362" w:rsidP="00CA5362">
                  <w:pPr>
                    <w:tabs>
                      <w:tab w:val="left" w:pos="0"/>
                      <w:tab w:val="right" w:leader="dot" w:pos="9072"/>
                    </w:tabs>
                    <w:spacing w:line="280" w:lineRule="atLeast"/>
                    <w:rPr>
                      <w:rFonts w:asciiTheme="minorHAnsi" w:hAnsiTheme="minorHAnsi" w:cstheme="minorHAnsi"/>
                    </w:rPr>
                  </w:pPr>
                </w:p>
                <w:p w14:paraId="6C547EEB" w14:textId="77777777" w:rsidR="00CA5362" w:rsidRPr="00274A30" w:rsidRDefault="00CA5362" w:rsidP="00CA5362">
                  <w:pPr>
                    <w:tabs>
                      <w:tab w:val="left" w:pos="0"/>
                      <w:tab w:val="right" w:leader="dot" w:pos="9072"/>
                    </w:tabs>
                    <w:spacing w:line="280" w:lineRule="atLeast"/>
                    <w:rPr>
                      <w:rFonts w:asciiTheme="minorHAnsi" w:hAnsiTheme="minorHAnsi" w:cstheme="minorHAnsi"/>
                    </w:rPr>
                  </w:pPr>
                  <w:r w:rsidRPr="00274A30">
                    <w:rPr>
                      <w:rFonts w:asciiTheme="minorHAnsi" w:hAnsiTheme="minorHAnsi" w:cstheme="minorHAnsi"/>
                    </w:rPr>
                    <w:t xml:space="preserve">E-mail : </w:t>
                  </w:r>
                </w:p>
                <w:p w14:paraId="0095FD94" w14:textId="77777777" w:rsidR="00CA5362" w:rsidRPr="00274A30" w:rsidRDefault="00CA5362" w:rsidP="00CA5362">
                  <w:pPr>
                    <w:tabs>
                      <w:tab w:val="left" w:pos="0"/>
                      <w:tab w:val="right" w:leader="dot" w:pos="5103"/>
                      <w:tab w:val="right" w:leader="dot" w:pos="9072"/>
                    </w:tabs>
                    <w:spacing w:line="280" w:lineRule="atLeast"/>
                    <w:rPr>
                      <w:rFonts w:asciiTheme="minorHAnsi" w:hAnsiTheme="minorHAnsi" w:cstheme="minorHAnsi"/>
                    </w:rPr>
                  </w:pPr>
                </w:p>
                <w:p w14:paraId="152DD915" w14:textId="77777777" w:rsidR="00CA5362" w:rsidRPr="00274A30" w:rsidRDefault="00CA5362" w:rsidP="00CA5362">
                  <w:pPr>
                    <w:tabs>
                      <w:tab w:val="left" w:pos="0"/>
                      <w:tab w:val="right" w:leader="dot" w:pos="5103"/>
                      <w:tab w:val="right" w:leader="dot" w:pos="9072"/>
                    </w:tabs>
                    <w:spacing w:line="280" w:lineRule="atLeast"/>
                    <w:rPr>
                      <w:rFonts w:asciiTheme="minorHAnsi" w:hAnsiTheme="minorHAnsi" w:cstheme="minorHAnsi"/>
                    </w:rPr>
                  </w:pPr>
                  <w:r w:rsidRPr="00274A30">
                    <w:rPr>
                      <w:rFonts w:asciiTheme="minorHAnsi" w:hAnsiTheme="minorHAnsi" w:cstheme="minorHAnsi"/>
                    </w:rPr>
                    <w:t xml:space="preserve">N° de téléphone :                                                                       </w:t>
                  </w:r>
                </w:p>
                <w:p w14:paraId="1AEDA498" w14:textId="77777777" w:rsidR="00CA5362" w:rsidRPr="00274A30" w:rsidRDefault="00CA5362" w:rsidP="00CA5362">
                  <w:pPr>
                    <w:tabs>
                      <w:tab w:val="left" w:pos="0"/>
                      <w:tab w:val="right" w:leader="dot" w:pos="5103"/>
                      <w:tab w:val="right" w:leader="dot" w:pos="9072"/>
                    </w:tabs>
                    <w:rPr>
                      <w:rFonts w:asciiTheme="minorHAnsi" w:hAnsiTheme="minorHAnsi" w:cstheme="minorHAnsi"/>
                      <w:sz w:val="16"/>
                      <w:szCs w:val="16"/>
                    </w:rPr>
                  </w:pPr>
                </w:p>
                <w:p w14:paraId="29D00F68" w14:textId="77777777" w:rsidR="00CA5362" w:rsidRPr="00274A30" w:rsidRDefault="00CA5362" w:rsidP="00CA5362">
                  <w:pPr>
                    <w:pBdr>
                      <w:top w:val="single" w:sz="4" w:space="1" w:color="auto"/>
                      <w:left w:val="single" w:sz="4" w:space="4" w:color="auto"/>
                      <w:bottom w:val="single" w:sz="4" w:space="1" w:color="auto"/>
                      <w:right w:val="single" w:sz="4" w:space="4" w:color="auto"/>
                    </w:pBdr>
                    <w:tabs>
                      <w:tab w:val="left" w:pos="0"/>
                      <w:tab w:val="right" w:leader="dot" w:pos="5103"/>
                      <w:tab w:val="right" w:leader="dot" w:pos="9072"/>
                    </w:tabs>
                    <w:spacing w:line="240" w:lineRule="atLeast"/>
                    <w:rPr>
                      <w:rFonts w:asciiTheme="minorHAnsi" w:hAnsiTheme="minorHAnsi" w:cstheme="minorHAnsi"/>
                    </w:rPr>
                  </w:pPr>
                  <w:r w:rsidRPr="00274A30">
                    <w:rPr>
                      <w:rFonts w:asciiTheme="minorHAnsi" w:hAnsiTheme="minorHAnsi" w:cstheme="minorHAnsi"/>
                      <w:u w:val="single"/>
                    </w:rPr>
                    <w:t>Type et niveau d’enseignement</w:t>
                  </w:r>
                  <w:r w:rsidRPr="00274A30">
                    <w:rPr>
                      <w:rFonts w:asciiTheme="minorHAnsi" w:hAnsiTheme="minorHAnsi" w:cstheme="minorHAnsi"/>
                    </w:rPr>
                    <w:t> :</w:t>
                  </w:r>
                </w:p>
                <w:p w14:paraId="2DEBE31C" w14:textId="77777777" w:rsidR="00CA5362" w:rsidRPr="00274A30" w:rsidRDefault="00CA5362" w:rsidP="00CA5362">
                  <w:pPr>
                    <w:pBdr>
                      <w:top w:val="single" w:sz="4" w:space="1" w:color="auto"/>
                      <w:left w:val="single" w:sz="4" w:space="4" w:color="auto"/>
                      <w:bottom w:val="single" w:sz="4" w:space="1" w:color="auto"/>
                      <w:right w:val="single" w:sz="4" w:space="4" w:color="auto"/>
                    </w:pBdr>
                    <w:tabs>
                      <w:tab w:val="left" w:pos="1418"/>
                      <w:tab w:val="right" w:leader="dot" w:pos="5103"/>
                    </w:tabs>
                    <w:spacing w:line="240" w:lineRule="atLeast"/>
                    <w:rPr>
                      <w:rFonts w:asciiTheme="minorHAnsi" w:hAnsiTheme="minorHAnsi" w:cstheme="minorHAnsi"/>
                    </w:rPr>
                  </w:pPr>
                  <w:r w:rsidRPr="00274A30">
                    <w:rPr>
                      <w:rFonts w:asciiTheme="minorHAnsi" w:hAnsiTheme="minorHAnsi" w:cstheme="minorHAnsi"/>
                    </w:rPr>
                    <w:t xml:space="preserve">Année d’études ou phase : </w:t>
                  </w:r>
                </w:p>
                <w:p w14:paraId="4D746E98" w14:textId="77777777" w:rsidR="00CA5362" w:rsidRPr="00274A30" w:rsidRDefault="00CA5362" w:rsidP="00CA5362">
                  <w:pPr>
                    <w:pBdr>
                      <w:top w:val="single" w:sz="4" w:space="1" w:color="auto"/>
                      <w:left w:val="single" w:sz="4" w:space="4" w:color="auto"/>
                      <w:bottom w:val="single" w:sz="4" w:space="1" w:color="auto"/>
                      <w:right w:val="single" w:sz="4" w:space="4" w:color="auto"/>
                    </w:pBdr>
                    <w:tabs>
                      <w:tab w:val="left" w:pos="1418"/>
                      <w:tab w:val="right" w:leader="dot" w:pos="5103"/>
                    </w:tabs>
                    <w:spacing w:line="240" w:lineRule="atLeast"/>
                    <w:rPr>
                      <w:rFonts w:asciiTheme="minorHAnsi" w:hAnsiTheme="minorHAnsi" w:cstheme="minorHAnsi"/>
                    </w:rPr>
                  </w:pPr>
                  <w:r w:rsidRPr="00274A30">
                    <w:rPr>
                      <w:rFonts w:asciiTheme="minorHAnsi" w:hAnsiTheme="minorHAnsi" w:cstheme="minorHAnsi"/>
                    </w:rPr>
                    <w:t>Type, maturité</w:t>
                  </w:r>
                  <w:r w:rsidRPr="00274A30">
                    <w:rPr>
                      <w:rFonts w:asciiTheme="minorHAnsi" w:hAnsiTheme="minorHAnsi" w:cstheme="minorHAnsi"/>
                      <w:color w:val="FF00FF"/>
                    </w:rPr>
                    <w:t xml:space="preserve"> </w:t>
                  </w:r>
                  <w:r w:rsidRPr="00274A30">
                    <w:rPr>
                      <w:rFonts w:asciiTheme="minorHAnsi" w:hAnsiTheme="minorHAnsi" w:cstheme="minorHAnsi"/>
                    </w:rPr>
                    <w:t>et forme (enseignement spécialisé) :</w:t>
                  </w:r>
                </w:p>
                <w:p w14:paraId="06C38F02" w14:textId="77777777" w:rsidR="00CA5362" w:rsidRPr="00274A30" w:rsidRDefault="00CA5362" w:rsidP="00CA5362">
                  <w:pPr>
                    <w:pBdr>
                      <w:top w:val="single" w:sz="4" w:space="1" w:color="auto"/>
                      <w:left w:val="single" w:sz="4" w:space="4" w:color="auto"/>
                      <w:bottom w:val="single" w:sz="4" w:space="1" w:color="auto"/>
                      <w:right w:val="single" w:sz="4" w:space="4" w:color="auto"/>
                    </w:pBdr>
                    <w:tabs>
                      <w:tab w:val="left" w:pos="1418"/>
                      <w:tab w:val="right" w:leader="dot" w:pos="5103"/>
                    </w:tabs>
                    <w:spacing w:line="240" w:lineRule="atLeast"/>
                    <w:rPr>
                      <w:rFonts w:asciiTheme="minorHAnsi" w:hAnsiTheme="minorHAnsi" w:cstheme="minorHAnsi"/>
                      <w:sz w:val="16"/>
                      <w:szCs w:val="16"/>
                    </w:rPr>
                  </w:pPr>
                </w:p>
                <w:p w14:paraId="1751E9FD" w14:textId="77777777" w:rsidR="00CA5362" w:rsidRPr="00274A30" w:rsidRDefault="00CA5362" w:rsidP="00CA5362">
                  <w:pPr>
                    <w:pBdr>
                      <w:top w:val="single" w:sz="4" w:space="1" w:color="auto"/>
                      <w:left w:val="single" w:sz="4" w:space="3" w:color="auto"/>
                      <w:bottom w:val="single" w:sz="4" w:space="1" w:color="auto"/>
                      <w:right w:val="single" w:sz="4" w:space="4" w:color="auto"/>
                    </w:pBdr>
                    <w:spacing w:line="240" w:lineRule="atLeast"/>
                    <w:rPr>
                      <w:rFonts w:asciiTheme="minorHAnsi" w:hAnsiTheme="minorHAnsi" w:cstheme="minorHAnsi"/>
                      <w:i/>
                      <w:u w:val="single"/>
                    </w:rPr>
                  </w:pPr>
                  <w:r w:rsidRPr="00274A30">
                    <w:rPr>
                      <w:rFonts w:asciiTheme="minorHAnsi" w:hAnsiTheme="minorHAnsi" w:cstheme="minorHAnsi"/>
                      <w:i/>
                      <w:u w:val="single"/>
                    </w:rPr>
                    <w:t>Type de classe organisée</w:t>
                  </w:r>
                  <w:r w:rsidRPr="00274A30">
                    <w:rPr>
                      <w:rFonts w:asciiTheme="minorHAnsi" w:hAnsiTheme="minorHAnsi" w:cstheme="minorHAnsi"/>
                      <w:i/>
                    </w:rPr>
                    <w:t> :</w:t>
                  </w:r>
                </w:p>
                <w:p w14:paraId="3C8A5378" w14:textId="77777777" w:rsidR="00CA5362" w:rsidRPr="00274A30" w:rsidRDefault="00CA5362" w:rsidP="00CA5362">
                  <w:pPr>
                    <w:pBdr>
                      <w:top w:val="single" w:sz="4" w:space="1" w:color="auto"/>
                      <w:left w:val="single" w:sz="4" w:space="3" w:color="auto"/>
                      <w:bottom w:val="single" w:sz="4" w:space="1" w:color="auto"/>
                      <w:right w:val="single" w:sz="4" w:space="4" w:color="auto"/>
                    </w:pBdr>
                    <w:spacing w:line="240" w:lineRule="atLeast"/>
                    <w:rPr>
                      <w:rFonts w:asciiTheme="minorHAnsi" w:hAnsiTheme="minorHAnsi" w:cstheme="minorHAnsi"/>
                      <w:i/>
                      <w:sz w:val="16"/>
                      <w:szCs w:val="16"/>
                      <w:u w:val="single"/>
                    </w:rPr>
                  </w:pPr>
                </w:p>
                <w:p w14:paraId="21B10427" w14:textId="77777777" w:rsidR="00CA5362" w:rsidRPr="00274A30" w:rsidRDefault="00CA5362" w:rsidP="00CA5362">
                  <w:pPr>
                    <w:pBdr>
                      <w:top w:val="single" w:sz="4" w:space="1" w:color="auto"/>
                      <w:left w:val="single" w:sz="4" w:space="3" w:color="auto"/>
                      <w:bottom w:val="single" w:sz="4" w:space="1" w:color="auto"/>
                      <w:right w:val="single" w:sz="4" w:space="4" w:color="auto"/>
                    </w:pBdr>
                    <w:tabs>
                      <w:tab w:val="left" w:pos="0"/>
                      <w:tab w:val="left" w:pos="2160"/>
                      <w:tab w:val="left" w:pos="4680"/>
                      <w:tab w:val="left" w:pos="4860"/>
                      <w:tab w:val="left" w:pos="8165"/>
                    </w:tabs>
                    <w:spacing w:line="240" w:lineRule="atLeast"/>
                    <w:rPr>
                      <w:rFonts w:asciiTheme="minorHAnsi" w:hAnsiTheme="minorHAnsi" w:cstheme="minorHAnsi"/>
                    </w:rPr>
                  </w:pPr>
                  <w:r w:rsidRPr="00274A30">
                    <w:rPr>
                      <w:rFonts w:asciiTheme="minorHAnsi" w:hAnsiTheme="minorHAnsi" w:cstheme="minorHAnsi"/>
                    </w:rPr>
                    <w:t>Classe de mer</w:t>
                  </w:r>
                  <w:r w:rsidRPr="00274A30">
                    <w:rPr>
                      <w:rFonts w:asciiTheme="minorHAnsi" w:hAnsiTheme="minorHAnsi" w:cstheme="minorHAnsi"/>
                    </w:rPr>
                    <w:tab/>
                  </w:r>
                  <w:r w:rsidRPr="00274A30">
                    <w:rPr>
                      <w:rFonts w:asciiTheme="minorHAnsi" w:hAnsiTheme="minorHAnsi" w:cstheme="minorHAnsi"/>
                      <w:b/>
                      <w:sz w:val="20"/>
                      <w:szCs w:val="20"/>
                    </w:rPr>
                    <w:fldChar w:fldCharType="begin">
                      <w:ffData>
                        <w:name w:val=""/>
                        <w:enabled/>
                        <w:calcOnExit w:val="0"/>
                        <w:checkBox>
                          <w:sizeAuto/>
                          <w:default w:val="0"/>
                        </w:checkBox>
                      </w:ffData>
                    </w:fldChar>
                  </w:r>
                  <w:r w:rsidRPr="00274A30">
                    <w:rPr>
                      <w:rFonts w:asciiTheme="minorHAnsi" w:hAnsiTheme="minorHAnsi" w:cstheme="minorHAnsi"/>
                      <w:b/>
                      <w:sz w:val="20"/>
                      <w:szCs w:val="20"/>
                    </w:rPr>
                    <w:instrText xml:space="preserve"> FORMCHECKBOX </w:instrText>
                  </w:r>
                  <w:r w:rsidR="00F57E00">
                    <w:rPr>
                      <w:rFonts w:asciiTheme="minorHAnsi" w:hAnsiTheme="minorHAnsi" w:cstheme="minorHAnsi"/>
                      <w:b/>
                      <w:sz w:val="20"/>
                      <w:szCs w:val="20"/>
                    </w:rPr>
                  </w:r>
                  <w:r w:rsidR="00F57E00">
                    <w:rPr>
                      <w:rFonts w:asciiTheme="minorHAnsi" w:hAnsiTheme="minorHAnsi" w:cstheme="minorHAnsi"/>
                      <w:b/>
                      <w:sz w:val="20"/>
                      <w:szCs w:val="20"/>
                    </w:rPr>
                    <w:fldChar w:fldCharType="separate"/>
                  </w:r>
                  <w:r w:rsidRPr="00274A30">
                    <w:rPr>
                      <w:rFonts w:asciiTheme="minorHAnsi" w:hAnsiTheme="minorHAnsi" w:cstheme="minorHAnsi"/>
                      <w:b/>
                      <w:sz w:val="20"/>
                      <w:szCs w:val="20"/>
                    </w:rPr>
                    <w:fldChar w:fldCharType="end"/>
                  </w:r>
                  <w:r w:rsidRPr="00274A30">
                    <w:rPr>
                      <w:rFonts w:asciiTheme="minorHAnsi" w:hAnsiTheme="minorHAnsi" w:cstheme="minorHAnsi"/>
                    </w:rPr>
                    <w:t xml:space="preserve">                                 </w:t>
                  </w:r>
                  <w:r w:rsidRPr="00274A30">
                    <w:rPr>
                      <w:rFonts w:asciiTheme="minorHAnsi" w:hAnsiTheme="minorHAnsi" w:cstheme="minorHAnsi"/>
                    </w:rPr>
                    <w:tab/>
                    <w:t xml:space="preserve">Classe de ville  </w:t>
                  </w:r>
                  <w:r w:rsidRPr="00274A30">
                    <w:rPr>
                      <w:rFonts w:asciiTheme="minorHAnsi" w:hAnsiTheme="minorHAnsi" w:cstheme="minorHAnsi"/>
                    </w:rPr>
                    <w:tab/>
                  </w:r>
                  <w:r w:rsidRPr="00274A30">
                    <w:rPr>
                      <w:rFonts w:asciiTheme="minorHAnsi" w:hAnsiTheme="minorHAnsi" w:cstheme="minorHAnsi"/>
                      <w:b/>
                      <w:sz w:val="20"/>
                      <w:szCs w:val="20"/>
                    </w:rPr>
                    <w:fldChar w:fldCharType="begin">
                      <w:ffData>
                        <w:name w:val=""/>
                        <w:enabled/>
                        <w:calcOnExit w:val="0"/>
                        <w:checkBox>
                          <w:sizeAuto/>
                          <w:default w:val="0"/>
                        </w:checkBox>
                      </w:ffData>
                    </w:fldChar>
                  </w:r>
                  <w:r w:rsidRPr="00274A30">
                    <w:rPr>
                      <w:rFonts w:asciiTheme="minorHAnsi" w:hAnsiTheme="minorHAnsi" w:cstheme="minorHAnsi"/>
                      <w:b/>
                      <w:sz w:val="20"/>
                      <w:szCs w:val="20"/>
                    </w:rPr>
                    <w:instrText xml:space="preserve"> FORMCHECKBOX </w:instrText>
                  </w:r>
                  <w:r w:rsidR="00F57E00">
                    <w:rPr>
                      <w:rFonts w:asciiTheme="minorHAnsi" w:hAnsiTheme="minorHAnsi" w:cstheme="minorHAnsi"/>
                      <w:b/>
                      <w:sz w:val="20"/>
                      <w:szCs w:val="20"/>
                    </w:rPr>
                  </w:r>
                  <w:r w:rsidR="00F57E00">
                    <w:rPr>
                      <w:rFonts w:asciiTheme="minorHAnsi" w:hAnsiTheme="minorHAnsi" w:cstheme="minorHAnsi"/>
                      <w:b/>
                      <w:sz w:val="20"/>
                      <w:szCs w:val="20"/>
                    </w:rPr>
                    <w:fldChar w:fldCharType="separate"/>
                  </w:r>
                  <w:r w:rsidRPr="00274A30">
                    <w:rPr>
                      <w:rFonts w:asciiTheme="minorHAnsi" w:hAnsiTheme="minorHAnsi" w:cstheme="minorHAnsi"/>
                      <w:b/>
                      <w:sz w:val="20"/>
                      <w:szCs w:val="20"/>
                    </w:rPr>
                    <w:fldChar w:fldCharType="end"/>
                  </w:r>
                </w:p>
                <w:p w14:paraId="1EF912AE" w14:textId="77777777" w:rsidR="00CA5362" w:rsidRPr="00274A30" w:rsidRDefault="00CA5362" w:rsidP="00CA5362">
                  <w:pPr>
                    <w:pBdr>
                      <w:top w:val="single" w:sz="4" w:space="1" w:color="auto"/>
                      <w:left w:val="single" w:sz="4" w:space="3" w:color="auto"/>
                      <w:bottom w:val="single" w:sz="4" w:space="1" w:color="auto"/>
                      <w:right w:val="single" w:sz="4" w:space="4" w:color="auto"/>
                    </w:pBdr>
                    <w:tabs>
                      <w:tab w:val="left" w:pos="0"/>
                      <w:tab w:val="left" w:pos="2160"/>
                      <w:tab w:val="left" w:pos="4678"/>
                      <w:tab w:val="left" w:pos="8165"/>
                    </w:tabs>
                    <w:spacing w:line="240" w:lineRule="atLeast"/>
                    <w:rPr>
                      <w:rFonts w:asciiTheme="minorHAnsi" w:hAnsiTheme="minorHAnsi" w:cstheme="minorHAnsi"/>
                    </w:rPr>
                  </w:pPr>
                  <w:r w:rsidRPr="00274A30">
                    <w:rPr>
                      <w:rFonts w:asciiTheme="minorHAnsi" w:hAnsiTheme="minorHAnsi" w:cstheme="minorHAnsi"/>
                    </w:rPr>
                    <w:t>Classe de neige</w:t>
                  </w:r>
                  <w:r w:rsidRPr="00274A30">
                    <w:rPr>
                      <w:rFonts w:asciiTheme="minorHAnsi" w:hAnsiTheme="minorHAnsi" w:cstheme="minorHAnsi"/>
                    </w:rPr>
                    <w:tab/>
                  </w:r>
                  <w:r w:rsidRPr="00274A30">
                    <w:rPr>
                      <w:rFonts w:asciiTheme="minorHAnsi" w:hAnsiTheme="minorHAnsi" w:cstheme="minorHAnsi"/>
                      <w:b/>
                      <w:sz w:val="20"/>
                      <w:szCs w:val="20"/>
                    </w:rPr>
                    <w:fldChar w:fldCharType="begin">
                      <w:ffData>
                        <w:name w:val=""/>
                        <w:enabled/>
                        <w:calcOnExit w:val="0"/>
                        <w:checkBox>
                          <w:sizeAuto/>
                          <w:default w:val="0"/>
                        </w:checkBox>
                      </w:ffData>
                    </w:fldChar>
                  </w:r>
                  <w:r w:rsidRPr="00274A30">
                    <w:rPr>
                      <w:rFonts w:asciiTheme="minorHAnsi" w:hAnsiTheme="minorHAnsi" w:cstheme="minorHAnsi"/>
                      <w:b/>
                      <w:sz w:val="20"/>
                      <w:szCs w:val="20"/>
                    </w:rPr>
                    <w:instrText xml:space="preserve"> FORMCHECKBOX </w:instrText>
                  </w:r>
                  <w:r w:rsidR="00F57E00">
                    <w:rPr>
                      <w:rFonts w:asciiTheme="minorHAnsi" w:hAnsiTheme="minorHAnsi" w:cstheme="minorHAnsi"/>
                      <w:b/>
                      <w:sz w:val="20"/>
                      <w:szCs w:val="20"/>
                    </w:rPr>
                  </w:r>
                  <w:r w:rsidR="00F57E00">
                    <w:rPr>
                      <w:rFonts w:asciiTheme="minorHAnsi" w:hAnsiTheme="minorHAnsi" w:cstheme="minorHAnsi"/>
                      <w:b/>
                      <w:sz w:val="20"/>
                      <w:szCs w:val="20"/>
                    </w:rPr>
                    <w:fldChar w:fldCharType="separate"/>
                  </w:r>
                  <w:r w:rsidRPr="00274A30">
                    <w:rPr>
                      <w:rFonts w:asciiTheme="minorHAnsi" w:hAnsiTheme="minorHAnsi" w:cstheme="minorHAnsi"/>
                      <w:b/>
                      <w:sz w:val="20"/>
                      <w:szCs w:val="20"/>
                    </w:rPr>
                    <w:fldChar w:fldCharType="end"/>
                  </w:r>
                  <w:r w:rsidRPr="00274A30">
                    <w:rPr>
                      <w:rFonts w:asciiTheme="minorHAnsi" w:hAnsiTheme="minorHAnsi" w:cstheme="minorHAnsi"/>
                    </w:rPr>
                    <w:tab/>
                    <w:t>Classe citoyenne ou culturelle</w:t>
                  </w:r>
                  <w:r w:rsidRPr="00274A30">
                    <w:rPr>
                      <w:rFonts w:asciiTheme="minorHAnsi" w:hAnsiTheme="minorHAnsi" w:cstheme="minorHAnsi"/>
                    </w:rPr>
                    <w:tab/>
                  </w:r>
                  <w:r w:rsidRPr="00274A30">
                    <w:rPr>
                      <w:rFonts w:asciiTheme="minorHAnsi" w:hAnsiTheme="minorHAnsi" w:cstheme="minorHAnsi"/>
                      <w:b/>
                      <w:sz w:val="20"/>
                      <w:szCs w:val="20"/>
                    </w:rPr>
                    <w:fldChar w:fldCharType="begin">
                      <w:ffData>
                        <w:name w:val=""/>
                        <w:enabled/>
                        <w:calcOnExit w:val="0"/>
                        <w:checkBox>
                          <w:sizeAuto/>
                          <w:default w:val="0"/>
                        </w:checkBox>
                      </w:ffData>
                    </w:fldChar>
                  </w:r>
                  <w:r w:rsidRPr="00274A30">
                    <w:rPr>
                      <w:rFonts w:asciiTheme="minorHAnsi" w:hAnsiTheme="minorHAnsi" w:cstheme="minorHAnsi"/>
                      <w:b/>
                      <w:sz w:val="20"/>
                      <w:szCs w:val="20"/>
                    </w:rPr>
                    <w:instrText xml:space="preserve"> FORMCHECKBOX </w:instrText>
                  </w:r>
                  <w:r w:rsidR="00F57E00">
                    <w:rPr>
                      <w:rFonts w:asciiTheme="minorHAnsi" w:hAnsiTheme="minorHAnsi" w:cstheme="minorHAnsi"/>
                      <w:b/>
                      <w:sz w:val="20"/>
                      <w:szCs w:val="20"/>
                    </w:rPr>
                  </w:r>
                  <w:r w:rsidR="00F57E00">
                    <w:rPr>
                      <w:rFonts w:asciiTheme="minorHAnsi" w:hAnsiTheme="minorHAnsi" w:cstheme="minorHAnsi"/>
                      <w:b/>
                      <w:sz w:val="20"/>
                      <w:szCs w:val="20"/>
                    </w:rPr>
                    <w:fldChar w:fldCharType="separate"/>
                  </w:r>
                  <w:r w:rsidRPr="00274A30">
                    <w:rPr>
                      <w:rFonts w:asciiTheme="minorHAnsi" w:hAnsiTheme="minorHAnsi" w:cstheme="minorHAnsi"/>
                      <w:b/>
                      <w:sz w:val="20"/>
                      <w:szCs w:val="20"/>
                    </w:rPr>
                    <w:fldChar w:fldCharType="end"/>
                  </w:r>
                </w:p>
                <w:p w14:paraId="544E4DC3" w14:textId="77777777" w:rsidR="00CA5362" w:rsidRPr="00274A30" w:rsidRDefault="00CA5362" w:rsidP="00CA5362">
                  <w:pPr>
                    <w:pBdr>
                      <w:top w:val="single" w:sz="4" w:space="1" w:color="auto"/>
                      <w:left w:val="single" w:sz="4" w:space="3" w:color="auto"/>
                      <w:bottom w:val="single" w:sz="4" w:space="1" w:color="auto"/>
                      <w:right w:val="single" w:sz="4" w:space="4" w:color="auto"/>
                    </w:pBdr>
                    <w:tabs>
                      <w:tab w:val="left" w:pos="0"/>
                      <w:tab w:val="left" w:pos="2160"/>
                      <w:tab w:val="left" w:pos="4678"/>
                      <w:tab w:val="left" w:pos="8165"/>
                    </w:tabs>
                    <w:spacing w:line="240" w:lineRule="atLeast"/>
                    <w:rPr>
                      <w:rFonts w:asciiTheme="minorHAnsi" w:hAnsiTheme="minorHAnsi" w:cstheme="minorHAnsi"/>
                    </w:rPr>
                  </w:pPr>
                  <w:r w:rsidRPr="00274A30">
                    <w:rPr>
                      <w:rFonts w:asciiTheme="minorHAnsi" w:hAnsiTheme="minorHAnsi" w:cstheme="minorHAnsi"/>
                    </w:rPr>
                    <w:t>Classe verte</w:t>
                  </w:r>
                  <w:r w:rsidRPr="00274A30">
                    <w:rPr>
                      <w:rFonts w:asciiTheme="minorHAnsi" w:hAnsiTheme="minorHAnsi" w:cstheme="minorHAnsi"/>
                    </w:rPr>
                    <w:tab/>
                  </w:r>
                  <w:r w:rsidRPr="00274A30">
                    <w:rPr>
                      <w:rFonts w:asciiTheme="minorHAnsi" w:hAnsiTheme="minorHAnsi" w:cstheme="minorHAnsi"/>
                      <w:b/>
                      <w:sz w:val="20"/>
                      <w:szCs w:val="20"/>
                    </w:rPr>
                    <w:fldChar w:fldCharType="begin">
                      <w:ffData>
                        <w:name w:val=""/>
                        <w:enabled/>
                        <w:calcOnExit w:val="0"/>
                        <w:checkBox>
                          <w:sizeAuto/>
                          <w:default w:val="0"/>
                        </w:checkBox>
                      </w:ffData>
                    </w:fldChar>
                  </w:r>
                  <w:r w:rsidRPr="00274A30">
                    <w:rPr>
                      <w:rFonts w:asciiTheme="minorHAnsi" w:hAnsiTheme="minorHAnsi" w:cstheme="minorHAnsi"/>
                      <w:b/>
                      <w:sz w:val="20"/>
                      <w:szCs w:val="20"/>
                    </w:rPr>
                    <w:instrText xml:space="preserve"> FORMCHECKBOX </w:instrText>
                  </w:r>
                  <w:r w:rsidR="00F57E00">
                    <w:rPr>
                      <w:rFonts w:asciiTheme="minorHAnsi" w:hAnsiTheme="minorHAnsi" w:cstheme="minorHAnsi"/>
                      <w:b/>
                      <w:sz w:val="20"/>
                      <w:szCs w:val="20"/>
                    </w:rPr>
                  </w:r>
                  <w:r w:rsidR="00F57E00">
                    <w:rPr>
                      <w:rFonts w:asciiTheme="minorHAnsi" w:hAnsiTheme="minorHAnsi" w:cstheme="minorHAnsi"/>
                      <w:b/>
                      <w:sz w:val="20"/>
                      <w:szCs w:val="20"/>
                    </w:rPr>
                    <w:fldChar w:fldCharType="separate"/>
                  </w:r>
                  <w:r w:rsidRPr="00274A30">
                    <w:rPr>
                      <w:rFonts w:asciiTheme="minorHAnsi" w:hAnsiTheme="minorHAnsi" w:cstheme="minorHAnsi"/>
                      <w:b/>
                      <w:sz w:val="20"/>
                      <w:szCs w:val="20"/>
                    </w:rPr>
                    <w:fldChar w:fldCharType="end"/>
                  </w:r>
                  <w:r w:rsidRPr="00274A30">
                    <w:rPr>
                      <w:rFonts w:asciiTheme="minorHAnsi" w:hAnsiTheme="minorHAnsi" w:cstheme="minorHAnsi"/>
                    </w:rPr>
                    <w:tab/>
                    <w:t>Classe sportive</w:t>
                  </w:r>
                  <w:r w:rsidRPr="00274A30">
                    <w:rPr>
                      <w:rFonts w:asciiTheme="minorHAnsi" w:hAnsiTheme="minorHAnsi" w:cstheme="minorHAnsi"/>
                    </w:rPr>
                    <w:tab/>
                  </w:r>
                  <w:r w:rsidRPr="00274A30">
                    <w:rPr>
                      <w:rFonts w:asciiTheme="minorHAnsi" w:hAnsiTheme="minorHAnsi" w:cstheme="minorHAnsi"/>
                      <w:b/>
                      <w:sz w:val="20"/>
                      <w:szCs w:val="20"/>
                    </w:rPr>
                    <w:fldChar w:fldCharType="begin">
                      <w:ffData>
                        <w:name w:val=""/>
                        <w:enabled/>
                        <w:calcOnExit w:val="0"/>
                        <w:checkBox>
                          <w:sizeAuto/>
                          <w:default w:val="0"/>
                        </w:checkBox>
                      </w:ffData>
                    </w:fldChar>
                  </w:r>
                  <w:r w:rsidRPr="00274A30">
                    <w:rPr>
                      <w:rFonts w:asciiTheme="minorHAnsi" w:hAnsiTheme="minorHAnsi" w:cstheme="minorHAnsi"/>
                      <w:b/>
                      <w:sz w:val="20"/>
                      <w:szCs w:val="20"/>
                    </w:rPr>
                    <w:instrText xml:space="preserve"> FORMCHECKBOX </w:instrText>
                  </w:r>
                  <w:r w:rsidR="00F57E00">
                    <w:rPr>
                      <w:rFonts w:asciiTheme="minorHAnsi" w:hAnsiTheme="minorHAnsi" w:cstheme="minorHAnsi"/>
                      <w:b/>
                      <w:sz w:val="20"/>
                      <w:szCs w:val="20"/>
                    </w:rPr>
                  </w:r>
                  <w:r w:rsidR="00F57E00">
                    <w:rPr>
                      <w:rFonts w:asciiTheme="minorHAnsi" w:hAnsiTheme="minorHAnsi" w:cstheme="minorHAnsi"/>
                      <w:b/>
                      <w:sz w:val="20"/>
                      <w:szCs w:val="20"/>
                    </w:rPr>
                    <w:fldChar w:fldCharType="separate"/>
                  </w:r>
                  <w:r w:rsidRPr="00274A30">
                    <w:rPr>
                      <w:rFonts w:asciiTheme="minorHAnsi" w:hAnsiTheme="minorHAnsi" w:cstheme="minorHAnsi"/>
                      <w:b/>
                      <w:sz w:val="20"/>
                      <w:szCs w:val="20"/>
                    </w:rPr>
                    <w:fldChar w:fldCharType="end"/>
                  </w:r>
                </w:p>
                <w:p w14:paraId="5B0A26A7" w14:textId="77777777" w:rsidR="00CA5362" w:rsidRPr="00274A30" w:rsidRDefault="00CA5362" w:rsidP="00CA5362">
                  <w:pPr>
                    <w:pBdr>
                      <w:top w:val="single" w:sz="4" w:space="1" w:color="auto"/>
                      <w:left w:val="single" w:sz="4" w:space="3" w:color="auto"/>
                      <w:bottom w:val="single" w:sz="4" w:space="1" w:color="auto"/>
                      <w:right w:val="single" w:sz="4" w:space="4" w:color="auto"/>
                    </w:pBdr>
                    <w:tabs>
                      <w:tab w:val="left" w:pos="0"/>
                      <w:tab w:val="left" w:pos="2160"/>
                      <w:tab w:val="left" w:pos="4678"/>
                      <w:tab w:val="left" w:pos="8165"/>
                    </w:tabs>
                    <w:spacing w:line="240" w:lineRule="atLeast"/>
                    <w:rPr>
                      <w:rFonts w:asciiTheme="minorHAnsi" w:hAnsiTheme="minorHAnsi" w:cstheme="minorHAnsi"/>
                    </w:rPr>
                  </w:pPr>
                  <w:r w:rsidRPr="00274A30">
                    <w:rPr>
                      <w:rFonts w:asciiTheme="minorHAnsi" w:hAnsiTheme="minorHAnsi" w:cstheme="minorHAnsi"/>
                    </w:rPr>
                    <w:t>Classe linguistique</w:t>
                  </w:r>
                  <w:r w:rsidRPr="00274A30">
                    <w:rPr>
                      <w:rFonts w:asciiTheme="minorHAnsi" w:hAnsiTheme="minorHAnsi" w:cstheme="minorHAnsi"/>
                    </w:rPr>
                    <w:tab/>
                  </w:r>
                  <w:r w:rsidRPr="00274A30">
                    <w:rPr>
                      <w:rFonts w:asciiTheme="minorHAnsi" w:hAnsiTheme="minorHAnsi" w:cstheme="minorHAnsi"/>
                      <w:b/>
                      <w:sz w:val="20"/>
                      <w:szCs w:val="20"/>
                    </w:rPr>
                    <w:fldChar w:fldCharType="begin">
                      <w:ffData>
                        <w:name w:val=""/>
                        <w:enabled/>
                        <w:calcOnExit w:val="0"/>
                        <w:checkBox>
                          <w:sizeAuto/>
                          <w:default w:val="0"/>
                        </w:checkBox>
                      </w:ffData>
                    </w:fldChar>
                  </w:r>
                  <w:r w:rsidRPr="00274A30">
                    <w:rPr>
                      <w:rFonts w:asciiTheme="minorHAnsi" w:hAnsiTheme="minorHAnsi" w:cstheme="minorHAnsi"/>
                      <w:b/>
                      <w:sz w:val="20"/>
                      <w:szCs w:val="20"/>
                    </w:rPr>
                    <w:instrText xml:space="preserve"> FORMCHECKBOX </w:instrText>
                  </w:r>
                  <w:r w:rsidR="00F57E00">
                    <w:rPr>
                      <w:rFonts w:asciiTheme="minorHAnsi" w:hAnsiTheme="minorHAnsi" w:cstheme="minorHAnsi"/>
                      <w:b/>
                      <w:sz w:val="20"/>
                      <w:szCs w:val="20"/>
                    </w:rPr>
                  </w:r>
                  <w:r w:rsidR="00F57E00">
                    <w:rPr>
                      <w:rFonts w:asciiTheme="minorHAnsi" w:hAnsiTheme="minorHAnsi" w:cstheme="minorHAnsi"/>
                      <w:b/>
                      <w:sz w:val="20"/>
                      <w:szCs w:val="20"/>
                    </w:rPr>
                    <w:fldChar w:fldCharType="separate"/>
                  </w:r>
                  <w:r w:rsidRPr="00274A30">
                    <w:rPr>
                      <w:rFonts w:asciiTheme="minorHAnsi" w:hAnsiTheme="minorHAnsi" w:cstheme="minorHAnsi"/>
                      <w:b/>
                      <w:sz w:val="20"/>
                      <w:szCs w:val="20"/>
                    </w:rPr>
                    <w:fldChar w:fldCharType="end"/>
                  </w:r>
                  <w:r w:rsidRPr="00274A30">
                    <w:rPr>
                      <w:rFonts w:asciiTheme="minorHAnsi" w:hAnsiTheme="minorHAnsi" w:cstheme="minorHAnsi"/>
                    </w:rPr>
                    <w:tab/>
                    <w:t>Retraite</w:t>
                  </w:r>
                  <w:r w:rsidRPr="00274A30">
                    <w:rPr>
                      <w:rFonts w:asciiTheme="minorHAnsi" w:hAnsiTheme="minorHAnsi" w:cstheme="minorHAnsi"/>
                    </w:rPr>
                    <w:tab/>
                  </w:r>
                  <w:r w:rsidRPr="00274A30">
                    <w:rPr>
                      <w:rFonts w:asciiTheme="minorHAnsi" w:hAnsiTheme="minorHAnsi" w:cstheme="minorHAnsi"/>
                      <w:b/>
                      <w:sz w:val="20"/>
                      <w:szCs w:val="20"/>
                    </w:rPr>
                    <w:fldChar w:fldCharType="begin">
                      <w:ffData>
                        <w:name w:val=""/>
                        <w:enabled/>
                        <w:calcOnExit w:val="0"/>
                        <w:checkBox>
                          <w:sizeAuto/>
                          <w:default w:val="0"/>
                        </w:checkBox>
                      </w:ffData>
                    </w:fldChar>
                  </w:r>
                  <w:r w:rsidRPr="00274A30">
                    <w:rPr>
                      <w:rFonts w:asciiTheme="minorHAnsi" w:hAnsiTheme="minorHAnsi" w:cstheme="minorHAnsi"/>
                      <w:b/>
                      <w:sz w:val="20"/>
                      <w:szCs w:val="20"/>
                    </w:rPr>
                    <w:instrText xml:space="preserve"> FORMCHECKBOX </w:instrText>
                  </w:r>
                  <w:r w:rsidR="00F57E00">
                    <w:rPr>
                      <w:rFonts w:asciiTheme="minorHAnsi" w:hAnsiTheme="minorHAnsi" w:cstheme="minorHAnsi"/>
                      <w:b/>
                      <w:sz w:val="20"/>
                      <w:szCs w:val="20"/>
                    </w:rPr>
                  </w:r>
                  <w:r w:rsidR="00F57E00">
                    <w:rPr>
                      <w:rFonts w:asciiTheme="minorHAnsi" w:hAnsiTheme="minorHAnsi" w:cstheme="minorHAnsi"/>
                      <w:b/>
                      <w:sz w:val="20"/>
                      <w:szCs w:val="20"/>
                    </w:rPr>
                    <w:fldChar w:fldCharType="separate"/>
                  </w:r>
                  <w:r w:rsidRPr="00274A30">
                    <w:rPr>
                      <w:rFonts w:asciiTheme="minorHAnsi" w:hAnsiTheme="minorHAnsi" w:cstheme="minorHAnsi"/>
                      <w:b/>
                      <w:sz w:val="20"/>
                      <w:szCs w:val="20"/>
                    </w:rPr>
                    <w:fldChar w:fldCharType="end"/>
                  </w:r>
                </w:p>
                <w:p w14:paraId="2F79B554" w14:textId="77777777" w:rsidR="00CA5362" w:rsidRPr="00274A30" w:rsidRDefault="00CA5362" w:rsidP="00CA5362">
                  <w:pPr>
                    <w:pBdr>
                      <w:top w:val="single" w:sz="4" w:space="1" w:color="auto"/>
                      <w:left w:val="single" w:sz="4" w:space="3" w:color="auto"/>
                      <w:bottom w:val="single" w:sz="4" w:space="1" w:color="auto"/>
                      <w:right w:val="single" w:sz="4" w:space="4" w:color="auto"/>
                    </w:pBdr>
                    <w:tabs>
                      <w:tab w:val="left" w:pos="1701"/>
                      <w:tab w:val="left" w:pos="2160"/>
                      <w:tab w:val="right" w:leader="dot" w:pos="2381"/>
                      <w:tab w:val="left" w:pos="4678"/>
                    </w:tabs>
                    <w:spacing w:line="240" w:lineRule="atLeast"/>
                    <w:rPr>
                      <w:rFonts w:asciiTheme="minorHAnsi" w:hAnsiTheme="minorHAnsi" w:cstheme="minorHAnsi"/>
                    </w:rPr>
                  </w:pPr>
                  <w:r w:rsidRPr="00274A30">
                    <w:rPr>
                      <w:rFonts w:asciiTheme="minorHAnsi" w:hAnsiTheme="minorHAnsi" w:cstheme="minorHAnsi"/>
                    </w:rPr>
                    <w:t>Autre (spécifier) :</w:t>
                  </w:r>
                  <w:r w:rsidRPr="00274A30">
                    <w:rPr>
                      <w:rFonts w:asciiTheme="minorHAnsi" w:hAnsiTheme="minorHAnsi" w:cstheme="minorHAnsi"/>
                    </w:rPr>
                    <w:tab/>
                  </w:r>
                  <w:r w:rsidRPr="00274A30">
                    <w:rPr>
                      <w:rFonts w:asciiTheme="minorHAnsi" w:hAnsiTheme="minorHAnsi" w:cstheme="minorHAnsi"/>
                    </w:rPr>
                    <w:tab/>
                  </w:r>
                  <w:r w:rsidRPr="00274A30">
                    <w:rPr>
                      <w:rFonts w:asciiTheme="minorHAnsi" w:hAnsiTheme="minorHAnsi" w:cstheme="minorHAnsi"/>
                      <w:b/>
                      <w:sz w:val="20"/>
                      <w:szCs w:val="20"/>
                    </w:rPr>
                    <w:fldChar w:fldCharType="begin">
                      <w:ffData>
                        <w:name w:val=""/>
                        <w:enabled/>
                        <w:calcOnExit w:val="0"/>
                        <w:checkBox>
                          <w:sizeAuto/>
                          <w:default w:val="0"/>
                        </w:checkBox>
                      </w:ffData>
                    </w:fldChar>
                  </w:r>
                  <w:r w:rsidRPr="00274A30">
                    <w:rPr>
                      <w:rFonts w:asciiTheme="minorHAnsi" w:hAnsiTheme="minorHAnsi" w:cstheme="minorHAnsi"/>
                      <w:b/>
                      <w:sz w:val="20"/>
                      <w:szCs w:val="20"/>
                    </w:rPr>
                    <w:instrText xml:space="preserve"> FORMCHECKBOX </w:instrText>
                  </w:r>
                  <w:r w:rsidR="00F57E00">
                    <w:rPr>
                      <w:rFonts w:asciiTheme="minorHAnsi" w:hAnsiTheme="minorHAnsi" w:cstheme="minorHAnsi"/>
                      <w:b/>
                      <w:sz w:val="20"/>
                      <w:szCs w:val="20"/>
                    </w:rPr>
                  </w:r>
                  <w:r w:rsidR="00F57E00">
                    <w:rPr>
                      <w:rFonts w:asciiTheme="minorHAnsi" w:hAnsiTheme="minorHAnsi" w:cstheme="minorHAnsi"/>
                      <w:b/>
                      <w:sz w:val="20"/>
                      <w:szCs w:val="20"/>
                    </w:rPr>
                    <w:fldChar w:fldCharType="separate"/>
                  </w:r>
                  <w:r w:rsidRPr="00274A30">
                    <w:rPr>
                      <w:rFonts w:asciiTheme="minorHAnsi" w:hAnsiTheme="minorHAnsi" w:cstheme="minorHAnsi"/>
                      <w:b/>
                      <w:sz w:val="20"/>
                      <w:szCs w:val="20"/>
                    </w:rPr>
                    <w:fldChar w:fldCharType="end"/>
                  </w:r>
                </w:p>
                <w:p w14:paraId="6B2E1721" w14:textId="77777777" w:rsidR="00CA5362" w:rsidRPr="00274A30" w:rsidRDefault="00CA5362" w:rsidP="00CA5362">
                  <w:pPr>
                    <w:pBdr>
                      <w:top w:val="single" w:sz="4" w:space="1" w:color="auto"/>
                      <w:left w:val="single" w:sz="4" w:space="3" w:color="auto"/>
                      <w:bottom w:val="single" w:sz="4" w:space="1" w:color="auto"/>
                      <w:right w:val="single" w:sz="4" w:space="4" w:color="auto"/>
                    </w:pBdr>
                    <w:tabs>
                      <w:tab w:val="left" w:pos="0"/>
                      <w:tab w:val="left" w:pos="2160"/>
                      <w:tab w:val="left" w:pos="4680"/>
                      <w:tab w:val="left" w:pos="4860"/>
                      <w:tab w:val="right" w:leader="dot" w:pos="9072"/>
                    </w:tabs>
                    <w:spacing w:line="240" w:lineRule="atLeast"/>
                    <w:rPr>
                      <w:rFonts w:asciiTheme="minorHAnsi" w:hAnsiTheme="minorHAnsi" w:cstheme="minorHAnsi"/>
                    </w:rPr>
                  </w:pPr>
                </w:p>
                <w:p w14:paraId="623A2EFE" w14:textId="77777777" w:rsidR="00CA5362" w:rsidRPr="00274A30" w:rsidRDefault="00CA5362" w:rsidP="00CA5362">
                  <w:pPr>
                    <w:pBdr>
                      <w:top w:val="single" w:sz="4" w:space="1" w:color="auto"/>
                      <w:left w:val="single" w:sz="4" w:space="3" w:color="auto"/>
                      <w:bottom w:val="single" w:sz="4" w:space="1" w:color="auto"/>
                      <w:right w:val="single" w:sz="4" w:space="4" w:color="auto"/>
                    </w:pBdr>
                    <w:tabs>
                      <w:tab w:val="left" w:pos="0"/>
                      <w:tab w:val="left" w:pos="2160"/>
                      <w:tab w:val="left" w:pos="4680"/>
                      <w:tab w:val="left" w:pos="4860"/>
                      <w:tab w:val="right" w:leader="dot" w:pos="9072"/>
                    </w:tabs>
                    <w:spacing w:line="240" w:lineRule="atLeast"/>
                    <w:rPr>
                      <w:rFonts w:asciiTheme="minorHAnsi" w:hAnsiTheme="minorHAnsi" w:cstheme="minorHAnsi"/>
                    </w:rPr>
                  </w:pPr>
                  <w:r w:rsidRPr="00274A30">
                    <w:rPr>
                      <w:rFonts w:asciiTheme="minorHAnsi" w:hAnsiTheme="minorHAnsi" w:cstheme="minorHAnsi"/>
                    </w:rPr>
                    <w:t xml:space="preserve">Nombre d’élèves participant(e)s : </w:t>
                  </w:r>
                  <w:r w:rsidRPr="00274A30">
                    <w:rPr>
                      <w:rFonts w:asciiTheme="minorHAnsi" w:hAnsiTheme="minorHAnsi" w:cstheme="minorHAnsi"/>
                    </w:rPr>
                    <w:tab/>
                    <w:t>Nombre d’élèves non-participant(e)s :                       Soit :           % de participation</w:t>
                  </w:r>
                </w:p>
                <w:p w14:paraId="6D29B697" w14:textId="77777777" w:rsidR="00CA5362" w:rsidRPr="00274A30" w:rsidRDefault="00CA5362" w:rsidP="00CA5362">
                  <w:pPr>
                    <w:pBdr>
                      <w:top w:val="single" w:sz="4" w:space="1" w:color="auto"/>
                      <w:left w:val="single" w:sz="4" w:space="3" w:color="auto"/>
                      <w:bottom w:val="single" w:sz="4" w:space="1" w:color="auto"/>
                      <w:right w:val="single" w:sz="4" w:space="4" w:color="auto"/>
                    </w:pBdr>
                    <w:tabs>
                      <w:tab w:val="left" w:pos="0"/>
                      <w:tab w:val="left" w:pos="2160"/>
                      <w:tab w:val="left" w:pos="4680"/>
                      <w:tab w:val="left" w:pos="4860"/>
                      <w:tab w:val="right" w:leader="dot" w:pos="9072"/>
                    </w:tabs>
                    <w:spacing w:line="240" w:lineRule="atLeast"/>
                    <w:rPr>
                      <w:rFonts w:asciiTheme="minorHAnsi" w:hAnsiTheme="minorHAnsi" w:cstheme="minorHAnsi"/>
                    </w:rPr>
                  </w:pPr>
                  <w:r w:rsidRPr="00274A30">
                    <w:rPr>
                      <w:rFonts w:asciiTheme="minorHAnsi" w:hAnsiTheme="minorHAnsi" w:cstheme="minorHAnsi"/>
                    </w:rPr>
                    <w:t xml:space="preserve">          </w:t>
                  </w:r>
                  <w:r w:rsidRPr="00274A30">
                    <w:rPr>
                      <w:rFonts w:asciiTheme="minorHAnsi" w:hAnsiTheme="minorHAnsi" w:cstheme="minorHAnsi"/>
                    </w:rPr>
                    <w:tab/>
                    <w:t xml:space="preserve"> </w:t>
                  </w:r>
                </w:p>
                <w:p w14:paraId="744EA368" w14:textId="77777777" w:rsidR="00CA5362" w:rsidRPr="00274A30" w:rsidRDefault="00CA5362" w:rsidP="00CA5362">
                  <w:pPr>
                    <w:pBdr>
                      <w:top w:val="single" w:sz="4" w:space="1" w:color="auto"/>
                      <w:left w:val="single" w:sz="4" w:space="4" w:color="auto"/>
                      <w:bottom w:val="single" w:sz="4" w:space="1" w:color="auto"/>
                      <w:right w:val="single" w:sz="4" w:space="4" w:color="auto"/>
                    </w:pBdr>
                    <w:tabs>
                      <w:tab w:val="left" w:pos="1452"/>
                      <w:tab w:val="right" w:leader="dot" w:pos="3402"/>
                    </w:tabs>
                    <w:spacing w:line="240" w:lineRule="atLeast"/>
                    <w:rPr>
                      <w:rFonts w:asciiTheme="minorHAnsi" w:hAnsiTheme="minorHAnsi" w:cstheme="minorHAnsi"/>
                    </w:rPr>
                  </w:pPr>
                  <w:r w:rsidRPr="00274A30">
                    <w:rPr>
                      <w:rFonts w:asciiTheme="minorHAnsi" w:hAnsiTheme="minorHAnsi" w:cstheme="minorHAnsi"/>
                    </w:rPr>
                    <w:tab/>
                  </w:r>
                </w:p>
                <w:p w14:paraId="07DFC3FF" w14:textId="77777777" w:rsidR="00CA5362" w:rsidRPr="00274A30" w:rsidRDefault="00CA5362" w:rsidP="00CA5362">
                  <w:pPr>
                    <w:pBdr>
                      <w:top w:val="single" w:sz="4" w:space="1" w:color="auto"/>
                      <w:left w:val="single" w:sz="4" w:space="4" w:color="auto"/>
                      <w:bottom w:val="single" w:sz="4" w:space="1" w:color="auto"/>
                      <w:right w:val="single" w:sz="4" w:space="4" w:color="auto"/>
                    </w:pBdr>
                    <w:spacing w:line="240" w:lineRule="atLeast"/>
                    <w:rPr>
                      <w:rFonts w:asciiTheme="minorHAnsi" w:hAnsiTheme="minorHAnsi" w:cstheme="minorHAnsi"/>
                    </w:rPr>
                  </w:pPr>
                  <w:r w:rsidRPr="00274A30">
                    <w:rPr>
                      <w:rFonts w:asciiTheme="minorHAnsi" w:hAnsiTheme="minorHAnsi" w:cstheme="minorHAnsi"/>
                    </w:rPr>
                    <w:t>Date de départ</w:t>
                  </w:r>
                  <w:r w:rsidRPr="00274A30">
                    <w:rPr>
                      <w:rFonts w:asciiTheme="minorHAnsi" w:hAnsiTheme="minorHAnsi" w:cstheme="minorHAnsi"/>
                      <w:vertAlign w:val="superscript"/>
                    </w:rPr>
                    <w:t>1</w:t>
                  </w:r>
                  <w:r w:rsidRPr="00274A30">
                    <w:rPr>
                      <w:rFonts w:asciiTheme="minorHAnsi" w:hAnsiTheme="minorHAnsi" w:cstheme="minorHAnsi"/>
                    </w:rPr>
                    <w:t xml:space="preserve"> : </w:t>
                  </w:r>
                  <w:r w:rsidRPr="00274A30">
                    <w:rPr>
                      <w:rFonts w:asciiTheme="minorHAnsi" w:hAnsiTheme="minorHAnsi" w:cstheme="minorHAnsi"/>
                    </w:rPr>
                    <w:tab/>
                  </w:r>
                  <w:r w:rsidRPr="00274A30">
                    <w:rPr>
                      <w:rFonts w:asciiTheme="minorHAnsi" w:hAnsiTheme="minorHAnsi" w:cstheme="minorHAnsi"/>
                    </w:rPr>
                    <w:tab/>
                  </w:r>
                  <w:r w:rsidRPr="00274A30">
                    <w:rPr>
                      <w:rFonts w:asciiTheme="minorHAnsi" w:hAnsiTheme="minorHAnsi" w:cstheme="minorHAnsi"/>
                    </w:rPr>
                    <w:tab/>
                    <w:t xml:space="preserve">                          Date de retour : </w:t>
                  </w:r>
                  <w:r w:rsidRPr="00274A30">
                    <w:rPr>
                      <w:rFonts w:asciiTheme="minorHAnsi" w:hAnsiTheme="minorHAnsi" w:cstheme="minorHAnsi"/>
                    </w:rPr>
                    <w:tab/>
                  </w:r>
                </w:p>
                <w:p w14:paraId="2E6EC0D0" w14:textId="77777777" w:rsidR="00CA5362" w:rsidRPr="00274A30" w:rsidRDefault="00CA5362" w:rsidP="00CA5362">
                  <w:pPr>
                    <w:pBdr>
                      <w:top w:val="single" w:sz="4" w:space="1" w:color="auto"/>
                      <w:left w:val="single" w:sz="4" w:space="4" w:color="auto"/>
                      <w:bottom w:val="single" w:sz="4" w:space="1" w:color="auto"/>
                      <w:right w:val="single" w:sz="4" w:space="4" w:color="auto"/>
                    </w:pBdr>
                    <w:spacing w:line="240" w:lineRule="atLeast"/>
                    <w:rPr>
                      <w:rFonts w:asciiTheme="minorHAnsi" w:hAnsiTheme="minorHAnsi" w:cstheme="minorHAnsi"/>
                      <w:i/>
                      <w:sz w:val="16"/>
                      <w:szCs w:val="16"/>
                      <w:u w:val="single"/>
                    </w:rPr>
                  </w:pPr>
                </w:p>
                <w:p w14:paraId="69E7C7B9" w14:textId="77777777" w:rsidR="00CA5362" w:rsidRPr="00274A30" w:rsidRDefault="00CA5362" w:rsidP="00CA5362">
                  <w:pPr>
                    <w:pBdr>
                      <w:top w:val="single" w:sz="4" w:space="1" w:color="auto"/>
                      <w:left w:val="single" w:sz="4" w:space="4" w:color="auto"/>
                      <w:bottom w:val="single" w:sz="4" w:space="1" w:color="auto"/>
                      <w:right w:val="single" w:sz="4" w:space="4" w:color="auto"/>
                    </w:pBdr>
                    <w:spacing w:line="240" w:lineRule="atLeast"/>
                    <w:rPr>
                      <w:rFonts w:asciiTheme="minorHAnsi" w:hAnsiTheme="minorHAnsi" w:cstheme="minorHAnsi"/>
                    </w:rPr>
                  </w:pPr>
                  <w:r w:rsidRPr="00274A30">
                    <w:rPr>
                      <w:rFonts w:asciiTheme="minorHAnsi" w:hAnsiTheme="minorHAnsi" w:cstheme="minorHAnsi"/>
                      <w:b/>
                      <w:sz w:val="20"/>
                      <w:szCs w:val="20"/>
                    </w:rPr>
                    <w:fldChar w:fldCharType="begin">
                      <w:ffData>
                        <w:name w:val=""/>
                        <w:enabled/>
                        <w:calcOnExit w:val="0"/>
                        <w:checkBox>
                          <w:sizeAuto/>
                          <w:default w:val="0"/>
                        </w:checkBox>
                      </w:ffData>
                    </w:fldChar>
                  </w:r>
                  <w:r w:rsidRPr="00274A30">
                    <w:rPr>
                      <w:rFonts w:asciiTheme="minorHAnsi" w:hAnsiTheme="minorHAnsi" w:cstheme="minorHAnsi"/>
                      <w:b/>
                      <w:sz w:val="20"/>
                      <w:szCs w:val="20"/>
                    </w:rPr>
                    <w:instrText xml:space="preserve"> FORMCHECKBOX </w:instrText>
                  </w:r>
                  <w:r w:rsidR="00F57E00">
                    <w:rPr>
                      <w:rFonts w:asciiTheme="minorHAnsi" w:hAnsiTheme="minorHAnsi" w:cstheme="minorHAnsi"/>
                      <w:b/>
                      <w:sz w:val="20"/>
                      <w:szCs w:val="20"/>
                    </w:rPr>
                  </w:r>
                  <w:r w:rsidR="00F57E00">
                    <w:rPr>
                      <w:rFonts w:asciiTheme="minorHAnsi" w:hAnsiTheme="minorHAnsi" w:cstheme="minorHAnsi"/>
                      <w:b/>
                      <w:sz w:val="20"/>
                      <w:szCs w:val="20"/>
                    </w:rPr>
                    <w:fldChar w:fldCharType="separate"/>
                  </w:r>
                  <w:r w:rsidRPr="00274A30">
                    <w:rPr>
                      <w:rFonts w:asciiTheme="minorHAnsi" w:hAnsiTheme="minorHAnsi" w:cstheme="minorHAnsi"/>
                      <w:b/>
                      <w:sz w:val="20"/>
                      <w:szCs w:val="20"/>
                    </w:rPr>
                    <w:fldChar w:fldCharType="end"/>
                  </w:r>
                  <w:r w:rsidRPr="00274A30">
                    <w:rPr>
                      <w:rFonts w:asciiTheme="minorHAnsi" w:hAnsiTheme="minorHAnsi" w:cstheme="minorHAnsi"/>
                      <w:b/>
                      <w:sz w:val="20"/>
                      <w:szCs w:val="20"/>
                    </w:rPr>
                    <w:t xml:space="preserve"> </w:t>
                  </w:r>
                  <w:r w:rsidRPr="00274A30">
                    <w:rPr>
                      <w:rFonts w:asciiTheme="minorHAnsi" w:hAnsiTheme="minorHAnsi" w:cstheme="minorHAnsi"/>
                    </w:rPr>
                    <w:t xml:space="preserve">Dérogation pour le délai d’introduction du dossier (justification à annexer à la présente)                                                    </w:t>
                  </w:r>
                </w:p>
                <w:p w14:paraId="7BE5EE14" w14:textId="77777777" w:rsidR="00CA5362" w:rsidRPr="00274A30" w:rsidRDefault="00CA5362" w:rsidP="00CA5362">
                  <w:pPr>
                    <w:pBdr>
                      <w:top w:val="single" w:sz="4" w:space="1" w:color="auto"/>
                      <w:left w:val="single" w:sz="4" w:space="4" w:color="auto"/>
                      <w:bottom w:val="single" w:sz="4" w:space="1" w:color="auto"/>
                      <w:right w:val="single" w:sz="4" w:space="4" w:color="auto"/>
                    </w:pBdr>
                    <w:spacing w:line="240" w:lineRule="atLeast"/>
                    <w:rPr>
                      <w:rFonts w:asciiTheme="minorHAnsi" w:hAnsiTheme="minorHAnsi" w:cstheme="minorHAnsi"/>
                    </w:rPr>
                  </w:pPr>
                  <w:r w:rsidRPr="00274A30">
                    <w:rPr>
                      <w:rFonts w:asciiTheme="minorHAnsi" w:hAnsiTheme="minorHAnsi" w:cstheme="minorHAnsi"/>
                      <w:b/>
                      <w:sz w:val="20"/>
                      <w:szCs w:val="20"/>
                    </w:rPr>
                    <w:fldChar w:fldCharType="begin">
                      <w:ffData>
                        <w:name w:val=""/>
                        <w:enabled/>
                        <w:calcOnExit w:val="0"/>
                        <w:checkBox>
                          <w:sizeAuto/>
                          <w:default w:val="0"/>
                        </w:checkBox>
                      </w:ffData>
                    </w:fldChar>
                  </w:r>
                  <w:r w:rsidRPr="00274A30">
                    <w:rPr>
                      <w:rFonts w:asciiTheme="minorHAnsi" w:hAnsiTheme="minorHAnsi" w:cstheme="minorHAnsi"/>
                      <w:b/>
                      <w:sz w:val="20"/>
                      <w:szCs w:val="20"/>
                    </w:rPr>
                    <w:instrText xml:space="preserve"> FORMCHECKBOX </w:instrText>
                  </w:r>
                  <w:r w:rsidR="00F57E00">
                    <w:rPr>
                      <w:rFonts w:asciiTheme="minorHAnsi" w:hAnsiTheme="minorHAnsi" w:cstheme="minorHAnsi"/>
                      <w:b/>
                      <w:sz w:val="20"/>
                      <w:szCs w:val="20"/>
                    </w:rPr>
                  </w:r>
                  <w:r w:rsidR="00F57E00">
                    <w:rPr>
                      <w:rFonts w:asciiTheme="minorHAnsi" w:hAnsiTheme="minorHAnsi" w:cstheme="minorHAnsi"/>
                      <w:b/>
                      <w:sz w:val="20"/>
                      <w:szCs w:val="20"/>
                    </w:rPr>
                    <w:fldChar w:fldCharType="separate"/>
                  </w:r>
                  <w:r w:rsidRPr="00274A30">
                    <w:rPr>
                      <w:rFonts w:asciiTheme="minorHAnsi" w:hAnsiTheme="minorHAnsi" w:cstheme="minorHAnsi"/>
                      <w:b/>
                      <w:sz w:val="20"/>
                      <w:szCs w:val="20"/>
                    </w:rPr>
                    <w:fldChar w:fldCharType="end"/>
                  </w:r>
                  <w:r w:rsidRPr="00274A30">
                    <w:rPr>
                      <w:rFonts w:asciiTheme="minorHAnsi" w:hAnsiTheme="minorHAnsi" w:cstheme="minorHAnsi"/>
                      <w:b/>
                      <w:sz w:val="20"/>
                      <w:szCs w:val="20"/>
                    </w:rPr>
                    <w:t xml:space="preserve"> </w:t>
                  </w:r>
                  <w:r w:rsidRPr="00274A30">
                    <w:rPr>
                      <w:rFonts w:asciiTheme="minorHAnsi" w:hAnsiTheme="minorHAnsi" w:cstheme="minorHAnsi"/>
                    </w:rPr>
                    <w:t xml:space="preserve">Dérogation pour le taux de participation (justification à annexer à la présente)    </w:t>
                  </w:r>
                </w:p>
                <w:p w14:paraId="3EEB685B" w14:textId="77777777" w:rsidR="00CA5362" w:rsidRPr="00274A30" w:rsidRDefault="00CA5362" w:rsidP="00CA5362">
                  <w:pPr>
                    <w:pBdr>
                      <w:top w:val="single" w:sz="4" w:space="1" w:color="auto"/>
                      <w:left w:val="single" w:sz="4" w:space="4" w:color="auto"/>
                      <w:bottom w:val="single" w:sz="4" w:space="1" w:color="auto"/>
                      <w:right w:val="single" w:sz="4" w:space="4" w:color="auto"/>
                    </w:pBdr>
                    <w:spacing w:line="240" w:lineRule="atLeast"/>
                    <w:rPr>
                      <w:rFonts w:asciiTheme="minorHAnsi" w:hAnsiTheme="minorHAnsi" w:cstheme="minorHAnsi"/>
                    </w:rPr>
                  </w:pPr>
                  <w:r w:rsidRPr="00274A30">
                    <w:rPr>
                      <w:rFonts w:asciiTheme="minorHAnsi" w:hAnsiTheme="minorHAnsi" w:cstheme="minorHAnsi"/>
                      <w:b/>
                      <w:sz w:val="20"/>
                      <w:szCs w:val="20"/>
                    </w:rPr>
                    <w:fldChar w:fldCharType="begin">
                      <w:ffData>
                        <w:name w:val=""/>
                        <w:enabled/>
                        <w:calcOnExit w:val="0"/>
                        <w:checkBox>
                          <w:sizeAuto/>
                          <w:default w:val="0"/>
                        </w:checkBox>
                      </w:ffData>
                    </w:fldChar>
                  </w:r>
                  <w:r w:rsidRPr="00274A30">
                    <w:rPr>
                      <w:rFonts w:asciiTheme="minorHAnsi" w:hAnsiTheme="minorHAnsi" w:cstheme="minorHAnsi"/>
                      <w:b/>
                      <w:sz w:val="20"/>
                      <w:szCs w:val="20"/>
                    </w:rPr>
                    <w:instrText xml:space="preserve"> FORMCHECKBOX </w:instrText>
                  </w:r>
                  <w:r w:rsidR="00F57E00">
                    <w:rPr>
                      <w:rFonts w:asciiTheme="minorHAnsi" w:hAnsiTheme="minorHAnsi" w:cstheme="minorHAnsi"/>
                      <w:b/>
                      <w:sz w:val="20"/>
                      <w:szCs w:val="20"/>
                    </w:rPr>
                  </w:r>
                  <w:r w:rsidR="00F57E00">
                    <w:rPr>
                      <w:rFonts w:asciiTheme="minorHAnsi" w:hAnsiTheme="minorHAnsi" w:cstheme="minorHAnsi"/>
                      <w:b/>
                      <w:sz w:val="20"/>
                      <w:szCs w:val="20"/>
                    </w:rPr>
                    <w:fldChar w:fldCharType="separate"/>
                  </w:r>
                  <w:r w:rsidRPr="00274A30">
                    <w:rPr>
                      <w:rFonts w:asciiTheme="minorHAnsi" w:hAnsiTheme="minorHAnsi" w:cstheme="minorHAnsi"/>
                      <w:b/>
                      <w:sz w:val="20"/>
                      <w:szCs w:val="20"/>
                    </w:rPr>
                    <w:fldChar w:fldCharType="end"/>
                  </w:r>
                  <w:r w:rsidRPr="00274A30">
                    <w:rPr>
                      <w:rFonts w:asciiTheme="minorHAnsi" w:hAnsiTheme="minorHAnsi" w:cstheme="minorHAnsi"/>
                      <w:b/>
                      <w:sz w:val="20"/>
                      <w:szCs w:val="20"/>
                    </w:rPr>
                    <w:t xml:space="preserve"> </w:t>
                  </w:r>
                  <w:r w:rsidRPr="00274A30">
                    <w:rPr>
                      <w:rFonts w:asciiTheme="minorHAnsi" w:hAnsiTheme="minorHAnsi" w:cstheme="minorHAnsi"/>
                    </w:rPr>
                    <w:t>Dérogation à l’obligation pour l’un(e) des accompagnateur(trice)s d’être le (la) titulaire ou le (la) directeur(trice) avec classe (enseignement fondamental ordinaire et spécialisé) (justification à annexer à la présente)</w:t>
                  </w:r>
                </w:p>
                <w:p w14:paraId="680F44E5" w14:textId="77777777" w:rsidR="00CA5362" w:rsidRPr="00274A30" w:rsidRDefault="00CA5362" w:rsidP="00CA5362">
                  <w:pPr>
                    <w:pBdr>
                      <w:top w:val="single" w:sz="4" w:space="1" w:color="auto"/>
                      <w:left w:val="single" w:sz="4" w:space="4" w:color="auto"/>
                      <w:bottom w:val="single" w:sz="4" w:space="1" w:color="auto"/>
                      <w:right w:val="single" w:sz="4" w:space="4" w:color="auto"/>
                    </w:pBdr>
                    <w:spacing w:line="240" w:lineRule="atLeast"/>
                    <w:rPr>
                      <w:rFonts w:asciiTheme="minorHAnsi" w:hAnsiTheme="minorHAnsi" w:cstheme="minorHAnsi"/>
                    </w:rPr>
                  </w:pPr>
                  <w:r w:rsidRPr="00274A30">
                    <w:rPr>
                      <w:rFonts w:asciiTheme="minorHAnsi" w:hAnsiTheme="minorHAnsi" w:cstheme="minorHAnsi"/>
                    </w:rPr>
                    <w:t xml:space="preserve"> </w:t>
                  </w:r>
                  <w:r w:rsidRPr="00274A30">
                    <w:rPr>
                      <w:rFonts w:asciiTheme="minorHAnsi" w:hAnsiTheme="minorHAnsi" w:cstheme="minorHAnsi"/>
                      <w:b/>
                      <w:sz w:val="20"/>
                      <w:szCs w:val="20"/>
                    </w:rPr>
                    <w:fldChar w:fldCharType="begin">
                      <w:ffData>
                        <w:name w:val=""/>
                        <w:enabled/>
                        <w:calcOnExit w:val="0"/>
                        <w:checkBox>
                          <w:sizeAuto/>
                          <w:default w:val="0"/>
                        </w:checkBox>
                      </w:ffData>
                    </w:fldChar>
                  </w:r>
                  <w:r w:rsidRPr="00274A30">
                    <w:rPr>
                      <w:rFonts w:asciiTheme="minorHAnsi" w:hAnsiTheme="minorHAnsi" w:cstheme="minorHAnsi"/>
                      <w:b/>
                      <w:sz w:val="20"/>
                      <w:szCs w:val="20"/>
                    </w:rPr>
                    <w:instrText xml:space="preserve"> FORMCHECKBOX </w:instrText>
                  </w:r>
                  <w:r w:rsidR="00F57E00">
                    <w:rPr>
                      <w:rFonts w:asciiTheme="minorHAnsi" w:hAnsiTheme="minorHAnsi" w:cstheme="minorHAnsi"/>
                      <w:b/>
                      <w:sz w:val="20"/>
                      <w:szCs w:val="20"/>
                    </w:rPr>
                  </w:r>
                  <w:r w:rsidR="00F57E00">
                    <w:rPr>
                      <w:rFonts w:asciiTheme="minorHAnsi" w:hAnsiTheme="minorHAnsi" w:cstheme="minorHAnsi"/>
                      <w:b/>
                      <w:sz w:val="20"/>
                      <w:szCs w:val="20"/>
                    </w:rPr>
                    <w:fldChar w:fldCharType="separate"/>
                  </w:r>
                  <w:r w:rsidRPr="00274A30">
                    <w:rPr>
                      <w:rFonts w:asciiTheme="minorHAnsi" w:hAnsiTheme="minorHAnsi" w:cstheme="minorHAnsi"/>
                      <w:b/>
                      <w:sz w:val="20"/>
                      <w:szCs w:val="20"/>
                    </w:rPr>
                    <w:fldChar w:fldCharType="end"/>
                  </w:r>
                  <w:r w:rsidRPr="00274A30">
                    <w:rPr>
                      <w:rFonts w:asciiTheme="minorHAnsi" w:hAnsiTheme="minorHAnsi" w:cstheme="minorHAnsi"/>
                      <w:b/>
                      <w:sz w:val="20"/>
                      <w:szCs w:val="20"/>
                    </w:rPr>
                    <w:t xml:space="preserve"> </w:t>
                  </w:r>
                  <w:r w:rsidRPr="00274A30">
                    <w:rPr>
                      <w:rFonts w:asciiTheme="minorHAnsi" w:hAnsiTheme="minorHAnsi" w:cstheme="minorHAnsi"/>
                    </w:rPr>
                    <w:t xml:space="preserve">Dérogation visant à permettre au Chef d’établissement d’être comptabilisé au niveau de l’encadrement (justification à annexer à la présente)    </w:t>
                  </w:r>
                </w:p>
                <w:p w14:paraId="2CD2FD3A" w14:textId="77777777" w:rsidR="00CA5362" w:rsidRPr="00274A30" w:rsidRDefault="00CA5362" w:rsidP="00CA5362">
                  <w:pPr>
                    <w:pBdr>
                      <w:top w:val="single" w:sz="4" w:space="1" w:color="auto"/>
                      <w:left w:val="single" w:sz="4" w:space="4" w:color="auto"/>
                      <w:bottom w:val="single" w:sz="4" w:space="1" w:color="auto"/>
                      <w:right w:val="single" w:sz="4" w:space="4" w:color="auto"/>
                    </w:pBdr>
                    <w:spacing w:line="240" w:lineRule="atLeast"/>
                    <w:rPr>
                      <w:rFonts w:asciiTheme="minorHAnsi" w:hAnsiTheme="minorHAnsi" w:cstheme="minorHAnsi"/>
                    </w:rPr>
                  </w:pPr>
                </w:p>
                <w:p w14:paraId="35497376" w14:textId="77777777" w:rsidR="00CA5362" w:rsidRPr="00274A30" w:rsidRDefault="00CA5362" w:rsidP="00CA5362">
                  <w:pPr>
                    <w:pBdr>
                      <w:top w:val="single" w:sz="4" w:space="1" w:color="auto"/>
                      <w:left w:val="single" w:sz="4" w:space="4" w:color="auto"/>
                      <w:bottom w:val="single" w:sz="4" w:space="1" w:color="auto"/>
                      <w:right w:val="single" w:sz="4" w:space="4" w:color="auto"/>
                    </w:pBdr>
                    <w:spacing w:line="240" w:lineRule="atLeast"/>
                    <w:rPr>
                      <w:rFonts w:asciiTheme="minorHAnsi" w:hAnsiTheme="minorHAnsi" w:cstheme="minorHAnsi"/>
                      <w:i/>
                      <w:u w:val="single"/>
                    </w:rPr>
                  </w:pPr>
                  <w:r w:rsidRPr="00274A30">
                    <w:rPr>
                      <w:rFonts w:asciiTheme="minorHAnsi" w:hAnsiTheme="minorHAnsi" w:cstheme="minorHAnsi"/>
                      <w:i/>
                      <w:u w:val="single"/>
                    </w:rPr>
                    <w:t>Adresse complète du lieu de séjour</w:t>
                  </w:r>
                  <w:r w:rsidRPr="00274A30">
                    <w:rPr>
                      <w:rFonts w:asciiTheme="minorHAnsi" w:hAnsiTheme="minorHAnsi" w:cstheme="minorHAnsi"/>
                      <w:i/>
                    </w:rPr>
                    <w:t> :</w:t>
                  </w:r>
                </w:p>
                <w:p w14:paraId="5DDF4417" w14:textId="77777777" w:rsidR="00CA5362" w:rsidRPr="00274A30" w:rsidRDefault="00CA5362" w:rsidP="00CA5362">
                  <w:pPr>
                    <w:pBdr>
                      <w:top w:val="single" w:sz="4" w:space="1" w:color="auto"/>
                      <w:left w:val="single" w:sz="4" w:space="4" w:color="auto"/>
                      <w:bottom w:val="single" w:sz="4" w:space="1" w:color="auto"/>
                      <w:right w:val="single" w:sz="4" w:space="4" w:color="auto"/>
                    </w:pBdr>
                    <w:tabs>
                      <w:tab w:val="left" w:pos="1985"/>
                      <w:tab w:val="right" w:leader="dot" w:pos="3686"/>
                    </w:tabs>
                    <w:spacing w:line="240" w:lineRule="atLeast"/>
                    <w:ind w:left="4965" w:hanging="4965"/>
                    <w:rPr>
                      <w:rFonts w:asciiTheme="minorHAnsi" w:hAnsiTheme="minorHAnsi" w:cstheme="minorHAnsi"/>
                    </w:rPr>
                  </w:pPr>
                </w:p>
                <w:p w14:paraId="59441878" w14:textId="77777777" w:rsidR="00CA5362" w:rsidRPr="00274A30" w:rsidRDefault="00CA5362" w:rsidP="00CA5362">
                  <w:pPr>
                    <w:pBdr>
                      <w:top w:val="single" w:sz="4" w:space="1" w:color="auto"/>
                      <w:left w:val="single" w:sz="4" w:space="4" w:color="auto"/>
                      <w:bottom w:val="single" w:sz="4" w:space="1" w:color="auto"/>
                      <w:right w:val="single" w:sz="4" w:space="4" w:color="auto"/>
                    </w:pBdr>
                    <w:tabs>
                      <w:tab w:val="left" w:pos="1985"/>
                      <w:tab w:val="right" w:leader="dot" w:pos="3686"/>
                    </w:tabs>
                    <w:spacing w:line="240" w:lineRule="atLeast"/>
                    <w:ind w:left="4965" w:hanging="4965"/>
                    <w:rPr>
                      <w:rFonts w:asciiTheme="minorHAnsi" w:hAnsiTheme="minorHAnsi" w:cstheme="minorHAnsi"/>
                    </w:rPr>
                  </w:pPr>
                </w:p>
                <w:p w14:paraId="246BA5F0" w14:textId="77777777" w:rsidR="00CA5362" w:rsidRPr="00274A30" w:rsidRDefault="00CA5362" w:rsidP="00CA5362">
                  <w:pPr>
                    <w:pBdr>
                      <w:top w:val="single" w:sz="4" w:space="1" w:color="auto"/>
                      <w:left w:val="single" w:sz="4" w:space="4" w:color="auto"/>
                      <w:bottom w:val="single" w:sz="4" w:space="1" w:color="auto"/>
                      <w:right w:val="single" w:sz="4" w:space="4" w:color="auto"/>
                    </w:pBdr>
                    <w:tabs>
                      <w:tab w:val="left" w:pos="1985"/>
                      <w:tab w:val="right" w:leader="dot" w:pos="3686"/>
                    </w:tabs>
                    <w:spacing w:line="240" w:lineRule="atLeast"/>
                    <w:rPr>
                      <w:rFonts w:asciiTheme="minorHAnsi" w:hAnsiTheme="minorHAnsi" w:cstheme="minorHAnsi"/>
                    </w:rPr>
                  </w:pPr>
                  <w:r w:rsidRPr="00274A30">
                    <w:rPr>
                      <w:rFonts w:asciiTheme="minorHAnsi" w:hAnsiTheme="minorHAnsi" w:cstheme="minorHAnsi"/>
                    </w:rPr>
                    <w:sym w:font="Wingdings 2" w:char="F050"/>
                  </w:r>
                  <w:r w:rsidRPr="00274A30">
                    <w:rPr>
                      <w:rFonts w:asciiTheme="minorHAnsi" w:hAnsiTheme="minorHAnsi" w:cstheme="minorHAnsi"/>
                    </w:rPr>
                    <w:t xml:space="preserve"> Je certifie que les coûts engendrés par ce séjour pédagogique avec nuitée(s) sont inscrits dans le décompte périodique.</w:t>
                  </w:r>
                </w:p>
                <w:p w14:paraId="50C9A2B5" w14:textId="77777777" w:rsidR="00CA5362" w:rsidRPr="00274A30" w:rsidRDefault="00CA5362" w:rsidP="00CA5362">
                  <w:pPr>
                    <w:pBdr>
                      <w:top w:val="single" w:sz="4" w:space="1" w:color="auto"/>
                      <w:left w:val="single" w:sz="4" w:space="4" w:color="auto"/>
                      <w:bottom w:val="single" w:sz="4" w:space="1" w:color="auto"/>
                      <w:right w:val="single" w:sz="4" w:space="4" w:color="auto"/>
                    </w:pBdr>
                    <w:tabs>
                      <w:tab w:val="left" w:pos="1985"/>
                      <w:tab w:val="right" w:leader="dot" w:pos="3686"/>
                    </w:tabs>
                    <w:spacing w:line="240" w:lineRule="atLeast"/>
                    <w:rPr>
                      <w:rFonts w:asciiTheme="minorHAnsi" w:hAnsiTheme="minorHAnsi" w:cstheme="minorHAnsi"/>
                    </w:rPr>
                  </w:pPr>
                  <w:r w:rsidRPr="00274A30">
                    <w:rPr>
                      <w:rFonts w:asciiTheme="minorHAnsi" w:hAnsiTheme="minorHAnsi" w:cstheme="minorHAnsi"/>
                    </w:rPr>
                    <w:sym w:font="Wingdings 2" w:char="F050"/>
                  </w:r>
                  <w:r w:rsidRPr="00274A30">
                    <w:rPr>
                      <w:rFonts w:asciiTheme="minorHAnsi" w:hAnsiTheme="minorHAnsi" w:cstheme="minorHAnsi"/>
                    </w:rPr>
                    <w:t xml:space="preserve"> Je certifie avoir obtenu (pour l’enseignement subventionné) l’autorisation pour ce séjour du Pouvoir organisateur.</w:t>
                  </w:r>
                </w:p>
                <w:p w14:paraId="6273CE45" w14:textId="77777777" w:rsidR="00CA5362" w:rsidRPr="00274A30" w:rsidRDefault="00CA5362" w:rsidP="00CA5362">
                  <w:pPr>
                    <w:pBdr>
                      <w:top w:val="single" w:sz="4" w:space="1" w:color="auto"/>
                      <w:left w:val="single" w:sz="4" w:space="4" w:color="auto"/>
                      <w:bottom w:val="single" w:sz="4" w:space="1" w:color="auto"/>
                      <w:right w:val="single" w:sz="4" w:space="4" w:color="auto"/>
                    </w:pBdr>
                    <w:tabs>
                      <w:tab w:val="left" w:pos="1985"/>
                      <w:tab w:val="right" w:leader="dot" w:pos="3686"/>
                    </w:tabs>
                    <w:spacing w:line="240" w:lineRule="atLeast"/>
                    <w:ind w:left="4965" w:hanging="4965"/>
                    <w:rPr>
                      <w:rFonts w:asciiTheme="minorHAnsi" w:hAnsiTheme="minorHAnsi" w:cstheme="minorHAnsi"/>
                    </w:rPr>
                  </w:pPr>
                </w:p>
                <w:p w14:paraId="0FBD2913" w14:textId="77777777" w:rsidR="00CA5362" w:rsidRPr="00274A30" w:rsidRDefault="00CA5362" w:rsidP="00CA5362">
                  <w:pPr>
                    <w:pBdr>
                      <w:top w:val="single" w:sz="4" w:space="1" w:color="auto"/>
                      <w:left w:val="single" w:sz="4" w:space="4" w:color="auto"/>
                      <w:bottom w:val="single" w:sz="4" w:space="1" w:color="auto"/>
                      <w:right w:val="single" w:sz="4" w:space="4" w:color="auto"/>
                    </w:pBdr>
                    <w:tabs>
                      <w:tab w:val="left" w:pos="1985"/>
                      <w:tab w:val="right" w:leader="dot" w:pos="3686"/>
                    </w:tabs>
                    <w:spacing w:line="240" w:lineRule="atLeast"/>
                    <w:ind w:left="4965" w:hanging="4965"/>
                    <w:rPr>
                      <w:rFonts w:asciiTheme="minorHAnsi" w:hAnsiTheme="minorHAnsi" w:cstheme="minorHAnsi"/>
                    </w:rPr>
                  </w:pPr>
                  <w:r w:rsidRPr="00274A30">
                    <w:rPr>
                      <w:rFonts w:asciiTheme="minorHAnsi" w:hAnsiTheme="minorHAnsi" w:cstheme="minorHAnsi"/>
                    </w:rPr>
                    <w:t>Demande introduite le :</w:t>
                  </w:r>
                </w:p>
                <w:p w14:paraId="66DD88FA" w14:textId="77777777" w:rsidR="00CA5362" w:rsidRPr="00274A30" w:rsidRDefault="00CA5362" w:rsidP="00CA5362">
                  <w:pPr>
                    <w:pBdr>
                      <w:top w:val="single" w:sz="4" w:space="1" w:color="auto"/>
                      <w:left w:val="single" w:sz="4" w:space="4" w:color="auto"/>
                      <w:bottom w:val="single" w:sz="4" w:space="1" w:color="auto"/>
                      <w:right w:val="single" w:sz="4" w:space="4" w:color="auto"/>
                    </w:pBdr>
                    <w:tabs>
                      <w:tab w:val="left" w:pos="1985"/>
                      <w:tab w:val="right" w:leader="dot" w:pos="3686"/>
                    </w:tabs>
                    <w:spacing w:line="240" w:lineRule="atLeast"/>
                    <w:ind w:left="4965" w:hanging="4965"/>
                    <w:rPr>
                      <w:rFonts w:asciiTheme="minorHAnsi" w:hAnsiTheme="minorHAnsi" w:cstheme="minorHAnsi"/>
                    </w:rPr>
                  </w:pPr>
                  <w:r w:rsidRPr="00274A30">
                    <w:rPr>
                      <w:rFonts w:asciiTheme="minorHAnsi" w:hAnsiTheme="minorHAnsi" w:cstheme="minorHAnsi"/>
                    </w:rPr>
                    <w:t>Signature du Chef d’établissement :</w:t>
                  </w:r>
                </w:p>
                <w:p w14:paraId="5BDCDF2C" w14:textId="77777777" w:rsidR="00CA5362" w:rsidRPr="00274A30" w:rsidRDefault="00F57E00" w:rsidP="00CA5362">
                  <w:pPr>
                    <w:tabs>
                      <w:tab w:val="center" w:pos="6237"/>
                    </w:tabs>
                    <w:rPr>
                      <w:lang w:val="fr-FR"/>
                    </w:rPr>
                  </w:pPr>
                  <w:r>
                    <w:rPr>
                      <w:iCs/>
                      <w:lang w:val="fr-FR"/>
                    </w:rPr>
                    <w:pict w14:anchorId="41A02E0B">
                      <v:rect id="_x0000_i1038" style="width:170.1pt;height:1pt" o:hrpct="0" o:hrstd="t" o:hrnoshade="t" o:hr="t" fillcolor="black [3213]" stroked="f"/>
                    </w:pict>
                  </w:r>
                </w:p>
                <w:p w14:paraId="66EDEA5D" w14:textId="2257E177" w:rsidR="00562010" w:rsidRDefault="00CA5362" w:rsidP="00CA5362">
                  <w:pPr>
                    <w:pStyle w:val="BASDEPAGEcalibri8"/>
                  </w:pPr>
                  <w:r w:rsidRPr="00274A30">
                    <w:rPr>
                      <w:sz w:val="18"/>
                      <w:szCs w:val="18"/>
                      <w:vertAlign w:val="superscript"/>
                      <w:lang w:val="fr-FR"/>
                    </w:rPr>
                    <w:t>1</w:t>
                  </w:r>
                  <w:r w:rsidRPr="00274A30">
                    <w:rPr>
                      <w:sz w:val="18"/>
                      <w:szCs w:val="18"/>
                      <w:lang w:val="fr-FR"/>
                    </w:rPr>
                    <w:t xml:space="preserve"> </w:t>
                  </w:r>
                  <w:r w:rsidRPr="00274A30">
                    <w:t>En cas de départ échelonné, joindre un calendrier au présent formulaire.</w:t>
                  </w:r>
                  <w:r w:rsidR="00562010">
                    <w:br w:type="page"/>
                  </w:r>
                </w:p>
                <w:p w14:paraId="5044E71F" w14:textId="77777777" w:rsidR="00CA5362" w:rsidRPr="00274A30" w:rsidRDefault="00CA5362" w:rsidP="00DB1C51">
                  <w:pPr>
                    <w:pStyle w:val="Titre4"/>
                  </w:pPr>
                  <w:r w:rsidRPr="00274A30">
                    <w:lastRenderedPageBreak/>
                    <w:t>ANNEXE 2</w:t>
                  </w:r>
                </w:p>
                <w:p w14:paraId="7E637B55" w14:textId="77777777" w:rsidR="00CA5362" w:rsidRPr="00274A30" w:rsidRDefault="00CA5362" w:rsidP="00CA5362">
                  <w:pPr>
                    <w:tabs>
                      <w:tab w:val="left" w:pos="1605"/>
                      <w:tab w:val="right" w:pos="9072"/>
                    </w:tabs>
                    <w:rPr>
                      <w:rFonts w:asciiTheme="minorHAnsi" w:hAnsiTheme="minorHAnsi" w:cstheme="minorHAnsi"/>
                    </w:rPr>
                  </w:pPr>
                </w:p>
                <w:p w14:paraId="497F5B5F" w14:textId="77777777" w:rsidR="00CA5362" w:rsidRPr="00274A30" w:rsidRDefault="00CA5362" w:rsidP="00CA5362">
                  <w:pPr>
                    <w:tabs>
                      <w:tab w:val="left" w:pos="1605"/>
                      <w:tab w:val="right" w:pos="9072"/>
                    </w:tabs>
                    <w:rPr>
                      <w:rFonts w:asciiTheme="minorHAnsi" w:hAnsiTheme="minorHAnsi" w:cstheme="minorHAnsi"/>
                    </w:rPr>
                  </w:pPr>
                  <w:r w:rsidRPr="00274A30">
                    <w:rPr>
                      <w:rFonts w:asciiTheme="minorHAnsi" w:hAnsiTheme="minorHAnsi" w:cstheme="minorHAnsi"/>
                    </w:rPr>
                    <w:t>Etablissement (n° FASE) :</w:t>
                  </w:r>
                </w:p>
                <w:p w14:paraId="35E13024" w14:textId="77777777" w:rsidR="00CA5362" w:rsidRPr="00274A30" w:rsidRDefault="00CA5362" w:rsidP="00CA5362">
                  <w:pPr>
                    <w:tabs>
                      <w:tab w:val="left" w:pos="1605"/>
                      <w:tab w:val="right" w:pos="9072"/>
                    </w:tabs>
                    <w:jc w:val="center"/>
                    <w:rPr>
                      <w:rFonts w:asciiTheme="minorHAnsi" w:hAnsiTheme="minorHAnsi" w:cstheme="minorHAnsi"/>
                      <w:b/>
                      <w:u w:val="single"/>
                    </w:rPr>
                  </w:pPr>
                </w:p>
                <w:p w14:paraId="1B00ACBF" w14:textId="77777777" w:rsidR="00CA5362" w:rsidRPr="00274A30" w:rsidRDefault="00CA5362" w:rsidP="00CA5362">
                  <w:pPr>
                    <w:tabs>
                      <w:tab w:val="left" w:pos="1605"/>
                      <w:tab w:val="right" w:pos="9072"/>
                    </w:tabs>
                    <w:jc w:val="center"/>
                    <w:rPr>
                      <w:rFonts w:asciiTheme="minorHAnsi" w:hAnsiTheme="minorHAnsi" w:cstheme="minorHAnsi"/>
                      <w:b/>
                      <w:u w:val="single"/>
                    </w:rPr>
                  </w:pPr>
                  <w:r w:rsidRPr="00274A30">
                    <w:rPr>
                      <w:rFonts w:asciiTheme="minorHAnsi" w:hAnsiTheme="minorHAnsi" w:cstheme="minorHAnsi"/>
                      <w:b/>
                      <w:u w:val="single"/>
                    </w:rPr>
                    <w:t>PARTICIPATION</w:t>
                  </w:r>
                </w:p>
                <w:p w14:paraId="03EFE2CC" w14:textId="77777777" w:rsidR="00CA5362" w:rsidRPr="00274A30" w:rsidRDefault="00CA5362" w:rsidP="00CA5362">
                  <w:pPr>
                    <w:tabs>
                      <w:tab w:val="left" w:pos="1605"/>
                      <w:tab w:val="right" w:pos="9072"/>
                    </w:tabs>
                    <w:jc w:val="center"/>
                    <w:rPr>
                      <w:rFonts w:asciiTheme="minorHAnsi" w:hAnsiTheme="minorHAnsi" w:cstheme="minorHAnsi"/>
                      <w:b/>
                      <w:u w:val="single"/>
                    </w:rPr>
                  </w:pPr>
                </w:p>
                <w:p w14:paraId="24DC638F" w14:textId="77777777" w:rsidR="00CA5362" w:rsidRPr="00274A30" w:rsidRDefault="00CA5362" w:rsidP="00CA5362">
                  <w:pPr>
                    <w:tabs>
                      <w:tab w:val="left" w:pos="1605"/>
                      <w:tab w:val="right" w:pos="9072"/>
                    </w:tabs>
                    <w:jc w:val="center"/>
                    <w:rPr>
                      <w:rFonts w:asciiTheme="minorHAnsi" w:hAnsiTheme="minorHAnsi" w:cstheme="minorHAnsi"/>
                      <w:b/>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4"/>
                    <w:gridCol w:w="1265"/>
                    <w:gridCol w:w="1237"/>
                    <w:gridCol w:w="1134"/>
                    <w:gridCol w:w="1134"/>
                    <w:gridCol w:w="1134"/>
                    <w:gridCol w:w="1134"/>
                  </w:tblGrid>
                  <w:tr w:rsidR="00CA5362" w:rsidRPr="00274A30" w14:paraId="7F3C0614" w14:textId="77777777" w:rsidTr="006603B5">
                    <w:trPr>
                      <w:trHeight w:val="402"/>
                    </w:trPr>
                    <w:tc>
                      <w:tcPr>
                        <w:tcW w:w="2004" w:type="dxa"/>
                        <w:vMerge w:val="restart"/>
                        <w:vAlign w:val="center"/>
                      </w:tcPr>
                      <w:p w14:paraId="35E42850" w14:textId="77777777" w:rsidR="00CA5362" w:rsidRPr="00274A30" w:rsidRDefault="00CA5362" w:rsidP="006603B5">
                        <w:pPr>
                          <w:jc w:val="center"/>
                          <w:rPr>
                            <w:rFonts w:asciiTheme="minorHAnsi" w:hAnsiTheme="minorHAnsi" w:cstheme="minorHAnsi"/>
                            <w:b/>
                          </w:rPr>
                        </w:pPr>
                        <w:r w:rsidRPr="00274A30">
                          <w:rPr>
                            <w:rFonts w:asciiTheme="minorHAnsi" w:hAnsiTheme="minorHAnsi" w:cstheme="minorHAnsi"/>
                            <w:b/>
                          </w:rPr>
                          <w:t>Année d’études ou Degré de maturité forme, phase</w:t>
                        </w:r>
                      </w:p>
                    </w:tc>
                    <w:tc>
                      <w:tcPr>
                        <w:tcW w:w="2502" w:type="dxa"/>
                        <w:gridSpan w:val="2"/>
                        <w:vAlign w:val="center"/>
                      </w:tcPr>
                      <w:p w14:paraId="0CEB43DB" w14:textId="77777777" w:rsidR="00CA5362" w:rsidRPr="00274A30" w:rsidRDefault="00CA5362" w:rsidP="006603B5">
                        <w:pPr>
                          <w:jc w:val="center"/>
                          <w:rPr>
                            <w:rFonts w:asciiTheme="minorHAnsi" w:hAnsiTheme="minorHAnsi" w:cstheme="minorHAnsi"/>
                            <w:b/>
                          </w:rPr>
                        </w:pPr>
                        <w:r w:rsidRPr="00274A30">
                          <w:rPr>
                            <w:rFonts w:asciiTheme="minorHAnsi" w:hAnsiTheme="minorHAnsi" w:cstheme="minorHAnsi"/>
                            <w:b/>
                          </w:rPr>
                          <w:t>Total élèves</w:t>
                        </w:r>
                      </w:p>
                    </w:tc>
                    <w:tc>
                      <w:tcPr>
                        <w:tcW w:w="2268" w:type="dxa"/>
                        <w:gridSpan w:val="2"/>
                        <w:vAlign w:val="center"/>
                      </w:tcPr>
                      <w:p w14:paraId="3896E447" w14:textId="77777777" w:rsidR="00CA5362" w:rsidRPr="00274A30" w:rsidRDefault="00CA5362" w:rsidP="006603B5">
                        <w:pPr>
                          <w:jc w:val="center"/>
                          <w:rPr>
                            <w:rFonts w:asciiTheme="minorHAnsi" w:hAnsiTheme="minorHAnsi" w:cstheme="minorHAnsi"/>
                            <w:b/>
                          </w:rPr>
                        </w:pPr>
                        <w:r w:rsidRPr="00274A30">
                          <w:rPr>
                            <w:rFonts w:asciiTheme="minorHAnsi" w:hAnsiTheme="minorHAnsi" w:cstheme="minorHAnsi"/>
                            <w:b/>
                          </w:rPr>
                          <w:t>Total participant(e)s</w:t>
                        </w:r>
                      </w:p>
                    </w:tc>
                    <w:tc>
                      <w:tcPr>
                        <w:tcW w:w="1134" w:type="dxa"/>
                        <w:gridSpan w:val="2"/>
                        <w:vAlign w:val="center"/>
                      </w:tcPr>
                      <w:p w14:paraId="0FC048B8" w14:textId="77777777" w:rsidR="00CA5362" w:rsidRPr="00274A30" w:rsidRDefault="00CA5362" w:rsidP="006603B5">
                        <w:pPr>
                          <w:jc w:val="center"/>
                          <w:rPr>
                            <w:rFonts w:asciiTheme="minorHAnsi" w:hAnsiTheme="minorHAnsi" w:cstheme="minorHAnsi"/>
                            <w:b/>
                          </w:rPr>
                        </w:pPr>
                        <w:r w:rsidRPr="00274A30">
                          <w:rPr>
                            <w:rFonts w:asciiTheme="minorHAnsi" w:hAnsiTheme="minorHAnsi" w:cstheme="minorHAnsi"/>
                            <w:b/>
                          </w:rPr>
                          <w:t xml:space="preserve">Total non- </w:t>
                        </w:r>
                      </w:p>
                      <w:p w14:paraId="5EB274E9" w14:textId="77777777" w:rsidR="00CA5362" w:rsidRPr="00274A30" w:rsidRDefault="00CA5362" w:rsidP="006603B5">
                        <w:pPr>
                          <w:jc w:val="center"/>
                          <w:rPr>
                            <w:rFonts w:asciiTheme="minorHAnsi" w:hAnsiTheme="minorHAnsi" w:cstheme="minorHAnsi"/>
                            <w:b/>
                          </w:rPr>
                        </w:pPr>
                        <w:r w:rsidRPr="00274A30">
                          <w:rPr>
                            <w:rFonts w:asciiTheme="minorHAnsi" w:hAnsiTheme="minorHAnsi" w:cstheme="minorHAnsi"/>
                            <w:b/>
                          </w:rPr>
                          <w:t>participant(e)s</w:t>
                        </w:r>
                      </w:p>
                    </w:tc>
                  </w:tr>
                  <w:tr w:rsidR="00CA5362" w:rsidRPr="00274A30" w14:paraId="6867ECB4" w14:textId="77777777" w:rsidTr="006603B5">
                    <w:trPr>
                      <w:trHeight w:val="402"/>
                    </w:trPr>
                    <w:tc>
                      <w:tcPr>
                        <w:tcW w:w="2004" w:type="dxa"/>
                        <w:vMerge/>
                        <w:vAlign w:val="center"/>
                      </w:tcPr>
                      <w:p w14:paraId="3CC21BA3" w14:textId="77777777" w:rsidR="00CA5362" w:rsidRPr="00274A30" w:rsidRDefault="00CA5362" w:rsidP="006603B5">
                        <w:pPr>
                          <w:jc w:val="center"/>
                          <w:rPr>
                            <w:rFonts w:asciiTheme="minorHAnsi" w:hAnsiTheme="minorHAnsi" w:cstheme="minorHAnsi"/>
                            <w:b/>
                          </w:rPr>
                        </w:pPr>
                      </w:p>
                    </w:tc>
                    <w:tc>
                      <w:tcPr>
                        <w:tcW w:w="1265" w:type="dxa"/>
                        <w:vAlign w:val="center"/>
                      </w:tcPr>
                      <w:p w14:paraId="7DAB051E" w14:textId="77777777" w:rsidR="00CA5362" w:rsidRPr="00274A30" w:rsidRDefault="00CA5362" w:rsidP="006603B5">
                        <w:pPr>
                          <w:jc w:val="center"/>
                          <w:rPr>
                            <w:rFonts w:asciiTheme="minorHAnsi" w:hAnsiTheme="minorHAnsi" w:cstheme="minorHAnsi"/>
                            <w:b/>
                          </w:rPr>
                        </w:pPr>
                        <w:r w:rsidRPr="00274A30">
                          <w:rPr>
                            <w:rFonts w:asciiTheme="minorHAnsi" w:hAnsiTheme="minorHAnsi" w:cstheme="minorHAnsi"/>
                            <w:b/>
                          </w:rPr>
                          <w:t>Filles</w:t>
                        </w:r>
                      </w:p>
                    </w:tc>
                    <w:tc>
                      <w:tcPr>
                        <w:tcW w:w="1237" w:type="dxa"/>
                        <w:vAlign w:val="center"/>
                      </w:tcPr>
                      <w:p w14:paraId="24F045FD" w14:textId="77777777" w:rsidR="00CA5362" w:rsidRPr="00274A30" w:rsidRDefault="00CA5362" w:rsidP="006603B5">
                        <w:pPr>
                          <w:jc w:val="center"/>
                          <w:rPr>
                            <w:rFonts w:asciiTheme="minorHAnsi" w:hAnsiTheme="minorHAnsi" w:cstheme="minorHAnsi"/>
                            <w:b/>
                          </w:rPr>
                        </w:pPr>
                        <w:r w:rsidRPr="00274A30">
                          <w:rPr>
                            <w:rFonts w:asciiTheme="minorHAnsi" w:hAnsiTheme="minorHAnsi" w:cstheme="minorHAnsi"/>
                            <w:b/>
                          </w:rPr>
                          <w:t>Garçons</w:t>
                        </w:r>
                      </w:p>
                    </w:tc>
                    <w:tc>
                      <w:tcPr>
                        <w:tcW w:w="1134" w:type="dxa"/>
                        <w:vAlign w:val="center"/>
                      </w:tcPr>
                      <w:p w14:paraId="30B9B894" w14:textId="77777777" w:rsidR="00CA5362" w:rsidRPr="00274A30" w:rsidRDefault="00CA5362" w:rsidP="006603B5">
                        <w:pPr>
                          <w:jc w:val="center"/>
                          <w:rPr>
                            <w:rFonts w:asciiTheme="minorHAnsi" w:hAnsiTheme="minorHAnsi" w:cstheme="minorHAnsi"/>
                            <w:b/>
                          </w:rPr>
                        </w:pPr>
                        <w:r w:rsidRPr="00274A30">
                          <w:rPr>
                            <w:rFonts w:asciiTheme="minorHAnsi" w:hAnsiTheme="minorHAnsi" w:cstheme="minorHAnsi"/>
                            <w:b/>
                          </w:rPr>
                          <w:t>Filles</w:t>
                        </w:r>
                      </w:p>
                    </w:tc>
                    <w:tc>
                      <w:tcPr>
                        <w:tcW w:w="1134" w:type="dxa"/>
                        <w:vAlign w:val="center"/>
                      </w:tcPr>
                      <w:p w14:paraId="5FEACC0C" w14:textId="77777777" w:rsidR="00CA5362" w:rsidRPr="00274A30" w:rsidRDefault="00CA5362" w:rsidP="006603B5">
                        <w:pPr>
                          <w:jc w:val="center"/>
                          <w:rPr>
                            <w:rFonts w:asciiTheme="minorHAnsi" w:hAnsiTheme="minorHAnsi" w:cstheme="minorHAnsi"/>
                            <w:b/>
                          </w:rPr>
                        </w:pPr>
                        <w:r w:rsidRPr="00274A30">
                          <w:rPr>
                            <w:rFonts w:asciiTheme="minorHAnsi" w:hAnsiTheme="minorHAnsi" w:cstheme="minorHAnsi"/>
                            <w:b/>
                          </w:rPr>
                          <w:t>Garçons</w:t>
                        </w:r>
                      </w:p>
                    </w:tc>
                    <w:tc>
                      <w:tcPr>
                        <w:tcW w:w="1134" w:type="dxa"/>
                        <w:vAlign w:val="center"/>
                      </w:tcPr>
                      <w:p w14:paraId="4DA2D0BC" w14:textId="77777777" w:rsidR="00CA5362" w:rsidRPr="00274A30" w:rsidRDefault="00CA5362" w:rsidP="006603B5">
                        <w:pPr>
                          <w:jc w:val="center"/>
                          <w:rPr>
                            <w:rFonts w:asciiTheme="minorHAnsi" w:hAnsiTheme="minorHAnsi" w:cstheme="minorHAnsi"/>
                            <w:b/>
                          </w:rPr>
                        </w:pPr>
                        <w:r w:rsidRPr="00274A30">
                          <w:rPr>
                            <w:rFonts w:asciiTheme="minorHAnsi" w:hAnsiTheme="minorHAnsi" w:cstheme="minorHAnsi"/>
                            <w:b/>
                          </w:rPr>
                          <w:t>Filles</w:t>
                        </w:r>
                      </w:p>
                    </w:tc>
                    <w:tc>
                      <w:tcPr>
                        <w:tcW w:w="1134" w:type="dxa"/>
                        <w:vAlign w:val="center"/>
                      </w:tcPr>
                      <w:p w14:paraId="7A2E971B" w14:textId="77777777" w:rsidR="00CA5362" w:rsidRPr="00274A30" w:rsidRDefault="00CA5362" w:rsidP="006603B5">
                        <w:pPr>
                          <w:jc w:val="center"/>
                          <w:rPr>
                            <w:rFonts w:asciiTheme="minorHAnsi" w:hAnsiTheme="minorHAnsi" w:cstheme="minorHAnsi"/>
                            <w:b/>
                          </w:rPr>
                        </w:pPr>
                        <w:r w:rsidRPr="00274A30">
                          <w:rPr>
                            <w:rFonts w:asciiTheme="minorHAnsi" w:hAnsiTheme="minorHAnsi" w:cstheme="minorHAnsi"/>
                            <w:b/>
                          </w:rPr>
                          <w:t>Garçons</w:t>
                        </w:r>
                      </w:p>
                    </w:tc>
                  </w:tr>
                  <w:tr w:rsidR="00CA5362" w:rsidRPr="00274A30" w14:paraId="6EE129D2" w14:textId="77777777" w:rsidTr="006603B5">
                    <w:trPr>
                      <w:trHeight w:val="510"/>
                    </w:trPr>
                    <w:tc>
                      <w:tcPr>
                        <w:tcW w:w="2004" w:type="dxa"/>
                        <w:vAlign w:val="center"/>
                      </w:tcPr>
                      <w:p w14:paraId="75F0A601" w14:textId="77777777" w:rsidR="00CA5362" w:rsidRPr="00274A30" w:rsidRDefault="00CA5362" w:rsidP="006603B5">
                        <w:pPr>
                          <w:jc w:val="center"/>
                          <w:rPr>
                            <w:rFonts w:asciiTheme="minorHAnsi" w:hAnsiTheme="minorHAnsi" w:cstheme="minorHAnsi"/>
                          </w:rPr>
                        </w:pPr>
                        <w:r w:rsidRPr="00274A30">
                          <w:rPr>
                            <w:rFonts w:asciiTheme="minorHAnsi" w:hAnsiTheme="minorHAnsi" w:cstheme="minorHAnsi"/>
                          </w:rPr>
                          <w:t>Classe ….</w:t>
                        </w:r>
                      </w:p>
                    </w:tc>
                    <w:tc>
                      <w:tcPr>
                        <w:tcW w:w="1265" w:type="dxa"/>
                      </w:tcPr>
                      <w:p w14:paraId="2C1D74CB" w14:textId="77777777" w:rsidR="00CA5362" w:rsidRPr="00274A30" w:rsidRDefault="00CA5362" w:rsidP="006603B5">
                        <w:pPr>
                          <w:rPr>
                            <w:rFonts w:asciiTheme="minorHAnsi" w:hAnsiTheme="minorHAnsi" w:cstheme="minorHAnsi"/>
                          </w:rPr>
                        </w:pPr>
                      </w:p>
                    </w:tc>
                    <w:tc>
                      <w:tcPr>
                        <w:tcW w:w="1237" w:type="dxa"/>
                      </w:tcPr>
                      <w:p w14:paraId="0116501D" w14:textId="77777777" w:rsidR="00CA5362" w:rsidRPr="00274A30" w:rsidRDefault="00CA5362" w:rsidP="006603B5">
                        <w:pPr>
                          <w:rPr>
                            <w:rFonts w:asciiTheme="minorHAnsi" w:hAnsiTheme="minorHAnsi" w:cstheme="minorHAnsi"/>
                          </w:rPr>
                        </w:pPr>
                      </w:p>
                    </w:tc>
                    <w:tc>
                      <w:tcPr>
                        <w:tcW w:w="1134" w:type="dxa"/>
                      </w:tcPr>
                      <w:p w14:paraId="500C1D22" w14:textId="77777777" w:rsidR="00CA5362" w:rsidRPr="00274A30" w:rsidRDefault="00CA5362" w:rsidP="006603B5">
                        <w:pPr>
                          <w:rPr>
                            <w:rFonts w:asciiTheme="minorHAnsi" w:hAnsiTheme="minorHAnsi" w:cstheme="minorHAnsi"/>
                          </w:rPr>
                        </w:pPr>
                      </w:p>
                    </w:tc>
                    <w:tc>
                      <w:tcPr>
                        <w:tcW w:w="1134" w:type="dxa"/>
                      </w:tcPr>
                      <w:p w14:paraId="7BC68ED2" w14:textId="77777777" w:rsidR="00CA5362" w:rsidRPr="00274A30" w:rsidRDefault="00CA5362" w:rsidP="006603B5">
                        <w:pPr>
                          <w:rPr>
                            <w:rFonts w:asciiTheme="minorHAnsi" w:hAnsiTheme="minorHAnsi" w:cstheme="minorHAnsi"/>
                          </w:rPr>
                        </w:pPr>
                      </w:p>
                    </w:tc>
                    <w:tc>
                      <w:tcPr>
                        <w:tcW w:w="1134" w:type="dxa"/>
                      </w:tcPr>
                      <w:p w14:paraId="0B62020F" w14:textId="77777777" w:rsidR="00CA5362" w:rsidRPr="00274A30" w:rsidRDefault="00CA5362" w:rsidP="006603B5">
                        <w:pPr>
                          <w:rPr>
                            <w:rFonts w:asciiTheme="minorHAnsi" w:hAnsiTheme="minorHAnsi" w:cstheme="minorHAnsi"/>
                          </w:rPr>
                        </w:pPr>
                      </w:p>
                    </w:tc>
                    <w:tc>
                      <w:tcPr>
                        <w:tcW w:w="1134" w:type="dxa"/>
                      </w:tcPr>
                      <w:p w14:paraId="49F59EFD" w14:textId="77777777" w:rsidR="00CA5362" w:rsidRPr="00274A30" w:rsidRDefault="00CA5362" w:rsidP="006603B5">
                        <w:pPr>
                          <w:rPr>
                            <w:rFonts w:asciiTheme="minorHAnsi" w:hAnsiTheme="minorHAnsi" w:cstheme="minorHAnsi"/>
                          </w:rPr>
                        </w:pPr>
                      </w:p>
                    </w:tc>
                  </w:tr>
                  <w:tr w:rsidR="00CA5362" w:rsidRPr="00274A30" w14:paraId="09535ADF" w14:textId="77777777" w:rsidTr="006603B5">
                    <w:trPr>
                      <w:trHeight w:val="510"/>
                    </w:trPr>
                    <w:tc>
                      <w:tcPr>
                        <w:tcW w:w="2004" w:type="dxa"/>
                        <w:vAlign w:val="center"/>
                      </w:tcPr>
                      <w:p w14:paraId="4F0E5C4B" w14:textId="77777777" w:rsidR="00CA5362" w:rsidRPr="00274A30" w:rsidRDefault="00CA5362" w:rsidP="006603B5">
                        <w:pPr>
                          <w:jc w:val="center"/>
                          <w:rPr>
                            <w:rFonts w:asciiTheme="minorHAnsi" w:hAnsiTheme="minorHAnsi" w:cstheme="minorHAnsi"/>
                          </w:rPr>
                        </w:pPr>
                        <w:r w:rsidRPr="00274A30">
                          <w:rPr>
                            <w:rFonts w:asciiTheme="minorHAnsi" w:hAnsiTheme="minorHAnsi" w:cstheme="minorHAnsi"/>
                          </w:rPr>
                          <w:t>Classe ….</w:t>
                        </w:r>
                      </w:p>
                    </w:tc>
                    <w:tc>
                      <w:tcPr>
                        <w:tcW w:w="1265" w:type="dxa"/>
                      </w:tcPr>
                      <w:p w14:paraId="74F77E96" w14:textId="77777777" w:rsidR="00CA5362" w:rsidRPr="00274A30" w:rsidRDefault="00CA5362" w:rsidP="006603B5">
                        <w:pPr>
                          <w:rPr>
                            <w:rFonts w:asciiTheme="minorHAnsi" w:hAnsiTheme="minorHAnsi" w:cstheme="minorHAnsi"/>
                          </w:rPr>
                        </w:pPr>
                      </w:p>
                    </w:tc>
                    <w:tc>
                      <w:tcPr>
                        <w:tcW w:w="1237" w:type="dxa"/>
                      </w:tcPr>
                      <w:p w14:paraId="55C03C6C" w14:textId="77777777" w:rsidR="00CA5362" w:rsidRPr="00274A30" w:rsidRDefault="00CA5362" w:rsidP="006603B5">
                        <w:pPr>
                          <w:rPr>
                            <w:rFonts w:asciiTheme="minorHAnsi" w:hAnsiTheme="minorHAnsi" w:cstheme="minorHAnsi"/>
                          </w:rPr>
                        </w:pPr>
                      </w:p>
                    </w:tc>
                    <w:tc>
                      <w:tcPr>
                        <w:tcW w:w="1134" w:type="dxa"/>
                      </w:tcPr>
                      <w:p w14:paraId="4ADAE5DB" w14:textId="77777777" w:rsidR="00CA5362" w:rsidRPr="00274A30" w:rsidRDefault="00CA5362" w:rsidP="006603B5">
                        <w:pPr>
                          <w:rPr>
                            <w:rFonts w:asciiTheme="minorHAnsi" w:hAnsiTheme="minorHAnsi" w:cstheme="minorHAnsi"/>
                          </w:rPr>
                        </w:pPr>
                      </w:p>
                    </w:tc>
                    <w:tc>
                      <w:tcPr>
                        <w:tcW w:w="1134" w:type="dxa"/>
                      </w:tcPr>
                      <w:p w14:paraId="4AB0EE9B" w14:textId="77777777" w:rsidR="00CA5362" w:rsidRPr="00274A30" w:rsidRDefault="00CA5362" w:rsidP="006603B5">
                        <w:pPr>
                          <w:rPr>
                            <w:rFonts w:asciiTheme="minorHAnsi" w:hAnsiTheme="minorHAnsi" w:cstheme="minorHAnsi"/>
                          </w:rPr>
                        </w:pPr>
                      </w:p>
                    </w:tc>
                    <w:tc>
                      <w:tcPr>
                        <w:tcW w:w="1134" w:type="dxa"/>
                      </w:tcPr>
                      <w:p w14:paraId="00BE874E" w14:textId="77777777" w:rsidR="00CA5362" w:rsidRPr="00274A30" w:rsidRDefault="00CA5362" w:rsidP="006603B5">
                        <w:pPr>
                          <w:rPr>
                            <w:rFonts w:asciiTheme="minorHAnsi" w:hAnsiTheme="minorHAnsi" w:cstheme="minorHAnsi"/>
                          </w:rPr>
                        </w:pPr>
                      </w:p>
                    </w:tc>
                    <w:tc>
                      <w:tcPr>
                        <w:tcW w:w="1134" w:type="dxa"/>
                      </w:tcPr>
                      <w:p w14:paraId="28596A65" w14:textId="77777777" w:rsidR="00CA5362" w:rsidRPr="00274A30" w:rsidRDefault="00CA5362" w:rsidP="006603B5">
                        <w:pPr>
                          <w:rPr>
                            <w:rFonts w:asciiTheme="minorHAnsi" w:hAnsiTheme="minorHAnsi" w:cstheme="minorHAnsi"/>
                          </w:rPr>
                        </w:pPr>
                      </w:p>
                    </w:tc>
                  </w:tr>
                  <w:tr w:rsidR="00CA5362" w:rsidRPr="00274A30" w14:paraId="4CF90135" w14:textId="77777777" w:rsidTr="006603B5">
                    <w:trPr>
                      <w:trHeight w:val="510"/>
                    </w:trPr>
                    <w:tc>
                      <w:tcPr>
                        <w:tcW w:w="2004" w:type="dxa"/>
                        <w:vAlign w:val="center"/>
                      </w:tcPr>
                      <w:p w14:paraId="5DD1C223" w14:textId="77777777" w:rsidR="00CA5362" w:rsidRPr="00274A30" w:rsidRDefault="00CA5362" w:rsidP="006603B5">
                        <w:pPr>
                          <w:jc w:val="center"/>
                          <w:rPr>
                            <w:rFonts w:asciiTheme="minorHAnsi" w:hAnsiTheme="minorHAnsi" w:cstheme="minorHAnsi"/>
                          </w:rPr>
                        </w:pPr>
                        <w:r w:rsidRPr="00274A30">
                          <w:rPr>
                            <w:rFonts w:asciiTheme="minorHAnsi" w:hAnsiTheme="minorHAnsi" w:cstheme="minorHAnsi"/>
                          </w:rPr>
                          <w:t>Classe ….</w:t>
                        </w:r>
                      </w:p>
                    </w:tc>
                    <w:tc>
                      <w:tcPr>
                        <w:tcW w:w="1265" w:type="dxa"/>
                      </w:tcPr>
                      <w:p w14:paraId="5311A5D9" w14:textId="77777777" w:rsidR="00CA5362" w:rsidRPr="00274A30" w:rsidRDefault="00CA5362" w:rsidP="006603B5">
                        <w:pPr>
                          <w:rPr>
                            <w:rFonts w:asciiTheme="minorHAnsi" w:hAnsiTheme="minorHAnsi" w:cstheme="minorHAnsi"/>
                          </w:rPr>
                        </w:pPr>
                      </w:p>
                    </w:tc>
                    <w:tc>
                      <w:tcPr>
                        <w:tcW w:w="1237" w:type="dxa"/>
                      </w:tcPr>
                      <w:p w14:paraId="671451FE" w14:textId="77777777" w:rsidR="00CA5362" w:rsidRPr="00274A30" w:rsidRDefault="00CA5362" w:rsidP="006603B5">
                        <w:pPr>
                          <w:rPr>
                            <w:rFonts w:asciiTheme="minorHAnsi" w:hAnsiTheme="minorHAnsi" w:cstheme="minorHAnsi"/>
                          </w:rPr>
                        </w:pPr>
                      </w:p>
                    </w:tc>
                    <w:tc>
                      <w:tcPr>
                        <w:tcW w:w="1134" w:type="dxa"/>
                      </w:tcPr>
                      <w:p w14:paraId="119A6726" w14:textId="77777777" w:rsidR="00CA5362" w:rsidRPr="00274A30" w:rsidRDefault="00CA5362" w:rsidP="006603B5">
                        <w:pPr>
                          <w:rPr>
                            <w:rFonts w:asciiTheme="minorHAnsi" w:hAnsiTheme="minorHAnsi" w:cstheme="minorHAnsi"/>
                          </w:rPr>
                        </w:pPr>
                      </w:p>
                    </w:tc>
                    <w:tc>
                      <w:tcPr>
                        <w:tcW w:w="1134" w:type="dxa"/>
                      </w:tcPr>
                      <w:p w14:paraId="6B73E987" w14:textId="77777777" w:rsidR="00CA5362" w:rsidRPr="00274A30" w:rsidRDefault="00CA5362" w:rsidP="006603B5">
                        <w:pPr>
                          <w:rPr>
                            <w:rFonts w:asciiTheme="minorHAnsi" w:hAnsiTheme="minorHAnsi" w:cstheme="minorHAnsi"/>
                          </w:rPr>
                        </w:pPr>
                      </w:p>
                    </w:tc>
                    <w:tc>
                      <w:tcPr>
                        <w:tcW w:w="1134" w:type="dxa"/>
                      </w:tcPr>
                      <w:p w14:paraId="58D2E03E" w14:textId="77777777" w:rsidR="00CA5362" w:rsidRPr="00274A30" w:rsidRDefault="00CA5362" w:rsidP="006603B5">
                        <w:pPr>
                          <w:rPr>
                            <w:rFonts w:asciiTheme="minorHAnsi" w:hAnsiTheme="minorHAnsi" w:cstheme="minorHAnsi"/>
                          </w:rPr>
                        </w:pPr>
                      </w:p>
                    </w:tc>
                    <w:tc>
                      <w:tcPr>
                        <w:tcW w:w="1134" w:type="dxa"/>
                      </w:tcPr>
                      <w:p w14:paraId="2CF1A2A3" w14:textId="77777777" w:rsidR="00CA5362" w:rsidRPr="00274A30" w:rsidRDefault="00CA5362" w:rsidP="006603B5">
                        <w:pPr>
                          <w:rPr>
                            <w:rFonts w:asciiTheme="minorHAnsi" w:hAnsiTheme="minorHAnsi" w:cstheme="minorHAnsi"/>
                          </w:rPr>
                        </w:pPr>
                      </w:p>
                    </w:tc>
                  </w:tr>
                  <w:tr w:rsidR="00CA5362" w:rsidRPr="00274A30" w14:paraId="4840DE27" w14:textId="77777777" w:rsidTr="006603B5">
                    <w:trPr>
                      <w:trHeight w:val="510"/>
                    </w:trPr>
                    <w:tc>
                      <w:tcPr>
                        <w:tcW w:w="2004" w:type="dxa"/>
                        <w:vAlign w:val="center"/>
                      </w:tcPr>
                      <w:p w14:paraId="07B03EBA" w14:textId="77777777" w:rsidR="00CA5362" w:rsidRPr="00274A30" w:rsidRDefault="00CA5362" w:rsidP="006603B5">
                        <w:pPr>
                          <w:jc w:val="center"/>
                          <w:rPr>
                            <w:rFonts w:asciiTheme="minorHAnsi" w:hAnsiTheme="minorHAnsi" w:cstheme="minorHAnsi"/>
                          </w:rPr>
                        </w:pPr>
                        <w:r w:rsidRPr="00274A30">
                          <w:rPr>
                            <w:rFonts w:asciiTheme="minorHAnsi" w:hAnsiTheme="minorHAnsi" w:cstheme="minorHAnsi"/>
                          </w:rPr>
                          <w:t>Classe ….</w:t>
                        </w:r>
                      </w:p>
                    </w:tc>
                    <w:tc>
                      <w:tcPr>
                        <w:tcW w:w="1265" w:type="dxa"/>
                      </w:tcPr>
                      <w:p w14:paraId="0F630B56" w14:textId="77777777" w:rsidR="00CA5362" w:rsidRPr="00274A30" w:rsidRDefault="00CA5362" w:rsidP="006603B5">
                        <w:pPr>
                          <w:rPr>
                            <w:rFonts w:asciiTheme="minorHAnsi" w:hAnsiTheme="minorHAnsi" w:cstheme="minorHAnsi"/>
                          </w:rPr>
                        </w:pPr>
                      </w:p>
                    </w:tc>
                    <w:tc>
                      <w:tcPr>
                        <w:tcW w:w="1237" w:type="dxa"/>
                      </w:tcPr>
                      <w:p w14:paraId="65B6AAB2" w14:textId="77777777" w:rsidR="00CA5362" w:rsidRPr="00274A30" w:rsidRDefault="00CA5362" w:rsidP="006603B5">
                        <w:pPr>
                          <w:rPr>
                            <w:rFonts w:asciiTheme="minorHAnsi" w:hAnsiTheme="minorHAnsi" w:cstheme="minorHAnsi"/>
                          </w:rPr>
                        </w:pPr>
                      </w:p>
                    </w:tc>
                    <w:tc>
                      <w:tcPr>
                        <w:tcW w:w="1134" w:type="dxa"/>
                      </w:tcPr>
                      <w:p w14:paraId="2BBF614E" w14:textId="77777777" w:rsidR="00CA5362" w:rsidRPr="00274A30" w:rsidRDefault="00CA5362" w:rsidP="006603B5">
                        <w:pPr>
                          <w:rPr>
                            <w:rFonts w:asciiTheme="minorHAnsi" w:hAnsiTheme="minorHAnsi" w:cstheme="minorHAnsi"/>
                          </w:rPr>
                        </w:pPr>
                      </w:p>
                    </w:tc>
                    <w:tc>
                      <w:tcPr>
                        <w:tcW w:w="1134" w:type="dxa"/>
                      </w:tcPr>
                      <w:p w14:paraId="6804C3BA" w14:textId="77777777" w:rsidR="00CA5362" w:rsidRPr="00274A30" w:rsidRDefault="00CA5362" w:rsidP="006603B5">
                        <w:pPr>
                          <w:rPr>
                            <w:rFonts w:asciiTheme="minorHAnsi" w:hAnsiTheme="minorHAnsi" w:cstheme="minorHAnsi"/>
                          </w:rPr>
                        </w:pPr>
                      </w:p>
                    </w:tc>
                    <w:tc>
                      <w:tcPr>
                        <w:tcW w:w="1134" w:type="dxa"/>
                      </w:tcPr>
                      <w:p w14:paraId="19D5A0F9" w14:textId="77777777" w:rsidR="00CA5362" w:rsidRPr="00274A30" w:rsidRDefault="00CA5362" w:rsidP="006603B5">
                        <w:pPr>
                          <w:rPr>
                            <w:rFonts w:asciiTheme="minorHAnsi" w:hAnsiTheme="minorHAnsi" w:cstheme="minorHAnsi"/>
                          </w:rPr>
                        </w:pPr>
                      </w:p>
                    </w:tc>
                    <w:tc>
                      <w:tcPr>
                        <w:tcW w:w="1134" w:type="dxa"/>
                      </w:tcPr>
                      <w:p w14:paraId="338D213D" w14:textId="77777777" w:rsidR="00CA5362" w:rsidRPr="00274A30" w:rsidRDefault="00CA5362" w:rsidP="006603B5">
                        <w:pPr>
                          <w:rPr>
                            <w:rFonts w:asciiTheme="minorHAnsi" w:hAnsiTheme="minorHAnsi" w:cstheme="minorHAnsi"/>
                          </w:rPr>
                        </w:pPr>
                      </w:p>
                    </w:tc>
                  </w:tr>
                  <w:tr w:rsidR="00CA5362" w:rsidRPr="00274A30" w14:paraId="5BE82ED5" w14:textId="77777777" w:rsidTr="006603B5">
                    <w:trPr>
                      <w:trHeight w:val="510"/>
                    </w:trPr>
                    <w:tc>
                      <w:tcPr>
                        <w:tcW w:w="2004" w:type="dxa"/>
                        <w:vAlign w:val="center"/>
                      </w:tcPr>
                      <w:p w14:paraId="7B975276" w14:textId="77777777" w:rsidR="00CA5362" w:rsidRPr="00274A30" w:rsidRDefault="00CA5362" w:rsidP="006603B5">
                        <w:pPr>
                          <w:rPr>
                            <w:rFonts w:asciiTheme="minorHAnsi" w:hAnsiTheme="minorHAnsi" w:cstheme="minorHAnsi"/>
                            <w:b/>
                          </w:rPr>
                        </w:pPr>
                        <w:r w:rsidRPr="00274A30">
                          <w:rPr>
                            <w:rFonts w:asciiTheme="minorHAnsi" w:hAnsiTheme="minorHAnsi" w:cstheme="minorHAnsi"/>
                            <w:b/>
                          </w:rPr>
                          <w:t xml:space="preserve">         TOTAUX</w:t>
                        </w:r>
                      </w:p>
                    </w:tc>
                    <w:tc>
                      <w:tcPr>
                        <w:tcW w:w="1265" w:type="dxa"/>
                      </w:tcPr>
                      <w:p w14:paraId="77435FF7" w14:textId="77777777" w:rsidR="00CA5362" w:rsidRPr="00274A30" w:rsidRDefault="00CA5362" w:rsidP="006603B5">
                        <w:pPr>
                          <w:rPr>
                            <w:rFonts w:asciiTheme="minorHAnsi" w:hAnsiTheme="minorHAnsi" w:cstheme="minorHAnsi"/>
                          </w:rPr>
                        </w:pPr>
                      </w:p>
                    </w:tc>
                    <w:tc>
                      <w:tcPr>
                        <w:tcW w:w="1237" w:type="dxa"/>
                      </w:tcPr>
                      <w:p w14:paraId="6EC58488" w14:textId="77777777" w:rsidR="00CA5362" w:rsidRPr="00274A30" w:rsidRDefault="00CA5362" w:rsidP="006603B5">
                        <w:pPr>
                          <w:rPr>
                            <w:rFonts w:asciiTheme="minorHAnsi" w:hAnsiTheme="minorHAnsi" w:cstheme="minorHAnsi"/>
                          </w:rPr>
                        </w:pPr>
                      </w:p>
                    </w:tc>
                    <w:tc>
                      <w:tcPr>
                        <w:tcW w:w="1134" w:type="dxa"/>
                      </w:tcPr>
                      <w:p w14:paraId="2A7A54B6" w14:textId="77777777" w:rsidR="00CA5362" w:rsidRPr="00274A30" w:rsidRDefault="00CA5362" w:rsidP="006603B5">
                        <w:pPr>
                          <w:rPr>
                            <w:rFonts w:asciiTheme="minorHAnsi" w:hAnsiTheme="minorHAnsi" w:cstheme="minorHAnsi"/>
                          </w:rPr>
                        </w:pPr>
                      </w:p>
                    </w:tc>
                    <w:tc>
                      <w:tcPr>
                        <w:tcW w:w="1134" w:type="dxa"/>
                      </w:tcPr>
                      <w:p w14:paraId="321094F9" w14:textId="77777777" w:rsidR="00CA5362" w:rsidRPr="00274A30" w:rsidRDefault="00CA5362" w:rsidP="006603B5">
                        <w:pPr>
                          <w:rPr>
                            <w:rFonts w:asciiTheme="minorHAnsi" w:hAnsiTheme="minorHAnsi" w:cstheme="minorHAnsi"/>
                          </w:rPr>
                        </w:pPr>
                      </w:p>
                    </w:tc>
                    <w:tc>
                      <w:tcPr>
                        <w:tcW w:w="1134" w:type="dxa"/>
                      </w:tcPr>
                      <w:p w14:paraId="412FD98B" w14:textId="77777777" w:rsidR="00CA5362" w:rsidRPr="00274A30" w:rsidRDefault="00CA5362" w:rsidP="006603B5">
                        <w:pPr>
                          <w:rPr>
                            <w:rFonts w:asciiTheme="minorHAnsi" w:hAnsiTheme="minorHAnsi" w:cstheme="minorHAnsi"/>
                          </w:rPr>
                        </w:pPr>
                      </w:p>
                    </w:tc>
                    <w:tc>
                      <w:tcPr>
                        <w:tcW w:w="1134" w:type="dxa"/>
                      </w:tcPr>
                      <w:p w14:paraId="63B96F1A" w14:textId="77777777" w:rsidR="00CA5362" w:rsidRPr="00274A30" w:rsidRDefault="00CA5362" w:rsidP="006603B5">
                        <w:pPr>
                          <w:rPr>
                            <w:rFonts w:asciiTheme="minorHAnsi" w:hAnsiTheme="minorHAnsi" w:cstheme="minorHAnsi"/>
                          </w:rPr>
                        </w:pPr>
                      </w:p>
                    </w:tc>
                  </w:tr>
                </w:tbl>
                <w:p w14:paraId="75597AEA" w14:textId="77777777" w:rsidR="00CA5362" w:rsidRPr="00274A30" w:rsidRDefault="00CA5362" w:rsidP="00CA5362">
                  <w:pPr>
                    <w:rPr>
                      <w:rFonts w:asciiTheme="minorHAnsi" w:hAnsiTheme="minorHAnsi" w:cstheme="minorHAnsi"/>
                      <w:sz w:val="16"/>
                      <w:szCs w:val="16"/>
                    </w:rPr>
                  </w:pPr>
                </w:p>
                <w:p w14:paraId="04CD6589" w14:textId="77777777" w:rsidR="00CA5362" w:rsidRPr="00274A30" w:rsidRDefault="00CA5362" w:rsidP="00CA5362">
                  <w:pPr>
                    <w:tabs>
                      <w:tab w:val="right" w:pos="9072"/>
                    </w:tabs>
                    <w:rPr>
                      <w:rFonts w:asciiTheme="minorHAnsi" w:hAnsiTheme="minorHAnsi" w:cstheme="minorHAnsi"/>
                    </w:rPr>
                  </w:pPr>
                  <w:r w:rsidRPr="00274A30">
                    <w:rPr>
                      <w:rFonts w:asciiTheme="minorHAnsi" w:hAnsiTheme="minorHAnsi" w:cstheme="minorHAnsi"/>
                    </w:rPr>
                    <w:tab/>
                    <w:t>Soit :         % de participation</w:t>
                  </w:r>
                </w:p>
                <w:p w14:paraId="56BCFC6E" w14:textId="77777777" w:rsidR="00CA5362" w:rsidRPr="00274A30" w:rsidRDefault="00CA5362" w:rsidP="00CA5362">
                  <w:pPr>
                    <w:tabs>
                      <w:tab w:val="right" w:pos="9072"/>
                    </w:tabs>
                    <w:rPr>
                      <w:rFonts w:asciiTheme="minorHAnsi" w:hAnsiTheme="minorHAnsi" w:cstheme="min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070"/>
                    <w:gridCol w:w="3071"/>
                    <w:gridCol w:w="3071"/>
                  </w:tblGrid>
                  <w:tr w:rsidR="00CA5362" w:rsidRPr="00274A30" w14:paraId="1AB43ED6" w14:textId="77777777" w:rsidTr="006603B5">
                    <w:trPr>
                      <w:trHeight w:val="312"/>
                    </w:trPr>
                    <w:tc>
                      <w:tcPr>
                        <w:tcW w:w="3070" w:type="dxa"/>
                        <w:vMerge w:val="restart"/>
                        <w:vAlign w:val="center"/>
                      </w:tcPr>
                      <w:p w14:paraId="2B2CE2A0" w14:textId="77777777" w:rsidR="00CA5362" w:rsidRPr="00274A30" w:rsidRDefault="00CA5362" w:rsidP="006603B5">
                        <w:pPr>
                          <w:tabs>
                            <w:tab w:val="right" w:pos="9072"/>
                          </w:tabs>
                          <w:jc w:val="center"/>
                          <w:rPr>
                            <w:rFonts w:asciiTheme="minorHAnsi" w:hAnsiTheme="minorHAnsi" w:cstheme="minorHAnsi"/>
                            <w:b/>
                          </w:rPr>
                        </w:pPr>
                        <w:r w:rsidRPr="00274A30">
                          <w:rPr>
                            <w:rFonts w:asciiTheme="minorHAnsi" w:hAnsiTheme="minorHAnsi" w:cstheme="minorHAnsi"/>
                            <w:b/>
                          </w:rPr>
                          <w:t>Elève(s) non-participant(es)</w:t>
                        </w:r>
                      </w:p>
                    </w:tc>
                    <w:tc>
                      <w:tcPr>
                        <w:tcW w:w="3071" w:type="dxa"/>
                      </w:tcPr>
                      <w:p w14:paraId="73FEE5B8" w14:textId="77777777" w:rsidR="00CA5362" w:rsidRPr="00274A30" w:rsidRDefault="00CA5362" w:rsidP="006603B5">
                        <w:pPr>
                          <w:tabs>
                            <w:tab w:val="right" w:pos="9072"/>
                          </w:tabs>
                          <w:jc w:val="center"/>
                          <w:rPr>
                            <w:rFonts w:asciiTheme="minorHAnsi" w:hAnsiTheme="minorHAnsi" w:cstheme="minorHAnsi"/>
                          </w:rPr>
                        </w:pPr>
                        <w:r w:rsidRPr="00274A30">
                          <w:rPr>
                            <w:rFonts w:asciiTheme="minorHAnsi" w:hAnsiTheme="minorHAnsi" w:cstheme="minorHAnsi"/>
                          </w:rPr>
                          <w:t>Nom et prénom</w:t>
                        </w:r>
                      </w:p>
                    </w:tc>
                    <w:tc>
                      <w:tcPr>
                        <w:tcW w:w="3071" w:type="dxa"/>
                      </w:tcPr>
                      <w:p w14:paraId="14BFBCA2" w14:textId="77777777" w:rsidR="00CA5362" w:rsidRPr="00274A30" w:rsidRDefault="00CA5362" w:rsidP="006603B5">
                        <w:pPr>
                          <w:tabs>
                            <w:tab w:val="right" w:pos="9072"/>
                          </w:tabs>
                          <w:jc w:val="center"/>
                          <w:rPr>
                            <w:rFonts w:asciiTheme="minorHAnsi" w:hAnsiTheme="minorHAnsi" w:cstheme="minorHAnsi"/>
                          </w:rPr>
                        </w:pPr>
                        <w:r w:rsidRPr="00274A30">
                          <w:rPr>
                            <w:rFonts w:asciiTheme="minorHAnsi" w:hAnsiTheme="minorHAnsi" w:cstheme="minorHAnsi"/>
                          </w:rPr>
                          <w:t>Motif de non-participation</w:t>
                        </w:r>
                      </w:p>
                    </w:tc>
                  </w:tr>
                  <w:tr w:rsidR="00CA5362" w:rsidRPr="00274A30" w14:paraId="33796461" w14:textId="77777777" w:rsidTr="006603B5">
                    <w:trPr>
                      <w:trHeight w:val="312"/>
                    </w:trPr>
                    <w:tc>
                      <w:tcPr>
                        <w:tcW w:w="3070" w:type="dxa"/>
                        <w:vMerge/>
                      </w:tcPr>
                      <w:p w14:paraId="0FDB6320" w14:textId="77777777" w:rsidR="00CA5362" w:rsidRPr="00274A30" w:rsidRDefault="00CA5362" w:rsidP="006603B5">
                        <w:pPr>
                          <w:tabs>
                            <w:tab w:val="right" w:pos="9072"/>
                          </w:tabs>
                          <w:rPr>
                            <w:rFonts w:asciiTheme="minorHAnsi" w:hAnsiTheme="minorHAnsi" w:cstheme="minorHAnsi"/>
                            <w:sz w:val="16"/>
                            <w:szCs w:val="16"/>
                          </w:rPr>
                        </w:pPr>
                      </w:p>
                    </w:tc>
                    <w:tc>
                      <w:tcPr>
                        <w:tcW w:w="3071" w:type="dxa"/>
                      </w:tcPr>
                      <w:p w14:paraId="6E766BC2" w14:textId="77777777" w:rsidR="00CA5362" w:rsidRPr="00274A30" w:rsidRDefault="00CA5362" w:rsidP="006603B5">
                        <w:pPr>
                          <w:tabs>
                            <w:tab w:val="right" w:pos="9072"/>
                          </w:tabs>
                          <w:rPr>
                            <w:rFonts w:asciiTheme="minorHAnsi" w:hAnsiTheme="minorHAnsi" w:cstheme="minorHAnsi"/>
                            <w:sz w:val="16"/>
                            <w:szCs w:val="16"/>
                          </w:rPr>
                        </w:pPr>
                      </w:p>
                    </w:tc>
                    <w:tc>
                      <w:tcPr>
                        <w:tcW w:w="3071" w:type="dxa"/>
                      </w:tcPr>
                      <w:p w14:paraId="5010E6F7" w14:textId="77777777" w:rsidR="00CA5362" w:rsidRPr="00274A30" w:rsidRDefault="00CA5362" w:rsidP="006603B5">
                        <w:pPr>
                          <w:tabs>
                            <w:tab w:val="right" w:pos="9072"/>
                          </w:tabs>
                          <w:rPr>
                            <w:rFonts w:asciiTheme="minorHAnsi" w:hAnsiTheme="minorHAnsi" w:cstheme="minorHAnsi"/>
                            <w:sz w:val="16"/>
                            <w:szCs w:val="16"/>
                          </w:rPr>
                        </w:pPr>
                      </w:p>
                    </w:tc>
                  </w:tr>
                  <w:tr w:rsidR="00CA5362" w:rsidRPr="00274A30" w14:paraId="6FAC1B78" w14:textId="77777777" w:rsidTr="006603B5">
                    <w:trPr>
                      <w:trHeight w:val="312"/>
                    </w:trPr>
                    <w:tc>
                      <w:tcPr>
                        <w:tcW w:w="3070" w:type="dxa"/>
                        <w:vMerge/>
                      </w:tcPr>
                      <w:p w14:paraId="530C9E20" w14:textId="77777777" w:rsidR="00CA5362" w:rsidRPr="00274A30" w:rsidRDefault="00CA5362" w:rsidP="006603B5">
                        <w:pPr>
                          <w:tabs>
                            <w:tab w:val="right" w:pos="9072"/>
                          </w:tabs>
                          <w:rPr>
                            <w:rFonts w:asciiTheme="minorHAnsi" w:hAnsiTheme="minorHAnsi" w:cstheme="minorHAnsi"/>
                            <w:sz w:val="16"/>
                            <w:szCs w:val="16"/>
                          </w:rPr>
                        </w:pPr>
                      </w:p>
                    </w:tc>
                    <w:tc>
                      <w:tcPr>
                        <w:tcW w:w="3071" w:type="dxa"/>
                      </w:tcPr>
                      <w:p w14:paraId="261B1701" w14:textId="77777777" w:rsidR="00CA5362" w:rsidRPr="00274A30" w:rsidRDefault="00CA5362" w:rsidP="006603B5">
                        <w:pPr>
                          <w:tabs>
                            <w:tab w:val="right" w:pos="9072"/>
                          </w:tabs>
                          <w:rPr>
                            <w:rFonts w:asciiTheme="minorHAnsi" w:hAnsiTheme="minorHAnsi" w:cstheme="minorHAnsi"/>
                            <w:sz w:val="16"/>
                            <w:szCs w:val="16"/>
                          </w:rPr>
                        </w:pPr>
                      </w:p>
                    </w:tc>
                    <w:tc>
                      <w:tcPr>
                        <w:tcW w:w="3071" w:type="dxa"/>
                      </w:tcPr>
                      <w:p w14:paraId="784E51FC" w14:textId="77777777" w:rsidR="00CA5362" w:rsidRPr="00274A30" w:rsidRDefault="00CA5362" w:rsidP="006603B5">
                        <w:pPr>
                          <w:tabs>
                            <w:tab w:val="right" w:pos="9072"/>
                          </w:tabs>
                          <w:rPr>
                            <w:rFonts w:asciiTheme="minorHAnsi" w:hAnsiTheme="minorHAnsi" w:cstheme="minorHAnsi"/>
                            <w:sz w:val="16"/>
                            <w:szCs w:val="16"/>
                          </w:rPr>
                        </w:pPr>
                      </w:p>
                    </w:tc>
                  </w:tr>
                  <w:tr w:rsidR="00CA5362" w:rsidRPr="00274A30" w14:paraId="22A928E6" w14:textId="77777777" w:rsidTr="006603B5">
                    <w:trPr>
                      <w:trHeight w:val="312"/>
                    </w:trPr>
                    <w:tc>
                      <w:tcPr>
                        <w:tcW w:w="3070" w:type="dxa"/>
                        <w:vMerge/>
                      </w:tcPr>
                      <w:p w14:paraId="38A6AC3A" w14:textId="77777777" w:rsidR="00CA5362" w:rsidRPr="00274A30" w:rsidRDefault="00CA5362" w:rsidP="006603B5">
                        <w:pPr>
                          <w:tabs>
                            <w:tab w:val="right" w:pos="9072"/>
                          </w:tabs>
                          <w:rPr>
                            <w:rFonts w:asciiTheme="minorHAnsi" w:hAnsiTheme="minorHAnsi" w:cstheme="minorHAnsi"/>
                            <w:sz w:val="16"/>
                            <w:szCs w:val="16"/>
                          </w:rPr>
                        </w:pPr>
                      </w:p>
                    </w:tc>
                    <w:tc>
                      <w:tcPr>
                        <w:tcW w:w="3071" w:type="dxa"/>
                      </w:tcPr>
                      <w:p w14:paraId="6D29FA9E" w14:textId="77777777" w:rsidR="00CA5362" w:rsidRPr="00274A30" w:rsidRDefault="00CA5362" w:rsidP="006603B5">
                        <w:pPr>
                          <w:tabs>
                            <w:tab w:val="right" w:pos="9072"/>
                          </w:tabs>
                          <w:rPr>
                            <w:rFonts w:asciiTheme="minorHAnsi" w:hAnsiTheme="minorHAnsi" w:cstheme="minorHAnsi"/>
                            <w:sz w:val="16"/>
                            <w:szCs w:val="16"/>
                          </w:rPr>
                        </w:pPr>
                      </w:p>
                    </w:tc>
                    <w:tc>
                      <w:tcPr>
                        <w:tcW w:w="3071" w:type="dxa"/>
                      </w:tcPr>
                      <w:p w14:paraId="7E807F86" w14:textId="77777777" w:rsidR="00CA5362" w:rsidRPr="00274A30" w:rsidRDefault="00CA5362" w:rsidP="006603B5">
                        <w:pPr>
                          <w:tabs>
                            <w:tab w:val="right" w:pos="9072"/>
                          </w:tabs>
                          <w:rPr>
                            <w:rFonts w:asciiTheme="minorHAnsi" w:hAnsiTheme="minorHAnsi" w:cstheme="minorHAnsi"/>
                            <w:sz w:val="16"/>
                            <w:szCs w:val="16"/>
                          </w:rPr>
                        </w:pPr>
                      </w:p>
                    </w:tc>
                  </w:tr>
                </w:tbl>
                <w:p w14:paraId="4E92C4B7" w14:textId="77777777" w:rsidR="00CA5362" w:rsidRPr="00274A30" w:rsidRDefault="00CA5362" w:rsidP="00CA5362">
                  <w:pPr>
                    <w:tabs>
                      <w:tab w:val="right" w:pos="9072"/>
                    </w:tabs>
                    <w:jc w:val="center"/>
                    <w:rPr>
                      <w:rFonts w:asciiTheme="minorHAnsi" w:hAnsiTheme="minorHAnsi" w:cstheme="minorHAnsi"/>
                      <w:sz w:val="16"/>
                      <w:szCs w:val="16"/>
                    </w:rPr>
                  </w:pPr>
                </w:p>
                <w:p w14:paraId="6F916D0E" w14:textId="77777777" w:rsidR="00CA5362" w:rsidRPr="00274A30" w:rsidRDefault="00CA5362" w:rsidP="00CA5362">
                  <w:pPr>
                    <w:jc w:val="center"/>
                    <w:rPr>
                      <w:rFonts w:asciiTheme="minorHAnsi" w:hAnsiTheme="minorHAnsi" w:cstheme="minorHAnsi"/>
                      <w:b/>
                      <w:u w:val="single"/>
                    </w:rPr>
                  </w:pPr>
                </w:p>
                <w:p w14:paraId="3911A45A" w14:textId="77777777" w:rsidR="00CA5362" w:rsidRPr="00274A30" w:rsidRDefault="00CA5362" w:rsidP="00CA5362">
                  <w:pPr>
                    <w:jc w:val="center"/>
                    <w:rPr>
                      <w:rFonts w:asciiTheme="minorHAnsi" w:hAnsiTheme="minorHAnsi" w:cstheme="minorHAnsi"/>
                      <w:b/>
                      <w:u w:val="single"/>
                    </w:rPr>
                  </w:pPr>
                </w:p>
                <w:p w14:paraId="74DAEAAE" w14:textId="77777777" w:rsidR="00CA5362" w:rsidRPr="00274A30" w:rsidRDefault="00CA5362" w:rsidP="00CA5362">
                  <w:pPr>
                    <w:rPr>
                      <w:rFonts w:asciiTheme="minorHAnsi" w:hAnsiTheme="minorHAnsi" w:cstheme="minorHAnsi"/>
                      <w:u w:val="single"/>
                    </w:rPr>
                  </w:pPr>
                  <w:r w:rsidRPr="00274A30">
                    <w:rPr>
                      <w:rFonts w:asciiTheme="minorHAnsi" w:hAnsiTheme="minorHAnsi" w:cstheme="minorHAnsi"/>
                      <w:u w:val="single"/>
                    </w:rPr>
                    <w:t>COORDONNEES COMPLETES</w:t>
                  </w:r>
                  <w:r w:rsidRPr="00274A30">
                    <w:rPr>
                      <w:rFonts w:asciiTheme="minorHAnsi" w:hAnsiTheme="minorHAnsi" w:cstheme="minorHAnsi"/>
                    </w:rPr>
                    <w:t> :</w:t>
                  </w:r>
                </w:p>
                <w:p w14:paraId="0D6A1B30" w14:textId="77777777" w:rsidR="00CA5362" w:rsidRPr="00274A30" w:rsidRDefault="00CA5362" w:rsidP="00CA5362">
                  <w:pPr>
                    <w:rPr>
                      <w:rFonts w:asciiTheme="minorHAnsi" w:hAnsiTheme="minorHAnsi" w:cstheme="minorHAnsi"/>
                      <w:u w:val="single"/>
                    </w:rPr>
                  </w:pPr>
                </w:p>
                <w:p w14:paraId="3AA1AB39" w14:textId="77777777" w:rsidR="00CA5362" w:rsidRPr="00274A30" w:rsidRDefault="00CA5362" w:rsidP="00CA5362">
                  <w:pPr>
                    <w:rPr>
                      <w:rFonts w:asciiTheme="minorHAnsi" w:hAnsiTheme="minorHAnsi" w:cstheme="minorHAnsi"/>
                    </w:rPr>
                  </w:pPr>
                  <w:r w:rsidRPr="00274A30">
                    <w:rPr>
                      <w:rFonts w:asciiTheme="minorHAnsi" w:hAnsiTheme="minorHAnsi" w:cstheme="minorHAnsi"/>
                    </w:rPr>
                    <w:t xml:space="preserve">du </w:t>
                  </w:r>
                  <w:r w:rsidRPr="00274A30">
                    <w:rPr>
                      <w:rFonts w:asciiTheme="minorHAnsi" w:hAnsiTheme="minorHAnsi" w:cstheme="minorHAnsi"/>
                      <w:b/>
                    </w:rPr>
                    <w:t>médecin local </w:t>
                  </w:r>
                  <w:r w:rsidRPr="00274A30">
                    <w:rPr>
                      <w:rFonts w:asciiTheme="minorHAnsi" w:hAnsiTheme="minorHAnsi" w:cstheme="minorHAnsi"/>
                    </w:rPr>
                    <w:t>:</w:t>
                  </w:r>
                </w:p>
                <w:p w14:paraId="673278AE" w14:textId="77777777" w:rsidR="00CA5362" w:rsidRPr="00274A30" w:rsidRDefault="00CA5362" w:rsidP="00CA5362">
                  <w:pPr>
                    <w:tabs>
                      <w:tab w:val="left" w:pos="567"/>
                      <w:tab w:val="right" w:leader="dot" w:pos="3060"/>
                    </w:tabs>
                    <w:rPr>
                      <w:rFonts w:asciiTheme="minorHAnsi" w:hAnsiTheme="minorHAnsi" w:cstheme="minorHAnsi"/>
                    </w:rPr>
                  </w:pPr>
                  <w:r w:rsidRPr="00274A30">
                    <w:rPr>
                      <w:rFonts w:asciiTheme="minorHAnsi" w:hAnsiTheme="minorHAnsi" w:cstheme="minorHAnsi"/>
                    </w:rPr>
                    <w:t>Nom :</w:t>
                  </w:r>
                  <w:r w:rsidRPr="00274A30">
                    <w:rPr>
                      <w:rFonts w:asciiTheme="minorHAnsi" w:hAnsiTheme="minorHAnsi" w:cstheme="minorHAnsi"/>
                    </w:rPr>
                    <w:tab/>
                  </w:r>
                </w:p>
                <w:p w14:paraId="164C9649" w14:textId="77777777" w:rsidR="00CA5362" w:rsidRPr="00274A30" w:rsidRDefault="00CA5362" w:rsidP="00CA5362">
                  <w:pPr>
                    <w:tabs>
                      <w:tab w:val="left" w:pos="851"/>
                      <w:tab w:val="right" w:leader="dot" w:pos="3060"/>
                    </w:tabs>
                    <w:rPr>
                      <w:rFonts w:asciiTheme="minorHAnsi" w:hAnsiTheme="minorHAnsi" w:cstheme="minorHAnsi"/>
                    </w:rPr>
                  </w:pPr>
                  <w:r w:rsidRPr="00274A30">
                    <w:rPr>
                      <w:rFonts w:asciiTheme="minorHAnsi" w:hAnsiTheme="minorHAnsi" w:cstheme="minorHAnsi"/>
                    </w:rPr>
                    <w:t>Prénom :</w:t>
                  </w:r>
                  <w:r w:rsidRPr="00274A30">
                    <w:rPr>
                      <w:rFonts w:asciiTheme="minorHAnsi" w:hAnsiTheme="minorHAnsi" w:cstheme="minorHAnsi"/>
                    </w:rPr>
                    <w:tab/>
                  </w:r>
                </w:p>
                <w:p w14:paraId="132E37A7" w14:textId="77777777" w:rsidR="00CA5362" w:rsidRPr="00274A30" w:rsidRDefault="00CA5362" w:rsidP="00CA5362">
                  <w:pPr>
                    <w:tabs>
                      <w:tab w:val="left" w:pos="851"/>
                      <w:tab w:val="right" w:leader="dot" w:pos="3060"/>
                    </w:tabs>
                    <w:rPr>
                      <w:rFonts w:asciiTheme="minorHAnsi" w:hAnsiTheme="minorHAnsi" w:cstheme="minorHAnsi"/>
                    </w:rPr>
                  </w:pPr>
                  <w:r w:rsidRPr="00274A30">
                    <w:rPr>
                      <w:rFonts w:asciiTheme="minorHAnsi" w:hAnsiTheme="minorHAnsi" w:cstheme="minorHAnsi"/>
                    </w:rPr>
                    <w:t>Adresse :</w:t>
                  </w:r>
                  <w:r w:rsidRPr="00274A30">
                    <w:rPr>
                      <w:rFonts w:asciiTheme="minorHAnsi" w:hAnsiTheme="minorHAnsi" w:cstheme="minorHAnsi"/>
                    </w:rPr>
                    <w:tab/>
                  </w:r>
                </w:p>
                <w:p w14:paraId="6F19BFEE" w14:textId="77777777" w:rsidR="00CA5362" w:rsidRPr="00274A30" w:rsidRDefault="00CA5362" w:rsidP="00CA5362">
                  <w:pPr>
                    <w:rPr>
                      <w:rFonts w:asciiTheme="minorHAnsi" w:hAnsiTheme="minorHAnsi" w:cstheme="minorHAnsi"/>
                    </w:rPr>
                  </w:pPr>
                </w:p>
                <w:p w14:paraId="49E50B7D" w14:textId="77777777" w:rsidR="00CA5362" w:rsidRPr="00274A30" w:rsidRDefault="00CA5362" w:rsidP="00CA5362">
                  <w:pPr>
                    <w:tabs>
                      <w:tab w:val="left" w:pos="1134"/>
                      <w:tab w:val="right" w:leader="dot" w:pos="3060"/>
                    </w:tabs>
                    <w:rPr>
                      <w:rFonts w:asciiTheme="minorHAnsi" w:hAnsiTheme="minorHAnsi" w:cstheme="minorHAnsi"/>
                    </w:rPr>
                  </w:pPr>
                  <w:r w:rsidRPr="00274A30">
                    <w:rPr>
                      <w:rFonts w:asciiTheme="minorHAnsi" w:hAnsiTheme="minorHAnsi" w:cstheme="minorHAnsi"/>
                    </w:rPr>
                    <w:t>Téléphone :</w:t>
                  </w:r>
                  <w:r w:rsidRPr="00274A30">
                    <w:rPr>
                      <w:rFonts w:asciiTheme="minorHAnsi" w:hAnsiTheme="minorHAnsi" w:cstheme="minorHAnsi"/>
                    </w:rPr>
                    <w:tab/>
                  </w:r>
                </w:p>
                <w:p w14:paraId="72F6A854" w14:textId="77777777" w:rsidR="00CA5362" w:rsidRPr="00274A30" w:rsidRDefault="00CA5362" w:rsidP="00CA5362">
                  <w:pPr>
                    <w:tabs>
                      <w:tab w:val="left" w:pos="1605"/>
                    </w:tabs>
                    <w:rPr>
                      <w:rFonts w:asciiTheme="minorHAnsi" w:hAnsiTheme="minorHAnsi" w:cstheme="minorHAnsi"/>
                      <w:sz w:val="28"/>
                      <w:szCs w:val="28"/>
                    </w:rPr>
                  </w:pPr>
                  <w:r w:rsidRPr="00274A30">
                    <w:rPr>
                      <w:rFonts w:asciiTheme="minorHAnsi" w:hAnsiTheme="minorHAnsi" w:cstheme="minorHAnsi"/>
                      <w:sz w:val="28"/>
                      <w:szCs w:val="28"/>
                    </w:rPr>
                    <w:tab/>
                  </w:r>
                </w:p>
                <w:p w14:paraId="7BA48A42" w14:textId="77777777" w:rsidR="00CA5362" w:rsidRPr="00274A30" w:rsidRDefault="00CA5362" w:rsidP="00CA5362">
                  <w:pPr>
                    <w:tabs>
                      <w:tab w:val="left" w:pos="1605"/>
                    </w:tabs>
                    <w:rPr>
                      <w:rFonts w:asciiTheme="minorHAnsi" w:hAnsiTheme="minorHAnsi" w:cstheme="minorHAnsi"/>
                      <w:b/>
                    </w:rPr>
                  </w:pPr>
                  <w:r w:rsidRPr="00274A30">
                    <w:rPr>
                      <w:rFonts w:asciiTheme="minorHAnsi" w:hAnsiTheme="minorHAnsi" w:cstheme="minorHAnsi"/>
                    </w:rPr>
                    <w:t xml:space="preserve">du </w:t>
                  </w:r>
                  <w:r w:rsidRPr="00274A30">
                    <w:rPr>
                      <w:rFonts w:asciiTheme="minorHAnsi" w:hAnsiTheme="minorHAnsi" w:cstheme="minorHAnsi"/>
                      <w:b/>
                    </w:rPr>
                    <w:t>Centre hospitalier le plus proche :</w:t>
                  </w:r>
                </w:p>
                <w:p w14:paraId="72590DF8" w14:textId="77777777" w:rsidR="00CA5362" w:rsidRPr="00274A30" w:rsidRDefault="00CA5362" w:rsidP="00CA5362">
                  <w:pPr>
                    <w:tabs>
                      <w:tab w:val="left" w:pos="567"/>
                      <w:tab w:val="right" w:leader="dot" w:pos="3060"/>
                    </w:tabs>
                    <w:rPr>
                      <w:rFonts w:asciiTheme="minorHAnsi" w:hAnsiTheme="minorHAnsi" w:cstheme="minorHAnsi"/>
                    </w:rPr>
                  </w:pPr>
                  <w:r w:rsidRPr="00274A30">
                    <w:rPr>
                      <w:rFonts w:asciiTheme="minorHAnsi" w:hAnsiTheme="minorHAnsi" w:cstheme="minorHAnsi"/>
                    </w:rPr>
                    <w:t>Dénomination :</w:t>
                  </w:r>
                </w:p>
                <w:p w14:paraId="5D79D702" w14:textId="77777777" w:rsidR="00CA5362" w:rsidRPr="00274A30" w:rsidRDefault="00CA5362" w:rsidP="00CA5362">
                  <w:pPr>
                    <w:tabs>
                      <w:tab w:val="left" w:pos="851"/>
                      <w:tab w:val="right" w:leader="dot" w:pos="3060"/>
                    </w:tabs>
                    <w:rPr>
                      <w:rFonts w:asciiTheme="minorHAnsi" w:hAnsiTheme="minorHAnsi" w:cstheme="minorHAnsi"/>
                    </w:rPr>
                  </w:pPr>
                  <w:r w:rsidRPr="00274A30">
                    <w:rPr>
                      <w:rFonts w:asciiTheme="minorHAnsi" w:hAnsiTheme="minorHAnsi" w:cstheme="minorHAnsi"/>
                    </w:rPr>
                    <w:t>Adresse :</w:t>
                  </w:r>
                  <w:r w:rsidRPr="00274A30">
                    <w:rPr>
                      <w:rFonts w:asciiTheme="minorHAnsi" w:hAnsiTheme="minorHAnsi" w:cstheme="minorHAnsi"/>
                    </w:rPr>
                    <w:tab/>
                  </w:r>
                </w:p>
                <w:p w14:paraId="263A4191" w14:textId="77777777" w:rsidR="00CA5362" w:rsidRPr="00274A30" w:rsidRDefault="00CA5362" w:rsidP="00CA5362">
                  <w:pPr>
                    <w:rPr>
                      <w:rFonts w:asciiTheme="minorHAnsi" w:hAnsiTheme="minorHAnsi" w:cstheme="minorHAnsi"/>
                    </w:rPr>
                  </w:pPr>
                </w:p>
                <w:p w14:paraId="23F2295A" w14:textId="77777777" w:rsidR="00CA5362" w:rsidRPr="00274A30" w:rsidRDefault="00CA5362" w:rsidP="00CA5362">
                  <w:pPr>
                    <w:tabs>
                      <w:tab w:val="left" w:pos="1134"/>
                      <w:tab w:val="right" w:leader="dot" w:pos="3060"/>
                    </w:tabs>
                    <w:rPr>
                      <w:rFonts w:asciiTheme="minorHAnsi" w:hAnsiTheme="minorHAnsi" w:cstheme="minorHAnsi"/>
                    </w:rPr>
                  </w:pPr>
                  <w:r w:rsidRPr="00274A30">
                    <w:rPr>
                      <w:rFonts w:asciiTheme="minorHAnsi" w:hAnsiTheme="minorHAnsi" w:cstheme="minorHAnsi"/>
                    </w:rPr>
                    <w:t>Téléphone :</w:t>
                  </w:r>
                  <w:r w:rsidRPr="00274A30">
                    <w:rPr>
                      <w:rFonts w:asciiTheme="minorHAnsi" w:hAnsiTheme="minorHAnsi" w:cstheme="minorHAnsi"/>
                    </w:rPr>
                    <w:tab/>
                  </w:r>
                </w:p>
                <w:p w14:paraId="1C2914B9" w14:textId="77777777" w:rsidR="00CA5362" w:rsidRPr="00274A30" w:rsidRDefault="00CA5362" w:rsidP="00CA5362">
                  <w:pPr>
                    <w:tabs>
                      <w:tab w:val="left" w:pos="1134"/>
                      <w:tab w:val="right" w:leader="dot" w:pos="3060"/>
                    </w:tabs>
                    <w:rPr>
                      <w:rFonts w:asciiTheme="minorHAnsi" w:hAnsiTheme="minorHAnsi" w:cstheme="minorHAnsi"/>
                    </w:rPr>
                  </w:pPr>
                </w:p>
                <w:p w14:paraId="6F0CCB6E" w14:textId="77777777" w:rsidR="00CA5362" w:rsidRPr="00274A30" w:rsidRDefault="00CA5362" w:rsidP="00CA5362">
                  <w:pPr>
                    <w:tabs>
                      <w:tab w:val="left" w:pos="1134"/>
                      <w:tab w:val="right" w:leader="dot" w:pos="3060"/>
                    </w:tabs>
                    <w:rPr>
                      <w:rFonts w:asciiTheme="minorHAnsi" w:hAnsiTheme="minorHAnsi" w:cstheme="minorHAnsi"/>
                      <w:b/>
                      <w:u w:val="single"/>
                    </w:rPr>
                  </w:pPr>
                  <w:r w:rsidRPr="00274A30">
                    <w:rPr>
                      <w:rFonts w:asciiTheme="minorHAnsi" w:hAnsiTheme="minorHAnsi" w:cstheme="minorHAnsi"/>
                      <w:u w:val="single"/>
                    </w:rPr>
                    <w:t>Contrat d’assurance(s) complémentaire(s) [Société, n° du (des) contrat(s)]:</w:t>
                  </w:r>
                  <w:r w:rsidRPr="00274A30">
                    <w:rPr>
                      <w:rFonts w:asciiTheme="minorHAnsi" w:hAnsiTheme="minorHAnsi" w:cstheme="minorHAnsi"/>
                      <w:b/>
                      <w:u w:val="single"/>
                    </w:rPr>
                    <w:t xml:space="preserve"> </w:t>
                  </w:r>
                </w:p>
                <w:p w14:paraId="58E52D13" w14:textId="77777777" w:rsidR="00CA5362" w:rsidRPr="00274A30" w:rsidRDefault="00CA5362" w:rsidP="00CA5362">
                  <w:pPr>
                    <w:tabs>
                      <w:tab w:val="left" w:pos="1605"/>
                      <w:tab w:val="right" w:pos="9072"/>
                    </w:tabs>
                    <w:rPr>
                      <w:rFonts w:asciiTheme="minorHAnsi" w:hAnsiTheme="minorHAnsi" w:cstheme="minorHAnsi"/>
                      <w:b/>
                    </w:rPr>
                  </w:pPr>
                </w:p>
                <w:p w14:paraId="6AFF2451" w14:textId="77777777" w:rsidR="00CA5362" w:rsidRPr="00274A30" w:rsidRDefault="00CA5362" w:rsidP="00CA5362">
                  <w:pPr>
                    <w:tabs>
                      <w:tab w:val="left" w:pos="1605"/>
                      <w:tab w:val="right" w:pos="9072"/>
                    </w:tabs>
                    <w:rPr>
                      <w:rFonts w:asciiTheme="minorHAnsi" w:hAnsiTheme="minorHAnsi" w:cstheme="minorHAnsi"/>
                      <w:b/>
                    </w:rPr>
                  </w:pPr>
                </w:p>
                <w:p w14:paraId="59211F46" w14:textId="77777777" w:rsidR="00CA5362" w:rsidRPr="00274A30" w:rsidRDefault="00CA5362" w:rsidP="00CA5362">
                  <w:pPr>
                    <w:tabs>
                      <w:tab w:val="left" w:pos="1605"/>
                      <w:tab w:val="right" w:pos="9072"/>
                    </w:tabs>
                    <w:rPr>
                      <w:rFonts w:asciiTheme="minorHAnsi" w:hAnsiTheme="minorHAnsi" w:cstheme="minorHAnsi"/>
                      <w:u w:val="single"/>
                    </w:rPr>
                  </w:pPr>
                  <w:r w:rsidRPr="00274A30">
                    <w:rPr>
                      <w:rFonts w:asciiTheme="minorHAnsi" w:hAnsiTheme="minorHAnsi" w:cstheme="minorHAnsi"/>
                      <w:u w:val="single"/>
                    </w:rPr>
                    <w:t>Coordonnées de l’Ambassade/Consulat belge à l’étranger :</w:t>
                  </w:r>
                </w:p>
                <w:p w14:paraId="66B9B757" w14:textId="77777777" w:rsidR="00CA5362" w:rsidRPr="00274A30" w:rsidRDefault="00CA5362" w:rsidP="00CA5362">
                  <w:pPr>
                    <w:tabs>
                      <w:tab w:val="left" w:pos="1605"/>
                      <w:tab w:val="right" w:pos="9072"/>
                    </w:tabs>
                    <w:rPr>
                      <w:rFonts w:asciiTheme="minorHAnsi" w:hAnsiTheme="minorHAnsi" w:cstheme="minorHAnsi"/>
                      <w:b/>
                    </w:rPr>
                  </w:pPr>
                </w:p>
                <w:p w14:paraId="7DBB688E" w14:textId="77777777" w:rsidR="00CA5362" w:rsidRPr="00274A30" w:rsidRDefault="00CA5362" w:rsidP="00CA5362">
                  <w:pPr>
                    <w:tabs>
                      <w:tab w:val="left" w:pos="1605"/>
                      <w:tab w:val="right" w:pos="9072"/>
                    </w:tabs>
                    <w:rPr>
                      <w:rFonts w:asciiTheme="minorHAnsi" w:hAnsiTheme="minorHAnsi" w:cstheme="minorHAnsi"/>
                      <w:b/>
                    </w:rPr>
                  </w:pPr>
                </w:p>
                <w:p w14:paraId="19A71BA1" w14:textId="15107A36" w:rsidR="00562010" w:rsidRDefault="00562010" w:rsidP="00CA5362">
                  <w:pPr>
                    <w:tabs>
                      <w:tab w:val="left" w:pos="1605"/>
                      <w:tab w:val="right" w:pos="9072"/>
                    </w:tabs>
                    <w:rPr>
                      <w:rFonts w:asciiTheme="minorHAnsi" w:hAnsiTheme="minorHAnsi" w:cstheme="minorHAnsi"/>
                      <w:b/>
                    </w:rPr>
                  </w:pPr>
                  <w:r>
                    <w:rPr>
                      <w:rFonts w:asciiTheme="minorHAnsi" w:hAnsiTheme="minorHAnsi" w:cstheme="minorHAnsi"/>
                      <w:b/>
                    </w:rPr>
                    <w:br w:type="page"/>
                  </w:r>
                </w:p>
                <w:p w14:paraId="3ADBB5B2" w14:textId="77777777" w:rsidR="00CA5362" w:rsidRPr="00274A30" w:rsidRDefault="00CA5362" w:rsidP="00DB1C51">
                  <w:pPr>
                    <w:pStyle w:val="Titre4"/>
                  </w:pPr>
                  <w:r w:rsidRPr="00274A30">
                    <w:lastRenderedPageBreak/>
                    <w:t>ANNEXE 3</w:t>
                  </w:r>
                </w:p>
                <w:p w14:paraId="19D64F13" w14:textId="77777777" w:rsidR="00CA5362" w:rsidRPr="00274A30" w:rsidRDefault="00CA5362" w:rsidP="00CA5362">
                  <w:pPr>
                    <w:tabs>
                      <w:tab w:val="left" w:pos="1605"/>
                      <w:tab w:val="right" w:pos="9072"/>
                    </w:tabs>
                    <w:rPr>
                      <w:rFonts w:asciiTheme="minorHAnsi" w:hAnsiTheme="minorHAnsi" w:cstheme="minorHAnsi"/>
                      <w:b/>
                    </w:rPr>
                  </w:pPr>
                </w:p>
                <w:p w14:paraId="4DA44479" w14:textId="77777777" w:rsidR="00CA5362" w:rsidRPr="00274A30" w:rsidRDefault="00CA5362" w:rsidP="00CA5362">
                  <w:pPr>
                    <w:tabs>
                      <w:tab w:val="left" w:pos="1605"/>
                      <w:tab w:val="right" w:pos="9072"/>
                    </w:tabs>
                    <w:rPr>
                      <w:rFonts w:asciiTheme="minorHAnsi" w:hAnsiTheme="minorHAnsi" w:cstheme="minorHAnsi"/>
                    </w:rPr>
                  </w:pPr>
                  <w:r w:rsidRPr="00274A30">
                    <w:rPr>
                      <w:rFonts w:asciiTheme="minorHAnsi" w:hAnsiTheme="minorHAnsi" w:cstheme="minorHAnsi"/>
                    </w:rPr>
                    <w:t>Etablissement (n° FASE) :</w:t>
                  </w:r>
                </w:p>
                <w:p w14:paraId="31E3B51E" w14:textId="77777777" w:rsidR="00CA5362" w:rsidRPr="00274A30" w:rsidRDefault="00CA5362" w:rsidP="00CA5362">
                  <w:pPr>
                    <w:tabs>
                      <w:tab w:val="left" w:pos="1605"/>
                      <w:tab w:val="right" w:pos="9072"/>
                    </w:tabs>
                    <w:jc w:val="center"/>
                    <w:rPr>
                      <w:rFonts w:asciiTheme="minorHAnsi" w:hAnsiTheme="minorHAnsi" w:cstheme="minorHAnsi"/>
                      <w:b/>
                      <w:u w:val="single"/>
                    </w:rPr>
                  </w:pPr>
                  <w:r w:rsidRPr="00274A30">
                    <w:rPr>
                      <w:rFonts w:asciiTheme="minorHAnsi" w:hAnsiTheme="minorHAnsi" w:cstheme="minorHAnsi"/>
                      <w:b/>
                      <w:u w:val="single"/>
                    </w:rPr>
                    <w:t>ENCADREMENT</w:t>
                  </w:r>
                </w:p>
                <w:p w14:paraId="07A80D9A" w14:textId="77777777" w:rsidR="00CA5362" w:rsidRPr="00274A30" w:rsidRDefault="00CA5362" w:rsidP="00CA5362">
                  <w:pPr>
                    <w:tabs>
                      <w:tab w:val="left" w:pos="0"/>
                      <w:tab w:val="right" w:leader="dot" w:pos="9072"/>
                    </w:tabs>
                    <w:spacing w:line="360" w:lineRule="auto"/>
                    <w:rPr>
                      <w:rFonts w:asciiTheme="minorHAnsi" w:hAnsiTheme="minorHAnsi" w:cstheme="minorHAnsi"/>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8"/>
                    <w:gridCol w:w="1800"/>
                    <w:gridCol w:w="2160"/>
                    <w:gridCol w:w="2804"/>
                  </w:tblGrid>
                  <w:tr w:rsidR="00CA5362" w:rsidRPr="00274A30" w14:paraId="25C0CD4F" w14:textId="77777777" w:rsidTr="006603B5">
                    <w:trPr>
                      <w:trHeight w:val="390"/>
                    </w:trPr>
                    <w:tc>
                      <w:tcPr>
                        <w:tcW w:w="2448" w:type="dxa"/>
                        <w:vAlign w:val="center"/>
                      </w:tcPr>
                      <w:p w14:paraId="551E8E48" w14:textId="77777777" w:rsidR="00CA5362" w:rsidRPr="00274A30" w:rsidRDefault="00CA5362" w:rsidP="006603B5">
                        <w:pPr>
                          <w:tabs>
                            <w:tab w:val="left" w:pos="0"/>
                            <w:tab w:val="right" w:leader="dot" w:pos="9072"/>
                          </w:tabs>
                          <w:spacing w:line="360" w:lineRule="auto"/>
                          <w:jc w:val="center"/>
                          <w:rPr>
                            <w:rFonts w:asciiTheme="minorHAnsi" w:hAnsiTheme="minorHAnsi" w:cstheme="minorHAnsi"/>
                            <w:b/>
                          </w:rPr>
                        </w:pPr>
                        <w:r w:rsidRPr="00274A30">
                          <w:rPr>
                            <w:rFonts w:asciiTheme="minorHAnsi" w:hAnsiTheme="minorHAnsi" w:cstheme="minorHAnsi"/>
                            <w:b/>
                          </w:rPr>
                          <w:t>Nom - Prénom</w:t>
                        </w:r>
                      </w:p>
                    </w:tc>
                    <w:tc>
                      <w:tcPr>
                        <w:tcW w:w="1800" w:type="dxa"/>
                        <w:vAlign w:val="center"/>
                      </w:tcPr>
                      <w:p w14:paraId="104548FC" w14:textId="77777777" w:rsidR="00CA5362" w:rsidRPr="00274A30" w:rsidRDefault="00CA5362" w:rsidP="006603B5">
                        <w:pPr>
                          <w:tabs>
                            <w:tab w:val="left" w:pos="0"/>
                            <w:tab w:val="right" w:leader="dot" w:pos="9072"/>
                          </w:tabs>
                          <w:jc w:val="center"/>
                          <w:rPr>
                            <w:rFonts w:asciiTheme="minorHAnsi" w:hAnsiTheme="minorHAnsi" w:cstheme="minorHAnsi"/>
                            <w:b/>
                          </w:rPr>
                        </w:pPr>
                        <w:r w:rsidRPr="00274A30">
                          <w:rPr>
                            <w:rFonts w:asciiTheme="minorHAnsi" w:hAnsiTheme="minorHAnsi" w:cstheme="minorHAnsi"/>
                            <w:b/>
                          </w:rPr>
                          <w:t>Fonction</w:t>
                        </w:r>
                      </w:p>
                      <w:p w14:paraId="4D0DA371" w14:textId="77777777" w:rsidR="00CA5362" w:rsidRPr="00274A30" w:rsidRDefault="00CA5362" w:rsidP="006603B5">
                        <w:pPr>
                          <w:tabs>
                            <w:tab w:val="left" w:pos="0"/>
                            <w:tab w:val="right" w:leader="dot" w:pos="9072"/>
                          </w:tabs>
                          <w:jc w:val="center"/>
                          <w:rPr>
                            <w:rFonts w:asciiTheme="minorHAnsi" w:hAnsiTheme="minorHAnsi" w:cstheme="minorHAnsi"/>
                          </w:rPr>
                        </w:pPr>
                        <w:r w:rsidRPr="00274A30">
                          <w:rPr>
                            <w:rFonts w:asciiTheme="minorHAnsi" w:hAnsiTheme="minorHAnsi" w:cstheme="minorHAnsi"/>
                          </w:rPr>
                          <w:t>(préciser si titulaire de classe)</w:t>
                        </w:r>
                      </w:p>
                    </w:tc>
                    <w:tc>
                      <w:tcPr>
                        <w:tcW w:w="2160" w:type="dxa"/>
                        <w:vAlign w:val="center"/>
                      </w:tcPr>
                      <w:p w14:paraId="1F441339" w14:textId="77777777" w:rsidR="00CA5362" w:rsidRPr="00274A30" w:rsidRDefault="00CA5362" w:rsidP="006603B5">
                        <w:pPr>
                          <w:tabs>
                            <w:tab w:val="left" w:pos="0"/>
                            <w:tab w:val="right" w:leader="dot" w:pos="9072"/>
                          </w:tabs>
                          <w:spacing w:line="360" w:lineRule="auto"/>
                          <w:jc w:val="center"/>
                          <w:rPr>
                            <w:rFonts w:asciiTheme="minorHAnsi" w:hAnsiTheme="minorHAnsi" w:cstheme="minorHAnsi"/>
                            <w:b/>
                          </w:rPr>
                        </w:pPr>
                        <w:r w:rsidRPr="00274A30">
                          <w:rPr>
                            <w:rFonts w:asciiTheme="minorHAnsi" w:hAnsiTheme="minorHAnsi" w:cstheme="minorHAnsi"/>
                            <w:b/>
                          </w:rPr>
                          <w:t>Année d’études</w:t>
                        </w:r>
                      </w:p>
                      <w:p w14:paraId="11A23E23" w14:textId="77777777" w:rsidR="00CA5362" w:rsidRPr="00274A30" w:rsidRDefault="00CA5362" w:rsidP="006603B5">
                        <w:pPr>
                          <w:tabs>
                            <w:tab w:val="left" w:pos="0"/>
                            <w:tab w:val="right" w:leader="dot" w:pos="9072"/>
                          </w:tabs>
                          <w:spacing w:line="360" w:lineRule="auto"/>
                          <w:jc w:val="center"/>
                          <w:rPr>
                            <w:rFonts w:asciiTheme="minorHAnsi" w:hAnsiTheme="minorHAnsi" w:cstheme="minorHAnsi"/>
                            <w:b/>
                          </w:rPr>
                        </w:pPr>
                        <w:r w:rsidRPr="00274A30">
                          <w:rPr>
                            <w:rFonts w:asciiTheme="minorHAnsi" w:hAnsiTheme="minorHAnsi" w:cstheme="minorHAnsi"/>
                            <w:b/>
                          </w:rPr>
                          <w:t>Degré de maturité, forme, phase</w:t>
                        </w:r>
                      </w:p>
                    </w:tc>
                    <w:tc>
                      <w:tcPr>
                        <w:tcW w:w="2804" w:type="dxa"/>
                        <w:vAlign w:val="center"/>
                      </w:tcPr>
                      <w:p w14:paraId="183682AF" w14:textId="77777777" w:rsidR="00CA5362" w:rsidRPr="00274A30" w:rsidRDefault="00CA5362" w:rsidP="006603B5">
                        <w:pPr>
                          <w:tabs>
                            <w:tab w:val="left" w:pos="0"/>
                            <w:tab w:val="right" w:leader="dot" w:pos="9072"/>
                          </w:tabs>
                          <w:jc w:val="center"/>
                          <w:rPr>
                            <w:rFonts w:asciiTheme="minorHAnsi" w:hAnsiTheme="minorHAnsi" w:cstheme="minorHAnsi"/>
                            <w:b/>
                            <w:sz w:val="16"/>
                            <w:szCs w:val="16"/>
                          </w:rPr>
                        </w:pPr>
                      </w:p>
                      <w:p w14:paraId="7E402F5D" w14:textId="77777777" w:rsidR="00CA5362" w:rsidRPr="00274A30" w:rsidRDefault="00CA5362" w:rsidP="006603B5">
                        <w:pPr>
                          <w:tabs>
                            <w:tab w:val="left" w:pos="0"/>
                            <w:tab w:val="right" w:leader="dot" w:pos="9072"/>
                          </w:tabs>
                          <w:jc w:val="center"/>
                          <w:rPr>
                            <w:rFonts w:asciiTheme="minorHAnsi" w:hAnsiTheme="minorHAnsi" w:cstheme="minorHAnsi"/>
                          </w:rPr>
                        </w:pPr>
                        <w:r w:rsidRPr="00274A30">
                          <w:rPr>
                            <w:rFonts w:asciiTheme="minorHAnsi" w:hAnsiTheme="minorHAnsi" w:cstheme="minorHAnsi"/>
                            <w:b/>
                          </w:rPr>
                          <w:t xml:space="preserve">Temps de présence </w:t>
                        </w:r>
                        <w:r w:rsidRPr="00274A30">
                          <w:rPr>
                            <w:rFonts w:asciiTheme="minorHAnsi" w:hAnsiTheme="minorHAnsi" w:cstheme="minorHAnsi"/>
                          </w:rPr>
                          <w:t xml:space="preserve"> </w:t>
                        </w:r>
                      </w:p>
                      <w:p w14:paraId="7F660109" w14:textId="77777777" w:rsidR="00CA5362" w:rsidRPr="00274A30" w:rsidRDefault="00CA5362" w:rsidP="006603B5">
                        <w:pPr>
                          <w:tabs>
                            <w:tab w:val="left" w:pos="0"/>
                            <w:tab w:val="right" w:leader="dot" w:pos="9072"/>
                          </w:tabs>
                          <w:jc w:val="center"/>
                          <w:rPr>
                            <w:rFonts w:asciiTheme="minorHAnsi" w:hAnsiTheme="minorHAnsi" w:cstheme="minorHAnsi"/>
                          </w:rPr>
                        </w:pPr>
                        <w:r w:rsidRPr="00274A30">
                          <w:rPr>
                            <w:rFonts w:asciiTheme="minorHAnsi" w:hAnsiTheme="minorHAnsi" w:cstheme="minorHAnsi"/>
                          </w:rPr>
                          <w:t>[indiquer la (les) date(s) de présence de l’accompagnateur(trice)]</w:t>
                        </w:r>
                      </w:p>
                      <w:p w14:paraId="0742B906" w14:textId="77777777" w:rsidR="00CA5362" w:rsidRPr="00274A30" w:rsidRDefault="00CA5362" w:rsidP="006603B5">
                        <w:pPr>
                          <w:tabs>
                            <w:tab w:val="left" w:pos="0"/>
                            <w:tab w:val="right" w:leader="dot" w:pos="9072"/>
                          </w:tabs>
                          <w:jc w:val="center"/>
                          <w:rPr>
                            <w:rFonts w:asciiTheme="minorHAnsi" w:hAnsiTheme="minorHAnsi" w:cstheme="minorHAnsi"/>
                            <w:sz w:val="16"/>
                            <w:szCs w:val="16"/>
                          </w:rPr>
                        </w:pPr>
                      </w:p>
                    </w:tc>
                  </w:tr>
                  <w:tr w:rsidR="00CA5362" w:rsidRPr="00274A30" w14:paraId="1CAE8427" w14:textId="77777777" w:rsidTr="006603B5">
                    <w:trPr>
                      <w:trHeight w:val="851"/>
                    </w:trPr>
                    <w:tc>
                      <w:tcPr>
                        <w:tcW w:w="2448" w:type="dxa"/>
                      </w:tcPr>
                      <w:p w14:paraId="70911707" w14:textId="77777777" w:rsidR="00CA5362" w:rsidRPr="00274A30" w:rsidRDefault="00CA5362" w:rsidP="006603B5">
                        <w:pPr>
                          <w:tabs>
                            <w:tab w:val="left" w:pos="0"/>
                            <w:tab w:val="right" w:leader="dot" w:pos="9072"/>
                          </w:tabs>
                          <w:spacing w:line="360" w:lineRule="auto"/>
                          <w:rPr>
                            <w:rFonts w:asciiTheme="minorHAnsi" w:hAnsiTheme="minorHAnsi" w:cstheme="minorHAnsi"/>
                          </w:rPr>
                        </w:pPr>
                        <w:r w:rsidRPr="00274A30">
                          <w:rPr>
                            <w:rFonts w:asciiTheme="minorHAnsi" w:hAnsiTheme="minorHAnsi" w:cstheme="minorHAnsi"/>
                          </w:rPr>
                          <w:t>1. Responsable du groupe</w:t>
                        </w:r>
                      </w:p>
                      <w:p w14:paraId="092D64C0" w14:textId="77777777" w:rsidR="00CA5362" w:rsidRPr="00274A30" w:rsidRDefault="00CA5362" w:rsidP="006603B5">
                        <w:pPr>
                          <w:tabs>
                            <w:tab w:val="left" w:pos="0"/>
                            <w:tab w:val="right" w:leader="dot" w:pos="9072"/>
                          </w:tabs>
                          <w:spacing w:line="360" w:lineRule="auto"/>
                          <w:rPr>
                            <w:rFonts w:asciiTheme="minorHAnsi" w:hAnsiTheme="minorHAnsi" w:cstheme="minorHAnsi"/>
                          </w:rPr>
                        </w:pPr>
                      </w:p>
                    </w:tc>
                    <w:tc>
                      <w:tcPr>
                        <w:tcW w:w="1800" w:type="dxa"/>
                      </w:tcPr>
                      <w:p w14:paraId="2D7EE14F" w14:textId="77777777" w:rsidR="00CA5362" w:rsidRPr="00274A30" w:rsidRDefault="00CA5362" w:rsidP="006603B5">
                        <w:pPr>
                          <w:tabs>
                            <w:tab w:val="left" w:pos="0"/>
                            <w:tab w:val="right" w:leader="dot" w:pos="9072"/>
                          </w:tabs>
                          <w:spacing w:line="360" w:lineRule="auto"/>
                          <w:rPr>
                            <w:rFonts w:asciiTheme="minorHAnsi" w:hAnsiTheme="minorHAnsi" w:cstheme="minorHAnsi"/>
                          </w:rPr>
                        </w:pPr>
                      </w:p>
                    </w:tc>
                    <w:tc>
                      <w:tcPr>
                        <w:tcW w:w="2160" w:type="dxa"/>
                      </w:tcPr>
                      <w:p w14:paraId="77965914" w14:textId="77777777" w:rsidR="00CA5362" w:rsidRPr="00274A30" w:rsidRDefault="00CA5362" w:rsidP="006603B5">
                        <w:pPr>
                          <w:tabs>
                            <w:tab w:val="left" w:pos="0"/>
                            <w:tab w:val="right" w:leader="dot" w:pos="9072"/>
                          </w:tabs>
                          <w:spacing w:line="360" w:lineRule="auto"/>
                          <w:rPr>
                            <w:rFonts w:asciiTheme="minorHAnsi" w:hAnsiTheme="minorHAnsi" w:cstheme="minorHAnsi"/>
                          </w:rPr>
                        </w:pPr>
                      </w:p>
                    </w:tc>
                    <w:tc>
                      <w:tcPr>
                        <w:tcW w:w="2804" w:type="dxa"/>
                      </w:tcPr>
                      <w:p w14:paraId="5DE45C1C" w14:textId="77777777" w:rsidR="00CA5362" w:rsidRPr="00274A30" w:rsidRDefault="00CA5362" w:rsidP="006603B5">
                        <w:pPr>
                          <w:tabs>
                            <w:tab w:val="left" w:pos="0"/>
                            <w:tab w:val="right" w:leader="dot" w:pos="9072"/>
                          </w:tabs>
                          <w:spacing w:line="360" w:lineRule="auto"/>
                          <w:rPr>
                            <w:rFonts w:asciiTheme="minorHAnsi" w:hAnsiTheme="minorHAnsi" w:cstheme="minorHAnsi"/>
                          </w:rPr>
                        </w:pPr>
                      </w:p>
                    </w:tc>
                  </w:tr>
                  <w:tr w:rsidR="00CA5362" w:rsidRPr="00274A30" w14:paraId="1F0A0485" w14:textId="77777777" w:rsidTr="006603B5">
                    <w:trPr>
                      <w:trHeight w:val="851"/>
                    </w:trPr>
                    <w:tc>
                      <w:tcPr>
                        <w:tcW w:w="2448" w:type="dxa"/>
                      </w:tcPr>
                      <w:p w14:paraId="6E1087CF" w14:textId="77777777" w:rsidR="00CA5362" w:rsidRPr="00274A30" w:rsidRDefault="00CA5362" w:rsidP="006603B5">
                        <w:pPr>
                          <w:tabs>
                            <w:tab w:val="left" w:pos="0"/>
                            <w:tab w:val="right" w:leader="dot" w:pos="9072"/>
                          </w:tabs>
                          <w:spacing w:line="360" w:lineRule="auto"/>
                          <w:rPr>
                            <w:rFonts w:asciiTheme="minorHAnsi" w:hAnsiTheme="minorHAnsi" w:cstheme="minorHAnsi"/>
                          </w:rPr>
                        </w:pPr>
                        <w:r w:rsidRPr="00274A30">
                          <w:rPr>
                            <w:rFonts w:asciiTheme="minorHAnsi" w:hAnsiTheme="minorHAnsi" w:cstheme="minorHAnsi"/>
                          </w:rPr>
                          <w:t>2.</w:t>
                        </w:r>
                      </w:p>
                    </w:tc>
                    <w:tc>
                      <w:tcPr>
                        <w:tcW w:w="1800" w:type="dxa"/>
                      </w:tcPr>
                      <w:p w14:paraId="0B370085" w14:textId="77777777" w:rsidR="00CA5362" w:rsidRPr="00274A30" w:rsidRDefault="00CA5362" w:rsidP="006603B5">
                        <w:pPr>
                          <w:tabs>
                            <w:tab w:val="left" w:pos="0"/>
                            <w:tab w:val="right" w:leader="dot" w:pos="9072"/>
                          </w:tabs>
                          <w:spacing w:line="360" w:lineRule="auto"/>
                          <w:rPr>
                            <w:rFonts w:asciiTheme="minorHAnsi" w:hAnsiTheme="minorHAnsi" w:cstheme="minorHAnsi"/>
                          </w:rPr>
                        </w:pPr>
                      </w:p>
                    </w:tc>
                    <w:tc>
                      <w:tcPr>
                        <w:tcW w:w="2160" w:type="dxa"/>
                      </w:tcPr>
                      <w:p w14:paraId="581BAC95" w14:textId="77777777" w:rsidR="00CA5362" w:rsidRPr="00274A30" w:rsidRDefault="00CA5362" w:rsidP="006603B5">
                        <w:pPr>
                          <w:tabs>
                            <w:tab w:val="left" w:pos="0"/>
                            <w:tab w:val="right" w:leader="dot" w:pos="9072"/>
                          </w:tabs>
                          <w:spacing w:line="360" w:lineRule="auto"/>
                          <w:rPr>
                            <w:rFonts w:asciiTheme="minorHAnsi" w:hAnsiTheme="minorHAnsi" w:cstheme="minorHAnsi"/>
                          </w:rPr>
                        </w:pPr>
                      </w:p>
                    </w:tc>
                    <w:tc>
                      <w:tcPr>
                        <w:tcW w:w="2804" w:type="dxa"/>
                      </w:tcPr>
                      <w:p w14:paraId="38B8A7CC" w14:textId="77777777" w:rsidR="00CA5362" w:rsidRPr="00274A30" w:rsidRDefault="00CA5362" w:rsidP="006603B5">
                        <w:pPr>
                          <w:tabs>
                            <w:tab w:val="left" w:pos="0"/>
                            <w:tab w:val="right" w:leader="dot" w:pos="9072"/>
                          </w:tabs>
                          <w:spacing w:line="360" w:lineRule="auto"/>
                          <w:rPr>
                            <w:rFonts w:asciiTheme="minorHAnsi" w:hAnsiTheme="minorHAnsi" w:cstheme="minorHAnsi"/>
                          </w:rPr>
                        </w:pPr>
                      </w:p>
                    </w:tc>
                  </w:tr>
                  <w:tr w:rsidR="00CA5362" w:rsidRPr="00274A30" w14:paraId="3C735D0F" w14:textId="77777777" w:rsidTr="006603B5">
                    <w:trPr>
                      <w:trHeight w:val="851"/>
                    </w:trPr>
                    <w:tc>
                      <w:tcPr>
                        <w:tcW w:w="2448" w:type="dxa"/>
                      </w:tcPr>
                      <w:p w14:paraId="5E5C19C3" w14:textId="77777777" w:rsidR="00CA5362" w:rsidRPr="00274A30" w:rsidRDefault="00CA5362" w:rsidP="006603B5">
                        <w:pPr>
                          <w:tabs>
                            <w:tab w:val="left" w:pos="0"/>
                            <w:tab w:val="right" w:leader="dot" w:pos="9072"/>
                          </w:tabs>
                          <w:spacing w:line="360" w:lineRule="auto"/>
                          <w:rPr>
                            <w:rFonts w:asciiTheme="minorHAnsi" w:hAnsiTheme="minorHAnsi" w:cstheme="minorHAnsi"/>
                          </w:rPr>
                        </w:pPr>
                        <w:r w:rsidRPr="00274A30">
                          <w:rPr>
                            <w:rFonts w:asciiTheme="minorHAnsi" w:hAnsiTheme="minorHAnsi" w:cstheme="minorHAnsi"/>
                          </w:rPr>
                          <w:t>3.</w:t>
                        </w:r>
                      </w:p>
                    </w:tc>
                    <w:tc>
                      <w:tcPr>
                        <w:tcW w:w="1800" w:type="dxa"/>
                      </w:tcPr>
                      <w:p w14:paraId="0E553791" w14:textId="77777777" w:rsidR="00CA5362" w:rsidRPr="00274A30" w:rsidRDefault="00CA5362" w:rsidP="006603B5">
                        <w:pPr>
                          <w:tabs>
                            <w:tab w:val="left" w:pos="0"/>
                            <w:tab w:val="right" w:leader="dot" w:pos="9072"/>
                          </w:tabs>
                          <w:spacing w:line="360" w:lineRule="auto"/>
                          <w:rPr>
                            <w:rFonts w:asciiTheme="minorHAnsi" w:hAnsiTheme="minorHAnsi" w:cstheme="minorHAnsi"/>
                          </w:rPr>
                        </w:pPr>
                      </w:p>
                    </w:tc>
                    <w:tc>
                      <w:tcPr>
                        <w:tcW w:w="2160" w:type="dxa"/>
                      </w:tcPr>
                      <w:p w14:paraId="76417476" w14:textId="77777777" w:rsidR="00CA5362" w:rsidRPr="00274A30" w:rsidRDefault="00CA5362" w:rsidP="006603B5">
                        <w:pPr>
                          <w:tabs>
                            <w:tab w:val="left" w:pos="0"/>
                            <w:tab w:val="right" w:leader="dot" w:pos="9072"/>
                          </w:tabs>
                          <w:spacing w:line="360" w:lineRule="auto"/>
                          <w:rPr>
                            <w:rFonts w:asciiTheme="minorHAnsi" w:hAnsiTheme="minorHAnsi" w:cstheme="minorHAnsi"/>
                          </w:rPr>
                        </w:pPr>
                      </w:p>
                    </w:tc>
                    <w:tc>
                      <w:tcPr>
                        <w:tcW w:w="2804" w:type="dxa"/>
                      </w:tcPr>
                      <w:p w14:paraId="481DDB50" w14:textId="77777777" w:rsidR="00CA5362" w:rsidRPr="00274A30" w:rsidRDefault="00CA5362" w:rsidP="006603B5">
                        <w:pPr>
                          <w:tabs>
                            <w:tab w:val="left" w:pos="0"/>
                            <w:tab w:val="right" w:leader="dot" w:pos="9072"/>
                          </w:tabs>
                          <w:spacing w:line="360" w:lineRule="auto"/>
                          <w:rPr>
                            <w:rFonts w:asciiTheme="minorHAnsi" w:hAnsiTheme="minorHAnsi" w:cstheme="minorHAnsi"/>
                          </w:rPr>
                        </w:pPr>
                      </w:p>
                    </w:tc>
                  </w:tr>
                  <w:tr w:rsidR="00CA5362" w:rsidRPr="00274A30" w14:paraId="1DE618FA" w14:textId="77777777" w:rsidTr="006603B5">
                    <w:trPr>
                      <w:trHeight w:val="851"/>
                    </w:trPr>
                    <w:tc>
                      <w:tcPr>
                        <w:tcW w:w="2448" w:type="dxa"/>
                      </w:tcPr>
                      <w:p w14:paraId="30C5EFDA" w14:textId="77777777" w:rsidR="00CA5362" w:rsidRPr="00274A30" w:rsidRDefault="00CA5362" w:rsidP="006603B5">
                        <w:pPr>
                          <w:tabs>
                            <w:tab w:val="left" w:pos="0"/>
                            <w:tab w:val="right" w:leader="dot" w:pos="9072"/>
                          </w:tabs>
                          <w:spacing w:line="360" w:lineRule="auto"/>
                          <w:rPr>
                            <w:rFonts w:asciiTheme="minorHAnsi" w:hAnsiTheme="minorHAnsi" w:cstheme="minorHAnsi"/>
                          </w:rPr>
                        </w:pPr>
                        <w:r w:rsidRPr="00274A30">
                          <w:rPr>
                            <w:rFonts w:asciiTheme="minorHAnsi" w:hAnsiTheme="minorHAnsi" w:cstheme="minorHAnsi"/>
                          </w:rPr>
                          <w:t>4.</w:t>
                        </w:r>
                      </w:p>
                    </w:tc>
                    <w:tc>
                      <w:tcPr>
                        <w:tcW w:w="1800" w:type="dxa"/>
                      </w:tcPr>
                      <w:p w14:paraId="348F4B26" w14:textId="77777777" w:rsidR="00CA5362" w:rsidRPr="00274A30" w:rsidRDefault="00CA5362" w:rsidP="006603B5">
                        <w:pPr>
                          <w:tabs>
                            <w:tab w:val="left" w:pos="0"/>
                            <w:tab w:val="right" w:leader="dot" w:pos="9072"/>
                          </w:tabs>
                          <w:spacing w:line="360" w:lineRule="auto"/>
                          <w:rPr>
                            <w:rFonts w:asciiTheme="minorHAnsi" w:hAnsiTheme="minorHAnsi" w:cstheme="minorHAnsi"/>
                          </w:rPr>
                        </w:pPr>
                      </w:p>
                    </w:tc>
                    <w:tc>
                      <w:tcPr>
                        <w:tcW w:w="2160" w:type="dxa"/>
                      </w:tcPr>
                      <w:p w14:paraId="7842B92F" w14:textId="77777777" w:rsidR="00CA5362" w:rsidRPr="00274A30" w:rsidRDefault="00CA5362" w:rsidP="006603B5">
                        <w:pPr>
                          <w:tabs>
                            <w:tab w:val="left" w:pos="0"/>
                            <w:tab w:val="right" w:leader="dot" w:pos="9072"/>
                          </w:tabs>
                          <w:spacing w:line="360" w:lineRule="auto"/>
                          <w:rPr>
                            <w:rFonts w:asciiTheme="minorHAnsi" w:hAnsiTheme="minorHAnsi" w:cstheme="minorHAnsi"/>
                          </w:rPr>
                        </w:pPr>
                      </w:p>
                    </w:tc>
                    <w:tc>
                      <w:tcPr>
                        <w:tcW w:w="2804" w:type="dxa"/>
                      </w:tcPr>
                      <w:p w14:paraId="32C72BBF" w14:textId="77777777" w:rsidR="00CA5362" w:rsidRPr="00274A30" w:rsidRDefault="00CA5362" w:rsidP="006603B5">
                        <w:pPr>
                          <w:tabs>
                            <w:tab w:val="left" w:pos="0"/>
                            <w:tab w:val="right" w:leader="dot" w:pos="9072"/>
                          </w:tabs>
                          <w:spacing w:line="360" w:lineRule="auto"/>
                          <w:rPr>
                            <w:rFonts w:asciiTheme="minorHAnsi" w:hAnsiTheme="minorHAnsi" w:cstheme="minorHAnsi"/>
                          </w:rPr>
                        </w:pPr>
                      </w:p>
                    </w:tc>
                  </w:tr>
                  <w:tr w:rsidR="00CA5362" w:rsidRPr="00274A30" w14:paraId="0A9597D8" w14:textId="77777777" w:rsidTr="006603B5">
                    <w:trPr>
                      <w:trHeight w:val="851"/>
                    </w:trPr>
                    <w:tc>
                      <w:tcPr>
                        <w:tcW w:w="2448" w:type="dxa"/>
                      </w:tcPr>
                      <w:p w14:paraId="1F58F974" w14:textId="77777777" w:rsidR="00CA5362" w:rsidRPr="00274A30" w:rsidRDefault="00CA5362" w:rsidP="006603B5">
                        <w:pPr>
                          <w:tabs>
                            <w:tab w:val="left" w:pos="0"/>
                            <w:tab w:val="right" w:leader="dot" w:pos="9072"/>
                          </w:tabs>
                          <w:spacing w:line="360" w:lineRule="auto"/>
                          <w:rPr>
                            <w:rFonts w:asciiTheme="minorHAnsi" w:hAnsiTheme="minorHAnsi" w:cstheme="minorHAnsi"/>
                          </w:rPr>
                        </w:pPr>
                        <w:r w:rsidRPr="00274A30">
                          <w:rPr>
                            <w:rFonts w:asciiTheme="minorHAnsi" w:hAnsiTheme="minorHAnsi" w:cstheme="minorHAnsi"/>
                          </w:rPr>
                          <w:t>5.</w:t>
                        </w:r>
                      </w:p>
                    </w:tc>
                    <w:tc>
                      <w:tcPr>
                        <w:tcW w:w="1800" w:type="dxa"/>
                      </w:tcPr>
                      <w:p w14:paraId="33668752" w14:textId="77777777" w:rsidR="00CA5362" w:rsidRPr="00274A30" w:rsidRDefault="00CA5362" w:rsidP="006603B5">
                        <w:pPr>
                          <w:tabs>
                            <w:tab w:val="left" w:pos="0"/>
                            <w:tab w:val="right" w:leader="dot" w:pos="9072"/>
                          </w:tabs>
                          <w:spacing w:line="360" w:lineRule="auto"/>
                          <w:rPr>
                            <w:rFonts w:asciiTheme="minorHAnsi" w:hAnsiTheme="minorHAnsi" w:cstheme="minorHAnsi"/>
                          </w:rPr>
                        </w:pPr>
                      </w:p>
                    </w:tc>
                    <w:tc>
                      <w:tcPr>
                        <w:tcW w:w="2160" w:type="dxa"/>
                      </w:tcPr>
                      <w:p w14:paraId="7F6226C2" w14:textId="77777777" w:rsidR="00CA5362" w:rsidRPr="00274A30" w:rsidRDefault="00CA5362" w:rsidP="006603B5">
                        <w:pPr>
                          <w:tabs>
                            <w:tab w:val="left" w:pos="0"/>
                            <w:tab w:val="right" w:leader="dot" w:pos="9072"/>
                          </w:tabs>
                          <w:spacing w:line="360" w:lineRule="auto"/>
                          <w:rPr>
                            <w:rFonts w:asciiTheme="minorHAnsi" w:hAnsiTheme="minorHAnsi" w:cstheme="minorHAnsi"/>
                          </w:rPr>
                        </w:pPr>
                      </w:p>
                    </w:tc>
                    <w:tc>
                      <w:tcPr>
                        <w:tcW w:w="2804" w:type="dxa"/>
                      </w:tcPr>
                      <w:p w14:paraId="7375D5BD" w14:textId="77777777" w:rsidR="00CA5362" w:rsidRPr="00274A30" w:rsidRDefault="00CA5362" w:rsidP="006603B5">
                        <w:pPr>
                          <w:tabs>
                            <w:tab w:val="left" w:pos="0"/>
                            <w:tab w:val="right" w:leader="dot" w:pos="9072"/>
                          </w:tabs>
                          <w:spacing w:line="360" w:lineRule="auto"/>
                          <w:rPr>
                            <w:rFonts w:asciiTheme="minorHAnsi" w:hAnsiTheme="minorHAnsi" w:cstheme="minorHAnsi"/>
                          </w:rPr>
                        </w:pPr>
                      </w:p>
                    </w:tc>
                  </w:tr>
                  <w:tr w:rsidR="00CA5362" w:rsidRPr="00274A30" w14:paraId="387ADCF7" w14:textId="77777777" w:rsidTr="006603B5">
                    <w:trPr>
                      <w:trHeight w:val="851"/>
                    </w:trPr>
                    <w:tc>
                      <w:tcPr>
                        <w:tcW w:w="2448" w:type="dxa"/>
                      </w:tcPr>
                      <w:p w14:paraId="27EEE767" w14:textId="77777777" w:rsidR="00CA5362" w:rsidRPr="00274A30" w:rsidRDefault="00CA5362" w:rsidP="006603B5">
                        <w:pPr>
                          <w:tabs>
                            <w:tab w:val="left" w:pos="0"/>
                            <w:tab w:val="right" w:leader="dot" w:pos="9072"/>
                          </w:tabs>
                          <w:spacing w:line="360" w:lineRule="auto"/>
                          <w:rPr>
                            <w:rFonts w:asciiTheme="minorHAnsi" w:hAnsiTheme="minorHAnsi" w:cstheme="minorHAnsi"/>
                          </w:rPr>
                        </w:pPr>
                        <w:r w:rsidRPr="00274A30">
                          <w:rPr>
                            <w:rFonts w:asciiTheme="minorHAnsi" w:hAnsiTheme="minorHAnsi" w:cstheme="minorHAnsi"/>
                          </w:rPr>
                          <w:t>6.</w:t>
                        </w:r>
                      </w:p>
                    </w:tc>
                    <w:tc>
                      <w:tcPr>
                        <w:tcW w:w="1800" w:type="dxa"/>
                      </w:tcPr>
                      <w:p w14:paraId="13301B29" w14:textId="77777777" w:rsidR="00CA5362" w:rsidRPr="00274A30" w:rsidRDefault="00CA5362" w:rsidP="006603B5">
                        <w:pPr>
                          <w:tabs>
                            <w:tab w:val="left" w:pos="0"/>
                            <w:tab w:val="right" w:leader="dot" w:pos="9072"/>
                          </w:tabs>
                          <w:spacing w:line="360" w:lineRule="auto"/>
                          <w:rPr>
                            <w:rFonts w:asciiTheme="minorHAnsi" w:hAnsiTheme="minorHAnsi" w:cstheme="minorHAnsi"/>
                          </w:rPr>
                        </w:pPr>
                      </w:p>
                    </w:tc>
                    <w:tc>
                      <w:tcPr>
                        <w:tcW w:w="2160" w:type="dxa"/>
                      </w:tcPr>
                      <w:p w14:paraId="378EA4F9" w14:textId="77777777" w:rsidR="00CA5362" w:rsidRPr="00274A30" w:rsidRDefault="00CA5362" w:rsidP="006603B5">
                        <w:pPr>
                          <w:tabs>
                            <w:tab w:val="left" w:pos="0"/>
                            <w:tab w:val="right" w:leader="dot" w:pos="9072"/>
                          </w:tabs>
                          <w:spacing w:line="360" w:lineRule="auto"/>
                          <w:rPr>
                            <w:rFonts w:asciiTheme="minorHAnsi" w:hAnsiTheme="minorHAnsi" w:cstheme="minorHAnsi"/>
                          </w:rPr>
                        </w:pPr>
                      </w:p>
                    </w:tc>
                    <w:tc>
                      <w:tcPr>
                        <w:tcW w:w="2804" w:type="dxa"/>
                      </w:tcPr>
                      <w:p w14:paraId="765BBD52" w14:textId="77777777" w:rsidR="00CA5362" w:rsidRPr="00274A30" w:rsidRDefault="00CA5362" w:rsidP="006603B5">
                        <w:pPr>
                          <w:tabs>
                            <w:tab w:val="left" w:pos="0"/>
                            <w:tab w:val="right" w:leader="dot" w:pos="9072"/>
                          </w:tabs>
                          <w:spacing w:line="360" w:lineRule="auto"/>
                          <w:rPr>
                            <w:rFonts w:asciiTheme="minorHAnsi" w:hAnsiTheme="minorHAnsi" w:cstheme="minorHAnsi"/>
                          </w:rPr>
                        </w:pPr>
                      </w:p>
                    </w:tc>
                  </w:tr>
                  <w:tr w:rsidR="00CA5362" w:rsidRPr="00274A30" w14:paraId="79757306" w14:textId="77777777" w:rsidTr="006603B5">
                    <w:trPr>
                      <w:trHeight w:val="851"/>
                    </w:trPr>
                    <w:tc>
                      <w:tcPr>
                        <w:tcW w:w="2448" w:type="dxa"/>
                      </w:tcPr>
                      <w:p w14:paraId="5C7BB20A" w14:textId="77777777" w:rsidR="00CA5362" w:rsidRPr="00274A30" w:rsidRDefault="00CA5362" w:rsidP="006603B5">
                        <w:pPr>
                          <w:tabs>
                            <w:tab w:val="left" w:pos="0"/>
                            <w:tab w:val="right" w:leader="dot" w:pos="9072"/>
                          </w:tabs>
                          <w:spacing w:line="360" w:lineRule="auto"/>
                          <w:rPr>
                            <w:rFonts w:asciiTheme="minorHAnsi" w:hAnsiTheme="minorHAnsi" w:cstheme="minorHAnsi"/>
                          </w:rPr>
                        </w:pPr>
                        <w:r w:rsidRPr="00274A30">
                          <w:rPr>
                            <w:rFonts w:asciiTheme="minorHAnsi" w:hAnsiTheme="minorHAnsi" w:cstheme="minorHAnsi"/>
                          </w:rPr>
                          <w:t>7.</w:t>
                        </w:r>
                      </w:p>
                    </w:tc>
                    <w:tc>
                      <w:tcPr>
                        <w:tcW w:w="1800" w:type="dxa"/>
                      </w:tcPr>
                      <w:p w14:paraId="106A2053" w14:textId="77777777" w:rsidR="00CA5362" w:rsidRPr="00274A30" w:rsidRDefault="00CA5362" w:rsidP="006603B5">
                        <w:pPr>
                          <w:tabs>
                            <w:tab w:val="left" w:pos="0"/>
                            <w:tab w:val="right" w:leader="dot" w:pos="9072"/>
                          </w:tabs>
                          <w:spacing w:line="360" w:lineRule="auto"/>
                          <w:rPr>
                            <w:rFonts w:asciiTheme="minorHAnsi" w:hAnsiTheme="minorHAnsi" w:cstheme="minorHAnsi"/>
                          </w:rPr>
                        </w:pPr>
                      </w:p>
                    </w:tc>
                    <w:tc>
                      <w:tcPr>
                        <w:tcW w:w="2160" w:type="dxa"/>
                      </w:tcPr>
                      <w:p w14:paraId="5266B8D6" w14:textId="77777777" w:rsidR="00CA5362" w:rsidRPr="00274A30" w:rsidRDefault="00CA5362" w:rsidP="006603B5">
                        <w:pPr>
                          <w:tabs>
                            <w:tab w:val="left" w:pos="0"/>
                            <w:tab w:val="right" w:leader="dot" w:pos="9072"/>
                          </w:tabs>
                          <w:spacing w:line="360" w:lineRule="auto"/>
                          <w:rPr>
                            <w:rFonts w:asciiTheme="minorHAnsi" w:hAnsiTheme="minorHAnsi" w:cstheme="minorHAnsi"/>
                          </w:rPr>
                        </w:pPr>
                      </w:p>
                    </w:tc>
                    <w:tc>
                      <w:tcPr>
                        <w:tcW w:w="2804" w:type="dxa"/>
                      </w:tcPr>
                      <w:p w14:paraId="49CDDBC8" w14:textId="77777777" w:rsidR="00CA5362" w:rsidRPr="00274A30" w:rsidRDefault="00CA5362" w:rsidP="006603B5">
                        <w:pPr>
                          <w:tabs>
                            <w:tab w:val="left" w:pos="0"/>
                            <w:tab w:val="right" w:leader="dot" w:pos="9072"/>
                          </w:tabs>
                          <w:spacing w:line="360" w:lineRule="auto"/>
                          <w:rPr>
                            <w:rFonts w:asciiTheme="minorHAnsi" w:hAnsiTheme="minorHAnsi" w:cstheme="minorHAnsi"/>
                          </w:rPr>
                        </w:pPr>
                      </w:p>
                    </w:tc>
                  </w:tr>
                  <w:tr w:rsidR="00CA5362" w:rsidRPr="00274A30" w14:paraId="336BA3B0" w14:textId="77777777" w:rsidTr="006603B5">
                    <w:trPr>
                      <w:trHeight w:val="851"/>
                    </w:trPr>
                    <w:tc>
                      <w:tcPr>
                        <w:tcW w:w="2448" w:type="dxa"/>
                      </w:tcPr>
                      <w:p w14:paraId="29CAB88C" w14:textId="77777777" w:rsidR="00CA5362" w:rsidRPr="00274A30" w:rsidRDefault="00CA5362" w:rsidP="006603B5">
                        <w:pPr>
                          <w:tabs>
                            <w:tab w:val="left" w:pos="0"/>
                            <w:tab w:val="right" w:leader="dot" w:pos="9072"/>
                          </w:tabs>
                          <w:spacing w:line="360" w:lineRule="auto"/>
                          <w:rPr>
                            <w:rFonts w:asciiTheme="minorHAnsi" w:hAnsiTheme="minorHAnsi" w:cstheme="minorHAnsi"/>
                          </w:rPr>
                        </w:pPr>
                        <w:r w:rsidRPr="00274A30">
                          <w:rPr>
                            <w:rFonts w:asciiTheme="minorHAnsi" w:hAnsiTheme="minorHAnsi" w:cstheme="minorHAnsi"/>
                          </w:rPr>
                          <w:t>8.</w:t>
                        </w:r>
                      </w:p>
                    </w:tc>
                    <w:tc>
                      <w:tcPr>
                        <w:tcW w:w="1800" w:type="dxa"/>
                      </w:tcPr>
                      <w:p w14:paraId="6116A701" w14:textId="77777777" w:rsidR="00CA5362" w:rsidRPr="00274A30" w:rsidRDefault="00CA5362" w:rsidP="006603B5">
                        <w:pPr>
                          <w:tabs>
                            <w:tab w:val="left" w:pos="0"/>
                            <w:tab w:val="right" w:leader="dot" w:pos="9072"/>
                          </w:tabs>
                          <w:spacing w:line="360" w:lineRule="auto"/>
                          <w:rPr>
                            <w:rFonts w:asciiTheme="minorHAnsi" w:hAnsiTheme="minorHAnsi" w:cstheme="minorHAnsi"/>
                          </w:rPr>
                        </w:pPr>
                      </w:p>
                    </w:tc>
                    <w:tc>
                      <w:tcPr>
                        <w:tcW w:w="2160" w:type="dxa"/>
                      </w:tcPr>
                      <w:p w14:paraId="3D11AA87" w14:textId="77777777" w:rsidR="00CA5362" w:rsidRPr="00274A30" w:rsidRDefault="00CA5362" w:rsidP="006603B5">
                        <w:pPr>
                          <w:tabs>
                            <w:tab w:val="left" w:pos="0"/>
                            <w:tab w:val="right" w:leader="dot" w:pos="9072"/>
                          </w:tabs>
                          <w:spacing w:line="360" w:lineRule="auto"/>
                          <w:rPr>
                            <w:rFonts w:asciiTheme="minorHAnsi" w:hAnsiTheme="minorHAnsi" w:cstheme="minorHAnsi"/>
                          </w:rPr>
                        </w:pPr>
                      </w:p>
                    </w:tc>
                    <w:tc>
                      <w:tcPr>
                        <w:tcW w:w="2804" w:type="dxa"/>
                      </w:tcPr>
                      <w:p w14:paraId="69C7DCB9" w14:textId="77777777" w:rsidR="00CA5362" w:rsidRPr="00274A30" w:rsidRDefault="00CA5362" w:rsidP="006603B5">
                        <w:pPr>
                          <w:tabs>
                            <w:tab w:val="left" w:pos="0"/>
                            <w:tab w:val="right" w:leader="dot" w:pos="9072"/>
                          </w:tabs>
                          <w:spacing w:line="360" w:lineRule="auto"/>
                          <w:rPr>
                            <w:rFonts w:asciiTheme="minorHAnsi" w:hAnsiTheme="minorHAnsi" w:cstheme="minorHAnsi"/>
                          </w:rPr>
                        </w:pPr>
                      </w:p>
                    </w:tc>
                  </w:tr>
                  <w:tr w:rsidR="00CA5362" w:rsidRPr="00274A30" w14:paraId="1AAB305E" w14:textId="77777777" w:rsidTr="006603B5">
                    <w:trPr>
                      <w:trHeight w:val="851"/>
                    </w:trPr>
                    <w:tc>
                      <w:tcPr>
                        <w:tcW w:w="2448" w:type="dxa"/>
                      </w:tcPr>
                      <w:p w14:paraId="437361CA" w14:textId="77777777" w:rsidR="00CA5362" w:rsidRPr="00274A30" w:rsidRDefault="00CA5362" w:rsidP="006603B5">
                        <w:pPr>
                          <w:tabs>
                            <w:tab w:val="left" w:pos="0"/>
                            <w:tab w:val="right" w:leader="dot" w:pos="9072"/>
                          </w:tabs>
                          <w:spacing w:line="360" w:lineRule="auto"/>
                          <w:rPr>
                            <w:rFonts w:asciiTheme="minorHAnsi" w:hAnsiTheme="minorHAnsi" w:cstheme="minorHAnsi"/>
                          </w:rPr>
                        </w:pPr>
                        <w:r w:rsidRPr="00274A30">
                          <w:rPr>
                            <w:rFonts w:asciiTheme="minorHAnsi" w:hAnsiTheme="minorHAnsi" w:cstheme="minorHAnsi"/>
                          </w:rPr>
                          <w:t>9.</w:t>
                        </w:r>
                      </w:p>
                    </w:tc>
                    <w:tc>
                      <w:tcPr>
                        <w:tcW w:w="1800" w:type="dxa"/>
                      </w:tcPr>
                      <w:p w14:paraId="3C7B6DD5" w14:textId="77777777" w:rsidR="00CA5362" w:rsidRPr="00274A30" w:rsidRDefault="00CA5362" w:rsidP="006603B5">
                        <w:pPr>
                          <w:tabs>
                            <w:tab w:val="left" w:pos="0"/>
                            <w:tab w:val="right" w:leader="dot" w:pos="9072"/>
                          </w:tabs>
                          <w:spacing w:line="360" w:lineRule="auto"/>
                          <w:rPr>
                            <w:rFonts w:asciiTheme="minorHAnsi" w:hAnsiTheme="minorHAnsi" w:cstheme="minorHAnsi"/>
                          </w:rPr>
                        </w:pPr>
                      </w:p>
                    </w:tc>
                    <w:tc>
                      <w:tcPr>
                        <w:tcW w:w="2160" w:type="dxa"/>
                      </w:tcPr>
                      <w:p w14:paraId="663149FC" w14:textId="77777777" w:rsidR="00CA5362" w:rsidRPr="00274A30" w:rsidRDefault="00CA5362" w:rsidP="006603B5">
                        <w:pPr>
                          <w:tabs>
                            <w:tab w:val="left" w:pos="0"/>
                            <w:tab w:val="right" w:leader="dot" w:pos="9072"/>
                          </w:tabs>
                          <w:spacing w:line="360" w:lineRule="auto"/>
                          <w:rPr>
                            <w:rFonts w:asciiTheme="minorHAnsi" w:hAnsiTheme="minorHAnsi" w:cstheme="minorHAnsi"/>
                          </w:rPr>
                        </w:pPr>
                      </w:p>
                    </w:tc>
                    <w:tc>
                      <w:tcPr>
                        <w:tcW w:w="2804" w:type="dxa"/>
                      </w:tcPr>
                      <w:p w14:paraId="0BF03EF0" w14:textId="77777777" w:rsidR="00CA5362" w:rsidRPr="00274A30" w:rsidRDefault="00CA5362" w:rsidP="006603B5">
                        <w:pPr>
                          <w:tabs>
                            <w:tab w:val="left" w:pos="0"/>
                            <w:tab w:val="right" w:leader="dot" w:pos="9072"/>
                          </w:tabs>
                          <w:spacing w:line="360" w:lineRule="auto"/>
                          <w:rPr>
                            <w:rFonts w:asciiTheme="minorHAnsi" w:hAnsiTheme="minorHAnsi" w:cstheme="minorHAnsi"/>
                          </w:rPr>
                        </w:pPr>
                      </w:p>
                    </w:tc>
                  </w:tr>
                  <w:tr w:rsidR="00CA5362" w:rsidRPr="00274A30" w14:paraId="6187CEC3" w14:textId="77777777" w:rsidTr="006603B5">
                    <w:trPr>
                      <w:trHeight w:val="851"/>
                    </w:trPr>
                    <w:tc>
                      <w:tcPr>
                        <w:tcW w:w="2448" w:type="dxa"/>
                      </w:tcPr>
                      <w:p w14:paraId="346B3BF3" w14:textId="77777777" w:rsidR="00CA5362" w:rsidRPr="00274A30" w:rsidRDefault="00CA5362" w:rsidP="006603B5">
                        <w:pPr>
                          <w:tabs>
                            <w:tab w:val="left" w:pos="0"/>
                            <w:tab w:val="right" w:leader="dot" w:pos="9072"/>
                          </w:tabs>
                          <w:spacing w:line="360" w:lineRule="auto"/>
                          <w:rPr>
                            <w:rFonts w:asciiTheme="minorHAnsi" w:hAnsiTheme="minorHAnsi" w:cstheme="minorHAnsi"/>
                          </w:rPr>
                        </w:pPr>
                        <w:r w:rsidRPr="00274A30">
                          <w:rPr>
                            <w:rFonts w:asciiTheme="minorHAnsi" w:hAnsiTheme="minorHAnsi" w:cstheme="minorHAnsi"/>
                          </w:rPr>
                          <w:t>10.</w:t>
                        </w:r>
                      </w:p>
                    </w:tc>
                    <w:tc>
                      <w:tcPr>
                        <w:tcW w:w="1800" w:type="dxa"/>
                      </w:tcPr>
                      <w:p w14:paraId="10E79CCA" w14:textId="77777777" w:rsidR="00CA5362" w:rsidRPr="00274A30" w:rsidRDefault="00CA5362" w:rsidP="006603B5">
                        <w:pPr>
                          <w:tabs>
                            <w:tab w:val="left" w:pos="0"/>
                            <w:tab w:val="right" w:leader="dot" w:pos="9072"/>
                          </w:tabs>
                          <w:spacing w:line="360" w:lineRule="auto"/>
                          <w:rPr>
                            <w:rFonts w:asciiTheme="minorHAnsi" w:hAnsiTheme="minorHAnsi" w:cstheme="minorHAnsi"/>
                          </w:rPr>
                        </w:pPr>
                      </w:p>
                    </w:tc>
                    <w:tc>
                      <w:tcPr>
                        <w:tcW w:w="2160" w:type="dxa"/>
                      </w:tcPr>
                      <w:p w14:paraId="2076BE1D" w14:textId="77777777" w:rsidR="00CA5362" w:rsidRPr="00274A30" w:rsidRDefault="00CA5362" w:rsidP="006603B5">
                        <w:pPr>
                          <w:tabs>
                            <w:tab w:val="left" w:pos="0"/>
                            <w:tab w:val="right" w:leader="dot" w:pos="9072"/>
                          </w:tabs>
                          <w:spacing w:line="360" w:lineRule="auto"/>
                          <w:rPr>
                            <w:rFonts w:asciiTheme="minorHAnsi" w:hAnsiTheme="minorHAnsi" w:cstheme="minorHAnsi"/>
                          </w:rPr>
                        </w:pPr>
                      </w:p>
                    </w:tc>
                    <w:tc>
                      <w:tcPr>
                        <w:tcW w:w="2804" w:type="dxa"/>
                      </w:tcPr>
                      <w:p w14:paraId="06681204" w14:textId="77777777" w:rsidR="00CA5362" w:rsidRPr="00274A30" w:rsidRDefault="00CA5362" w:rsidP="006603B5">
                        <w:pPr>
                          <w:tabs>
                            <w:tab w:val="left" w:pos="0"/>
                            <w:tab w:val="right" w:leader="dot" w:pos="9072"/>
                          </w:tabs>
                          <w:spacing w:line="360" w:lineRule="auto"/>
                          <w:rPr>
                            <w:rFonts w:asciiTheme="minorHAnsi" w:hAnsiTheme="minorHAnsi" w:cstheme="minorHAnsi"/>
                          </w:rPr>
                        </w:pPr>
                      </w:p>
                    </w:tc>
                  </w:tr>
                  <w:tr w:rsidR="00CA5362" w:rsidRPr="00274A30" w14:paraId="1A2E3A8B" w14:textId="77777777" w:rsidTr="006603B5">
                    <w:trPr>
                      <w:trHeight w:val="851"/>
                    </w:trPr>
                    <w:tc>
                      <w:tcPr>
                        <w:tcW w:w="2448" w:type="dxa"/>
                      </w:tcPr>
                      <w:p w14:paraId="3213E83B" w14:textId="77777777" w:rsidR="00CA5362" w:rsidRPr="00274A30" w:rsidRDefault="00CA5362" w:rsidP="006603B5">
                        <w:pPr>
                          <w:tabs>
                            <w:tab w:val="left" w:pos="0"/>
                            <w:tab w:val="right" w:leader="dot" w:pos="9072"/>
                          </w:tabs>
                          <w:spacing w:line="360" w:lineRule="auto"/>
                          <w:rPr>
                            <w:rFonts w:asciiTheme="minorHAnsi" w:hAnsiTheme="minorHAnsi" w:cstheme="minorHAnsi"/>
                          </w:rPr>
                        </w:pPr>
                        <w:r w:rsidRPr="00274A30">
                          <w:rPr>
                            <w:rFonts w:asciiTheme="minorHAnsi" w:hAnsiTheme="minorHAnsi" w:cstheme="minorHAnsi"/>
                          </w:rPr>
                          <w:t>11.</w:t>
                        </w:r>
                      </w:p>
                    </w:tc>
                    <w:tc>
                      <w:tcPr>
                        <w:tcW w:w="1800" w:type="dxa"/>
                      </w:tcPr>
                      <w:p w14:paraId="40C0EDA9" w14:textId="77777777" w:rsidR="00CA5362" w:rsidRPr="00274A30" w:rsidRDefault="00CA5362" w:rsidP="006603B5">
                        <w:pPr>
                          <w:tabs>
                            <w:tab w:val="left" w:pos="0"/>
                            <w:tab w:val="right" w:leader="dot" w:pos="9072"/>
                          </w:tabs>
                          <w:spacing w:line="360" w:lineRule="auto"/>
                          <w:rPr>
                            <w:rFonts w:asciiTheme="minorHAnsi" w:hAnsiTheme="minorHAnsi" w:cstheme="minorHAnsi"/>
                          </w:rPr>
                        </w:pPr>
                      </w:p>
                    </w:tc>
                    <w:tc>
                      <w:tcPr>
                        <w:tcW w:w="2160" w:type="dxa"/>
                      </w:tcPr>
                      <w:p w14:paraId="446A3826" w14:textId="77777777" w:rsidR="00CA5362" w:rsidRPr="00274A30" w:rsidRDefault="00CA5362" w:rsidP="006603B5">
                        <w:pPr>
                          <w:tabs>
                            <w:tab w:val="left" w:pos="0"/>
                            <w:tab w:val="right" w:leader="dot" w:pos="9072"/>
                          </w:tabs>
                          <w:spacing w:line="360" w:lineRule="auto"/>
                          <w:rPr>
                            <w:rFonts w:asciiTheme="minorHAnsi" w:hAnsiTheme="minorHAnsi" w:cstheme="minorHAnsi"/>
                          </w:rPr>
                        </w:pPr>
                      </w:p>
                    </w:tc>
                    <w:tc>
                      <w:tcPr>
                        <w:tcW w:w="2804" w:type="dxa"/>
                      </w:tcPr>
                      <w:p w14:paraId="39F8D5C8" w14:textId="77777777" w:rsidR="00CA5362" w:rsidRPr="00274A30" w:rsidRDefault="00CA5362" w:rsidP="006603B5">
                        <w:pPr>
                          <w:tabs>
                            <w:tab w:val="left" w:pos="0"/>
                            <w:tab w:val="right" w:leader="dot" w:pos="9072"/>
                          </w:tabs>
                          <w:spacing w:line="360" w:lineRule="auto"/>
                          <w:rPr>
                            <w:rFonts w:asciiTheme="minorHAnsi" w:hAnsiTheme="minorHAnsi" w:cstheme="minorHAnsi"/>
                          </w:rPr>
                        </w:pPr>
                      </w:p>
                    </w:tc>
                  </w:tr>
                  <w:tr w:rsidR="00CA5362" w:rsidRPr="00274A30" w14:paraId="4B17E0AD" w14:textId="77777777" w:rsidTr="006603B5">
                    <w:trPr>
                      <w:trHeight w:val="851"/>
                    </w:trPr>
                    <w:tc>
                      <w:tcPr>
                        <w:tcW w:w="2448" w:type="dxa"/>
                      </w:tcPr>
                      <w:p w14:paraId="7A8894A6" w14:textId="77777777" w:rsidR="00CA5362" w:rsidRPr="00274A30" w:rsidRDefault="00CA5362" w:rsidP="006603B5">
                        <w:pPr>
                          <w:tabs>
                            <w:tab w:val="left" w:pos="0"/>
                            <w:tab w:val="right" w:leader="dot" w:pos="9072"/>
                          </w:tabs>
                          <w:spacing w:line="360" w:lineRule="auto"/>
                          <w:rPr>
                            <w:rFonts w:asciiTheme="minorHAnsi" w:hAnsiTheme="minorHAnsi" w:cstheme="minorHAnsi"/>
                          </w:rPr>
                        </w:pPr>
                        <w:r w:rsidRPr="00274A30">
                          <w:rPr>
                            <w:rFonts w:asciiTheme="minorHAnsi" w:hAnsiTheme="minorHAnsi" w:cstheme="minorHAnsi"/>
                          </w:rPr>
                          <w:t>12.</w:t>
                        </w:r>
                      </w:p>
                    </w:tc>
                    <w:tc>
                      <w:tcPr>
                        <w:tcW w:w="1800" w:type="dxa"/>
                      </w:tcPr>
                      <w:p w14:paraId="64BBA04F" w14:textId="77777777" w:rsidR="00CA5362" w:rsidRPr="00274A30" w:rsidRDefault="00CA5362" w:rsidP="006603B5">
                        <w:pPr>
                          <w:tabs>
                            <w:tab w:val="left" w:pos="0"/>
                            <w:tab w:val="right" w:leader="dot" w:pos="9072"/>
                          </w:tabs>
                          <w:spacing w:line="360" w:lineRule="auto"/>
                          <w:rPr>
                            <w:rFonts w:asciiTheme="minorHAnsi" w:hAnsiTheme="minorHAnsi" w:cstheme="minorHAnsi"/>
                          </w:rPr>
                        </w:pPr>
                      </w:p>
                    </w:tc>
                    <w:tc>
                      <w:tcPr>
                        <w:tcW w:w="2160" w:type="dxa"/>
                      </w:tcPr>
                      <w:p w14:paraId="0D01E838" w14:textId="77777777" w:rsidR="00CA5362" w:rsidRPr="00274A30" w:rsidRDefault="00CA5362" w:rsidP="006603B5">
                        <w:pPr>
                          <w:tabs>
                            <w:tab w:val="left" w:pos="0"/>
                            <w:tab w:val="right" w:leader="dot" w:pos="9072"/>
                          </w:tabs>
                          <w:spacing w:line="360" w:lineRule="auto"/>
                          <w:rPr>
                            <w:rFonts w:asciiTheme="minorHAnsi" w:hAnsiTheme="minorHAnsi" w:cstheme="minorHAnsi"/>
                          </w:rPr>
                        </w:pPr>
                      </w:p>
                    </w:tc>
                    <w:tc>
                      <w:tcPr>
                        <w:tcW w:w="2804" w:type="dxa"/>
                      </w:tcPr>
                      <w:p w14:paraId="1D3666F1" w14:textId="77777777" w:rsidR="00CA5362" w:rsidRPr="00274A30" w:rsidRDefault="00CA5362" w:rsidP="006603B5">
                        <w:pPr>
                          <w:tabs>
                            <w:tab w:val="left" w:pos="0"/>
                            <w:tab w:val="right" w:leader="dot" w:pos="9072"/>
                          </w:tabs>
                          <w:spacing w:line="360" w:lineRule="auto"/>
                          <w:rPr>
                            <w:rFonts w:asciiTheme="minorHAnsi" w:hAnsiTheme="minorHAnsi" w:cstheme="minorHAnsi"/>
                          </w:rPr>
                        </w:pPr>
                      </w:p>
                    </w:tc>
                  </w:tr>
                </w:tbl>
                <w:p w14:paraId="6E131E5E" w14:textId="77777777" w:rsidR="00CA5362" w:rsidRPr="00274A30" w:rsidRDefault="00CA5362" w:rsidP="00DB1C51">
                  <w:pPr>
                    <w:pStyle w:val="Titre4"/>
                  </w:pPr>
                  <w:r w:rsidRPr="00274A30">
                    <w:br w:type="page"/>
                  </w:r>
                  <w:r w:rsidRPr="00274A30">
                    <w:lastRenderedPageBreak/>
                    <w:t>ANNEXE 4</w:t>
                  </w:r>
                </w:p>
                <w:p w14:paraId="6E80EDF6" w14:textId="77777777" w:rsidR="00CA5362" w:rsidRPr="00274A30" w:rsidRDefault="00CA5362" w:rsidP="00CA5362">
                  <w:pPr>
                    <w:spacing w:line="360" w:lineRule="auto"/>
                    <w:rPr>
                      <w:rFonts w:asciiTheme="minorHAnsi" w:hAnsiTheme="minorHAnsi" w:cstheme="minorHAnsi"/>
                    </w:rPr>
                  </w:pPr>
                </w:p>
                <w:p w14:paraId="6335F345" w14:textId="77777777" w:rsidR="00CA5362" w:rsidRPr="00274A30" w:rsidRDefault="00CA5362" w:rsidP="00CA5362">
                  <w:pPr>
                    <w:tabs>
                      <w:tab w:val="left" w:pos="1605"/>
                      <w:tab w:val="right" w:pos="9072"/>
                    </w:tabs>
                    <w:rPr>
                      <w:rFonts w:asciiTheme="minorHAnsi" w:hAnsiTheme="minorHAnsi" w:cstheme="minorHAnsi"/>
                    </w:rPr>
                  </w:pPr>
                  <w:r w:rsidRPr="00274A30">
                    <w:rPr>
                      <w:rFonts w:asciiTheme="minorHAnsi" w:hAnsiTheme="minorHAnsi" w:cstheme="minorHAnsi"/>
                    </w:rPr>
                    <w:t>Etablissement (n° FASE) :</w:t>
                  </w:r>
                </w:p>
                <w:p w14:paraId="27C2967A" w14:textId="77777777" w:rsidR="00CA5362" w:rsidRPr="00274A30" w:rsidRDefault="00CA5362" w:rsidP="00CA5362">
                  <w:pPr>
                    <w:spacing w:line="360" w:lineRule="auto"/>
                    <w:rPr>
                      <w:rFonts w:asciiTheme="minorHAnsi" w:hAnsiTheme="minorHAnsi" w:cstheme="minorHAnsi"/>
                    </w:rPr>
                  </w:pPr>
                </w:p>
                <w:p w14:paraId="6F139C30" w14:textId="77777777" w:rsidR="00CA5362" w:rsidRPr="00274A30" w:rsidRDefault="00CA5362" w:rsidP="00CA5362">
                  <w:pPr>
                    <w:pBdr>
                      <w:top w:val="single" w:sz="4" w:space="1" w:color="auto"/>
                      <w:left w:val="single" w:sz="4" w:space="0" w:color="auto"/>
                      <w:bottom w:val="single" w:sz="4" w:space="1" w:color="auto"/>
                      <w:right w:val="single" w:sz="4" w:space="4" w:color="auto"/>
                    </w:pBdr>
                    <w:jc w:val="center"/>
                    <w:rPr>
                      <w:rFonts w:asciiTheme="minorHAnsi" w:hAnsiTheme="minorHAnsi" w:cstheme="minorHAnsi"/>
                      <w:b/>
                    </w:rPr>
                  </w:pPr>
                  <w:r w:rsidRPr="00274A30">
                    <w:rPr>
                      <w:rFonts w:asciiTheme="minorHAnsi" w:hAnsiTheme="minorHAnsi" w:cstheme="minorHAnsi"/>
                      <w:b/>
                    </w:rPr>
                    <w:t>SEJOUR PEDAGOGIQUE AVEC NUITEE(S)</w:t>
                  </w:r>
                </w:p>
                <w:p w14:paraId="5E5BBD6B" w14:textId="77777777" w:rsidR="00CA5362" w:rsidRPr="00274A30" w:rsidRDefault="00CA5362" w:rsidP="00CA5362">
                  <w:pPr>
                    <w:pBdr>
                      <w:top w:val="single" w:sz="4" w:space="1" w:color="auto"/>
                      <w:left w:val="single" w:sz="4" w:space="0" w:color="auto"/>
                      <w:bottom w:val="single" w:sz="4" w:space="1" w:color="auto"/>
                      <w:right w:val="single" w:sz="4" w:space="4" w:color="auto"/>
                    </w:pBdr>
                    <w:jc w:val="center"/>
                    <w:rPr>
                      <w:rFonts w:asciiTheme="minorHAnsi" w:hAnsiTheme="minorHAnsi" w:cstheme="minorHAnsi"/>
                      <w:b/>
                      <w:sz w:val="18"/>
                      <w:szCs w:val="18"/>
                    </w:rPr>
                  </w:pPr>
                  <w:r w:rsidRPr="00274A30">
                    <w:rPr>
                      <w:rFonts w:asciiTheme="minorHAnsi" w:hAnsiTheme="minorHAnsi" w:cstheme="minorHAnsi"/>
                      <w:b/>
                    </w:rPr>
                    <w:t>Renseignements complémentaires d’ordre pédagogique</w:t>
                  </w:r>
                </w:p>
                <w:p w14:paraId="007EA5F0" w14:textId="77777777" w:rsidR="00CA5362" w:rsidRPr="00274A30" w:rsidRDefault="00CA5362" w:rsidP="00CA5362">
                  <w:pPr>
                    <w:rPr>
                      <w:rFonts w:asciiTheme="minorHAnsi" w:hAnsiTheme="minorHAnsi" w:cstheme="minorHAnsi"/>
                    </w:rPr>
                  </w:pPr>
                </w:p>
                <w:p w14:paraId="15B0A987" w14:textId="77777777" w:rsidR="00CA5362" w:rsidRPr="00274A30" w:rsidRDefault="00CA5362" w:rsidP="00CA5362">
                  <w:pPr>
                    <w:rPr>
                      <w:rFonts w:asciiTheme="minorHAnsi" w:hAnsiTheme="minorHAnsi" w:cstheme="minorHAnsi"/>
                    </w:rPr>
                  </w:pPr>
                </w:p>
                <w:p w14:paraId="35646282" w14:textId="77777777" w:rsidR="00CA5362" w:rsidRPr="00274A30" w:rsidRDefault="00CA5362" w:rsidP="00CA5362">
                  <w:pPr>
                    <w:shd w:val="clear" w:color="auto" w:fill="D9D9D9"/>
                    <w:jc w:val="center"/>
                    <w:rPr>
                      <w:rFonts w:asciiTheme="minorHAnsi" w:hAnsiTheme="minorHAnsi" w:cstheme="minorHAnsi"/>
                      <w:b/>
                    </w:rPr>
                  </w:pPr>
                  <w:r w:rsidRPr="00274A30">
                    <w:rPr>
                      <w:rFonts w:asciiTheme="minorHAnsi" w:hAnsiTheme="minorHAnsi" w:cstheme="minorHAnsi"/>
                      <w:b/>
                    </w:rPr>
                    <w:t>OBJECTIFS GENERAUX DU SEJOUR</w:t>
                  </w:r>
                </w:p>
                <w:p w14:paraId="6723D89F" w14:textId="77777777" w:rsidR="00CA5362" w:rsidRPr="00274A30" w:rsidRDefault="00CA5362" w:rsidP="00CA5362">
                  <w:pPr>
                    <w:rPr>
                      <w:rFonts w:asciiTheme="minorHAnsi" w:hAnsiTheme="minorHAnsi" w:cstheme="minorHAnsi"/>
                    </w:rPr>
                  </w:pPr>
                </w:p>
                <w:p w14:paraId="653A478B" w14:textId="77777777" w:rsidR="00CA5362" w:rsidRPr="00274A30" w:rsidRDefault="00CA5362" w:rsidP="00CA5362">
                  <w:pPr>
                    <w:rPr>
                      <w:rFonts w:asciiTheme="minorHAnsi" w:hAnsiTheme="minorHAnsi" w:cstheme="minorHAnsi"/>
                    </w:rPr>
                  </w:pPr>
                  <w:r w:rsidRPr="00274A30">
                    <w:rPr>
                      <w:rFonts w:asciiTheme="minorHAnsi" w:hAnsiTheme="minorHAnsi" w:cstheme="minorHAnsi"/>
                    </w:rPr>
                    <w:t>Indiquez ci-dessous les objectifs principaux que vous poursuivez en proposant ce séjour aux élèves concernés :</w:t>
                  </w:r>
                </w:p>
                <w:p w14:paraId="07D77C09" w14:textId="77777777" w:rsidR="00CA5362" w:rsidRPr="00274A30" w:rsidRDefault="00CA5362" w:rsidP="00CA5362">
                  <w:pPr>
                    <w:rPr>
                      <w:rFonts w:asciiTheme="minorHAnsi" w:hAnsiTheme="minorHAnsi" w:cstheme="minorHAnsi"/>
                    </w:rPr>
                  </w:pPr>
                  <w:r w:rsidRPr="00274A30">
                    <w:rPr>
                      <w:rFonts w:asciiTheme="minorHAnsi" w:hAnsiTheme="minorHAnsi" w:cstheme="minorHAnsi"/>
                    </w:rPr>
                    <w:t>…</w:t>
                  </w:r>
                </w:p>
                <w:p w14:paraId="70BE2541" w14:textId="77777777" w:rsidR="00CA5362" w:rsidRPr="00274A30" w:rsidRDefault="00CA5362" w:rsidP="00CA5362">
                  <w:pPr>
                    <w:rPr>
                      <w:rFonts w:asciiTheme="minorHAnsi" w:hAnsiTheme="minorHAnsi" w:cstheme="minorHAnsi"/>
                    </w:rPr>
                  </w:pPr>
                  <w:r w:rsidRPr="00274A30">
                    <w:rPr>
                      <w:rFonts w:asciiTheme="minorHAnsi" w:hAnsiTheme="minorHAnsi" w:cstheme="minorHAnsi"/>
                    </w:rPr>
                    <w:t>…</w:t>
                  </w:r>
                </w:p>
                <w:p w14:paraId="49A83376" w14:textId="77777777" w:rsidR="00CA5362" w:rsidRPr="00274A30" w:rsidRDefault="00CA5362" w:rsidP="00CA5362">
                  <w:pPr>
                    <w:pStyle w:val="Paragraphedeliste"/>
                    <w:rPr>
                      <w:rFonts w:asciiTheme="minorHAnsi" w:hAnsiTheme="minorHAnsi" w:cstheme="minorHAnsi"/>
                      <w:szCs w:val="22"/>
                    </w:rPr>
                  </w:pPr>
                </w:p>
                <w:p w14:paraId="54CB11A7" w14:textId="77777777" w:rsidR="00CA5362" w:rsidRPr="00274A30" w:rsidRDefault="00CA5362" w:rsidP="00CA5362">
                  <w:pPr>
                    <w:rPr>
                      <w:rFonts w:asciiTheme="minorHAnsi" w:hAnsiTheme="minorHAnsi" w:cstheme="minorHAnsi"/>
                    </w:rPr>
                  </w:pPr>
                </w:p>
                <w:p w14:paraId="0D712111" w14:textId="77777777" w:rsidR="00CA5362" w:rsidRPr="00274A30" w:rsidRDefault="00CA5362" w:rsidP="00CA5362">
                  <w:pPr>
                    <w:jc w:val="center"/>
                    <w:rPr>
                      <w:rFonts w:asciiTheme="minorHAnsi" w:hAnsiTheme="minorHAnsi" w:cstheme="minorHAnsi"/>
                    </w:rPr>
                  </w:pPr>
                </w:p>
                <w:p w14:paraId="480E4425" w14:textId="77777777" w:rsidR="00CA5362" w:rsidRPr="00274A30" w:rsidRDefault="00CA5362" w:rsidP="00CA5362">
                  <w:pPr>
                    <w:shd w:val="clear" w:color="auto" w:fill="D9D9D9"/>
                    <w:jc w:val="center"/>
                    <w:rPr>
                      <w:rFonts w:asciiTheme="minorHAnsi" w:hAnsiTheme="minorHAnsi" w:cstheme="minorHAnsi"/>
                      <w:b/>
                    </w:rPr>
                  </w:pPr>
                  <w:r w:rsidRPr="00274A30">
                    <w:rPr>
                      <w:rFonts w:asciiTheme="minorHAnsi" w:hAnsiTheme="minorHAnsi" w:cstheme="minorHAnsi"/>
                      <w:b/>
                    </w:rPr>
                    <w:t>COMPETENCES DEVELOPPEES</w:t>
                  </w:r>
                </w:p>
                <w:p w14:paraId="66591768" w14:textId="77777777" w:rsidR="00CA5362" w:rsidRPr="00274A30" w:rsidRDefault="00CA5362" w:rsidP="00CA5362">
                  <w:pPr>
                    <w:shd w:val="clear" w:color="auto" w:fill="D9D9D9"/>
                    <w:jc w:val="center"/>
                    <w:rPr>
                      <w:rFonts w:asciiTheme="minorHAnsi" w:hAnsiTheme="minorHAnsi" w:cstheme="minorHAnsi"/>
                      <w:b/>
                    </w:rPr>
                  </w:pPr>
                  <w:r w:rsidRPr="00274A30">
                    <w:rPr>
                      <w:rFonts w:asciiTheme="minorHAnsi" w:hAnsiTheme="minorHAnsi" w:cstheme="minorHAnsi"/>
                      <w:b/>
                    </w:rPr>
                    <w:t>DANS LE CADRE DU SEJOUR PEDAGOGIQUE AVEC NUITEE(S)</w:t>
                  </w:r>
                </w:p>
                <w:p w14:paraId="02E3D411" w14:textId="77777777" w:rsidR="00CA5362" w:rsidRPr="00274A30" w:rsidRDefault="00CA5362" w:rsidP="00CA5362">
                  <w:pPr>
                    <w:rPr>
                      <w:rFonts w:asciiTheme="minorHAnsi" w:hAnsiTheme="minorHAnsi" w:cstheme="minorHAnsi"/>
                    </w:rPr>
                  </w:pPr>
                </w:p>
                <w:p w14:paraId="794B3723" w14:textId="77777777" w:rsidR="00CA5362" w:rsidRPr="00274A30" w:rsidRDefault="00CA5362" w:rsidP="00CA5362">
                  <w:pPr>
                    <w:rPr>
                      <w:rFonts w:asciiTheme="minorHAnsi" w:hAnsiTheme="minorHAnsi" w:cstheme="minorHAnsi"/>
                    </w:rPr>
                  </w:pPr>
                  <w:r w:rsidRPr="00274A30">
                    <w:rPr>
                      <w:rFonts w:asciiTheme="minorHAnsi" w:hAnsiTheme="minorHAnsi" w:cstheme="minorHAnsi"/>
                    </w:rPr>
                    <w:t>Quelles sont les compétences développées dans les matières que vous rencontrerez lors de ce séjour ?</w:t>
                  </w:r>
                </w:p>
                <w:p w14:paraId="558F24F0" w14:textId="77777777" w:rsidR="00CA5362" w:rsidRPr="00274A30" w:rsidRDefault="00CA5362" w:rsidP="00CA5362">
                  <w:pPr>
                    <w:rPr>
                      <w:rFonts w:asciiTheme="minorHAnsi" w:hAnsiTheme="minorHAnsi" w:cstheme="minorHAnsi"/>
                    </w:rPr>
                  </w:pPr>
                </w:p>
                <w:p w14:paraId="6F88F941" w14:textId="77777777" w:rsidR="00CA5362" w:rsidRPr="00274A30" w:rsidRDefault="00CA5362" w:rsidP="003C05E8">
                  <w:pPr>
                    <w:pStyle w:val="Paragraphedeliste"/>
                    <w:numPr>
                      <w:ilvl w:val="0"/>
                      <w:numId w:val="159"/>
                    </w:numPr>
                    <w:suppressAutoHyphens w:val="0"/>
                    <w:contextualSpacing/>
                    <w:rPr>
                      <w:rFonts w:asciiTheme="minorHAnsi" w:hAnsiTheme="minorHAnsi" w:cstheme="minorHAnsi"/>
                      <w:szCs w:val="22"/>
                    </w:rPr>
                  </w:pPr>
                  <w:r w:rsidRPr="00274A30">
                    <w:rPr>
                      <w:rFonts w:asciiTheme="minorHAnsi" w:hAnsiTheme="minorHAnsi" w:cstheme="minorHAnsi"/>
                      <w:szCs w:val="22"/>
                    </w:rPr>
                    <w:t>Compétences disciplinaires développées :</w:t>
                  </w:r>
                </w:p>
                <w:p w14:paraId="74CF2C4B" w14:textId="77777777" w:rsidR="00CA5362" w:rsidRPr="00274A30" w:rsidRDefault="00CA5362" w:rsidP="00CA5362">
                  <w:pPr>
                    <w:ind w:firstLine="709"/>
                    <w:rPr>
                      <w:rFonts w:asciiTheme="minorHAnsi" w:hAnsiTheme="minorHAnsi" w:cstheme="minorHAnsi"/>
                    </w:rPr>
                  </w:pPr>
                  <w:r w:rsidRPr="00274A30">
                    <w:rPr>
                      <w:rFonts w:asciiTheme="minorHAnsi" w:hAnsiTheme="minorHAnsi" w:cstheme="minorHAnsi"/>
                    </w:rPr>
                    <w:t>…</w:t>
                  </w:r>
                </w:p>
                <w:p w14:paraId="4AE338D9" w14:textId="77777777" w:rsidR="00CA5362" w:rsidRPr="00274A30" w:rsidRDefault="00CA5362" w:rsidP="00CA5362">
                  <w:pPr>
                    <w:ind w:firstLine="709"/>
                    <w:rPr>
                      <w:rFonts w:asciiTheme="minorHAnsi" w:hAnsiTheme="minorHAnsi" w:cstheme="minorHAnsi"/>
                    </w:rPr>
                  </w:pPr>
                  <w:r w:rsidRPr="00274A30">
                    <w:rPr>
                      <w:rFonts w:asciiTheme="minorHAnsi" w:hAnsiTheme="minorHAnsi" w:cstheme="minorHAnsi"/>
                    </w:rPr>
                    <w:t>…</w:t>
                  </w:r>
                </w:p>
                <w:p w14:paraId="0A08C390" w14:textId="77777777" w:rsidR="00CA5362" w:rsidRPr="00274A30" w:rsidRDefault="00CA5362" w:rsidP="00CA5362">
                  <w:pPr>
                    <w:rPr>
                      <w:rFonts w:asciiTheme="minorHAnsi" w:hAnsiTheme="minorHAnsi" w:cstheme="minorHAnsi"/>
                    </w:rPr>
                  </w:pPr>
                </w:p>
                <w:p w14:paraId="0D431FEA" w14:textId="77777777" w:rsidR="00CA5362" w:rsidRPr="00274A30" w:rsidRDefault="00CA5362" w:rsidP="003C05E8">
                  <w:pPr>
                    <w:pStyle w:val="Paragraphedeliste"/>
                    <w:numPr>
                      <w:ilvl w:val="0"/>
                      <w:numId w:val="159"/>
                    </w:numPr>
                    <w:suppressAutoHyphens w:val="0"/>
                    <w:contextualSpacing/>
                    <w:rPr>
                      <w:rFonts w:asciiTheme="minorHAnsi" w:hAnsiTheme="minorHAnsi" w:cstheme="minorHAnsi"/>
                      <w:szCs w:val="22"/>
                    </w:rPr>
                  </w:pPr>
                  <w:r w:rsidRPr="00274A30">
                    <w:rPr>
                      <w:rFonts w:asciiTheme="minorHAnsi" w:hAnsiTheme="minorHAnsi" w:cstheme="minorHAnsi"/>
                      <w:szCs w:val="22"/>
                    </w:rPr>
                    <w:t>Compétences interdisciplinaires développées :</w:t>
                  </w:r>
                </w:p>
                <w:p w14:paraId="632C1B1D" w14:textId="77777777" w:rsidR="00CA5362" w:rsidRPr="00274A30" w:rsidRDefault="00CA5362" w:rsidP="00CA5362">
                  <w:pPr>
                    <w:ind w:firstLine="709"/>
                    <w:rPr>
                      <w:rFonts w:asciiTheme="minorHAnsi" w:hAnsiTheme="minorHAnsi" w:cstheme="minorHAnsi"/>
                    </w:rPr>
                  </w:pPr>
                  <w:r w:rsidRPr="00274A30">
                    <w:rPr>
                      <w:rFonts w:asciiTheme="minorHAnsi" w:hAnsiTheme="minorHAnsi" w:cstheme="minorHAnsi"/>
                    </w:rPr>
                    <w:t>…</w:t>
                  </w:r>
                </w:p>
                <w:p w14:paraId="2E190FD6" w14:textId="77777777" w:rsidR="00CA5362" w:rsidRPr="00274A30" w:rsidRDefault="00CA5362" w:rsidP="00CA5362">
                  <w:pPr>
                    <w:ind w:firstLine="709"/>
                    <w:rPr>
                      <w:rFonts w:asciiTheme="minorHAnsi" w:hAnsiTheme="minorHAnsi" w:cstheme="minorHAnsi"/>
                    </w:rPr>
                  </w:pPr>
                  <w:r w:rsidRPr="00274A30">
                    <w:rPr>
                      <w:rFonts w:asciiTheme="minorHAnsi" w:hAnsiTheme="minorHAnsi" w:cstheme="minorHAnsi"/>
                    </w:rPr>
                    <w:t>…</w:t>
                  </w:r>
                </w:p>
                <w:p w14:paraId="12815897" w14:textId="77777777" w:rsidR="00CA5362" w:rsidRPr="00274A30" w:rsidRDefault="00CA5362" w:rsidP="00CA5362">
                  <w:pPr>
                    <w:rPr>
                      <w:rFonts w:asciiTheme="minorHAnsi" w:hAnsiTheme="minorHAnsi" w:cstheme="minorHAnsi"/>
                    </w:rPr>
                  </w:pPr>
                </w:p>
                <w:p w14:paraId="07305627" w14:textId="77777777" w:rsidR="00CA5362" w:rsidRPr="00274A30" w:rsidRDefault="00CA5362" w:rsidP="003C05E8">
                  <w:pPr>
                    <w:pStyle w:val="Paragraphedeliste"/>
                    <w:numPr>
                      <w:ilvl w:val="0"/>
                      <w:numId w:val="159"/>
                    </w:numPr>
                    <w:suppressAutoHyphens w:val="0"/>
                    <w:contextualSpacing/>
                    <w:rPr>
                      <w:rFonts w:asciiTheme="minorHAnsi" w:hAnsiTheme="minorHAnsi" w:cstheme="minorHAnsi"/>
                      <w:szCs w:val="22"/>
                    </w:rPr>
                  </w:pPr>
                  <w:r w:rsidRPr="00274A30">
                    <w:rPr>
                      <w:rFonts w:asciiTheme="minorHAnsi" w:hAnsiTheme="minorHAnsi" w:cstheme="minorHAnsi"/>
                      <w:szCs w:val="22"/>
                    </w:rPr>
                    <w:t>Compétences transversales développées :</w:t>
                  </w:r>
                </w:p>
                <w:p w14:paraId="6465B99B" w14:textId="77777777" w:rsidR="00CA5362" w:rsidRPr="00274A30" w:rsidRDefault="00CA5362" w:rsidP="00CA5362">
                  <w:pPr>
                    <w:ind w:firstLine="709"/>
                    <w:rPr>
                      <w:rFonts w:asciiTheme="minorHAnsi" w:hAnsiTheme="minorHAnsi" w:cstheme="minorHAnsi"/>
                    </w:rPr>
                  </w:pPr>
                  <w:r w:rsidRPr="00274A30">
                    <w:rPr>
                      <w:rFonts w:asciiTheme="minorHAnsi" w:hAnsiTheme="minorHAnsi" w:cstheme="minorHAnsi"/>
                    </w:rPr>
                    <w:t>…</w:t>
                  </w:r>
                </w:p>
                <w:p w14:paraId="2D8E6C4A" w14:textId="77777777" w:rsidR="00CA5362" w:rsidRPr="00274A30" w:rsidRDefault="00CA5362" w:rsidP="00CA5362">
                  <w:pPr>
                    <w:ind w:left="709"/>
                    <w:rPr>
                      <w:rFonts w:asciiTheme="minorHAnsi" w:hAnsiTheme="minorHAnsi" w:cstheme="minorHAnsi"/>
                    </w:rPr>
                  </w:pPr>
                  <w:r w:rsidRPr="00274A30">
                    <w:rPr>
                      <w:rFonts w:asciiTheme="minorHAnsi" w:hAnsiTheme="minorHAnsi" w:cstheme="minorHAnsi"/>
                    </w:rPr>
                    <w:t>…</w:t>
                  </w:r>
                </w:p>
                <w:p w14:paraId="4BDD2BD3" w14:textId="77777777" w:rsidR="00CA5362" w:rsidRDefault="00CA5362">
                  <w:pPr>
                    <w:rPr>
                      <w:lang w:eastAsia="ar-SA"/>
                    </w:rPr>
                  </w:pPr>
                </w:p>
                <w:p w14:paraId="7EE7086D" w14:textId="77777777" w:rsidR="009F6A58" w:rsidRDefault="009F6A58">
                  <w:pPr>
                    <w:rPr>
                      <w:lang w:eastAsia="ar-SA"/>
                    </w:rPr>
                  </w:pPr>
                  <w:r>
                    <w:rPr>
                      <w:lang w:eastAsia="ar-SA"/>
                    </w:rPr>
                    <w:br w:type="page"/>
                  </w:r>
                </w:p>
                <w:p w14:paraId="003B4872" w14:textId="77777777" w:rsidR="006D6A91" w:rsidRPr="001C43C9" w:rsidRDefault="006D6A91" w:rsidP="000116BA">
                  <w:pPr>
                    <w:pStyle w:val="Titre1"/>
                    <w:keepNext/>
                    <w:keepLines/>
                    <w:pageBreakBefore/>
                    <w:numPr>
                      <w:ilvl w:val="0"/>
                      <w:numId w:val="174"/>
                    </w:numPr>
                    <w:spacing w:before="240" w:after="360"/>
                    <w:jc w:val="left"/>
                    <w:rPr>
                      <w:rFonts w:asciiTheme="minorHAnsi" w:hAnsiTheme="minorHAnsi"/>
                      <w:b/>
                      <w:color w:val="244061" w:themeColor="accent1" w:themeShade="80"/>
                      <w:sz w:val="32"/>
                      <w:szCs w:val="32"/>
                      <w:lang w:eastAsia="en-US"/>
                    </w:rPr>
                  </w:pPr>
                  <w:bookmarkStart w:id="549" w:name="_Toc170303067"/>
                  <w:r>
                    <w:rPr>
                      <w:rFonts w:asciiTheme="minorHAnsi" w:hAnsiTheme="minorHAnsi"/>
                      <w:b/>
                      <w:color w:val="244061" w:themeColor="accent1" w:themeShade="80"/>
                      <w:sz w:val="32"/>
                      <w:szCs w:val="32"/>
                      <w:lang w:eastAsia="en-US"/>
                    </w:rPr>
                    <w:lastRenderedPageBreak/>
                    <w:t>GESTION INFORMATIQUE</w:t>
                  </w:r>
                  <w:bookmarkEnd w:id="549"/>
                </w:p>
                <w:bookmarkStart w:id="550" w:name="_Toc170303068" w:displacedByCustomXml="next"/>
                <w:sdt>
                  <w:sdtPr>
                    <w:rPr>
                      <w:rFonts w:eastAsiaTheme="minorHAnsi" w:cs="Calibri"/>
                      <w:b w:val="0"/>
                      <w:caps w:val="0"/>
                      <w:smallCaps/>
                      <w:sz w:val="22"/>
                      <w:lang w:eastAsia="en-US"/>
                    </w:rPr>
                    <w:id w:val="530924723"/>
                    <w:docPartObj>
                      <w:docPartGallery w:val="Cover Pages"/>
                      <w:docPartUnique/>
                    </w:docPartObj>
                  </w:sdtPr>
                  <w:sdtEndPr>
                    <w:rPr>
                      <w:rFonts w:cstheme="minorBidi"/>
                      <w:smallCaps w:val="0"/>
                    </w:rPr>
                  </w:sdtEndPr>
                  <w:sdtContent>
                    <w:bookmarkStart w:id="551" w:name="_Toc477623890" w:displacedByCustomXml="prev"/>
                    <w:bookmarkStart w:id="552" w:name="_Toc477767762" w:displacedByCustomXml="prev"/>
                    <w:p w14:paraId="69D91AF2" w14:textId="77777777" w:rsidR="00F95765" w:rsidRDefault="00F95765" w:rsidP="00CE0A46">
                      <w:pPr>
                        <w:pStyle w:val="Titre2"/>
                        <w:spacing w:before="0"/>
                        <w:jc w:val="left"/>
                        <w:rPr>
                          <w:rFonts w:asciiTheme="minorHAnsi" w:hAnsiTheme="minorHAnsi"/>
                          <w:bCs/>
                          <w:caps w:val="0"/>
                          <w:color w:val="4F81BD" w:themeColor="accent1"/>
                          <w:sz w:val="32"/>
                          <w:u w:val="single"/>
                        </w:rPr>
                      </w:pPr>
                      <w:r w:rsidRPr="00CE0A46">
                        <w:rPr>
                          <w:rFonts w:asciiTheme="minorHAnsi" w:hAnsiTheme="minorHAnsi"/>
                          <w:bCs/>
                          <w:caps w:val="0"/>
                          <w:color w:val="4F81BD" w:themeColor="accent1"/>
                          <w:sz w:val="32"/>
                        </w:rPr>
                        <w:t>Chapitre</w:t>
                      </w:r>
                      <w:bookmarkEnd w:id="552"/>
                      <w:bookmarkEnd w:id="551"/>
                      <w:r w:rsidRPr="00CE0A46">
                        <w:rPr>
                          <w:rFonts w:asciiTheme="minorHAnsi" w:hAnsiTheme="minorHAnsi"/>
                          <w:bCs/>
                          <w:caps w:val="0"/>
                          <w:color w:val="4F81BD" w:themeColor="accent1"/>
                          <w:sz w:val="32"/>
                        </w:rPr>
                        <w:t xml:space="preserve"> 5.1 : </w:t>
                      </w:r>
                      <w:bookmarkStart w:id="553" w:name="_Toc477623891"/>
                      <w:bookmarkStart w:id="554" w:name="_Toc477767763"/>
                      <w:r w:rsidRPr="00CE0A46">
                        <w:rPr>
                          <w:rFonts w:asciiTheme="minorHAnsi" w:hAnsiTheme="minorHAnsi"/>
                          <w:bCs/>
                          <w:caps w:val="0"/>
                          <w:color w:val="4F81BD" w:themeColor="accent1"/>
                          <w:sz w:val="32"/>
                          <w:u w:val="single"/>
                        </w:rPr>
                        <w:t>Les données et les applications métier</w:t>
                      </w:r>
                      <w:bookmarkEnd w:id="553"/>
                      <w:bookmarkEnd w:id="554"/>
                      <w:bookmarkEnd w:id="550"/>
                    </w:p>
                    <w:p w14:paraId="01AC5E97" w14:textId="77777777" w:rsidR="00B801FC" w:rsidRDefault="00B801FC" w:rsidP="00B801FC">
                      <w:pPr>
                        <w:rPr>
                          <w:lang w:eastAsia="fr-BE"/>
                        </w:rPr>
                      </w:pPr>
                    </w:p>
                    <w:p w14:paraId="665A00A0" w14:textId="77777777" w:rsidR="00B801FC" w:rsidRDefault="00B801FC" w:rsidP="00B801FC">
                      <w:pPr>
                        <w:rPr>
                          <w:lang w:eastAsia="fr-BE"/>
                        </w:rPr>
                      </w:pPr>
                    </w:p>
                    <w:p w14:paraId="0475BA05" w14:textId="77777777" w:rsidR="00B801FC" w:rsidRPr="009B2DCE" w:rsidRDefault="00B801FC" w:rsidP="00B801FC">
                      <w:pPr>
                        <w:pStyle w:val="StyleTitre3LatinCorpsCalibri14ptAccent1Avant"/>
                      </w:pPr>
                      <w:bookmarkStart w:id="555" w:name="_Toc170303069"/>
                      <w:r>
                        <w:t>Pas d’annexes pour ce chapitre</w:t>
                      </w:r>
                      <w:bookmarkEnd w:id="555"/>
                    </w:p>
                    <w:p w14:paraId="3EDECD46" w14:textId="77777777" w:rsidR="00B801FC" w:rsidRPr="00B801FC" w:rsidRDefault="00B801FC" w:rsidP="00B801FC">
                      <w:pPr>
                        <w:rPr>
                          <w:lang w:eastAsia="fr-BE"/>
                        </w:rPr>
                      </w:pPr>
                    </w:p>
                    <w:p w14:paraId="48EBAF39" w14:textId="77777777" w:rsidR="00F95765" w:rsidRPr="00274A30" w:rsidRDefault="00F57E00" w:rsidP="00F95765">
                      <w:pPr>
                        <w:rPr>
                          <w:rFonts w:eastAsiaTheme="minorEastAsia"/>
                          <w:lang w:eastAsia="fr-BE"/>
                        </w:rPr>
                      </w:pPr>
                    </w:p>
                  </w:sdtContent>
                </w:sdt>
                <w:p w14:paraId="25851DAD" w14:textId="3FB06CF1" w:rsidR="00F95765" w:rsidRPr="003C78A2" w:rsidRDefault="00F95765" w:rsidP="00F95765">
                  <w:pPr>
                    <w:jc w:val="both"/>
                    <w:rPr>
                      <w:rFonts w:asciiTheme="minorHAnsi" w:hAnsiTheme="minorHAnsi" w:cstheme="minorHAnsi"/>
                    </w:rPr>
                  </w:pPr>
                </w:p>
                <w:p w14:paraId="381B0FD2" w14:textId="7EC18DDB" w:rsidR="007B45E2" w:rsidRPr="00274A30" w:rsidRDefault="00F57E00">
                  <w:pPr>
                    <w:rPr>
                      <w:rFonts w:asciiTheme="minorHAnsi" w:hAnsiTheme="minorHAnsi" w:cstheme="minorHAnsi"/>
                    </w:rPr>
                  </w:pPr>
                </w:p>
                <w:bookmarkStart w:id="556" w:name="__RefHeading__323_957262308" w:displacedByCustomXml="next"/>
                <w:bookmarkEnd w:id="556" w:displacedByCustomXml="next"/>
                <w:bookmarkStart w:id="557" w:name="_Annexes" w:displacedByCustomXml="next"/>
                <w:bookmarkEnd w:id="557" w:displacedByCustomXml="next"/>
                <w:bookmarkStart w:id="558" w:name="_Annexe_1_:_20" w:displacedByCustomXml="next"/>
                <w:bookmarkEnd w:id="558" w:displacedByCustomXml="next"/>
                <w:bookmarkStart w:id="559" w:name="_Annexe_8_A." w:displacedByCustomXml="next"/>
                <w:bookmarkEnd w:id="559" w:displacedByCustomXml="next"/>
                <w:bookmarkStart w:id="560" w:name="_Annexe_6_:_2" w:displacedByCustomXml="next"/>
                <w:bookmarkEnd w:id="560" w:displacedByCustomXml="next"/>
                <w:bookmarkStart w:id="561" w:name="_Annexe_1_:_19" w:displacedByCustomXml="next"/>
                <w:bookmarkEnd w:id="561" w:displacedByCustomXml="next"/>
                <w:bookmarkStart w:id="562" w:name="_Annexe_2_:_4" w:displacedByCustomXml="next"/>
                <w:bookmarkEnd w:id="562" w:displacedByCustomXml="next"/>
                <w:bookmarkStart w:id="563" w:name="_Annexe_3_:_4" w:displacedByCustomXml="next"/>
                <w:bookmarkEnd w:id="563" w:displacedByCustomXml="next"/>
                <w:bookmarkStart w:id="564" w:name="_Annexe_4_:_4" w:displacedByCustomXml="next"/>
                <w:bookmarkEnd w:id="564" w:displacedByCustomXml="next"/>
                <w:bookmarkStart w:id="565" w:name="_Chapitre_21_:_1" w:displacedByCustomXml="next"/>
                <w:bookmarkEnd w:id="565" w:displacedByCustomXml="next"/>
                <w:bookmarkStart w:id="566" w:name="_Annexe_3_:_5" w:displacedByCustomXml="next"/>
                <w:bookmarkEnd w:id="566" w:displacedByCustomXml="next"/>
                <w:bookmarkStart w:id="567" w:name="_Annexe_3_:_2" w:displacedByCustomXml="next"/>
                <w:bookmarkEnd w:id="567" w:displacedByCustomXml="next"/>
                <w:bookmarkStart w:id="568" w:name="_Chapitre_16_:_1" w:displacedByCustomXml="next"/>
                <w:bookmarkEnd w:id="568" w:displacedByCustomXml="next"/>
              </w:sdtContent>
            </w:sdt>
          </w:sdtContent>
        </w:sdt>
      </w:sdtContent>
    </w:sdt>
    <w:p w14:paraId="42AC5C2B" w14:textId="44D10E52" w:rsidR="007B45E2" w:rsidRPr="00274A30" w:rsidRDefault="007B45E2">
      <w:pPr>
        <w:rPr>
          <w:rFonts w:eastAsiaTheme="minorEastAsia"/>
          <w:lang w:eastAsia="fr-BE"/>
        </w:rPr>
      </w:pPr>
    </w:p>
    <w:sectPr w:rsidR="007B45E2" w:rsidRPr="00274A30" w:rsidSect="00441174">
      <w:headerReference w:type="even" r:id="rId106"/>
      <w:headerReference w:type="default" r:id="rId107"/>
      <w:footerReference w:type="even" r:id="rId108"/>
      <w:headerReference w:type="first" r:id="rId109"/>
      <w:pgSz w:w="11906" w:h="16838"/>
      <w:pgMar w:top="567" w:right="1134" w:bottom="567" w:left="1134" w:header="567" w:footer="56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399DAD" w14:textId="77777777" w:rsidR="00B733FA" w:rsidRDefault="00B733FA">
      <w:r>
        <w:separator/>
      </w:r>
    </w:p>
    <w:p w14:paraId="0D62B2B1" w14:textId="77777777" w:rsidR="00B733FA" w:rsidRDefault="00B733FA"/>
    <w:p w14:paraId="1E6DF6A9" w14:textId="77777777" w:rsidR="00B733FA" w:rsidRDefault="00B733FA"/>
  </w:endnote>
  <w:endnote w:type="continuationSeparator" w:id="0">
    <w:p w14:paraId="3D0F8B91" w14:textId="77777777" w:rsidR="00B733FA" w:rsidRDefault="00B733FA">
      <w:r>
        <w:continuationSeparator/>
      </w:r>
    </w:p>
    <w:p w14:paraId="186A19A9" w14:textId="77777777" w:rsidR="00B733FA" w:rsidRDefault="00B733FA"/>
    <w:p w14:paraId="39673605" w14:textId="77777777" w:rsidR="00B733FA" w:rsidRDefault="00B733F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Bookman">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Songti SC">
    <w:altName w:val="Arial Unicode MS"/>
    <w:charset w:val="86"/>
    <w:family w:val="auto"/>
    <w:pitch w:val="variable"/>
    <w:sig w:usb0="00000000" w:usb1="080F0000" w:usb2="00000010" w:usb3="00000000" w:csb0="0004009F" w:csb1="00000000"/>
  </w:font>
  <w:font w:name="Wingdings 3">
    <w:panose1 w:val="05040102010807070707"/>
    <w:charset w:val="02"/>
    <w:family w:val="roman"/>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Trebuchet MS">
    <w:panose1 w:val="020B0603020202020204"/>
    <w:charset w:val="00"/>
    <w:family w:val="swiss"/>
    <w:pitch w:val="variable"/>
    <w:sig w:usb0="000006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igh Tower Text">
    <w:panose1 w:val="02040502050506030303"/>
    <w:charset w:val="00"/>
    <w:family w:val="roman"/>
    <w:pitch w:val="variable"/>
    <w:sig w:usb0="00000003" w:usb1="00000000" w:usb2="00000000" w:usb3="00000000" w:csb0="00000001" w:csb1="00000000"/>
  </w:font>
  <w:font w:name="Goudy Old Style">
    <w:panose1 w:val="02020502050305020303"/>
    <w:charset w:val="00"/>
    <w:family w:val="roman"/>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OpenSymbol">
    <w:altName w:val="MS Gothic"/>
    <w:charset w:val="00"/>
    <w:family w:val="auto"/>
    <w:pitch w:val="variable"/>
    <w:sig w:usb0="800000AF" w:usb1="1001ECEA" w:usb2="00000000" w:usb3="00000000" w:csb0="00000001" w:csb1="00000000"/>
  </w:font>
  <w:font w:name="TimesNewRomanPSMT">
    <w:altName w:val="Times New Roman"/>
    <w:charset w:val="00"/>
    <w:family w:val="auto"/>
    <w:pitch w:val="variable"/>
    <w:sig w:usb0="00000003" w:usb1="00000000" w:usb2="00000000" w:usb3="00000000" w:csb0="00000001" w:csb1="00000000"/>
  </w:font>
  <w:font w:name="Century">
    <w:panose1 w:val="02040604050505020304"/>
    <w:charset w:val="00"/>
    <w:family w:val="roman"/>
    <w:pitch w:val="variable"/>
    <w:sig w:usb0="00000287" w:usb1="00000000" w:usb2="00000000" w:usb3="00000000" w:csb0="0000009F" w:csb1="00000000"/>
  </w:font>
  <w:font w:name="Tms Rmn">
    <w:altName w:val="Times New Roman"/>
    <w:panose1 w:val="02020603040505020304"/>
    <w:charset w:val="00"/>
    <w:family w:val="roman"/>
    <w:notTrueType/>
    <w:pitch w:val="variable"/>
    <w:sig w:usb0="00000003" w:usb1="00000000" w:usb2="00000000" w:usb3="00000000" w:csb0="00000001" w:csb1="00000000"/>
  </w:font>
  <w:font w:name="Comic Sans MS">
    <w:panose1 w:val="030F0702030302020204"/>
    <w:charset w:val="00"/>
    <w:family w:val="script"/>
    <w:pitch w:val="variable"/>
    <w:sig w:usb0="00000287" w:usb1="00000013"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Mangal">
    <w:panose1 w:val="00000400000000000000"/>
    <w:charset w:val="00"/>
    <w:family w:val="roman"/>
    <w:pitch w:val="variable"/>
    <w:sig w:usb0="00008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entury Schoolbook">
    <w:panose1 w:val="02040604050505020304"/>
    <w:charset w:val="00"/>
    <w:family w:val="roman"/>
    <w:pitch w:val="variable"/>
    <w:sig w:usb0="00000287" w:usb1="00000000" w:usb2="00000000" w:usb3="00000000" w:csb0="0000009F" w:csb1="00000000"/>
  </w:font>
  <w:font w:name="Liberation Serif">
    <w:altName w:val="Times New Roman"/>
    <w:charset w:val="01"/>
    <w:family w:val="roman"/>
    <w:pitch w:val="variable"/>
  </w:font>
  <w:font w:name="Segoe UI">
    <w:panose1 w:val="020B0502040204020203"/>
    <w:charset w:val="00"/>
    <w:family w:val="swiss"/>
    <w:pitch w:val="variable"/>
    <w:sig w:usb0="E4002EFF" w:usb1="C000E47F" w:usb2="00000009" w:usb3="00000000" w:csb0="000001FF" w:csb1="00000000"/>
  </w:font>
  <w:font w:name="Webdings">
    <w:panose1 w:val="05030102010509060703"/>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5493543"/>
      <w:docPartObj>
        <w:docPartGallery w:val="Page Numbers (Bottom of Page)"/>
        <w:docPartUnique/>
      </w:docPartObj>
    </w:sdtPr>
    <w:sdtEndPr/>
    <w:sdtContent>
      <w:p w14:paraId="48C83891" w14:textId="536B98B9" w:rsidR="00C43471" w:rsidRDefault="00C43471" w:rsidP="00962BB5">
        <w:pPr>
          <w:pStyle w:val="Pieddepage"/>
        </w:pPr>
        <w:r>
          <w:fldChar w:fldCharType="begin"/>
        </w:r>
        <w:r>
          <w:instrText>PAGE   \* MERGEFORMAT</w:instrText>
        </w:r>
        <w:r>
          <w:fldChar w:fldCharType="separate"/>
        </w:r>
        <w:r w:rsidRPr="003578EE">
          <w:rPr>
            <w:noProof/>
          </w:rPr>
          <w:t>7</w:t>
        </w:r>
        <w:r>
          <w:rPr>
            <w:noProof/>
          </w:rPr>
          <w:fldChar w:fldCharType="end"/>
        </w:r>
      </w:p>
    </w:sdtContent>
  </w:sdt>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60750C" w14:textId="77777777" w:rsidR="00C43471" w:rsidRDefault="00C43471">
    <w:pPr>
      <w:rPr>
        <w:sz w:val="23"/>
        <w:szCs w:val="23"/>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0689D4" w14:textId="77777777" w:rsidR="00C43471" w:rsidRDefault="00C43471">
    <w:pPr>
      <w:rPr>
        <w:sz w:val="23"/>
        <w:szCs w:val="23"/>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BEEEC5" w14:textId="418C3F37" w:rsidR="00191B76" w:rsidRPr="00962BB5" w:rsidRDefault="00BD064F" w:rsidP="00962BB5">
    <w:pPr>
      <w:pStyle w:val="Pieddepage"/>
    </w:pPr>
    <w:r w:rsidRPr="00962BB5">
      <w:fldChar w:fldCharType="begin"/>
    </w:r>
    <w:r w:rsidRPr="00962BB5">
      <w:instrText>PAGE   \* MERGEFORMAT</w:instrText>
    </w:r>
    <w:r w:rsidRPr="00962BB5">
      <w:fldChar w:fldCharType="separate"/>
    </w:r>
    <w:r w:rsidRPr="00962BB5">
      <w:t>2</w:t>
    </w:r>
    <w:r w:rsidRPr="00962BB5">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31965220"/>
      <w:docPartObj>
        <w:docPartGallery w:val="Page Numbers (Bottom of Page)"/>
        <w:docPartUnique/>
      </w:docPartObj>
    </w:sdtPr>
    <w:sdtEndPr/>
    <w:sdtContent>
      <w:p w14:paraId="5F25DCF4" w14:textId="62C17E71" w:rsidR="00C43471" w:rsidRPr="00962BB5" w:rsidRDefault="00BD064F" w:rsidP="00962BB5">
        <w:pPr>
          <w:pStyle w:val="Pieddepage"/>
        </w:pPr>
        <w:r w:rsidRPr="00962BB5">
          <w:fldChar w:fldCharType="begin"/>
        </w:r>
        <w:r w:rsidRPr="00962BB5">
          <w:instrText>PAGE   \* MERGEFORMAT</w:instrText>
        </w:r>
        <w:r w:rsidRPr="00962BB5">
          <w:fldChar w:fldCharType="separate"/>
        </w:r>
        <w:r w:rsidRPr="00962BB5">
          <w:t>2</w:t>
        </w:r>
        <w:r w:rsidRPr="00962BB5">
          <w:fldChar w:fldCharType="end"/>
        </w:r>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9DF264" w14:textId="77777777" w:rsidR="00C43471" w:rsidRDefault="00C43471">
    <w:pPr>
      <w:rPr>
        <w:sz w:val="23"/>
        <w:szCs w:val="23"/>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AE32DF" w14:textId="7EBD66CF" w:rsidR="00C43471" w:rsidRPr="000D0C6E" w:rsidRDefault="00441174" w:rsidP="00441174">
    <w:pPr>
      <w:jc w:val="center"/>
      <w:rPr>
        <w:sz w:val="24"/>
        <w:szCs w:val="24"/>
      </w:rPr>
    </w:pPr>
    <w:r>
      <w:rPr>
        <w:sz w:val="24"/>
        <w:szCs w:val="24"/>
      </w:rPr>
      <w:t>316</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67675807"/>
      <w:docPartObj>
        <w:docPartGallery w:val="Page Numbers (Bottom of Page)"/>
        <w:docPartUnique/>
      </w:docPartObj>
    </w:sdtPr>
    <w:sdtEndPr/>
    <w:sdtContent>
      <w:p w14:paraId="7A819B72" w14:textId="0B49E7C9" w:rsidR="00C43471" w:rsidRDefault="00C43471" w:rsidP="00962BB5">
        <w:pPr>
          <w:pStyle w:val="Pieddepage"/>
          <w:rPr>
            <w:noProof/>
          </w:rPr>
        </w:pPr>
        <w:r>
          <w:fldChar w:fldCharType="begin"/>
        </w:r>
        <w:r>
          <w:instrText>PAGE   \* MERGEFORMAT</w:instrText>
        </w:r>
        <w:r>
          <w:fldChar w:fldCharType="separate"/>
        </w:r>
        <w:r w:rsidR="00A84678" w:rsidRPr="00A84678">
          <w:rPr>
            <w:noProof/>
          </w:rPr>
          <w:t>127</w:t>
        </w:r>
        <w:r>
          <w:rPr>
            <w:noProof/>
          </w:rPr>
          <w:fldChar w:fldCharType="end"/>
        </w:r>
      </w:p>
    </w:sdtContent>
  </w:sdt>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12717434"/>
      <w:docPartObj>
        <w:docPartGallery w:val="Page Numbers (Bottom of Page)"/>
        <w:docPartUnique/>
      </w:docPartObj>
    </w:sdtPr>
    <w:sdtEndPr/>
    <w:sdtContent>
      <w:p w14:paraId="6FC5D338" w14:textId="0853D6A9" w:rsidR="00C43471" w:rsidRDefault="00C43471" w:rsidP="007F4A35">
        <w:pPr>
          <w:pStyle w:val="Pieddepage"/>
        </w:pPr>
        <w:r>
          <w:fldChar w:fldCharType="begin"/>
        </w:r>
        <w:r>
          <w:instrText>PAGE   \* MERGEFORMAT</w:instrText>
        </w:r>
        <w:r>
          <w:fldChar w:fldCharType="separate"/>
        </w:r>
        <w:r w:rsidR="00A84678" w:rsidRPr="00A84678">
          <w:rPr>
            <w:noProof/>
          </w:rPr>
          <w:t>143</w:t>
        </w:r>
        <w:r>
          <w:rPr>
            <w:noProof/>
          </w:rPr>
          <w:fldChar w:fldCharType="end"/>
        </w:r>
      </w:p>
    </w:sdtContent>
  </w:sdt>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42752173"/>
      <w:docPartObj>
        <w:docPartGallery w:val="Page Numbers (Bottom of Page)"/>
        <w:docPartUnique/>
      </w:docPartObj>
    </w:sdtPr>
    <w:sdtEndPr/>
    <w:sdtContent>
      <w:p w14:paraId="793450A9" w14:textId="4892123C" w:rsidR="00C43471" w:rsidRDefault="00C43471" w:rsidP="00962BB5">
        <w:pPr>
          <w:pStyle w:val="Pieddepage"/>
        </w:pPr>
        <w:r>
          <w:fldChar w:fldCharType="begin"/>
        </w:r>
        <w:r>
          <w:instrText>PAGE   \* MERGEFORMAT</w:instrText>
        </w:r>
        <w:r>
          <w:fldChar w:fldCharType="separate"/>
        </w:r>
        <w:r w:rsidR="00A84678" w:rsidRPr="00A84678">
          <w:rPr>
            <w:noProof/>
          </w:rPr>
          <w:t>325</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3E081D" w14:textId="77777777" w:rsidR="00B733FA" w:rsidRDefault="00B733FA" w:rsidP="00733A4C">
      <w:pPr>
        <w:spacing w:before="100"/>
      </w:pPr>
      <w:r>
        <w:separator/>
      </w:r>
    </w:p>
  </w:footnote>
  <w:footnote w:type="continuationSeparator" w:id="0">
    <w:p w14:paraId="4268E8D2" w14:textId="77777777" w:rsidR="00B733FA" w:rsidRDefault="00B733FA">
      <w:r>
        <w:continuationSeparator/>
      </w:r>
    </w:p>
    <w:p w14:paraId="4DB88539" w14:textId="77777777" w:rsidR="00B733FA" w:rsidRDefault="00B733FA"/>
    <w:p w14:paraId="3ADBB9BE" w14:textId="77777777" w:rsidR="00B733FA" w:rsidRDefault="00B733FA"/>
  </w:footnote>
  <w:footnote w:id="1">
    <w:p w14:paraId="3BA9D3E7" w14:textId="77777777" w:rsidR="00C43471" w:rsidRPr="00910F4E" w:rsidRDefault="00C43471" w:rsidP="00B13FF4">
      <w:pPr>
        <w:pStyle w:val="BASDEPAGEcalibri8"/>
        <w:rPr>
          <w:lang w:val="fr-FR"/>
        </w:rPr>
      </w:pPr>
      <w:r w:rsidRPr="00910F4E">
        <w:rPr>
          <w:sz w:val="18"/>
          <w:szCs w:val="18"/>
          <w:vertAlign w:val="superscript"/>
          <w:lang w:val="fr-FR"/>
        </w:rPr>
        <w:t>1</w:t>
      </w:r>
      <w:r w:rsidRPr="00910F4E">
        <w:rPr>
          <w:sz w:val="18"/>
          <w:szCs w:val="18"/>
          <w:lang w:val="fr-FR"/>
        </w:rPr>
        <w:t xml:space="preserve"> </w:t>
      </w:r>
      <w:r w:rsidRPr="00910F4E">
        <w:rPr>
          <w:bCs/>
        </w:rPr>
        <w:t>(Élèves porteurs de handicaps physiques lourds disposant de compétences intellectuelles leur permettant d’accéder aux apprentissages scolaires).</w:t>
      </w:r>
    </w:p>
    <w:p w14:paraId="7D33250C" w14:textId="77777777" w:rsidR="00C43471" w:rsidRPr="00B13FF4" w:rsidRDefault="00C43471" w:rsidP="00B13FF4">
      <w:pPr>
        <w:autoSpaceDE w:val="0"/>
        <w:autoSpaceDN w:val="0"/>
        <w:adjustRightInd w:val="0"/>
        <w:rPr>
          <w:lang w:val="fr-FR"/>
        </w:rPr>
      </w:pPr>
    </w:p>
  </w:footnote>
  <w:footnote w:id="2">
    <w:p w14:paraId="136F8A6E" w14:textId="77777777" w:rsidR="00C43471" w:rsidRDefault="00C43471" w:rsidP="008308FA">
      <w:pPr>
        <w:pStyle w:val="BASDEPAGEcalibri8"/>
      </w:pPr>
      <w:r>
        <w:rPr>
          <w:vertAlign w:val="superscript"/>
        </w:rPr>
        <w:footnoteRef/>
      </w:r>
      <w:r>
        <w:rPr>
          <w:vertAlign w:val="superscript"/>
        </w:rPr>
        <w:t xml:space="preserve"> </w:t>
      </w:r>
      <w:r>
        <w:t>Article 142 al 2 Le membre du personnel de l’enseignement spécialisé chargé de l’accompagnement reste placé sous la seule autorité de la direction de l’école d’enseignement spécialisé dont il relève.</w:t>
      </w:r>
    </w:p>
  </w:footnote>
  <w:footnote w:id="3">
    <w:p w14:paraId="391E55F8" w14:textId="77777777" w:rsidR="00C43471" w:rsidRDefault="00C43471" w:rsidP="008308FA">
      <w:pPr>
        <w:pStyle w:val="BASDEPAGEcalibri8"/>
      </w:pPr>
      <w:r>
        <w:rPr>
          <w:vertAlign w:val="superscript"/>
        </w:rPr>
        <w:footnoteRef/>
      </w:r>
      <w:r>
        <w:t xml:space="preserve"> Ce document doit être inséré au protocole d’intégration.</w:t>
      </w:r>
    </w:p>
  </w:footnote>
  <w:footnote w:id="4">
    <w:p w14:paraId="5BD4EF89" w14:textId="77777777" w:rsidR="00356B02" w:rsidRDefault="00356B02" w:rsidP="008308FA">
      <w:pPr>
        <w:pStyle w:val="BASDEPAGEcalibri8"/>
      </w:pPr>
      <w:r>
        <w:rPr>
          <w:vertAlign w:val="superscript"/>
        </w:rPr>
        <w:footnoteRef/>
      </w:r>
      <w:r>
        <w:t xml:space="preserve"> Mentionner l’année d’étude et la date à laquelle l’intégration a commencé.</w:t>
      </w:r>
    </w:p>
  </w:footnote>
  <w:footnote w:id="5">
    <w:p w14:paraId="12F6343D" w14:textId="77777777" w:rsidR="00356B02" w:rsidRDefault="00356B02" w:rsidP="008308FA">
      <w:pPr>
        <w:pStyle w:val="BASDEPAGEcalibri8"/>
      </w:pPr>
      <w:r>
        <w:rPr>
          <w:vertAlign w:val="superscript"/>
        </w:rPr>
        <w:footnoteRef/>
      </w:r>
      <w:r>
        <w:t xml:space="preserve"> Exemples : retour dans l’école d’enseignement spécialisé, réorientation dans l’école d’enseignement ordinaire, fin de scolarité, …</w:t>
      </w:r>
    </w:p>
  </w:footnote>
  <w:footnote w:id="6">
    <w:p w14:paraId="330E3614" w14:textId="5590DBDE" w:rsidR="00C43471" w:rsidRDefault="00C43471" w:rsidP="005A1DA1">
      <w:pPr>
        <w:pStyle w:val="BASDEPAGEcalibri8"/>
        <w:ind w:left="113" w:hanging="113"/>
        <w:jc w:val="left"/>
      </w:pPr>
      <w:r>
        <w:rPr>
          <w:rStyle w:val="Appelnotedebasdep"/>
        </w:rPr>
        <w:footnoteRef/>
      </w:r>
      <w:r>
        <w:t>Actuellement, ce chapitre ne concerne que le réseau subventionné.</w:t>
      </w:r>
      <w:r>
        <w:br/>
        <w:t xml:space="preserve">Ce chapitre concerne d’une part, la création de nouvelles écoles et d’autre part, la création de nouveaux types, formes et métiers. </w:t>
      </w:r>
    </w:p>
  </w:footnote>
  <w:footnote w:id="7">
    <w:p w14:paraId="1375CED1" w14:textId="6C44AF89" w:rsidR="00C43471" w:rsidRDefault="00C43471" w:rsidP="00D75FEF">
      <w:pPr>
        <w:pStyle w:val="BASDEPAGE-Annexescalibri9A-Fok"/>
        <w:rPr>
          <w:sz w:val="16"/>
          <w:szCs w:val="16"/>
        </w:rPr>
      </w:pPr>
      <w:r>
        <w:rPr>
          <w:rStyle w:val="Caractresdenotedebasdepage"/>
          <w:szCs w:val="16"/>
        </w:rPr>
        <w:t xml:space="preserve">1 </w:t>
      </w:r>
      <w:r>
        <w:rPr>
          <w:sz w:val="16"/>
          <w:szCs w:val="16"/>
        </w:rPr>
        <w:t>Nom, prénoms et qualification en lettres capitales</w:t>
      </w:r>
    </w:p>
  </w:footnote>
  <w:footnote w:id="8">
    <w:p w14:paraId="298BEA9D" w14:textId="220F1C19" w:rsidR="00C43471" w:rsidRDefault="00C43471" w:rsidP="00D75FEF">
      <w:pPr>
        <w:pStyle w:val="BASDEPAGE-Annexescalibri9A-Fok"/>
        <w:rPr>
          <w:sz w:val="16"/>
          <w:szCs w:val="16"/>
        </w:rPr>
      </w:pPr>
      <w:r>
        <w:rPr>
          <w:rStyle w:val="Caractresdenotedebasdepage"/>
          <w:szCs w:val="16"/>
        </w:rPr>
        <w:t>2</w:t>
      </w:r>
      <w:r>
        <w:rPr>
          <w:sz w:val="16"/>
          <w:szCs w:val="16"/>
        </w:rPr>
        <w:t xml:space="preserve"> Biffer la(les) mention(s) inutile(s)</w:t>
      </w:r>
    </w:p>
  </w:footnote>
  <w:footnote w:id="9">
    <w:p w14:paraId="77B455D5" w14:textId="38B5B257" w:rsidR="00C43471" w:rsidRDefault="00C43471" w:rsidP="00D75FEF">
      <w:pPr>
        <w:pStyle w:val="BASDEPAGE-Annexescalibri9A-Fok"/>
      </w:pPr>
      <w:r>
        <w:rPr>
          <w:rStyle w:val="Caractresdenotedebasdepage"/>
          <w:szCs w:val="16"/>
        </w:rPr>
        <w:t>3</w:t>
      </w:r>
      <w:r>
        <w:rPr>
          <w:sz w:val="16"/>
          <w:szCs w:val="16"/>
        </w:rPr>
        <w:t xml:space="preserve"> Adresse des locaux scolaires</w:t>
      </w:r>
    </w:p>
  </w:footnote>
  <w:footnote w:id="10">
    <w:p w14:paraId="5C4DD38C" w14:textId="2D87837B" w:rsidR="00C43471" w:rsidRDefault="00C43471" w:rsidP="008308FA">
      <w:pPr>
        <w:pStyle w:val="BASDEPAGEcalibri8"/>
      </w:pPr>
      <w:r>
        <w:rPr>
          <w:rStyle w:val="Caractresdenotedebasdepage"/>
          <w:sz w:val="18"/>
        </w:rPr>
        <w:t xml:space="preserve">4 </w:t>
      </w:r>
      <w:r>
        <w:t>Préciser la référence du programme</w:t>
      </w:r>
    </w:p>
  </w:footnote>
  <w:footnote w:id="11">
    <w:p w14:paraId="434152E0" w14:textId="77777777" w:rsidR="00C43471" w:rsidRDefault="00C43471" w:rsidP="00B67C1C">
      <w:pPr>
        <w:pStyle w:val="BASDEPAGEcalibri8"/>
      </w:pPr>
      <w:r>
        <w:rPr>
          <w:rStyle w:val="Appelnotedebasdep"/>
          <w:rFonts w:asciiTheme="minorHAnsi" w:hAnsiTheme="minorHAnsi"/>
          <w:iCs w:val="0"/>
          <w:szCs w:val="18"/>
          <w:shd w:val="clear" w:color="auto" w:fill="FFFFFF"/>
          <w:lang w:eastAsia="ar-SA"/>
        </w:rPr>
        <w:footnoteRef/>
      </w:r>
      <w:r>
        <w:t xml:space="preserve"> </w:t>
      </w:r>
      <w:r w:rsidRPr="00E84C70">
        <w:t xml:space="preserve">Circulaires </w:t>
      </w:r>
      <w:hyperlink r:id="rId1" w:history="1">
        <w:r w:rsidRPr="00E84C70">
          <w:rPr>
            <w:rStyle w:val="Lienhypertexte"/>
            <w:rFonts w:cstheme="minorBidi"/>
          </w:rPr>
          <w:t>n°7134</w:t>
        </w:r>
      </w:hyperlink>
      <w:r w:rsidRPr="00E84C70">
        <w:t xml:space="preserve"> du 17/05/2019 et </w:t>
      </w:r>
      <w:hyperlink r:id="rId2" w:history="1">
        <w:r w:rsidRPr="00E84C70">
          <w:rPr>
            <w:rStyle w:val="Lienhypertexte"/>
            <w:rFonts w:cstheme="minorBidi"/>
          </w:rPr>
          <w:t>n°8866</w:t>
        </w:r>
      </w:hyperlink>
      <w:r w:rsidRPr="00E84C70">
        <w:t xml:space="preserve"> du 15/03/2023 relatives à la mise en œuvre de la gratuité scolaire au niveau maternel/primaire et les circulaires  </w:t>
      </w:r>
      <w:hyperlink r:id="rId3" w:history="1">
        <w:r w:rsidRPr="00E84C70">
          <w:rPr>
            <w:rStyle w:val="Lienhypertexte"/>
            <w:rFonts w:cstheme="minorBidi"/>
          </w:rPr>
          <w:t>n°8157</w:t>
        </w:r>
      </w:hyperlink>
      <w:r w:rsidRPr="00E84C70">
        <w:rPr>
          <w:u w:val="single"/>
        </w:rPr>
        <w:t xml:space="preserve"> du 24/06/2021 (maternel uniquement) et </w:t>
      </w:r>
      <w:hyperlink r:id="rId4" w:history="1">
        <w:r w:rsidRPr="00E84C70">
          <w:rPr>
            <w:rStyle w:val="Lienhypertexte"/>
            <w:rFonts w:cstheme="minorBidi"/>
          </w:rPr>
          <w:t>n°8170</w:t>
        </w:r>
      </w:hyperlink>
      <w:r w:rsidRPr="00E84C70">
        <w:rPr>
          <w:u w:val="single"/>
        </w:rPr>
        <w:t xml:space="preserve"> du 30/06/2021</w:t>
      </w:r>
      <w:r w:rsidRPr="00E84C70">
        <w:t xml:space="preserve"> qui les complètent.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E3D93F" w14:textId="77777777" w:rsidR="00C43471" w:rsidRDefault="00C43471">
    <w:pPr>
      <w:rPr>
        <w:sz w:val="23"/>
        <w:szCs w:val="23"/>
      </w:rP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17BE0E" w14:textId="77777777" w:rsidR="00C43471" w:rsidRDefault="00C43471">
    <w:pPr>
      <w:rPr>
        <w:sz w:val="23"/>
        <w:szCs w:val="23"/>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523481" w14:textId="77777777" w:rsidR="00C43471" w:rsidRPr="00CD1E9A" w:rsidRDefault="00C43471">
    <w:pPr>
      <w:pStyle w:val="En-tte"/>
      <w:rPr>
        <w:rFonts w:asciiTheme="minorHAnsi" w:hAnsiTheme="minorHAnsi" w:cstheme="minorHAnsi"/>
        <w:sz w:val="16"/>
        <w:szCs w:val="16"/>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0F6664" w14:textId="77777777" w:rsidR="00C43471" w:rsidRDefault="00C43471">
    <w:pPr>
      <w:rPr>
        <w:sz w:val="23"/>
        <w:szCs w:val="23"/>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C5FDE6" w14:textId="77777777" w:rsidR="00C43471" w:rsidRDefault="00C43471">
    <w:pPr>
      <w:rPr>
        <w:sz w:val="23"/>
        <w:szCs w:val="23"/>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F4A6E6" w14:textId="77777777" w:rsidR="00C43471" w:rsidRDefault="00C43471">
    <w:pPr>
      <w:pStyle w:val="En-tte"/>
      <w:rPr>
        <w:sz w:val="23"/>
        <w:szCs w:val="23"/>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27C632" w14:textId="77777777" w:rsidR="00C43471" w:rsidRDefault="00C43471">
    <w:pPr>
      <w:rPr>
        <w:sz w:val="23"/>
        <w:szCs w:val="23"/>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F24A59" w14:textId="77777777" w:rsidR="00C43471" w:rsidRDefault="00C43471">
    <w:pPr>
      <w:pStyle w:val="En-tte"/>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73005A" w14:textId="77777777" w:rsidR="00C43471" w:rsidRDefault="00C43471">
    <w:pPr>
      <w:rPr>
        <w:sz w:val="23"/>
        <w:szCs w:val="23"/>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B131C5" w14:textId="77777777" w:rsidR="00C43471" w:rsidRDefault="00C43471">
    <w:pPr>
      <w:rPr>
        <w:sz w:val="23"/>
        <w:szCs w:val="23"/>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54pt;height:54pt;visibility:visible;mso-wrap-style:square" o:bullet="t">
        <v:imagedata r:id="rId1" o:title=""/>
      </v:shape>
    </w:pict>
  </w:numPicBullet>
  <w:numPicBullet w:numPicBulletId="1">
    <w:pict>
      <v:shape id="_x0000_i1027" type="#_x0000_t75" style="width:12pt;height:18pt;visibility:visible"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" o:bullet="t">
        <v:imagedata r:id="rId2" o:title="" cropbottom="-879f"/>
      </v:shape>
    </w:pict>
  </w:numPicBullet>
  <w:abstractNum w:abstractNumId="0" w15:restartNumberingAfterBreak="0">
    <w:nsid w:val="FFFFFF89"/>
    <w:multiLevelType w:val="singleLevel"/>
    <w:tmpl w:val="51DE2700"/>
    <w:lvl w:ilvl="0">
      <w:start w:val="1"/>
      <w:numFmt w:val="bullet"/>
      <w:pStyle w:val="Listepuces"/>
      <w:lvlText w:val=""/>
      <w:lvlJc w:val="left"/>
      <w:pPr>
        <w:tabs>
          <w:tab w:val="num" w:pos="360"/>
        </w:tabs>
        <w:ind w:left="360" w:hanging="360"/>
      </w:pPr>
      <w:rPr>
        <w:rFonts w:ascii="Symbol" w:hAnsi="Symbol" w:hint="default"/>
      </w:rPr>
    </w:lvl>
  </w:abstractNum>
  <w:abstractNum w:abstractNumId="1" w15:restartNumberingAfterBreak="0">
    <w:nsid w:val="00000002"/>
    <w:multiLevelType w:val="singleLevel"/>
    <w:tmpl w:val="00000002"/>
    <w:name w:val="WW8Num2"/>
    <w:lvl w:ilvl="0">
      <w:start w:val="1"/>
      <w:numFmt w:val="decimal"/>
      <w:lvlText w:val="%1"/>
      <w:lvlJc w:val="left"/>
      <w:pPr>
        <w:tabs>
          <w:tab w:val="num" w:pos="0"/>
        </w:tabs>
      </w:pPr>
      <w:rPr>
        <w:rFonts w:cs="Times New Roman"/>
      </w:rPr>
    </w:lvl>
  </w:abstractNum>
  <w:abstractNum w:abstractNumId="2" w15:restartNumberingAfterBreak="0">
    <w:nsid w:val="00000004"/>
    <w:multiLevelType w:val="singleLevel"/>
    <w:tmpl w:val="EEAAAE68"/>
    <w:name w:val="WW8Num4"/>
    <w:lvl w:ilvl="0">
      <w:start w:val="1"/>
      <w:numFmt w:val="decimal"/>
      <w:lvlText w:val="%1"/>
      <w:lvlJc w:val="left"/>
      <w:pPr>
        <w:tabs>
          <w:tab w:val="num" w:pos="0"/>
        </w:tabs>
      </w:pPr>
      <w:rPr>
        <w:rFonts w:cs="Times New Roman"/>
        <w:b w:val="0"/>
      </w:rPr>
    </w:lvl>
  </w:abstractNum>
  <w:abstractNum w:abstractNumId="3" w15:restartNumberingAfterBreak="0">
    <w:nsid w:val="00000006"/>
    <w:multiLevelType w:val="singleLevel"/>
    <w:tmpl w:val="00000006"/>
    <w:lvl w:ilvl="0">
      <w:start w:val="2"/>
      <w:numFmt w:val="bullet"/>
      <w:lvlText w:val="-"/>
      <w:lvlJc w:val="left"/>
      <w:pPr>
        <w:tabs>
          <w:tab w:val="num" w:pos="720"/>
        </w:tabs>
        <w:ind w:left="720" w:hanging="360"/>
      </w:pPr>
      <w:rPr>
        <w:rFonts w:ascii="Times New Roman" w:hAnsi="Times New Roman" w:cs="Times New Roman" w:hint="default"/>
        <w:sz w:val="24"/>
        <w:lang w:val="fr-BE"/>
      </w:rPr>
    </w:lvl>
  </w:abstractNum>
  <w:abstractNum w:abstractNumId="4" w15:restartNumberingAfterBreak="0">
    <w:nsid w:val="00000007"/>
    <w:multiLevelType w:val="singleLevel"/>
    <w:tmpl w:val="00000007"/>
    <w:name w:val="WW8Num7"/>
    <w:lvl w:ilvl="0">
      <w:start w:val="1"/>
      <w:numFmt w:val="bullet"/>
      <w:lvlText w:val=""/>
      <w:lvlJc w:val="left"/>
      <w:pPr>
        <w:tabs>
          <w:tab w:val="num" w:pos="720"/>
        </w:tabs>
        <w:ind w:left="720" w:hanging="360"/>
      </w:pPr>
      <w:rPr>
        <w:rFonts w:ascii="Symbol" w:hAnsi="Symbol"/>
      </w:rPr>
    </w:lvl>
  </w:abstractNum>
  <w:abstractNum w:abstractNumId="5" w15:restartNumberingAfterBreak="0">
    <w:nsid w:val="00000008"/>
    <w:multiLevelType w:val="singleLevel"/>
    <w:tmpl w:val="00000008"/>
    <w:name w:val="WW8Num8"/>
    <w:lvl w:ilvl="0">
      <w:start w:val="1"/>
      <w:numFmt w:val="bullet"/>
      <w:lvlText w:val=""/>
      <w:lvlJc w:val="left"/>
      <w:pPr>
        <w:tabs>
          <w:tab w:val="num" w:pos="357"/>
        </w:tabs>
        <w:ind w:left="340" w:hanging="340"/>
      </w:pPr>
      <w:rPr>
        <w:rFonts w:ascii="Wingdings" w:hAnsi="Wingdings"/>
      </w:rPr>
    </w:lvl>
  </w:abstractNum>
  <w:abstractNum w:abstractNumId="6" w15:restartNumberingAfterBreak="0">
    <w:nsid w:val="00000009"/>
    <w:multiLevelType w:val="multilevel"/>
    <w:tmpl w:val="00000009"/>
    <w:name w:val="WW8Num9"/>
    <w:lvl w:ilvl="0">
      <w:start w:val="1"/>
      <w:numFmt w:val="upperRoman"/>
      <w:lvlText w:val="%1."/>
      <w:lvlJc w:val="left"/>
      <w:pPr>
        <w:tabs>
          <w:tab w:val="num" w:pos="720"/>
        </w:tabs>
        <w:ind w:left="720" w:hanging="720"/>
      </w:pPr>
      <w:rPr>
        <w:rFonts w:cs="Times New Roman"/>
      </w:rPr>
    </w:lvl>
    <w:lvl w:ilvl="1">
      <w:start w:val="1"/>
      <w:numFmt w:val="decimal"/>
      <w:lvlText w:val="%2°."/>
      <w:lvlJc w:val="left"/>
      <w:pPr>
        <w:tabs>
          <w:tab w:val="num" w:pos="1080"/>
        </w:tabs>
        <w:ind w:left="1080" w:hanging="360"/>
      </w:pPr>
      <w:rPr>
        <w:rFonts w:cs="Times New Roman"/>
      </w:rPr>
    </w:lvl>
    <w:lvl w:ilvl="2">
      <w:start w:val="1"/>
      <w:numFmt w:val="decimal"/>
      <w:lvlText w:val="%3."/>
      <w:lvlJc w:val="left"/>
      <w:pPr>
        <w:tabs>
          <w:tab w:val="num" w:pos="1980"/>
        </w:tabs>
        <w:ind w:left="1980" w:hanging="360"/>
      </w:pPr>
      <w:rPr>
        <w:rFonts w:cs="Times New Roman"/>
        <w:b/>
      </w:rPr>
    </w:lvl>
    <w:lvl w:ilvl="3">
      <w:start w:val="1"/>
      <w:numFmt w:val="decimal"/>
      <w:lvlText w:val="%4."/>
      <w:lvlJc w:val="left"/>
      <w:pPr>
        <w:tabs>
          <w:tab w:val="num" w:pos="2520"/>
        </w:tabs>
        <w:ind w:left="2520" w:hanging="360"/>
      </w:pPr>
      <w:rPr>
        <w:rFonts w:cs="Times New Roman"/>
      </w:rPr>
    </w:lvl>
    <w:lvl w:ilvl="4">
      <w:start w:val="1"/>
      <w:numFmt w:val="lowerLetter"/>
      <w:lvlText w:val="%5."/>
      <w:lvlJc w:val="left"/>
      <w:pPr>
        <w:tabs>
          <w:tab w:val="num" w:pos="3240"/>
        </w:tabs>
        <w:ind w:left="3240" w:hanging="360"/>
      </w:pPr>
      <w:rPr>
        <w:rFonts w:cs="Times New Roman"/>
      </w:rPr>
    </w:lvl>
    <w:lvl w:ilvl="5">
      <w:start w:val="1"/>
      <w:numFmt w:val="lowerRoman"/>
      <w:lvlText w:val="%6."/>
      <w:lvlJc w:val="left"/>
      <w:pPr>
        <w:tabs>
          <w:tab w:val="num" w:pos="3960"/>
        </w:tabs>
        <w:ind w:left="3960" w:hanging="180"/>
      </w:pPr>
      <w:rPr>
        <w:rFonts w:cs="Times New Roman"/>
      </w:rPr>
    </w:lvl>
    <w:lvl w:ilvl="6">
      <w:start w:val="1"/>
      <w:numFmt w:val="decimal"/>
      <w:lvlText w:val="%7."/>
      <w:lvlJc w:val="left"/>
      <w:pPr>
        <w:tabs>
          <w:tab w:val="num" w:pos="4680"/>
        </w:tabs>
        <w:ind w:left="4680" w:hanging="360"/>
      </w:pPr>
      <w:rPr>
        <w:rFonts w:cs="Times New Roman"/>
      </w:rPr>
    </w:lvl>
    <w:lvl w:ilvl="7">
      <w:start w:val="1"/>
      <w:numFmt w:val="lowerLetter"/>
      <w:lvlText w:val="%8."/>
      <w:lvlJc w:val="left"/>
      <w:pPr>
        <w:tabs>
          <w:tab w:val="num" w:pos="5400"/>
        </w:tabs>
        <w:ind w:left="5400" w:hanging="360"/>
      </w:pPr>
      <w:rPr>
        <w:rFonts w:cs="Times New Roman"/>
      </w:rPr>
    </w:lvl>
    <w:lvl w:ilvl="8">
      <w:start w:val="1"/>
      <w:numFmt w:val="lowerRoman"/>
      <w:lvlText w:val="%9."/>
      <w:lvlJc w:val="left"/>
      <w:pPr>
        <w:tabs>
          <w:tab w:val="num" w:pos="6120"/>
        </w:tabs>
        <w:ind w:left="6120" w:hanging="180"/>
      </w:pPr>
      <w:rPr>
        <w:rFonts w:cs="Times New Roman"/>
      </w:rPr>
    </w:lvl>
  </w:abstractNum>
  <w:abstractNum w:abstractNumId="7" w15:restartNumberingAfterBreak="0">
    <w:nsid w:val="0000000A"/>
    <w:multiLevelType w:val="singleLevel"/>
    <w:tmpl w:val="0000000A"/>
    <w:name w:val="WW8Num10"/>
    <w:lvl w:ilvl="0">
      <w:start w:val="1"/>
      <w:numFmt w:val="bullet"/>
      <w:lvlText w:val=""/>
      <w:lvlJc w:val="left"/>
      <w:pPr>
        <w:tabs>
          <w:tab w:val="num" w:pos="360"/>
        </w:tabs>
        <w:ind w:left="360" w:hanging="360"/>
      </w:pPr>
      <w:rPr>
        <w:rFonts w:ascii="Wingdings" w:hAnsi="Wingdings"/>
      </w:rPr>
    </w:lvl>
  </w:abstractNum>
  <w:abstractNum w:abstractNumId="8" w15:restartNumberingAfterBreak="0">
    <w:nsid w:val="0000000B"/>
    <w:multiLevelType w:val="singleLevel"/>
    <w:tmpl w:val="0000000B"/>
    <w:name w:val="WW8Num11"/>
    <w:lvl w:ilvl="0">
      <w:start w:val="1"/>
      <w:numFmt w:val="bullet"/>
      <w:lvlText w:val=""/>
      <w:lvlJc w:val="left"/>
      <w:pPr>
        <w:tabs>
          <w:tab w:val="num" w:pos="360"/>
        </w:tabs>
        <w:ind w:left="360" w:hanging="360"/>
      </w:pPr>
      <w:rPr>
        <w:rFonts w:ascii="Wingdings" w:hAnsi="Wingdings"/>
      </w:rPr>
    </w:lvl>
  </w:abstractNum>
  <w:abstractNum w:abstractNumId="9" w15:restartNumberingAfterBreak="0">
    <w:nsid w:val="0000000C"/>
    <w:multiLevelType w:val="singleLevel"/>
    <w:tmpl w:val="0000000C"/>
    <w:name w:val="WW8Num12"/>
    <w:lvl w:ilvl="0">
      <w:start w:val="1"/>
      <w:numFmt w:val="bullet"/>
      <w:lvlText w:val=""/>
      <w:lvlJc w:val="left"/>
      <w:pPr>
        <w:tabs>
          <w:tab w:val="num" w:pos="720"/>
        </w:tabs>
        <w:ind w:left="720" w:hanging="360"/>
      </w:pPr>
      <w:rPr>
        <w:rFonts w:ascii="Symbol" w:hAnsi="Symbol"/>
      </w:rPr>
    </w:lvl>
  </w:abstractNum>
  <w:abstractNum w:abstractNumId="10" w15:restartNumberingAfterBreak="0">
    <w:nsid w:val="0000000D"/>
    <w:multiLevelType w:val="multilevel"/>
    <w:tmpl w:val="0000000D"/>
    <w:name w:val="WW8Num13"/>
    <w:lvl w:ilvl="0">
      <w:start w:val="1"/>
      <w:numFmt w:val="bullet"/>
      <w:lvlText w:val=""/>
      <w:lvlJc w:val="left"/>
      <w:pPr>
        <w:tabs>
          <w:tab w:val="num" w:pos="357"/>
        </w:tabs>
        <w:ind w:left="340" w:hanging="340"/>
      </w:pPr>
      <w:rPr>
        <w:rFonts w:ascii="Wingdings" w:hAnsi="Wingdings"/>
      </w:rPr>
    </w:lvl>
    <w:lvl w:ilvl="1">
      <w:start w:val="1"/>
      <w:numFmt w:val="bullet"/>
      <w:lvlText w:val=""/>
      <w:lvlJc w:val="left"/>
      <w:pPr>
        <w:tabs>
          <w:tab w:val="num" w:pos="0"/>
        </w:tabs>
      </w:pPr>
      <w:rPr>
        <w:rFonts w:ascii="Symbol" w:hAnsi="Symbol"/>
        <w:color w:val="auto"/>
      </w:rPr>
    </w:lvl>
    <w:lvl w:ilvl="2">
      <w:start w:val="1"/>
      <w:numFmt w:val="bullet"/>
      <w:lvlText w:val=""/>
      <w:lvlJc w:val="left"/>
      <w:pPr>
        <w:tabs>
          <w:tab w:val="num" w:pos="1080"/>
        </w:tabs>
        <w:ind w:left="1080" w:hanging="360"/>
      </w:pPr>
      <w:rPr>
        <w:rFonts w:ascii="Wingdings" w:hAnsi="Wingdings"/>
      </w:rPr>
    </w:lvl>
    <w:lvl w:ilvl="3">
      <w:start w:val="1"/>
      <w:numFmt w:val="bullet"/>
      <w:lvlText w:val=""/>
      <w:lvlJc w:val="left"/>
      <w:pPr>
        <w:tabs>
          <w:tab w:val="num" w:pos="1800"/>
        </w:tabs>
        <w:ind w:left="1800" w:hanging="360"/>
      </w:pPr>
      <w:rPr>
        <w:rFonts w:ascii="Symbol" w:hAnsi="Symbol"/>
      </w:rPr>
    </w:lvl>
    <w:lvl w:ilvl="4">
      <w:start w:val="1"/>
      <w:numFmt w:val="bullet"/>
      <w:lvlText w:val="o"/>
      <w:lvlJc w:val="left"/>
      <w:pPr>
        <w:tabs>
          <w:tab w:val="num" w:pos="2520"/>
        </w:tabs>
        <w:ind w:left="2520" w:hanging="360"/>
      </w:pPr>
      <w:rPr>
        <w:rFonts w:ascii="Courier New" w:hAnsi="Courier New"/>
      </w:rPr>
    </w:lvl>
    <w:lvl w:ilvl="5">
      <w:start w:val="1"/>
      <w:numFmt w:val="bullet"/>
      <w:lvlText w:val=""/>
      <w:lvlJc w:val="left"/>
      <w:pPr>
        <w:tabs>
          <w:tab w:val="num" w:pos="3240"/>
        </w:tabs>
        <w:ind w:left="3240" w:hanging="360"/>
      </w:pPr>
      <w:rPr>
        <w:rFonts w:ascii="Wingdings" w:hAnsi="Wingdings"/>
      </w:rPr>
    </w:lvl>
    <w:lvl w:ilvl="6">
      <w:start w:val="1"/>
      <w:numFmt w:val="bullet"/>
      <w:lvlText w:val=""/>
      <w:lvlJc w:val="left"/>
      <w:pPr>
        <w:tabs>
          <w:tab w:val="num" w:pos="3960"/>
        </w:tabs>
        <w:ind w:left="3960" w:hanging="360"/>
      </w:pPr>
      <w:rPr>
        <w:rFonts w:ascii="Symbol" w:hAnsi="Symbol"/>
      </w:rPr>
    </w:lvl>
    <w:lvl w:ilvl="7">
      <w:start w:val="1"/>
      <w:numFmt w:val="bullet"/>
      <w:lvlText w:val="o"/>
      <w:lvlJc w:val="left"/>
      <w:pPr>
        <w:tabs>
          <w:tab w:val="num" w:pos="4680"/>
        </w:tabs>
        <w:ind w:left="4680" w:hanging="360"/>
      </w:pPr>
      <w:rPr>
        <w:rFonts w:ascii="Courier New" w:hAnsi="Courier New"/>
      </w:rPr>
    </w:lvl>
    <w:lvl w:ilvl="8">
      <w:start w:val="1"/>
      <w:numFmt w:val="bullet"/>
      <w:lvlText w:val=""/>
      <w:lvlJc w:val="left"/>
      <w:pPr>
        <w:tabs>
          <w:tab w:val="num" w:pos="5400"/>
        </w:tabs>
        <w:ind w:left="5400" w:hanging="360"/>
      </w:pPr>
      <w:rPr>
        <w:rFonts w:ascii="Wingdings" w:hAnsi="Wingdings"/>
      </w:rPr>
    </w:lvl>
  </w:abstractNum>
  <w:abstractNum w:abstractNumId="11" w15:restartNumberingAfterBreak="0">
    <w:nsid w:val="0000000F"/>
    <w:multiLevelType w:val="singleLevel"/>
    <w:tmpl w:val="0000000F"/>
    <w:name w:val="WW8Num15"/>
    <w:lvl w:ilvl="0">
      <w:start w:val="1"/>
      <w:numFmt w:val="bullet"/>
      <w:lvlText w:val=""/>
      <w:lvlJc w:val="left"/>
      <w:pPr>
        <w:tabs>
          <w:tab w:val="num" w:pos="357"/>
        </w:tabs>
        <w:ind w:left="340" w:hanging="340"/>
      </w:pPr>
      <w:rPr>
        <w:rFonts w:ascii="Wingdings" w:hAnsi="Wingdings"/>
      </w:rPr>
    </w:lvl>
  </w:abstractNum>
  <w:abstractNum w:abstractNumId="12" w15:restartNumberingAfterBreak="0">
    <w:nsid w:val="00000011"/>
    <w:multiLevelType w:val="singleLevel"/>
    <w:tmpl w:val="00000011"/>
    <w:name w:val="WW8Num17"/>
    <w:lvl w:ilvl="0">
      <w:start w:val="1"/>
      <w:numFmt w:val="bullet"/>
      <w:lvlText w:val=""/>
      <w:lvlJc w:val="left"/>
      <w:pPr>
        <w:tabs>
          <w:tab w:val="num" w:pos="360"/>
        </w:tabs>
        <w:ind w:left="360" w:hanging="360"/>
      </w:pPr>
      <w:rPr>
        <w:rFonts w:ascii="Wingdings" w:hAnsi="Wingdings"/>
      </w:rPr>
    </w:lvl>
  </w:abstractNum>
  <w:abstractNum w:abstractNumId="13" w15:restartNumberingAfterBreak="0">
    <w:nsid w:val="00000014"/>
    <w:multiLevelType w:val="singleLevel"/>
    <w:tmpl w:val="00000014"/>
    <w:name w:val="WW8Num20"/>
    <w:lvl w:ilvl="0">
      <w:start w:val="1"/>
      <w:numFmt w:val="bullet"/>
      <w:lvlText w:val=""/>
      <w:lvlJc w:val="left"/>
      <w:pPr>
        <w:tabs>
          <w:tab w:val="num" w:pos="360"/>
        </w:tabs>
        <w:ind w:left="360"/>
      </w:pPr>
      <w:rPr>
        <w:rFonts w:ascii="Symbol" w:hAnsi="Symbol"/>
      </w:rPr>
    </w:lvl>
  </w:abstractNum>
  <w:abstractNum w:abstractNumId="14" w15:restartNumberingAfterBreak="0">
    <w:nsid w:val="00000015"/>
    <w:multiLevelType w:val="singleLevel"/>
    <w:tmpl w:val="00000015"/>
    <w:name w:val="WW8Num21"/>
    <w:lvl w:ilvl="0">
      <w:start w:val="1"/>
      <w:numFmt w:val="upperLetter"/>
      <w:lvlText w:val="%1."/>
      <w:lvlJc w:val="left"/>
      <w:pPr>
        <w:tabs>
          <w:tab w:val="num" w:pos="360"/>
        </w:tabs>
        <w:ind w:left="360" w:hanging="360"/>
      </w:pPr>
      <w:rPr>
        <w:rFonts w:cs="Times New Roman"/>
      </w:rPr>
    </w:lvl>
  </w:abstractNum>
  <w:abstractNum w:abstractNumId="15" w15:restartNumberingAfterBreak="0">
    <w:nsid w:val="00000018"/>
    <w:multiLevelType w:val="singleLevel"/>
    <w:tmpl w:val="00000018"/>
    <w:name w:val="WW8Num24"/>
    <w:lvl w:ilvl="0">
      <w:start w:val="1"/>
      <w:numFmt w:val="bullet"/>
      <w:lvlText w:val=""/>
      <w:lvlJc w:val="left"/>
      <w:pPr>
        <w:tabs>
          <w:tab w:val="num" w:pos="720"/>
        </w:tabs>
        <w:ind w:left="720" w:hanging="360"/>
      </w:pPr>
      <w:rPr>
        <w:rFonts w:ascii="Symbol" w:hAnsi="Symbol"/>
      </w:rPr>
    </w:lvl>
  </w:abstractNum>
  <w:abstractNum w:abstractNumId="16" w15:restartNumberingAfterBreak="0">
    <w:nsid w:val="0000001A"/>
    <w:multiLevelType w:val="singleLevel"/>
    <w:tmpl w:val="0000001A"/>
    <w:name w:val="WW8Num26"/>
    <w:lvl w:ilvl="0">
      <w:start w:val="1"/>
      <w:numFmt w:val="bullet"/>
      <w:lvlText w:val=""/>
      <w:lvlJc w:val="left"/>
      <w:pPr>
        <w:tabs>
          <w:tab w:val="num" w:pos="360"/>
        </w:tabs>
        <w:ind w:left="360" w:hanging="360"/>
      </w:pPr>
      <w:rPr>
        <w:rFonts w:ascii="Wingdings" w:hAnsi="Wingdings"/>
      </w:rPr>
    </w:lvl>
  </w:abstractNum>
  <w:abstractNum w:abstractNumId="17" w15:restartNumberingAfterBreak="0">
    <w:nsid w:val="0000001D"/>
    <w:multiLevelType w:val="singleLevel"/>
    <w:tmpl w:val="0000001D"/>
    <w:name w:val="WW8Num29"/>
    <w:lvl w:ilvl="0">
      <w:start w:val="1"/>
      <w:numFmt w:val="bullet"/>
      <w:lvlText w:val=""/>
      <w:lvlJc w:val="left"/>
      <w:pPr>
        <w:tabs>
          <w:tab w:val="num" w:pos="357"/>
        </w:tabs>
        <w:ind w:left="340" w:hanging="340"/>
      </w:pPr>
      <w:rPr>
        <w:rFonts w:ascii="Wingdings" w:hAnsi="Wingdings"/>
      </w:rPr>
    </w:lvl>
  </w:abstractNum>
  <w:abstractNum w:abstractNumId="18" w15:restartNumberingAfterBreak="0">
    <w:nsid w:val="0000001E"/>
    <w:multiLevelType w:val="multilevel"/>
    <w:tmpl w:val="0000001E"/>
    <w:name w:val="WW8Num30"/>
    <w:lvl w:ilvl="0">
      <w:start w:val="1"/>
      <w:numFmt w:val="bullet"/>
      <w:lvlText w:val="-"/>
      <w:lvlJc w:val="left"/>
      <w:pPr>
        <w:tabs>
          <w:tab w:val="num" w:pos="360"/>
        </w:tabs>
        <w:ind w:left="360" w:hanging="360"/>
      </w:pPr>
      <w:rPr>
        <w:rFonts w:ascii="Arial" w:hAnsi="Arial"/>
      </w:rPr>
    </w:lvl>
    <w:lvl w:ilvl="1">
      <w:start w:val="1"/>
      <w:numFmt w:val="bullet"/>
      <w:lvlText w:val=""/>
      <w:lvlJc w:val="left"/>
      <w:pPr>
        <w:tabs>
          <w:tab w:val="num" w:pos="357"/>
        </w:tabs>
        <w:ind w:left="340" w:hanging="340"/>
      </w:pPr>
      <w:rPr>
        <w:rFonts w:ascii="Wingdings" w:hAnsi="Wingdings"/>
      </w:rPr>
    </w:lvl>
    <w:lvl w:ilvl="2">
      <w:start w:val="1"/>
      <w:numFmt w:val="bullet"/>
      <w:lvlText w:val=""/>
      <w:lvlJc w:val="left"/>
      <w:pPr>
        <w:tabs>
          <w:tab w:val="num" w:pos="1080"/>
        </w:tabs>
        <w:ind w:left="1080" w:hanging="360"/>
      </w:pPr>
      <w:rPr>
        <w:rFonts w:ascii="Wingdings" w:hAnsi="Wingdings"/>
      </w:rPr>
    </w:lvl>
    <w:lvl w:ilvl="3">
      <w:start w:val="1"/>
      <w:numFmt w:val="bullet"/>
      <w:lvlText w:val=""/>
      <w:lvlJc w:val="left"/>
      <w:pPr>
        <w:tabs>
          <w:tab w:val="num" w:pos="1800"/>
        </w:tabs>
        <w:ind w:left="1800" w:hanging="360"/>
      </w:pPr>
      <w:rPr>
        <w:rFonts w:ascii="Symbol" w:hAnsi="Symbol"/>
      </w:rPr>
    </w:lvl>
    <w:lvl w:ilvl="4">
      <w:start w:val="1"/>
      <w:numFmt w:val="bullet"/>
      <w:lvlText w:val="o"/>
      <w:lvlJc w:val="left"/>
      <w:pPr>
        <w:tabs>
          <w:tab w:val="num" w:pos="2520"/>
        </w:tabs>
        <w:ind w:left="2520" w:hanging="360"/>
      </w:pPr>
      <w:rPr>
        <w:rFonts w:ascii="Courier New" w:hAnsi="Courier New"/>
      </w:rPr>
    </w:lvl>
    <w:lvl w:ilvl="5">
      <w:start w:val="1"/>
      <w:numFmt w:val="bullet"/>
      <w:lvlText w:val=""/>
      <w:lvlJc w:val="left"/>
      <w:pPr>
        <w:tabs>
          <w:tab w:val="num" w:pos="3240"/>
        </w:tabs>
        <w:ind w:left="3240" w:hanging="360"/>
      </w:pPr>
      <w:rPr>
        <w:rFonts w:ascii="Wingdings" w:hAnsi="Wingdings"/>
      </w:rPr>
    </w:lvl>
    <w:lvl w:ilvl="6">
      <w:start w:val="1"/>
      <w:numFmt w:val="bullet"/>
      <w:lvlText w:val=""/>
      <w:lvlJc w:val="left"/>
      <w:pPr>
        <w:tabs>
          <w:tab w:val="num" w:pos="3960"/>
        </w:tabs>
        <w:ind w:left="3960" w:hanging="360"/>
      </w:pPr>
      <w:rPr>
        <w:rFonts w:ascii="Symbol" w:hAnsi="Symbol"/>
      </w:rPr>
    </w:lvl>
    <w:lvl w:ilvl="7">
      <w:start w:val="1"/>
      <w:numFmt w:val="bullet"/>
      <w:lvlText w:val="o"/>
      <w:lvlJc w:val="left"/>
      <w:pPr>
        <w:tabs>
          <w:tab w:val="num" w:pos="4680"/>
        </w:tabs>
        <w:ind w:left="4680" w:hanging="360"/>
      </w:pPr>
      <w:rPr>
        <w:rFonts w:ascii="Courier New" w:hAnsi="Courier New"/>
      </w:rPr>
    </w:lvl>
    <w:lvl w:ilvl="8">
      <w:start w:val="1"/>
      <w:numFmt w:val="bullet"/>
      <w:lvlText w:val=""/>
      <w:lvlJc w:val="left"/>
      <w:pPr>
        <w:tabs>
          <w:tab w:val="num" w:pos="5400"/>
        </w:tabs>
        <w:ind w:left="5400" w:hanging="360"/>
      </w:pPr>
      <w:rPr>
        <w:rFonts w:ascii="Wingdings" w:hAnsi="Wingdings"/>
      </w:rPr>
    </w:lvl>
  </w:abstractNum>
  <w:abstractNum w:abstractNumId="19" w15:restartNumberingAfterBreak="0">
    <w:nsid w:val="00000021"/>
    <w:multiLevelType w:val="singleLevel"/>
    <w:tmpl w:val="EDE2A4FC"/>
    <w:name w:val="WW8Num33"/>
    <w:lvl w:ilvl="0">
      <w:start w:val="1"/>
      <w:numFmt w:val="decimal"/>
      <w:lvlText w:val="%1."/>
      <w:lvlJc w:val="left"/>
      <w:pPr>
        <w:tabs>
          <w:tab w:val="num" w:pos="284"/>
        </w:tabs>
        <w:ind w:left="284" w:hanging="284"/>
      </w:pPr>
      <w:rPr>
        <w:rFonts w:cs="Times New Roman"/>
        <w:b/>
      </w:rPr>
    </w:lvl>
  </w:abstractNum>
  <w:abstractNum w:abstractNumId="20" w15:restartNumberingAfterBreak="0">
    <w:nsid w:val="00000022"/>
    <w:multiLevelType w:val="singleLevel"/>
    <w:tmpl w:val="00000022"/>
    <w:name w:val="WW8Num34"/>
    <w:lvl w:ilvl="0">
      <w:start w:val="1"/>
      <w:numFmt w:val="bullet"/>
      <w:lvlText w:val=""/>
      <w:lvlJc w:val="left"/>
      <w:pPr>
        <w:tabs>
          <w:tab w:val="num" w:pos="360"/>
        </w:tabs>
        <w:ind w:left="360"/>
      </w:pPr>
      <w:rPr>
        <w:rFonts w:ascii="Symbol" w:hAnsi="Symbol"/>
      </w:rPr>
    </w:lvl>
  </w:abstractNum>
  <w:abstractNum w:abstractNumId="21" w15:restartNumberingAfterBreak="0">
    <w:nsid w:val="00000024"/>
    <w:multiLevelType w:val="singleLevel"/>
    <w:tmpl w:val="00000024"/>
    <w:name w:val="WW8Num36"/>
    <w:lvl w:ilvl="0">
      <w:start w:val="1"/>
      <w:numFmt w:val="bullet"/>
      <w:lvlText w:val=""/>
      <w:lvlJc w:val="left"/>
      <w:pPr>
        <w:tabs>
          <w:tab w:val="num" w:pos="357"/>
        </w:tabs>
        <w:ind w:left="340" w:hanging="340"/>
      </w:pPr>
      <w:rPr>
        <w:rFonts w:ascii="Wingdings" w:hAnsi="Wingdings"/>
      </w:rPr>
    </w:lvl>
  </w:abstractNum>
  <w:abstractNum w:abstractNumId="22" w15:restartNumberingAfterBreak="0">
    <w:nsid w:val="00000026"/>
    <w:multiLevelType w:val="singleLevel"/>
    <w:tmpl w:val="00000026"/>
    <w:name w:val="WW8Num38"/>
    <w:lvl w:ilvl="0">
      <w:start w:val="1"/>
      <w:numFmt w:val="bullet"/>
      <w:lvlText w:val=""/>
      <w:lvlJc w:val="left"/>
      <w:pPr>
        <w:tabs>
          <w:tab w:val="num" w:pos="360"/>
        </w:tabs>
        <w:ind w:left="360" w:hanging="360"/>
      </w:pPr>
      <w:rPr>
        <w:rFonts w:ascii="Wingdings" w:hAnsi="Wingdings"/>
      </w:rPr>
    </w:lvl>
  </w:abstractNum>
  <w:abstractNum w:abstractNumId="23" w15:restartNumberingAfterBreak="0">
    <w:nsid w:val="00000029"/>
    <w:multiLevelType w:val="singleLevel"/>
    <w:tmpl w:val="00000029"/>
    <w:name w:val="WW8Num41"/>
    <w:lvl w:ilvl="0">
      <w:start w:val="1"/>
      <w:numFmt w:val="bullet"/>
      <w:lvlText w:val=""/>
      <w:lvlJc w:val="left"/>
      <w:pPr>
        <w:tabs>
          <w:tab w:val="num" w:pos="587"/>
        </w:tabs>
        <w:ind w:left="624" w:hanging="454"/>
      </w:pPr>
      <w:rPr>
        <w:rFonts w:ascii="Symbol" w:hAnsi="Symbol"/>
        <w:color w:val="000000"/>
      </w:rPr>
    </w:lvl>
  </w:abstractNum>
  <w:abstractNum w:abstractNumId="24" w15:restartNumberingAfterBreak="0">
    <w:nsid w:val="0000002C"/>
    <w:multiLevelType w:val="singleLevel"/>
    <w:tmpl w:val="0000002C"/>
    <w:name w:val="WW8Num44"/>
    <w:lvl w:ilvl="0">
      <w:start w:val="1"/>
      <w:numFmt w:val="bullet"/>
      <w:lvlText w:val=""/>
      <w:lvlJc w:val="left"/>
      <w:pPr>
        <w:tabs>
          <w:tab w:val="num" w:pos="357"/>
        </w:tabs>
        <w:ind w:left="340" w:hanging="340"/>
      </w:pPr>
      <w:rPr>
        <w:rFonts w:ascii="Wingdings" w:hAnsi="Wingdings"/>
      </w:rPr>
    </w:lvl>
  </w:abstractNum>
  <w:abstractNum w:abstractNumId="25" w15:restartNumberingAfterBreak="0">
    <w:nsid w:val="0000002D"/>
    <w:multiLevelType w:val="singleLevel"/>
    <w:tmpl w:val="0000002D"/>
    <w:name w:val="WW8Num45"/>
    <w:lvl w:ilvl="0">
      <w:start w:val="1"/>
      <w:numFmt w:val="bullet"/>
      <w:lvlText w:val=""/>
      <w:lvlJc w:val="left"/>
      <w:pPr>
        <w:tabs>
          <w:tab w:val="num" w:pos="0"/>
        </w:tabs>
      </w:pPr>
      <w:rPr>
        <w:rFonts w:ascii="Symbol" w:hAnsi="Symbol"/>
        <w:color w:val="auto"/>
      </w:rPr>
    </w:lvl>
  </w:abstractNum>
  <w:abstractNum w:abstractNumId="26" w15:restartNumberingAfterBreak="0">
    <w:nsid w:val="0000002E"/>
    <w:multiLevelType w:val="singleLevel"/>
    <w:tmpl w:val="0000002E"/>
    <w:name w:val="WW8Num46"/>
    <w:lvl w:ilvl="0">
      <w:start w:val="6061"/>
      <w:numFmt w:val="decimal"/>
      <w:lvlText w:val="%1"/>
      <w:lvlJc w:val="left"/>
      <w:pPr>
        <w:tabs>
          <w:tab w:val="num" w:pos="720"/>
        </w:tabs>
        <w:ind w:left="720" w:hanging="360"/>
      </w:pPr>
      <w:rPr>
        <w:rFonts w:cs="Times New Roman"/>
      </w:rPr>
    </w:lvl>
  </w:abstractNum>
  <w:abstractNum w:abstractNumId="27" w15:restartNumberingAfterBreak="0">
    <w:nsid w:val="00000031"/>
    <w:multiLevelType w:val="singleLevel"/>
    <w:tmpl w:val="00000031"/>
    <w:name w:val="WW8Num49"/>
    <w:lvl w:ilvl="0">
      <w:start w:val="1"/>
      <w:numFmt w:val="bullet"/>
      <w:lvlText w:val=""/>
      <w:lvlJc w:val="left"/>
      <w:pPr>
        <w:tabs>
          <w:tab w:val="num" w:pos="360"/>
        </w:tabs>
        <w:ind w:left="360" w:hanging="360"/>
      </w:pPr>
      <w:rPr>
        <w:rFonts w:ascii="Wingdings" w:hAnsi="Wingdings"/>
      </w:rPr>
    </w:lvl>
  </w:abstractNum>
  <w:abstractNum w:abstractNumId="28" w15:restartNumberingAfterBreak="0">
    <w:nsid w:val="00000032"/>
    <w:multiLevelType w:val="multilevel"/>
    <w:tmpl w:val="00000032"/>
    <w:name w:val="WW8Num50"/>
    <w:lvl w:ilvl="0">
      <w:start w:val="1"/>
      <w:numFmt w:val="bullet"/>
      <w:lvlText w:val=""/>
      <w:lvlJc w:val="left"/>
      <w:pPr>
        <w:tabs>
          <w:tab w:val="num" w:pos="360"/>
        </w:tabs>
        <w:ind w:left="360" w:hanging="360"/>
      </w:pPr>
      <w:rPr>
        <w:rFonts w:ascii="Wingdings" w:hAnsi="Wingdings"/>
      </w:rPr>
    </w:lvl>
    <w:lvl w:ilvl="1">
      <w:start w:val="1"/>
      <w:numFmt w:val="bullet"/>
      <w:lvlText w:val=""/>
      <w:lvlJc w:val="left"/>
      <w:pPr>
        <w:tabs>
          <w:tab w:val="num" w:pos="1080"/>
        </w:tabs>
        <w:ind w:left="1080"/>
      </w:pPr>
      <w:rPr>
        <w:rFonts w:ascii="Symbol" w:hAnsi="Symbol"/>
      </w:rPr>
    </w:lvl>
    <w:lvl w:ilvl="2">
      <w:start w:val="1"/>
      <w:numFmt w:val="bullet"/>
      <w:lvlText w:val=""/>
      <w:lvlJc w:val="left"/>
      <w:pPr>
        <w:tabs>
          <w:tab w:val="num" w:pos="1080"/>
        </w:tabs>
        <w:ind w:left="1080" w:hanging="360"/>
      </w:pPr>
      <w:rPr>
        <w:rFonts w:ascii="Wingdings" w:hAnsi="Wingdings"/>
      </w:rPr>
    </w:lvl>
    <w:lvl w:ilvl="3">
      <w:start w:val="1"/>
      <w:numFmt w:val="bullet"/>
      <w:lvlText w:val=""/>
      <w:lvlJc w:val="left"/>
      <w:pPr>
        <w:tabs>
          <w:tab w:val="num" w:pos="1800"/>
        </w:tabs>
        <w:ind w:left="1800" w:hanging="360"/>
      </w:pPr>
      <w:rPr>
        <w:rFonts w:ascii="Symbol" w:hAnsi="Symbol"/>
      </w:rPr>
    </w:lvl>
    <w:lvl w:ilvl="4">
      <w:start w:val="1"/>
      <w:numFmt w:val="bullet"/>
      <w:lvlText w:val="o"/>
      <w:lvlJc w:val="left"/>
      <w:pPr>
        <w:tabs>
          <w:tab w:val="num" w:pos="2520"/>
        </w:tabs>
        <w:ind w:left="2520" w:hanging="360"/>
      </w:pPr>
      <w:rPr>
        <w:rFonts w:ascii="Courier New" w:hAnsi="Courier New"/>
      </w:rPr>
    </w:lvl>
    <w:lvl w:ilvl="5">
      <w:start w:val="1"/>
      <w:numFmt w:val="bullet"/>
      <w:lvlText w:val=""/>
      <w:lvlJc w:val="left"/>
      <w:pPr>
        <w:tabs>
          <w:tab w:val="num" w:pos="3240"/>
        </w:tabs>
        <w:ind w:left="3240" w:hanging="360"/>
      </w:pPr>
      <w:rPr>
        <w:rFonts w:ascii="Wingdings" w:hAnsi="Wingdings"/>
      </w:rPr>
    </w:lvl>
    <w:lvl w:ilvl="6">
      <w:start w:val="1"/>
      <w:numFmt w:val="bullet"/>
      <w:lvlText w:val=""/>
      <w:lvlJc w:val="left"/>
      <w:pPr>
        <w:tabs>
          <w:tab w:val="num" w:pos="3960"/>
        </w:tabs>
        <w:ind w:left="3960" w:hanging="360"/>
      </w:pPr>
      <w:rPr>
        <w:rFonts w:ascii="Symbol" w:hAnsi="Symbol"/>
      </w:rPr>
    </w:lvl>
    <w:lvl w:ilvl="7">
      <w:start w:val="1"/>
      <w:numFmt w:val="bullet"/>
      <w:lvlText w:val="o"/>
      <w:lvlJc w:val="left"/>
      <w:pPr>
        <w:tabs>
          <w:tab w:val="num" w:pos="4680"/>
        </w:tabs>
        <w:ind w:left="4680" w:hanging="360"/>
      </w:pPr>
      <w:rPr>
        <w:rFonts w:ascii="Courier New" w:hAnsi="Courier New"/>
      </w:rPr>
    </w:lvl>
    <w:lvl w:ilvl="8">
      <w:start w:val="1"/>
      <w:numFmt w:val="bullet"/>
      <w:lvlText w:val=""/>
      <w:lvlJc w:val="left"/>
      <w:pPr>
        <w:tabs>
          <w:tab w:val="num" w:pos="5400"/>
        </w:tabs>
        <w:ind w:left="5400" w:hanging="360"/>
      </w:pPr>
      <w:rPr>
        <w:rFonts w:ascii="Wingdings" w:hAnsi="Wingdings"/>
      </w:rPr>
    </w:lvl>
  </w:abstractNum>
  <w:abstractNum w:abstractNumId="29" w15:restartNumberingAfterBreak="0">
    <w:nsid w:val="00000033"/>
    <w:multiLevelType w:val="singleLevel"/>
    <w:tmpl w:val="00000033"/>
    <w:name w:val="WW8Num51"/>
    <w:lvl w:ilvl="0">
      <w:start w:val="1"/>
      <w:numFmt w:val="bullet"/>
      <w:lvlText w:val=""/>
      <w:lvlJc w:val="left"/>
      <w:pPr>
        <w:tabs>
          <w:tab w:val="num" w:pos="360"/>
        </w:tabs>
        <w:ind w:left="360" w:hanging="360"/>
      </w:pPr>
      <w:rPr>
        <w:rFonts w:ascii="Wingdings" w:hAnsi="Wingdings"/>
      </w:rPr>
    </w:lvl>
  </w:abstractNum>
  <w:abstractNum w:abstractNumId="30" w15:restartNumberingAfterBreak="0">
    <w:nsid w:val="00000034"/>
    <w:multiLevelType w:val="singleLevel"/>
    <w:tmpl w:val="00000034"/>
    <w:name w:val="WW8Num52"/>
    <w:lvl w:ilvl="0">
      <w:start w:val="1"/>
      <w:numFmt w:val="bullet"/>
      <w:lvlText w:val=""/>
      <w:lvlJc w:val="left"/>
      <w:pPr>
        <w:tabs>
          <w:tab w:val="num" w:pos="387"/>
        </w:tabs>
        <w:ind w:left="387" w:hanging="360"/>
      </w:pPr>
      <w:rPr>
        <w:rFonts w:ascii="Wingdings" w:hAnsi="Wingdings"/>
      </w:rPr>
    </w:lvl>
  </w:abstractNum>
  <w:abstractNum w:abstractNumId="31" w15:restartNumberingAfterBreak="0">
    <w:nsid w:val="00000037"/>
    <w:multiLevelType w:val="singleLevel"/>
    <w:tmpl w:val="00000037"/>
    <w:name w:val="WW8Num55"/>
    <w:lvl w:ilvl="0">
      <w:start w:val="2"/>
      <w:numFmt w:val="bullet"/>
      <w:lvlText w:val="-"/>
      <w:lvlJc w:val="left"/>
      <w:pPr>
        <w:tabs>
          <w:tab w:val="num" w:pos="360"/>
        </w:tabs>
        <w:ind w:left="360" w:hanging="360"/>
      </w:pPr>
      <w:rPr>
        <w:rFonts w:ascii="Times New Roman" w:hAnsi="Times New Roman"/>
      </w:rPr>
    </w:lvl>
  </w:abstractNum>
  <w:abstractNum w:abstractNumId="32" w15:restartNumberingAfterBreak="0">
    <w:nsid w:val="00000038"/>
    <w:multiLevelType w:val="singleLevel"/>
    <w:tmpl w:val="00000038"/>
    <w:name w:val="WW8Num56"/>
    <w:lvl w:ilvl="0">
      <w:start w:val="1"/>
      <w:numFmt w:val="bullet"/>
      <w:lvlText w:val=""/>
      <w:lvlJc w:val="left"/>
      <w:pPr>
        <w:tabs>
          <w:tab w:val="num" w:pos="360"/>
        </w:tabs>
        <w:ind w:left="360" w:hanging="360"/>
      </w:pPr>
      <w:rPr>
        <w:rFonts w:ascii="Wingdings" w:hAnsi="Wingdings"/>
      </w:rPr>
    </w:lvl>
  </w:abstractNum>
  <w:abstractNum w:abstractNumId="33" w15:restartNumberingAfterBreak="0">
    <w:nsid w:val="0000003A"/>
    <w:multiLevelType w:val="multilevel"/>
    <w:tmpl w:val="D144CAFA"/>
    <w:name w:val="WW8Num58"/>
    <w:lvl w:ilvl="0">
      <w:start w:val="1"/>
      <w:numFmt w:val="decimal"/>
      <w:lvlText w:val="%1."/>
      <w:lvlJc w:val="left"/>
      <w:pPr>
        <w:tabs>
          <w:tab w:val="num" w:pos="284"/>
        </w:tabs>
        <w:ind w:left="284" w:hanging="284"/>
      </w:pPr>
      <w:rPr>
        <w:rFonts w:cs="Times New Roman"/>
        <w:b/>
      </w:rPr>
    </w:lvl>
    <w:lvl w:ilvl="1">
      <w:start w:val="1"/>
      <w:numFmt w:val="decimal"/>
      <w:isLgl/>
      <w:lvlText w:val="%1.%2."/>
      <w:lvlJc w:val="left"/>
      <w:pPr>
        <w:tabs>
          <w:tab w:val="num" w:pos="720"/>
        </w:tabs>
        <w:ind w:left="720" w:hanging="720"/>
      </w:pPr>
      <w:rPr>
        <w:rFonts w:cs="Times New Roman" w:hint="default"/>
      </w:rPr>
    </w:lvl>
    <w:lvl w:ilvl="2">
      <w:start w:val="1"/>
      <w:numFmt w:val="decimal"/>
      <w:isLgl/>
      <w:lvlText w:val="%1.%2.%3."/>
      <w:lvlJc w:val="left"/>
      <w:pPr>
        <w:tabs>
          <w:tab w:val="num" w:pos="720"/>
        </w:tabs>
        <w:ind w:left="720" w:hanging="720"/>
      </w:pPr>
      <w:rPr>
        <w:rFonts w:cs="Times New Roman" w:hint="default"/>
      </w:rPr>
    </w:lvl>
    <w:lvl w:ilvl="3">
      <w:start w:val="1"/>
      <w:numFmt w:val="decimal"/>
      <w:isLgl/>
      <w:lvlText w:val="%1.%2.%3.%4."/>
      <w:lvlJc w:val="left"/>
      <w:pPr>
        <w:tabs>
          <w:tab w:val="num" w:pos="1080"/>
        </w:tabs>
        <w:ind w:left="1080" w:hanging="1080"/>
      </w:pPr>
      <w:rPr>
        <w:rFonts w:cs="Times New Roman" w:hint="default"/>
      </w:rPr>
    </w:lvl>
    <w:lvl w:ilvl="4">
      <w:start w:val="1"/>
      <w:numFmt w:val="decimal"/>
      <w:isLgl/>
      <w:lvlText w:val="%1.%2.%3.%4.%5."/>
      <w:lvlJc w:val="left"/>
      <w:pPr>
        <w:tabs>
          <w:tab w:val="num" w:pos="1440"/>
        </w:tabs>
        <w:ind w:left="1440" w:hanging="1440"/>
      </w:pPr>
      <w:rPr>
        <w:rFonts w:cs="Times New Roman" w:hint="default"/>
      </w:rPr>
    </w:lvl>
    <w:lvl w:ilvl="5">
      <w:start w:val="1"/>
      <w:numFmt w:val="decimal"/>
      <w:isLgl/>
      <w:lvlText w:val="%1.%2.%3.%4.%5.%6."/>
      <w:lvlJc w:val="left"/>
      <w:pPr>
        <w:tabs>
          <w:tab w:val="num" w:pos="1440"/>
        </w:tabs>
        <w:ind w:left="1440" w:hanging="1440"/>
      </w:pPr>
      <w:rPr>
        <w:rFonts w:cs="Times New Roman" w:hint="default"/>
      </w:rPr>
    </w:lvl>
    <w:lvl w:ilvl="6">
      <w:start w:val="1"/>
      <w:numFmt w:val="decimal"/>
      <w:isLgl/>
      <w:lvlText w:val="%1.%2.%3.%4.%5.%6.%7."/>
      <w:lvlJc w:val="left"/>
      <w:pPr>
        <w:tabs>
          <w:tab w:val="num" w:pos="1800"/>
        </w:tabs>
        <w:ind w:left="1800" w:hanging="1800"/>
      </w:pPr>
      <w:rPr>
        <w:rFonts w:cs="Times New Roman" w:hint="default"/>
      </w:rPr>
    </w:lvl>
    <w:lvl w:ilvl="7">
      <w:start w:val="1"/>
      <w:numFmt w:val="decimal"/>
      <w:isLgl/>
      <w:lvlText w:val="%1.%2.%3.%4.%5.%6.%7.%8."/>
      <w:lvlJc w:val="left"/>
      <w:pPr>
        <w:tabs>
          <w:tab w:val="num" w:pos="2160"/>
        </w:tabs>
        <w:ind w:left="2160" w:hanging="2160"/>
      </w:pPr>
      <w:rPr>
        <w:rFonts w:cs="Times New Roman" w:hint="default"/>
      </w:rPr>
    </w:lvl>
    <w:lvl w:ilvl="8">
      <w:start w:val="1"/>
      <w:numFmt w:val="decimal"/>
      <w:isLgl/>
      <w:lvlText w:val="%1.%2.%3.%4.%5.%6.%7.%8.%9."/>
      <w:lvlJc w:val="left"/>
      <w:pPr>
        <w:tabs>
          <w:tab w:val="num" w:pos="2160"/>
        </w:tabs>
        <w:ind w:left="2160" w:hanging="2160"/>
      </w:pPr>
      <w:rPr>
        <w:rFonts w:cs="Times New Roman" w:hint="default"/>
      </w:rPr>
    </w:lvl>
  </w:abstractNum>
  <w:abstractNum w:abstractNumId="34" w15:restartNumberingAfterBreak="0">
    <w:nsid w:val="0000003C"/>
    <w:multiLevelType w:val="multilevel"/>
    <w:tmpl w:val="0000003C"/>
    <w:name w:val="WW8Num60"/>
    <w:lvl w:ilvl="0">
      <w:start w:val="1"/>
      <w:numFmt w:val="bullet"/>
      <w:lvlText w:val=""/>
      <w:lvlJc w:val="left"/>
      <w:pPr>
        <w:tabs>
          <w:tab w:val="num" w:pos="360"/>
        </w:tabs>
        <w:ind w:left="360" w:hanging="360"/>
      </w:pPr>
      <w:rPr>
        <w:rFonts w:ascii="Wingdings" w:hAnsi="Wingdings"/>
      </w:rPr>
    </w:lvl>
    <w:lvl w:ilvl="1">
      <w:start w:val="1"/>
      <w:numFmt w:val="bullet"/>
      <w:lvlText w:val=""/>
      <w:lvlJc w:val="left"/>
      <w:pPr>
        <w:tabs>
          <w:tab w:val="num" w:pos="1080"/>
        </w:tabs>
        <w:ind w:left="1080"/>
      </w:pPr>
      <w:rPr>
        <w:rFonts w:ascii="Symbol" w:hAnsi="Symbol"/>
        <w:color w:val="auto"/>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 w15:restartNumberingAfterBreak="0">
    <w:nsid w:val="0000003E"/>
    <w:multiLevelType w:val="singleLevel"/>
    <w:tmpl w:val="0000003E"/>
    <w:name w:val="WW8Num62"/>
    <w:lvl w:ilvl="0">
      <w:start w:val="1"/>
      <w:numFmt w:val="bullet"/>
      <w:lvlText w:val=""/>
      <w:lvlJc w:val="left"/>
      <w:pPr>
        <w:tabs>
          <w:tab w:val="num" w:pos="720"/>
        </w:tabs>
        <w:ind w:left="720" w:hanging="360"/>
      </w:pPr>
      <w:rPr>
        <w:rFonts w:ascii="Wingdings" w:hAnsi="Wingdings"/>
      </w:rPr>
    </w:lvl>
  </w:abstractNum>
  <w:abstractNum w:abstractNumId="36" w15:restartNumberingAfterBreak="0">
    <w:nsid w:val="00000043"/>
    <w:multiLevelType w:val="singleLevel"/>
    <w:tmpl w:val="00000043"/>
    <w:name w:val="WW8Num67"/>
    <w:lvl w:ilvl="0">
      <w:start w:val="1"/>
      <w:numFmt w:val="bullet"/>
      <w:lvlText w:val=""/>
      <w:lvlJc w:val="left"/>
      <w:pPr>
        <w:tabs>
          <w:tab w:val="num" w:pos="357"/>
        </w:tabs>
        <w:ind w:left="340" w:hanging="340"/>
      </w:pPr>
      <w:rPr>
        <w:rFonts w:ascii="Wingdings" w:hAnsi="Wingdings"/>
      </w:rPr>
    </w:lvl>
  </w:abstractNum>
  <w:abstractNum w:abstractNumId="37" w15:restartNumberingAfterBreak="0">
    <w:nsid w:val="00000044"/>
    <w:multiLevelType w:val="singleLevel"/>
    <w:tmpl w:val="00000044"/>
    <w:name w:val="WW8Num68"/>
    <w:lvl w:ilvl="0">
      <w:start w:val="1"/>
      <w:numFmt w:val="bullet"/>
      <w:lvlText w:val=""/>
      <w:lvlJc w:val="left"/>
      <w:pPr>
        <w:tabs>
          <w:tab w:val="num" w:pos="587"/>
        </w:tabs>
        <w:ind w:left="624" w:hanging="454"/>
      </w:pPr>
      <w:rPr>
        <w:rFonts w:ascii="Symbol" w:hAnsi="Symbol"/>
        <w:color w:val="000000"/>
      </w:rPr>
    </w:lvl>
  </w:abstractNum>
  <w:abstractNum w:abstractNumId="38" w15:restartNumberingAfterBreak="0">
    <w:nsid w:val="00000046"/>
    <w:multiLevelType w:val="singleLevel"/>
    <w:tmpl w:val="00000046"/>
    <w:name w:val="WW8Num70"/>
    <w:lvl w:ilvl="0">
      <w:start w:val="1"/>
      <w:numFmt w:val="bullet"/>
      <w:lvlText w:val=""/>
      <w:lvlJc w:val="left"/>
      <w:pPr>
        <w:tabs>
          <w:tab w:val="num" w:pos="357"/>
        </w:tabs>
        <w:ind w:left="340" w:hanging="340"/>
      </w:pPr>
      <w:rPr>
        <w:rFonts w:ascii="Wingdings" w:hAnsi="Wingdings"/>
      </w:rPr>
    </w:lvl>
  </w:abstractNum>
  <w:abstractNum w:abstractNumId="39" w15:restartNumberingAfterBreak="0">
    <w:nsid w:val="0000004A"/>
    <w:multiLevelType w:val="singleLevel"/>
    <w:tmpl w:val="0000004A"/>
    <w:name w:val="WW8Num74"/>
    <w:lvl w:ilvl="0">
      <w:start w:val="1"/>
      <w:numFmt w:val="bullet"/>
      <w:lvlText w:val=""/>
      <w:lvlJc w:val="left"/>
      <w:pPr>
        <w:tabs>
          <w:tab w:val="num" w:pos="360"/>
        </w:tabs>
        <w:ind w:left="360" w:hanging="360"/>
      </w:pPr>
      <w:rPr>
        <w:rFonts w:ascii="Wingdings" w:hAnsi="Wingdings"/>
      </w:rPr>
    </w:lvl>
  </w:abstractNum>
  <w:abstractNum w:abstractNumId="40" w15:restartNumberingAfterBreak="0">
    <w:nsid w:val="0000004C"/>
    <w:multiLevelType w:val="singleLevel"/>
    <w:tmpl w:val="0000004C"/>
    <w:name w:val="WW8Num76"/>
    <w:lvl w:ilvl="0">
      <w:start w:val="1"/>
      <w:numFmt w:val="bullet"/>
      <w:lvlText w:val=""/>
      <w:lvlJc w:val="left"/>
      <w:pPr>
        <w:tabs>
          <w:tab w:val="num" w:pos="357"/>
        </w:tabs>
        <w:ind w:left="340" w:hanging="340"/>
      </w:pPr>
      <w:rPr>
        <w:rFonts w:ascii="Wingdings" w:hAnsi="Wingdings"/>
      </w:rPr>
    </w:lvl>
  </w:abstractNum>
  <w:abstractNum w:abstractNumId="41" w15:restartNumberingAfterBreak="0">
    <w:nsid w:val="0000004D"/>
    <w:multiLevelType w:val="singleLevel"/>
    <w:tmpl w:val="0000004D"/>
    <w:name w:val="WW8Num77"/>
    <w:lvl w:ilvl="0">
      <w:start w:val="1"/>
      <w:numFmt w:val="bullet"/>
      <w:lvlText w:val=""/>
      <w:lvlJc w:val="left"/>
      <w:pPr>
        <w:tabs>
          <w:tab w:val="num" w:pos="0"/>
        </w:tabs>
      </w:pPr>
      <w:rPr>
        <w:rFonts w:ascii="Symbol" w:hAnsi="Symbol"/>
        <w:color w:val="auto"/>
      </w:rPr>
    </w:lvl>
  </w:abstractNum>
  <w:abstractNum w:abstractNumId="42" w15:restartNumberingAfterBreak="0">
    <w:nsid w:val="0000004E"/>
    <w:multiLevelType w:val="singleLevel"/>
    <w:tmpl w:val="0000004E"/>
    <w:name w:val="WW8Num78"/>
    <w:lvl w:ilvl="0">
      <w:start w:val="1"/>
      <w:numFmt w:val="bullet"/>
      <w:lvlText w:val=""/>
      <w:lvlJc w:val="left"/>
      <w:pPr>
        <w:tabs>
          <w:tab w:val="num" w:pos="360"/>
        </w:tabs>
        <w:ind w:left="360" w:hanging="360"/>
      </w:pPr>
      <w:rPr>
        <w:rFonts w:ascii="Wingdings" w:hAnsi="Wingdings"/>
        <w:color w:val="auto"/>
      </w:rPr>
    </w:lvl>
  </w:abstractNum>
  <w:abstractNum w:abstractNumId="43" w15:restartNumberingAfterBreak="0">
    <w:nsid w:val="00000050"/>
    <w:multiLevelType w:val="singleLevel"/>
    <w:tmpl w:val="00000050"/>
    <w:name w:val="WW8Num80"/>
    <w:lvl w:ilvl="0">
      <w:start w:val="1"/>
      <w:numFmt w:val="bullet"/>
      <w:lvlText w:val=""/>
      <w:lvlJc w:val="left"/>
      <w:pPr>
        <w:tabs>
          <w:tab w:val="num" w:pos="0"/>
        </w:tabs>
        <w:ind w:left="720" w:hanging="360"/>
      </w:pPr>
      <w:rPr>
        <w:rFonts w:ascii="Symbol" w:hAnsi="Symbol"/>
      </w:rPr>
    </w:lvl>
  </w:abstractNum>
  <w:abstractNum w:abstractNumId="44" w15:restartNumberingAfterBreak="0">
    <w:nsid w:val="00000053"/>
    <w:multiLevelType w:val="singleLevel"/>
    <w:tmpl w:val="00000053"/>
    <w:name w:val="WW8Num83"/>
    <w:lvl w:ilvl="0">
      <w:start w:val="1"/>
      <w:numFmt w:val="bullet"/>
      <w:lvlText w:val=""/>
      <w:lvlJc w:val="left"/>
      <w:pPr>
        <w:tabs>
          <w:tab w:val="num" w:pos="357"/>
        </w:tabs>
        <w:ind w:left="340" w:hanging="340"/>
      </w:pPr>
      <w:rPr>
        <w:rFonts w:ascii="Wingdings" w:hAnsi="Wingdings"/>
      </w:rPr>
    </w:lvl>
  </w:abstractNum>
  <w:abstractNum w:abstractNumId="45" w15:restartNumberingAfterBreak="0">
    <w:nsid w:val="00000054"/>
    <w:multiLevelType w:val="singleLevel"/>
    <w:tmpl w:val="00000054"/>
    <w:name w:val="WW8Num84"/>
    <w:lvl w:ilvl="0">
      <w:start w:val="1"/>
      <w:numFmt w:val="bullet"/>
      <w:lvlText w:val=""/>
      <w:lvlJc w:val="left"/>
      <w:pPr>
        <w:tabs>
          <w:tab w:val="num" w:pos="357"/>
        </w:tabs>
        <w:ind w:left="340" w:hanging="340"/>
      </w:pPr>
      <w:rPr>
        <w:rFonts w:ascii="Wingdings" w:hAnsi="Wingdings"/>
      </w:rPr>
    </w:lvl>
  </w:abstractNum>
  <w:abstractNum w:abstractNumId="46" w15:restartNumberingAfterBreak="0">
    <w:nsid w:val="00000055"/>
    <w:multiLevelType w:val="singleLevel"/>
    <w:tmpl w:val="00000055"/>
    <w:name w:val="WW8Num85"/>
    <w:lvl w:ilvl="0">
      <w:start w:val="1"/>
      <w:numFmt w:val="bullet"/>
      <w:lvlText w:val=""/>
      <w:lvlJc w:val="left"/>
      <w:pPr>
        <w:tabs>
          <w:tab w:val="num" w:pos="284"/>
        </w:tabs>
        <w:ind w:left="284"/>
      </w:pPr>
      <w:rPr>
        <w:rFonts w:ascii="Symbol" w:hAnsi="Symbol"/>
      </w:rPr>
    </w:lvl>
  </w:abstractNum>
  <w:abstractNum w:abstractNumId="47" w15:restartNumberingAfterBreak="0">
    <w:nsid w:val="00000058"/>
    <w:multiLevelType w:val="singleLevel"/>
    <w:tmpl w:val="00000058"/>
    <w:name w:val="WW8Num88"/>
    <w:lvl w:ilvl="0">
      <w:start w:val="1"/>
      <w:numFmt w:val="bullet"/>
      <w:lvlText w:val=""/>
      <w:lvlJc w:val="left"/>
      <w:pPr>
        <w:tabs>
          <w:tab w:val="num" w:pos="360"/>
        </w:tabs>
        <w:ind w:left="360" w:hanging="360"/>
      </w:pPr>
      <w:rPr>
        <w:rFonts w:ascii="Wingdings" w:hAnsi="Wingdings"/>
      </w:rPr>
    </w:lvl>
  </w:abstractNum>
  <w:abstractNum w:abstractNumId="48" w15:restartNumberingAfterBreak="0">
    <w:nsid w:val="0000005E"/>
    <w:multiLevelType w:val="singleLevel"/>
    <w:tmpl w:val="0000005E"/>
    <w:name w:val="WW8Num94"/>
    <w:lvl w:ilvl="0">
      <w:start w:val="1"/>
      <w:numFmt w:val="bullet"/>
      <w:lvlText w:val=""/>
      <w:lvlJc w:val="left"/>
      <w:pPr>
        <w:tabs>
          <w:tab w:val="num" w:pos="360"/>
        </w:tabs>
        <w:ind w:left="360" w:hanging="360"/>
      </w:pPr>
      <w:rPr>
        <w:rFonts w:ascii="Wingdings" w:hAnsi="Wingdings"/>
      </w:rPr>
    </w:lvl>
  </w:abstractNum>
  <w:abstractNum w:abstractNumId="49" w15:restartNumberingAfterBreak="0">
    <w:nsid w:val="00000060"/>
    <w:multiLevelType w:val="singleLevel"/>
    <w:tmpl w:val="00000060"/>
    <w:name w:val="WW8Num96"/>
    <w:lvl w:ilvl="0">
      <w:start w:val="1"/>
      <w:numFmt w:val="bullet"/>
      <w:lvlText w:val=""/>
      <w:lvlJc w:val="left"/>
      <w:pPr>
        <w:tabs>
          <w:tab w:val="num" w:pos="0"/>
        </w:tabs>
      </w:pPr>
      <w:rPr>
        <w:rFonts w:ascii="Symbol" w:hAnsi="Symbol"/>
        <w:color w:val="auto"/>
      </w:rPr>
    </w:lvl>
  </w:abstractNum>
  <w:abstractNum w:abstractNumId="50" w15:restartNumberingAfterBreak="0">
    <w:nsid w:val="00000061"/>
    <w:multiLevelType w:val="singleLevel"/>
    <w:tmpl w:val="00000061"/>
    <w:name w:val="WW8Num97"/>
    <w:lvl w:ilvl="0">
      <w:start w:val="1"/>
      <w:numFmt w:val="bullet"/>
      <w:lvlText w:val=""/>
      <w:lvlJc w:val="left"/>
      <w:pPr>
        <w:tabs>
          <w:tab w:val="num" w:pos="360"/>
        </w:tabs>
        <w:ind w:left="360" w:hanging="360"/>
      </w:pPr>
      <w:rPr>
        <w:rFonts w:ascii="Wingdings" w:hAnsi="Wingdings"/>
        <w:color w:val="auto"/>
      </w:rPr>
    </w:lvl>
  </w:abstractNum>
  <w:abstractNum w:abstractNumId="51" w15:restartNumberingAfterBreak="0">
    <w:nsid w:val="00000063"/>
    <w:multiLevelType w:val="singleLevel"/>
    <w:tmpl w:val="00000063"/>
    <w:name w:val="WW8Num99"/>
    <w:lvl w:ilvl="0">
      <w:start w:val="1"/>
      <w:numFmt w:val="bullet"/>
      <w:lvlText w:val=""/>
      <w:lvlJc w:val="left"/>
      <w:pPr>
        <w:tabs>
          <w:tab w:val="num" w:pos="360"/>
        </w:tabs>
        <w:ind w:left="360" w:hanging="360"/>
      </w:pPr>
      <w:rPr>
        <w:rFonts w:ascii="Wingdings" w:hAnsi="Wingdings"/>
      </w:rPr>
    </w:lvl>
  </w:abstractNum>
  <w:abstractNum w:abstractNumId="52" w15:restartNumberingAfterBreak="0">
    <w:nsid w:val="00000064"/>
    <w:multiLevelType w:val="singleLevel"/>
    <w:tmpl w:val="00000064"/>
    <w:name w:val="WW8Num100"/>
    <w:lvl w:ilvl="0">
      <w:start w:val="1"/>
      <w:numFmt w:val="bullet"/>
      <w:lvlText w:val=""/>
      <w:lvlJc w:val="left"/>
      <w:pPr>
        <w:tabs>
          <w:tab w:val="num" w:pos="340"/>
        </w:tabs>
        <w:ind w:left="340"/>
      </w:pPr>
      <w:rPr>
        <w:rFonts w:ascii="Symbol" w:hAnsi="Symbol"/>
      </w:rPr>
    </w:lvl>
  </w:abstractNum>
  <w:abstractNum w:abstractNumId="53" w15:restartNumberingAfterBreak="0">
    <w:nsid w:val="00000065"/>
    <w:multiLevelType w:val="singleLevel"/>
    <w:tmpl w:val="00000065"/>
    <w:name w:val="WW8Num101"/>
    <w:lvl w:ilvl="0">
      <w:start w:val="1"/>
      <w:numFmt w:val="bullet"/>
      <w:lvlText w:val=""/>
      <w:lvlJc w:val="left"/>
      <w:pPr>
        <w:tabs>
          <w:tab w:val="num" w:pos="360"/>
        </w:tabs>
        <w:ind w:left="360" w:hanging="360"/>
      </w:pPr>
      <w:rPr>
        <w:rFonts w:ascii="Wingdings" w:hAnsi="Wingdings"/>
      </w:rPr>
    </w:lvl>
  </w:abstractNum>
  <w:abstractNum w:abstractNumId="54" w15:restartNumberingAfterBreak="0">
    <w:nsid w:val="00000066"/>
    <w:multiLevelType w:val="singleLevel"/>
    <w:tmpl w:val="00000066"/>
    <w:name w:val="WW8Num102"/>
    <w:lvl w:ilvl="0">
      <w:start w:val="1"/>
      <w:numFmt w:val="bullet"/>
      <w:lvlText w:val=""/>
      <w:lvlJc w:val="left"/>
      <w:pPr>
        <w:tabs>
          <w:tab w:val="num" w:pos="360"/>
        </w:tabs>
        <w:ind w:left="360" w:hanging="360"/>
      </w:pPr>
      <w:rPr>
        <w:rFonts w:ascii="Wingdings" w:hAnsi="Wingdings"/>
      </w:rPr>
    </w:lvl>
  </w:abstractNum>
  <w:abstractNum w:abstractNumId="55" w15:restartNumberingAfterBreak="0">
    <w:nsid w:val="00000067"/>
    <w:multiLevelType w:val="singleLevel"/>
    <w:tmpl w:val="00000067"/>
    <w:name w:val="WW8Num103"/>
    <w:lvl w:ilvl="0">
      <w:start w:val="1"/>
      <w:numFmt w:val="bullet"/>
      <w:lvlText w:val=""/>
      <w:lvlJc w:val="left"/>
      <w:pPr>
        <w:tabs>
          <w:tab w:val="num" w:pos="360"/>
        </w:tabs>
        <w:ind w:left="360" w:hanging="360"/>
      </w:pPr>
      <w:rPr>
        <w:rFonts w:ascii="Wingdings" w:hAnsi="Wingdings"/>
      </w:rPr>
    </w:lvl>
  </w:abstractNum>
  <w:abstractNum w:abstractNumId="56" w15:restartNumberingAfterBreak="0">
    <w:nsid w:val="0000006A"/>
    <w:multiLevelType w:val="singleLevel"/>
    <w:tmpl w:val="0000006A"/>
    <w:name w:val="WW8Num106"/>
    <w:lvl w:ilvl="0">
      <w:start w:val="1"/>
      <w:numFmt w:val="bullet"/>
      <w:lvlText w:val=""/>
      <w:lvlJc w:val="left"/>
      <w:pPr>
        <w:tabs>
          <w:tab w:val="num" w:pos="360"/>
        </w:tabs>
        <w:ind w:left="360" w:hanging="360"/>
      </w:pPr>
      <w:rPr>
        <w:rFonts w:ascii="Wingdings" w:hAnsi="Wingdings"/>
      </w:rPr>
    </w:lvl>
  </w:abstractNum>
  <w:abstractNum w:abstractNumId="57" w15:restartNumberingAfterBreak="0">
    <w:nsid w:val="0000006D"/>
    <w:multiLevelType w:val="singleLevel"/>
    <w:tmpl w:val="0000006D"/>
    <w:name w:val="WW8Num109"/>
    <w:lvl w:ilvl="0">
      <w:start w:val="1"/>
      <w:numFmt w:val="bullet"/>
      <w:lvlText w:val=""/>
      <w:lvlJc w:val="left"/>
      <w:pPr>
        <w:tabs>
          <w:tab w:val="num" w:pos="357"/>
        </w:tabs>
        <w:ind w:left="340" w:hanging="340"/>
      </w:pPr>
      <w:rPr>
        <w:rFonts w:ascii="Wingdings" w:hAnsi="Wingdings"/>
      </w:rPr>
    </w:lvl>
  </w:abstractNum>
  <w:abstractNum w:abstractNumId="58" w15:restartNumberingAfterBreak="0">
    <w:nsid w:val="0000006E"/>
    <w:multiLevelType w:val="singleLevel"/>
    <w:tmpl w:val="0000006E"/>
    <w:name w:val="WW8Num110"/>
    <w:lvl w:ilvl="0">
      <w:start w:val="1"/>
      <w:numFmt w:val="bullet"/>
      <w:lvlText w:val=""/>
      <w:lvlJc w:val="left"/>
      <w:pPr>
        <w:tabs>
          <w:tab w:val="num" w:pos="360"/>
        </w:tabs>
        <w:ind w:left="360" w:hanging="360"/>
      </w:pPr>
      <w:rPr>
        <w:rFonts w:ascii="Wingdings" w:hAnsi="Wingdings"/>
      </w:rPr>
    </w:lvl>
  </w:abstractNum>
  <w:abstractNum w:abstractNumId="59" w15:restartNumberingAfterBreak="0">
    <w:nsid w:val="0000006F"/>
    <w:multiLevelType w:val="singleLevel"/>
    <w:tmpl w:val="0000006F"/>
    <w:name w:val="WW8Num111"/>
    <w:lvl w:ilvl="0">
      <w:start w:val="1"/>
      <w:numFmt w:val="bullet"/>
      <w:lvlText w:val=""/>
      <w:lvlJc w:val="left"/>
      <w:pPr>
        <w:tabs>
          <w:tab w:val="num" w:pos="360"/>
        </w:tabs>
        <w:ind w:left="360" w:hanging="360"/>
      </w:pPr>
      <w:rPr>
        <w:rFonts w:ascii="Wingdings" w:hAnsi="Wingdings"/>
      </w:rPr>
    </w:lvl>
  </w:abstractNum>
  <w:abstractNum w:abstractNumId="60" w15:restartNumberingAfterBreak="0">
    <w:nsid w:val="00000070"/>
    <w:multiLevelType w:val="singleLevel"/>
    <w:tmpl w:val="00000070"/>
    <w:name w:val="WW8Num112"/>
    <w:lvl w:ilvl="0">
      <w:start w:val="1"/>
      <w:numFmt w:val="bullet"/>
      <w:lvlText w:val=""/>
      <w:lvlJc w:val="left"/>
      <w:pPr>
        <w:tabs>
          <w:tab w:val="num" w:pos="360"/>
        </w:tabs>
        <w:ind w:left="360" w:hanging="360"/>
      </w:pPr>
      <w:rPr>
        <w:rFonts w:ascii="Wingdings" w:hAnsi="Wingdings"/>
      </w:rPr>
    </w:lvl>
  </w:abstractNum>
  <w:abstractNum w:abstractNumId="61" w15:restartNumberingAfterBreak="0">
    <w:nsid w:val="00000071"/>
    <w:multiLevelType w:val="singleLevel"/>
    <w:tmpl w:val="00000071"/>
    <w:name w:val="WW8Num113"/>
    <w:lvl w:ilvl="0">
      <w:start w:val="1"/>
      <w:numFmt w:val="bullet"/>
      <w:lvlText w:val=""/>
      <w:lvlJc w:val="left"/>
      <w:pPr>
        <w:tabs>
          <w:tab w:val="num" w:pos="357"/>
        </w:tabs>
        <w:ind w:left="340" w:hanging="340"/>
      </w:pPr>
      <w:rPr>
        <w:rFonts w:ascii="Wingdings" w:hAnsi="Wingdings"/>
      </w:rPr>
    </w:lvl>
  </w:abstractNum>
  <w:abstractNum w:abstractNumId="62" w15:restartNumberingAfterBreak="0">
    <w:nsid w:val="00000075"/>
    <w:multiLevelType w:val="singleLevel"/>
    <w:tmpl w:val="00000075"/>
    <w:name w:val="WW8Num117"/>
    <w:lvl w:ilvl="0">
      <w:start w:val="1"/>
      <w:numFmt w:val="bullet"/>
      <w:lvlText w:val=""/>
      <w:lvlJc w:val="left"/>
      <w:pPr>
        <w:tabs>
          <w:tab w:val="num" w:pos="360"/>
        </w:tabs>
        <w:ind w:left="360"/>
      </w:pPr>
      <w:rPr>
        <w:rFonts w:ascii="Symbol" w:hAnsi="Symbol"/>
      </w:rPr>
    </w:lvl>
  </w:abstractNum>
  <w:abstractNum w:abstractNumId="63" w15:restartNumberingAfterBreak="0">
    <w:nsid w:val="0000007A"/>
    <w:multiLevelType w:val="singleLevel"/>
    <w:tmpl w:val="0000007A"/>
    <w:name w:val="WW8Num122"/>
    <w:lvl w:ilvl="0">
      <w:start w:val="1"/>
      <w:numFmt w:val="bullet"/>
      <w:lvlText w:val=""/>
      <w:lvlJc w:val="left"/>
      <w:pPr>
        <w:tabs>
          <w:tab w:val="num" w:pos="360"/>
        </w:tabs>
        <w:ind w:left="360" w:hanging="360"/>
      </w:pPr>
      <w:rPr>
        <w:rFonts w:ascii="Wingdings" w:hAnsi="Wingdings"/>
      </w:rPr>
    </w:lvl>
  </w:abstractNum>
  <w:abstractNum w:abstractNumId="64" w15:restartNumberingAfterBreak="0">
    <w:nsid w:val="0000007C"/>
    <w:multiLevelType w:val="singleLevel"/>
    <w:tmpl w:val="0000007C"/>
    <w:name w:val="WW8Num124"/>
    <w:lvl w:ilvl="0">
      <w:start w:val="1"/>
      <w:numFmt w:val="bullet"/>
      <w:lvlText w:val=""/>
      <w:lvlJc w:val="left"/>
      <w:pPr>
        <w:tabs>
          <w:tab w:val="num" w:pos="360"/>
        </w:tabs>
        <w:ind w:left="360" w:hanging="360"/>
      </w:pPr>
      <w:rPr>
        <w:rFonts w:ascii="Wingdings" w:hAnsi="Wingdings"/>
      </w:rPr>
    </w:lvl>
  </w:abstractNum>
  <w:abstractNum w:abstractNumId="65" w15:restartNumberingAfterBreak="0">
    <w:nsid w:val="0000007E"/>
    <w:multiLevelType w:val="singleLevel"/>
    <w:tmpl w:val="0000007E"/>
    <w:name w:val="WW8Num126"/>
    <w:lvl w:ilvl="0">
      <w:start w:val="1"/>
      <w:numFmt w:val="bullet"/>
      <w:lvlText w:val=""/>
      <w:lvlJc w:val="left"/>
      <w:pPr>
        <w:tabs>
          <w:tab w:val="num" w:pos="360"/>
        </w:tabs>
        <w:ind w:left="360" w:hanging="360"/>
      </w:pPr>
      <w:rPr>
        <w:rFonts w:ascii="Wingdings" w:hAnsi="Wingdings"/>
        <w:color w:val="auto"/>
      </w:rPr>
    </w:lvl>
  </w:abstractNum>
  <w:abstractNum w:abstractNumId="66" w15:restartNumberingAfterBreak="0">
    <w:nsid w:val="0000007F"/>
    <w:multiLevelType w:val="singleLevel"/>
    <w:tmpl w:val="0000007F"/>
    <w:name w:val="WW8Num127"/>
    <w:lvl w:ilvl="0">
      <w:start w:val="1"/>
      <w:numFmt w:val="bullet"/>
      <w:lvlText w:val=""/>
      <w:lvlJc w:val="left"/>
      <w:pPr>
        <w:tabs>
          <w:tab w:val="num" w:pos="720"/>
        </w:tabs>
        <w:ind w:left="720" w:hanging="360"/>
      </w:pPr>
      <w:rPr>
        <w:rFonts w:ascii="Symbol" w:hAnsi="Symbol"/>
      </w:rPr>
    </w:lvl>
  </w:abstractNum>
  <w:abstractNum w:abstractNumId="67" w15:restartNumberingAfterBreak="0">
    <w:nsid w:val="00000080"/>
    <w:multiLevelType w:val="multilevel"/>
    <w:tmpl w:val="00000080"/>
    <w:name w:val="WW8Num128"/>
    <w:lvl w:ilvl="0">
      <w:start w:val="5"/>
      <w:numFmt w:val="decimal"/>
      <w:lvlText w:val="%1."/>
      <w:lvlJc w:val="left"/>
      <w:pPr>
        <w:tabs>
          <w:tab w:val="num" w:pos="360"/>
        </w:tabs>
        <w:ind w:left="360" w:hanging="360"/>
      </w:pPr>
      <w:rPr>
        <w:rFonts w:cs="Times New Roman"/>
      </w:rPr>
    </w:lvl>
    <w:lvl w:ilvl="1">
      <w:start w:val="1"/>
      <w:numFmt w:val="lowerLetter"/>
      <w:lvlText w:val="%2)"/>
      <w:lvlJc w:val="left"/>
      <w:pPr>
        <w:tabs>
          <w:tab w:val="num" w:pos="284"/>
        </w:tabs>
        <w:ind w:left="567" w:hanging="283"/>
      </w:pPr>
      <w:rPr>
        <w:rFonts w:cs="Times New Roman"/>
      </w:rPr>
    </w:lvl>
    <w:lvl w:ilvl="2">
      <w:start w:val="1"/>
      <w:numFmt w:val="lowerRoman"/>
      <w:lvlText w:val="%3."/>
      <w:lvlJc w:val="lef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lef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left"/>
      <w:pPr>
        <w:tabs>
          <w:tab w:val="num" w:pos="6480"/>
        </w:tabs>
        <w:ind w:left="6480" w:hanging="180"/>
      </w:pPr>
      <w:rPr>
        <w:rFonts w:cs="Times New Roman"/>
      </w:rPr>
    </w:lvl>
  </w:abstractNum>
  <w:abstractNum w:abstractNumId="68" w15:restartNumberingAfterBreak="0">
    <w:nsid w:val="00000082"/>
    <w:multiLevelType w:val="singleLevel"/>
    <w:tmpl w:val="00000082"/>
    <w:name w:val="WW8Num130"/>
    <w:lvl w:ilvl="0">
      <w:start w:val="1"/>
      <w:numFmt w:val="bullet"/>
      <w:lvlText w:val=""/>
      <w:lvlJc w:val="left"/>
      <w:pPr>
        <w:tabs>
          <w:tab w:val="num" w:pos="360"/>
        </w:tabs>
        <w:ind w:left="360" w:hanging="360"/>
      </w:pPr>
      <w:rPr>
        <w:rFonts w:ascii="Wingdings" w:hAnsi="Wingdings"/>
      </w:rPr>
    </w:lvl>
  </w:abstractNum>
  <w:abstractNum w:abstractNumId="69" w15:restartNumberingAfterBreak="0">
    <w:nsid w:val="00000083"/>
    <w:multiLevelType w:val="singleLevel"/>
    <w:tmpl w:val="00000083"/>
    <w:name w:val="WW8Num131"/>
    <w:lvl w:ilvl="0">
      <w:start w:val="1"/>
      <w:numFmt w:val="bullet"/>
      <w:lvlText w:val=""/>
      <w:lvlJc w:val="left"/>
      <w:pPr>
        <w:tabs>
          <w:tab w:val="num" w:pos="357"/>
        </w:tabs>
        <w:ind w:left="340" w:hanging="340"/>
      </w:pPr>
      <w:rPr>
        <w:rFonts w:ascii="Wingdings" w:hAnsi="Wingdings"/>
      </w:rPr>
    </w:lvl>
  </w:abstractNum>
  <w:abstractNum w:abstractNumId="70" w15:restartNumberingAfterBreak="0">
    <w:nsid w:val="00000086"/>
    <w:multiLevelType w:val="singleLevel"/>
    <w:tmpl w:val="00000086"/>
    <w:name w:val="WW8Num134"/>
    <w:lvl w:ilvl="0">
      <w:start w:val="1"/>
      <w:numFmt w:val="bullet"/>
      <w:lvlText w:val=""/>
      <w:lvlJc w:val="left"/>
      <w:pPr>
        <w:tabs>
          <w:tab w:val="num" w:pos="360"/>
        </w:tabs>
        <w:ind w:left="360" w:hanging="360"/>
      </w:pPr>
      <w:rPr>
        <w:rFonts w:ascii="Wingdings" w:hAnsi="Wingdings"/>
      </w:rPr>
    </w:lvl>
  </w:abstractNum>
  <w:abstractNum w:abstractNumId="71" w15:restartNumberingAfterBreak="0">
    <w:nsid w:val="00000087"/>
    <w:multiLevelType w:val="singleLevel"/>
    <w:tmpl w:val="00000087"/>
    <w:name w:val="WW8Num135"/>
    <w:lvl w:ilvl="0">
      <w:start w:val="1"/>
      <w:numFmt w:val="bullet"/>
      <w:lvlText w:val=""/>
      <w:lvlJc w:val="left"/>
      <w:pPr>
        <w:tabs>
          <w:tab w:val="num" w:pos="360"/>
        </w:tabs>
        <w:ind w:left="360" w:hanging="360"/>
      </w:pPr>
      <w:rPr>
        <w:rFonts w:ascii="Wingdings" w:hAnsi="Wingdings"/>
      </w:rPr>
    </w:lvl>
  </w:abstractNum>
  <w:abstractNum w:abstractNumId="72" w15:restartNumberingAfterBreak="0">
    <w:nsid w:val="00000088"/>
    <w:multiLevelType w:val="singleLevel"/>
    <w:tmpl w:val="00000088"/>
    <w:name w:val="WW8Num136"/>
    <w:lvl w:ilvl="0">
      <w:start w:val="1"/>
      <w:numFmt w:val="bullet"/>
      <w:lvlText w:val=""/>
      <w:lvlJc w:val="left"/>
      <w:pPr>
        <w:tabs>
          <w:tab w:val="num" w:pos="360"/>
        </w:tabs>
        <w:ind w:left="360" w:hanging="360"/>
      </w:pPr>
      <w:rPr>
        <w:rFonts w:ascii="Wingdings" w:hAnsi="Wingdings"/>
      </w:rPr>
    </w:lvl>
  </w:abstractNum>
  <w:abstractNum w:abstractNumId="73" w15:restartNumberingAfterBreak="0">
    <w:nsid w:val="0000008A"/>
    <w:multiLevelType w:val="singleLevel"/>
    <w:tmpl w:val="0000008A"/>
    <w:name w:val="WW8Num138"/>
    <w:lvl w:ilvl="0">
      <w:start w:val="1"/>
      <w:numFmt w:val="bullet"/>
      <w:lvlText w:val=""/>
      <w:lvlJc w:val="left"/>
      <w:pPr>
        <w:tabs>
          <w:tab w:val="num" w:pos="357"/>
        </w:tabs>
        <w:ind w:left="340" w:hanging="340"/>
      </w:pPr>
      <w:rPr>
        <w:rFonts w:ascii="Wingdings" w:hAnsi="Wingdings"/>
      </w:rPr>
    </w:lvl>
  </w:abstractNum>
  <w:abstractNum w:abstractNumId="74" w15:restartNumberingAfterBreak="0">
    <w:nsid w:val="0000008B"/>
    <w:multiLevelType w:val="singleLevel"/>
    <w:tmpl w:val="0000008B"/>
    <w:name w:val="WW8Num139"/>
    <w:lvl w:ilvl="0">
      <w:start w:val="1"/>
      <w:numFmt w:val="bullet"/>
      <w:lvlText w:val=""/>
      <w:lvlJc w:val="left"/>
      <w:pPr>
        <w:tabs>
          <w:tab w:val="num" w:pos="360"/>
        </w:tabs>
        <w:ind w:left="360" w:hanging="360"/>
      </w:pPr>
      <w:rPr>
        <w:rFonts w:ascii="Wingdings" w:hAnsi="Wingdings"/>
      </w:rPr>
    </w:lvl>
  </w:abstractNum>
  <w:abstractNum w:abstractNumId="75" w15:restartNumberingAfterBreak="0">
    <w:nsid w:val="0000008C"/>
    <w:multiLevelType w:val="singleLevel"/>
    <w:tmpl w:val="0000008C"/>
    <w:name w:val="WW8Num140"/>
    <w:lvl w:ilvl="0">
      <w:start w:val="1"/>
      <w:numFmt w:val="lowerLetter"/>
      <w:lvlText w:val="%1)"/>
      <w:lvlJc w:val="left"/>
      <w:pPr>
        <w:tabs>
          <w:tab w:val="num" w:pos="360"/>
        </w:tabs>
        <w:ind w:left="643" w:hanging="283"/>
      </w:pPr>
      <w:rPr>
        <w:rFonts w:cs="Times New Roman"/>
      </w:rPr>
    </w:lvl>
  </w:abstractNum>
  <w:abstractNum w:abstractNumId="76" w15:restartNumberingAfterBreak="0">
    <w:nsid w:val="0000008E"/>
    <w:multiLevelType w:val="singleLevel"/>
    <w:tmpl w:val="0000008E"/>
    <w:name w:val="WW8Num142"/>
    <w:lvl w:ilvl="0">
      <w:start w:val="1"/>
      <w:numFmt w:val="bullet"/>
      <w:lvlText w:val=""/>
      <w:lvlJc w:val="left"/>
      <w:pPr>
        <w:tabs>
          <w:tab w:val="num" w:pos="0"/>
        </w:tabs>
      </w:pPr>
      <w:rPr>
        <w:rFonts w:ascii="Symbol" w:hAnsi="Symbol"/>
        <w:b w:val="0"/>
      </w:rPr>
    </w:lvl>
  </w:abstractNum>
  <w:abstractNum w:abstractNumId="77" w15:restartNumberingAfterBreak="0">
    <w:nsid w:val="0000008F"/>
    <w:multiLevelType w:val="singleLevel"/>
    <w:tmpl w:val="0000008F"/>
    <w:name w:val="WW8Num143"/>
    <w:lvl w:ilvl="0">
      <w:start w:val="1"/>
      <w:numFmt w:val="decimal"/>
      <w:lvlText w:val="%1."/>
      <w:lvlJc w:val="left"/>
      <w:pPr>
        <w:tabs>
          <w:tab w:val="num" w:pos="284"/>
        </w:tabs>
        <w:ind w:left="284" w:hanging="284"/>
      </w:pPr>
      <w:rPr>
        <w:rFonts w:cs="Times New Roman"/>
      </w:rPr>
    </w:lvl>
  </w:abstractNum>
  <w:abstractNum w:abstractNumId="78" w15:restartNumberingAfterBreak="0">
    <w:nsid w:val="00000090"/>
    <w:multiLevelType w:val="singleLevel"/>
    <w:tmpl w:val="00000090"/>
    <w:name w:val="WW8Num144"/>
    <w:lvl w:ilvl="0">
      <w:start w:val="1"/>
      <w:numFmt w:val="bullet"/>
      <w:lvlText w:val=""/>
      <w:lvlJc w:val="left"/>
      <w:pPr>
        <w:tabs>
          <w:tab w:val="num" w:pos="1307"/>
        </w:tabs>
        <w:ind w:left="1344" w:hanging="454"/>
      </w:pPr>
      <w:rPr>
        <w:rFonts w:ascii="Symbol" w:hAnsi="Symbol"/>
        <w:color w:val="000000"/>
      </w:rPr>
    </w:lvl>
  </w:abstractNum>
  <w:abstractNum w:abstractNumId="79" w15:restartNumberingAfterBreak="0">
    <w:nsid w:val="00000093"/>
    <w:multiLevelType w:val="singleLevel"/>
    <w:tmpl w:val="00000093"/>
    <w:name w:val="WW8Num147"/>
    <w:lvl w:ilvl="0">
      <w:start w:val="1"/>
      <w:numFmt w:val="bullet"/>
      <w:lvlText w:val=""/>
      <w:lvlJc w:val="left"/>
      <w:pPr>
        <w:tabs>
          <w:tab w:val="num" w:pos="360"/>
        </w:tabs>
        <w:ind w:left="360" w:hanging="360"/>
      </w:pPr>
      <w:rPr>
        <w:rFonts w:ascii="Wingdings" w:hAnsi="Wingdings"/>
      </w:rPr>
    </w:lvl>
  </w:abstractNum>
  <w:abstractNum w:abstractNumId="80" w15:restartNumberingAfterBreak="0">
    <w:nsid w:val="00000098"/>
    <w:multiLevelType w:val="singleLevel"/>
    <w:tmpl w:val="00000098"/>
    <w:name w:val="WW8Num152"/>
    <w:lvl w:ilvl="0">
      <w:start w:val="1"/>
      <w:numFmt w:val="bullet"/>
      <w:lvlText w:val=""/>
      <w:lvlJc w:val="left"/>
      <w:pPr>
        <w:tabs>
          <w:tab w:val="num" w:pos="360"/>
        </w:tabs>
        <w:ind w:left="360" w:hanging="360"/>
      </w:pPr>
      <w:rPr>
        <w:rFonts w:ascii="Wingdings" w:hAnsi="Wingdings"/>
      </w:rPr>
    </w:lvl>
  </w:abstractNum>
  <w:abstractNum w:abstractNumId="81" w15:restartNumberingAfterBreak="0">
    <w:nsid w:val="00000099"/>
    <w:multiLevelType w:val="singleLevel"/>
    <w:tmpl w:val="00000099"/>
    <w:name w:val="WW8Num153"/>
    <w:lvl w:ilvl="0">
      <w:start w:val="1"/>
      <w:numFmt w:val="bullet"/>
      <w:lvlText w:val=""/>
      <w:lvlJc w:val="left"/>
      <w:pPr>
        <w:tabs>
          <w:tab w:val="num" w:pos="360"/>
        </w:tabs>
        <w:ind w:left="360" w:hanging="360"/>
      </w:pPr>
      <w:rPr>
        <w:rFonts w:ascii="Wingdings" w:hAnsi="Wingdings"/>
      </w:rPr>
    </w:lvl>
  </w:abstractNum>
  <w:abstractNum w:abstractNumId="82" w15:restartNumberingAfterBreak="0">
    <w:nsid w:val="0000009A"/>
    <w:multiLevelType w:val="singleLevel"/>
    <w:tmpl w:val="0000009A"/>
    <w:name w:val="WW8Num154"/>
    <w:lvl w:ilvl="0">
      <w:start w:val="1"/>
      <w:numFmt w:val="bullet"/>
      <w:lvlText w:val=""/>
      <w:lvlJc w:val="left"/>
      <w:pPr>
        <w:tabs>
          <w:tab w:val="num" w:pos="360"/>
        </w:tabs>
        <w:ind w:left="360" w:hanging="360"/>
      </w:pPr>
      <w:rPr>
        <w:rFonts w:ascii="Wingdings" w:hAnsi="Wingdings"/>
      </w:rPr>
    </w:lvl>
  </w:abstractNum>
  <w:abstractNum w:abstractNumId="83" w15:restartNumberingAfterBreak="0">
    <w:nsid w:val="0000009B"/>
    <w:multiLevelType w:val="singleLevel"/>
    <w:tmpl w:val="0000009B"/>
    <w:name w:val="WW8Num155"/>
    <w:lvl w:ilvl="0">
      <w:start w:val="1"/>
      <w:numFmt w:val="bullet"/>
      <w:lvlText w:val=""/>
      <w:lvlJc w:val="left"/>
      <w:pPr>
        <w:tabs>
          <w:tab w:val="num" w:pos="360"/>
        </w:tabs>
        <w:ind w:left="360" w:hanging="360"/>
      </w:pPr>
      <w:rPr>
        <w:rFonts w:ascii="Wingdings" w:hAnsi="Wingdings"/>
      </w:rPr>
    </w:lvl>
  </w:abstractNum>
  <w:abstractNum w:abstractNumId="84" w15:restartNumberingAfterBreak="0">
    <w:nsid w:val="0000009F"/>
    <w:multiLevelType w:val="singleLevel"/>
    <w:tmpl w:val="0000009F"/>
    <w:name w:val="WW8Num159"/>
    <w:lvl w:ilvl="0">
      <w:start w:val="1"/>
      <w:numFmt w:val="bullet"/>
      <w:lvlText w:val=""/>
      <w:lvlJc w:val="left"/>
      <w:pPr>
        <w:tabs>
          <w:tab w:val="num" w:pos="720"/>
        </w:tabs>
        <w:ind w:left="720" w:hanging="360"/>
      </w:pPr>
      <w:rPr>
        <w:rFonts w:ascii="Wingdings" w:hAnsi="Wingdings"/>
      </w:rPr>
    </w:lvl>
  </w:abstractNum>
  <w:abstractNum w:abstractNumId="85" w15:restartNumberingAfterBreak="0">
    <w:nsid w:val="000000A1"/>
    <w:multiLevelType w:val="singleLevel"/>
    <w:tmpl w:val="000000A1"/>
    <w:name w:val="WW8Num161"/>
    <w:lvl w:ilvl="0">
      <w:start w:val="1"/>
      <w:numFmt w:val="bullet"/>
      <w:lvlText w:val=""/>
      <w:lvlJc w:val="left"/>
      <w:pPr>
        <w:tabs>
          <w:tab w:val="num" w:pos="360"/>
        </w:tabs>
        <w:ind w:left="360" w:hanging="360"/>
      </w:pPr>
      <w:rPr>
        <w:rFonts w:ascii="Wingdings" w:hAnsi="Wingdings"/>
      </w:rPr>
    </w:lvl>
  </w:abstractNum>
  <w:abstractNum w:abstractNumId="86" w15:restartNumberingAfterBreak="0">
    <w:nsid w:val="000000A2"/>
    <w:multiLevelType w:val="singleLevel"/>
    <w:tmpl w:val="000000A2"/>
    <w:name w:val="WW8Num162"/>
    <w:lvl w:ilvl="0">
      <w:start w:val="1"/>
      <w:numFmt w:val="bullet"/>
      <w:lvlText w:val=""/>
      <w:lvlJc w:val="left"/>
      <w:pPr>
        <w:tabs>
          <w:tab w:val="num" w:pos="357"/>
        </w:tabs>
        <w:ind w:left="340" w:hanging="340"/>
      </w:pPr>
      <w:rPr>
        <w:rFonts w:ascii="Wingdings" w:hAnsi="Wingdings"/>
      </w:rPr>
    </w:lvl>
  </w:abstractNum>
  <w:abstractNum w:abstractNumId="87" w15:restartNumberingAfterBreak="0">
    <w:nsid w:val="000000A3"/>
    <w:multiLevelType w:val="singleLevel"/>
    <w:tmpl w:val="000000A3"/>
    <w:name w:val="WW8Num163"/>
    <w:lvl w:ilvl="0">
      <w:start w:val="1"/>
      <w:numFmt w:val="bullet"/>
      <w:lvlText w:val=""/>
      <w:lvlJc w:val="left"/>
      <w:pPr>
        <w:tabs>
          <w:tab w:val="num" w:pos="357"/>
        </w:tabs>
        <w:ind w:left="340" w:hanging="340"/>
      </w:pPr>
      <w:rPr>
        <w:rFonts w:ascii="Wingdings" w:hAnsi="Wingdings"/>
      </w:rPr>
    </w:lvl>
  </w:abstractNum>
  <w:abstractNum w:abstractNumId="88" w15:restartNumberingAfterBreak="0">
    <w:nsid w:val="000000A4"/>
    <w:multiLevelType w:val="singleLevel"/>
    <w:tmpl w:val="000000A4"/>
    <w:name w:val="WW8Num164"/>
    <w:lvl w:ilvl="0">
      <w:start w:val="1"/>
      <w:numFmt w:val="bullet"/>
      <w:lvlText w:val=""/>
      <w:lvlJc w:val="left"/>
      <w:pPr>
        <w:tabs>
          <w:tab w:val="num" w:pos="360"/>
        </w:tabs>
        <w:ind w:left="360" w:hanging="360"/>
      </w:pPr>
      <w:rPr>
        <w:rFonts w:ascii="Wingdings" w:hAnsi="Wingdings"/>
      </w:rPr>
    </w:lvl>
  </w:abstractNum>
  <w:abstractNum w:abstractNumId="89" w15:restartNumberingAfterBreak="0">
    <w:nsid w:val="000000A5"/>
    <w:multiLevelType w:val="singleLevel"/>
    <w:tmpl w:val="000000A5"/>
    <w:name w:val="WW8Num165"/>
    <w:lvl w:ilvl="0">
      <w:start w:val="1"/>
      <w:numFmt w:val="bullet"/>
      <w:lvlText w:val=""/>
      <w:lvlJc w:val="left"/>
      <w:pPr>
        <w:tabs>
          <w:tab w:val="num" w:pos="360"/>
        </w:tabs>
        <w:ind w:left="360" w:hanging="360"/>
      </w:pPr>
      <w:rPr>
        <w:rFonts w:ascii="Wingdings" w:hAnsi="Wingdings"/>
      </w:rPr>
    </w:lvl>
  </w:abstractNum>
  <w:abstractNum w:abstractNumId="90" w15:restartNumberingAfterBreak="0">
    <w:nsid w:val="000000A7"/>
    <w:multiLevelType w:val="singleLevel"/>
    <w:tmpl w:val="000000A7"/>
    <w:name w:val="WW8Num167"/>
    <w:lvl w:ilvl="0">
      <w:start w:val="1"/>
      <w:numFmt w:val="bullet"/>
      <w:lvlText w:val=""/>
      <w:lvlJc w:val="left"/>
      <w:pPr>
        <w:tabs>
          <w:tab w:val="num" w:pos="0"/>
        </w:tabs>
      </w:pPr>
      <w:rPr>
        <w:rFonts w:ascii="Symbol" w:hAnsi="Symbol"/>
      </w:rPr>
    </w:lvl>
  </w:abstractNum>
  <w:abstractNum w:abstractNumId="91" w15:restartNumberingAfterBreak="0">
    <w:nsid w:val="000000A8"/>
    <w:multiLevelType w:val="singleLevel"/>
    <w:tmpl w:val="000000A8"/>
    <w:name w:val="WW8Num168"/>
    <w:lvl w:ilvl="0">
      <w:start w:val="1"/>
      <w:numFmt w:val="bullet"/>
      <w:lvlText w:val=""/>
      <w:lvlJc w:val="left"/>
      <w:pPr>
        <w:tabs>
          <w:tab w:val="num" w:pos="567"/>
        </w:tabs>
        <w:ind w:left="567"/>
      </w:pPr>
      <w:rPr>
        <w:rFonts w:ascii="Symbol" w:hAnsi="Symbol"/>
        <w:color w:val="auto"/>
      </w:rPr>
    </w:lvl>
  </w:abstractNum>
  <w:abstractNum w:abstractNumId="92" w15:restartNumberingAfterBreak="0">
    <w:nsid w:val="000000A9"/>
    <w:multiLevelType w:val="singleLevel"/>
    <w:tmpl w:val="000000A9"/>
    <w:name w:val="WW8Num169"/>
    <w:lvl w:ilvl="0">
      <w:start w:val="1"/>
      <w:numFmt w:val="bullet"/>
      <w:lvlText w:val=""/>
      <w:lvlJc w:val="left"/>
      <w:pPr>
        <w:tabs>
          <w:tab w:val="num" w:pos="90"/>
        </w:tabs>
        <w:ind w:left="90"/>
      </w:pPr>
      <w:rPr>
        <w:rFonts w:ascii="Symbol" w:hAnsi="Symbol"/>
      </w:rPr>
    </w:lvl>
  </w:abstractNum>
  <w:abstractNum w:abstractNumId="93" w15:restartNumberingAfterBreak="0">
    <w:nsid w:val="000000AC"/>
    <w:multiLevelType w:val="singleLevel"/>
    <w:tmpl w:val="000000AC"/>
    <w:name w:val="WW8Num172"/>
    <w:lvl w:ilvl="0">
      <w:start w:val="1"/>
      <w:numFmt w:val="bullet"/>
      <w:lvlText w:val=""/>
      <w:lvlJc w:val="left"/>
      <w:pPr>
        <w:tabs>
          <w:tab w:val="num" w:pos="360"/>
        </w:tabs>
        <w:ind w:left="360" w:hanging="360"/>
      </w:pPr>
      <w:rPr>
        <w:rFonts w:ascii="Wingdings" w:hAnsi="Wingdings"/>
      </w:rPr>
    </w:lvl>
  </w:abstractNum>
  <w:abstractNum w:abstractNumId="94" w15:restartNumberingAfterBreak="0">
    <w:nsid w:val="000000AD"/>
    <w:multiLevelType w:val="multilevel"/>
    <w:tmpl w:val="48DED4A0"/>
    <w:name w:val="WW8Num173"/>
    <w:lvl w:ilvl="0">
      <w:start w:val="1"/>
      <w:numFmt w:val="decimal"/>
      <w:lvlText w:val="%1."/>
      <w:lvlJc w:val="left"/>
      <w:pPr>
        <w:tabs>
          <w:tab w:val="num" w:pos="284"/>
        </w:tabs>
        <w:ind w:left="284" w:hanging="284"/>
      </w:pPr>
      <w:rPr>
        <w:rFonts w:cs="Times New Roman"/>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95" w15:restartNumberingAfterBreak="0">
    <w:nsid w:val="000000B1"/>
    <w:multiLevelType w:val="multilevel"/>
    <w:tmpl w:val="000000B1"/>
    <w:name w:val="WW8Num177"/>
    <w:lvl w:ilvl="0">
      <w:start w:val="1"/>
      <w:numFmt w:val="bullet"/>
      <w:lvlText w:val=""/>
      <w:lvlJc w:val="left"/>
      <w:pPr>
        <w:tabs>
          <w:tab w:val="num" w:pos="360"/>
        </w:tabs>
        <w:ind w:left="360" w:hanging="360"/>
      </w:pPr>
      <w:rPr>
        <w:rFonts w:ascii="Wingdings" w:hAnsi="Wingdings"/>
      </w:rPr>
    </w:lvl>
    <w:lvl w:ilvl="1">
      <w:start w:val="1"/>
      <w:numFmt w:val="bullet"/>
      <w:lvlText w:val=""/>
      <w:lvlJc w:val="left"/>
      <w:pPr>
        <w:tabs>
          <w:tab w:val="num" w:pos="1080"/>
        </w:tabs>
        <w:ind w:left="1080"/>
      </w:pPr>
      <w:rPr>
        <w:rFonts w:ascii="Symbol" w:hAnsi="Symbol"/>
        <w:color w:val="auto"/>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6" w15:restartNumberingAfterBreak="0">
    <w:nsid w:val="000000B6"/>
    <w:multiLevelType w:val="singleLevel"/>
    <w:tmpl w:val="000000B6"/>
    <w:name w:val="WW8Num182"/>
    <w:lvl w:ilvl="0">
      <w:start w:val="1"/>
      <w:numFmt w:val="decimal"/>
      <w:lvlText w:val="%1."/>
      <w:lvlJc w:val="left"/>
      <w:pPr>
        <w:tabs>
          <w:tab w:val="num" w:pos="360"/>
        </w:tabs>
        <w:ind w:left="360" w:hanging="360"/>
      </w:pPr>
      <w:rPr>
        <w:rFonts w:cs="Times New Roman"/>
      </w:rPr>
    </w:lvl>
  </w:abstractNum>
  <w:abstractNum w:abstractNumId="97" w15:restartNumberingAfterBreak="0">
    <w:nsid w:val="000000B7"/>
    <w:multiLevelType w:val="singleLevel"/>
    <w:tmpl w:val="66E24196"/>
    <w:name w:val="WW8Num183"/>
    <w:lvl w:ilvl="0">
      <w:start w:val="1"/>
      <w:numFmt w:val="decimal"/>
      <w:lvlText w:val="(%1)"/>
      <w:lvlJc w:val="left"/>
      <w:pPr>
        <w:tabs>
          <w:tab w:val="num" w:pos="0"/>
        </w:tabs>
        <w:ind w:left="720" w:hanging="360"/>
      </w:pPr>
      <w:rPr>
        <w:rFonts w:cs="Bookman"/>
        <w:b/>
      </w:rPr>
    </w:lvl>
  </w:abstractNum>
  <w:abstractNum w:abstractNumId="98" w15:restartNumberingAfterBreak="0">
    <w:nsid w:val="000000B8"/>
    <w:multiLevelType w:val="singleLevel"/>
    <w:tmpl w:val="000000B8"/>
    <w:name w:val="WW8Num184"/>
    <w:lvl w:ilvl="0">
      <w:start w:val="1"/>
      <w:numFmt w:val="bullet"/>
      <w:lvlText w:val=""/>
      <w:lvlJc w:val="left"/>
      <w:pPr>
        <w:tabs>
          <w:tab w:val="num" w:pos="360"/>
        </w:tabs>
        <w:ind w:left="360" w:hanging="360"/>
      </w:pPr>
      <w:rPr>
        <w:rFonts w:ascii="Wingdings" w:hAnsi="Wingdings"/>
      </w:rPr>
    </w:lvl>
  </w:abstractNum>
  <w:abstractNum w:abstractNumId="99" w15:restartNumberingAfterBreak="0">
    <w:nsid w:val="000000B9"/>
    <w:multiLevelType w:val="singleLevel"/>
    <w:tmpl w:val="000000B9"/>
    <w:name w:val="WW8Num185"/>
    <w:lvl w:ilvl="0">
      <w:start w:val="1"/>
      <w:numFmt w:val="bullet"/>
      <w:lvlText w:val=""/>
      <w:lvlJc w:val="left"/>
      <w:pPr>
        <w:tabs>
          <w:tab w:val="num" w:pos="720"/>
        </w:tabs>
        <w:ind w:left="720" w:hanging="360"/>
      </w:pPr>
      <w:rPr>
        <w:rFonts w:ascii="Symbol" w:hAnsi="Symbol"/>
      </w:rPr>
    </w:lvl>
  </w:abstractNum>
  <w:abstractNum w:abstractNumId="100" w15:restartNumberingAfterBreak="0">
    <w:nsid w:val="000000BB"/>
    <w:multiLevelType w:val="singleLevel"/>
    <w:tmpl w:val="000000BB"/>
    <w:name w:val="WW8Num187"/>
    <w:lvl w:ilvl="0">
      <w:start w:val="1"/>
      <w:numFmt w:val="bullet"/>
      <w:lvlText w:val=""/>
      <w:lvlJc w:val="left"/>
      <w:pPr>
        <w:tabs>
          <w:tab w:val="num" w:pos="360"/>
        </w:tabs>
        <w:ind w:left="360" w:hanging="360"/>
      </w:pPr>
      <w:rPr>
        <w:rFonts w:ascii="Wingdings" w:hAnsi="Wingdings"/>
      </w:rPr>
    </w:lvl>
  </w:abstractNum>
  <w:abstractNum w:abstractNumId="101" w15:restartNumberingAfterBreak="0">
    <w:nsid w:val="000000BC"/>
    <w:multiLevelType w:val="singleLevel"/>
    <w:tmpl w:val="000000BC"/>
    <w:name w:val="WW8Num188"/>
    <w:lvl w:ilvl="0">
      <w:start w:val="1"/>
      <w:numFmt w:val="bullet"/>
      <w:lvlText w:val=""/>
      <w:lvlJc w:val="left"/>
      <w:pPr>
        <w:ind w:left="1287" w:hanging="360"/>
      </w:pPr>
      <w:rPr>
        <w:rFonts w:ascii="Symbol" w:hAnsi="Symbol"/>
      </w:rPr>
    </w:lvl>
  </w:abstractNum>
  <w:abstractNum w:abstractNumId="102" w15:restartNumberingAfterBreak="0">
    <w:nsid w:val="000000BD"/>
    <w:multiLevelType w:val="singleLevel"/>
    <w:tmpl w:val="000000BD"/>
    <w:name w:val="WW8Num189"/>
    <w:lvl w:ilvl="0">
      <w:start w:val="1"/>
      <w:numFmt w:val="bullet"/>
      <w:lvlText w:val=""/>
      <w:lvlJc w:val="left"/>
      <w:pPr>
        <w:tabs>
          <w:tab w:val="num" w:pos="360"/>
        </w:tabs>
        <w:ind w:left="360" w:hanging="360"/>
      </w:pPr>
      <w:rPr>
        <w:rFonts w:ascii="Wingdings" w:hAnsi="Wingdings"/>
      </w:rPr>
    </w:lvl>
  </w:abstractNum>
  <w:abstractNum w:abstractNumId="103" w15:restartNumberingAfterBreak="0">
    <w:nsid w:val="000000BF"/>
    <w:multiLevelType w:val="multilevel"/>
    <w:tmpl w:val="341A5A08"/>
    <w:name w:val="WW8Num191"/>
    <w:lvl w:ilvl="0">
      <w:start w:val="1"/>
      <w:numFmt w:val="decimal"/>
      <w:lvlText w:val="%1."/>
      <w:lvlJc w:val="left"/>
      <w:pPr>
        <w:tabs>
          <w:tab w:val="num" w:pos="984"/>
        </w:tabs>
        <w:ind w:left="984" w:hanging="360"/>
      </w:pPr>
      <w:rPr>
        <w:rFonts w:cs="Times New Roman"/>
      </w:rPr>
    </w:lvl>
    <w:lvl w:ilvl="1">
      <w:start w:val="1"/>
      <w:numFmt w:val="bullet"/>
      <w:lvlText w:val=""/>
      <w:lvlJc w:val="left"/>
      <w:pPr>
        <w:tabs>
          <w:tab w:val="num" w:pos="1440"/>
        </w:tabs>
        <w:ind w:left="1440" w:hanging="360"/>
      </w:pPr>
      <w:rPr>
        <w:rFonts w:ascii="Symbol" w:hAnsi="Symbol"/>
      </w:rPr>
    </w:lvl>
    <w:lvl w:ilvl="2">
      <w:start w:val="1"/>
      <w:numFmt w:val="lowerRoman"/>
      <w:lvlText w:val="%3."/>
      <w:lvlJc w:val="lef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lef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left"/>
      <w:pPr>
        <w:tabs>
          <w:tab w:val="num" w:pos="6480"/>
        </w:tabs>
        <w:ind w:left="6480" w:hanging="180"/>
      </w:pPr>
      <w:rPr>
        <w:rFonts w:cs="Times New Roman"/>
      </w:rPr>
    </w:lvl>
  </w:abstractNum>
  <w:abstractNum w:abstractNumId="104" w15:restartNumberingAfterBreak="0">
    <w:nsid w:val="000000C0"/>
    <w:multiLevelType w:val="singleLevel"/>
    <w:tmpl w:val="000000C0"/>
    <w:name w:val="WW8Num192"/>
    <w:lvl w:ilvl="0">
      <w:start w:val="1"/>
      <w:numFmt w:val="bullet"/>
      <w:lvlText w:val=""/>
      <w:lvlJc w:val="left"/>
      <w:pPr>
        <w:tabs>
          <w:tab w:val="num" w:pos="360"/>
        </w:tabs>
        <w:ind w:left="360" w:hanging="360"/>
      </w:pPr>
      <w:rPr>
        <w:rFonts w:ascii="Wingdings" w:hAnsi="Wingdings"/>
      </w:rPr>
    </w:lvl>
  </w:abstractNum>
  <w:abstractNum w:abstractNumId="105" w15:restartNumberingAfterBreak="0">
    <w:nsid w:val="000000C1"/>
    <w:multiLevelType w:val="multilevel"/>
    <w:tmpl w:val="000000C1"/>
    <w:name w:val="WW8Num193"/>
    <w:lvl w:ilvl="0">
      <w:start w:val="1"/>
      <w:numFmt w:val="bullet"/>
      <w:lvlText w:val=""/>
      <w:lvlJc w:val="left"/>
      <w:pPr>
        <w:tabs>
          <w:tab w:val="num" w:pos="0"/>
        </w:tabs>
      </w:pPr>
      <w:rPr>
        <w:rFonts w:ascii="Symbol" w:hAnsi="Symbol"/>
      </w:rPr>
    </w:lvl>
    <w:lvl w:ilvl="1">
      <w:start w:val="1"/>
      <w:numFmt w:val="bullet"/>
      <w:lvlText w:val=""/>
      <w:lvlJc w:val="left"/>
      <w:pPr>
        <w:tabs>
          <w:tab w:val="num" w:pos="1080"/>
        </w:tabs>
        <w:ind w:left="1080"/>
      </w:pPr>
      <w:rPr>
        <w:rFonts w:ascii="Symbol" w:hAnsi="Symbol"/>
      </w:rPr>
    </w:lvl>
    <w:lvl w:ilvl="2">
      <w:start w:val="1"/>
      <w:numFmt w:val="bullet"/>
      <w:lvlText w:val=""/>
      <w:lvlJc w:val="left"/>
      <w:pPr>
        <w:tabs>
          <w:tab w:val="num" w:pos="1080"/>
        </w:tabs>
        <w:ind w:left="1080" w:hanging="360"/>
      </w:pPr>
      <w:rPr>
        <w:rFonts w:ascii="Wingdings" w:hAnsi="Wingdings"/>
      </w:rPr>
    </w:lvl>
    <w:lvl w:ilvl="3">
      <w:start w:val="1"/>
      <w:numFmt w:val="bullet"/>
      <w:lvlText w:val=""/>
      <w:lvlJc w:val="left"/>
      <w:pPr>
        <w:tabs>
          <w:tab w:val="num" w:pos="1800"/>
        </w:tabs>
        <w:ind w:left="1800" w:hanging="360"/>
      </w:pPr>
      <w:rPr>
        <w:rFonts w:ascii="Symbol" w:hAnsi="Symbol"/>
      </w:rPr>
    </w:lvl>
    <w:lvl w:ilvl="4">
      <w:start w:val="1"/>
      <w:numFmt w:val="bullet"/>
      <w:lvlText w:val="o"/>
      <w:lvlJc w:val="left"/>
      <w:pPr>
        <w:tabs>
          <w:tab w:val="num" w:pos="2520"/>
        </w:tabs>
        <w:ind w:left="2520" w:hanging="360"/>
      </w:pPr>
      <w:rPr>
        <w:rFonts w:ascii="Courier New" w:hAnsi="Courier New"/>
      </w:rPr>
    </w:lvl>
    <w:lvl w:ilvl="5">
      <w:start w:val="1"/>
      <w:numFmt w:val="bullet"/>
      <w:lvlText w:val=""/>
      <w:lvlJc w:val="left"/>
      <w:pPr>
        <w:tabs>
          <w:tab w:val="num" w:pos="3240"/>
        </w:tabs>
        <w:ind w:left="3240" w:hanging="360"/>
      </w:pPr>
      <w:rPr>
        <w:rFonts w:ascii="Wingdings" w:hAnsi="Wingdings"/>
      </w:rPr>
    </w:lvl>
    <w:lvl w:ilvl="6">
      <w:start w:val="1"/>
      <w:numFmt w:val="bullet"/>
      <w:lvlText w:val=""/>
      <w:lvlJc w:val="left"/>
      <w:pPr>
        <w:tabs>
          <w:tab w:val="num" w:pos="3960"/>
        </w:tabs>
        <w:ind w:left="3960" w:hanging="360"/>
      </w:pPr>
      <w:rPr>
        <w:rFonts w:ascii="Symbol" w:hAnsi="Symbol"/>
      </w:rPr>
    </w:lvl>
    <w:lvl w:ilvl="7">
      <w:start w:val="1"/>
      <w:numFmt w:val="bullet"/>
      <w:lvlText w:val="o"/>
      <w:lvlJc w:val="left"/>
      <w:pPr>
        <w:tabs>
          <w:tab w:val="num" w:pos="4680"/>
        </w:tabs>
        <w:ind w:left="4680" w:hanging="360"/>
      </w:pPr>
      <w:rPr>
        <w:rFonts w:ascii="Courier New" w:hAnsi="Courier New"/>
      </w:rPr>
    </w:lvl>
    <w:lvl w:ilvl="8">
      <w:start w:val="1"/>
      <w:numFmt w:val="bullet"/>
      <w:lvlText w:val=""/>
      <w:lvlJc w:val="left"/>
      <w:pPr>
        <w:tabs>
          <w:tab w:val="num" w:pos="5400"/>
        </w:tabs>
        <w:ind w:left="5400" w:hanging="360"/>
      </w:pPr>
      <w:rPr>
        <w:rFonts w:ascii="Wingdings" w:hAnsi="Wingdings"/>
      </w:rPr>
    </w:lvl>
  </w:abstractNum>
  <w:abstractNum w:abstractNumId="106" w15:restartNumberingAfterBreak="0">
    <w:nsid w:val="000000C2"/>
    <w:multiLevelType w:val="singleLevel"/>
    <w:tmpl w:val="000000C2"/>
    <w:name w:val="WW8Num194"/>
    <w:lvl w:ilvl="0">
      <w:start w:val="1"/>
      <w:numFmt w:val="bullet"/>
      <w:lvlText w:val=""/>
      <w:lvlJc w:val="left"/>
      <w:pPr>
        <w:tabs>
          <w:tab w:val="num" w:pos="360"/>
        </w:tabs>
        <w:ind w:left="360" w:hanging="360"/>
      </w:pPr>
      <w:rPr>
        <w:rFonts w:ascii="Wingdings" w:hAnsi="Wingdings"/>
      </w:rPr>
    </w:lvl>
  </w:abstractNum>
  <w:abstractNum w:abstractNumId="107" w15:restartNumberingAfterBreak="0">
    <w:nsid w:val="000000C3"/>
    <w:multiLevelType w:val="multilevel"/>
    <w:tmpl w:val="000000C3"/>
    <w:name w:val="WW8Num195"/>
    <w:lvl w:ilvl="0">
      <w:start w:val="1"/>
      <w:numFmt w:val="bullet"/>
      <w:lvlText w:val=""/>
      <w:lvlJc w:val="left"/>
      <w:pPr>
        <w:tabs>
          <w:tab w:val="num" w:pos="360"/>
        </w:tabs>
        <w:ind w:left="360" w:hanging="360"/>
      </w:pPr>
      <w:rPr>
        <w:rFonts w:ascii="Wingdings" w:hAnsi="Wingdings"/>
      </w:rPr>
    </w:lvl>
    <w:lvl w:ilvl="1">
      <w:start w:val="1"/>
      <w:numFmt w:val="bullet"/>
      <w:lvlText w:val=""/>
      <w:lvlJc w:val="left"/>
      <w:pPr>
        <w:tabs>
          <w:tab w:val="num" w:pos="1080"/>
        </w:tabs>
        <w:ind w:left="1080"/>
      </w:pPr>
      <w:rPr>
        <w:rFonts w:ascii="Symbol" w:hAnsi="Symbol"/>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8" w15:restartNumberingAfterBreak="0">
    <w:nsid w:val="000000C4"/>
    <w:multiLevelType w:val="singleLevel"/>
    <w:tmpl w:val="000000C4"/>
    <w:name w:val="WW8Num196"/>
    <w:lvl w:ilvl="0">
      <w:start w:val="1"/>
      <w:numFmt w:val="bullet"/>
      <w:lvlText w:val=""/>
      <w:lvlJc w:val="left"/>
      <w:pPr>
        <w:tabs>
          <w:tab w:val="num" w:pos="1068"/>
        </w:tabs>
        <w:ind w:left="1068" w:hanging="360"/>
      </w:pPr>
      <w:rPr>
        <w:rFonts w:ascii="Symbol" w:hAnsi="Symbol"/>
      </w:rPr>
    </w:lvl>
  </w:abstractNum>
  <w:abstractNum w:abstractNumId="109" w15:restartNumberingAfterBreak="0">
    <w:nsid w:val="000000C5"/>
    <w:multiLevelType w:val="singleLevel"/>
    <w:tmpl w:val="000000C5"/>
    <w:name w:val="WW8Num197"/>
    <w:lvl w:ilvl="0">
      <w:start w:val="1"/>
      <w:numFmt w:val="bullet"/>
      <w:lvlText w:val=""/>
      <w:lvlJc w:val="left"/>
      <w:pPr>
        <w:tabs>
          <w:tab w:val="num" w:pos="360"/>
        </w:tabs>
        <w:ind w:left="360" w:hanging="360"/>
      </w:pPr>
      <w:rPr>
        <w:rFonts w:ascii="Wingdings" w:hAnsi="Wingdings"/>
      </w:rPr>
    </w:lvl>
  </w:abstractNum>
  <w:abstractNum w:abstractNumId="110" w15:restartNumberingAfterBreak="0">
    <w:nsid w:val="000000C7"/>
    <w:multiLevelType w:val="singleLevel"/>
    <w:tmpl w:val="000000C7"/>
    <w:name w:val="WW8Num199"/>
    <w:lvl w:ilvl="0">
      <w:start w:val="1"/>
      <w:numFmt w:val="bullet"/>
      <w:lvlText w:val=""/>
      <w:lvlJc w:val="left"/>
      <w:pPr>
        <w:tabs>
          <w:tab w:val="num" w:pos="357"/>
        </w:tabs>
        <w:ind w:left="340" w:hanging="340"/>
      </w:pPr>
      <w:rPr>
        <w:rFonts w:ascii="Wingdings" w:hAnsi="Wingdings"/>
      </w:rPr>
    </w:lvl>
  </w:abstractNum>
  <w:abstractNum w:abstractNumId="111" w15:restartNumberingAfterBreak="0">
    <w:nsid w:val="000000C8"/>
    <w:multiLevelType w:val="singleLevel"/>
    <w:tmpl w:val="000000C8"/>
    <w:name w:val="WW8Num200"/>
    <w:lvl w:ilvl="0">
      <w:start w:val="1"/>
      <w:numFmt w:val="bullet"/>
      <w:lvlText w:val=""/>
      <w:lvlJc w:val="left"/>
      <w:pPr>
        <w:tabs>
          <w:tab w:val="num" w:pos="360"/>
        </w:tabs>
        <w:ind w:left="360" w:hanging="360"/>
      </w:pPr>
      <w:rPr>
        <w:rFonts w:ascii="Wingdings" w:hAnsi="Wingdings"/>
      </w:rPr>
    </w:lvl>
  </w:abstractNum>
  <w:abstractNum w:abstractNumId="112" w15:restartNumberingAfterBreak="0">
    <w:nsid w:val="000000C9"/>
    <w:multiLevelType w:val="singleLevel"/>
    <w:tmpl w:val="000000C9"/>
    <w:name w:val="WW8Num201"/>
    <w:lvl w:ilvl="0">
      <w:start w:val="1"/>
      <w:numFmt w:val="bullet"/>
      <w:lvlText w:val=""/>
      <w:lvlJc w:val="left"/>
      <w:pPr>
        <w:tabs>
          <w:tab w:val="num" w:pos="360"/>
        </w:tabs>
        <w:ind w:left="360" w:hanging="360"/>
      </w:pPr>
      <w:rPr>
        <w:rFonts w:ascii="Wingdings" w:hAnsi="Wingdings"/>
      </w:rPr>
    </w:lvl>
  </w:abstractNum>
  <w:abstractNum w:abstractNumId="113" w15:restartNumberingAfterBreak="0">
    <w:nsid w:val="000000CA"/>
    <w:multiLevelType w:val="singleLevel"/>
    <w:tmpl w:val="000000CA"/>
    <w:name w:val="WW8Num202"/>
    <w:lvl w:ilvl="0">
      <w:start w:val="1"/>
      <w:numFmt w:val="bullet"/>
      <w:lvlText w:val=""/>
      <w:lvlJc w:val="left"/>
      <w:pPr>
        <w:tabs>
          <w:tab w:val="num" w:pos="357"/>
        </w:tabs>
        <w:ind w:left="340" w:hanging="340"/>
      </w:pPr>
      <w:rPr>
        <w:rFonts w:ascii="Wingdings" w:hAnsi="Wingdings"/>
      </w:rPr>
    </w:lvl>
  </w:abstractNum>
  <w:abstractNum w:abstractNumId="114" w15:restartNumberingAfterBreak="0">
    <w:nsid w:val="000000CB"/>
    <w:multiLevelType w:val="multilevel"/>
    <w:tmpl w:val="000000CB"/>
    <w:name w:val="WW8Num203"/>
    <w:lvl w:ilvl="0">
      <w:start w:val="1"/>
      <w:numFmt w:val="decimal"/>
      <w:lvlText w:val="%1."/>
      <w:lvlJc w:val="left"/>
      <w:pPr>
        <w:tabs>
          <w:tab w:val="num" w:pos="284"/>
        </w:tabs>
        <w:ind w:left="284" w:hanging="284"/>
      </w:pPr>
      <w:rPr>
        <w:rFonts w:cs="Times New Roman"/>
      </w:rPr>
    </w:lvl>
    <w:lvl w:ilvl="1">
      <w:start w:val="1"/>
      <w:numFmt w:val="lowerLetter"/>
      <w:lvlText w:val="%2)"/>
      <w:lvlJc w:val="left"/>
      <w:pPr>
        <w:tabs>
          <w:tab w:val="num" w:pos="284"/>
        </w:tabs>
        <w:ind w:left="567" w:hanging="283"/>
      </w:pPr>
      <w:rPr>
        <w:rFonts w:cs="Times New Roman"/>
      </w:rPr>
    </w:lvl>
    <w:lvl w:ilvl="2">
      <w:start w:val="1"/>
      <w:numFmt w:val="decimal"/>
      <w:lvlText w:val="%3."/>
      <w:lvlJc w:val="left"/>
      <w:pPr>
        <w:tabs>
          <w:tab w:val="num" w:pos="2264"/>
        </w:tabs>
        <w:ind w:left="2264" w:hanging="284"/>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lef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left"/>
      <w:pPr>
        <w:tabs>
          <w:tab w:val="num" w:pos="6480"/>
        </w:tabs>
        <w:ind w:left="6480" w:hanging="180"/>
      </w:pPr>
      <w:rPr>
        <w:rFonts w:cs="Times New Roman"/>
      </w:rPr>
    </w:lvl>
  </w:abstractNum>
  <w:abstractNum w:abstractNumId="115" w15:restartNumberingAfterBreak="0">
    <w:nsid w:val="000000CD"/>
    <w:multiLevelType w:val="singleLevel"/>
    <w:tmpl w:val="000000CD"/>
    <w:name w:val="WW8Num205"/>
    <w:lvl w:ilvl="0">
      <w:start w:val="1"/>
      <w:numFmt w:val="bullet"/>
      <w:lvlText w:val=""/>
      <w:lvlJc w:val="left"/>
      <w:pPr>
        <w:tabs>
          <w:tab w:val="num" w:pos="357"/>
        </w:tabs>
        <w:ind w:left="340" w:hanging="340"/>
      </w:pPr>
      <w:rPr>
        <w:rFonts w:ascii="Wingdings" w:hAnsi="Wingdings"/>
      </w:rPr>
    </w:lvl>
  </w:abstractNum>
  <w:abstractNum w:abstractNumId="116" w15:restartNumberingAfterBreak="0">
    <w:nsid w:val="000000D0"/>
    <w:multiLevelType w:val="singleLevel"/>
    <w:tmpl w:val="000000D0"/>
    <w:name w:val="WW8Num208"/>
    <w:lvl w:ilvl="0">
      <w:start w:val="2"/>
      <w:numFmt w:val="bullet"/>
      <w:lvlText w:val="-"/>
      <w:lvlJc w:val="left"/>
      <w:pPr>
        <w:tabs>
          <w:tab w:val="num" w:pos="720"/>
        </w:tabs>
        <w:ind w:left="720" w:hanging="360"/>
      </w:pPr>
      <w:rPr>
        <w:rFonts w:ascii="Times New Roman" w:hAnsi="Times New Roman"/>
      </w:rPr>
    </w:lvl>
  </w:abstractNum>
  <w:abstractNum w:abstractNumId="117" w15:restartNumberingAfterBreak="0">
    <w:nsid w:val="000000D1"/>
    <w:multiLevelType w:val="singleLevel"/>
    <w:tmpl w:val="000000D1"/>
    <w:name w:val="WW8Num209"/>
    <w:lvl w:ilvl="0">
      <w:start w:val="1"/>
      <w:numFmt w:val="bullet"/>
      <w:lvlText w:val=""/>
      <w:lvlJc w:val="left"/>
      <w:pPr>
        <w:tabs>
          <w:tab w:val="num" w:pos="360"/>
        </w:tabs>
        <w:ind w:left="360" w:hanging="360"/>
      </w:pPr>
      <w:rPr>
        <w:rFonts w:ascii="Wingdings" w:hAnsi="Wingdings"/>
      </w:rPr>
    </w:lvl>
  </w:abstractNum>
  <w:abstractNum w:abstractNumId="118" w15:restartNumberingAfterBreak="0">
    <w:nsid w:val="000000D2"/>
    <w:multiLevelType w:val="singleLevel"/>
    <w:tmpl w:val="000000D2"/>
    <w:name w:val="WW8Num210"/>
    <w:lvl w:ilvl="0">
      <w:start w:val="1"/>
      <w:numFmt w:val="bullet"/>
      <w:lvlText w:val=""/>
      <w:lvlJc w:val="left"/>
      <w:pPr>
        <w:tabs>
          <w:tab w:val="num" w:pos="360"/>
        </w:tabs>
        <w:ind w:left="360" w:hanging="360"/>
      </w:pPr>
      <w:rPr>
        <w:rFonts w:ascii="Wingdings" w:hAnsi="Wingdings"/>
      </w:rPr>
    </w:lvl>
  </w:abstractNum>
  <w:abstractNum w:abstractNumId="119" w15:restartNumberingAfterBreak="0">
    <w:nsid w:val="000000D3"/>
    <w:multiLevelType w:val="singleLevel"/>
    <w:tmpl w:val="000000D3"/>
    <w:name w:val="WW8Num211"/>
    <w:lvl w:ilvl="0">
      <w:start w:val="1"/>
      <w:numFmt w:val="bullet"/>
      <w:lvlText w:val=""/>
      <w:lvlJc w:val="left"/>
      <w:pPr>
        <w:tabs>
          <w:tab w:val="num" w:pos="357"/>
        </w:tabs>
        <w:ind w:left="340" w:hanging="340"/>
      </w:pPr>
      <w:rPr>
        <w:rFonts w:ascii="Wingdings" w:hAnsi="Wingdings"/>
      </w:rPr>
    </w:lvl>
  </w:abstractNum>
  <w:abstractNum w:abstractNumId="120" w15:restartNumberingAfterBreak="0">
    <w:nsid w:val="000000D4"/>
    <w:multiLevelType w:val="singleLevel"/>
    <w:tmpl w:val="000000D4"/>
    <w:name w:val="WW8Num212"/>
    <w:lvl w:ilvl="0">
      <w:start w:val="1"/>
      <w:numFmt w:val="bullet"/>
      <w:lvlText w:val=""/>
      <w:lvlJc w:val="left"/>
      <w:pPr>
        <w:tabs>
          <w:tab w:val="num" w:pos="360"/>
        </w:tabs>
        <w:ind w:left="360" w:hanging="360"/>
      </w:pPr>
      <w:rPr>
        <w:rFonts w:ascii="Wingdings" w:hAnsi="Wingdings"/>
      </w:rPr>
    </w:lvl>
  </w:abstractNum>
  <w:abstractNum w:abstractNumId="121" w15:restartNumberingAfterBreak="0">
    <w:nsid w:val="000000D5"/>
    <w:multiLevelType w:val="singleLevel"/>
    <w:tmpl w:val="000000D5"/>
    <w:name w:val="WW8Num213"/>
    <w:lvl w:ilvl="0">
      <w:start w:val="1"/>
      <w:numFmt w:val="bullet"/>
      <w:lvlText w:val=""/>
      <w:lvlJc w:val="left"/>
      <w:pPr>
        <w:tabs>
          <w:tab w:val="num" w:pos="360"/>
        </w:tabs>
        <w:ind w:left="360" w:hanging="360"/>
      </w:pPr>
      <w:rPr>
        <w:rFonts w:ascii="Wingdings" w:hAnsi="Wingdings"/>
      </w:rPr>
    </w:lvl>
  </w:abstractNum>
  <w:abstractNum w:abstractNumId="122" w15:restartNumberingAfterBreak="0">
    <w:nsid w:val="000000D6"/>
    <w:multiLevelType w:val="singleLevel"/>
    <w:tmpl w:val="000000D6"/>
    <w:name w:val="WW8Num214"/>
    <w:lvl w:ilvl="0">
      <w:start w:val="1"/>
      <w:numFmt w:val="bullet"/>
      <w:lvlText w:val=""/>
      <w:lvlJc w:val="left"/>
      <w:pPr>
        <w:tabs>
          <w:tab w:val="num" w:pos="360"/>
        </w:tabs>
        <w:ind w:left="360" w:hanging="360"/>
      </w:pPr>
      <w:rPr>
        <w:rFonts w:ascii="Wingdings" w:hAnsi="Wingdings"/>
      </w:rPr>
    </w:lvl>
  </w:abstractNum>
  <w:abstractNum w:abstractNumId="123" w15:restartNumberingAfterBreak="0">
    <w:nsid w:val="000000D7"/>
    <w:multiLevelType w:val="singleLevel"/>
    <w:tmpl w:val="000000D7"/>
    <w:name w:val="WW8Num215"/>
    <w:lvl w:ilvl="0">
      <w:start w:val="1"/>
      <w:numFmt w:val="bullet"/>
      <w:lvlText w:val=""/>
      <w:lvlJc w:val="left"/>
      <w:pPr>
        <w:tabs>
          <w:tab w:val="num" w:pos="360"/>
        </w:tabs>
        <w:ind w:left="360" w:hanging="360"/>
      </w:pPr>
      <w:rPr>
        <w:rFonts w:ascii="Wingdings" w:hAnsi="Wingdings"/>
      </w:rPr>
    </w:lvl>
  </w:abstractNum>
  <w:abstractNum w:abstractNumId="124" w15:restartNumberingAfterBreak="0">
    <w:nsid w:val="000000D9"/>
    <w:multiLevelType w:val="singleLevel"/>
    <w:tmpl w:val="000000D9"/>
    <w:name w:val="WW8Num217"/>
    <w:lvl w:ilvl="0">
      <w:start w:val="2"/>
      <w:numFmt w:val="decimal"/>
      <w:lvlText w:val="%1."/>
      <w:lvlJc w:val="left"/>
      <w:pPr>
        <w:tabs>
          <w:tab w:val="num" w:pos="720"/>
        </w:tabs>
        <w:ind w:left="720" w:hanging="360"/>
      </w:pPr>
      <w:rPr>
        <w:rFonts w:cs="Times New Roman"/>
      </w:rPr>
    </w:lvl>
  </w:abstractNum>
  <w:abstractNum w:abstractNumId="125" w15:restartNumberingAfterBreak="0">
    <w:nsid w:val="000000DA"/>
    <w:multiLevelType w:val="singleLevel"/>
    <w:tmpl w:val="000000DA"/>
    <w:name w:val="WW8Num218"/>
    <w:lvl w:ilvl="0">
      <w:start w:val="1"/>
      <w:numFmt w:val="bullet"/>
      <w:lvlText w:val=""/>
      <w:lvlJc w:val="left"/>
      <w:pPr>
        <w:tabs>
          <w:tab w:val="num" w:pos="360"/>
        </w:tabs>
        <w:ind w:left="360" w:hanging="360"/>
      </w:pPr>
      <w:rPr>
        <w:rFonts w:ascii="Wingdings" w:hAnsi="Wingdings"/>
      </w:rPr>
    </w:lvl>
  </w:abstractNum>
  <w:abstractNum w:abstractNumId="126" w15:restartNumberingAfterBreak="0">
    <w:nsid w:val="000000DC"/>
    <w:multiLevelType w:val="singleLevel"/>
    <w:tmpl w:val="000000DC"/>
    <w:name w:val="WW8Num220"/>
    <w:lvl w:ilvl="0">
      <w:start w:val="1"/>
      <w:numFmt w:val="bullet"/>
      <w:lvlText w:val=""/>
      <w:lvlJc w:val="left"/>
      <w:pPr>
        <w:tabs>
          <w:tab w:val="num" w:pos="0"/>
        </w:tabs>
      </w:pPr>
      <w:rPr>
        <w:rFonts w:ascii="Symbol" w:hAnsi="Symbol"/>
      </w:rPr>
    </w:lvl>
  </w:abstractNum>
  <w:abstractNum w:abstractNumId="127" w15:restartNumberingAfterBreak="0">
    <w:nsid w:val="000000E2"/>
    <w:multiLevelType w:val="singleLevel"/>
    <w:tmpl w:val="000000E2"/>
    <w:name w:val="WW8Num226"/>
    <w:lvl w:ilvl="0">
      <w:start w:val="1"/>
      <w:numFmt w:val="bullet"/>
      <w:lvlText w:val=""/>
      <w:lvlJc w:val="left"/>
      <w:pPr>
        <w:tabs>
          <w:tab w:val="num" w:pos="357"/>
        </w:tabs>
        <w:ind w:left="340" w:hanging="340"/>
      </w:pPr>
      <w:rPr>
        <w:rFonts w:ascii="Wingdings" w:hAnsi="Wingdings"/>
      </w:rPr>
    </w:lvl>
  </w:abstractNum>
  <w:abstractNum w:abstractNumId="128" w15:restartNumberingAfterBreak="0">
    <w:nsid w:val="000000E4"/>
    <w:multiLevelType w:val="multilevel"/>
    <w:tmpl w:val="000000E4"/>
    <w:name w:val="WW8Num228"/>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129" w15:restartNumberingAfterBreak="0">
    <w:nsid w:val="000000E5"/>
    <w:multiLevelType w:val="multilevel"/>
    <w:tmpl w:val="000000E5"/>
    <w:name w:val="WW8Num229"/>
    <w:lvl w:ilvl="0">
      <w:start w:val="1"/>
      <w:numFmt w:val="bullet"/>
      <w:lvlText w:val=""/>
      <w:lvlJc w:val="left"/>
      <w:pPr>
        <w:tabs>
          <w:tab w:val="num" w:pos="360"/>
        </w:tabs>
        <w:ind w:left="360" w:hanging="360"/>
      </w:pPr>
      <w:rPr>
        <w:rFonts w:ascii="Wingdings" w:hAnsi="Wingdings"/>
      </w:rPr>
    </w:lvl>
    <w:lvl w:ilvl="1">
      <w:start w:val="1"/>
      <w:numFmt w:val="decimal"/>
      <w:lvlText w:val="%2."/>
      <w:lvlJc w:val="left"/>
      <w:pPr>
        <w:tabs>
          <w:tab w:val="num" w:pos="1440"/>
        </w:tabs>
        <w:ind w:left="1440" w:hanging="360"/>
      </w:pPr>
      <w:rPr>
        <w:rFonts w:cs="Times New Roman"/>
      </w:rPr>
    </w:lvl>
    <w:lvl w:ilvl="2">
      <w:start w:val="1"/>
      <w:numFmt w:val="upperLetter"/>
      <w:lvlText w:val="%3."/>
      <w:lvlJc w:val="left"/>
      <w:pPr>
        <w:tabs>
          <w:tab w:val="num" w:pos="360"/>
        </w:tabs>
        <w:ind w:left="360" w:hanging="360"/>
      </w:pPr>
      <w:rPr>
        <w:rFonts w:cs="Times New Roman"/>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0" w15:restartNumberingAfterBreak="0">
    <w:nsid w:val="000000E8"/>
    <w:multiLevelType w:val="singleLevel"/>
    <w:tmpl w:val="000000E8"/>
    <w:name w:val="WW8Num232"/>
    <w:lvl w:ilvl="0">
      <w:start w:val="1"/>
      <w:numFmt w:val="bullet"/>
      <w:lvlText w:val=""/>
      <w:lvlJc w:val="left"/>
      <w:pPr>
        <w:tabs>
          <w:tab w:val="num" w:pos="705"/>
        </w:tabs>
        <w:ind w:left="1068" w:hanging="360"/>
      </w:pPr>
      <w:rPr>
        <w:rFonts w:ascii="Symbol" w:hAnsi="Symbol"/>
      </w:rPr>
    </w:lvl>
  </w:abstractNum>
  <w:abstractNum w:abstractNumId="131" w15:restartNumberingAfterBreak="0">
    <w:nsid w:val="000000E9"/>
    <w:multiLevelType w:val="multilevel"/>
    <w:tmpl w:val="000000E9"/>
    <w:name w:val="WW8Num233"/>
    <w:lvl w:ilvl="0">
      <w:start w:val="1"/>
      <w:numFmt w:val="upperRoman"/>
      <w:lvlText w:val="%1."/>
      <w:lvlJc w:val="left"/>
      <w:pPr>
        <w:tabs>
          <w:tab w:val="num" w:pos="1080"/>
        </w:tabs>
        <w:ind w:left="1080" w:hanging="720"/>
      </w:pPr>
      <w:rPr>
        <w:rFonts w:cs="Times New Roman"/>
      </w:rPr>
    </w:lvl>
    <w:lvl w:ilvl="1">
      <w:numFmt w:val="none"/>
      <w:suff w:val="nothing"/>
      <w:lvlText w:val=""/>
      <w:lvlJc w:val="left"/>
      <w:pPr>
        <w:tabs>
          <w:tab w:val="num" w:pos="0"/>
        </w:tabs>
      </w:pPr>
      <w:rPr>
        <w:rFonts w:cs="Times New Roman"/>
      </w:rPr>
    </w:lvl>
    <w:lvl w:ilvl="2">
      <w:numFmt w:val="none"/>
      <w:suff w:val="nothing"/>
      <w:lvlText w:val=""/>
      <w:lvlJc w:val="left"/>
      <w:pPr>
        <w:tabs>
          <w:tab w:val="num" w:pos="0"/>
        </w:tabs>
      </w:pPr>
      <w:rPr>
        <w:rFonts w:cs="Times New Roman"/>
      </w:rPr>
    </w:lvl>
    <w:lvl w:ilvl="3">
      <w:numFmt w:val="none"/>
      <w:suff w:val="nothing"/>
      <w:lvlText w:val=""/>
      <w:lvlJc w:val="left"/>
      <w:pPr>
        <w:tabs>
          <w:tab w:val="num" w:pos="0"/>
        </w:tabs>
      </w:pPr>
      <w:rPr>
        <w:rFonts w:cs="Times New Roman"/>
      </w:rPr>
    </w:lvl>
    <w:lvl w:ilvl="4">
      <w:numFmt w:val="none"/>
      <w:suff w:val="nothing"/>
      <w:lvlText w:val=""/>
      <w:lvlJc w:val="left"/>
      <w:pPr>
        <w:tabs>
          <w:tab w:val="num" w:pos="0"/>
        </w:tabs>
      </w:pPr>
      <w:rPr>
        <w:rFonts w:cs="Times New Roman"/>
      </w:rPr>
    </w:lvl>
    <w:lvl w:ilvl="5">
      <w:numFmt w:val="none"/>
      <w:suff w:val="nothing"/>
      <w:lvlText w:val=""/>
      <w:lvlJc w:val="left"/>
      <w:pPr>
        <w:tabs>
          <w:tab w:val="num" w:pos="0"/>
        </w:tabs>
      </w:pPr>
      <w:rPr>
        <w:rFonts w:cs="Times New Roman"/>
      </w:rPr>
    </w:lvl>
    <w:lvl w:ilvl="6">
      <w:numFmt w:val="none"/>
      <w:suff w:val="nothing"/>
      <w:lvlText w:val=""/>
      <w:lvlJc w:val="left"/>
      <w:pPr>
        <w:tabs>
          <w:tab w:val="num" w:pos="0"/>
        </w:tabs>
      </w:pPr>
      <w:rPr>
        <w:rFonts w:cs="Times New Roman"/>
      </w:rPr>
    </w:lvl>
    <w:lvl w:ilvl="7">
      <w:numFmt w:val="none"/>
      <w:suff w:val="nothing"/>
      <w:lvlText w:val=""/>
      <w:lvlJc w:val="left"/>
      <w:pPr>
        <w:tabs>
          <w:tab w:val="num" w:pos="0"/>
        </w:tabs>
      </w:pPr>
      <w:rPr>
        <w:rFonts w:cs="Times New Roman"/>
      </w:rPr>
    </w:lvl>
    <w:lvl w:ilvl="8">
      <w:numFmt w:val="none"/>
      <w:suff w:val="nothing"/>
      <w:lvlText w:val=""/>
      <w:lvlJc w:val="left"/>
      <w:pPr>
        <w:tabs>
          <w:tab w:val="num" w:pos="0"/>
        </w:tabs>
      </w:pPr>
      <w:rPr>
        <w:rFonts w:cs="Times New Roman"/>
      </w:rPr>
    </w:lvl>
  </w:abstractNum>
  <w:abstractNum w:abstractNumId="132" w15:restartNumberingAfterBreak="0">
    <w:nsid w:val="000000EC"/>
    <w:multiLevelType w:val="singleLevel"/>
    <w:tmpl w:val="000000EC"/>
    <w:name w:val="WW8Num236"/>
    <w:lvl w:ilvl="0">
      <w:start w:val="1"/>
      <w:numFmt w:val="bullet"/>
      <w:lvlText w:val=""/>
      <w:lvlJc w:val="left"/>
      <w:pPr>
        <w:tabs>
          <w:tab w:val="num" w:pos="360"/>
        </w:tabs>
        <w:ind w:left="360" w:hanging="360"/>
      </w:pPr>
      <w:rPr>
        <w:rFonts w:ascii="Wingdings" w:hAnsi="Wingdings"/>
      </w:rPr>
    </w:lvl>
  </w:abstractNum>
  <w:abstractNum w:abstractNumId="133" w15:restartNumberingAfterBreak="0">
    <w:nsid w:val="000000ED"/>
    <w:multiLevelType w:val="singleLevel"/>
    <w:tmpl w:val="000000ED"/>
    <w:name w:val="WW8Num237"/>
    <w:lvl w:ilvl="0">
      <w:start w:val="1"/>
      <w:numFmt w:val="bullet"/>
      <w:lvlText w:val=""/>
      <w:lvlJc w:val="left"/>
      <w:pPr>
        <w:tabs>
          <w:tab w:val="num" w:pos="360"/>
        </w:tabs>
        <w:ind w:left="360" w:hanging="360"/>
      </w:pPr>
      <w:rPr>
        <w:rFonts w:ascii="Wingdings" w:hAnsi="Wingdings"/>
      </w:rPr>
    </w:lvl>
  </w:abstractNum>
  <w:abstractNum w:abstractNumId="134" w15:restartNumberingAfterBreak="0">
    <w:nsid w:val="000000EE"/>
    <w:multiLevelType w:val="singleLevel"/>
    <w:tmpl w:val="000000EE"/>
    <w:name w:val="WW8Num238"/>
    <w:lvl w:ilvl="0">
      <w:start w:val="1"/>
      <w:numFmt w:val="bullet"/>
      <w:lvlText w:val=""/>
      <w:lvlJc w:val="left"/>
      <w:pPr>
        <w:tabs>
          <w:tab w:val="num" w:pos="360"/>
        </w:tabs>
        <w:ind w:left="360" w:hanging="360"/>
      </w:pPr>
      <w:rPr>
        <w:rFonts w:ascii="Wingdings" w:hAnsi="Wingdings"/>
      </w:rPr>
    </w:lvl>
  </w:abstractNum>
  <w:abstractNum w:abstractNumId="135" w15:restartNumberingAfterBreak="0">
    <w:nsid w:val="000000EF"/>
    <w:multiLevelType w:val="singleLevel"/>
    <w:tmpl w:val="000000EF"/>
    <w:name w:val="WW8Num239"/>
    <w:lvl w:ilvl="0">
      <w:start w:val="1"/>
      <w:numFmt w:val="bullet"/>
      <w:lvlText w:val=""/>
      <w:lvlJc w:val="left"/>
      <w:pPr>
        <w:tabs>
          <w:tab w:val="num" w:pos="360"/>
        </w:tabs>
        <w:ind w:left="360" w:hanging="360"/>
      </w:pPr>
      <w:rPr>
        <w:rFonts w:ascii="Wingdings" w:hAnsi="Wingdings"/>
      </w:rPr>
    </w:lvl>
  </w:abstractNum>
  <w:abstractNum w:abstractNumId="136" w15:restartNumberingAfterBreak="0">
    <w:nsid w:val="000000F1"/>
    <w:multiLevelType w:val="singleLevel"/>
    <w:tmpl w:val="000000F1"/>
    <w:name w:val="WW8Num241"/>
    <w:lvl w:ilvl="0">
      <w:start w:val="1"/>
      <w:numFmt w:val="decimal"/>
      <w:lvlText w:val="%1."/>
      <w:lvlJc w:val="left"/>
      <w:pPr>
        <w:tabs>
          <w:tab w:val="num" w:pos="360"/>
        </w:tabs>
        <w:ind w:left="360" w:hanging="360"/>
      </w:pPr>
      <w:rPr>
        <w:rFonts w:cs="Times New Roman"/>
      </w:rPr>
    </w:lvl>
  </w:abstractNum>
  <w:abstractNum w:abstractNumId="137" w15:restartNumberingAfterBreak="0">
    <w:nsid w:val="000000F3"/>
    <w:multiLevelType w:val="singleLevel"/>
    <w:tmpl w:val="000000F3"/>
    <w:name w:val="WW8Num243"/>
    <w:lvl w:ilvl="0">
      <w:start w:val="13"/>
      <w:numFmt w:val="bullet"/>
      <w:lvlText w:val="-"/>
      <w:lvlJc w:val="left"/>
      <w:pPr>
        <w:tabs>
          <w:tab w:val="num" w:pos="720"/>
        </w:tabs>
        <w:ind w:left="720" w:hanging="360"/>
      </w:pPr>
      <w:rPr>
        <w:rFonts w:ascii="Times New Roman" w:hAnsi="Times New Roman"/>
      </w:rPr>
    </w:lvl>
  </w:abstractNum>
  <w:abstractNum w:abstractNumId="138" w15:restartNumberingAfterBreak="0">
    <w:nsid w:val="000000F4"/>
    <w:multiLevelType w:val="multilevel"/>
    <w:tmpl w:val="4BEE405C"/>
    <w:name w:val="WW8Num244"/>
    <w:lvl w:ilvl="0">
      <w:start w:val="1"/>
      <w:numFmt w:val="decimal"/>
      <w:lvlText w:val="%1."/>
      <w:lvlJc w:val="left"/>
      <w:pPr>
        <w:tabs>
          <w:tab w:val="num" w:pos="360"/>
        </w:tabs>
        <w:ind w:left="360" w:hanging="360"/>
      </w:pPr>
      <w:rPr>
        <w:rFonts w:cs="Times New Roman"/>
      </w:rPr>
    </w:lvl>
    <w:lvl w:ilvl="1">
      <w:start w:val="1"/>
      <w:numFmt w:val="lowerLetter"/>
      <w:lvlText w:val="%2."/>
      <w:lvlJc w:val="left"/>
      <w:pPr>
        <w:ind w:left="1440" w:hanging="360"/>
      </w:pPr>
      <w:rPr>
        <w:rFonts w:cs="Times New Roman"/>
      </w:rPr>
    </w:lvl>
    <w:lvl w:ilvl="2" w:tentative="1">
      <w:start w:val="1"/>
      <w:numFmt w:val="lowerRoman"/>
      <w:lvlText w:val="%3."/>
      <w:lvlJc w:val="right"/>
      <w:pPr>
        <w:ind w:left="2160" w:hanging="180"/>
      </w:pPr>
      <w:rPr>
        <w:rFonts w:cs="Times New Roman"/>
      </w:rPr>
    </w:lvl>
    <w:lvl w:ilvl="3" w:tentative="1">
      <w:start w:val="1"/>
      <w:numFmt w:val="decimal"/>
      <w:lvlText w:val="%4."/>
      <w:lvlJc w:val="left"/>
      <w:pPr>
        <w:ind w:left="2880" w:hanging="360"/>
      </w:pPr>
      <w:rPr>
        <w:rFonts w:cs="Times New Roman"/>
      </w:rPr>
    </w:lvl>
    <w:lvl w:ilvl="4" w:tentative="1">
      <w:start w:val="1"/>
      <w:numFmt w:val="lowerLetter"/>
      <w:lvlText w:val="%5."/>
      <w:lvlJc w:val="left"/>
      <w:pPr>
        <w:ind w:left="3600" w:hanging="360"/>
      </w:pPr>
      <w:rPr>
        <w:rFonts w:cs="Times New Roman"/>
      </w:rPr>
    </w:lvl>
    <w:lvl w:ilvl="5" w:tentative="1">
      <w:start w:val="1"/>
      <w:numFmt w:val="lowerRoman"/>
      <w:lvlText w:val="%6."/>
      <w:lvlJc w:val="right"/>
      <w:pPr>
        <w:ind w:left="4320" w:hanging="180"/>
      </w:pPr>
      <w:rPr>
        <w:rFonts w:cs="Times New Roman"/>
      </w:rPr>
    </w:lvl>
    <w:lvl w:ilvl="6" w:tentative="1">
      <w:start w:val="1"/>
      <w:numFmt w:val="decimal"/>
      <w:lvlText w:val="%7."/>
      <w:lvlJc w:val="left"/>
      <w:pPr>
        <w:ind w:left="5040" w:hanging="360"/>
      </w:pPr>
      <w:rPr>
        <w:rFonts w:cs="Times New Roman"/>
      </w:rPr>
    </w:lvl>
    <w:lvl w:ilvl="7" w:tentative="1">
      <w:start w:val="1"/>
      <w:numFmt w:val="lowerLetter"/>
      <w:lvlText w:val="%8."/>
      <w:lvlJc w:val="left"/>
      <w:pPr>
        <w:ind w:left="5760" w:hanging="360"/>
      </w:pPr>
      <w:rPr>
        <w:rFonts w:cs="Times New Roman"/>
      </w:rPr>
    </w:lvl>
    <w:lvl w:ilvl="8" w:tentative="1">
      <w:start w:val="1"/>
      <w:numFmt w:val="lowerRoman"/>
      <w:lvlText w:val="%9."/>
      <w:lvlJc w:val="right"/>
      <w:pPr>
        <w:ind w:left="6480" w:hanging="180"/>
      </w:pPr>
      <w:rPr>
        <w:rFonts w:cs="Times New Roman"/>
      </w:rPr>
    </w:lvl>
  </w:abstractNum>
  <w:abstractNum w:abstractNumId="139" w15:restartNumberingAfterBreak="0">
    <w:nsid w:val="000000F5"/>
    <w:multiLevelType w:val="singleLevel"/>
    <w:tmpl w:val="000000F5"/>
    <w:name w:val="WW8Num245"/>
    <w:lvl w:ilvl="0">
      <w:start w:val="1"/>
      <w:numFmt w:val="bullet"/>
      <w:lvlText w:val=""/>
      <w:lvlJc w:val="left"/>
      <w:pPr>
        <w:tabs>
          <w:tab w:val="num" w:pos="360"/>
        </w:tabs>
        <w:ind w:left="360" w:hanging="360"/>
      </w:pPr>
      <w:rPr>
        <w:rFonts w:ascii="Wingdings" w:hAnsi="Wingdings"/>
      </w:rPr>
    </w:lvl>
  </w:abstractNum>
  <w:abstractNum w:abstractNumId="140" w15:restartNumberingAfterBreak="0">
    <w:nsid w:val="000000F9"/>
    <w:multiLevelType w:val="singleLevel"/>
    <w:tmpl w:val="000000F9"/>
    <w:name w:val="WW8Num249"/>
    <w:lvl w:ilvl="0">
      <w:start w:val="1"/>
      <w:numFmt w:val="bullet"/>
      <w:lvlText w:val=""/>
      <w:lvlJc w:val="left"/>
      <w:pPr>
        <w:tabs>
          <w:tab w:val="num" w:pos="360"/>
        </w:tabs>
        <w:ind w:left="360" w:hanging="360"/>
      </w:pPr>
      <w:rPr>
        <w:rFonts w:ascii="Wingdings" w:hAnsi="Wingdings"/>
      </w:rPr>
    </w:lvl>
  </w:abstractNum>
  <w:abstractNum w:abstractNumId="141" w15:restartNumberingAfterBreak="0">
    <w:nsid w:val="000000FA"/>
    <w:multiLevelType w:val="singleLevel"/>
    <w:tmpl w:val="000000FA"/>
    <w:name w:val="WW8Num250"/>
    <w:lvl w:ilvl="0">
      <w:start w:val="1"/>
      <w:numFmt w:val="bullet"/>
      <w:lvlText w:val=""/>
      <w:lvlJc w:val="left"/>
      <w:pPr>
        <w:tabs>
          <w:tab w:val="num" w:pos="360"/>
        </w:tabs>
        <w:ind w:left="360" w:hanging="360"/>
      </w:pPr>
      <w:rPr>
        <w:rFonts w:ascii="Wingdings" w:hAnsi="Wingdings"/>
      </w:rPr>
    </w:lvl>
  </w:abstractNum>
  <w:abstractNum w:abstractNumId="142" w15:restartNumberingAfterBreak="0">
    <w:nsid w:val="000000FB"/>
    <w:multiLevelType w:val="multilevel"/>
    <w:tmpl w:val="000000FB"/>
    <w:name w:val="WW8Num251"/>
    <w:lvl w:ilvl="0">
      <w:start w:val="1"/>
      <w:numFmt w:val="decimal"/>
      <w:lvlText w:val="%1."/>
      <w:lvlJc w:val="left"/>
      <w:pPr>
        <w:tabs>
          <w:tab w:val="num" w:pos="360"/>
        </w:tabs>
        <w:ind w:left="360" w:hanging="360"/>
      </w:pPr>
      <w:rPr>
        <w:rFonts w:cs="Times New Roman"/>
      </w:rPr>
    </w:lvl>
    <w:lvl w:ilvl="1">
      <w:start w:val="1"/>
      <w:numFmt w:val="bullet"/>
      <w:lvlText w:val=""/>
      <w:lvlJc w:val="left"/>
      <w:pPr>
        <w:tabs>
          <w:tab w:val="num" w:pos="1497"/>
        </w:tabs>
        <w:ind w:left="1534" w:hanging="454"/>
      </w:pPr>
      <w:rPr>
        <w:rFonts w:ascii="Symbol" w:hAnsi="Symbol"/>
      </w:rPr>
    </w:lvl>
    <w:lvl w:ilvl="2">
      <w:start w:val="1"/>
      <w:numFmt w:val="bullet"/>
      <w:lvlText w:val=""/>
      <w:lvlJc w:val="left"/>
      <w:pPr>
        <w:tabs>
          <w:tab w:val="num" w:pos="1980"/>
        </w:tabs>
        <w:ind w:left="1980"/>
      </w:pPr>
      <w:rPr>
        <w:rFonts w:ascii="Symbol" w:hAnsi="Symbol"/>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lef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left"/>
      <w:pPr>
        <w:tabs>
          <w:tab w:val="num" w:pos="6480"/>
        </w:tabs>
        <w:ind w:left="6480" w:hanging="180"/>
      </w:pPr>
      <w:rPr>
        <w:rFonts w:cs="Times New Roman"/>
      </w:rPr>
    </w:lvl>
  </w:abstractNum>
  <w:abstractNum w:abstractNumId="143" w15:restartNumberingAfterBreak="0">
    <w:nsid w:val="000000FF"/>
    <w:multiLevelType w:val="singleLevel"/>
    <w:tmpl w:val="000000FF"/>
    <w:name w:val="WW8Num255"/>
    <w:lvl w:ilvl="0">
      <w:start w:val="1"/>
      <w:numFmt w:val="bullet"/>
      <w:lvlText w:val=""/>
      <w:lvlJc w:val="left"/>
      <w:pPr>
        <w:tabs>
          <w:tab w:val="num" w:pos="360"/>
        </w:tabs>
        <w:ind w:left="360" w:hanging="360"/>
      </w:pPr>
      <w:rPr>
        <w:rFonts w:ascii="Wingdings" w:hAnsi="Wingdings"/>
      </w:rPr>
    </w:lvl>
  </w:abstractNum>
  <w:abstractNum w:abstractNumId="144" w15:restartNumberingAfterBreak="0">
    <w:nsid w:val="00000101"/>
    <w:multiLevelType w:val="singleLevel"/>
    <w:tmpl w:val="00000101"/>
    <w:name w:val="WW8Num257"/>
    <w:lvl w:ilvl="0">
      <w:start w:val="1"/>
      <w:numFmt w:val="bullet"/>
      <w:lvlText w:val=""/>
      <w:lvlJc w:val="left"/>
      <w:pPr>
        <w:tabs>
          <w:tab w:val="num" w:pos="357"/>
        </w:tabs>
        <w:ind w:left="340" w:hanging="340"/>
      </w:pPr>
      <w:rPr>
        <w:rFonts w:ascii="Wingdings" w:hAnsi="Wingdings"/>
      </w:rPr>
    </w:lvl>
  </w:abstractNum>
  <w:abstractNum w:abstractNumId="145" w15:restartNumberingAfterBreak="0">
    <w:nsid w:val="00000105"/>
    <w:multiLevelType w:val="singleLevel"/>
    <w:tmpl w:val="00000105"/>
    <w:name w:val="WW8Num261"/>
    <w:lvl w:ilvl="0">
      <w:start w:val="1"/>
      <w:numFmt w:val="bullet"/>
      <w:lvlText w:val=""/>
      <w:lvlJc w:val="left"/>
      <w:pPr>
        <w:tabs>
          <w:tab w:val="num" w:pos="360"/>
        </w:tabs>
        <w:ind w:left="360" w:hanging="360"/>
      </w:pPr>
      <w:rPr>
        <w:rFonts w:ascii="Wingdings" w:hAnsi="Wingdings"/>
        <w:color w:val="auto"/>
      </w:rPr>
    </w:lvl>
  </w:abstractNum>
  <w:abstractNum w:abstractNumId="146" w15:restartNumberingAfterBreak="0">
    <w:nsid w:val="00000108"/>
    <w:multiLevelType w:val="singleLevel"/>
    <w:tmpl w:val="00000108"/>
    <w:name w:val="WW8Num264"/>
    <w:lvl w:ilvl="0">
      <w:start w:val="1"/>
      <w:numFmt w:val="bullet"/>
      <w:lvlText w:val=""/>
      <w:lvlJc w:val="left"/>
      <w:pPr>
        <w:tabs>
          <w:tab w:val="num" w:pos="357"/>
        </w:tabs>
        <w:ind w:left="340" w:hanging="340"/>
      </w:pPr>
      <w:rPr>
        <w:rFonts w:ascii="Wingdings" w:hAnsi="Wingdings"/>
      </w:rPr>
    </w:lvl>
  </w:abstractNum>
  <w:abstractNum w:abstractNumId="147" w15:restartNumberingAfterBreak="0">
    <w:nsid w:val="00000109"/>
    <w:multiLevelType w:val="singleLevel"/>
    <w:tmpl w:val="19203E7C"/>
    <w:lvl w:ilvl="0">
      <w:start w:val="1"/>
      <w:numFmt w:val="bullet"/>
      <w:lvlText w:val=""/>
      <w:lvlJc w:val="left"/>
      <w:pPr>
        <w:tabs>
          <w:tab w:val="num" w:pos="357"/>
        </w:tabs>
        <w:ind w:left="340" w:hanging="340"/>
      </w:pPr>
      <w:rPr>
        <w:rFonts w:ascii="Wingdings" w:hAnsi="Wingdings"/>
      </w:rPr>
    </w:lvl>
  </w:abstractNum>
  <w:abstractNum w:abstractNumId="148" w15:restartNumberingAfterBreak="0">
    <w:nsid w:val="0000010A"/>
    <w:multiLevelType w:val="singleLevel"/>
    <w:tmpl w:val="0000010A"/>
    <w:name w:val="WW8Num266"/>
    <w:lvl w:ilvl="0">
      <w:start w:val="1"/>
      <w:numFmt w:val="bullet"/>
      <w:lvlText w:val=""/>
      <w:lvlJc w:val="left"/>
      <w:pPr>
        <w:tabs>
          <w:tab w:val="num" w:pos="357"/>
        </w:tabs>
        <w:ind w:left="340" w:hanging="340"/>
      </w:pPr>
      <w:rPr>
        <w:rFonts w:ascii="Wingdings" w:hAnsi="Wingdings"/>
      </w:rPr>
    </w:lvl>
  </w:abstractNum>
  <w:abstractNum w:abstractNumId="149" w15:restartNumberingAfterBreak="0">
    <w:nsid w:val="0000010E"/>
    <w:multiLevelType w:val="singleLevel"/>
    <w:tmpl w:val="0000010E"/>
    <w:name w:val="WW8Num270"/>
    <w:lvl w:ilvl="0">
      <w:start w:val="1"/>
      <w:numFmt w:val="bullet"/>
      <w:lvlText w:val=""/>
      <w:lvlJc w:val="left"/>
      <w:pPr>
        <w:tabs>
          <w:tab w:val="num" w:pos="357"/>
        </w:tabs>
        <w:ind w:left="340" w:hanging="340"/>
      </w:pPr>
      <w:rPr>
        <w:rFonts w:ascii="Wingdings" w:hAnsi="Wingdings"/>
        <w:color w:val="auto"/>
      </w:rPr>
    </w:lvl>
  </w:abstractNum>
  <w:abstractNum w:abstractNumId="150" w15:restartNumberingAfterBreak="0">
    <w:nsid w:val="00D175C8"/>
    <w:multiLevelType w:val="hybridMultilevel"/>
    <w:tmpl w:val="B6A0A7CE"/>
    <w:lvl w:ilvl="0" w:tplc="040C0005">
      <w:start w:val="1"/>
      <w:numFmt w:val="bullet"/>
      <w:lvlText w:val=""/>
      <w:lvlJc w:val="left"/>
      <w:pPr>
        <w:ind w:left="1287" w:hanging="360"/>
      </w:pPr>
      <w:rPr>
        <w:rFonts w:ascii="Wingdings" w:hAnsi="Wingdings" w:hint="default"/>
      </w:rPr>
    </w:lvl>
    <w:lvl w:ilvl="1" w:tplc="080C0003">
      <w:start w:val="1"/>
      <w:numFmt w:val="bullet"/>
      <w:lvlText w:val="o"/>
      <w:lvlJc w:val="left"/>
      <w:pPr>
        <w:ind w:left="2007" w:hanging="360"/>
      </w:pPr>
      <w:rPr>
        <w:rFonts w:ascii="Courier New" w:hAnsi="Courier New" w:cs="Courier New" w:hint="default"/>
      </w:rPr>
    </w:lvl>
    <w:lvl w:ilvl="2" w:tplc="080C0005" w:tentative="1">
      <w:start w:val="1"/>
      <w:numFmt w:val="bullet"/>
      <w:lvlText w:val=""/>
      <w:lvlJc w:val="left"/>
      <w:pPr>
        <w:ind w:left="2727" w:hanging="360"/>
      </w:pPr>
      <w:rPr>
        <w:rFonts w:ascii="Wingdings" w:hAnsi="Wingdings" w:hint="default"/>
      </w:rPr>
    </w:lvl>
    <w:lvl w:ilvl="3" w:tplc="080C0001" w:tentative="1">
      <w:start w:val="1"/>
      <w:numFmt w:val="bullet"/>
      <w:lvlText w:val=""/>
      <w:lvlJc w:val="left"/>
      <w:pPr>
        <w:ind w:left="3447" w:hanging="360"/>
      </w:pPr>
      <w:rPr>
        <w:rFonts w:ascii="Symbol" w:hAnsi="Symbol" w:hint="default"/>
      </w:rPr>
    </w:lvl>
    <w:lvl w:ilvl="4" w:tplc="080C0003" w:tentative="1">
      <w:start w:val="1"/>
      <w:numFmt w:val="bullet"/>
      <w:lvlText w:val="o"/>
      <w:lvlJc w:val="left"/>
      <w:pPr>
        <w:ind w:left="4167" w:hanging="360"/>
      </w:pPr>
      <w:rPr>
        <w:rFonts w:ascii="Courier New" w:hAnsi="Courier New" w:cs="Courier New" w:hint="default"/>
      </w:rPr>
    </w:lvl>
    <w:lvl w:ilvl="5" w:tplc="080C0005" w:tentative="1">
      <w:start w:val="1"/>
      <w:numFmt w:val="bullet"/>
      <w:lvlText w:val=""/>
      <w:lvlJc w:val="left"/>
      <w:pPr>
        <w:ind w:left="4887" w:hanging="360"/>
      </w:pPr>
      <w:rPr>
        <w:rFonts w:ascii="Wingdings" w:hAnsi="Wingdings" w:hint="default"/>
      </w:rPr>
    </w:lvl>
    <w:lvl w:ilvl="6" w:tplc="080C0001" w:tentative="1">
      <w:start w:val="1"/>
      <w:numFmt w:val="bullet"/>
      <w:lvlText w:val=""/>
      <w:lvlJc w:val="left"/>
      <w:pPr>
        <w:ind w:left="5607" w:hanging="360"/>
      </w:pPr>
      <w:rPr>
        <w:rFonts w:ascii="Symbol" w:hAnsi="Symbol" w:hint="default"/>
      </w:rPr>
    </w:lvl>
    <w:lvl w:ilvl="7" w:tplc="080C0003" w:tentative="1">
      <w:start w:val="1"/>
      <w:numFmt w:val="bullet"/>
      <w:lvlText w:val="o"/>
      <w:lvlJc w:val="left"/>
      <w:pPr>
        <w:ind w:left="6327" w:hanging="360"/>
      </w:pPr>
      <w:rPr>
        <w:rFonts w:ascii="Courier New" w:hAnsi="Courier New" w:cs="Courier New" w:hint="default"/>
      </w:rPr>
    </w:lvl>
    <w:lvl w:ilvl="8" w:tplc="080C0005" w:tentative="1">
      <w:start w:val="1"/>
      <w:numFmt w:val="bullet"/>
      <w:lvlText w:val=""/>
      <w:lvlJc w:val="left"/>
      <w:pPr>
        <w:ind w:left="7047" w:hanging="360"/>
      </w:pPr>
      <w:rPr>
        <w:rFonts w:ascii="Wingdings" w:hAnsi="Wingdings" w:hint="default"/>
      </w:rPr>
    </w:lvl>
  </w:abstractNum>
  <w:abstractNum w:abstractNumId="151" w15:restartNumberingAfterBreak="0">
    <w:nsid w:val="016B0772"/>
    <w:multiLevelType w:val="hybridMultilevel"/>
    <w:tmpl w:val="B73E3576"/>
    <w:lvl w:ilvl="0" w:tplc="00000006">
      <w:start w:val="2"/>
      <w:numFmt w:val="bullet"/>
      <w:lvlText w:val="-"/>
      <w:lvlJc w:val="left"/>
      <w:pPr>
        <w:ind w:left="720" w:hanging="360"/>
      </w:pPr>
      <w:rPr>
        <w:rFonts w:ascii="Times New Roman" w:hAnsi="Times New Roman" w:cs="Times New Roman" w:hint="default"/>
        <w:sz w:val="24"/>
        <w:lang w:val="fr-BE"/>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52" w15:restartNumberingAfterBreak="0">
    <w:nsid w:val="02720A7A"/>
    <w:multiLevelType w:val="hybridMultilevel"/>
    <w:tmpl w:val="2A48984E"/>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53" w15:restartNumberingAfterBreak="0">
    <w:nsid w:val="02AF353F"/>
    <w:multiLevelType w:val="hybridMultilevel"/>
    <w:tmpl w:val="712864A6"/>
    <w:lvl w:ilvl="0" w:tplc="080C000B">
      <w:start w:val="1"/>
      <w:numFmt w:val="bullet"/>
      <w:lvlText w:val=""/>
      <w:lvlJc w:val="left"/>
      <w:pPr>
        <w:ind w:left="1440" w:hanging="360"/>
      </w:pPr>
      <w:rPr>
        <w:rFonts w:ascii="Wingdings" w:hAnsi="Wingdings" w:hint="default"/>
      </w:rPr>
    </w:lvl>
    <w:lvl w:ilvl="1" w:tplc="080C0003" w:tentative="1">
      <w:start w:val="1"/>
      <w:numFmt w:val="bullet"/>
      <w:lvlText w:val="o"/>
      <w:lvlJc w:val="left"/>
      <w:pPr>
        <w:ind w:left="2160" w:hanging="360"/>
      </w:pPr>
      <w:rPr>
        <w:rFonts w:ascii="Courier New" w:hAnsi="Courier New" w:cs="Courier New" w:hint="default"/>
      </w:rPr>
    </w:lvl>
    <w:lvl w:ilvl="2" w:tplc="080C0005" w:tentative="1">
      <w:start w:val="1"/>
      <w:numFmt w:val="bullet"/>
      <w:lvlText w:val=""/>
      <w:lvlJc w:val="left"/>
      <w:pPr>
        <w:ind w:left="2880" w:hanging="360"/>
      </w:pPr>
      <w:rPr>
        <w:rFonts w:ascii="Wingdings" w:hAnsi="Wingdings" w:hint="default"/>
      </w:rPr>
    </w:lvl>
    <w:lvl w:ilvl="3" w:tplc="080C0001" w:tentative="1">
      <w:start w:val="1"/>
      <w:numFmt w:val="bullet"/>
      <w:lvlText w:val=""/>
      <w:lvlJc w:val="left"/>
      <w:pPr>
        <w:ind w:left="3600" w:hanging="360"/>
      </w:pPr>
      <w:rPr>
        <w:rFonts w:ascii="Symbol" w:hAnsi="Symbol" w:hint="default"/>
      </w:rPr>
    </w:lvl>
    <w:lvl w:ilvl="4" w:tplc="080C0003" w:tentative="1">
      <w:start w:val="1"/>
      <w:numFmt w:val="bullet"/>
      <w:lvlText w:val="o"/>
      <w:lvlJc w:val="left"/>
      <w:pPr>
        <w:ind w:left="4320" w:hanging="360"/>
      </w:pPr>
      <w:rPr>
        <w:rFonts w:ascii="Courier New" w:hAnsi="Courier New" w:cs="Courier New" w:hint="default"/>
      </w:rPr>
    </w:lvl>
    <w:lvl w:ilvl="5" w:tplc="080C0005" w:tentative="1">
      <w:start w:val="1"/>
      <w:numFmt w:val="bullet"/>
      <w:lvlText w:val=""/>
      <w:lvlJc w:val="left"/>
      <w:pPr>
        <w:ind w:left="5040" w:hanging="360"/>
      </w:pPr>
      <w:rPr>
        <w:rFonts w:ascii="Wingdings" w:hAnsi="Wingdings" w:hint="default"/>
      </w:rPr>
    </w:lvl>
    <w:lvl w:ilvl="6" w:tplc="080C0001" w:tentative="1">
      <w:start w:val="1"/>
      <w:numFmt w:val="bullet"/>
      <w:lvlText w:val=""/>
      <w:lvlJc w:val="left"/>
      <w:pPr>
        <w:ind w:left="5760" w:hanging="360"/>
      </w:pPr>
      <w:rPr>
        <w:rFonts w:ascii="Symbol" w:hAnsi="Symbol" w:hint="default"/>
      </w:rPr>
    </w:lvl>
    <w:lvl w:ilvl="7" w:tplc="080C0003" w:tentative="1">
      <w:start w:val="1"/>
      <w:numFmt w:val="bullet"/>
      <w:lvlText w:val="o"/>
      <w:lvlJc w:val="left"/>
      <w:pPr>
        <w:ind w:left="6480" w:hanging="360"/>
      </w:pPr>
      <w:rPr>
        <w:rFonts w:ascii="Courier New" w:hAnsi="Courier New" w:cs="Courier New" w:hint="default"/>
      </w:rPr>
    </w:lvl>
    <w:lvl w:ilvl="8" w:tplc="080C0005" w:tentative="1">
      <w:start w:val="1"/>
      <w:numFmt w:val="bullet"/>
      <w:lvlText w:val=""/>
      <w:lvlJc w:val="left"/>
      <w:pPr>
        <w:ind w:left="7200" w:hanging="360"/>
      </w:pPr>
      <w:rPr>
        <w:rFonts w:ascii="Wingdings" w:hAnsi="Wingdings" w:hint="default"/>
      </w:rPr>
    </w:lvl>
  </w:abstractNum>
  <w:abstractNum w:abstractNumId="154" w15:restartNumberingAfterBreak="0">
    <w:nsid w:val="040B4EB9"/>
    <w:multiLevelType w:val="hybridMultilevel"/>
    <w:tmpl w:val="AE9E6F52"/>
    <w:lvl w:ilvl="0" w:tplc="30EE974E">
      <w:start w:val="1"/>
      <w:numFmt w:val="bullet"/>
      <w:lvlText w:val="-"/>
      <w:lvlJc w:val="left"/>
      <w:pPr>
        <w:ind w:left="720" w:hanging="360"/>
      </w:pPr>
      <w:rPr>
        <w:rFonts w:ascii="Calibri" w:eastAsia="Calibri" w:hAnsi="Calibri" w:cs="Calibri" w:hint="default"/>
      </w:rPr>
    </w:lvl>
    <w:lvl w:ilvl="1" w:tplc="080C0003">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55" w15:restartNumberingAfterBreak="0">
    <w:nsid w:val="0414247F"/>
    <w:multiLevelType w:val="hybridMultilevel"/>
    <w:tmpl w:val="94A27E62"/>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56" w15:restartNumberingAfterBreak="0">
    <w:nsid w:val="05274631"/>
    <w:multiLevelType w:val="hybridMultilevel"/>
    <w:tmpl w:val="F06AAD0E"/>
    <w:lvl w:ilvl="0" w:tplc="080C000B">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57" w15:restartNumberingAfterBreak="0">
    <w:nsid w:val="057F76DF"/>
    <w:multiLevelType w:val="multilevel"/>
    <w:tmpl w:val="4DE0DA82"/>
    <w:lvl w:ilvl="0">
      <w:start w:val="1"/>
      <w:numFmt w:val="decimal"/>
      <w:lvlText w:val="%1."/>
      <w:lvlJc w:val="left"/>
      <w:pPr>
        <w:tabs>
          <w:tab w:val="num" w:pos="1800"/>
        </w:tabs>
        <w:ind w:left="1800" w:hanging="360"/>
      </w:pPr>
      <w:rPr>
        <w:rFonts w:cs="Times New Roman"/>
        <w:b/>
      </w:rPr>
    </w:lvl>
    <w:lvl w:ilvl="1">
      <w:start w:val="3"/>
      <w:numFmt w:val="decimal"/>
      <w:isLgl/>
      <w:lvlText w:val="%1.%2"/>
      <w:lvlJc w:val="left"/>
      <w:pPr>
        <w:ind w:left="1965" w:hanging="525"/>
      </w:pPr>
      <w:rPr>
        <w:rFonts w:cs="Times New Roman" w:hint="default"/>
        <w:b/>
      </w:rPr>
    </w:lvl>
    <w:lvl w:ilvl="2">
      <w:start w:val="1"/>
      <w:numFmt w:val="decimal"/>
      <w:isLgl/>
      <w:lvlText w:val="%1.%2.%3"/>
      <w:lvlJc w:val="left"/>
      <w:pPr>
        <w:ind w:left="2160" w:hanging="720"/>
      </w:pPr>
      <w:rPr>
        <w:rFonts w:cs="Times New Roman" w:hint="default"/>
        <w:b/>
        <w:u w:val="single"/>
      </w:rPr>
    </w:lvl>
    <w:lvl w:ilvl="3">
      <w:start w:val="1"/>
      <w:numFmt w:val="decimal"/>
      <w:isLgl/>
      <w:lvlText w:val="%1.%2.%3.%4"/>
      <w:lvlJc w:val="left"/>
      <w:pPr>
        <w:ind w:left="2520" w:hanging="1080"/>
      </w:pPr>
      <w:rPr>
        <w:rFonts w:cs="Times New Roman" w:hint="default"/>
        <w:b/>
      </w:rPr>
    </w:lvl>
    <w:lvl w:ilvl="4">
      <w:start w:val="1"/>
      <w:numFmt w:val="decimal"/>
      <w:isLgl/>
      <w:lvlText w:val="%1.%2.%3.%4.%5"/>
      <w:lvlJc w:val="left"/>
      <w:pPr>
        <w:ind w:left="2520" w:hanging="1080"/>
      </w:pPr>
      <w:rPr>
        <w:rFonts w:cs="Times New Roman" w:hint="default"/>
        <w:b/>
      </w:rPr>
    </w:lvl>
    <w:lvl w:ilvl="5">
      <w:start w:val="1"/>
      <w:numFmt w:val="decimal"/>
      <w:isLgl/>
      <w:lvlText w:val="%1.%2.%3.%4.%5.%6"/>
      <w:lvlJc w:val="left"/>
      <w:pPr>
        <w:ind w:left="2880" w:hanging="1440"/>
      </w:pPr>
      <w:rPr>
        <w:rFonts w:cs="Times New Roman" w:hint="default"/>
        <w:b/>
      </w:rPr>
    </w:lvl>
    <w:lvl w:ilvl="6">
      <w:start w:val="1"/>
      <w:numFmt w:val="decimal"/>
      <w:isLgl/>
      <w:lvlText w:val="%1.%2.%3.%4.%5.%6.%7"/>
      <w:lvlJc w:val="left"/>
      <w:pPr>
        <w:ind w:left="2880" w:hanging="1440"/>
      </w:pPr>
      <w:rPr>
        <w:rFonts w:cs="Times New Roman" w:hint="default"/>
        <w:b/>
      </w:rPr>
    </w:lvl>
    <w:lvl w:ilvl="7">
      <w:start w:val="1"/>
      <w:numFmt w:val="decimal"/>
      <w:isLgl/>
      <w:lvlText w:val="%1.%2.%3.%4.%5.%6.%7.%8"/>
      <w:lvlJc w:val="left"/>
      <w:pPr>
        <w:ind w:left="3240" w:hanging="1800"/>
      </w:pPr>
      <w:rPr>
        <w:rFonts w:cs="Times New Roman" w:hint="default"/>
        <w:b/>
      </w:rPr>
    </w:lvl>
    <w:lvl w:ilvl="8">
      <w:start w:val="1"/>
      <w:numFmt w:val="decimal"/>
      <w:isLgl/>
      <w:lvlText w:val="%1.%2.%3.%4.%5.%6.%7.%8.%9"/>
      <w:lvlJc w:val="left"/>
      <w:pPr>
        <w:ind w:left="3240" w:hanging="1800"/>
      </w:pPr>
      <w:rPr>
        <w:rFonts w:cs="Times New Roman" w:hint="default"/>
        <w:b/>
      </w:rPr>
    </w:lvl>
  </w:abstractNum>
  <w:abstractNum w:abstractNumId="158" w15:restartNumberingAfterBreak="0">
    <w:nsid w:val="058143EA"/>
    <w:multiLevelType w:val="hybridMultilevel"/>
    <w:tmpl w:val="76A87BF4"/>
    <w:lvl w:ilvl="0" w:tplc="00000006">
      <w:start w:val="2"/>
      <w:numFmt w:val="bullet"/>
      <w:lvlText w:val="-"/>
      <w:lvlJc w:val="left"/>
      <w:pPr>
        <w:ind w:left="720" w:hanging="360"/>
      </w:pPr>
      <w:rPr>
        <w:rFonts w:ascii="Times New Roman" w:hAnsi="Times New Roman" w:cs="Times New Roman" w:hint="default"/>
        <w:sz w:val="24"/>
        <w:lang w:val="fr-BE"/>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59" w15:restartNumberingAfterBreak="0">
    <w:nsid w:val="062F61CD"/>
    <w:multiLevelType w:val="hybridMultilevel"/>
    <w:tmpl w:val="22EE47EE"/>
    <w:lvl w:ilvl="0" w:tplc="0BB8E3DC">
      <w:start w:val="1"/>
      <w:numFmt w:val="lowerLetter"/>
      <w:lvlText w:val="%1)"/>
      <w:lvlJc w:val="left"/>
      <w:pPr>
        <w:ind w:left="785" w:hanging="360"/>
      </w:pPr>
      <w:rPr>
        <w:rFonts w:hint="default"/>
        <w:b/>
      </w:rPr>
    </w:lvl>
    <w:lvl w:ilvl="1" w:tplc="080C0019" w:tentative="1">
      <w:start w:val="1"/>
      <w:numFmt w:val="lowerLetter"/>
      <w:lvlText w:val="%2."/>
      <w:lvlJc w:val="left"/>
      <w:pPr>
        <w:ind w:left="1505" w:hanging="360"/>
      </w:pPr>
    </w:lvl>
    <w:lvl w:ilvl="2" w:tplc="080C001B">
      <w:start w:val="1"/>
      <w:numFmt w:val="lowerRoman"/>
      <w:lvlText w:val="%3."/>
      <w:lvlJc w:val="right"/>
      <w:pPr>
        <w:ind w:left="2225" w:hanging="180"/>
      </w:pPr>
    </w:lvl>
    <w:lvl w:ilvl="3" w:tplc="080C000F" w:tentative="1">
      <w:start w:val="1"/>
      <w:numFmt w:val="decimal"/>
      <w:lvlText w:val="%4."/>
      <w:lvlJc w:val="left"/>
      <w:pPr>
        <w:ind w:left="2945" w:hanging="360"/>
      </w:pPr>
    </w:lvl>
    <w:lvl w:ilvl="4" w:tplc="080C0019" w:tentative="1">
      <w:start w:val="1"/>
      <w:numFmt w:val="lowerLetter"/>
      <w:lvlText w:val="%5."/>
      <w:lvlJc w:val="left"/>
      <w:pPr>
        <w:ind w:left="3665" w:hanging="360"/>
      </w:pPr>
    </w:lvl>
    <w:lvl w:ilvl="5" w:tplc="080C001B" w:tentative="1">
      <w:start w:val="1"/>
      <w:numFmt w:val="lowerRoman"/>
      <w:lvlText w:val="%6."/>
      <w:lvlJc w:val="right"/>
      <w:pPr>
        <w:ind w:left="4385" w:hanging="180"/>
      </w:pPr>
    </w:lvl>
    <w:lvl w:ilvl="6" w:tplc="080C000F" w:tentative="1">
      <w:start w:val="1"/>
      <w:numFmt w:val="decimal"/>
      <w:lvlText w:val="%7."/>
      <w:lvlJc w:val="left"/>
      <w:pPr>
        <w:ind w:left="5105" w:hanging="360"/>
      </w:pPr>
    </w:lvl>
    <w:lvl w:ilvl="7" w:tplc="080C0019" w:tentative="1">
      <w:start w:val="1"/>
      <w:numFmt w:val="lowerLetter"/>
      <w:lvlText w:val="%8."/>
      <w:lvlJc w:val="left"/>
      <w:pPr>
        <w:ind w:left="5825" w:hanging="360"/>
      </w:pPr>
    </w:lvl>
    <w:lvl w:ilvl="8" w:tplc="080C001B" w:tentative="1">
      <w:start w:val="1"/>
      <w:numFmt w:val="lowerRoman"/>
      <w:lvlText w:val="%9."/>
      <w:lvlJc w:val="right"/>
      <w:pPr>
        <w:ind w:left="6545" w:hanging="180"/>
      </w:pPr>
    </w:lvl>
  </w:abstractNum>
  <w:abstractNum w:abstractNumId="160" w15:restartNumberingAfterBreak="0">
    <w:nsid w:val="06D70D75"/>
    <w:multiLevelType w:val="hybridMultilevel"/>
    <w:tmpl w:val="F4DE7EEE"/>
    <w:lvl w:ilvl="0" w:tplc="DAD83134">
      <w:numFmt w:val="bullet"/>
      <w:lvlText w:val="-"/>
      <w:lvlJc w:val="left"/>
      <w:pPr>
        <w:ind w:left="720" w:hanging="360"/>
      </w:pPr>
      <w:rPr>
        <w:rFonts w:ascii="Arial" w:eastAsia="Songti SC" w:hAnsi="Arial" w:cs="Aria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61" w15:restartNumberingAfterBreak="0">
    <w:nsid w:val="07FF7112"/>
    <w:multiLevelType w:val="hybridMultilevel"/>
    <w:tmpl w:val="45240C7E"/>
    <w:lvl w:ilvl="0" w:tplc="43625848">
      <w:start w:val="8"/>
      <w:numFmt w:val="bullet"/>
      <w:lvlText w:val="-"/>
      <w:lvlJc w:val="left"/>
      <w:pPr>
        <w:ind w:left="720" w:hanging="360"/>
      </w:pPr>
      <w:rPr>
        <w:rFonts w:ascii="Arial" w:hAnsi="Arial" w:hint="default"/>
        <w:spacing w:val="-20"/>
        <w:position w:val="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62" w15:restartNumberingAfterBreak="0">
    <w:nsid w:val="09CB6D58"/>
    <w:multiLevelType w:val="hybridMultilevel"/>
    <w:tmpl w:val="4A4EF548"/>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63" w15:restartNumberingAfterBreak="0">
    <w:nsid w:val="0B70693B"/>
    <w:multiLevelType w:val="hybridMultilevel"/>
    <w:tmpl w:val="819A664C"/>
    <w:lvl w:ilvl="0" w:tplc="080C0019">
      <w:start w:val="1"/>
      <w:numFmt w:val="lowerLetter"/>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64" w15:restartNumberingAfterBreak="0">
    <w:nsid w:val="0C0B45FE"/>
    <w:multiLevelType w:val="hybridMultilevel"/>
    <w:tmpl w:val="B79A43E6"/>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65" w15:restartNumberingAfterBreak="0">
    <w:nsid w:val="0CC4694A"/>
    <w:multiLevelType w:val="hybridMultilevel"/>
    <w:tmpl w:val="0FAA66F4"/>
    <w:lvl w:ilvl="0" w:tplc="080C000B">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66" w15:restartNumberingAfterBreak="0">
    <w:nsid w:val="0CEC5E6A"/>
    <w:multiLevelType w:val="hybridMultilevel"/>
    <w:tmpl w:val="BA6C3F7C"/>
    <w:lvl w:ilvl="0" w:tplc="040C0017">
      <w:start w:val="1"/>
      <w:numFmt w:val="lowerLetter"/>
      <w:lvlText w:val="%1)"/>
      <w:lvlJc w:val="left"/>
      <w:pPr>
        <w:tabs>
          <w:tab w:val="num" w:pos="1080"/>
        </w:tabs>
        <w:ind w:left="1080" w:hanging="360"/>
      </w:pPr>
      <w:rPr>
        <w:rFonts w:cs="Times New Roman"/>
      </w:rPr>
    </w:lvl>
    <w:lvl w:ilvl="1" w:tplc="040C0019" w:tentative="1">
      <w:start w:val="1"/>
      <w:numFmt w:val="lowerLetter"/>
      <w:lvlText w:val="%2."/>
      <w:lvlJc w:val="left"/>
      <w:pPr>
        <w:tabs>
          <w:tab w:val="num" w:pos="1800"/>
        </w:tabs>
        <w:ind w:left="1800" w:hanging="360"/>
      </w:pPr>
      <w:rPr>
        <w:rFonts w:cs="Times New Roman"/>
      </w:rPr>
    </w:lvl>
    <w:lvl w:ilvl="2" w:tplc="040C001B" w:tentative="1">
      <w:start w:val="1"/>
      <w:numFmt w:val="lowerRoman"/>
      <w:lvlText w:val="%3."/>
      <w:lvlJc w:val="right"/>
      <w:pPr>
        <w:tabs>
          <w:tab w:val="num" w:pos="2520"/>
        </w:tabs>
        <w:ind w:left="2520" w:hanging="180"/>
      </w:pPr>
      <w:rPr>
        <w:rFonts w:cs="Times New Roman"/>
      </w:rPr>
    </w:lvl>
    <w:lvl w:ilvl="3" w:tplc="040C000F" w:tentative="1">
      <w:start w:val="1"/>
      <w:numFmt w:val="decimal"/>
      <w:lvlText w:val="%4."/>
      <w:lvlJc w:val="left"/>
      <w:pPr>
        <w:tabs>
          <w:tab w:val="num" w:pos="3240"/>
        </w:tabs>
        <w:ind w:left="3240" w:hanging="360"/>
      </w:pPr>
      <w:rPr>
        <w:rFonts w:cs="Times New Roman"/>
      </w:rPr>
    </w:lvl>
    <w:lvl w:ilvl="4" w:tplc="040C0019" w:tentative="1">
      <w:start w:val="1"/>
      <w:numFmt w:val="lowerLetter"/>
      <w:lvlText w:val="%5."/>
      <w:lvlJc w:val="left"/>
      <w:pPr>
        <w:tabs>
          <w:tab w:val="num" w:pos="3960"/>
        </w:tabs>
        <w:ind w:left="3960" w:hanging="360"/>
      </w:pPr>
      <w:rPr>
        <w:rFonts w:cs="Times New Roman"/>
      </w:rPr>
    </w:lvl>
    <w:lvl w:ilvl="5" w:tplc="040C001B" w:tentative="1">
      <w:start w:val="1"/>
      <w:numFmt w:val="lowerRoman"/>
      <w:lvlText w:val="%6."/>
      <w:lvlJc w:val="right"/>
      <w:pPr>
        <w:tabs>
          <w:tab w:val="num" w:pos="4680"/>
        </w:tabs>
        <w:ind w:left="4680" w:hanging="180"/>
      </w:pPr>
      <w:rPr>
        <w:rFonts w:cs="Times New Roman"/>
      </w:rPr>
    </w:lvl>
    <w:lvl w:ilvl="6" w:tplc="040C000F" w:tentative="1">
      <w:start w:val="1"/>
      <w:numFmt w:val="decimal"/>
      <w:lvlText w:val="%7."/>
      <w:lvlJc w:val="left"/>
      <w:pPr>
        <w:tabs>
          <w:tab w:val="num" w:pos="5400"/>
        </w:tabs>
        <w:ind w:left="5400" w:hanging="360"/>
      </w:pPr>
      <w:rPr>
        <w:rFonts w:cs="Times New Roman"/>
      </w:rPr>
    </w:lvl>
    <w:lvl w:ilvl="7" w:tplc="040C0019" w:tentative="1">
      <w:start w:val="1"/>
      <w:numFmt w:val="lowerLetter"/>
      <w:lvlText w:val="%8."/>
      <w:lvlJc w:val="left"/>
      <w:pPr>
        <w:tabs>
          <w:tab w:val="num" w:pos="6120"/>
        </w:tabs>
        <w:ind w:left="6120" w:hanging="360"/>
      </w:pPr>
      <w:rPr>
        <w:rFonts w:cs="Times New Roman"/>
      </w:rPr>
    </w:lvl>
    <w:lvl w:ilvl="8" w:tplc="040C001B" w:tentative="1">
      <w:start w:val="1"/>
      <w:numFmt w:val="lowerRoman"/>
      <w:lvlText w:val="%9."/>
      <w:lvlJc w:val="right"/>
      <w:pPr>
        <w:tabs>
          <w:tab w:val="num" w:pos="6840"/>
        </w:tabs>
        <w:ind w:left="6840" w:hanging="180"/>
      </w:pPr>
      <w:rPr>
        <w:rFonts w:cs="Times New Roman"/>
      </w:rPr>
    </w:lvl>
  </w:abstractNum>
  <w:abstractNum w:abstractNumId="167" w15:restartNumberingAfterBreak="0">
    <w:nsid w:val="0D8A2232"/>
    <w:multiLevelType w:val="hybridMultilevel"/>
    <w:tmpl w:val="0FB86DFE"/>
    <w:lvl w:ilvl="0" w:tplc="E19242A0">
      <w:start w:val="1"/>
      <w:numFmt w:val="bullet"/>
      <w:lvlText w:val="-"/>
      <w:lvlJc w:val="left"/>
      <w:pPr>
        <w:ind w:left="720" w:hanging="360"/>
      </w:pPr>
      <w:rPr>
        <w:rFonts w:ascii="Arial" w:hAnsi="Aria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68" w15:restartNumberingAfterBreak="0">
    <w:nsid w:val="0E5A416A"/>
    <w:multiLevelType w:val="hybridMultilevel"/>
    <w:tmpl w:val="71C286B0"/>
    <w:name w:val="WW8Num1452"/>
    <w:lvl w:ilvl="0" w:tplc="040C0019">
      <w:start w:val="1"/>
      <w:numFmt w:val="lowerLetter"/>
      <w:lvlText w:val="%1."/>
      <w:lvlJc w:val="left"/>
      <w:pPr>
        <w:tabs>
          <w:tab w:val="num" w:pos="502"/>
        </w:tabs>
        <w:ind w:left="502" w:hanging="360"/>
      </w:pPr>
      <w:rPr>
        <w:rFonts w:cs="Times New Roman"/>
      </w:rPr>
    </w:lvl>
    <w:lvl w:ilvl="1" w:tplc="040C0019" w:tentative="1">
      <w:start w:val="1"/>
      <w:numFmt w:val="lowerLetter"/>
      <w:lvlText w:val="%2."/>
      <w:lvlJc w:val="left"/>
      <w:pPr>
        <w:tabs>
          <w:tab w:val="num" w:pos="1222"/>
        </w:tabs>
        <w:ind w:left="1222" w:hanging="360"/>
      </w:pPr>
      <w:rPr>
        <w:rFonts w:cs="Times New Roman"/>
      </w:rPr>
    </w:lvl>
    <w:lvl w:ilvl="2" w:tplc="040C001B" w:tentative="1">
      <w:start w:val="1"/>
      <w:numFmt w:val="lowerRoman"/>
      <w:lvlText w:val="%3."/>
      <w:lvlJc w:val="right"/>
      <w:pPr>
        <w:tabs>
          <w:tab w:val="num" w:pos="1942"/>
        </w:tabs>
        <w:ind w:left="1942" w:hanging="180"/>
      </w:pPr>
      <w:rPr>
        <w:rFonts w:cs="Times New Roman"/>
      </w:rPr>
    </w:lvl>
    <w:lvl w:ilvl="3" w:tplc="040C000F" w:tentative="1">
      <w:start w:val="1"/>
      <w:numFmt w:val="decimal"/>
      <w:lvlText w:val="%4."/>
      <w:lvlJc w:val="left"/>
      <w:pPr>
        <w:tabs>
          <w:tab w:val="num" w:pos="2662"/>
        </w:tabs>
        <w:ind w:left="2662" w:hanging="360"/>
      </w:pPr>
      <w:rPr>
        <w:rFonts w:cs="Times New Roman"/>
      </w:rPr>
    </w:lvl>
    <w:lvl w:ilvl="4" w:tplc="040C0019" w:tentative="1">
      <w:start w:val="1"/>
      <w:numFmt w:val="lowerLetter"/>
      <w:lvlText w:val="%5."/>
      <w:lvlJc w:val="left"/>
      <w:pPr>
        <w:tabs>
          <w:tab w:val="num" w:pos="3382"/>
        </w:tabs>
        <w:ind w:left="3382" w:hanging="360"/>
      </w:pPr>
      <w:rPr>
        <w:rFonts w:cs="Times New Roman"/>
      </w:rPr>
    </w:lvl>
    <w:lvl w:ilvl="5" w:tplc="040C001B" w:tentative="1">
      <w:start w:val="1"/>
      <w:numFmt w:val="lowerRoman"/>
      <w:lvlText w:val="%6."/>
      <w:lvlJc w:val="right"/>
      <w:pPr>
        <w:tabs>
          <w:tab w:val="num" w:pos="4102"/>
        </w:tabs>
        <w:ind w:left="4102" w:hanging="180"/>
      </w:pPr>
      <w:rPr>
        <w:rFonts w:cs="Times New Roman"/>
      </w:rPr>
    </w:lvl>
    <w:lvl w:ilvl="6" w:tplc="040C000F" w:tentative="1">
      <w:start w:val="1"/>
      <w:numFmt w:val="decimal"/>
      <w:lvlText w:val="%7."/>
      <w:lvlJc w:val="left"/>
      <w:pPr>
        <w:tabs>
          <w:tab w:val="num" w:pos="4822"/>
        </w:tabs>
        <w:ind w:left="4822" w:hanging="360"/>
      </w:pPr>
      <w:rPr>
        <w:rFonts w:cs="Times New Roman"/>
      </w:rPr>
    </w:lvl>
    <w:lvl w:ilvl="7" w:tplc="040C0019" w:tentative="1">
      <w:start w:val="1"/>
      <w:numFmt w:val="lowerLetter"/>
      <w:lvlText w:val="%8."/>
      <w:lvlJc w:val="left"/>
      <w:pPr>
        <w:tabs>
          <w:tab w:val="num" w:pos="5542"/>
        </w:tabs>
        <w:ind w:left="5542" w:hanging="360"/>
      </w:pPr>
      <w:rPr>
        <w:rFonts w:cs="Times New Roman"/>
      </w:rPr>
    </w:lvl>
    <w:lvl w:ilvl="8" w:tplc="040C001B" w:tentative="1">
      <w:start w:val="1"/>
      <w:numFmt w:val="lowerRoman"/>
      <w:lvlText w:val="%9."/>
      <w:lvlJc w:val="right"/>
      <w:pPr>
        <w:tabs>
          <w:tab w:val="num" w:pos="6262"/>
        </w:tabs>
        <w:ind w:left="6262" w:hanging="180"/>
      </w:pPr>
      <w:rPr>
        <w:rFonts w:cs="Times New Roman"/>
      </w:rPr>
    </w:lvl>
  </w:abstractNum>
  <w:abstractNum w:abstractNumId="169" w15:restartNumberingAfterBreak="0">
    <w:nsid w:val="104610EA"/>
    <w:multiLevelType w:val="hybridMultilevel"/>
    <w:tmpl w:val="CB8E7FEA"/>
    <w:lvl w:ilvl="0" w:tplc="080C0005">
      <w:start w:val="1"/>
      <w:numFmt w:val="bullet"/>
      <w:lvlText w:val=""/>
      <w:lvlJc w:val="left"/>
      <w:pPr>
        <w:ind w:left="1428" w:hanging="360"/>
      </w:pPr>
      <w:rPr>
        <w:rFonts w:ascii="Wingdings" w:hAnsi="Wingdings" w:hint="default"/>
      </w:rPr>
    </w:lvl>
    <w:lvl w:ilvl="1" w:tplc="080C0003">
      <w:start w:val="1"/>
      <w:numFmt w:val="bullet"/>
      <w:lvlText w:val="o"/>
      <w:lvlJc w:val="left"/>
      <w:pPr>
        <w:ind w:left="2148" w:hanging="360"/>
      </w:pPr>
      <w:rPr>
        <w:rFonts w:ascii="Courier New" w:hAnsi="Courier New" w:cs="Courier New" w:hint="default"/>
      </w:rPr>
    </w:lvl>
    <w:lvl w:ilvl="2" w:tplc="080C0005">
      <w:start w:val="1"/>
      <w:numFmt w:val="bullet"/>
      <w:lvlText w:val=""/>
      <w:lvlJc w:val="left"/>
      <w:pPr>
        <w:ind w:left="2868" w:hanging="360"/>
      </w:pPr>
      <w:rPr>
        <w:rFonts w:ascii="Wingdings" w:hAnsi="Wingdings" w:hint="default"/>
      </w:rPr>
    </w:lvl>
    <w:lvl w:ilvl="3" w:tplc="080C0001" w:tentative="1">
      <w:start w:val="1"/>
      <w:numFmt w:val="bullet"/>
      <w:lvlText w:val=""/>
      <w:lvlJc w:val="left"/>
      <w:pPr>
        <w:ind w:left="3588" w:hanging="360"/>
      </w:pPr>
      <w:rPr>
        <w:rFonts w:ascii="Symbol" w:hAnsi="Symbol" w:hint="default"/>
      </w:rPr>
    </w:lvl>
    <w:lvl w:ilvl="4" w:tplc="080C0003" w:tentative="1">
      <w:start w:val="1"/>
      <w:numFmt w:val="bullet"/>
      <w:lvlText w:val="o"/>
      <w:lvlJc w:val="left"/>
      <w:pPr>
        <w:ind w:left="4308" w:hanging="360"/>
      </w:pPr>
      <w:rPr>
        <w:rFonts w:ascii="Courier New" w:hAnsi="Courier New" w:cs="Courier New" w:hint="default"/>
      </w:rPr>
    </w:lvl>
    <w:lvl w:ilvl="5" w:tplc="080C0005" w:tentative="1">
      <w:start w:val="1"/>
      <w:numFmt w:val="bullet"/>
      <w:lvlText w:val=""/>
      <w:lvlJc w:val="left"/>
      <w:pPr>
        <w:ind w:left="5028" w:hanging="360"/>
      </w:pPr>
      <w:rPr>
        <w:rFonts w:ascii="Wingdings" w:hAnsi="Wingdings" w:hint="default"/>
      </w:rPr>
    </w:lvl>
    <w:lvl w:ilvl="6" w:tplc="080C0001" w:tentative="1">
      <w:start w:val="1"/>
      <w:numFmt w:val="bullet"/>
      <w:lvlText w:val=""/>
      <w:lvlJc w:val="left"/>
      <w:pPr>
        <w:ind w:left="5748" w:hanging="360"/>
      </w:pPr>
      <w:rPr>
        <w:rFonts w:ascii="Symbol" w:hAnsi="Symbol" w:hint="default"/>
      </w:rPr>
    </w:lvl>
    <w:lvl w:ilvl="7" w:tplc="080C0003" w:tentative="1">
      <w:start w:val="1"/>
      <w:numFmt w:val="bullet"/>
      <w:lvlText w:val="o"/>
      <w:lvlJc w:val="left"/>
      <w:pPr>
        <w:ind w:left="6468" w:hanging="360"/>
      </w:pPr>
      <w:rPr>
        <w:rFonts w:ascii="Courier New" w:hAnsi="Courier New" w:cs="Courier New" w:hint="default"/>
      </w:rPr>
    </w:lvl>
    <w:lvl w:ilvl="8" w:tplc="080C0005" w:tentative="1">
      <w:start w:val="1"/>
      <w:numFmt w:val="bullet"/>
      <w:lvlText w:val=""/>
      <w:lvlJc w:val="left"/>
      <w:pPr>
        <w:ind w:left="7188" w:hanging="360"/>
      </w:pPr>
      <w:rPr>
        <w:rFonts w:ascii="Wingdings" w:hAnsi="Wingdings" w:hint="default"/>
      </w:rPr>
    </w:lvl>
  </w:abstractNum>
  <w:abstractNum w:abstractNumId="170" w15:restartNumberingAfterBreak="0">
    <w:nsid w:val="104E44DC"/>
    <w:multiLevelType w:val="hybridMultilevel"/>
    <w:tmpl w:val="B9B87984"/>
    <w:lvl w:ilvl="0" w:tplc="C952D660">
      <w:start w:val="1"/>
      <w:numFmt w:val="bullet"/>
      <w:lvlText w:val="□"/>
      <w:lvlJc w:val="left"/>
      <w:pPr>
        <w:ind w:left="1428" w:hanging="360"/>
      </w:pPr>
      <w:rPr>
        <w:rFonts w:ascii="Calibri" w:hAnsi="Calibri" w:hint="default"/>
        <w:sz w:val="28"/>
      </w:rPr>
    </w:lvl>
    <w:lvl w:ilvl="1" w:tplc="080C0003" w:tentative="1">
      <w:start w:val="1"/>
      <w:numFmt w:val="bullet"/>
      <w:lvlText w:val="o"/>
      <w:lvlJc w:val="left"/>
      <w:pPr>
        <w:ind w:left="2148" w:hanging="360"/>
      </w:pPr>
      <w:rPr>
        <w:rFonts w:ascii="Courier New" w:hAnsi="Courier New" w:cs="Courier New" w:hint="default"/>
      </w:rPr>
    </w:lvl>
    <w:lvl w:ilvl="2" w:tplc="080C0005">
      <w:start w:val="1"/>
      <w:numFmt w:val="bullet"/>
      <w:lvlText w:val=""/>
      <w:lvlJc w:val="left"/>
      <w:pPr>
        <w:ind w:left="2868" w:hanging="360"/>
      </w:pPr>
      <w:rPr>
        <w:rFonts w:ascii="Wingdings" w:hAnsi="Wingdings" w:hint="default"/>
      </w:rPr>
    </w:lvl>
    <w:lvl w:ilvl="3" w:tplc="080C0001" w:tentative="1">
      <w:start w:val="1"/>
      <w:numFmt w:val="bullet"/>
      <w:lvlText w:val=""/>
      <w:lvlJc w:val="left"/>
      <w:pPr>
        <w:ind w:left="3588" w:hanging="360"/>
      </w:pPr>
      <w:rPr>
        <w:rFonts w:ascii="Symbol" w:hAnsi="Symbol" w:hint="default"/>
      </w:rPr>
    </w:lvl>
    <w:lvl w:ilvl="4" w:tplc="080C0003" w:tentative="1">
      <w:start w:val="1"/>
      <w:numFmt w:val="bullet"/>
      <w:lvlText w:val="o"/>
      <w:lvlJc w:val="left"/>
      <w:pPr>
        <w:ind w:left="4308" w:hanging="360"/>
      </w:pPr>
      <w:rPr>
        <w:rFonts w:ascii="Courier New" w:hAnsi="Courier New" w:cs="Courier New" w:hint="default"/>
      </w:rPr>
    </w:lvl>
    <w:lvl w:ilvl="5" w:tplc="080C0005" w:tentative="1">
      <w:start w:val="1"/>
      <w:numFmt w:val="bullet"/>
      <w:lvlText w:val=""/>
      <w:lvlJc w:val="left"/>
      <w:pPr>
        <w:ind w:left="5028" w:hanging="360"/>
      </w:pPr>
      <w:rPr>
        <w:rFonts w:ascii="Wingdings" w:hAnsi="Wingdings" w:hint="default"/>
      </w:rPr>
    </w:lvl>
    <w:lvl w:ilvl="6" w:tplc="080C0001" w:tentative="1">
      <w:start w:val="1"/>
      <w:numFmt w:val="bullet"/>
      <w:lvlText w:val=""/>
      <w:lvlJc w:val="left"/>
      <w:pPr>
        <w:ind w:left="5748" w:hanging="360"/>
      </w:pPr>
      <w:rPr>
        <w:rFonts w:ascii="Symbol" w:hAnsi="Symbol" w:hint="default"/>
      </w:rPr>
    </w:lvl>
    <w:lvl w:ilvl="7" w:tplc="080C0003" w:tentative="1">
      <w:start w:val="1"/>
      <w:numFmt w:val="bullet"/>
      <w:lvlText w:val="o"/>
      <w:lvlJc w:val="left"/>
      <w:pPr>
        <w:ind w:left="6468" w:hanging="360"/>
      </w:pPr>
      <w:rPr>
        <w:rFonts w:ascii="Courier New" w:hAnsi="Courier New" w:cs="Courier New" w:hint="default"/>
      </w:rPr>
    </w:lvl>
    <w:lvl w:ilvl="8" w:tplc="080C0005" w:tentative="1">
      <w:start w:val="1"/>
      <w:numFmt w:val="bullet"/>
      <w:lvlText w:val=""/>
      <w:lvlJc w:val="left"/>
      <w:pPr>
        <w:ind w:left="7188" w:hanging="360"/>
      </w:pPr>
      <w:rPr>
        <w:rFonts w:ascii="Wingdings" w:hAnsi="Wingdings" w:hint="default"/>
      </w:rPr>
    </w:lvl>
  </w:abstractNum>
  <w:abstractNum w:abstractNumId="171" w15:restartNumberingAfterBreak="0">
    <w:nsid w:val="12BA20DC"/>
    <w:multiLevelType w:val="hybridMultilevel"/>
    <w:tmpl w:val="47505DC4"/>
    <w:lvl w:ilvl="0" w:tplc="080C0019">
      <w:start w:val="1"/>
      <w:numFmt w:val="lowerLetter"/>
      <w:lvlText w:val="%1."/>
      <w:lvlJc w:val="left"/>
      <w:pPr>
        <w:ind w:left="720" w:hanging="360"/>
      </w:pPr>
      <w:rPr>
        <w:rFonts w:hint="default"/>
      </w:rPr>
    </w:lvl>
    <w:lvl w:ilvl="1" w:tplc="F08E332E">
      <w:numFmt w:val="bullet"/>
      <w:lvlText w:val="-"/>
      <w:lvlJc w:val="left"/>
      <w:pPr>
        <w:ind w:left="1440" w:hanging="360"/>
      </w:pPr>
      <w:rPr>
        <w:rFonts w:ascii="Calibri" w:eastAsia="Calibri" w:hAnsi="Calibri" w:cs="Calibri" w:hint="default"/>
      </w:rPr>
    </w:lvl>
    <w:lvl w:ilvl="2" w:tplc="080C0001">
      <w:start w:val="1"/>
      <w:numFmt w:val="bullet"/>
      <w:lvlText w:val=""/>
      <w:lvlJc w:val="left"/>
      <w:pPr>
        <w:ind w:left="2160" w:hanging="180"/>
      </w:pPr>
      <w:rPr>
        <w:rFonts w:ascii="Symbol" w:hAnsi="Symbol" w:hint="default"/>
      </w:r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72" w15:restartNumberingAfterBreak="0">
    <w:nsid w:val="12F26F86"/>
    <w:multiLevelType w:val="hybridMultilevel"/>
    <w:tmpl w:val="709EE6AC"/>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73" w15:restartNumberingAfterBreak="0">
    <w:nsid w:val="13583B26"/>
    <w:multiLevelType w:val="hybridMultilevel"/>
    <w:tmpl w:val="B6E8981E"/>
    <w:lvl w:ilvl="0" w:tplc="0000003E">
      <w:start w:val="1"/>
      <w:numFmt w:val="bullet"/>
      <w:lvlText w:val=""/>
      <w:lvlJc w:val="left"/>
      <w:pPr>
        <w:ind w:left="1004" w:hanging="360"/>
      </w:pPr>
      <w:rPr>
        <w:rFonts w:ascii="Wingdings" w:hAnsi="Wingdings"/>
      </w:rPr>
    </w:lvl>
    <w:lvl w:ilvl="1" w:tplc="080C0003" w:tentative="1">
      <w:start w:val="1"/>
      <w:numFmt w:val="bullet"/>
      <w:lvlText w:val="o"/>
      <w:lvlJc w:val="left"/>
      <w:pPr>
        <w:ind w:left="1724" w:hanging="360"/>
      </w:pPr>
      <w:rPr>
        <w:rFonts w:ascii="Courier New" w:hAnsi="Courier New" w:cs="Courier New" w:hint="default"/>
      </w:rPr>
    </w:lvl>
    <w:lvl w:ilvl="2" w:tplc="080C0005" w:tentative="1">
      <w:start w:val="1"/>
      <w:numFmt w:val="bullet"/>
      <w:lvlText w:val=""/>
      <w:lvlJc w:val="left"/>
      <w:pPr>
        <w:ind w:left="2444" w:hanging="360"/>
      </w:pPr>
      <w:rPr>
        <w:rFonts w:ascii="Wingdings" w:hAnsi="Wingdings" w:hint="default"/>
      </w:rPr>
    </w:lvl>
    <w:lvl w:ilvl="3" w:tplc="080C0001" w:tentative="1">
      <w:start w:val="1"/>
      <w:numFmt w:val="bullet"/>
      <w:lvlText w:val=""/>
      <w:lvlJc w:val="left"/>
      <w:pPr>
        <w:ind w:left="3164" w:hanging="360"/>
      </w:pPr>
      <w:rPr>
        <w:rFonts w:ascii="Symbol" w:hAnsi="Symbol" w:hint="default"/>
      </w:rPr>
    </w:lvl>
    <w:lvl w:ilvl="4" w:tplc="080C0003" w:tentative="1">
      <w:start w:val="1"/>
      <w:numFmt w:val="bullet"/>
      <w:lvlText w:val="o"/>
      <w:lvlJc w:val="left"/>
      <w:pPr>
        <w:ind w:left="3884" w:hanging="360"/>
      </w:pPr>
      <w:rPr>
        <w:rFonts w:ascii="Courier New" w:hAnsi="Courier New" w:cs="Courier New" w:hint="default"/>
      </w:rPr>
    </w:lvl>
    <w:lvl w:ilvl="5" w:tplc="080C0005" w:tentative="1">
      <w:start w:val="1"/>
      <w:numFmt w:val="bullet"/>
      <w:lvlText w:val=""/>
      <w:lvlJc w:val="left"/>
      <w:pPr>
        <w:ind w:left="4604" w:hanging="360"/>
      </w:pPr>
      <w:rPr>
        <w:rFonts w:ascii="Wingdings" w:hAnsi="Wingdings" w:hint="default"/>
      </w:rPr>
    </w:lvl>
    <w:lvl w:ilvl="6" w:tplc="080C0001" w:tentative="1">
      <w:start w:val="1"/>
      <w:numFmt w:val="bullet"/>
      <w:lvlText w:val=""/>
      <w:lvlJc w:val="left"/>
      <w:pPr>
        <w:ind w:left="5324" w:hanging="360"/>
      </w:pPr>
      <w:rPr>
        <w:rFonts w:ascii="Symbol" w:hAnsi="Symbol" w:hint="default"/>
      </w:rPr>
    </w:lvl>
    <w:lvl w:ilvl="7" w:tplc="080C0003" w:tentative="1">
      <w:start w:val="1"/>
      <w:numFmt w:val="bullet"/>
      <w:lvlText w:val="o"/>
      <w:lvlJc w:val="left"/>
      <w:pPr>
        <w:ind w:left="6044" w:hanging="360"/>
      </w:pPr>
      <w:rPr>
        <w:rFonts w:ascii="Courier New" w:hAnsi="Courier New" w:cs="Courier New" w:hint="default"/>
      </w:rPr>
    </w:lvl>
    <w:lvl w:ilvl="8" w:tplc="080C0005" w:tentative="1">
      <w:start w:val="1"/>
      <w:numFmt w:val="bullet"/>
      <w:lvlText w:val=""/>
      <w:lvlJc w:val="left"/>
      <w:pPr>
        <w:ind w:left="6764" w:hanging="360"/>
      </w:pPr>
      <w:rPr>
        <w:rFonts w:ascii="Wingdings" w:hAnsi="Wingdings" w:hint="default"/>
      </w:rPr>
    </w:lvl>
  </w:abstractNum>
  <w:abstractNum w:abstractNumId="174" w15:restartNumberingAfterBreak="0">
    <w:nsid w:val="1440065B"/>
    <w:multiLevelType w:val="hybridMultilevel"/>
    <w:tmpl w:val="F5C2B28E"/>
    <w:lvl w:ilvl="0" w:tplc="080C000B">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75" w15:restartNumberingAfterBreak="0">
    <w:nsid w:val="1514587D"/>
    <w:multiLevelType w:val="hybridMultilevel"/>
    <w:tmpl w:val="07862118"/>
    <w:lvl w:ilvl="0" w:tplc="000000A8">
      <w:start w:val="1"/>
      <w:numFmt w:val="bullet"/>
      <w:lvlText w:val=""/>
      <w:lvlJc w:val="left"/>
      <w:pPr>
        <w:tabs>
          <w:tab w:val="num" w:pos="851"/>
        </w:tabs>
        <w:ind w:left="851"/>
      </w:pPr>
      <w:rPr>
        <w:rFonts w:ascii="Symbol" w:hAnsi="Symbol"/>
        <w:color w:val="auto"/>
      </w:rPr>
    </w:lvl>
    <w:lvl w:ilvl="1" w:tplc="080C0003" w:tentative="1">
      <w:start w:val="1"/>
      <w:numFmt w:val="bullet"/>
      <w:lvlText w:val="o"/>
      <w:lvlJc w:val="left"/>
      <w:pPr>
        <w:ind w:left="1724" w:hanging="360"/>
      </w:pPr>
      <w:rPr>
        <w:rFonts w:ascii="Courier New" w:hAnsi="Courier New" w:cs="Courier New" w:hint="default"/>
      </w:rPr>
    </w:lvl>
    <w:lvl w:ilvl="2" w:tplc="080C0005" w:tentative="1">
      <w:start w:val="1"/>
      <w:numFmt w:val="bullet"/>
      <w:lvlText w:val=""/>
      <w:lvlJc w:val="left"/>
      <w:pPr>
        <w:ind w:left="2444" w:hanging="360"/>
      </w:pPr>
      <w:rPr>
        <w:rFonts w:ascii="Wingdings" w:hAnsi="Wingdings" w:hint="default"/>
      </w:rPr>
    </w:lvl>
    <w:lvl w:ilvl="3" w:tplc="080C0001" w:tentative="1">
      <w:start w:val="1"/>
      <w:numFmt w:val="bullet"/>
      <w:lvlText w:val=""/>
      <w:lvlJc w:val="left"/>
      <w:pPr>
        <w:ind w:left="3164" w:hanging="360"/>
      </w:pPr>
      <w:rPr>
        <w:rFonts w:ascii="Symbol" w:hAnsi="Symbol" w:hint="default"/>
      </w:rPr>
    </w:lvl>
    <w:lvl w:ilvl="4" w:tplc="080C0003" w:tentative="1">
      <w:start w:val="1"/>
      <w:numFmt w:val="bullet"/>
      <w:lvlText w:val="o"/>
      <w:lvlJc w:val="left"/>
      <w:pPr>
        <w:ind w:left="3884" w:hanging="360"/>
      </w:pPr>
      <w:rPr>
        <w:rFonts w:ascii="Courier New" w:hAnsi="Courier New" w:cs="Courier New" w:hint="default"/>
      </w:rPr>
    </w:lvl>
    <w:lvl w:ilvl="5" w:tplc="080C0005" w:tentative="1">
      <w:start w:val="1"/>
      <w:numFmt w:val="bullet"/>
      <w:lvlText w:val=""/>
      <w:lvlJc w:val="left"/>
      <w:pPr>
        <w:ind w:left="4604" w:hanging="360"/>
      </w:pPr>
      <w:rPr>
        <w:rFonts w:ascii="Wingdings" w:hAnsi="Wingdings" w:hint="default"/>
      </w:rPr>
    </w:lvl>
    <w:lvl w:ilvl="6" w:tplc="080C0001" w:tentative="1">
      <w:start w:val="1"/>
      <w:numFmt w:val="bullet"/>
      <w:lvlText w:val=""/>
      <w:lvlJc w:val="left"/>
      <w:pPr>
        <w:ind w:left="5324" w:hanging="360"/>
      </w:pPr>
      <w:rPr>
        <w:rFonts w:ascii="Symbol" w:hAnsi="Symbol" w:hint="default"/>
      </w:rPr>
    </w:lvl>
    <w:lvl w:ilvl="7" w:tplc="080C0003" w:tentative="1">
      <w:start w:val="1"/>
      <w:numFmt w:val="bullet"/>
      <w:lvlText w:val="o"/>
      <w:lvlJc w:val="left"/>
      <w:pPr>
        <w:ind w:left="6044" w:hanging="360"/>
      </w:pPr>
      <w:rPr>
        <w:rFonts w:ascii="Courier New" w:hAnsi="Courier New" w:cs="Courier New" w:hint="default"/>
      </w:rPr>
    </w:lvl>
    <w:lvl w:ilvl="8" w:tplc="080C0005" w:tentative="1">
      <w:start w:val="1"/>
      <w:numFmt w:val="bullet"/>
      <w:lvlText w:val=""/>
      <w:lvlJc w:val="left"/>
      <w:pPr>
        <w:ind w:left="6764" w:hanging="360"/>
      </w:pPr>
      <w:rPr>
        <w:rFonts w:ascii="Wingdings" w:hAnsi="Wingdings" w:hint="default"/>
      </w:rPr>
    </w:lvl>
  </w:abstractNum>
  <w:abstractNum w:abstractNumId="176" w15:restartNumberingAfterBreak="0">
    <w:nsid w:val="152F5F9F"/>
    <w:multiLevelType w:val="hybridMultilevel"/>
    <w:tmpl w:val="63E4924A"/>
    <w:lvl w:ilvl="0" w:tplc="F08E332E">
      <w:numFmt w:val="bullet"/>
      <w:lvlText w:val="-"/>
      <w:lvlJc w:val="left"/>
      <w:pPr>
        <w:ind w:left="720" w:hanging="360"/>
      </w:pPr>
      <w:rPr>
        <w:rFonts w:ascii="Calibri" w:eastAsia="Calibri" w:hAnsi="Calibri" w:cs="Calibri" w:hint="default"/>
      </w:rPr>
    </w:lvl>
    <w:lvl w:ilvl="1" w:tplc="080C0019">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77" w15:restartNumberingAfterBreak="0">
    <w:nsid w:val="158951E6"/>
    <w:multiLevelType w:val="hybridMultilevel"/>
    <w:tmpl w:val="776492D0"/>
    <w:lvl w:ilvl="0" w:tplc="080C0011">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78" w15:restartNumberingAfterBreak="0">
    <w:nsid w:val="15B14C88"/>
    <w:multiLevelType w:val="hybridMultilevel"/>
    <w:tmpl w:val="0FD4788E"/>
    <w:lvl w:ilvl="0" w:tplc="040C000F">
      <w:start w:val="1"/>
      <w:numFmt w:val="decimal"/>
      <w:lvlText w:val="%1."/>
      <w:lvlJc w:val="left"/>
      <w:pPr>
        <w:tabs>
          <w:tab w:val="num" w:pos="720"/>
        </w:tabs>
        <w:ind w:left="720" w:hanging="360"/>
      </w:pPr>
      <w:rPr>
        <w:rFonts w:cs="Times New Roman"/>
      </w:rPr>
    </w:lvl>
    <w:lvl w:ilvl="1" w:tplc="040C0019">
      <w:start w:val="1"/>
      <w:numFmt w:val="decimal"/>
      <w:lvlText w:val="%2."/>
      <w:lvlJc w:val="left"/>
      <w:pPr>
        <w:tabs>
          <w:tab w:val="num" w:pos="1440"/>
        </w:tabs>
        <w:ind w:left="1440" w:hanging="360"/>
      </w:pPr>
      <w:rPr>
        <w:rFonts w:cs="Times New Roman"/>
      </w:rPr>
    </w:lvl>
    <w:lvl w:ilvl="2" w:tplc="040C001B">
      <w:start w:val="1"/>
      <w:numFmt w:val="decimal"/>
      <w:lvlText w:val="%3."/>
      <w:lvlJc w:val="left"/>
      <w:pPr>
        <w:tabs>
          <w:tab w:val="num" w:pos="2160"/>
        </w:tabs>
        <w:ind w:left="2160" w:hanging="360"/>
      </w:pPr>
      <w:rPr>
        <w:rFonts w:cs="Times New Roman"/>
      </w:rPr>
    </w:lvl>
    <w:lvl w:ilvl="3" w:tplc="040C000F">
      <w:start w:val="1"/>
      <w:numFmt w:val="decimal"/>
      <w:lvlText w:val="%4."/>
      <w:lvlJc w:val="left"/>
      <w:pPr>
        <w:tabs>
          <w:tab w:val="num" w:pos="2880"/>
        </w:tabs>
        <w:ind w:left="2880" w:hanging="360"/>
      </w:pPr>
      <w:rPr>
        <w:rFonts w:cs="Times New Roman"/>
      </w:rPr>
    </w:lvl>
    <w:lvl w:ilvl="4" w:tplc="040C0019">
      <w:start w:val="1"/>
      <w:numFmt w:val="decimal"/>
      <w:lvlText w:val="%5."/>
      <w:lvlJc w:val="left"/>
      <w:pPr>
        <w:tabs>
          <w:tab w:val="num" w:pos="3600"/>
        </w:tabs>
        <w:ind w:left="3600" w:hanging="360"/>
      </w:pPr>
      <w:rPr>
        <w:rFonts w:cs="Times New Roman"/>
      </w:rPr>
    </w:lvl>
    <w:lvl w:ilvl="5" w:tplc="040C001B">
      <w:start w:val="1"/>
      <w:numFmt w:val="decimal"/>
      <w:lvlText w:val="%6."/>
      <w:lvlJc w:val="left"/>
      <w:pPr>
        <w:tabs>
          <w:tab w:val="num" w:pos="4320"/>
        </w:tabs>
        <w:ind w:left="4320" w:hanging="360"/>
      </w:pPr>
      <w:rPr>
        <w:rFonts w:cs="Times New Roman"/>
      </w:rPr>
    </w:lvl>
    <w:lvl w:ilvl="6" w:tplc="040C000F">
      <w:start w:val="1"/>
      <w:numFmt w:val="decimal"/>
      <w:lvlText w:val="%7."/>
      <w:lvlJc w:val="left"/>
      <w:pPr>
        <w:tabs>
          <w:tab w:val="num" w:pos="5040"/>
        </w:tabs>
        <w:ind w:left="5040" w:hanging="360"/>
      </w:pPr>
      <w:rPr>
        <w:rFonts w:cs="Times New Roman"/>
      </w:rPr>
    </w:lvl>
    <w:lvl w:ilvl="7" w:tplc="040C0019">
      <w:start w:val="1"/>
      <w:numFmt w:val="decimal"/>
      <w:lvlText w:val="%8."/>
      <w:lvlJc w:val="left"/>
      <w:pPr>
        <w:tabs>
          <w:tab w:val="num" w:pos="5760"/>
        </w:tabs>
        <w:ind w:left="5760" w:hanging="360"/>
      </w:pPr>
      <w:rPr>
        <w:rFonts w:cs="Times New Roman"/>
      </w:rPr>
    </w:lvl>
    <w:lvl w:ilvl="8" w:tplc="040C001B">
      <w:start w:val="1"/>
      <w:numFmt w:val="decimal"/>
      <w:lvlText w:val="%9."/>
      <w:lvlJc w:val="left"/>
      <w:pPr>
        <w:tabs>
          <w:tab w:val="num" w:pos="6480"/>
        </w:tabs>
        <w:ind w:left="6480" w:hanging="360"/>
      </w:pPr>
      <w:rPr>
        <w:rFonts w:cs="Times New Roman"/>
      </w:rPr>
    </w:lvl>
  </w:abstractNum>
  <w:abstractNum w:abstractNumId="179" w15:restartNumberingAfterBreak="0">
    <w:nsid w:val="1698746F"/>
    <w:multiLevelType w:val="hybridMultilevel"/>
    <w:tmpl w:val="231AF78E"/>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80" w15:restartNumberingAfterBreak="0">
    <w:nsid w:val="16E92458"/>
    <w:multiLevelType w:val="hybridMultilevel"/>
    <w:tmpl w:val="FAB6A2F0"/>
    <w:lvl w:ilvl="0" w:tplc="B83A3EC8">
      <w:start w:val="1"/>
      <w:numFmt w:val="bullet"/>
      <w:lvlText w:val=""/>
      <w:lvlJc w:val="left"/>
      <w:pPr>
        <w:ind w:left="720" w:hanging="360"/>
      </w:pPr>
      <w:rPr>
        <w:rFonts w:ascii="Wingdings 3" w:hAnsi="Wingdings 3"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1" w15:restartNumberingAfterBreak="0">
    <w:nsid w:val="179D10AC"/>
    <w:multiLevelType w:val="hybridMultilevel"/>
    <w:tmpl w:val="93D61AF8"/>
    <w:lvl w:ilvl="0" w:tplc="080C0011">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82" w15:restartNumberingAfterBreak="0">
    <w:nsid w:val="17CF1D4D"/>
    <w:multiLevelType w:val="hybridMultilevel"/>
    <w:tmpl w:val="A218E51A"/>
    <w:lvl w:ilvl="0" w:tplc="080C0001">
      <w:start w:val="1"/>
      <w:numFmt w:val="bullet"/>
      <w:lvlText w:val=""/>
      <w:lvlJc w:val="left"/>
      <w:pPr>
        <w:ind w:left="2138" w:hanging="360"/>
      </w:pPr>
      <w:rPr>
        <w:rFonts w:ascii="Symbol" w:hAnsi="Symbol" w:hint="default"/>
        <w:sz w:val="32"/>
      </w:rPr>
    </w:lvl>
    <w:lvl w:ilvl="1" w:tplc="080C0003" w:tentative="1">
      <w:start w:val="1"/>
      <w:numFmt w:val="bullet"/>
      <w:lvlText w:val="o"/>
      <w:lvlJc w:val="left"/>
      <w:pPr>
        <w:ind w:left="2858" w:hanging="360"/>
      </w:pPr>
      <w:rPr>
        <w:rFonts w:ascii="Courier New" w:hAnsi="Courier New" w:cs="Courier New" w:hint="default"/>
      </w:rPr>
    </w:lvl>
    <w:lvl w:ilvl="2" w:tplc="080C0005" w:tentative="1">
      <w:start w:val="1"/>
      <w:numFmt w:val="bullet"/>
      <w:lvlText w:val=""/>
      <w:lvlJc w:val="left"/>
      <w:pPr>
        <w:ind w:left="3578" w:hanging="360"/>
      </w:pPr>
      <w:rPr>
        <w:rFonts w:ascii="Wingdings" w:hAnsi="Wingdings" w:hint="default"/>
      </w:rPr>
    </w:lvl>
    <w:lvl w:ilvl="3" w:tplc="080C0001" w:tentative="1">
      <w:start w:val="1"/>
      <w:numFmt w:val="bullet"/>
      <w:lvlText w:val=""/>
      <w:lvlJc w:val="left"/>
      <w:pPr>
        <w:ind w:left="4298" w:hanging="360"/>
      </w:pPr>
      <w:rPr>
        <w:rFonts w:ascii="Symbol" w:hAnsi="Symbol" w:hint="default"/>
      </w:rPr>
    </w:lvl>
    <w:lvl w:ilvl="4" w:tplc="080C0003" w:tentative="1">
      <w:start w:val="1"/>
      <w:numFmt w:val="bullet"/>
      <w:lvlText w:val="o"/>
      <w:lvlJc w:val="left"/>
      <w:pPr>
        <w:ind w:left="5018" w:hanging="360"/>
      </w:pPr>
      <w:rPr>
        <w:rFonts w:ascii="Courier New" w:hAnsi="Courier New" w:cs="Courier New" w:hint="default"/>
      </w:rPr>
    </w:lvl>
    <w:lvl w:ilvl="5" w:tplc="080C0005" w:tentative="1">
      <w:start w:val="1"/>
      <w:numFmt w:val="bullet"/>
      <w:lvlText w:val=""/>
      <w:lvlJc w:val="left"/>
      <w:pPr>
        <w:ind w:left="5738" w:hanging="360"/>
      </w:pPr>
      <w:rPr>
        <w:rFonts w:ascii="Wingdings" w:hAnsi="Wingdings" w:hint="default"/>
      </w:rPr>
    </w:lvl>
    <w:lvl w:ilvl="6" w:tplc="080C0001" w:tentative="1">
      <w:start w:val="1"/>
      <w:numFmt w:val="bullet"/>
      <w:lvlText w:val=""/>
      <w:lvlJc w:val="left"/>
      <w:pPr>
        <w:ind w:left="6458" w:hanging="360"/>
      </w:pPr>
      <w:rPr>
        <w:rFonts w:ascii="Symbol" w:hAnsi="Symbol" w:hint="default"/>
      </w:rPr>
    </w:lvl>
    <w:lvl w:ilvl="7" w:tplc="080C0003" w:tentative="1">
      <w:start w:val="1"/>
      <w:numFmt w:val="bullet"/>
      <w:lvlText w:val="o"/>
      <w:lvlJc w:val="left"/>
      <w:pPr>
        <w:ind w:left="7178" w:hanging="360"/>
      </w:pPr>
      <w:rPr>
        <w:rFonts w:ascii="Courier New" w:hAnsi="Courier New" w:cs="Courier New" w:hint="default"/>
      </w:rPr>
    </w:lvl>
    <w:lvl w:ilvl="8" w:tplc="080C0005" w:tentative="1">
      <w:start w:val="1"/>
      <w:numFmt w:val="bullet"/>
      <w:lvlText w:val=""/>
      <w:lvlJc w:val="left"/>
      <w:pPr>
        <w:ind w:left="7898" w:hanging="360"/>
      </w:pPr>
      <w:rPr>
        <w:rFonts w:ascii="Wingdings" w:hAnsi="Wingdings" w:hint="default"/>
      </w:rPr>
    </w:lvl>
  </w:abstractNum>
  <w:abstractNum w:abstractNumId="183" w15:restartNumberingAfterBreak="0">
    <w:nsid w:val="18693072"/>
    <w:multiLevelType w:val="hybridMultilevel"/>
    <w:tmpl w:val="8E525EC0"/>
    <w:lvl w:ilvl="0" w:tplc="080C0001">
      <w:start w:val="1"/>
      <w:numFmt w:val="bullet"/>
      <w:lvlText w:val=""/>
      <w:lvlJc w:val="left"/>
      <w:pPr>
        <w:ind w:left="720" w:hanging="360"/>
      </w:pPr>
      <w:rPr>
        <w:rFonts w:ascii="Symbol" w:hAnsi="Symbol" w:hint="default"/>
      </w:r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84" w15:restartNumberingAfterBreak="0">
    <w:nsid w:val="18907C2C"/>
    <w:multiLevelType w:val="hybridMultilevel"/>
    <w:tmpl w:val="2E56F2A6"/>
    <w:lvl w:ilvl="0" w:tplc="080C000B">
      <w:start w:val="1"/>
      <w:numFmt w:val="bullet"/>
      <w:lvlText w:val=""/>
      <w:lvlJc w:val="left"/>
      <w:pPr>
        <w:ind w:left="1440" w:hanging="360"/>
      </w:pPr>
      <w:rPr>
        <w:rFonts w:ascii="Wingdings" w:hAnsi="Wingdings" w:hint="default"/>
      </w:rPr>
    </w:lvl>
    <w:lvl w:ilvl="1" w:tplc="080C0003" w:tentative="1">
      <w:start w:val="1"/>
      <w:numFmt w:val="bullet"/>
      <w:lvlText w:val="o"/>
      <w:lvlJc w:val="left"/>
      <w:pPr>
        <w:ind w:left="2160" w:hanging="360"/>
      </w:pPr>
      <w:rPr>
        <w:rFonts w:ascii="Courier New" w:hAnsi="Courier New" w:cs="Courier New" w:hint="default"/>
      </w:rPr>
    </w:lvl>
    <w:lvl w:ilvl="2" w:tplc="080C0005" w:tentative="1">
      <w:start w:val="1"/>
      <w:numFmt w:val="bullet"/>
      <w:lvlText w:val=""/>
      <w:lvlJc w:val="left"/>
      <w:pPr>
        <w:ind w:left="2880" w:hanging="360"/>
      </w:pPr>
      <w:rPr>
        <w:rFonts w:ascii="Wingdings" w:hAnsi="Wingdings" w:hint="default"/>
      </w:rPr>
    </w:lvl>
    <w:lvl w:ilvl="3" w:tplc="080C0001" w:tentative="1">
      <w:start w:val="1"/>
      <w:numFmt w:val="bullet"/>
      <w:lvlText w:val=""/>
      <w:lvlJc w:val="left"/>
      <w:pPr>
        <w:ind w:left="3600" w:hanging="360"/>
      </w:pPr>
      <w:rPr>
        <w:rFonts w:ascii="Symbol" w:hAnsi="Symbol" w:hint="default"/>
      </w:rPr>
    </w:lvl>
    <w:lvl w:ilvl="4" w:tplc="080C0003" w:tentative="1">
      <w:start w:val="1"/>
      <w:numFmt w:val="bullet"/>
      <w:lvlText w:val="o"/>
      <w:lvlJc w:val="left"/>
      <w:pPr>
        <w:ind w:left="4320" w:hanging="360"/>
      </w:pPr>
      <w:rPr>
        <w:rFonts w:ascii="Courier New" w:hAnsi="Courier New" w:cs="Courier New" w:hint="default"/>
      </w:rPr>
    </w:lvl>
    <w:lvl w:ilvl="5" w:tplc="080C0005" w:tentative="1">
      <w:start w:val="1"/>
      <w:numFmt w:val="bullet"/>
      <w:lvlText w:val=""/>
      <w:lvlJc w:val="left"/>
      <w:pPr>
        <w:ind w:left="5040" w:hanging="360"/>
      </w:pPr>
      <w:rPr>
        <w:rFonts w:ascii="Wingdings" w:hAnsi="Wingdings" w:hint="default"/>
      </w:rPr>
    </w:lvl>
    <w:lvl w:ilvl="6" w:tplc="080C0001" w:tentative="1">
      <w:start w:val="1"/>
      <w:numFmt w:val="bullet"/>
      <w:lvlText w:val=""/>
      <w:lvlJc w:val="left"/>
      <w:pPr>
        <w:ind w:left="5760" w:hanging="360"/>
      </w:pPr>
      <w:rPr>
        <w:rFonts w:ascii="Symbol" w:hAnsi="Symbol" w:hint="default"/>
      </w:rPr>
    </w:lvl>
    <w:lvl w:ilvl="7" w:tplc="080C0003" w:tentative="1">
      <w:start w:val="1"/>
      <w:numFmt w:val="bullet"/>
      <w:lvlText w:val="o"/>
      <w:lvlJc w:val="left"/>
      <w:pPr>
        <w:ind w:left="6480" w:hanging="360"/>
      </w:pPr>
      <w:rPr>
        <w:rFonts w:ascii="Courier New" w:hAnsi="Courier New" w:cs="Courier New" w:hint="default"/>
      </w:rPr>
    </w:lvl>
    <w:lvl w:ilvl="8" w:tplc="080C0005" w:tentative="1">
      <w:start w:val="1"/>
      <w:numFmt w:val="bullet"/>
      <w:lvlText w:val=""/>
      <w:lvlJc w:val="left"/>
      <w:pPr>
        <w:ind w:left="7200" w:hanging="360"/>
      </w:pPr>
      <w:rPr>
        <w:rFonts w:ascii="Wingdings" w:hAnsi="Wingdings" w:hint="default"/>
      </w:rPr>
    </w:lvl>
  </w:abstractNum>
  <w:abstractNum w:abstractNumId="185" w15:restartNumberingAfterBreak="0">
    <w:nsid w:val="192A236B"/>
    <w:multiLevelType w:val="hybridMultilevel"/>
    <w:tmpl w:val="D696C62C"/>
    <w:lvl w:ilvl="0" w:tplc="080C0001">
      <w:start w:val="1"/>
      <w:numFmt w:val="bullet"/>
      <w:lvlText w:val=""/>
      <w:lvlJc w:val="left"/>
      <w:pPr>
        <w:ind w:left="2520" w:hanging="360"/>
      </w:pPr>
      <w:rPr>
        <w:rFonts w:ascii="Symbol" w:hAnsi="Symbol" w:hint="default"/>
      </w:rPr>
    </w:lvl>
    <w:lvl w:ilvl="1" w:tplc="080C0003" w:tentative="1">
      <w:start w:val="1"/>
      <w:numFmt w:val="bullet"/>
      <w:lvlText w:val="o"/>
      <w:lvlJc w:val="left"/>
      <w:pPr>
        <w:ind w:left="3240" w:hanging="360"/>
      </w:pPr>
      <w:rPr>
        <w:rFonts w:ascii="Courier New" w:hAnsi="Courier New" w:cs="Courier New" w:hint="default"/>
      </w:rPr>
    </w:lvl>
    <w:lvl w:ilvl="2" w:tplc="080C0005" w:tentative="1">
      <w:start w:val="1"/>
      <w:numFmt w:val="bullet"/>
      <w:lvlText w:val=""/>
      <w:lvlJc w:val="left"/>
      <w:pPr>
        <w:ind w:left="3960" w:hanging="360"/>
      </w:pPr>
      <w:rPr>
        <w:rFonts w:ascii="Wingdings" w:hAnsi="Wingdings" w:hint="default"/>
      </w:rPr>
    </w:lvl>
    <w:lvl w:ilvl="3" w:tplc="080C0001" w:tentative="1">
      <w:start w:val="1"/>
      <w:numFmt w:val="bullet"/>
      <w:lvlText w:val=""/>
      <w:lvlJc w:val="left"/>
      <w:pPr>
        <w:ind w:left="4680" w:hanging="360"/>
      </w:pPr>
      <w:rPr>
        <w:rFonts w:ascii="Symbol" w:hAnsi="Symbol" w:hint="default"/>
      </w:rPr>
    </w:lvl>
    <w:lvl w:ilvl="4" w:tplc="080C0003" w:tentative="1">
      <w:start w:val="1"/>
      <w:numFmt w:val="bullet"/>
      <w:lvlText w:val="o"/>
      <w:lvlJc w:val="left"/>
      <w:pPr>
        <w:ind w:left="5400" w:hanging="360"/>
      </w:pPr>
      <w:rPr>
        <w:rFonts w:ascii="Courier New" w:hAnsi="Courier New" w:cs="Courier New" w:hint="default"/>
      </w:rPr>
    </w:lvl>
    <w:lvl w:ilvl="5" w:tplc="080C0005" w:tentative="1">
      <w:start w:val="1"/>
      <w:numFmt w:val="bullet"/>
      <w:lvlText w:val=""/>
      <w:lvlJc w:val="left"/>
      <w:pPr>
        <w:ind w:left="6120" w:hanging="360"/>
      </w:pPr>
      <w:rPr>
        <w:rFonts w:ascii="Wingdings" w:hAnsi="Wingdings" w:hint="default"/>
      </w:rPr>
    </w:lvl>
    <w:lvl w:ilvl="6" w:tplc="080C0001" w:tentative="1">
      <w:start w:val="1"/>
      <w:numFmt w:val="bullet"/>
      <w:lvlText w:val=""/>
      <w:lvlJc w:val="left"/>
      <w:pPr>
        <w:ind w:left="6840" w:hanging="360"/>
      </w:pPr>
      <w:rPr>
        <w:rFonts w:ascii="Symbol" w:hAnsi="Symbol" w:hint="default"/>
      </w:rPr>
    </w:lvl>
    <w:lvl w:ilvl="7" w:tplc="080C0003" w:tentative="1">
      <w:start w:val="1"/>
      <w:numFmt w:val="bullet"/>
      <w:lvlText w:val="o"/>
      <w:lvlJc w:val="left"/>
      <w:pPr>
        <w:ind w:left="7560" w:hanging="360"/>
      </w:pPr>
      <w:rPr>
        <w:rFonts w:ascii="Courier New" w:hAnsi="Courier New" w:cs="Courier New" w:hint="default"/>
      </w:rPr>
    </w:lvl>
    <w:lvl w:ilvl="8" w:tplc="080C0005" w:tentative="1">
      <w:start w:val="1"/>
      <w:numFmt w:val="bullet"/>
      <w:lvlText w:val=""/>
      <w:lvlJc w:val="left"/>
      <w:pPr>
        <w:ind w:left="8280" w:hanging="360"/>
      </w:pPr>
      <w:rPr>
        <w:rFonts w:ascii="Wingdings" w:hAnsi="Wingdings" w:hint="default"/>
      </w:rPr>
    </w:lvl>
  </w:abstractNum>
  <w:abstractNum w:abstractNumId="186" w15:restartNumberingAfterBreak="0">
    <w:nsid w:val="195E6818"/>
    <w:multiLevelType w:val="hybridMultilevel"/>
    <w:tmpl w:val="72F213FE"/>
    <w:lvl w:ilvl="0" w:tplc="080C0001">
      <w:start w:val="1"/>
      <w:numFmt w:val="bullet"/>
      <w:lvlText w:val=""/>
      <w:lvlJc w:val="left"/>
      <w:pPr>
        <w:ind w:left="1020" w:hanging="360"/>
      </w:pPr>
      <w:rPr>
        <w:rFonts w:ascii="Symbol" w:hAnsi="Symbol" w:hint="default"/>
      </w:rPr>
    </w:lvl>
    <w:lvl w:ilvl="1" w:tplc="080C0003" w:tentative="1">
      <w:start w:val="1"/>
      <w:numFmt w:val="bullet"/>
      <w:lvlText w:val="o"/>
      <w:lvlJc w:val="left"/>
      <w:pPr>
        <w:ind w:left="1740" w:hanging="360"/>
      </w:pPr>
      <w:rPr>
        <w:rFonts w:ascii="Courier New" w:hAnsi="Courier New" w:cs="Courier New" w:hint="default"/>
      </w:rPr>
    </w:lvl>
    <w:lvl w:ilvl="2" w:tplc="080C0005" w:tentative="1">
      <w:start w:val="1"/>
      <w:numFmt w:val="bullet"/>
      <w:lvlText w:val=""/>
      <w:lvlJc w:val="left"/>
      <w:pPr>
        <w:ind w:left="2460" w:hanging="360"/>
      </w:pPr>
      <w:rPr>
        <w:rFonts w:ascii="Wingdings" w:hAnsi="Wingdings" w:hint="default"/>
      </w:rPr>
    </w:lvl>
    <w:lvl w:ilvl="3" w:tplc="080C0001" w:tentative="1">
      <w:start w:val="1"/>
      <w:numFmt w:val="bullet"/>
      <w:lvlText w:val=""/>
      <w:lvlJc w:val="left"/>
      <w:pPr>
        <w:ind w:left="3180" w:hanging="360"/>
      </w:pPr>
      <w:rPr>
        <w:rFonts w:ascii="Symbol" w:hAnsi="Symbol" w:hint="default"/>
      </w:rPr>
    </w:lvl>
    <w:lvl w:ilvl="4" w:tplc="080C0003" w:tentative="1">
      <w:start w:val="1"/>
      <w:numFmt w:val="bullet"/>
      <w:lvlText w:val="o"/>
      <w:lvlJc w:val="left"/>
      <w:pPr>
        <w:ind w:left="3900" w:hanging="360"/>
      </w:pPr>
      <w:rPr>
        <w:rFonts w:ascii="Courier New" w:hAnsi="Courier New" w:cs="Courier New" w:hint="default"/>
      </w:rPr>
    </w:lvl>
    <w:lvl w:ilvl="5" w:tplc="080C0005" w:tentative="1">
      <w:start w:val="1"/>
      <w:numFmt w:val="bullet"/>
      <w:lvlText w:val=""/>
      <w:lvlJc w:val="left"/>
      <w:pPr>
        <w:ind w:left="4620" w:hanging="360"/>
      </w:pPr>
      <w:rPr>
        <w:rFonts w:ascii="Wingdings" w:hAnsi="Wingdings" w:hint="default"/>
      </w:rPr>
    </w:lvl>
    <w:lvl w:ilvl="6" w:tplc="080C0001" w:tentative="1">
      <w:start w:val="1"/>
      <w:numFmt w:val="bullet"/>
      <w:lvlText w:val=""/>
      <w:lvlJc w:val="left"/>
      <w:pPr>
        <w:ind w:left="5340" w:hanging="360"/>
      </w:pPr>
      <w:rPr>
        <w:rFonts w:ascii="Symbol" w:hAnsi="Symbol" w:hint="default"/>
      </w:rPr>
    </w:lvl>
    <w:lvl w:ilvl="7" w:tplc="080C0003" w:tentative="1">
      <w:start w:val="1"/>
      <w:numFmt w:val="bullet"/>
      <w:lvlText w:val="o"/>
      <w:lvlJc w:val="left"/>
      <w:pPr>
        <w:ind w:left="6060" w:hanging="360"/>
      </w:pPr>
      <w:rPr>
        <w:rFonts w:ascii="Courier New" w:hAnsi="Courier New" w:cs="Courier New" w:hint="default"/>
      </w:rPr>
    </w:lvl>
    <w:lvl w:ilvl="8" w:tplc="080C0005" w:tentative="1">
      <w:start w:val="1"/>
      <w:numFmt w:val="bullet"/>
      <w:lvlText w:val=""/>
      <w:lvlJc w:val="left"/>
      <w:pPr>
        <w:ind w:left="6780" w:hanging="360"/>
      </w:pPr>
      <w:rPr>
        <w:rFonts w:ascii="Wingdings" w:hAnsi="Wingdings" w:hint="default"/>
      </w:rPr>
    </w:lvl>
  </w:abstractNum>
  <w:abstractNum w:abstractNumId="187" w15:restartNumberingAfterBreak="0">
    <w:nsid w:val="19B2045D"/>
    <w:multiLevelType w:val="hybridMultilevel"/>
    <w:tmpl w:val="2B863E78"/>
    <w:lvl w:ilvl="0" w:tplc="080C0001">
      <w:start w:val="1"/>
      <w:numFmt w:val="bullet"/>
      <w:lvlText w:val=""/>
      <w:lvlJc w:val="left"/>
      <w:pPr>
        <w:ind w:left="720" w:hanging="360"/>
      </w:pPr>
      <w:rPr>
        <w:rFonts w:ascii="Symbol" w:hAnsi="Symbol" w:hint="default"/>
      </w:r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080C0001">
      <w:start w:val="1"/>
      <w:numFmt w:val="bullet"/>
      <w:lvlText w:val=""/>
      <w:lvlJc w:val="left"/>
      <w:pPr>
        <w:ind w:left="2880" w:hanging="360"/>
      </w:pPr>
      <w:rPr>
        <w:rFonts w:ascii="Symbol" w:hAnsi="Symbol" w:hint="default"/>
      </w:rPr>
    </w:lvl>
    <w:lvl w:ilvl="4" w:tplc="080C0003">
      <w:start w:val="1"/>
      <w:numFmt w:val="bullet"/>
      <w:lvlText w:val="o"/>
      <w:lvlJc w:val="left"/>
      <w:pPr>
        <w:ind w:left="3600" w:hanging="360"/>
      </w:pPr>
      <w:rPr>
        <w:rFonts w:ascii="Courier New" w:hAnsi="Courier New" w:cs="Courier New" w:hint="default"/>
      </w:rPr>
    </w:lvl>
    <w:lvl w:ilvl="5" w:tplc="080C0005">
      <w:start w:val="1"/>
      <w:numFmt w:val="bullet"/>
      <w:lvlText w:val=""/>
      <w:lvlJc w:val="left"/>
      <w:pPr>
        <w:ind w:left="4320" w:hanging="360"/>
      </w:pPr>
      <w:rPr>
        <w:rFonts w:ascii="Wingdings" w:hAnsi="Wingdings" w:hint="default"/>
      </w:rPr>
    </w:lvl>
    <w:lvl w:ilvl="6" w:tplc="080C0001">
      <w:start w:val="1"/>
      <w:numFmt w:val="bullet"/>
      <w:lvlText w:val=""/>
      <w:lvlJc w:val="left"/>
      <w:pPr>
        <w:ind w:left="5040" w:hanging="360"/>
      </w:pPr>
      <w:rPr>
        <w:rFonts w:ascii="Symbol" w:hAnsi="Symbol" w:hint="default"/>
      </w:rPr>
    </w:lvl>
    <w:lvl w:ilvl="7" w:tplc="080C0003">
      <w:start w:val="1"/>
      <w:numFmt w:val="bullet"/>
      <w:lvlText w:val="o"/>
      <w:lvlJc w:val="left"/>
      <w:pPr>
        <w:ind w:left="5760" w:hanging="360"/>
      </w:pPr>
      <w:rPr>
        <w:rFonts w:ascii="Courier New" w:hAnsi="Courier New" w:cs="Courier New" w:hint="default"/>
      </w:rPr>
    </w:lvl>
    <w:lvl w:ilvl="8" w:tplc="080C0005">
      <w:start w:val="1"/>
      <w:numFmt w:val="bullet"/>
      <w:lvlText w:val=""/>
      <w:lvlJc w:val="left"/>
      <w:pPr>
        <w:ind w:left="6480" w:hanging="360"/>
      </w:pPr>
      <w:rPr>
        <w:rFonts w:ascii="Wingdings" w:hAnsi="Wingdings" w:hint="default"/>
      </w:rPr>
    </w:lvl>
  </w:abstractNum>
  <w:abstractNum w:abstractNumId="188" w15:restartNumberingAfterBreak="0">
    <w:nsid w:val="19F45945"/>
    <w:multiLevelType w:val="hybridMultilevel"/>
    <w:tmpl w:val="35FEA544"/>
    <w:lvl w:ilvl="0" w:tplc="040C0005">
      <w:start w:val="1"/>
      <w:numFmt w:val="bullet"/>
      <w:lvlText w:val=""/>
      <w:lvlJc w:val="left"/>
      <w:pPr>
        <w:tabs>
          <w:tab w:val="num" w:pos="720"/>
        </w:tabs>
        <w:ind w:left="720" w:hanging="36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start w:val="1"/>
      <w:numFmt w:val="bullet"/>
      <w:lvlText w:val=""/>
      <w:lvlJc w:val="left"/>
      <w:pPr>
        <w:tabs>
          <w:tab w:val="num" w:pos="3195"/>
        </w:tabs>
        <w:ind w:left="3195"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89" w15:restartNumberingAfterBreak="0">
    <w:nsid w:val="1B4B4D61"/>
    <w:multiLevelType w:val="hybridMultilevel"/>
    <w:tmpl w:val="6EEA9020"/>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90" w15:restartNumberingAfterBreak="0">
    <w:nsid w:val="1C6638B3"/>
    <w:multiLevelType w:val="hybridMultilevel"/>
    <w:tmpl w:val="ED6C0EAC"/>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91" w15:restartNumberingAfterBreak="0">
    <w:nsid w:val="1C72063F"/>
    <w:multiLevelType w:val="hybridMultilevel"/>
    <w:tmpl w:val="3252E644"/>
    <w:lvl w:ilvl="0" w:tplc="040C0017">
      <w:start w:val="1"/>
      <w:numFmt w:val="lowerLetter"/>
      <w:lvlText w:val="%1)"/>
      <w:lvlJc w:val="left"/>
      <w:pPr>
        <w:tabs>
          <w:tab w:val="num" w:pos="720"/>
        </w:tabs>
        <w:ind w:left="720" w:hanging="360"/>
      </w:pPr>
      <w:rPr>
        <w:rFonts w:cs="Times New Roman"/>
      </w:rPr>
    </w:lvl>
    <w:lvl w:ilvl="1" w:tplc="3DC4F648">
      <w:start w:val="1"/>
      <w:numFmt w:val="decimal"/>
      <w:lvlText w:val="%2."/>
      <w:lvlJc w:val="left"/>
      <w:pPr>
        <w:tabs>
          <w:tab w:val="num" w:pos="1440"/>
        </w:tabs>
        <w:ind w:left="1440" w:hanging="360"/>
      </w:pPr>
      <w:rPr>
        <w:rFonts w:cs="Times New Roman"/>
        <w:b/>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192" w15:restartNumberingAfterBreak="0">
    <w:nsid w:val="1CE11DAD"/>
    <w:multiLevelType w:val="multilevel"/>
    <w:tmpl w:val="F72E3644"/>
    <w:numStyleLink w:val="Style5"/>
  </w:abstractNum>
  <w:abstractNum w:abstractNumId="193" w15:restartNumberingAfterBreak="0">
    <w:nsid w:val="1D0F6E0D"/>
    <w:multiLevelType w:val="hybridMultilevel"/>
    <w:tmpl w:val="7864FD22"/>
    <w:lvl w:ilvl="0" w:tplc="98EE5FC6">
      <w:start w:val="1"/>
      <w:numFmt w:val="bullet"/>
      <w:lvlText w:val="□"/>
      <w:lvlJc w:val="left"/>
      <w:pPr>
        <w:ind w:left="1428" w:hanging="360"/>
      </w:pPr>
      <w:rPr>
        <w:rFonts w:ascii="Calibri" w:hAnsi="Calibri" w:hint="default"/>
        <w:sz w:val="28"/>
      </w:rPr>
    </w:lvl>
    <w:lvl w:ilvl="1" w:tplc="080C0003" w:tentative="1">
      <w:start w:val="1"/>
      <w:numFmt w:val="bullet"/>
      <w:lvlText w:val="o"/>
      <w:lvlJc w:val="left"/>
      <w:pPr>
        <w:ind w:left="2148" w:hanging="360"/>
      </w:pPr>
      <w:rPr>
        <w:rFonts w:ascii="Courier New" w:hAnsi="Courier New" w:cs="Courier New" w:hint="default"/>
      </w:rPr>
    </w:lvl>
    <w:lvl w:ilvl="2" w:tplc="080C0005" w:tentative="1">
      <w:start w:val="1"/>
      <w:numFmt w:val="bullet"/>
      <w:lvlText w:val=""/>
      <w:lvlJc w:val="left"/>
      <w:pPr>
        <w:ind w:left="2868" w:hanging="360"/>
      </w:pPr>
      <w:rPr>
        <w:rFonts w:ascii="Wingdings" w:hAnsi="Wingdings" w:hint="default"/>
      </w:rPr>
    </w:lvl>
    <w:lvl w:ilvl="3" w:tplc="080C0001" w:tentative="1">
      <w:start w:val="1"/>
      <w:numFmt w:val="bullet"/>
      <w:lvlText w:val=""/>
      <w:lvlJc w:val="left"/>
      <w:pPr>
        <w:ind w:left="3588" w:hanging="360"/>
      </w:pPr>
      <w:rPr>
        <w:rFonts w:ascii="Symbol" w:hAnsi="Symbol" w:hint="default"/>
      </w:rPr>
    </w:lvl>
    <w:lvl w:ilvl="4" w:tplc="080C0003" w:tentative="1">
      <w:start w:val="1"/>
      <w:numFmt w:val="bullet"/>
      <w:lvlText w:val="o"/>
      <w:lvlJc w:val="left"/>
      <w:pPr>
        <w:ind w:left="4308" w:hanging="360"/>
      </w:pPr>
      <w:rPr>
        <w:rFonts w:ascii="Courier New" w:hAnsi="Courier New" w:cs="Courier New" w:hint="default"/>
      </w:rPr>
    </w:lvl>
    <w:lvl w:ilvl="5" w:tplc="080C0005" w:tentative="1">
      <w:start w:val="1"/>
      <w:numFmt w:val="bullet"/>
      <w:lvlText w:val=""/>
      <w:lvlJc w:val="left"/>
      <w:pPr>
        <w:ind w:left="5028" w:hanging="360"/>
      </w:pPr>
      <w:rPr>
        <w:rFonts w:ascii="Wingdings" w:hAnsi="Wingdings" w:hint="default"/>
      </w:rPr>
    </w:lvl>
    <w:lvl w:ilvl="6" w:tplc="080C0001" w:tentative="1">
      <w:start w:val="1"/>
      <w:numFmt w:val="bullet"/>
      <w:lvlText w:val=""/>
      <w:lvlJc w:val="left"/>
      <w:pPr>
        <w:ind w:left="5748" w:hanging="360"/>
      </w:pPr>
      <w:rPr>
        <w:rFonts w:ascii="Symbol" w:hAnsi="Symbol" w:hint="default"/>
      </w:rPr>
    </w:lvl>
    <w:lvl w:ilvl="7" w:tplc="080C0003" w:tentative="1">
      <w:start w:val="1"/>
      <w:numFmt w:val="bullet"/>
      <w:lvlText w:val="o"/>
      <w:lvlJc w:val="left"/>
      <w:pPr>
        <w:ind w:left="6468" w:hanging="360"/>
      </w:pPr>
      <w:rPr>
        <w:rFonts w:ascii="Courier New" w:hAnsi="Courier New" w:cs="Courier New" w:hint="default"/>
      </w:rPr>
    </w:lvl>
    <w:lvl w:ilvl="8" w:tplc="080C0005" w:tentative="1">
      <w:start w:val="1"/>
      <w:numFmt w:val="bullet"/>
      <w:lvlText w:val=""/>
      <w:lvlJc w:val="left"/>
      <w:pPr>
        <w:ind w:left="7188" w:hanging="360"/>
      </w:pPr>
      <w:rPr>
        <w:rFonts w:ascii="Wingdings" w:hAnsi="Wingdings" w:hint="default"/>
      </w:rPr>
    </w:lvl>
  </w:abstractNum>
  <w:abstractNum w:abstractNumId="194" w15:restartNumberingAfterBreak="0">
    <w:nsid w:val="1E1F2FD1"/>
    <w:multiLevelType w:val="hybridMultilevel"/>
    <w:tmpl w:val="573C2940"/>
    <w:lvl w:ilvl="0" w:tplc="040C0001">
      <w:start w:val="1"/>
      <w:numFmt w:val="bullet"/>
      <w:lvlText w:val=""/>
      <w:lvlJc w:val="left"/>
      <w:pPr>
        <w:tabs>
          <w:tab w:val="num" w:pos="720"/>
        </w:tabs>
        <w:ind w:left="720" w:hanging="360"/>
      </w:pPr>
      <w:rPr>
        <w:rFonts w:ascii="Symbol" w:hAnsi="Symbol" w:hint="default"/>
      </w:rPr>
    </w:lvl>
    <w:lvl w:ilvl="1" w:tplc="040C0019">
      <w:start w:val="1"/>
      <w:numFmt w:val="decimal"/>
      <w:lvlText w:val="%2."/>
      <w:lvlJc w:val="left"/>
      <w:pPr>
        <w:tabs>
          <w:tab w:val="num" w:pos="1440"/>
        </w:tabs>
        <w:ind w:left="1440" w:hanging="360"/>
      </w:pPr>
    </w:lvl>
    <w:lvl w:ilvl="2" w:tplc="040C001B">
      <w:start w:val="1"/>
      <w:numFmt w:val="decimal"/>
      <w:lvlText w:val="%3."/>
      <w:lvlJc w:val="left"/>
      <w:pPr>
        <w:tabs>
          <w:tab w:val="num" w:pos="2160"/>
        </w:tabs>
        <w:ind w:left="2160" w:hanging="360"/>
      </w:pPr>
    </w:lvl>
    <w:lvl w:ilvl="3" w:tplc="040C000F">
      <w:start w:val="1"/>
      <w:numFmt w:val="decimal"/>
      <w:lvlText w:val="%4."/>
      <w:lvlJc w:val="left"/>
      <w:pPr>
        <w:tabs>
          <w:tab w:val="num" w:pos="2880"/>
        </w:tabs>
        <w:ind w:left="2880" w:hanging="360"/>
      </w:pPr>
    </w:lvl>
    <w:lvl w:ilvl="4" w:tplc="040C0019">
      <w:start w:val="1"/>
      <w:numFmt w:val="decimal"/>
      <w:lvlText w:val="%5."/>
      <w:lvlJc w:val="left"/>
      <w:pPr>
        <w:tabs>
          <w:tab w:val="num" w:pos="3600"/>
        </w:tabs>
        <w:ind w:left="3600" w:hanging="360"/>
      </w:pPr>
    </w:lvl>
    <w:lvl w:ilvl="5" w:tplc="040C001B">
      <w:start w:val="1"/>
      <w:numFmt w:val="decimal"/>
      <w:lvlText w:val="%6."/>
      <w:lvlJc w:val="left"/>
      <w:pPr>
        <w:tabs>
          <w:tab w:val="num" w:pos="4320"/>
        </w:tabs>
        <w:ind w:left="4320" w:hanging="360"/>
      </w:pPr>
    </w:lvl>
    <w:lvl w:ilvl="6" w:tplc="040C000F">
      <w:start w:val="1"/>
      <w:numFmt w:val="decimal"/>
      <w:lvlText w:val="%7."/>
      <w:lvlJc w:val="left"/>
      <w:pPr>
        <w:tabs>
          <w:tab w:val="num" w:pos="5040"/>
        </w:tabs>
        <w:ind w:left="5040" w:hanging="360"/>
      </w:pPr>
    </w:lvl>
    <w:lvl w:ilvl="7" w:tplc="040C0019">
      <w:start w:val="1"/>
      <w:numFmt w:val="decimal"/>
      <w:lvlText w:val="%8."/>
      <w:lvlJc w:val="left"/>
      <w:pPr>
        <w:tabs>
          <w:tab w:val="num" w:pos="5760"/>
        </w:tabs>
        <w:ind w:left="5760" w:hanging="360"/>
      </w:pPr>
    </w:lvl>
    <w:lvl w:ilvl="8" w:tplc="040C001B">
      <w:start w:val="1"/>
      <w:numFmt w:val="decimal"/>
      <w:lvlText w:val="%9."/>
      <w:lvlJc w:val="left"/>
      <w:pPr>
        <w:tabs>
          <w:tab w:val="num" w:pos="6480"/>
        </w:tabs>
        <w:ind w:left="6480" w:hanging="360"/>
      </w:pPr>
    </w:lvl>
  </w:abstractNum>
  <w:abstractNum w:abstractNumId="195" w15:restartNumberingAfterBreak="0">
    <w:nsid w:val="1E3B6744"/>
    <w:multiLevelType w:val="hybridMultilevel"/>
    <w:tmpl w:val="5254CC72"/>
    <w:name w:val="WW8Num392"/>
    <w:lvl w:ilvl="0" w:tplc="B47437A6">
      <w:start w:val="1"/>
      <w:numFmt w:val="decimal"/>
      <w:lvlText w:val="(%1)"/>
      <w:lvlJc w:val="left"/>
      <w:pPr>
        <w:tabs>
          <w:tab w:val="num" w:pos="-360"/>
        </w:tabs>
        <w:ind w:left="360" w:hanging="360"/>
      </w:pPr>
      <w:rPr>
        <w:rFonts w:cs="Bookman"/>
        <w:b/>
      </w:rPr>
    </w:lvl>
    <w:lvl w:ilvl="1" w:tplc="040C0019" w:tentative="1">
      <w:start w:val="1"/>
      <w:numFmt w:val="lowerLetter"/>
      <w:lvlText w:val="%2."/>
      <w:lvlJc w:val="left"/>
      <w:pPr>
        <w:tabs>
          <w:tab w:val="num" w:pos="1080"/>
        </w:tabs>
        <w:ind w:left="1080" w:hanging="360"/>
      </w:pPr>
      <w:rPr>
        <w:rFonts w:cs="Times New Roman"/>
      </w:rPr>
    </w:lvl>
    <w:lvl w:ilvl="2" w:tplc="040C001B" w:tentative="1">
      <w:start w:val="1"/>
      <w:numFmt w:val="lowerRoman"/>
      <w:lvlText w:val="%3."/>
      <w:lvlJc w:val="right"/>
      <w:pPr>
        <w:tabs>
          <w:tab w:val="num" w:pos="1800"/>
        </w:tabs>
        <w:ind w:left="1800" w:hanging="180"/>
      </w:pPr>
      <w:rPr>
        <w:rFonts w:cs="Times New Roman"/>
      </w:rPr>
    </w:lvl>
    <w:lvl w:ilvl="3" w:tplc="040C000F" w:tentative="1">
      <w:start w:val="1"/>
      <w:numFmt w:val="decimal"/>
      <w:lvlText w:val="%4."/>
      <w:lvlJc w:val="left"/>
      <w:pPr>
        <w:tabs>
          <w:tab w:val="num" w:pos="2520"/>
        </w:tabs>
        <w:ind w:left="2520" w:hanging="360"/>
      </w:pPr>
      <w:rPr>
        <w:rFonts w:cs="Times New Roman"/>
      </w:rPr>
    </w:lvl>
    <w:lvl w:ilvl="4" w:tplc="040C0019" w:tentative="1">
      <w:start w:val="1"/>
      <w:numFmt w:val="lowerLetter"/>
      <w:lvlText w:val="%5."/>
      <w:lvlJc w:val="left"/>
      <w:pPr>
        <w:tabs>
          <w:tab w:val="num" w:pos="3240"/>
        </w:tabs>
        <w:ind w:left="3240" w:hanging="360"/>
      </w:pPr>
      <w:rPr>
        <w:rFonts w:cs="Times New Roman"/>
      </w:rPr>
    </w:lvl>
    <w:lvl w:ilvl="5" w:tplc="040C001B" w:tentative="1">
      <w:start w:val="1"/>
      <w:numFmt w:val="lowerRoman"/>
      <w:lvlText w:val="%6."/>
      <w:lvlJc w:val="right"/>
      <w:pPr>
        <w:tabs>
          <w:tab w:val="num" w:pos="3960"/>
        </w:tabs>
        <w:ind w:left="3960" w:hanging="180"/>
      </w:pPr>
      <w:rPr>
        <w:rFonts w:cs="Times New Roman"/>
      </w:rPr>
    </w:lvl>
    <w:lvl w:ilvl="6" w:tplc="040C000F" w:tentative="1">
      <w:start w:val="1"/>
      <w:numFmt w:val="decimal"/>
      <w:lvlText w:val="%7."/>
      <w:lvlJc w:val="left"/>
      <w:pPr>
        <w:tabs>
          <w:tab w:val="num" w:pos="4680"/>
        </w:tabs>
        <w:ind w:left="4680" w:hanging="360"/>
      </w:pPr>
      <w:rPr>
        <w:rFonts w:cs="Times New Roman"/>
      </w:rPr>
    </w:lvl>
    <w:lvl w:ilvl="7" w:tplc="040C0019" w:tentative="1">
      <w:start w:val="1"/>
      <w:numFmt w:val="lowerLetter"/>
      <w:lvlText w:val="%8."/>
      <w:lvlJc w:val="left"/>
      <w:pPr>
        <w:tabs>
          <w:tab w:val="num" w:pos="5400"/>
        </w:tabs>
        <w:ind w:left="5400" w:hanging="360"/>
      </w:pPr>
      <w:rPr>
        <w:rFonts w:cs="Times New Roman"/>
      </w:rPr>
    </w:lvl>
    <w:lvl w:ilvl="8" w:tplc="040C001B" w:tentative="1">
      <w:start w:val="1"/>
      <w:numFmt w:val="lowerRoman"/>
      <w:lvlText w:val="%9."/>
      <w:lvlJc w:val="right"/>
      <w:pPr>
        <w:tabs>
          <w:tab w:val="num" w:pos="6120"/>
        </w:tabs>
        <w:ind w:left="6120" w:hanging="180"/>
      </w:pPr>
      <w:rPr>
        <w:rFonts w:cs="Times New Roman"/>
      </w:rPr>
    </w:lvl>
  </w:abstractNum>
  <w:abstractNum w:abstractNumId="196" w15:restartNumberingAfterBreak="0">
    <w:nsid w:val="1E4B5AD7"/>
    <w:multiLevelType w:val="hybridMultilevel"/>
    <w:tmpl w:val="76588DB4"/>
    <w:lvl w:ilvl="0" w:tplc="00000022">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97" w15:restartNumberingAfterBreak="0">
    <w:nsid w:val="1E8A50E9"/>
    <w:multiLevelType w:val="hybridMultilevel"/>
    <w:tmpl w:val="8018B586"/>
    <w:lvl w:ilvl="0" w:tplc="B83A3EC8">
      <w:start w:val="1"/>
      <w:numFmt w:val="bullet"/>
      <w:lvlText w:val=""/>
      <w:lvlJc w:val="left"/>
      <w:pPr>
        <w:ind w:left="720" w:hanging="360"/>
      </w:pPr>
      <w:rPr>
        <w:rFonts w:ascii="Wingdings 3" w:hAnsi="Wingdings 3"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98" w15:restartNumberingAfterBreak="0">
    <w:nsid w:val="1E9A3B25"/>
    <w:multiLevelType w:val="hybridMultilevel"/>
    <w:tmpl w:val="62921444"/>
    <w:lvl w:ilvl="0" w:tplc="00000108">
      <w:start w:val="1"/>
      <w:numFmt w:val="bullet"/>
      <w:lvlText w:val=""/>
      <w:lvlJc w:val="left"/>
      <w:pPr>
        <w:ind w:left="1288" w:hanging="360"/>
      </w:pPr>
      <w:rPr>
        <w:rFonts w:ascii="Wingdings" w:hAnsi="Wingdings"/>
      </w:rPr>
    </w:lvl>
    <w:lvl w:ilvl="1" w:tplc="080C0003" w:tentative="1">
      <w:start w:val="1"/>
      <w:numFmt w:val="bullet"/>
      <w:lvlText w:val="o"/>
      <w:lvlJc w:val="left"/>
      <w:pPr>
        <w:ind w:left="2008" w:hanging="360"/>
      </w:pPr>
      <w:rPr>
        <w:rFonts w:ascii="Courier New" w:hAnsi="Courier New" w:cs="Courier New" w:hint="default"/>
      </w:rPr>
    </w:lvl>
    <w:lvl w:ilvl="2" w:tplc="080C0005" w:tentative="1">
      <w:start w:val="1"/>
      <w:numFmt w:val="bullet"/>
      <w:lvlText w:val=""/>
      <w:lvlJc w:val="left"/>
      <w:pPr>
        <w:ind w:left="2728" w:hanging="360"/>
      </w:pPr>
      <w:rPr>
        <w:rFonts w:ascii="Wingdings" w:hAnsi="Wingdings" w:hint="default"/>
      </w:rPr>
    </w:lvl>
    <w:lvl w:ilvl="3" w:tplc="080C0001" w:tentative="1">
      <w:start w:val="1"/>
      <w:numFmt w:val="bullet"/>
      <w:lvlText w:val=""/>
      <w:lvlJc w:val="left"/>
      <w:pPr>
        <w:ind w:left="3448" w:hanging="360"/>
      </w:pPr>
      <w:rPr>
        <w:rFonts w:ascii="Symbol" w:hAnsi="Symbol" w:hint="default"/>
      </w:rPr>
    </w:lvl>
    <w:lvl w:ilvl="4" w:tplc="080C0003" w:tentative="1">
      <w:start w:val="1"/>
      <w:numFmt w:val="bullet"/>
      <w:lvlText w:val="o"/>
      <w:lvlJc w:val="left"/>
      <w:pPr>
        <w:ind w:left="4168" w:hanging="360"/>
      </w:pPr>
      <w:rPr>
        <w:rFonts w:ascii="Courier New" w:hAnsi="Courier New" w:cs="Courier New" w:hint="default"/>
      </w:rPr>
    </w:lvl>
    <w:lvl w:ilvl="5" w:tplc="080C0005" w:tentative="1">
      <w:start w:val="1"/>
      <w:numFmt w:val="bullet"/>
      <w:lvlText w:val=""/>
      <w:lvlJc w:val="left"/>
      <w:pPr>
        <w:ind w:left="4888" w:hanging="360"/>
      </w:pPr>
      <w:rPr>
        <w:rFonts w:ascii="Wingdings" w:hAnsi="Wingdings" w:hint="default"/>
      </w:rPr>
    </w:lvl>
    <w:lvl w:ilvl="6" w:tplc="080C0001" w:tentative="1">
      <w:start w:val="1"/>
      <w:numFmt w:val="bullet"/>
      <w:lvlText w:val=""/>
      <w:lvlJc w:val="left"/>
      <w:pPr>
        <w:ind w:left="5608" w:hanging="360"/>
      </w:pPr>
      <w:rPr>
        <w:rFonts w:ascii="Symbol" w:hAnsi="Symbol" w:hint="default"/>
      </w:rPr>
    </w:lvl>
    <w:lvl w:ilvl="7" w:tplc="080C0003" w:tentative="1">
      <w:start w:val="1"/>
      <w:numFmt w:val="bullet"/>
      <w:lvlText w:val="o"/>
      <w:lvlJc w:val="left"/>
      <w:pPr>
        <w:ind w:left="6328" w:hanging="360"/>
      </w:pPr>
      <w:rPr>
        <w:rFonts w:ascii="Courier New" w:hAnsi="Courier New" w:cs="Courier New" w:hint="default"/>
      </w:rPr>
    </w:lvl>
    <w:lvl w:ilvl="8" w:tplc="080C0005" w:tentative="1">
      <w:start w:val="1"/>
      <w:numFmt w:val="bullet"/>
      <w:lvlText w:val=""/>
      <w:lvlJc w:val="left"/>
      <w:pPr>
        <w:ind w:left="7048" w:hanging="360"/>
      </w:pPr>
      <w:rPr>
        <w:rFonts w:ascii="Wingdings" w:hAnsi="Wingdings" w:hint="default"/>
      </w:rPr>
    </w:lvl>
  </w:abstractNum>
  <w:abstractNum w:abstractNumId="199" w15:restartNumberingAfterBreak="0">
    <w:nsid w:val="1F6B7576"/>
    <w:multiLevelType w:val="hybridMultilevel"/>
    <w:tmpl w:val="FE36E8E4"/>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00" w15:restartNumberingAfterBreak="0">
    <w:nsid w:val="207D1CEC"/>
    <w:multiLevelType w:val="hybridMultilevel"/>
    <w:tmpl w:val="882A3A48"/>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01" w15:restartNumberingAfterBreak="0">
    <w:nsid w:val="21AD1844"/>
    <w:multiLevelType w:val="hybridMultilevel"/>
    <w:tmpl w:val="30FC9560"/>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02" w15:restartNumberingAfterBreak="0">
    <w:nsid w:val="220547A9"/>
    <w:multiLevelType w:val="hybridMultilevel"/>
    <w:tmpl w:val="DC4E1D78"/>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03" w15:restartNumberingAfterBreak="0">
    <w:nsid w:val="22677B80"/>
    <w:multiLevelType w:val="hybridMultilevel"/>
    <w:tmpl w:val="942A8398"/>
    <w:lvl w:ilvl="0" w:tplc="B83A3EC8">
      <w:start w:val="1"/>
      <w:numFmt w:val="bullet"/>
      <w:lvlText w:val=""/>
      <w:lvlJc w:val="left"/>
      <w:pPr>
        <w:ind w:left="720" w:hanging="360"/>
      </w:pPr>
      <w:rPr>
        <w:rFonts w:ascii="Wingdings 3" w:hAnsi="Wingdings 3"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4" w15:restartNumberingAfterBreak="0">
    <w:nsid w:val="22A70ABB"/>
    <w:multiLevelType w:val="hybridMultilevel"/>
    <w:tmpl w:val="BC629C3C"/>
    <w:lvl w:ilvl="0" w:tplc="E9561964">
      <w:numFmt w:val="bullet"/>
      <w:lvlText w:val="-"/>
      <w:lvlJc w:val="left"/>
      <w:pPr>
        <w:ind w:left="720" w:hanging="360"/>
      </w:pPr>
      <w:rPr>
        <w:rFonts w:ascii="Verdana" w:eastAsia="Times New Roman" w:hAnsi="Verdana"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5" w15:restartNumberingAfterBreak="0">
    <w:nsid w:val="23923F79"/>
    <w:multiLevelType w:val="hybridMultilevel"/>
    <w:tmpl w:val="94866472"/>
    <w:lvl w:ilvl="0" w:tplc="080C0001">
      <w:start w:val="1"/>
      <w:numFmt w:val="bullet"/>
      <w:lvlText w:val=""/>
      <w:lvlJc w:val="left"/>
      <w:pPr>
        <w:ind w:left="720" w:hanging="360"/>
      </w:pPr>
      <w:rPr>
        <w:rFonts w:ascii="Symbol" w:hAnsi="Symbol" w:hint="default"/>
      </w:rPr>
    </w:lvl>
    <w:lvl w:ilvl="1" w:tplc="080C0019">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06" w15:restartNumberingAfterBreak="0">
    <w:nsid w:val="23AB1009"/>
    <w:multiLevelType w:val="hybridMultilevel"/>
    <w:tmpl w:val="D9763BF4"/>
    <w:lvl w:ilvl="0" w:tplc="A962921C">
      <w:start w:val="2"/>
      <w:numFmt w:val="bullet"/>
      <w:lvlText w:val="-"/>
      <w:lvlJc w:val="left"/>
      <w:pPr>
        <w:ind w:left="720" w:hanging="360"/>
      </w:pPr>
      <w:rPr>
        <w:rFonts w:ascii="Calibri Light" w:eastAsiaTheme="minorHAnsi" w:hAnsi="Calibri Light" w:cs="Calibri Light"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07" w15:restartNumberingAfterBreak="0">
    <w:nsid w:val="243A70D2"/>
    <w:multiLevelType w:val="hybridMultilevel"/>
    <w:tmpl w:val="86249E82"/>
    <w:lvl w:ilvl="0" w:tplc="43625848">
      <w:start w:val="8"/>
      <w:numFmt w:val="bullet"/>
      <w:lvlText w:val="-"/>
      <w:lvlJc w:val="left"/>
      <w:pPr>
        <w:tabs>
          <w:tab w:val="num" w:pos="1614"/>
        </w:tabs>
        <w:ind w:left="1614" w:hanging="360"/>
      </w:pPr>
      <w:rPr>
        <w:rFonts w:ascii="Arial" w:hAnsi="Arial" w:hint="default"/>
        <w:spacing w:val="-20"/>
        <w:position w:val="0"/>
      </w:rPr>
    </w:lvl>
    <w:lvl w:ilvl="1" w:tplc="FFFFFFFF">
      <w:start w:val="1"/>
      <w:numFmt w:val="bullet"/>
      <w:lvlText w:val="o"/>
      <w:lvlJc w:val="left"/>
      <w:pPr>
        <w:tabs>
          <w:tab w:val="num" w:pos="2154"/>
        </w:tabs>
        <w:ind w:left="2154" w:hanging="360"/>
      </w:pPr>
      <w:rPr>
        <w:rFonts w:ascii="Courier New" w:hAnsi="Courier New" w:hint="default"/>
      </w:rPr>
    </w:lvl>
    <w:lvl w:ilvl="2" w:tplc="FFFFFFFF">
      <w:start w:val="1"/>
      <w:numFmt w:val="bullet"/>
      <w:lvlText w:val=""/>
      <w:lvlJc w:val="left"/>
      <w:pPr>
        <w:tabs>
          <w:tab w:val="num" w:pos="2874"/>
        </w:tabs>
        <w:ind w:left="2874" w:hanging="360"/>
      </w:pPr>
      <w:rPr>
        <w:rFonts w:ascii="Wingdings" w:hAnsi="Wingdings" w:hint="default"/>
      </w:rPr>
    </w:lvl>
    <w:lvl w:ilvl="3" w:tplc="FFFFFFFF" w:tentative="1">
      <w:start w:val="1"/>
      <w:numFmt w:val="bullet"/>
      <w:lvlText w:val=""/>
      <w:lvlJc w:val="left"/>
      <w:pPr>
        <w:tabs>
          <w:tab w:val="num" w:pos="3594"/>
        </w:tabs>
        <w:ind w:left="3594" w:hanging="360"/>
      </w:pPr>
      <w:rPr>
        <w:rFonts w:ascii="Symbol" w:hAnsi="Symbol" w:hint="default"/>
      </w:rPr>
    </w:lvl>
    <w:lvl w:ilvl="4" w:tplc="FFFFFFFF" w:tentative="1">
      <w:start w:val="1"/>
      <w:numFmt w:val="bullet"/>
      <w:lvlText w:val="o"/>
      <w:lvlJc w:val="left"/>
      <w:pPr>
        <w:tabs>
          <w:tab w:val="num" w:pos="4314"/>
        </w:tabs>
        <w:ind w:left="4314" w:hanging="360"/>
      </w:pPr>
      <w:rPr>
        <w:rFonts w:ascii="Courier New" w:hAnsi="Courier New" w:hint="default"/>
      </w:rPr>
    </w:lvl>
    <w:lvl w:ilvl="5" w:tplc="FFFFFFFF" w:tentative="1">
      <w:start w:val="1"/>
      <w:numFmt w:val="bullet"/>
      <w:lvlText w:val=""/>
      <w:lvlJc w:val="left"/>
      <w:pPr>
        <w:tabs>
          <w:tab w:val="num" w:pos="5034"/>
        </w:tabs>
        <w:ind w:left="5034" w:hanging="360"/>
      </w:pPr>
      <w:rPr>
        <w:rFonts w:ascii="Wingdings" w:hAnsi="Wingdings" w:hint="default"/>
      </w:rPr>
    </w:lvl>
    <w:lvl w:ilvl="6" w:tplc="FFFFFFFF" w:tentative="1">
      <w:start w:val="1"/>
      <w:numFmt w:val="bullet"/>
      <w:lvlText w:val=""/>
      <w:lvlJc w:val="left"/>
      <w:pPr>
        <w:tabs>
          <w:tab w:val="num" w:pos="5754"/>
        </w:tabs>
        <w:ind w:left="5754" w:hanging="360"/>
      </w:pPr>
      <w:rPr>
        <w:rFonts w:ascii="Symbol" w:hAnsi="Symbol" w:hint="default"/>
      </w:rPr>
    </w:lvl>
    <w:lvl w:ilvl="7" w:tplc="FFFFFFFF" w:tentative="1">
      <w:start w:val="1"/>
      <w:numFmt w:val="bullet"/>
      <w:lvlText w:val="o"/>
      <w:lvlJc w:val="left"/>
      <w:pPr>
        <w:tabs>
          <w:tab w:val="num" w:pos="6474"/>
        </w:tabs>
        <w:ind w:left="6474" w:hanging="360"/>
      </w:pPr>
      <w:rPr>
        <w:rFonts w:ascii="Courier New" w:hAnsi="Courier New" w:hint="default"/>
      </w:rPr>
    </w:lvl>
    <w:lvl w:ilvl="8" w:tplc="FFFFFFFF" w:tentative="1">
      <w:start w:val="1"/>
      <w:numFmt w:val="bullet"/>
      <w:lvlText w:val=""/>
      <w:lvlJc w:val="left"/>
      <w:pPr>
        <w:tabs>
          <w:tab w:val="num" w:pos="7194"/>
        </w:tabs>
        <w:ind w:left="7194" w:hanging="360"/>
      </w:pPr>
      <w:rPr>
        <w:rFonts w:ascii="Wingdings" w:hAnsi="Wingdings" w:hint="default"/>
      </w:rPr>
    </w:lvl>
  </w:abstractNum>
  <w:abstractNum w:abstractNumId="208" w15:restartNumberingAfterBreak="0">
    <w:nsid w:val="24CB309C"/>
    <w:multiLevelType w:val="hybridMultilevel"/>
    <w:tmpl w:val="F4A883A0"/>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09" w15:restartNumberingAfterBreak="0">
    <w:nsid w:val="2541581C"/>
    <w:multiLevelType w:val="hybridMultilevel"/>
    <w:tmpl w:val="C0308B20"/>
    <w:lvl w:ilvl="0" w:tplc="000000A8">
      <w:start w:val="1"/>
      <w:numFmt w:val="bullet"/>
      <w:lvlText w:val=""/>
      <w:lvlJc w:val="left"/>
      <w:pPr>
        <w:tabs>
          <w:tab w:val="num" w:pos="567"/>
        </w:tabs>
        <w:ind w:left="567"/>
      </w:pPr>
      <w:rPr>
        <w:rFonts w:ascii="Symbol" w:hAnsi="Symbol"/>
        <w:color w:val="auto"/>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10" w15:restartNumberingAfterBreak="0">
    <w:nsid w:val="262341DC"/>
    <w:multiLevelType w:val="hybridMultilevel"/>
    <w:tmpl w:val="5C4E70BC"/>
    <w:lvl w:ilvl="0" w:tplc="BACA533A">
      <w:start w:val="2"/>
      <w:numFmt w:val="bullet"/>
      <w:lvlText w:val="-"/>
      <w:lvlJc w:val="left"/>
      <w:pPr>
        <w:ind w:left="720" w:hanging="360"/>
      </w:pPr>
      <w:rPr>
        <w:rFonts w:ascii="Times New Roman" w:eastAsia="Calibri" w:hAnsi="Times New Roman" w:cs="Times New Roman" w:hint="default"/>
      </w:r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080C0001">
      <w:start w:val="1"/>
      <w:numFmt w:val="bullet"/>
      <w:lvlText w:val=""/>
      <w:lvlJc w:val="left"/>
      <w:pPr>
        <w:ind w:left="2880" w:hanging="360"/>
      </w:pPr>
      <w:rPr>
        <w:rFonts w:ascii="Symbol" w:hAnsi="Symbol" w:hint="default"/>
      </w:rPr>
    </w:lvl>
    <w:lvl w:ilvl="4" w:tplc="080C0003">
      <w:start w:val="1"/>
      <w:numFmt w:val="bullet"/>
      <w:lvlText w:val="o"/>
      <w:lvlJc w:val="left"/>
      <w:pPr>
        <w:ind w:left="3600" w:hanging="360"/>
      </w:pPr>
      <w:rPr>
        <w:rFonts w:ascii="Courier New" w:hAnsi="Courier New" w:cs="Courier New" w:hint="default"/>
      </w:rPr>
    </w:lvl>
    <w:lvl w:ilvl="5" w:tplc="080C0005">
      <w:start w:val="1"/>
      <w:numFmt w:val="bullet"/>
      <w:lvlText w:val=""/>
      <w:lvlJc w:val="left"/>
      <w:pPr>
        <w:ind w:left="4320" w:hanging="360"/>
      </w:pPr>
      <w:rPr>
        <w:rFonts w:ascii="Wingdings" w:hAnsi="Wingdings" w:hint="default"/>
      </w:rPr>
    </w:lvl>
    <w:lvl w:ilvl="6" w:tplc="080C0001">
      <w:start w:val="1"/>
      <w:numFmt w:val="bullet"/>
      <w:lvlText w:val=""/>
      <w:lvlJc w:val="left"/>
      <w:pPr>
        <w:ind w:left="5040" w:hanging="360"/>
      </w:pPr>
      <w:rPr>
        <w:rFonts w:ascii="Symbol" w:hAnsi="Symbol" w:hint="default"/>
      </w:rPr>
    </w:lvl>
    <w:lvl w:ilvl="7" w:tplc="080C0003">
      <w:start w:val="1"/>
      <w:numFmt w:val="bullet"/>
      <w:lvlText w:val="o"/>
      <w:lvlJc w:val="left"/>
      <w:pPr>
        <w:ind w:left="5760" w:hanging="360"/>
      </w:pPr>
      <w:rPr>
        <w:rFonts w:ascii="Courier New" w:hAnsi="Courier New" w:cs="Courier New" w:hint="default"/>
      </w:rPr>
    </w:lvl>
    <w:lvl w:ilvl="8" w:tplc="080C0005">
      <w:start w:val="1"/>
      <w:numFmt w:val="bullet"/>
      <w:lvlText w:val=""/>
      <w:lvlJc w:val="left"/>
      <w:pPr>
        <w:ind w:left="6480" w:hanging="360"/>
      </w:pPr>
      <w:rPr>
        <w:rFonts w:ascii="Wingdings" w:hAnsi="Wingdings" w:hint="default"/>
      </w:rPr>
    </w:lvl>
  </w:abstractNum>
  <w:abstractNum w:abstractNumId="211" w15:restartNumberingAfterBreak="0">
    <w:nsid w:val="26537239"/>
    <w:multiLevelType w:val="multilevel"/>
    <w:tmpl w:val="0DBE8A1A"/>
    <w:lvl w:ilvl="0">
      <w:start w:val="1"/>
      <w:numFmt w:val="decimal"/>
      <w:lvlText w:val="%1."/>
      <w:lvlJc w:val="left"/>
      <w:pPr>
        <w:tabs>
          <w:tab w:val="num" w:pos="720"/>
        </w:tabs>
        <w:ind w:left="720" w:hanging="360"/>
      </w:pPr>
      <w:rPr>
        <w:rFonts w:cs="Times New Roman" w:hint="default"/>
      </w:rPr>
    </w:lvl>
    <w:lvl w:ilvl="1">
      <w:start w:val="2"/>
      <w:numFmt w:val="decimal"/>
      <w:isLgl/>
      <w:lvlText w:val="%1.%2"/>
      <w:lvlJc w:val="left"/>
      <w:pPr>
        <w:tabs>
          <w:tab w:val="num" w:pos="870"/>
        </w:tabs>
        <w:ind w:left="870" w:hanging="510"/>
      </w:pPr>
      <w:rPr>
        <w:rFonts w:cs="Times New Roman" w:hint="default"/>
      </w:rPr>
    </w:lvl>
    <w:lvl w:ilvl="2">
      <w:start w:val="1"/>
      <w:numFmt w:val="decimal"/>
      <w:isLgl/>
      <w:lvlText w:val="%1.%2.%3"/>
      <w:lvlJc w:val="left"/>
      <w:pPr>
        <w:tabs>
          <w:tab w:val="num" w:pos="1080"/>
        </w:tabs>
        <w:ind w:left="1080" w:hanging="720"/>
      </w:pPr>
      <w:rPr>
        <w:rFonts w:cs="Times New Roman" w:hint="default"/>
      </w:rPr>
    </w:lvl>
    <w:lvl w:ilvl="3">
      <w:start w:val="1"/>
      <w:numFmt w:val="decimal"/>
      <w:isLgl/>
      <w:lvlText w:val="%1.%2.%3.%4"/>
      <w:lvlJc w:val="left"/>
      <w:pPr>
        <w:tabs>
          <w:tab w:val="num" w:pos="1440"/>
        </w:tabs>
        <w:ind w:left="1440" w:hanging="1080"/>
      </w:pPr>
      <w:rPr>
        <w:rFonts w:cs="Times New Roman" w:hint="default"/>
      </w:rPr>
    </w:lvl>
    <w:lvl w:ilvl="4">
      <w:start w:val="1"/>
      <w:numFmt w:val="decimal"/>
      <w:isLgl/>
      <w:lvlText w:val="%1.%2.%3.%4.%5"/>
      <w:lvlJc w:val="left"/>
      <w:pPr>
        <w:tabs>
          <w:tab w:val="num" w:pos="1440"/>
        </w:tabs>
        <w:ind w:left="1440" w:hanging="1080"/>
      </w:pPr>
      <w:rPr>
        <w:rFonts w:cs="Times New Roman" w:hint="default"/>
      </w:rPr>
    </w:lvl>
    <w:lvl w:ilvl="5">
      <w:start w:val="1"/>
      <w:numFmt w:val="decimal"/>
      <w:isLgl/>
      <w:lvlText w:val="%1.%2.%3.%4.%5.%6"/>
      <w:lvlJc w:val="left"/>
      <w:pPr>
        <w:tabs>
          <w:tab w:val="num" w:pos="1800"/>
        </w:tabs>
        <w:ind w:left="1800" w:hanging="1440"/>
      </w:pPr>
      <w:rPr>
        <w:rFonts w:cs="Times New Roman" w:hint="default"/>
      </w:rPr>
    </w:lvl>
    <w:lvl w:ilvl="6">
      <w:start w:val="1"/>
      <w:numFmt w:val="decimal"/>
      <w:isLgl/>
      <w:lvlText w:val="%1.%2.%3.%4.%5.%6.%7"/>
      <w:lvlJc w:val="left"/>
      <w:pPr>
        <w:tabs>
          <w:tab w:val="num" w:pos="1800"/>
        </w:tabs>
        <w:ind w:left="1800" w:hanging="1440"/>
      </w:pPr>
      <w:rPr>
        <w:rFonts w:cs="Times New Roman" w:hint="default"/>
      </w:rPr>
    </w:lvl>
    <w:lvl w:ilvl="7">
      <w:start w:val="1"/>
      <w:numFmt w:val="decimal"/>
      <w:isLgl/>
      <w:lvlText w:val="%1.%2.%3.%4.%5.%6.%7.%8"/>
      <w:lvlJc w:val="left"/>
      <w:pPr>
        <w:tabs>
          <w:tab w:val="num" w:pos="2160"/>
        </w:tabs>
        <w:ind w:left="2160" w:hanging="1800"/>
      </w:pPr>
      <w:rPr>
        <w:rFonts w:cs="Times New Roman" w:hint="default"/>
      </w:rPr>
    </w:lvl>
    <w:lvl w:ilvl="8">
      <w:start w:val="1"/>
      <w:numFmt w:val="decimal"/>
      <w:isLgl/>
      <w:lvlText w:val="%1.%2.%3.%4.%5.%6.%7.%8.%9"/>
      <w:lvlJc w:val="left"/>
      <w:pPr>
        <w:tabs>
          <w:tab w:val="num" w:pos="2160"/>
        </w:tabs>
        <w:ind w:left="2160" w:hanging="1800"/>
      </w:pPr>
      <w:rPr>
        <w:rFonts w:cs="Times New Roman" w:hint="default"/>
      </w:rPr>
    </w:lvl>
  </w:abstractNum>
  <w:abstractNum w:abstractNumId="212" w15:restartNumberingAfterBreak="0">
    <w:nsid w:val="267341A3"/>
    <w:multiLevelType w:val="hybridMultilevel"/>
    <w:tmpl w:val="E9D64BE6"/>
    <w:lvl w:ilvl="0" w:tplc="080C000B">
      <w:start w:val="1"/>
      <w:numFmt w:val="bullet"/>
      <w:lvlText w:val=""/>
      <w:lvlJc w:val="left"/>
      <w:pPr>
        <w:ind w:left="1068" w:hanging="360"/>
      </w:pPr>
      <w:rPr>
        <w:rFonts w:ascii="Wingdings" w:hAnsi="Wingdings" w:hint="default"/>
      </w:rPr>
    </w:lvl>
    <w:lvl w:ilvl="1" w:tplc="080C0003" w:tentative="1">
      <w:start w:val="1"/>
      <w:numFmt w:val="bullet"/>
      <w:lvlText w:val="o"/>
      <w:lvlJc w:val="left"/>
      <w:pPr>
        <w:ind w:left="1788" w:hanging="360"/>
      </w:pPr>
      <w:rPr>
        <w:rFonts w:ascii="Courier New" w:hAnsi="Courier New" w:cs="Courier New" w:hint="default"/>
      </w:rPr>
    </w:lvl>
    <w:lvl w:ilvl="2" w:tplc="080C0005" w:tentative="1">
      <w:start w:val="1"/>
      <w:numFmt w:val="bullet"/>
      <w:lvlText w:val=""/>
      <w:lvlJc w:val="left"/>
      <w:pPr>
        <w:ind w:left="2508" w:hanging="360"/>
      </w:pPr>
      <w:rPr>
        <w:rFonts w:ascii="Wingdings" w:hAnsi="Wingdings" w:hint="default"/>
      </w:rPr>
    </w:lvl>
    <w:lvl w:ilvl="3" w:tplc="080C0001" w:tentative="1">
      <w:start w:val="1"/>
      <w:numFmt w:val="bullet"/>
      <w:lvlText w:val=""/>
      <w:lvlJc w:val="left"/>
      <w:pPr>
        <w:ind w:left="3228" w:hanging="360"/>
      </w:pPr>
      <w:rPr>
        <w:rFonts w:ascii="Symbol" w:hAnsi="Symbol" w:hint="default"/>
      </w:rPr>
    </w:lvl>
    <w:lvl w:ilvl="4" w:tplc="080C0003" w:tentative="1">
      <w:start w:val="1"/>
      <w:numFmt w:val="bullet"/>
      <w:lvlText w:val="o"/>
      <w:lvlJc w:val="left"/>
      <w:pPr>
        <w:ind w:left="3948" w:hanging="360"/>
      </w:pPr>
      <w:rPr>
        <w:rFonts w:ascii="Courier New" w:hAnsi="Courier New" w:cs="Courier New" w:hint="default"/>
      </w:rPr>
    </w:lvl>
    <w:lvl w:ilvl="5" w:tplc="080C0005" w:tentative="1">
      <w:start w:val="1"/>
      <w:numFmt w:val="bullet"/>
      <w:lvlText w:val=""/>
      <w:lvlJc w:val="left"/>
      <w:pPr>
        <w:ind w:left="4668" w:hanging="360"/>
      </w:pPr>
      <w:rPr>
        <w:rFonts w:ascii="Wingdings" w:hAnsi="Wingdings" w:hint="default"/>
      </w:rPr>
    </w:lvl>
    <w:lvl w:ilvl="6" w:tplc="080C0001" w:tentative="1">
      <w:start w:val="1"/>
      <w:numFmt w:val="bullet"/>
      <w:lvlText w:val=""/>
      <w:lvlJc w:val="left"/>
      <w:pPr>
        <w:ind w:left="5388" w:hanging="360"/>
      </w:pPr>
      <w:rPr>
        <w:rFonts w:ascii="Symbol" w:hAnsi="Symbol" w:hint="default"/>
      </w:rPr>
    </w:lvl>
    <w:lvl w:ilvl="7" w:tplc="080C0003" w:tentative="1">
      <w:start w:val="1"/>
      <w:numFmt w:val="bullet"/>
      <w:lvlText w:val="o"/>
      <w:lvlJc w:val="left"/>
      <w:pPr>
        <w:ind w:left="6108" w:hanging="360"/>
      </w:pPr>
      <w:rPr>
        <w:rFonts w:ascii="Courier New" w:hAnsi="Courier New" w:cs="Courier New" w:hint="default"/>
      </w:rPr>
    </w:lvl>
    <w:lvl w:ilvl="8" w:tplc="080C0005" w:tentative="1">
      <w:start w:val="1"/>
      <w:numFmt w:val="bullet"/>
      <w:lvlText w:val=""/>
      <w:lvlJc w:val="left"/>
      <w:pPr>
        <w:ind w:left="6828" w:hanging="360"/>
      </w:pPr>
      <w:rPr>
        <w:rFonts w:ascii="Wingdings" w:hAnsi="Wingdings" w:hint="default"/>
      </w:rPr>
    </w:lvl>
  </w:abstractNum>
  <w:abstractNum w:abstractNumId="213" w15:restartNumberingAfterBreak="0">
    <w:nsid w:val="2710543A"/>
    <w:multiLevelType w:val="hybridMultilevel"/>
    <w:tmpl w:val="8CC013C2"/>
    <w:lvl w:ilvl="0" w:tplc="FFFFFFFF">
      <w:numFmt w:val="bullet"/>
      <w:lvlText w:val="-"/>
      <w:lvlJc w:val="left"/>
      <w:pPr>
        <w:ind w:left="1211" w:hanging="360"/>
      </w:pPr>
      <w:rPr>
        <w:rFonts w:ascii="Times New Roman" w:eastAsia="Times New Roman" w:hAnsi="Times New Roman" w:cs="Times New Roman" w:hint="default"/>
      </w:rPr>
    </w:lvl>
    <w:lvl w:ilvl="1" w:tplc="080C0003" w:tentative="1">
      <w:start w:val="1"/>
      <w:numFmt w:val="bullet"/>
      <w:lvlText w:val="o"/>
      <w:lvlJc w:val="left"/>
      <w:pPr>
        <w:ind w:left="1931" w:hanging="360"/>
      </w:pPr>
      <w:rPr>
        <w:rFonts w:ascii="Courier New" w:hAnsi="Courier New" w:cs="Courier New" w:hint="default"/>
      </w:rPr>
    </w:lvl>
    <w:lvl w:ilvl="2" w:tplc="080C0005" w:tentative="1">
      <w:start w:val="1"/>
      <w:numFmt w:val="bullet"/>
      <w:lvlText w:val=""/>
      <w:lvlJc w:val="left"/>
      <w:pPr>
        <w:ind w:left="2651" w:hanging="360"/>
      </w:pPr>
      <w:rPr>
        <w:rFonts w:ascii="Wingdings" w:hAnsi="Wingdings" w:hint="default"/>
      </w:rPr>
    </w:lvl>
    <w:lvl w:ilvl="3" w:tplc="080C0001" w:tentative="1">
      <w:start w:val="1"/>
      <w:numFmt w:val="bullet"/>
      <w:lvlText w:val=""/>
      <w:lvlJc w:val="left"/>
      <w:pPr>
        <w:ind w:left="3371" w:hanging="360"/>
      </w:pPr>
      <w:rPr>
        <w:rFonts w:ascii="Symbol" w:hAnsi="Symbol" w:hint="default"/>
      </w:rPr>
    </w:lvl>
    <w:lvl w:ilvl="4" w:tplc="080C0003" w:tentative="1">
      <w:start w:val="1"/>
      <w:numFmt w:val="bullet"/>
      <w:lvlText w:val="o"/>
      <w:lvlJc w:val="left"/>
      <w:pPr>
        <w:ind w:left="4091" w:hanging="360"/>
      </w:pPr>
      <w:rPr>
        <w:rFonts w:ascii="Courier New" w:hAnsi="Courier New" w:cs="Courier New" w:hint="default"/>
      </w:rPr>
    </w:lvl>
    <w:lvl w:ilvl="5" w:tplc="080C0005" w:tentative="1">
      <w:start w:val="1"/>
      <w:numFmt w:val="bullet"/>
      <w:lvlText w:val=""/>
      <w:lvlJc w:val="left"/>
      <w:pPr>
        <w:ind w:left="4811" w:hanging="360"/>
      </w:pPr>
      <w:rPr>
        <w:rFonts w:ascii="Wingdings" w:hAnsi="Wingdings" w:hint="default"/>
      </w:rPr>
    </w:lvl>
    <w:lvl w:ilvl="6" w:tplc="080C0001" w:tentative="1">
      <w:start w:val="1"/>
      <w:numFmt w:val="bullet"/>
      <w:lvlText w:val=""/>
      <w:lvlJc w:val="left"/>
      <w:pPr>
        <w:ind w:left="5531" w:hanging="360"/>
      </w:pPr>
      <w:rPr>
        <w:rFonts w:ascii="Symbol" w:hAnsi="Symbol" w:hint="default"/>
      </w:rPr>
    </w:lvl>
    <w:lvl w:ilvl="7" w:tplc="080C0003" w:tentative="1">
      <w:start w:val="1"/>
      <w:numFmt w:val="bullet"/>
      <w:lvlText w:val="o"/>
      <w:lvlJc w:val="left"/>
      <w:pPr>
        <w:ind w:left="6251" w:hanging="360"/>
      </w:pPr>
      <w:rPr>
        <w:rFonts w:ascii="Courier New" w:hAnsi="Courier New" w:cs="Courier New" w:hint="default"/>
      </w:rPr>
    </w:lvl>
    <w:lvl w:ilvl="8" w:tplc="080C0005" w:tentative="1">
      <w:start w:val="1"/>
      <w:numFmt w:val="bullet"/>
      <w:lvlText w:val=""/>
      <w:lvlJc w:val="left"/>
      <w:pPr>
        <w:ind w:left="6971" w:hanging="360"/>
      </w:pPr>
      <w:rPr>
        <w:rFonts w:ascii="Wingdings" w:hAnsi="Wingdings" w:hint="default"/>
      </w:rPr>
    </w:lvl>
  </w:abstractNum>
  <w:abstractNum w:abstractNumId="214" w15:restartNumberingAfterBreak="0">
    <w:nsid w:val="28115803"/>
    <w:multiLevelType w:val="hybridMultilevel"/>
    <w:tmpl w:val="61740536"/>
    <w:lvl w:ilvl="0" w:tplc="93B65758">
      <w:numFmt w:val="bullet"/>
      <w:lvlText w:val="-"/>
      <w:lvlJc w:val="left"/>
      <w:pPr>
        <w:ind w:left="720" w:hanging="360"/>
      </w:pPr>
      <w:rPr>
        <w:rFonts w:ascii="Times New Roman" w:eastAsia="Calibri" w:hAnsi="Times New Roman" w:cs="Times New Roman" w:hint="default"/>
        <w:b/>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15" w15:restartNumberingAfterBreak="0">
    <w:nsid w:val="285575EB"/>
    <w:multiLevelType w:val="multilevel"/>
    <w:tmpl w:val="F72E3644"/>
    <w:styleLink w:val="Style5"/>
    <w:lvl w:ilvl="0">
      <w:start w:val="1"/>
      <w:numFmt w:val="bullet"/>
      <w:lvlText w:val="□"/>
      <w:lvlJc w:val="left"/>
      <w:pPr>
        <w:ind w:left="2136" w:hanging="360"/>
      </w:pPr>
      <w:rPr>
        <w:rFonts w:ascii="Calibri" w:hAnsi="Calibri" w:hint="default"/>
        <w:sz w:val="2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6" w15:restartNumberingAfterBreak="0">
    <w:nsid w:val="289A51C6"/>
    <w:multiLevelType w:val="hybridMultilevel"/>
    <w:tmpl w:val="1772EBFA"/>
    <w:lvl w:ilvl="0" w:tplc="5200489C">
      <w:start w:val="1"/>
      <w:numFmt w:val="lowerLetter"/>
      <w:lvlText w:val="%1)"/>
      <w:lvlJc w:val="left"/>
      <w:pPr>
        <w:ind w:left="1065" w:hanging="360"/>
      </w:pPr>
    </w:lvl>
    <w:lvl w:ilvl="1" w:tplc="080C0019">
      <w:start w:val="1"/>
      <w:numFmt w:val="decimal"/>
      <w:lvlText w:val="%2."/>
      <w:lvlJc w:val="left"/>
      <w:pPr>
        <w:tabs>
          <w:tab w:val="num" w:pos="1440"/>
        </w:tabs>
        <w:ind w:left="1440" w:hanging="360"/>
      </w:pPr>
    </w:lvl>
    <w:lvl w:ilvl="2" w:tplc="080C001B">
      <w:start w:val="1"/>
      <w:numFmt w:val="decimal"/>
      <w:lvlText w:val="%3."/>
      <w:lvlJc w:val="left"/>
      <w:pPr>
        <w:tabs>
          <w:tab w:val="num" w:pos="2160"/>
        </w:tabs>
        <w:ind w:left="2160" w:hanging="360"/>
      </w:pPr>
    </w:lvl>
    <w:lvl w:ilvl="3" w:tplc="080C000F">
      <w:start w:val="1"/>
      <w:numFmt w:val="decimal"/>
      <w:lvlText w:val="%4."/>
      <w:lvlJc w:val="left"/>
      <w:pPr>
        <w:tabs>
          <w:tab w:val="num" w:pos="2880"/>
        </w:tabs>
        <w:ind w:left="2880" w:hanging="360"/>
      </w:pPr>
    </w:lvl>
    <w:lvl w:ilvl="4" w:tplc="080C0019">
      <w:start w:val="1"/>
      <w:numFmt w:val="decimal"/>
      <w:lvlText w:val="%5."/>
      <w:lvlJc w:val="left"/>
      <w:pPr>
        <w:tabs>
          <w:tab w:val="num" w:pos="3600"/>
        </w:tabs>
        <w:ind w:left="3600" w:hanging="360"/>
      </w:pPr>
    </w:lvl>
    <w:lvl w:ilvl="5" w:tplc="080C001B">
      <w:start w:val="1"/>
      <w:numFmt w:val="decimal"/>
      <w:lvlText w:val="%6."/>
      <w:lvlJc w:val="left"/>
      <w:pPr>
        <w:tabs>
          <w:tab w:val="num" w:pos="4320"/>
        </w:tabs>
        <w:ind w:left="4320" w:hanging="360"/>
      </w:pPr>
    </w:lvl>
    <w:lvl w:ilvl="6" w:tplc="080C000F">
      <w:start w:val="1"/>
      <w:numFmt w:val="decimal"/>
      <w:lvlText w:val="%7."/>
      <w:lvlJc w:val="left"/>
      <w:pPr>
        <w:tabs>
          <w:tab w:val="num" w:pos="5040"/>
        </w:tabs>
        <w:ind w:left="5040" w:hanging="360"/>
      </w:pPr>
    </w:lvl>
    <w:lvl w:ilvl="7" w:tplc="080C0019">
      <w:start w:val="1"/>
      <w:numFmt w:val="decimal"/>
      <w:lvlText w:val="%8."/>
      <w:lvlJc w:val="left"/>
      <w:pPr>
        <w:tabs>
          <w:tab w:val="num" w:pos="5760"/>
        </w:tabs>
        <w:ind w:left="5760" w:hanging="360"/>
      </w:pPr>
    </w:lvl>
    <w:lvl w:ilvl="8" w:tplc="080C001B">
      <w:start w:val="1"/>
      <w:numFmt w:val="decimal"/>
      <w:lvlText w:val="%9."/>
      <w:lvlJc w:val="left"/>
      <w:pPr>
        <w:tabs>
          <w:tab w:val="num" w:pos="6480"/>
        </w:tabs>
        <w:ind w:left="6480" w:hanging="360"/>
      </w:pPr>
    </w:lvl>
  </w:abstractNum>
  <w:abstractNum w:abstractNumId="217" w15:restartNumberingAfterBreak="0">
    <w:nsid w:val="291E1EE6"/>
    <w:multiLevelType w:val="hybridMultilevel"/>
    <w:tmpl w:val="348A0FC6"/>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18" w15:restartNumberingAfterBreak="0">
    <w:nsid w:val="29805278"/>
    <w:multiLevelType w:val="hybridMultilevel"/>
    <w:tmpl w:val="9E22ED22"/>
    <w:lvl w:ilvl="0" w:tplc="080C0001">
      <w:start w:val="1"/>
      <w:numFmt w:val="bullet"/>
      <w:lvlText w:val=""/>
      <w:lvlJc w:val="left"/>
      <w:pPr>
        <w:ind w:left="720" w:hanging="360"/>
      </w:pPr>
      <w:rPr>
        <w:rFonts w:ascii="Symbol" w:hAnsi="Symbol" w:hint="default"/>
      </w:r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19" w15:restartNumberingAfterBreak="0">
    <w:nsid w:val="2A86186C"/>
    <w:multiLevelType w:val="hybridMultilevel"/>
    <w:tmpl w:val="5CE666AE"/>
    <w:lvl w:ilvl="0" w:tplc="AB267928">
      <w:start w:val="1348"/>
      <w:numFmt w:val="bullet"/>
      <w:lvlText w:val="-"/>
      <w:lvlJc w:val="left"/>
      <w:pPr>
        <w:ind w:left="720" w:hanging="360"/>
      </w:pPr>
      <w:rPr>
        <w:rFonts w:ascii="Calibri" w:eastAsia="Calibri" w:hAnsi="Calibri" w:cs="Calibri"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20" w15:restartNumberingAfterBreak="0">
    <w:nsid w:val="2B301544"/>
    <w:multiLevelType w:val="hybridMultilevel"/>
    <w:tmpl w:val="7214C940"/>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21" w15:restartNumberingAfterBreak="0">
    <w:nsid w:val="2B657FD0"/>
    <w:multiLevelType w:val="hybridMultilevel"/>
    <w:tmpl w:val="2F263624"/>
    <w:lvl w:ilvl="0" w:tplc="61046E9C">
      <w:numFmt w:val="bullet"/>
      <w:lvlText w:val="-"/>
      <w:lvlJc w:val="left"/>
      <w:pPr>
        <w:ind w:left="720" w:hanging="360"/>
      </w:pPr>
      <w:rPr>
        <w:rFonts w:ascii="Georgia" w:eastAsia="Times New Roman" w:hAnsi="Georgia" w:hint="default"/>
      </w:rPr>
    </w:lvl>
    <w:lvl w:ilvl="1" w:tplc="080C0003">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22" w15:restartNumberingAfterBreak="0">
    <w:nsid w:val="2C19674B"/>
    <w:multiLevelType w:val="hybridMultilevel"/>
    <w:tmpl w:val="E864E32C"/>
    <w:lvl w:ilvl="0" w:tplc="E9561964">
      <w:numFmt w:val="bullet"/>
      <w:lvlText w:val="-"/>
      <w:lvlJc w:val="left"/>
      <w:pPr>
        <w:ind w:left="720" w:hanging="360"/>
      </w:pPr>
      <w:rPr>
        <w:rFonts w:ascii="Verdana" w:eastAsia="Times New Roman" w:hAnsi="Verdana"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3" w15:restartNumberingAfterBreak="0">
    <w:nsid w:val="2D5E2ABA"/>
    <w:multiLevelType w:val="hybridMultilevel"/>
    <w:tmpl w:val="120214F8"/>
    <w:lvl w:ilvl="0" w:tplc="040C0005">
      <w:start w:val="1"/>
      <w:numFmt w:val="bullet"/>
      <w:lvlText w:val=""/>
      <w:lvlJc w:val="left"/>
      <w:pPr>
        <w:tabs>
          <w:tab w:val="num" w:pos="720"/>
        </w:tabs>
        <w:ind w:left="720" w:hanging="36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24" w15:restartNumberingAfterBreak="0">
    <w:nsid w:val="2E6E5E00"/>
    <w:multiLevelType w:val="hybridMultilevel"/>
    <w:tmpl w:val="C67E5058"/>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25" w15:restartNumberingAfterBreak="0">
    <w:nsid w:val="2EB87A13"/>
    <w:multiLevelType w:val="multilevel"/>
    <w:tmpl w:val="9D789502"/>
    <w:lvl w:ilvl="0">
      <w:start w:val="1"/>
      <w:numFmt w:val="decimal"/>
      <w:lvlText w:val="%1."/>
      <w:lvlJc w:val="left"/>
      <w:pPr>
        <w:ind w:left="720" w:hanging="360"/>
      </w:pPr>
      <w:rPr>
        <w:rFonts w:hint="default"/>
      </w:rPr>
    </w:lvl>
    <w:lvl w:ilvl="1">
      <w:start w:val="1"/>
      <w:numFmt w:val="decimal"/>
      <w:isLgl/>
      <w:lvlText w:val="%1.%2."/>
      <w:lvlJc w:val="left"/>
      <w:pPr>
        <w:ind w:left="1068" w:hanging="708"/>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26" w15:restartNumberingAfterBreak="0">
    <w:nsid w:val="318E5754"/>
    <w:multiLevelType w:val="hybridMultilevel"/>
    <w:tmpl w:val="8214BDF6"/>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27" w15:restartNumberingAfterBreak="0">
    <w:nsid w:val="325D4DF5"/>
    <w:multiLevelType w:val="hybridMultilevel"/>
    <w:tmpl w:val="89FAB5D4"/>
    <w:lvl w:ilvl="0" w:tplc="F700479C">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28" w15:restartNumberingAfterBreak="0">
    <w:nsid w:val="346B3965"/>
    <w:multiLevelType w:val="hybridMultilevel"/>
    <w:tmpl w:val="11425264"/>
    <w:lvl w:ilvl="0" w:tplc="080C0005">
      <w:start w:val="1"/>
      <w:numFmt w:val="bullet"/>
      <w:lvlText w:val=""/>
      <w:lvlJc w:val="left"/>
      <w:pPr>
        <w:ind w:left="1440" w:hanging="360"/>
      </w:pPr>
      <w:rPr>
        <w:rFonts w:ascii="Wingdings" w:hAnsi="Wingdings" w:hint="default"/>
      </w:rPr>
    </w:lvl>
    <w:lvl w:ilvl="1" w:tplc="080C0003" w:tentative="1">
      <w:start w:val="1"/>
      <w:numFmt w:val="bullet"/>
      <w:lvlText w:val="o"/>
      <w:lvlJc w:val="left"/>
      <w:pPr>
        <w:ind w:left="2160" w:hanging="360"/>
      </w:pPr>
      <w:rPr>
        <w:rFonts w:ascii="Courier New" w:hAnsi="Courier New" w:cs="Courier New" w:hint="default"/>
      </w:rPr>
    </w:lvl>
    <w:lvl w:ilvl="2" w:tplc="080C0005" w:tentative="1">
      <w:start w:val="1"/>
      <w:numFmt w:val="bullet"/>
      <w:lvlText w:val=""/>
      <w:lvlJc w:val="left"/>
      <w:pPr>
        <w:ind w:left="2880" w:hanging="360"/>
      </w:pPr>
      <w:rPr>
        <w:rFonts w:ascii="Wingdings" w:hAnsi="Wingdings" w:hint="default"/>
      </w:rPr>
    </w:lvl>
    <w:lvl w:ilvl="3" w:tplc="080C0001" w:tentative="1">
      <w:start w:val="1"/>
      <w:numFmt w:val="bullet"/>
      <w:lvlText w:val=""/>
      <w:lvlJc w:val="left"/>
      <w:pPr>
        <w:ind w:left="3600" w:hanging="360"/>
      </w:pPr>
      <w:rPr>
        <w:rFonts w:ascii="Symbol" w:hAnsi="Symbol" w:hint="default"/>
      </w:rPr>
    </w:lvl>
    <w:lvl w:ilvl="4" w:tplc="080C0003" w:tentative="1">
      <w:start w:val="1"/>
      <w:numFmt w:val="bullet"/>
      <w:lvlText w:val="o"/>
      <w:lvlJc w:val="left"/>
      <w:pPr>
        <w:ind w:left="4320" w:hanging="360"/>
      </w:pPr>
      <w:rPr>
        <w:rFonts w:ascii="Courier New" w:hAnsi="Courier New" w:cs="Courier New" w:hint="default"/>
      </w:rPr>
    </w:lvl>
    <w:lvl w:ilvl="5" w:tplc="080C0005" w:tentative="1">
      <w:start w:val="1"/>
      <w:numFmt w:val="bullet"/>
      <w:lvlText w:val=""/>
      <w:lvlJc w:val="left"/>
      <w:pPr>
        <w:ind w:left="5040" w:hanging="360"/>
      </w:pPr>
      <w:rPr>
        <w:rFonts w:ascii="Wingdings" w:hAnsi="Wingdings" w:hint="default"/>
      </w:rPr>
    </w:lvl>
    <w:lvl w:ilvl="6" w:tplc="080C0001" w:tentative="1">
      <w:start w:val="1"/>
      <w:numFmt w:val="bullet"/>
      <w:lvlText w:val=""/>
      <w:lvlJc w:val="left"/>
      <w:pPr>
        <w:ind w:left="5760" w:hanging="360"/>
      </w:pPr>
      <w:rPr>
        <w:rFonts w:ascii="Symbol" w:hAnsi="Symbol" w:hint="default"/>
      </w:rPr>
    </w:lvl>
    <w:lvl w:ilvl="7" w:tplc="080C0003" w:tentative="1">
      <w:start w:val="1"/>
      <w:numFmt w:val="bullet"/>
      <w:lvlText w:val="o"/>
      <w:lvlJc w:val="left"/>
      <w:pPr>
        <w:ind w:left="6480" w:hanging="360"/>
      </w:pPr>
      <w:rPr>
        <w:rFonts w:ascii="Courier New" w:hAnsi="Courier New" w:cs="Courier New" w:hint="default"/>
      </w:rPr>
    </w:lvl>
    <w:lvl w:ilvl="8" w:tplc="080C0005" w:tentative="1">
      <w:start w:val="1"/>
      <w:numFmt w:val="bullet"/>
      <w:lvlText w:val=""/>
      <w:lvlJc w:val="left"/>
      <w:pPr>
        <w:ind w:left="7200" w:hanging="360"/>
      </w:pPr>
      <w:rPr>
        <w:rFonts w:ascii="Wingdings" w:hAnsi="Wingdings" w:hint="default"/>
      </w:rPr>
    </w:lvl>
  </w:abstractNum>
  <w:abstractNum w:abstractNumId="229" w15:restartNumberingAfterBreak="0">
    <w:nsid w:val="34B4152B"/>
    <w:multiLevelType w:val="hybridMultilevel"/>
    <w:tmpl w:val="93EC3D9E"/>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30" w15:restartNumberingAfterBreak="0">
    <w:nsid w:val="370B58A4"/>
    <w:multiLevelType w:val="hybridMultilevel"/>
    <w:tmpl w:val="48B6C65A"/>
    <w:name w:val="WW8Num962"/>
    <w:lvl w:ilvl="0" w:tplc="00000060">
      <w:start w:val="1"/>
      <w:numFmt w:val="bullet"/>
      <w:lvlText w:val=""/>
      <w:lvlJc w:val="left"/>
      <w:pPr>
        <w:tabs>
          <w:tab w:val="num" w:pos="0"/>
        </w:tabs>
      </w:pPr>
      <w:rPr>
        <w:rFonts w:ascii="Symbol" w:hAnsi="Symbol"/>
        <w:color w:val="auto"/>
      </w:rPr>
    </w:lvl>
    <w:lvl w:ilvl="1" w:tplc="2E2A8D56">
      <w:start w:val="1"/>
      <w:numFmt w:val="bullet"/>
      <w:lvlText w:val=""/>
      <w:lvlJc w:val="left"/>
      <w:pPr>
        <w:tabs>
          <w:tab w:val="num" w:pos="1437"/>
        </w:tabs>
        <w:ind w:left="1420" w:hanging="340"/>
      </w:pPr>
      <w:rPr>
        <w:rFonts w:ascii="Wingdings" w:hAnsi="Wingdings" w:hint="default"/>
        <w:color w:val="auto"/>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31" w15:restartNumberingAfterBreak="0">
    <w:nsid w:val="370B69D1"/>
    <w:multiLevelType w:val="multilevel"/>
    <w:tmpl w:val="F14EE8EA"/>
    <w:name w:val="WW8Num96222"/>
    <w:lvl w:ilvl="0">
      <w:start w:val="1"/>
      <w:numFmt w:val="decimal"/>
      <w:lvlText w:val="%1."/>
      <w:lvlJc w:val="left"/>
      <w:pPr>
        <w:tabs>
          <w:tab w:val="num" w:pos="510"/>
        </w:tabs>
        <w:ind w:left="510" w:hanging="510"/>
      </w:pPr>
      <w:rPr>
        <w:rFonts w:cs="Times New Roman" w:hint="default"/>
      </w:rPr>
    </w:lvl>
    <w:lvl w:ilvl="1">
      <w:start w:val="1"/>
      <w:numFmt w:val="decimal"/>
      <w:lvlText w:val="%1.%2."/>
      <w:lvlJc w:val="left"/>
      <w:pPr>
        <w:tabs>
          <w:tab w:val="num" w:pos="720"/>
        </w:tabs>
        <w:ind w:left="720" w:hanging="7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1080"/>
        </w:tabs>
        <w:ind w:left="1080" w:hanging="108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2160"/>
        </w:tabs>
        <w:ind w:left="2160" w:hanging="2160"/>
      </w:pPr>
      <w:rPr>
        <w:rFonts w:cs="Times New Roman" w:hint="default"/>
      </w:rPr>
    </w:lvl>
  </w:abstractNum>
  <w:abstractNum w:abstractNumId="232" w15:restartNumberingAfterBreak="0">
    <w:nsid w:val="37F274E6"/>
    <w:multiLevelType w:val="multilevel"/>
    <w:tmpl w:val="0EE23B36"/>
    <w:lvl w:ilvl="0">
      <w:start w:val="1"/>
      <w:numFmt w:val="decimal"/>
      <w:pStyle w:val="Chapitre"/>
      <w:lvlText w:val="%1."/>
      <w:lvlJc w:val="left"/>
      <w:pPr>
        <w:ind w:left="720" w:hanging="360"/>
      </w:pPr>
      <w:rPr>
        <w:rFonts w:hint="default"/>
      </w:rPr>
    </w:lvl>
    <w:lvl w:ilvl="1">
      <w:start w:val="1"/>
      <w:numFmt w:val="decimal"/>
      <w:isLgl/>
      <w:lvlText w:val="%1.%2."/>
      <w:lvlJc w:val="left"/>
      <w:pPr>
        <w:ind w:left="1247" w:hanging="340"/>
      </w:pPr>
      <w:rPr>
        <w:rFonts w:cs="Times New Roman"/>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33" w15:restartNumberingAfterBreak="0">
    <w:nsid w:val="38F429DC"/>
    <w:multiLevelType w:val="hybridMultilevel"/>
    <w:tmpl w:val="288030E8"/>
    <w:lvl w:ilvl="0" w:tplc="000000A8">
      <w:start w:val="1"/>
      <w:numFmt w:val="bullet"/>
      <w:lvlText w:val=""/>
      <w:lvlJc w:val="left"/>
      <w:pPr>
        <w:tabs>
          <w:tab w:val="num" w:pos="567"/>
        </w:tabs>
        <w:ind w:left="567"/>
      </w:pPr>
      <w:rPr>
        <w:rFonts w:ascii="Symbol" w:hAnsi="Symbol"/>
        <w:color w:val="auto"/>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34" w15:restartNumberingAfterBreak="0">
    <w:nsid w:val="3B1F5A69"/>
    <w:multiLevelType w:val="hybridMultilevel"/>
    <w:tmpl w:val="7CE6F7D4"/>
    <w:lvl w:ilvl="0" w:tplc="080C0001">
      <w:start w:val="1"/>
      <w:numFmt w:val="bullet"/>
      <w:lvlText w:val=""/>
      <w:lvlJc w:val="left"/>
      <w:pPr>
        <w:ind w:left="108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35" w15:restartNumberingAfterBreak="0">
    <w:nsid w:val="3C4D160B"/>
    <w:multiLevelType w:val="multilevel"/>
    <w:tmpl w:val="F72E3644"/>
    <w:numStyleLink w:val="Style5"/>
  </w:abstractNum>
  <w:abstractNum w:abstractNumId="236" w15:restartNumberingAfterBreak="0">
    <w:nsid w:val="3D116D4F"/>
    <w:multiLevelType w:val="hybridMultilevel"/>
    <w:tmpl w:val="5B4AB2E0"/>
    <w:lvl w:ilvl="0" w:tplc="080C0005">
      <w:start w:val="1"/>
      <w:numFmt w:val="bullet"/>
      <w:lvlText w:val=""/>
      <w:lvlJc w:val="left"/>
      <w:pPr>
        <w:ind w:left="2484" w:hanging="360"/>
      </w:pPr>
      <w:rPr>
        <w:rFonts w:ascii="Wingdings" w:hAnsi="Wingdings" w:hint="default"/>
      </w:rPr>
    </w:lvl>
    <w:lvl w:ilvl="1" w:tplc="080C0003" w:tentative="1">
      <w:start w:val="1"/>
      <w:numFmt w:val="bullet"/>
      <w:lvlText w:val="o"/>
      <w:lvlJc w:val="left"/>
      <w:pPr>
        <w:ind w:left="3204" w:hanging="360"/>
      </w:pPr>
      <w:rPr>
        <w:rFonts w:ascii="Courier New" w:hAnsi="Courier New" w:cs="Courier New" w:hint="default"/>
      </w:rPr>
    </w:lvl>
    <w:lvl w:ilvl="2" w:tplc="080C0005" w:tentative="1">
      <w:start w:val="1"/>
      <w:numFmt w:val="bullet"/>
      <w:lvlText w:val=""/>
      <w:lvlJc w:val="left"/>
      <w:pPr>
        <w:ind w:left="3924" w:hanging="360"/>
      </w:pPr>
      <w:rPr>
        <w:rFonts w:ascii="Wingdings" w:hAnsi="Wingdings" w:hint="default"/>
      </w:rPr>
    </w:lvl>
    <w:lvl w:ilvl="3" w:tplc="080C0001" w:tentative="1">
      <w:start w:val="1"/>
      <w:numFmt w:val="bullet"/>
      <w:lvlText w:val=""/>
      <w:lvlJc w:val="left"/>
      <w:pPr>
        <w:ind w:left="4644" w:hanging="360"/>
      </w:pPr>
      <w:rPr>
        <w:rFonts w:ascii="Symbol" w:hAnsi="Symbol" w:hint="default"/>
      </w:rPr>
    </w:lvl>
    <w:lvl w:ilvl="4" w:tplc="080C0003" w:tentative="1">
      <w:start w:val="1"/>
      <w:numFmt w:val="bullet"/>
      <w:lvlText w:val="o"/>
      <w:lvlJc w:val="left"/>
      <w:pPr>
        <w:ind w:left="5364" w:hanging="360"/>
      </w:pPr>
      <w:rPr>
        <w:rFonts w:ascii="Courier New" w:hAnsi="Courier New" w:cs="Courier New" w:hint="default"/>
      </w:rPr>
    </w:lvl>
    <w:lvl w:ilvl="5" w:tplc="080C0005" w:tentative="1">
      <w:start w:val="1"/>
      <w:numFmt w:val="bullet"/>
      <w:lvlText w:val=""/>
      <w:lvlJc w:val="left"/>
      <w:pPr>
        <w:ind w:left="6084" w:hanging="360"/>
      </w:pPr>
      <w:rPr>
        <w:rFonts w:ascii="Wingdings" w:hAnsi="Wingdings" w:hint="default"/>
      </w:rPr>
    </w:lvl>
    <w:lvl w:ilvl="6" w:tplc="080C0001" w:tentative="1">
      <w:start w:val="1"/>
      <w:numFmt w:val="bullet"/>
      <w:lvlText w:val=""/>
      <w:lvlJc w:val="left"/>
      <w:pPr>
        <w:ind w:left="6804" w:hanging="360"/>
      </w:pPr>
      <w:rPr>
        <w:rFonts w:ascii="Symbol" w:hAnsi="Symbol" w:hint="default"/>
      </w:rPr>
    </w:lvl>
    <w:lvl w:ilvl="7" w:tplc="080C0003" w:tentative="1">
      <w:start w:val="1"/>
      <w:numFmt w:val="bullet"/>
      <w:lvlText w:val="o"/>
      <w:lvlJc w:val="left"/>
      <w:pPr>
        <w:ind w:left="7524" w:hanging="360"/>
      </w:pPr>
      <w:rPr>
        <w:rFonts w:ascii="Courier New" w:hAnsi="Courier New" w:cs="Courier New" w:hint="default"/>
      </w:rPr>
    </w:lvl>
    <w:lvl w:ilvl="8" w:tplc="080C0005" w:tentative="1">
      <w:start w:val="1"/>
      <w:numFmt w:val="bullet"/>
      <w:lvlText w:val=""/>
      <w:lvlJc w:val="left"/>
      <w:pPr>
        <w:ind w:left="8244" w:hanging="360"/>
      </w:pPr>
      <w:rPr>
        <w:rFonts w:ascii="Wingdings" w:hAnsi="Wingdings" w:hint="default"/>
      </w:rPr>
    </w:lvl>
  </w:abstractNum>
  <w:abstractNum w:abstractNumId="237" w15:restartNumberingAfterBreak="0">
    <w:nsid w:val="3E3D759A"/>
    <w:multiLevelType w:val="multilevel"/>
    <w:tmpl w:val="D8F482AC"/>
    <w:lvl w:ilvl="0">
      <w:start w:val="1"/>
      <w:numFmt w:val="decimal"/>
      <w:lvlText w:val="%1"/>
      <w:lvlJc w:val="left"/>
      <w:pPr>
        <w:ind w:left="780" w:hanging="780"/>
      </w:pPr>
      <w:rPr>
        <w:rFonts w:hint="default"/>
      </w:rPr>
    </w:lvl>
    <w:lvl w:ilvl="1">
      <w:start w:val="4"/>
      <w:numFmt w:val="decimal"/>
      <w:lvlText w:val="%1.%2"/>
      <w:lvlJc w:val="left"/>
      <w:pPr>
        <w:ind w:left="1133" w:hanging="780"/>
      </w:pPr>
      <w:rPr>
        <w:rFonts w:hint="default"/>
      </w:rPr>
    </w:lvl>
    <w:lvl w:ilvl="2">
      <w:start w:val="1"/>
      <w:numFmt w:val="decimal"/>
      <w:lvlText w:val="%1.%2.%3"/>
      <w:lvlJc w:val="left"/>
      <w:pPr>
        <w:ind w:left="1486" w:hanging="780"/>
      </w:pPr>
      <w:rPr>
        <w:rFonts w:hint="default"/>
      </w:rPr>
    </w:lvl>
    <w:lvl w:ilvl="3">
      <w:start w:val="1"/>
      <w:numFmt w:val="decimal"/>
      <w:lvlText w:val="%4°"/>
      <w:lvlJc w:val="left"/>
      <w:pPr>
        <w:ind w:left="1839" w:hanging="780"/>
      </w:pPr>
      <w:rPr>
        <w:rFonts w:hint="default"/>
      </w:rPr>
    </w:lvl>
    <w:lvl w:ilvl="4">
      <w:start w:val="1"/>
      <w:numFmt w:val="decimal"/>
      <w:lvlText w:val="%1.%2.%3.%4.%5"/>
      <w:lvlJc w:val="left"/>
      <w:pPr>
        <w:ind w:left="2492" w:hanging="1080"/>
      </w:pPr>
      <w:rPr>
        <w:rFonts w:hint="default"/>
      </w:rPr>
    </w:lvl>
    <w:lvl w:ilvl="5">
      <w:start w:val="1"/>
      <w:numFmt w:val="decimal"/>
      <w:lvlText w:val="%1.%2.%3.%4.%5.%6"/>
      <w:lvlJc w:val="left"/>
      <w:pPr>
        <w:ind w:left="2845" w:hanging="1080"/>
      </w:pPr>
      <w:rPr>
        <w:rFonts w:hint="default"/>
      </w:rPr>
    </w:lvl>
    <w:lvl w:ilvl="6">
      <w:start w:val="1"/>
      <w:numFmt w:val="decimal"/>
      <w:lvlText w:val="%1.%2.%3.%4.%5.%6.%7"/>
      <w:lvlJc w:val="left"/>
      <w:pPr>
        <w:ind w:left="3558" w:hanging="1440"/>
      </w:pPr>
      <w:rPr>
        <w:rFonts w:hint="default"/>
      </w:rPr>
    </w:lvl>
    <w:lvl w:ilvl="7">
      <w:start w:val="1"/>
      <w:numFmt w:val="decimal"/>
      <w:lvlText w:val="%1.%2.%3.%4.%5.%6.%7.%8"/>
      <w:lvlJc w:val="left"/>
      <w:pPr>
        <w:ind w:left="3911" w:hanging="1440"/>
      </w:pPr>
      <w:rPr>
        <w:rFonts w:hint="default"/>
      </w:rPr>
    </w:lvl>
    <w:lvl w:ilvl="8">
      <w:start w:val="1"/>
      <w:numFmt w:val="decimal"/>
      <w:lvlText w:val="%1.%2.%3.%4.%5.%6.%7.%8.%9"/>
      <w:lvlJc w:val="left"/>
      <w:pPr>
        <w:ind w:left="4624" w:hanging="1800"/>
      </w:pPr>
      <w:rPr>
        <w:rFonts w:hint="default"/>
      </w:rPr>
    </w:lvl>
  </w:abstractNum>
  <w:abstractNum w:abstractNumId="238" w15:restartNumberingAfterBreak="0">
    <w:nsid w:val="3F4F7707"/>
    <w:multiLevelType w:val="hybridMultilevel"/>
    <w:tmpl w:val="21F87394"/>
    <w:name w:val="WW8Num1882"/>
    <w:lvl w:ilvl="0" w:tplc="000000BC">
      <w:start w:val="1"/>
      <w:numFmt w:val="bullet"/>
      <w:lvlText w:val=""/>
      <w:lvlJc w:val="left"/>
      <w:pPr>
        <w:ind w:left="1145" w:hanging="360"/>
      </w:pPr>
      <w:rPr>
        <w:rFonts w:ascii="Symbol" w:hAnsi="Symbol"/>
      </w:rPr>
    </w:lvl>
    <w:lvl w:ilvl="1" w:tplc="080C0003" w:tentative="1">
      <w:start w:val="1"/>
      <w:numFmt w:val="bullet"/>
      <w:lvlText w:val="o"/>
      <w:lvlJc w:val="left"/>
      <w:pPr>
        <w:ind w:left="1865" w:hanging="360"/>
      </w:pPr>
      <w:rPr>
        <w:rFonts w:ascii="Courier New" w:hAnsi="Courier New" w:cs="Courier New" w:hint="default"/>
      </w:rPr>
    </w:lvl>
    <w:lvl w:ilvl="2" w:tplc="080C0005" w:tentative="1">
      <w:start w:val="1"/>
      <w:numFmt w:val="bullet"/>
      <w:lvlText w:val=""/>
      <w:lvlJc w:val="left"/>
      <w:pPr>
        <w:ind w:left="2585" w:hanging="360"/>
      </w:pPr>
      <w:rPr>
        <w:rFonts w:ascii="Wingdings" w:hAnsi="Wingdings" w:hint="default"/>
      </w:rPr>
    </w:lvl>
    <w:lvl w:ilvl="3" w:tplc="080C0001" w:tentative="1">
      <w:start w:val="1"/>
      <w:numFmt w:val="bullet"/>
      <w:lvlText w:val=""/>
      <w:lvlJc w:val="left"/>
      <w:pPr>
        <w:ind w:left="3305" w:hanging="360"/>
      </w:pPr>
      <w:rPr>
        <w:rFonts w:ascii="Symbol" w:hAnsi="Symbol" w:hint="default"/>
      </w:rPr>
    </w:lvl>
    <w:lvl w:ilvl="4" w:tplc="080C0003" w:tentative="1">
      <w:start w:val="1"/>
      <w:numFmt w:val="bullet"/>
      <w:lvlText w:val="o"/>
      <w:lvlJc w:val="left"/>
      <w:pPr>
        <w:ind w:left="4025" w:hanging="360"/>
      </w:pPr>
      <w:rPr>
        <w:rFonts w:ascii="Courier New" w:hAnsi="Courier New" w:cs="Courier New" w:hint="default"/>
      </w:rPr>
    </w:lvl>
    <w:lvl w:ilvl="5" w:tplc="080C0005" w:tentative="1">
      <w:start w:val="1"/>
      <w:numFmt w:val="bullet"/>
      <w:lvlText w:val=""/>
      <w:lvlJc w:val="left"/>
      <w:pPr>
        <w:ind w:left="4745" w:hanging="360"/>
      </w:pPr>
      <w:rPr>
        <w:rFonts w:ascii="Wingdings" w:hAnsi="Wingdings" w:hint="default"/>
      </w:rPr>
    </w:lvl>
    <w:lvl w:ilvl="6" w:tplc="080C0001" w:tentative="1">
      <w:start w:val="1"/>
      <w:numFmt w:val="bullet"/>
      <w:lvlText w:val=""/>
      <w:lvlJc w:val="left"/>
      <w:pPr>
        <w:ind w:left="5465" w:hanging="360"/>
      </w:pPr>
      <w:rPr>
        <w:rFonts w:ascii="Symbol" w:hAnsi="Symbol" w:hint="default"/>
      </w:rPr>
    </w:lvl>
    <w:lvl w:ilvl="7" w:tplc="080C0003" w:tentative="1">
      <w:start w:val="1"/>
      <w:numFmt w:val="bullet"/>
      <w:lvlText w:val="o"/>
      <w:lvlJc w:val="left"/>
      <w:pPr>
        <w:ind w:left="6185" w:hanging="360"/>
      </w:pPr>
      <w:rPr>
        <w:rFonts w:ascii="Courier New" w:hAnsi="Courier New" w:cs="Courier New" w:hint="default"/>
      </w:rPr>
    </w:lvl>
    <w:lvl w:ilvl="8" w:tplc="080C0005" w:tentative="1">
      <w:start w:val="1"/>
      <w:numFmt w:val="bullet"/>
      <w:lvlText w:val=""/>
      <w:lvlJc w:val="left"/>
      <w:pPr>
        <w:ind w:left="6905" w:hanging="360"/>
      </w:pPr>
      <w:rPr>
        <w:rFonts w:ascii="Wingdings" w:hAnsi="Wingdings" w:hint="default"/>
      </w:rPr>
    </w:lvl>
  </w:abstractNum>
  <w:abstractNum w:abstractNumId="239" w15:restartNumberingAfterBreak="0">
    <w:nsid w:val="404254D3"/>
    <w:multiLevelType w:val="hybridMultilevel"/>
    <w:tmpl w:val="A4E2F682"/>
    <w:lvl w:ilvl="0" w:tplc="B83A3EC8">
      <w:start w:val="1"/>
      <w:numFmt w:val="bullet"/>
      <w:lvlText w:val=""/>
      <w:lvlJc w:val="left"/>
      <w:pPr>
        <w:ind w:left="720" w:hanging="360"/>
      </w:pPr>
      <w:rPr>
        <w:rFonts w:ascii="Wingdings 3" w:hAnsi="Wingdings 3"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0" w15:restartNumberingAfterBreak="0">
    <w:nsid w:val="409421D3"/>
    <w:multiLevelType w:val="hybridMultilevel"/>
    <w:tmpl w:val="EB20EA92"/>
    <w:name w:val="Liste circulaire322"/>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41" w15:restartNumberingAfterBreak="0">
    <w:nsid w:val="40E551BC"/>
    <w:multiLevelType w:val="hybridMultilevel"/>
    <w:tmpl w:val="CF06C652"/>
    <w:lvl w:ilvl="0" w:tplc="C3C4D78C">
      <w:start w:val="4"/>
      <w:numFmt w:val="bullet"/>
      <w:lvlText w:val="-"/>
      <w:lvlJc w:val="left"/>
      <w:pPr>
        <w:ind w:left="1776" w:hanging="360"/>
      </w:pPr>
      <w:rPr>
        <w:rFonts w:ascii="Calibri" w:eastAsia="Calibri" w:hAnsi="Calibri" w:cs="Calibri" w:hint="default"/>
      </w:rPr>
    </w:lvl>
    <w:lvl w:ilvl="1" w:tplc="080C0003" w:tentative="1">
      <w:start w:val="1"/>
      <w:numFmt w:val="bullet"/>
      <w:lvlText w:val="o"/>
      <w:lvlJc w:val="left"/>
      <w:pPr>
        <w:ind w:left="2496" w:hanging="360"/>
      </w:pPr>
      <w:rPr>
        <w:rFonts w:ascii="Courier New" w:hAnsi="Courier New" w:cs="Courier New" w:hint="default"/>
      </w:rPr>
    </w:lvl>
    <w:lvl w:ilvl="2" w:tplc="080C0005" w:tentative="1">
      <w:start w:val="1"/>
      <w:numFmt w:val="bullet"/>
      <w:lvlText w:val=""/>
      <w:lvlJc w:val="left"/>
      <w:pPr>
        <w:ind w:left="3216" w:hanging="360"/>
      </w:pPr>
      <w:rPr>
        <w:rFonts w:ascii="Wingdings" w:hAnsi="Wingdings" w:hint="default"/>
      </w:rPr>
    </w:lvl>
    <w:lvl w:ilvl="3" w:tplc="080C0001" w:tentative="1">
      <w:start w:val="1"/>
      <w:numFmt w:val="bullet"/>
      <w:lvlText w:val=""/>
      <w:lvlJc w:val="left"/>
      <w:pPr>
        <w:ind w:left="3936" w:hanging="360"/>
      </w:pPr>
      <w:rPr>
        <w:rFonts w:ascii="Symbol" w:hAnsi="Symbol" w:hint="default"/>
      </w:rPr>
    </w:lvl>
    <w:lvl w:ilvl="4" w:tplc="080C0003" w:tentative="1">
      <w:start w:val="1"/>
      <w:numFmt w:val="bullet"/>
      <w:lvlText w:val="o"/>
      <w:lvlJc w:val="left"/>
      <w:pPr>
        <w:ind w:left="4656" w:hanging="360"/>
      </w:pPr>
      <w:rPr>
        <w:rFonts w:ascii="Courier New" w:hAnsi="Courier New" w:cs="Courier New" w:hint="default"/>
      </w:rPr>
    </w:lvl>
    <w:lvl w:ilvl="5" w:tplc="080C0005" w:tentative="1">
      <w:start w:val="1"/>
      <w:numFmt w:val="bullet"/>
      <w:lvlText w:val=""/>
      <w:lvlJc w:val="left"/>
      <w:pPr>
        <w:ind w:left="5376" w:hanging="360"/>
      </w:pPr>
      <w:rPr>
        <w:rFonts w:ascii="Wingdings" w:hAnsi="Wingdings" w:hint="default"/>
      </w:rPr>
    </w:lvl>
    <w:lvl w:ilvl="6" w:tplc="080C0001" w:tentative="1">
      <w:start w:val="1"/>
      <w:numFmt w:val="bullet"/>
      <w:lvlText w:val=""/>
      <w:lvlJc w:val="left"/>
      <w:pPr>
        <w:ind w:left="6096" w:hanging="360"/>
      </w:pPr>
      <w:rPr>
        <w:rFonts w:ascii="Symbol" w:hAnsi="Symbol" w:hint="default"/>
      </w:rPr>
    </w:lvl>
    <w:lvl w:ilvl="7" w:tplc="080C0003" w:tentative="1">
      <w:start w:val="1"/>
      <w:numFmt w:val="bullet"/>
      <w:lvlText w:val="o"/>
      <w:lvlJc w:val="left"/>
      <w:pPr>
        <w:ind w:left="6816" w:hanging="360"/>
      </w:pPr>
      <w:rPr>
        <w:rFonts w:ascii="Courier New" w:hAnsi="Courier New" w:cs="Courier New" w:hint="default"/>
      </w:rPr>
    </w:lvl>
    <w:lvl w:ilvl="8" w:tplc="080C0005" w:tentative="1">
      <w:start w:val="1"/>
      <w:numFmt w:val="bullet"/>
      <w:lvlText w:val=""/>
      <w:lvlJc w:val="left"/>
      <w:pPr>
        <w:ind w:left="7536" w:hanging="360"/>
      </w:pPr>
      <w:rPr>
        <w:rFonts w:ascii="Wingdings" w:hAnsi="Wingdings" w:hint="default"/>
      </w:rPr>
    </w:lvl>
  </w:abstractNum>
  <w:abstractNum w:abstractNumId="242" w15:restartNumberingAfterBreak="0">
    <w:nsid w:val="42213424"/>
    <w:multiLevelType w:val="hybridMultilevel"/>
    <w:tmpl w:val="2032877C"/>
    <w:lvl w:ilvl="0" w:tplc="00000008">
      <w:numFmt w:val="bullet"/>
      <w:lvlText w:val="-"/>
      <w:lvlJc w:val="left"/>
      <w:pPr>
        <w:ind w:left="720" w:hanging="360"/>
      </w:pPr>
      <w:rPr>
        <w:rFonts w:ascii="Trebuchet MS" w:hAnsi="Trebuchet MS" w:cs="Times New Roman" w:hint="default"/>
      </w:rPr>
    </w:lvl>
    <w:lvl w:ilvl="1" w:tplc="080C0003">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43" w15:restartNumberingAfterBreak="0">
    <w:nsid w:val="431B20B8"/>
    <w:multiLevelType w:val="hybridMultilevel"/>
    <w:tmpl w:val="F670E636"/>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44" w15:restartNumberingAfterBreak="0">
    <w:nsid w:val="433754ED"/>
    <w:multiLevelType w:val="hybridMultilevel"/>
    <w:tmpl w:val="659437A2"/>
    <w:lvl w:ilvl="0" w:tplc="B83A3EC8">
      <w:start w:val="1"/>
      <w:numFmt w:val="bullet"/>
      <w:lvlText w:val=""/>
      <w:lvlJc w:val="left"/>
      <w:pPr>
        <w:ind w:left="720" w:hanging="360"/>
      </w:pPr>
      <w:rPr>
        <w:rFonts w:ascii="Wingdings 3" w:hAnsi="Wingdings 3"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5" w15:restartNumberingAfterBreak="0">
    <w:nsid w:val="43695C1E"/>
    <w:multiLevelType w:val="hybridMultilevel"/>
    <w:tmpl w:val="EA0A2DBA"/>
    <w:lvl w:ilvl="0" w:tplc="966AD752">
      <w:numFmt w:val="bullet"/>
      <w:lvlText w:val="-"/>
      <w:lvlJc w:val="left"/>
      <w:pPr>
        <w:ind w:left="1440" w:hanging="360"/>
      </w:pPr>
      <w:rPr>
        <w:rFonts w:ascii="Times New Roman" w:eastAsia="Calibri" w:hAnsi="Times New Roman" w:cs="Times New Roman" w:hint="default"/>
      </w:rPr>
    </w:lvl>
    <w:lvl w:ilvl="1" w:tplc="080C0003" w:tentative="1">
      <w:start w:val="1"/>
      <w:numFmt w:val="bullet"/>
      <w:lvlText w:val="o"/>
      <w:lvlJc w:val="left"/>
      <w:pPr>
        <w:ind w:left="2160" w:hanging="360"/>
      </w:pPr>
      <w:rPr>
        <w:rFonts w:ascii="Courier New" w:hAnsi="Courier New" w:cs="Courier New" w:hint="default"/>
      </w:rPr>
    </w:lvl>
    <w:lvl w:ilvl="2" w:tplc="080C0005" w:tentative="1">
      <w:start w:val="1"/>
      <w:numFmt w:val="bullet"/>
      <w:lvlText w:val=""/>
      <w:lvlJc w:val="left"/>
      <w:pPr>
        <w:ind w:left="2880" w:hanging="360"/>
      </w:pPr>
      <w:rPr>
        <w:rFonts w:ascii="Wingdings" w:hAnsi="Wingdings" w:hint="default"/>
      </w:rPr>
    </w:lvl>
    <w:lvl w:ilvl="3" w:tplc="080C0001" w:tentative="1">
      <w:start w:val="1"/>
      <w:numFmt w:val="bullet"/>
      <w:lvlText w:val=""/>
      <w:lvlJc w:val="left"/>
      <w:pPr>
        <w:ind w:left="3600" w:hanging="360"/>
      </w:pPr>
      <w:rPr>
        <w:rFonts w:ascii="Symbol" w:hAnsi="Symbol" w:hint="default"/>
      </w:rPr>
    </w:lvl>
    <w:lvl w:ilvl="4" w:tplc="080C0003" w:tentative="1">
      <w:start w:val="1"/>
      <w:numFmt w:val="bullet"/>
      <w:lvlText w:val="o"/>
      <w:lvlJc w:val="left"/>
      <w:pPr>
        <w:ind w:left="4320" w:hanging="360"/>
      </w:pPr>
      <w:rPr>
        <w:rFonts w:ascii="Courier New" w:hAnsi="Courier New" w:cs="Courier New" w:hint="default"/>
      </w:rPr>
    </w:lvl>
    <w:lvl w:ilvl="5" w:tplc="080C0005" w:tentative="1">
      <w:start w:val="1"/>
      <w:numFmt w:val="bullet"/>
      <w:lvlText w:val=""/>
      <w:lvlJc w:val="left"/>
      <w:pPr>
        <w:ind w:left="5040" w:hanging="360"/>
      </w:pPr>
      <w:rPr>
        <w:rFonts w:ascii="Wingdings" w:hAnsi="Wingdings" w:hint="default"/>
      </w:rPr>
    </w:lvl>
    <w:lvl w:ilvl="6" w:tplc="080C0001" w:tentative="1">
      <w:start w:val="1"/>
      <w:numFmt w:val="bullet"/>
      <w:lvlText w:val=""/>
      <w:lvlJc w:val="left"/>
      <w:pPr>
        <w:ind w:left="5760" w:hanging="360"/>
      </w:pPr>
      <w:rPr>
        <w:rFonts w:ascii="Symbol" w:hAnsi="Symbol" w:hint="default"/>
      </w:rPr>
    </w:lvl>
    <w:lvl w:ilvl="7" w:tplc="080C0003" w:tentative="1">
      <w:start w:val="1"/>
      <w:numFmt w:val="bullet"/>
      <w:lvlText w:val="o"/>
      <w:lvlJc w:val="left"/>
      <w:pPr>
        <w:ind w:left="6480" w:hanging="360"/>
      </w:pPr>
      <w:rPr>
        <w:rFonts w:ascii="Courier New" w:hAnsi="Courier New" w:cs="Courier New" w:hint="default"/>
      </w:rPr>
    </w:lvl>
    <w:lvl w:ilvl="8" w:tplc="080C0005" w:tentative="1">
      <w:start w:val="1"/>
      <w:numFmt w:val="bullet"/>
      <w:lvlText w:val=""/>
      <w:lvlJc w:val="left"/>
      <w:pPr>
        <w:ind w:left="7200" w:hanging="360"/>
      </w:pPr>
      <w:rPr>
        <w:rFonts w:ascii="Wingdings" w:hAnsi="Wingdings" w:hint="default"/>
      </w:rPr>
    </w:lvl>
  </w:abstractNum>
  <w:abstractNum w:abstractNumId="246" w15:restartNumberingAfterBreak="0">
    <w:nsid w:val="438762C9"/>
    <w:multiLevelType w:val="hybridMultilevel"/>
    <w:tmpl w:val="BF5A8E7C"/>
    <w:lvl w:ilvl="0" w:tplc="080C000F">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47" w15:restartNumberingAfterBreak="0">
    <w:nsid w:val="43B941BC"/>
    <w:multiLevelType w:val="hybridMultilevel"/>
    <w:tmpl w:val="AEE87B6A"/>
    <w:lvl w:ilvl="0" w:tplc="00000020">
      <w:start w:val="1"/>
      <w:numFmt w:val="decimal"/>
      <w:lvlText w:val="%1°"/>
      <w:lvlJc w:val="left"/>
      <w:pPr>
        <w:ind w:left="720" w:hanging="360"/>
      </w:pPr>
      <w:rPr>
        <w:rFonts w:hint="default"/>
        <w:lang w:val="fr-BE"/>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48" w15:restartNumberingAfterBreak="0">
    <w:nsid w:val="45162639"/>
    <w:multiLevelType w:val="hybridMultilevel"/>
    <w:tmpl w:val="271A6D12"/>
    <w:lvl w:ilvl="0" w:tplc="040C0019">
      <w:start w:val="1"/>
      <w:numFmt w:val="lowerLetter"/>
      <w:lvlText w:val="%1."/>
      <w:lvlJc w:val="left"/>
      <w:pPr>
        <w:tabs>
          <w:tab w:val="num" w:pos="720"/>
        </w:tabs>
        <w:ind w:left="720" w:hanging="360"/>
      </w:pPr>
      <w:rPr>
        <w:rFonts w:cs="Times New Roman"/>
      </w:rPr>
    </w:lvl>
    <w:lvl w:ilvl="1" w:tplc="040C0019" w:tentative="1">
      <w:start w:val="1"/>
      <w:numFmt w:val="lowerLetter"/>
      <w:lvlText w:val="%2."/>
      <w:lvlJc w:val="left"/>
      <w:pPr>
        <w:tabs>
          <w:tab w:val="num" w:pos="1440"/>
        </w:tabs>
        <w:ind w:left="1440" w:hanging="360"/>
      </w:pPr>
      <w:rPr>
        <w:rFonts w:cs="Times New Roman"/>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249" w15:restartNumberingAfterBreak="0">
    <w:nsid w:val="45BB510B"/>
    <w:multiLevelType w:val="hybridMultilevel"/>
    <w:tmpl w:val="CF64E5CC"/>
    <w:lvl w:ilvl="0" w:tplc="080C0017">
      <w:start w:val="1"/>
      <w:numFmt w:val="lowerLetter"/>
      <w:lvlText w:val="%1)"/>
      <w:lvlJc w:val="left"/>
      <w:pPr>
        <w:ind w:left="720" w:hanging="360"/>
      </w:pPr>
    </w:lvl>
    <w:lvl w:ilvl="1" w:tplc="080C0019">
      <w:start w:val="1"/>
      <w:numFmt w:val="decimal"/>
      <w:lvlText w:val="%2."/>
      <w:lvlJc w:val="left"/>
      <w:pPr>
        <w:tabs>
          <w:tab w:val="num" w:pos="1440"/>
        </w:tabs>
        <w:ind w:left="1440" w:hanging="360"/>
      </w:pPr>
    </w:lvl>
    <w:lvl w:ilvl="2" w:tplc="080C001B">
      <w:start w:val="1"/>
      <w:numFmt w:val="decimal"/>
      <w:lvlText w:val="%3."/>
      <w:lvlJc w:val="left"/>
      <w:pPr>
        <w:tabs>
          <w:tab w:val="num" w:pos="2160"/>
        </w:tabs>
        <w:ind w:left="2160" w:hanging="360"/>
      </w:pPr>
    </w:lvl>
    <w:lvl w:ilvl="3" w:tplc="080C000F">
      <w:start w:val="1"/>
      <w:numFmt w:val="decimal"/>
      <w:lvlText w:val="%4."/>
      <w:lvlJc w:val="left"/>
      <w:pPr>
        <w:tabs>
          <w:tab w:val="num" w:pos="2880"/>
        </w:tabs>
        <w:ind w:left="2880" w:hanging="360"/>
      </w:pPr>
    </w:lvl>
    <w:lvl w:ilvl="4" w:tplc="080C0019">
      <w:start w:val="1"/>
      <w:numFmt w:val="decimal"/>
      <w:lvlText w:val="%5."/>
      <w:lvlJc w:val="left"/>
      <w:pPr>
        <w:tabs>
          <w:tab w:val="num" w:pos="3600"/>
        </w:tabs>
        <w:ind w:left="3600" w:hanging="360"/>
      </w:pPr>
    </w:lvl>
    <w:lvl w:ilvl="5" w:tplc="080C001B">
      <w:start w:val="1"/>
      <w:numFmt w:val="decimal"/>
      <w:lvlText w:val="%6."/>
      <w:lvlJc w:val="left"/>
      <w:pPr>
        <w:tabs>
          <w:tab w:val="num" w:pos="4320"/>
        </w:tabs>
        <w:ind w:left="4320" w:hanging="360"/>
      </w:pPr>
    </w:lvl>
    <w:lvl w:ilvl="6" w:tplc="080C000F">
      <w:start w:val="1"/>
      <w:numFmt w:val="decimal"/>
      <w:lvlText w:val="%7."/>
      <w:lvlJc w:val="left"/>
      <w:pPr>
        <w:tabs>
          <w:tab w:val="num" w:pos="5040"/>
        </w:tabs>
        <w:ind w:left="5040" w:hanging="360"/>
      </w:pPr>
    </w:lvl>
    <w:lvl w:ilvl="7" w:tplc="080C0019">
      <w:start w:val="1"/>
      <w:numFmt w:val="decimal"/>
      <w:lvlText w:val="%8."/>
      <w:lvlJc w:val="left"/>
      <w:pPr>
        <w:tabs>
          <w:tab w:val="num" w:pos="5760"/>
        </w:tabs>
        <w:ind w:left="5760" w:hanging="360"/>
      </w:pPr>
    </w:lvl>
    <w:lvl w:ilvl="8" w:tplc="080C001B">
      <w:start w:val="1"/>
      <w:numFmt w:val="decimal"/>
      <w:lvlText w:val="%9."/>
      <w:lvlJc w:val="left"/>
      <w:pPr>
        <w:tabs>
          <w:tab w:val="num" w:pos="6480"/>
        </w:tabs>
        <w:ind w:left="6480" w:hanging="360"/>
      </w:pPr>
    </w:lvl>
  </w:abstractNum>
  <w:abstractNum w:abstractNumId="250" w15:restartNumberingAfterBreak="0">
    <w:nsid w:val="46875E3C"/>
    <w:multiLevelType w:val="hybridMultilevel"/>
    <w:tmpl w:val="C4685FE0"/>
    <w:name w:val="WW8Num552"/>
    <w:lvl w:ilvl="0" w:tplc="2E2A8D56">
      <w:start w:val="1"/>
      <w:numFmt w:val="bullet"/>
      <w:lvlText w:val=""/>
      <w:lvlJc w:val="left"/>
      <w:pPr>
        <w:tabs>
          <w:tab w:val="num" w:pos="357"/>
        </w:tabs>
        <w:ind w:left="340" w:hanging="34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51" w15:restartNumberingAfterBreak="0">
    <w:nsid w:val="47485D98"/>
    <w:multiLevelType w:val="hybridMultilevel"/>
    <w:tmpl w:val="0C92BA18"/>
    <w:lvl w:ilvl="0" w:tplc="219CDA6C">
      <w:start w:val="3"/>
      <w:numFmt w:val="bullet"/>
      <w:lvlText w:val="-"/>
      <w:lvlJc w:val="left"/>
      <w:pPr>
        <w:ind w:left="660" w:hanging="360"/>
      </w:pPr>
      <w:rPr>
        <w:rFonts w:ascii="Times New Roman" w:eastAsia="Times New Roman" w:hAnsi="Times New Roman" w:hint="default"/>
      </w:rPr>
    </w:lvl>
    <w:lvl w:ilvl="1" w:tplc="080C0003">
      <w:start w:val="1"/>
      <w:numFmt w:val="decimal"/>
      <w:lvlText w:val="%2."/>
      <w:lvlJc w:val="left"/>
      <w:pPr>
        <w:tabs>
          <w:tab w:val="num" w:pos="1440"/>
        </w:tabs>
        <w:ind w:left="1440" w:hanging="360"/>
      </w:pPr>
      <w:rPr>
        <w:rFonts w:cs="Times New Roman"/>
      </w:rPr>
    </w:lvl>
    <w:lvl w:ilvl="2" w:tplc="080C0005">
      <w:start w:val="1"/>
      <w:numFmt w:val="decimal"/>
      <w:lvlText w:val="%3."/>
      <w:lvlJc w:val="left"/>
      <w:pPr>
        <w:tabs>
          <w:tab w:val="num" w:pos="2160"/>
        </w:tabs>
        <w:ind w:left="2160" w:hanging="360"/>
      </w:pPr>
      <w:rPr>
        <w:rFonts w:cs="Times New Roman"/>
      </w:rPr>
    </w:lvl>
    <w:lvl w:ilvl="3" w:tplc="080C0001">
      <w:start w:val="1"/>
      <w:numFmt w:val="decimal"/>
      <w:lvlText w:val="%4."/>
      <w:lvlJc w:val="left"/>
      <w:pPr>
        <w:tabs>
          <w:tab w:val="num" w:pos="2880"/>
        </w:tabs>
        <w:ind w:left="2880" w:hanging="360"/>
      </w:pPr>
      <w:rPr>
        <w:rFonts w:cs="Times New Roman"/>
      </w:rPr>
    </w:lvl>
    <w:lvl w:ilvl="4" w:tplc="080C0003">
      <w:start w:val="1"/>
      <w:numFmt w:val="decimal"/>
      <w:lvlText w:val="%5."/>
      <w:lvlJc w:val="left"/>
      <w:pPr>
        <w:tabs>
          <w:tab w:val="num" w:pos="3600"/>
        </w:tabs>
        <w:ind w:left="3600" w:hanging="360"/>
      </w:pPr>
      <w:rPr>
        <w:rFonts w:cs="Times New Roman"/>
      </w:rPr>
    </w:lvl>
    <w:lvl w:ilvl="5" w:tplc="080C0005">
      <w:start w:val="1"/>
      <w:numFmt w:val="decimal"/>
      <w:lvlText w:val="%6."/>
      <w:lvlJc w:val="left"/>
      <w:pPr>
        <w:tabs>
          <w:tab w:val="num" w:pos="4320"/>
        </w:tabs>
        <w:ind w:left="4320" w:hanging="360"/>
      </w:pPr>
      <w:rPr>
        <w:rFonts w:cs="Times New Roman"/>
      </w:rPr>
    </w:lvl>
    <w:lvl w:ilvl="6" w:tplc="080C0001">
      <w:start w:val="1"/>
      <w:numFmt w:val="decimal"/>
      <w:lvlText w:val="%7."/>
      <w:lvlJc w:val="left"/>
      <w:pPr>
        <w:tabs>
          <w:tab w:val="num" w:pos="5040"/>
        </w:tabs>
        <w:ind w:left="5040" w:hanging="360"/>
      </w:pPr>
      <w:rPr>
        <w:rFonts w:cs="Times New Roman"/>
      </w:rPr>
    </w:lvl>
    <w:lvl w:ilvl="7" w:tplc="080C0003">
      <w:start w:val="1"/>
      <w:numFmt w:val="decimal"/>
      <w:lvlText w:val="%8."/>
      <w:lvlJc w:val="left"/>
      <w:pPr>
        <w:tabs>
          <w:tab w:val="num" w:pos="5760"/>
        </w:tabs>
        <w:ind w:left="5760" w:hanging="360"/>
      </w:pPr>
      <w:rPr>
        <w:rFonts w:cs="Times New Roman"/>
      </w:rPr>
    </w:lvl>
    <w:lvl w:ilvl="8" w:tplc="080C0005">
      <w:start w:val="1"/>
      <w:numFmt w:val="decimal"/>
      <w:lvlText w:val="%9."/>
      <w:lvlJc w:val="left"/>
      <w:pPr>
        <w:tabs>
          <w:tab w:val="num" w:pos="6480"/>
        </w:tabs>
        <w:ind w:left="6480" w:hanging="360"/>
      </w:pPr>
      <w:rPr>
        <w:rFonts w:cs="Times New Roman"/>
      </w:rPr>
    </w:lvl>
  </w:abstractNum>
  <w:abstractNum w:abstractNumId="252" w15:restartNumberingAfterBreak="0">
    <w:nsid w:val="479B362E"/>
    <w:multiLevelType w:val="hybridMultilevel"/>
    <w:tmpl w:val="5E3C875C"/>
    <w:lvl w:ilvl="0" w:tplc="7E6C735C">
      <w:start w:val="1"/>
      <w:numFmt w:val="decimal"/>
      <w:lvlText w:val="%1."/>
      <w:lvlJc w:val="left"/>
      <w:pPr>
        <w:tabs>
          <w:tab w:val="num" w:pos="720"/>
        </w:tabs>
        <w:ind w:left="720" w:hanging="360"/>
      </w:pPr>
      <w:rPr>
        <w:rFonts w:cs="Times New Roman"/>
        <w:b w:val="0"/>
      </w:rPr>
    </w:lvl>
    <w:lvl w:ilvl="1" w:tplc="040C0019">
      <w:start w:val="1"/>
      <w:numFmt w:val="lowerLetter"/>
      <w:lvlText w:val="%2."/>
      <w:lvlJc w:val="left"/>
      <w:pPr>
        <w:tabs>
          <w:tab w:val="num" w:pos="1440"/>
        </w:tabs>
        <w:ind w:left="1440" w:hanging="360"/>
      </w:pPr>
      <w:rPr>
        <w:rFonts w:cs="Times New Roman"/>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253" w15:restartNumberingAfterBreak="0">
    <w:nsid w:val="49016580"/>
    <w:multiLevelType w:val="hybridMultilevel"/>
    <w:tmpl w:val="3AE4B290"/>
    <w:lvl w:ilvl="0" w:tplc="B41C3B5C">
      <w:start w:val="1"/>
      <w:numFmt w:val="decimal"/>
      <w:lvlText w:val="%1°"/>
      <w:lvlJc w:val="left"/>
      <w:pPr>
        <w:ind w:left="720" w:hanging="360"/>
      </w:pPr>
      <w:rPr>
        <w:rFonts w:hint="default"/>
        <w:b/>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54" w15:restartNumberingAfterBreak="0">
    <w:nsid w:val="49533F4A"/>
    <w:multiLevelType w:val="hybridMultilevel"/>
    <w:tmpl w:val="5C989EF4"/>
    <w:lvl w:ilvl="0" w:tplc="080C0001">
      <w:start w:val="1"/>
      <w:numFmt w:val="bullet"/>
      <w:lvlText w:val=""/>
      <w:lvlJc w:val="left"/>
      <w:pPr>
        <w:ind w:left="1788" w:hanging="360"/>
      </w:pPr>
      <w:rPr>
        <w:rFonts w:ascii="Symbol" w:hAnsi="Symbol" w:hint="default"/>
      </w:rPr>
    </w:lvl>
    <w:lvl w:ilvl="1" w:tplc="080C0003" w:tentative="1">
      <w:start w:val="1"/>
      <w:numFmt w:val="bullet"/>
      <w:lvlText w:val="o"/>
      <w:lvlJc w:val="left"/>
      <w:pPr>
        <w:ind w:left="2508" w:hanging="360"/>
      </w:pPr>
      <w:rPr>
        <w:rFonts w:ascii="Courier New" w:hAnsi="Courier New" w:cs="Courier New" w:hint="default"/>
      </w:rPr>
    </w:lvl>
    <w:lvl w:ilvl="2" w:tplc="080C0005" w:tentative="1">
      <w:start w:val="1"/>
      <w:numFmt w:val="bullet"/>
      <w:lvlText w:val=""/>
      <w:lvlJc w:val="left"/>
      <w:pPr>
        <w:ind w:left="3228" w:hanging="360"/>
      </w:pPr>
      <w:rPr>
        <w:rFonts w:ascii="Wingdings" w:hAnsi="Wingdings" w:hint="default"/>
      </w:rPr>
    </w:lvl>
    <w:lvl w:ilvl="3" w:tplc="080C0001" w:tentative="1">
      <w:start w:val="1"/>
      <w:numFmt w:val="bullet"/>
      <w:lvlText w:val=""/>
      <w:lvlJc w:val="left"/>
      <w:pPr>
        <w:ind w:left="3948" w:hanging="360"/>
      </w:pPr>
      <w:rPr>
        <w:rFonts w:ascii="Symbol" w:hAnsi="Symbol" w:hint="default"/>
      </w:rPr>
    </w:lvl>
    <w:lvl w:ilvl="4" w:tplc="080C0003" w:tentative="1">
      <w:start w:val="1"/>
      <w:numFmt w:val="bullet"/>
      <w:lvlText w:val="o"/>
      <w:lvlJc w:val="left"/>
      <w:pPr>
        <w:ind w:left="4668" w:hanging="360"/>
      </w:pPr>
      <w:rPr>
        <w:rFonts w:ascii="Courier New" w:hAnsi="Courier New" w:cs="Courier New" w:hint="default"/>
      </w:rPr>
    </w:lvl>
    <w:lvl w:ilvl="5" w:tplc="080C0005" w:tentative="1">
      <w:start w:val="1"/>
      <w:numFmt w:val="bullet"/>
      <w:lvlText w:val=""/>
      <w:lvlJc w:val="left"/>
      <w:pPr>
        <w:ind w:left="5388" w:hanging="360"/>
      </w:pPr>
      <w:rPr>
        <w:rFonts w:ascii="Wingdings" w:hAnsi="Wingdings" w:hint="default"/>
      </w:rPr>
    </w:lvl>
    <w:lvl w:ilvl="6" w:tplc="080C0001" w:tentative="1">
      <w:start w:val="1"/>
      <w:numFmt w:val="bullet"/>
      <w:lvlText w:val=""/>
      <w:lvlJc w:val="left"/>
      <w:pPr>
        <w:ind w:left="6108" w:hanging="360"/>
      </w:pPr>
      <w:rPr>
        <w:rFonts w:ascii="Symbol" w:hAnsi="Symbol" w:hint="default"/>
      </w:rPr>
    </w:lvl>
    <w:lvl w:ilvl="7" w:tplc="080C0003" w:tentative="1">
      <w:start w:val="1"/>
      <w:numFmt w:val="bullet"/>
      <w:lvlText w:val="o"/>
      <w:lvlJc w:val="left"/>
      <w:pPr>
        <w:ind w:left="6828" w:hanging="360"/>
      </w:pPr>
      <w:rPr>
        <w:rFonts w:ascii="Courier New" w:hAnsi="Courier New" w:cs="Courier New" w:hint="default"/>
      </w:rPr>
    </w:lvl>
    <w:lvl w:ilvl="8" w:tplc="080C0005" w:tentative="1">
      <w:start w:val="1"/>
      <w:numFmt w:val="bullet"/>
      <w:lvlText w:val=""/>
      <w:lvlJc w:val="left"/>
      <w:pPr>
        <w:ind w:left="7548" w:hanging="360"/>
      </w:pPr>
      <w:rPr>
        <w:rFonts w:ascii="Wingdings" w:hAnsi="Wingdings" w:hint="default"/>
      </w:rPr>
    </w:lvl>
  </w:abstractNum>
  <w:abstractNum w:abstractNumId="255" w15:restartNumberingAfterBreak="0">
    <w:nsid w:val="49FF0FD3"/>
    <w:multiLevelType w:val="hybridMultilevel"/>
    <w:tmpl w:val="5480144E"/>
    <w:lvl w:ilvl="0" w:tplc="E9561964">
      <w:numFmt w:val="bullet"/>
      <w:lvlText w:val="-"/>
      <w:lvlJc w:val="left"/>
      <w:pPr>
        <w:ind w:left="720" w:hanging="360"/>
      </w:pPr>
      <w:rPr>
        <w:rFonts w:ascii="Verdana" w:eastAsia="Times New Roman" w:hAnsi="Verdana" w:hint="default"/>
      </w:rPr>
    </w:lvl>
    <w:lvl w:ilvl="1" w:tplc="080C0003" w:tentative="1">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56" w15:restartNumberingAfterBreak="0">
    <w:nsid w:val="4A0725A8"/>
    <w:multiLevelType w:val="hybridMultilevel"/>
    <w:tmpl w:val="CDD4EA54"/>
    <w:lvl w:ilvl="0" w:tplc="F08E332E">
      <w:numFmt w:val="bullet"/>
      <w:lvlText w:val="-"/>
      <w:lvlJc w:val="left"/>
      <w:pPr>
        <w:ind w:left="392" w:hanging="360"/>
      </w:pPr>
      <w:rPr>
        <w:rFonts w:ascii="Calibri" w:eastAsia="Calibri" w:hAnsi="Calibri" w:cs="Calibri" w:hint="default"/>
      </w:rPr>
    </w:lvl>
    <w:lvl w:ilvl="1" w:tplc="080C0003" w:tentative="1">
      <w:start w:val="1"/>
      <w:numFmt w:val="bullet"/>
      <w:lvlText w:val="o"/>
      <w:lvlJc w:val="left"/>
      <w:pPr>
        <w:ind w:left="1112" w:hanging="360"/>
      </w:pPr>
      <w:rPr>
        <w:rFonts w:ascii="Courier New" w:hAnsi="Courier New" w:cs="Courier New" w:hint="default"/>
      </w:rPr>
    </w:lvl>
    <w:lvl w:ilvl="2" w:tplc="080C0005" w:tentative="1">
      <w:start w:val="1"/>
      <w:numFmt w:val="bullet"/>
      <w:lvlText w:val=""/>
      <w:lvlJc w:val="left"/>
      <w:pPr>
        <w:ind w:left="1832" w:hanging="360"/>
      </w:pPr>
      <w:rPr>
        <w:rFonts w:ascii="Wingdings" w:hAnsi="Wingdings" w:hint="default"/>
      </w:rPr>
    </w:lvl>
    <w:lvl w:ilvl="3" w:tplc="080C0001" w:tentative="1">
      <w:start w:val="1"/>
      <w:numFmt w:val="bullet"/>
      <w:lvlText w:val=""/>
      <w:lvlJc w:val="left"/>
      <w:pPr>
        <w:ind w:left="2552" w:hanging="360"/>
      </w:pPr>
      <w:rPr>
        <w:rFonts w:ascii="Symbol" w:hAnsi="Symbol" w:hint="default"/>
      </w:rPr>
    </w:lvl>
    <w:lvl w:ilvl="4" w:tplc="080C0003" w:tentative="1">
      <w:start w:val="1"/>
      <w:numFmt w:val="bullet"/>
      <w:lvlText w:val="o"/>
      <w:lvlJc w:val="left"/>
      <w:pPr>
        <w:ind w:left="3272" w:hanging="360"/>
      </w:pPr>
      <w:rPr>
        <w:rFonts w:ascii="Courier New" w:hAnsi="Courier New" w:cs="Courier New" w:hint="default"/>
      </w:rPr>
    </w:lvl>
    <w:lvl w:ilvl="5" w:tplc="080C0005" w:tentative="1">
      <w:start w:val="1"/>
      <w:numFmt w:val="bullet"/>
      <w:lvlText w:val=""/>
      <w:lvlJc w:val="left"/>
      <w:pPr>
        <w:ind w:left="3992" w:hanging="360"/>
      </w:pPr>
      <w:rPr>
        <w:rFonts w:ascii="Wingdings" w:hAnsi="Wingdings" w:hint="default"/>
      </w:rPr>
    </w:lvl>
    <w:lvl w:ilvl="6" w:tplc="080C0001" w:tentative="1">
      <w:start w:val="1"/>
      <w:numFmt w:val="bullet"/>
      <w:lvlText w:val=""/>
      <w:lvlJc w:val="left"/>
      <w:pPr>
        <w:ind w:left="4712" w:hanging="360"/>
      </w:pPr>
      <w:rPr>
        <w:rFonts w:ascii="Symbol" w:hAnsi="Symbol" w:hint="default"/>
      </w:rPr>
    </w:lvl>
    <w:lvl w:ilvl="7" w:tplc="080C0003" w:tentative="1">
      <w:start w:val="1"/>
      <w:numFmt w:val="bullet"/>
      <w:lvlText w:val="o"/>
      <w:lvlJc w:val="left"/>
      <w:pPr>
        <w:ind w:left="5432" w:hanging="360"/>
      </w:pPr>
      <w:rPr>
        <w:rFonts w:ascii="Courier New" w:hAnsi="Courier New" w:cs="Courier New" w:hint="default"/>
      </w:rPr>
    </w:lvl>
    <w:lvl w:ilvl="8" w:tplc="080C0005" w:tentative="1">
      <w:start w:val="1"/>
      <w:numFmt w:val="bullet"/>
      <w:lvlText w:val=""/>
      <w:lvlJc w:val="left"/>
      <w:pPr>
        <w:ind w:left="6152" w:hanging="360"/>
      </w:pPr>
      <w:rPr>
        <w:rFonts w:ascii="Wingdings" w:hAnsi="Wingdings" w:hint="default"/>
      </w:rPr>
    </w:lvl>
  </w:abstractNum>
  <w:abstractNum w:abstractNumId="257" w15:restartNumberingAfterBreak="0">
    <w:nsid w:val="4B4A159B"/>
    <w:multiLevelType w:val="hybridMultilevel"/>
    <w:tmpl w:val="E0689C70"/>
    <w:lvl w:ilvl="0" w:tplc="2632B5DA">
      <w:start w:val="83"/>
      <w:numFmt w:val="bullet"/>
      <w:lvlText w:val=""/>
      <w:lvlJc w:val="left"/>
      <w:pPr>
        <w:ind w:left="720" w:hanging="360"/>
      </w:pPr>
      <w:rPr>
        <w:rFonts w:ascii="Symbol" w:eastAsia="Times New Roman" w:hAnsi="Symbol" w:cs="Arial" w:hint="default"/>
        <w:sz w:val="2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58" w15:restartNumberingAfterBreak="0">
    <w:nsid w:val="4B54219A"/>
    <w:multiLevelType w:val="hybridMultilevel"/>
    <w:tmpl w:val="6EF8A6E0"/>
    <w:lvl w:ilvl="0" w:tplc="080C000B">
      <w:start w:val="1"/>
      <w:numFmt w:val="bullet"/>
      <w:lvlText w:val=""/>
      <w:lvlJc w:val="left"/>
      <w:pPr>
        <w:ind w:left="360" w:hanging="360"/>
      </w:pPr>
      <w:rPr>
        <w:rFonts w:ascii="Wingdings" w:hAnsi="Wingdings" w:hint="default"/>
      </w:rPr>
    </w:lvl>
    <w:lvl w:ilvl="1" w:tplc="080C0003" w:tentative="1">
      <w:start w:val="1"/>
      <w:numFmt w:val="bullet"/>
      <w:lvlText w:val="o"/>
      <w:lvlJc w:val="left"/>
      <w:pPr>
        <w:ind w:left="1080" w:hanging="360"/>
      </w:pPr>
      <w:rPr>
        <w:rFonts w:ascii="Courier New" w:hAnsi="Courier New" w:cs="Courier New" w:hint="default"/>
      </w:rPr>
    </w:lvl>
    <w:lvl w:ilvl="2" w:tplc="080C0005" w:tentative="1">
      <w:start w:val="1"/>
      <w:numFmt w:val="bullet"/>
      <w:lvlText w:val=""/>
      <w:lvlJc w:val="left"/>
      <w:pPr>
        <w:ind w:left="1800" w:hanging="360"/>
      </w:pPr>
      <w:rPr>
        <w:rFonts w:ascii="Wingdings" w:hAnsi="Wingdings" w:hint="default"/>
      </w:rPr>
    </w:lvl>
    <w:lvl w:ilvl="3" w:tplc="080C0001" w:tentative="1">
      <w:start w:val="1"/>
      <w:numFmt w:val="bullet"/>
      <w:lvlText w:val=""/>
      <w:lvlJc w:val="left"/>
      <w:pPr>
        <w:ind w:left="2520" w:hanging="360"/>
      </w:pPr>
      <w:rPr>
        <w:rFonts w:ascii="Symbol" w:hAnsi="Symbol" w:hint="default"/>
      </w:rPr>
    </w:lvl>
    <w:lvl w:ilvl="4" w:tplc="080C0003" w:tentative="1">
      <w:start w:val="1"/>
      <w:numFmt w:val="bullet"/>
      <w:lvlText w:val="o"/>
      <w:lvlJc w:val="left"/>
      <w:pPr>
        <w:ind w:left="3240" w:hanging="360"/>
      </w:pPr>
      <w:rPr>
        <w:rFonts w:ascii="Courier New" w:hAnsi="Courier New" w:cs="Courier New" w:hint="default"/>
      </w:rPr>
    </w:lvl>
    <w:lvl w:ilvl="5" w:tplc="080C0005" w:tentative="1">
      <w:start w:val="1"/>
      <w:numFmt w:val="bullet"/>
      <w:lvlText w:val=""/>
      <w:lvlJc w:val="left"/>
      <w:pPr>
        <w:ind w:left="3960" w:hanging="360"/>
      </w:pPr>
      <w:rPr>
        <w:rFonts w:ascii="Wingdings" w:hAnsi="Wingdings" w:hint="default"/>
      </w:rPr>
    </w:lvl>
    <w:lvl w:ilvl="6" w:tplc="080C0001" w:tentative="1">
      <w:start w:val="1"/>
      <w:numFmt w:val="bullet"/>
      <w:lvlText w:val=""/>
      <w:lvlJc w:val="left"/>
      <w:pPr>
        <w:ind w:left="4680" w:hanging="360"/>
      </w:pPr>
      <w:rPr>
        <w:rFonts w:ascii="Symbol" w:hAnsi="Symbol" w:hint="default"/>
      </w:rPr>
    </w:lvl>
    <w:lvl w:ilvl="7" w:tplc="080C0003" w:tentative="1">
      <w:start w:val="1"/>
      <w:numFmt w:val="bullet"/>
      <w:lvlText w:val="o"/>
      <w:lvlJc w:val="left"/>
      <w:pPr>
        <w:ind w:left="5400" w:hanging="360"/>
      </w:pPr>
      <w:rPr>
        <w:rFonts w:ascii="Courier New" w:hAnsi="Courier New" w:cs="Courier New" w:hint="default"/>
      </w:rPr>
    </w:lvl>
    <w:lvl w:ilvl="8" w:tplc="080C0005" w:tentative="1">
      <w:start w:val="1"/>
      <w:numFmt w:val="bullet"/>
      <w:lvlText w:val=""/>
      <w:lvlJc w:val="left"/>
      <w:pPr>
        <w:ind w:left="6120" w:hanging="360"/>
      </w:pPr>
      <w:rPr>
        <w:rFonts w:ascii="Wingdings" w:hAnsi="Wingdings" w:hint="default"/>
      </w:rPr>
    </w:lvl>
  </w:abstractNum>
  <w:abstractNum w:abstractNumId="259" w15:restartNumberingAfterBreak="0">
    <w:nsid w:val="4B5E2A1A"/>
    <w:multiLevelType w:val="hybridMultilevel"/>
    <w:tmpl w:val="4B100D34"/>
    <w:lvl w:ilvl="0" w:tplc="551EB592">
      <w:start w:val="2"/>
      <w:numFmt w:val="bullet"/>
      <w:lvlText w:val=""/>
      <w:lvlJc w:val="left"/>
      <w:pPr>
        <w:ind w:left="720" w:hanging="360"/>
      </w:pPr>
      <w:rPr>
        <w:rFonts w:ascii="Wingdings" w:eastAsia="Calibri" w:hAnsi="Wingdings" w:cs="Times New Roman" w:hint="default"/>
      </w:r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080C0001">
      <w:start w:val="1"/>
      <w:numFmt w:val="bullet"/>
      <w:lvlText w:val=""/>
      <w:lvlJc w:val="left"/>
      <w:pPr>
        <w:ind w:left="2880" w:hanging="360"/>
      </w:pPr>
      <w:rPr>
        <w:rFonts w:ascii="Symbol" w:hAnsi="Symbol" w:hint="default"/>
      </w:rPr>
    </w:lvl>
    <w:lvl w:ilvl="4" w:tplc="080C0003">
      <w:start w:val="1"/>
      <w:numFmt w:val="bullet"/>
      <w:lvlText w:val="o"/>
      <w:lvlJc w:val="left"/>
      <w:pPr>
        <w:ind w:left="3600" w:hanging="360"/>
      </w:pPr>
      <w:rPr>
        <w:rFonts w:ascii="Courier New" w:hAnsi="Courier New" w:cs="Courier New" w:hint="default"/>
      </w:rPr>
    </w:lvl>
    <w:lvl w:ilvl="5" w:tplc="080C0005">
      <w:start w:val="1"/>
      <w:numFmt w:val="bullet"/>
      <w:lvlText w:val=""/>
      <w:lvlJc w:val="left"/>
      <w:pPr>
        <w:ind w:left="4320" w:hanging="360"/>
      </w:pPr>
      <w:rPr>
        <w:rFonts w:ascii="Wingdings" w:hAnsi="Wingdings" w:hint="default"/>
      </w:rPr>
    </w:lvl>
    <w:lvl w:ilvl="6" w:tplc="080C0001">
      <w:start w:val="1"/>
      <w:numFmt w:val="bullet"/>
      <w:lvlText w:val=""/>
      <w:lvlJc w:val="left"/>
      <w:pPr>
        <w:ind w:left="5040" w:hanging="360"/>
      </w:pPr>
      <w:rPr>
        <w:rFonts w:ascii="Symbol" w:hAnsi="Symbol" w:hint="default"/>
      </w:rPr>
    </w:lvl>
    <w:lvl w:ilvl="7" w:tplc="080C0003">
      <w:start w:val="1"/>
      <w:numFmt w:val="bullet"/>
      <w:lvlText w:val="o"/>
      <w:lvlJc w:val="left"/>
      <w:pPr>
        <w:ind w:left="5760" w:hanging="360"/>
      </w:pPr>
      <w:rPr>
        <w:rFonts w:ascii="Courier New" w:hAnsi="Courier New" w:cs="Courier New" w:hint="default"/>
      </w:rPr>
    </w:lvl>
    <w:lvl w:ilvl="8" w:tplc="080C0005">
      <w:start w:val="1"/>
      <w:numFmt w:val="bullet"/>
      <w:lvlText w:val=""/>
      <w:lvlJc w:val="left"/>
      <w:pPr>
        <w:ind w:left="6480" w:hanging="360"/>
      </w:pPr>
      <w:rPr>
        <w:rFonts w:ascii="Wingdings" w:hAnsi="Wingdings" w:hint="default"/>
      </w:rPr>
    </w:lvl>
  </w:abstractNum>
  <w:abstractNum w:abstractNumId="260" w15:restartNumberingAfterBreak="0">
    <w:nsid w:val="4B6D6455"/>
    <w:multiLevelType w:val="hybridMultilevel"/>
    <w:tmpl w:val="B56EAD00"/>
    <w:lvl w:ilvl="0" w:tplc="34FAC7DC">
      <w:start w:val="4"/>
      <w:numFmt w:val="bullet"/>
      <w:lvlText w:val="-"/>
      <w:lvlJc w:val="left"/>
      <w:pPr>
        <w:ind w:left="1800" w:hanging="360"/>
      </w:pPr>
      <w:rPr>
        <w:rFonts w:ascii="Calibri" w:eastAsiaTheme="minorHAnsi" w:hAnsi="Calibri" w:cs="Calibri" w:hint="default"/>
      </w:rPr>
    </w:lvl>
    <w:lvl w:ilvl="1" w:tplc="080C0003">
      <w:start w:val="1"/>
      <w:numFmt w:val="bullet"/>
      <w:lvlText w:val="o"/>
      <w:lvlJc w:val="left"/>
      <w:pPr>
        <w:ind w:left="1800" w:hanging="360"/>
      </w:pPr>
      <w:rPr>
        <w:rFonts w:ascii="Courier New" w:hAnsi="Courier New" w:cs="Courier New" w:hint="default"/>
      </w:rPr>
    </w:lvl>
    <w:lvl w:ilvl="2" w:tplc="080C0005">
      <w:start w:val="1"/>
      <w:numFmt w:val="bullet"/>
      <w:lvlText w:val=""/>
      <w:lvlJc w:val="left"/>
      <w:pPr>
        <w:ind w:left="2520" w:hanging="360"/>
      </w:pPr>
      <w:rPr>
        <w:rFonts w:ascii="Wingdings" w:hAnsi="Wingdings" w:hint="default"/>
      </w:rPr>
    </w:lvl>
    <w:lvl w:ilvl="3" w:tplc="080C0001" w:tentative="1">
      <w:start w:val="1"/>
      <w:numFmt w:val="bullet"/>
      <w:lvlText w:val=""/>
      <w:lvlJc w:val="left"/>
      <w:pPr>
        <w:ind w:left="3240" w:hanging="360"/>
      </w:pPr>
      <w:rPr>
        <w:rFonts w:ascii="Symbol" w:hAnsi="Symbol" w:hint="default"/>
      </w:rPr>
    </w:lvl>
    <w:lvl w:ilvl="4" w:tplc="080C0003" w:tentative="1">
      <w:start w:val="1"/>
      <w:numFmt w:val="bullet"/>
      <w:lvlText w:val="o"/>
      <w:lvlJc w:val="left"/>
      <w:pPr>
        <w:ind w:left="3960" w:hanging="360"/>
      </w:pPr>
      <w:rPr>
        <w:rFonts w:ascii="Courier New" w:hAnsi="Courier New" w:cs="Courier New" w:hint="default"/>
      </w:rPr>
    </w:lvl>
    <w:lvl w:ilvl="5" w:tplc="080C0005" w:tentative="1">
      <w:start w:val="1"/>
      <w:numFmt w:val="bullet"/>
      <w:lvlText w:val=""/>
      <w:lvlJc w:val="left"/>
      <w:pPr>
        <w:ind w:left="4680" w:hanging="360"/>
      </w:pPr>
      <w:rPr>
        <w:rFonts w:ascii="Wingdings" w:hAnsi="Wingdings" w:hint="default"/>
      </w:rPr>
    </w:lvl>
    <w:lvl w:ilvl="6" w:tplc="080C0001" w:tentative="1">
      <w:start w:val="1"/>
      <w:numFmt w:val="bullet"/>
      <w:lvlText w:val=""/>
      <w:lvlJc w:val="left"/>
      <w:pPr>
        <w:ind w:left="5400" w:hanging="360"/>
      </w:pPr>
      <w:rPr>
        <w:rFonts w:ascii="Symbol" w:hAnsi="Symbol" w:hint="default"/>
      </w:rPr>
    </w:lvl>
    <w:lvl w:ilvl="7" w:tplc="080C0003" w:tentative="1">
      <w:start w:val="1"/>
      <w:numFmt w:val="bullet"/>
      <w:lvlText w:val="o"/>
      <w:lvlJc w:val="left"/>
      <w:pPr>
        <w:ind w:left="6120" w:hanging="360"/>
      </w:pPr>
      <w:rPr>
        <w:rFonts w:ascii="Courier New" w:hAnsi="Courier New" w:cs="Courier New" w:hint="default"/>
      </w:rPr>
    </w:lvl>
    <w:lvl w:ilvl="8" w:tplc="080C0005" w:tentative="1">
      <w:start w:val="1"/>
      <w:numFmt w:val="bullet"/>
      <w:lvlText w:val=""/>
      <w:lvlJc w:val="left"/>
      <w:pPr>
        <w:ind w:left="6840" w:hanging="360"/>
      </w:pPr>
      <w:rPr>
        <w:rFonts w:ascii="Wingdings" w:hAnsi="Wingdings" w:hint="default"/>
      </w:rPr>
    </w:lvl>
  </w:abstractNum>
  <w:abstractNum w:abstractNumId="261" w15:restartNumberingAfterBreak="0">
    <w:nsid w:val="4BA65492"/>
    <w:multiLevelType w:val="hybridMultilevel"/>
    <w:tmpl w:val="481E309E"/>
    <w:lvl w:ilvl="0" w:tplc="000000A8">
      <w:start w:val="1"/>
      <w:numFmt w:val="bullet"/>
      <w:lvlText w:val=""/>
      <w:lvlJc w:val="left"/>
      <w:pPr>
        <w:tabs>
          <w:tab w:val="num" w:pos="567"/>
        </w:tabs>
        <w:ind w:left="567"/>
      </w:pPr>
      <w:rPr>
        <w:rFonts w:ascii="Symbol" w:hAnsi="Symbol"/>
        <w:color w:val="auto"/>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62" w15:restartNumberingAfterBreak="0">
    <w:nsid w:val="4CE6671B"/>
    <w:multiLevelType w:val="hybridMultilevel"/>
    <w:tmpl w:val="CC321E22"/>
    <w:lvl w:ilvl="0" w:tplc="040C0001">
      <w:start w:val="1"/>
      <w:numFmt w:val="bullet"/>
      <w:lvlText w:val=""/>
      <w:lvlJc w:val="left"/>
      <w:pPr>
        <w:tabs>
          <w:tab w:val="num" w:pos="360"/>
        </w:tabs>
        <w:ind w:left="360" w:hanging="360"/>
      </w:pPr>
      <w:rPr>
        <w:rFonts w:ascii="Symbol" w:hAnsi="Symbol" w:hint="default"/>
      </w:rPr>
    </w:lvl>
    <w:lvl w:ilvl="1" w:tplc="00000037">
      <w:start w:val="2"/>
      <w:numFmt w:val="bullet"/>
      <w:lvlText w:val="-"/>
      <w:lvlJc w:val="left"/>
      <w:pPr>
        <w:tabs>
          <w:tab w:val="num" w:pos="1260"/>
        </w:tabs>
        <w:ind w:left="1260" w:hanging="360"/>
      </w:pPr>
      <w:rPr>
        <w:rFonts w:ascii="Times New Roman" w:hAnsi="Times New Roman" w:hint="default"/>
      </w:rPr>
    </w:lvl>
    <w:lvl w:ilvl="2" w:tplc="040C0005" w:tentative="1">
      <w:start w:val="1"/>
      <w:numFmt w:val="bullet"/>
      <w:lvlText w:val=""/>
      <w:lvlJc w:val="left"/>
      <w:pPr>
        <w:tabs>
          <w:tab w:val="num" w:pos="1980"/>
        </w:tabs>
        <w:ind w:left="1980" w:hanging="360"/>
      </w:pPr>
      <w:rPr>
        <w:rFonts w:ascii="Wingdings" w:hAnsi="Wingdings" w:hint="default"/>
      </w:rPr>
    </w:lvl>
    <w:lvl w:ilvl="3" w:tplc="040C0001" w:tentative="1">
      <w:start w:val="1"/>
      <w:numFmt w:val="bullet"/>
      <w:lvlText w:val=""/>
      <w:lvlJc w:val="left"/>
      <w:pPr>
        <w:tabs>
          <w:tab w:val="num" w:pos="2700"/>
        </w:tabs>
        <w:ind w:left="2700" w:hanging="360"/>
      </w:pPr>
      <w:rPr>
        <w:rFonts w:ascii="Symbol" w:hAnsi="Symbol" w:hint="default"/>
      </w:rPr>
    </w:lvl>
    <w:lvl w:ilvl="4" w:tplc="040C0003" w:tentative="1">
      <w:start w:val="1"/>
      <w:numFmt w:val="bullet"/>
      <w:lvlText w:val="o"/>
      <w:lvlJc w:val="left"/>
      <w:pPr>
        <w:tabs>
          <w:tab w:val="num" w:pos="3420"/>
        </w:tabs>
        <w:ind w:left="3420" w:hanging="360"/>
      </w:pPr>
      <w:rPr>
        <w:rFonts w:ascii="Courier New" w:hAnsi="Courier New" w:hint="default"/>
      </w:rPr>
    </w:lvl>
    <w:lvl w:ilvl="5" w:tplc="040C0005" w:tentative="1">
      <w:start w:val="1"/>
      <w:numFmt w:val="bullet"/>
      <w:lvlText w:val=""/>
      <w:lvlJc w:val="left"/>
      <w:pPr>
        <w:tabs>
          <w:tab w:val="num" w:pos="4140"/>
        </w:tabs>
        <w:ind w:left="4140" w:hanging="360"/>
      </w:pPr>
      <w:rPr>
        <w:rFonts w:ascii="Wingdings" w:hAnsi="Wingdings" w:hint="default"/>
      </w:rPr>
    </w:lvl>
    <w:lvl w:ilvl="6" w:tplc="040C0001" w:tentative="1">
      <w:start w:val="1"/>
      <w:numFmt w:val="bullet"/>
      <w:lvlText w:val=""/>
      <w:lvlJc w:val="left"/>
      <w:pPr>
        <w:tabs>
          <w:tab w:val="num" w:pos="4860"/>
        </w:tabs>
        <w:ind w:left="4860" w:hanging="360"/>
      </w:pPr>
      <w:rPr>
        <w:rFonts w:ascii="Symbol" w:hAnsi="Symbol" w:hint="default"/>
      </w:rPr>
    </w:lvl>
    <w:lvl w:ilvl="7" w:tplc="040C0003" w:tentative="1">
      <w:start w:val="1"/>
      <w:numFmt w:val="bullet"/>
      <w:lvlText w:val="o"/>
      <w:lvlJc w:val="left"/>
      <w:pPr>
        <w:tabs>
          <w:tab w:val="num" w:pos="5580"/>
        </w:tabs>
        <w:ind w:left="5580" w:hanging="360"/>
      </w:pPr>
      <w:rPr>
        <w:rFonts w:ascii="Courier New" w:hAnsi="Courier New" w:hint="default"/>
      </w:rPr>
    </w:lvl>
    <w:lvl w:ilvl="8" w:tplc="040C0005" w:tentative="1">
      <w:start w:val="1"/>
      <w:numFmt w:val="bullet"/>
      <w:lvlText w:val=""/>
      <w:lvlJc w:val="left"/>
      <w:pPr>
        <w:tabs>
          <w:tab w:val="num" w:pos="6300"/>
        </w:tabs>
        <w:ind w:left="6300" w:hanging="360"/>
      </w:pPr>
      <w:rPr>
        <w:rFonts w:ascii="Wingdings" w:hAnsi="Wingdings" w:hint="default"/>
      </w:rPr>
    </w:lvl>
  </w:abstractNum>
  <w:abstractNum w:abstractNumId="263" w15:restartNumberingAfterBreak="0">
    <w:nsid w:val="4CF76593"/>
    <w:multiLevelType w:val="hybridMultilevel"/>
    <w:tmpl w:val="F210038C"/>
    <w:lvl w:ilvl="0" w:tplc="11925ADA">
      <w:numFmt w:val="bullet"/>
      <w:lvlText w:val="-"/>
      <w:lvlJc w:val="left"/>
      <w:pPr>
        <w:ind w:left="720" w:hanging="360"/>
      </w:pPr>
      <w:rPr>
        <w:rFonts w:ascii="Cambria" w:eastAsia="MS Mincho" w:hAnsi="Cambria" w:cs="Aria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64" w15:restartNumberingAfterBreak="0">
    <w:nsid w:val="4D003ECA"/>
    <w:multiLevelType w:val="hybridMultilevel"/>
    <w:tmpl w:val="95623B6A"/>
    <w:lvl w:ilvl="0" w:tplc="710E9368">
      <w:numFmt w:val="bullet"/>
      <w:lvlText w:val=""/>
      <w:lvlJc w:val="left"/>
      <w:pPr>
        <w:ind w:left="1080" w:hanging="360"/>
      </w:pPr>
      <w:rPr>
        <w:rFonts w:ascii="Symbol" w:eastAsiaTheme="minorHAnsi" w:hAnsi="Symbol" w:cstheme="minorBidi" w:hint="default"/>
      </w:rPr>
    </w:lvl>
    <w:lvl w:ilvl="1" w:tplc="080C0003" w:tentative="1">
      <w:start w:val="1"/>
      <w:numFmt w:val="bullet"/>
      <w:lvlText w:val="o"/>
      <w:lvlJc w:val="left"/>
      <w:pPr>
        <w:ind w:left="1800" w:hanging="360"/>
      </w:pPr>
      <w:rPr>
        <w:rFonts w:ascii="Courier New" w:hAnsi="Courier New" w:cs="Courier New" w:hint="default"/>
      </w:rPr>
    </w:lvl>
    <w:lvl w:ilvl="2" w:tplc="080C0005" w:tentative="1">
      <w:start w:val="1"/>
      <w:numFmt w:val="bullet"/>
      <w:lvlText w:val=""/>
      <w:lvlJc w:val="left"/>
      <w:pPr>
        <w:ind w:left="2520" w:hanging="360"/>
      </w:pPr>
      <w:rPr>
        <w:rFonts w:ascii="Wingdings" w:hAnsi="Wingdings" w:hint="default"/>
      </w:rPr>
    </w:lvl>
    <w:lvl w:ilvl="3" w:tplc="080C0001" w:tentative="1">
      <w:start w:val="1"/>
      <w:numFmt w:val="bullet"/>
      <w:lvlText w:val=""/>
      <w:lvlJc w:val="left"/>
      <w:pPr>
        <w:ind w:left="3240" w:hanging="360"/>
      </w:pPr>
      <w:rPr>
        <w:rFonts w:ascii="Symbol" w:hAnsi="Symbol" w:hint="default"/>
      </w:rPr>
    </w:lvl>
    <w:lvl w:ilvl="4" w:tplc="080C0003" w:tentative="1">
      <w:start w:val="1"/>
      <w:numFmt w:val="bullet"/>
      <w:lvlText w:val="o"/>
      <w:lvlJc w:val="left"/>
      <w:pPr>
        <w:ind w:left="3960" w:hanging="360"/>
      </w:pPr>
      <w:rPr>
        <w:rFonts w:ascii="Courier New" w:hAnsi="Courier New" w:cs="Courier New" w:hint="default"/>
      </w:rPr>
    </w:lvl>
    <w:lvl w:ilvl="5" w:tplc="080C0005" w:tentative="1">
      <w:start w:val="1"/>
      <w:numFmt w:val="bullet"/>
      <w:lvlText w:val=""/>
      <w:lvlJc w:val="left"/>
      <w:pPr>
        <w:ind w:left="4680" w:hanging="360"/>
      </w:pPr>
      <w:rPr>
        <w:rFonts w:ascii="Wingdings" w:hAnsi="Wingdings" w:hint="default"/>
      </w:rPr>
    </w:lvl>
    <w:lvl w:ilvl="6" w:tplc="080C0001" w:tentative="1">
      <w:start w:val="1"/>
      <w:numFmt w:val="bullet"/>
      <w:lvlText w:val=""/>
      <w:lvlJc w:val="left"/>
      <w:pPr>
        <w:ind w:left="5400" w:hanging="360"/>
      </w:pPr>
      <w:rPr>
        <w:rFonts w:ascii="Symbol" w:hAnsi="Symbol" w:hint="default"/>
      </w:rPr>
    </w:lvl>
    <w:lvl w:ilvl="7" w:tplc="080C0003" w:tentative="1">
      <w:start w:val="1"/>
      <w:numFmt w:val="bullet"/>
      <w:lvlText w:val="o"/>
      <w:lvlJc w:val="left"/>
      <w:pPr>
        <w:ind w:left="6120" w:hanging="360"/>
      </w:pPr>
      <w:rPr>
        <w:rFonts w:ascii="Courier New" w:hAnsi="Courier New" w:cs="Courier New" w:hint="default"/>
      </w:rPr>
    </w:lvl>
    <w:lvl w:ilvl="8" w:tplc="080C0005" w:tentative="1">
      <w:start w:val="1"/>
      <w:numFmt w:val="bullet"/>
      <w:lvlText w:val=""/>
      <w:lvlJc w:val="left"/>
      <w:pPr>
        <w:ind w:left="6840" w:hanging="360"/>
      </w:pPr>
      <w:rPr>
        <w:rFonts w:ascii="Wingdings" w:hAnsi="Wingdings" w:hint="default"/>
      </w:rPr>
    </w:lvl>
  </w:abstractNum>
  <w:abstractNum w:abstractNumId="265" w15:restartNumberingAfterBreak="0">
    <w:nsid w:val="4E6A6B71"/>
    <w:multiLevelType w:val="hybridMultilevel"/>
    <w:tmpl w:val="50AE8226"/>
    <w:lvl w:ilvl="0" w:tplc="98EE5FC6">
      <w:start w:val="1"/>
      <w:numFmt w:val="bullet"/>
      <w:lvlText w:val="□"/>
      <w:lvlJc w:val="left"/>
      <w:pPr>
        <w:ind w:left="1428" w:hanging="360"/>
      </w:pPr>
      <w:rPr>
        <w:rFonts w:ascii="Calibri" w:hAnsi="Calibri" w:hint="default"/>
        <w:sz w:val="28"/>
      </w:rPr>
    </w:lvl>
    <w:lvl w:ilvl="1" w:tplc="080C0003">
      <w:start w:val="1"/>
      <w:numFmt w:val="bullet"/>
      <w:lvlText w:val="o"/>
      <w:lvlJc w:val="left"/>
      <w:pPr>
        <w:ind w:left="2148" w:hanging="360"/>
      </w:pPr>
      <w:rPr>
        <w:rFonts w:ascii="Courier New" w:hAnsi="Courier New" w:cs="Courier New" w:hint="default"/>
      </w:rPr>
    </w:lvl>
    <w:lvl w:ilvl="2" w:tplc="080C0005" w:tentative="1">
      <w:start w:val="1"/>
      <w:numFmt w:val="bullet"/>
      <w:lvlText w:val=""/>
      <w:lvlJc w:val="left"/>
      <w:pPr>
        <w:ind w:left="2868" w:hanging="360"/>
      </w:pPr>
      <w:rPr>
        <w:rFonts w:ascii="Wingdings" w:hAnsi="Wingdings" w:hint="default"/>
      </w:rPr>
    </w:lvl>
    <w:lvl w:ilvl="3" w:tplc="080C0001" w:tentative="1">
      <w:start w:val="1"/>
      <w:numFmt w:val="bullet"/>
      <w:lvlText w:val=""/>
      <w:lvlJc w:val="left"/>
      <w:pPr>
        <w:ind w:left="3588" w:hanging="360"/>
      </w:pPr>
      <w:rPr>
        <w:rFonts w:ascii="Symbol" w:hAnsi="Symbol" w:hint="default"/>
      </w:rPr>
    </w:lvl>
    <w:lvl w:ilvl="4" w:tplc="080C0003" w:tentative="1">
      <w:start w:val="1"/>
      <w:numFmt w:val="bullet"/>
      <w:lvlText w:val="o"/>
      <w:lvlJc w:val="left"/>
      <w:pPr>
        <w:ind w:left="4308" w:hanging="360"/>
      </w:pPr>
      <w:rPr>
        <w:rFonts w:ascii="Courier New" w:hAnsi="Courier New" w:cs="Courier New" w:hint="default"/>
      </w:rPr>
    </w:lvl>
    <w:lvl w:ilvl="5" w:tplc="080C0005" w:tentative="1">
      <w:start w:val="1"/>
      <w:numFmt w:val="bullet"/>
      <w:lvlText w:val=""/>
      <w:lvlJc w:val="left"/>
      <w:pPr>
        <w:ind w:left="5028" w:hanging="360"/>
      </w:pPr>
      <w:rPr>
        <w:rFonts w:ascii="Wingdings" w:hAnsi="Wingdings" w:hint="default"/>
      </w:rPr>
    </w:lvl>
    <w:lvl w:ilvl="6" w:tplc="080C0001" w:tentative="1">
      <w:start w:val="1"/>
      <w:numFmt w:val="bullet"/>
      <w:lvlText w:val=""/>
      <w:lvlJc w:val="left"/>
      <w:pPr>
        <w:ind w:left="5748" w:hanging="360"/>
      </w:pPr>
      <w:rPr>
        <w:rFonts w:ascii="Symbol" w:hAnsi="Symbol" w:hint="default"/>
      </w:rPr>
    </w:lvl>
    <w:lvl w:ilvl="7" w:tplc="080C0003" w:tentative="1">
      <w:start w:val="1"/>
      <w:numFmt w:val="bullet"/>
      <w:lvlText w:val="o"/>
      <w:lvlJc w:val="left"/>
      <w:pPr>
        <w:ind w:left="6468" w:hanging="360"/>
      </w:pPr>
      <w:rPr>
        <w:rFonts w:ascii="Courier New" w:hAnsi="Courier New" w:cs="Courier New" w:hint="default"/>
      </w:rPr>
    </w:lvl>
    <w:lvl w:ilvl="8" w:tplc="080C0005" w:tentative="1">
      <w:start w:val="1"/>
      <w:numFmt w:val="bullet"/>
      <w:lvlText w:val=""/>
      <w:lvlJc w:val="left"/>
      <w:pPr>
        <w:ind w:left="7188" w:hanging="360"/>
      </w:pPr>
      <w:rPr>
        <w:rFonts w:ascii="Wingdings" w:hAnsi="Wingdings" w:hint="default"/>
      </w:rPr>
    </w:lvl>
  </w:abstractNum>
  <w:abstractNum w:abstractNumId="266" w15:restartNumberingAfterBreak="0">
    <w:nsid w:val="4E793599"/>
    <w:multiLevelType w:val="hybridMultilevel"/>
    <w:tmpl w:val="EE8889E0"/>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67" w15:restartNumberingAfterBreak="0">
    <w:nsid w:val="4F3742F4"/>
    <w:multiLevelType w:val="hybridMultilevel"/>
    <w:tmpl w:val="A1ACD3EA"/>
    <w:lvl w:ilvl="0" w:tplc="080C0011">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68" w15:restartNumberingAfterBreak="0">
    <w:nsid w:val="4F3E555E"/>
    <w:multiLevelType w:val="hybridMultilevel"/>
    <w:tmpl w:val="38E4D204"/>
    <w:lvl w:ilvl="0" w:tplc="6AEC3B16">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69" w15:restartNumberingAfterBreak="0">
    <w:nsid w:val="4F424C15"/>
    <w:multiLevelType w:val="hybridMultilevel"/>
    <w:tmpl w:val="2A984CE2"/>
    <w:lvl w:ilvl="0" w:tplc="00000022">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70" w15:restartNumberingAfterBreak="0">
    <w:nsid w:val="4FFF2591"/>
    <w:multiLevelType w:val="hybridMultilevel"/>
    <w:tmpl w:val="5D4A5130"/>
    <w:lvl w:ilvl="0" w:tplc="83861948">
      <w:start w:val="1"/>
      <w:numFmt w:val="decimal"/>
      <w:lvlText w:val="%1."/>
      <w:lvlJc w:val="left"/>
      <w:pPr>
        <w:ind w:left="720" w:hanging="360"/>
      </w:pPr>
      <w:rPr>
        <w:rFonts w:cs="Times New Roman" w:hint="default"/>
        <w:b/>
      </w:rPr>
    </w:lvl>
    <w:lvl w:ilvl="1" w:tplc="080C0019">
      <w:start w:val="1"/>
      <w:numFmt w:val="lowerLetter"/>
      <w:lvlText w:val="%2."/>
      <w:lvlJc w:val="left"/>
      <w:pPr>
        <w:ind w:left="1440" w:hanging="360"/>
      </w:pPr>
      <w:rPr>
        <w:rFonts w:cs="Times New Roman"/>
      </w:rPr>
    </w:lvl>
    <w:lvl w:ilvl="2" w:tplc="080C001B" w:tentative="1">
      <w:start w:val="1"/>
      <w:numFmt w:val="lowerRoman"/>
      <w:lvlText w:val="%3."/>
      <w:lvlJc w:val="right"/>
      <w:pPr>
        <w:ind w:left="2160" w:hanging="180"/>
      </w:pPr>
      <w:rPr>
        <w:rFonts w:cs="Times New Roman"/>
      </w:rPr>
    </w:lvl>
    <w:lvl w:ilvl="3" w:tplc="080C000F" w:tentative="1">
      <w:start w:val="1"/>
      <w:numFmt w:val="decimal"/>
      <w:lvlText w:val="%4."/>
      <w:lvlJc w:val="left"/>
      <w:pPr>
        <w:ind w:left="2880" w:hanging="360"/>
      </w:pPr>
      <w:rPr>
        <w:rFonts w:cs="Times New Roman"/>
      </w:rPr>
    </w:lvl>
    <w:lvl w:ilvl="4" w:tplc="080C0019" w:tentative="1">
      <w:start w:val="1"/>
      <w:numFmt w:val="lowerLetter"/>
      <w:lvlText w:val="%5."/>
      <w:lvlJc w:val="left"/>
      <w:pPr>
        <w:ind w:left="3600" w:hanging="360"/>
      </w:pPr>
      <w:rPr>
        <w:rFonts w:cs="Times New Roman"/>
      </w:rPr>
    </w:lvl>
    <w:lvl w:ilvl="5" w:tplc="080C001B" w:tentative="1">
      <w:start w:val="1"/>
      <w:numFmt w:val="lowerRoman"/>
      <w:lvlText w:val="%6."/>
      <w:lvlJc w:val="right"/>
      <w:pPr>
        <w:ind w:left="4320" w:hanging="180"/>
      </w:pPr>
      <w:rPr>
        <w:rFonts w:cs="Times New Roman"/>
      </w:rPr>
    </w:lvl>
    <w:lvl w:ilvl="6" w:tplc="080C000F" w:tentative="1">
      <w:start w:val="1"/>
      <w:numFmt w:val="decimal"/>
      <w:lvlText w:val="%7."/>
      <w:lvlJc w:val="left"/>
      <w:pPr>
        <w:ind w:left="5040" w:hanging="360"/>
      </w:pPr>
      <w:rPr>
        <w:rFonts w:cs="Times New Roman"/>
      </w:rPr>
    </w:lvl>
    <w:lvl w:ilvl="7" w:tplc="080C0019" w:tentative="1">
      <w:start w:val="1"/>
      <w:numFmt w:val="lowerLetter"/>
      <w:lvlText w:val="%8."/>
      <w:lvlJc w:val="left"/>
      <w:pPr>
        <w:ind w:left="5760" w:hanging="360"/>
      </w:pPr>
      <w:rPr>
        <w:rFonts w:cs="Times New Roman"/>
      </w:rPr>
    </w:lvl>
    <w:lvl w:ilvl="8" w:tplc="080C001B" w:tentative="1">
      <w:start w:val="1"/>
      <w:numFmt w:val="lowerRoman"/>
      <w:lvlText w:val="%9."/>
      <w:lvlJc w:val="right"/>
      <w:pPr>
        <w:ind w:left="6480" w:hanging="180"/>
      </w:pPr>
      <w:rPr>
        <w:rFonts w:cs="Times New Roman"/>
      </w:rPr>
    </w:lvl>
  </w:abstractNum>
  <w:abstractNum w:abstractNumId="271" w15:restartNumberingAfterBreak="0">
    <w:nsid w:val="50725AD8"/>
    <w:multiLevelType w:val="hybridMultilevel"/>
    <w:tmpl w:val="ADAE838A"/>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72" w15:restartNumberingAfterBreak="0">
    <w:nsid w:val="50A916A3"/>
    <w:multiLevelType w:val="hybridMultilevel"/>
    <w:tmpl w:val="5998722C"/>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73" w15:restartNumberingAfterBreak="0">
    <w:nsid w:val="51A031BB"/>
    <w:multiLevelType w:val="hybridMultilevel"/>
    <w:tmpl w:val="E77039AE"/>
    <w:lvl w:ilvl="0" w:tplc="75666812">
      <w:start w:val="1"/>
      <w:numFmt w:val="decimal"/>
      <w:lvlText w:val="%1."/>
      <w:lvlJc w:val="left"/>
      <w:pPr>
        <w:ind w:left="720" w:hanging="360"/>
      </w:pPr>
      <w:rPr>
        <w:rFonts w:hint="default"/>
        <w:sz w:val="28"/>
        <w:u w:val="none"/>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74" w15:restartNumberingAfterBreak="0">
    <w:nsid w:val="52222DBD"/>
    <w:multiLevelType w:val="hybridMultilevel"/>
    <w:tmpl w:val="7DF2263E"/>
    <w:lvl w:ilvl="0" w:tplc="61126964">
      <w:start w:val="1"/>
      <w:numFmt w:val="decimal"/>
      <w:lvlText w:val="%1."/>
      <w:lvlJc w:val="left"/>
      <w:pPr>
        <w:ind w:left="1080" w:hanging="360"/>
      </w:pPr>
      <w:rPr>
        <w:rFonts w:cs="Times New Roman" w:hint="default"/>
        <w:b/>
      </w:rPr>
    </w:lvl>
    <w:lvl w:ilvl="1" w:tplc="080C0019" w:tentative="1">
      <w:start w:val="1"/>
      <w:numFmt w:val="lowerLetter"/>
      <w:lvlText w:val="%2."/>
      <w:lvlJc w:val="left"/>
      <w:pPr>
        <w:ind w:left="1800" w:hanging="360"/>
      </w:pPr>
      <w:rPr>
        <w:rFonts w:cs="Times New Roman"/>
      </w:rPr>
    </w:lvl>
    <w:lvl w:ilvl="2" w:tplc="080C001B" w:tentative="1">
      <w:start w:val="1"/>
      <w:numFmt w:val="lowerRoman"/>
      <w:lvlText w:val="%3."/>
      <w:lvlJc w:val="right"/>
      <w:pPr>
        <w:ind w:left="2520" w:hanging="180"/>
      </w:pPr>
      <w:rPr>
        <w:rFonts w:cs="Times New Roman"/>
      </w:rPr>
    </w:lvl>
    <w:lvl w:ilvl="3" w:tplc="080C000F" w:tentative="1">
      <w:start w:val="1"/>
      <w:numFmt w:val="decimal"/>
      <w:lvlText w:val="%4."/>
      <w:lvlJc w:val="left"/>
      <w:pPr>
        <w:ind w:left="3240" w:hanging="360"/>
      </w:pPr>
      <w:rPr>
        <w:rFonts w:cs="Times New Roman"/>
      </w:rPr>
    </w:lvl>
    <w:lvl w:ilvl="4" w:tplc="080C0019" w:tentative="1">
      <w:start w:val="1"/>
      <w:numFmt w:val="lowerLetter"/>
      <w:lvlText w:val="%5."/>
      <w:lvlJc w:val="left"/>
      <w:pPr>
        <w:ind w:left="3960" w:hanging="360"/>
      </w:pPr>
      <w:rPr>
        <w:rFonts w:cs="Times New Roman"/>
      </w:rPr>
    </w:lvl>
    <w:lvl w:ilvl="5" w:tplc="080C001B" w:tentative="1">
      <w:start w:val="1"/>
      <w:numFmt w:val="lowerRoman"/>
      <w:lvlText w:val="%6."/>
      <w:lvlJc w:val="right"/>
      <w:pPr>
        <w:ind w:left="4680" w:hanging="180"/>
      </w:pPr>
      <w:rPr>
        <w:rFonts w:cs="Times New Roman"/>
      </w:rPr>
    </w:lvl>
    <w:lvl w:ilvl="6" w:tplc="080C000F" w:tentative="1">
      <w:start w:val="1"/>
      <w:numFmt w:val="decimal"/>
      <w:lvlText w:val="%7."/>
      <w:lvlJc w:val="left"/>
      <w:pPr>
        <w:ind w:left="5400" w:hanging="360"/>
      </w:pPr>
      <w:rPr>
        <w:rFonts w:cs="Times New Roman"/>
      </w:rPr>
    </w:lvl>
    <w:lvl w:ilvl="7" w:tplc="080C0019" w:tentative="1">
      <w:start w:val="1"/>
      <w:numFmt w:val="lowerLetter"/>
      <w:lvlText w:val="%8."/>
      <w:lvlJc w:val="left"/>
      <w:pPr>
        <w:ind w:left="6120" w:hanging="360"/>
      </w:pPr>
      <w:rPr>
        <w:rFonts w:cs="Times New Roman"/>
      </w:rPr>
    </w:lvl>
    <w:lvl w:ilvl="8" w:tplc="080C001B" w:tentative="1">
      <w:start w:val="1"/>
      <w:numFmt w:val="lowerRoman"/>
      <w:lvlText w:val="%9."/>
      <w:lvlJc w:val="right"/>
      <w:pPr>
        <w:ind w:left="6840" w:hanging="180"/>
      </w:pPr>
      <w:rPr>
        <w:rFonts w:cs="Times New Roman"/>
      </w:rPr>
    </w:lvl>
  </w:abstractNum>
  <w:abstractNum w:abstractNumId="275" w15:restartNumberingAfterBreak="0">
    <w:nsid w:val="54A0551C"/>
    <w:multiLevelType w:val="hybridMultilevel"/>
    <w:tmpl w:val="E3F000FA"/>
    <w:lvl w:ilvl="0" w:tplc="2A2A171C">
      <w:numFmt w:val="bullet"/>
      <w:lvlText w:val=""/>
      <w:lvlJc w:val="left"/>
      <w:pPr>
        <w:ind w:left="720" w:hanging="360"/>
      </w:pPr>
      <w:rPr>
        <w:rFonts w:ascii="Symbol" w:eastAsia="Calibri" w:hAnsi="Symbol" w:cs="Times New Roman"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76" w15:restartNumberingAfterBreak="0">
    <w:nsid w:val="555D11E4"/>
    <w:multiLevelType w:val="hybridMultilevel"/>
    <w:tmpl w:val="BF800B22"/>
    <w:lvl w:ilvl="0" w:tplc="040C0005">
      <w:start w:val="1"/>
      <w:numFmt w:val="bullet"/>
      <w:lvlText w:val=""/>
      <w:lvlJc w:val="left"/>
      <w:pPr>
        <w:tabs>
          <w:tab w:val="num" w:pos="720"/>
        </w:tabs>
        <w:ind w:left="720" w:hanging="36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80C0005">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77" w15:restartNumberingAfterBreak="0">
    <w:nsid w:val="5607227E"/>
    <w:multiLevelType w:val="hybridMultilevel"/>
    <w:tmpl w:val="F91EBB9C"/>
    <w:lvl w:ilvl="0" w:tplc="A18E6F16">
      <w:start w:val="1"/>
      <w:numFmt w:val="bullet"/>
      <w:lvlText w:val="-"/>
      <w:lvlJc w:val="left"/>
      <w:pPr>
        <w:ind w:left="1702" w:hanging="360"/>
      </w:pPr>
      <w:rPr>
        <w:rFonts w:ascii="Calibri" w:eastAsiaTheme="minorHAnsi" w:hAnsi="Calibri" w:cs="Calibri" w:hint="default"/>
      </w:rPr>
    </w:lvl>
    <w:lvl w:ilvl="1" w:tplc="080C0003" w:tentative="1">
      <w:start w:val="1"/>
      <w:numFmt w:val="bullet"/>
      <w:lvlText w:val="o"/>
      <w:lvlJc w:val="left"/>
      <w:pPr>
        <w:ind w:left="2422" w:hanging="360"/>
      </w:pPr>
      <w:rPr>
        <w:rFonts w:ascii="Courier New" w:hAnsi="Courier New" w:cs="Courier New" w:hint="default"/>
      </w:rPr>
    </w:lvl>
    <w:lvl w:ilvl="2" w:tplc="080C0005" w:tentative="1">
      <w:start w:val="1"/>
      <w:numFmt w:val="bullet"/>
      <w:lvlText w:val=""/>
      <w:lvlJc w:val="left"/>
      <w:pPr>
        <w:ind w:left="3142" w:hanging="360"/>
      </w:pPr>
      <w:rPr>
        <w:rFonts w:ascii="Wingdings" w:hAnsi="Wingdings" w:hint="default"/>
      </w:rPr>
    </w:lvl>
    <w:lvl w:ilvl="3" w:tplc="080C0001" w:tentative="1">
      <w:start w:val="1"/>
      <w:numFmt w:val="bullet"/>
      <w:lvlText w:val=""/>
      <w:lvlJc w:val="left"/>
      <w:pPr>
        <w:ind w:left="3862" w:hanging="360"/>
      </w:pPr>
      <w:rPr>
        <w:rFonts w:ascii="Symbol" w:hAnsi="Symbol" w:hint="default"/>
      </w:rPr>
    </w:lvl>
    <w:lvl w:ilvl="4" w:tplc="080C0003" w:tentative="1">
      <w:start w:val="1"/>
      <w:numFmt w:val="bullet"/>
      <w:lvlText w:val="o"/>
      <w:lvlJc w:val="left"/>
      <w:pPr>
        <w:ind w:left="4582" w:hanging="360"/>
      </w:pPr>
      <w:rPr>
        <w:rFonts w:ascii="Courier New" w:hAnsi="Courier New" w:cs="Courier New" w:hint="default"/>
      </w:rPr>
    </w:lvl>
    <w:lvl w:ilvl="5" w:tplc="080C0005" w:tentative="1">
      <w:start w:val="1"/>
      <w:numFmt w:val="bullet"/>
      <w:lvlText w:val=""/>
      <w:lvlJc w:val="left"/>
      <w:pPr>
        <w:ind w:left="5302" w:hanging="360"/>
      </w:pPr>
      <w:rPr>
        <w:rFonts w:ascii="Wingdings" w:hAnsi="Wingdings" w:hint="default"/>
      </w:rPr>
    </w:lvl>
    <w:lvl w:ilvl="6" w:tplc="080C0001" w:tentative="1">
      <w:start w:val="1"/>
      <w:numFmt w:val="bullet"/>
      <w:lvlText w:val=""/>
      <w:lvlJc w:val="left"/>
      <w:pPr>
        <w:ind w:left="6022" w:hanging="360"/>
      </w:pPr>
      <w:rPr>
        <w:rFonts w:ascii="Symbol" w:hAnsi="Symbol" w:hint="default"/>
      </w:rPr>
    </w:lvl>
    <w:lvl w:ilvl="7" w:tplc="080C0003" w:tentative="1">
      <w:start w:val="1"/>
      <w:numFmt w:val="bullet"/>
      <w:lvlText w:val="o"/>
      <w:lvlJc w:val="left"/>
      <w:pPr>
        <w:ind w:left="6742" w:hanging="360"/>
      </w:pPr>
      <w:rPr>
        <w:rFonts w:ascii="Courier New" w:hAnsi="Courier New" w:cs="Courier New" w:hint="default"/>
      </w:rPr>
    </w:lvl>
    <w:lvl w:ilvl="8" w:tplc="080C0005" w:tentative="1">
      <w:start w:val="1"/>
      <w:numFmt w:val="bullet"/>
      <w:lvlText w:val=""/>
      <w:lvlJc w:val="left"/>
      <w:pPr>
        <w:ind w:left="7462" w:hanging="360"/>
      </w:pPr>
      <w:rPr>
        <w:rFonts w:ascii="Wingdings" w:hAnsi="Wingdings" w:hint="default"/>
      </w:rPr>
    </w:lvl>
  </w:abstractNum>
  <w:abstractNum w:abstractNumId="278" w15:restartNumberingAfterBreak="0">
    <w:nsid w:val="57080ECD"/>
    <w:multiLevelType w:val="hybridMultilevel"/>
    <w:tmpl w:val="FC0281CE"/>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79" w15:restartNumberingAfterBreak="0">
    <w:nsid w:val="5757002F"/>
    <w:multiLevelType w:val="hybridMultilevel"/>
    <w:tmpl w:val="70B67F3C"/>
    <w:lvl w:ilvl="0" w:tplc="080C000B">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80" w15:restartNumberingAfterBreak="0">
    <w:nsid w:val="57A1060F"/>
    <w:multiLevelType w:val="hybridMultilevel"/>
    <w:tmpl w:val="04FCAB00"/>
    <w:lvl w:ilvl="0" w:tplc="36B294EE">
      <w:start w:val="1"/>
      <w:numFmt w:val="bullet"/>
      <w:lvlText w:val="-"/>
      <w:lvlJc w:val="left"/>
      <w:pPr>
        <w:ind w:left="720" w:hanging="360"/>
      </w:pPr>
      <w:rPr>
        <w:rFonts w:ascii="Calibri" w:eastAsiaTheme="minorHAnsi" w:hAnsi="Calibri" w:cs="Calibri"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81" w15:restartNumberingAfterBreak="0">
    <w:nsid w:val="57AC3167"/>
    <w:multiLevelType w:val="hybridMultilevel"/>
    <w:tmpl w:val="0E52C3A6"/>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82" w15:restartNumberingAfterBreak="0">
    <w:nsid w:val="57B330A6"/>
    <w:multiLevelType w:val="multilevel"/>
    <w:tmpl w:val="06704DAE"/>
    <w:lvl w:ilvl="0">
      <w:start w:val="1"/>
      <w:numFmt w:val="decimal"/>
      <w:lvlText w:val="%1."/>
      <w:lvlJc w:val="left"/>
      <w:pPr>
        <w:ind w:left="720" w:hanging="360"/>
      </w:pPr>
      <w:rPr>
        <w:rFonts w:hint="default"/>
      </w:rPr>
    </w:lvl>
    <w:lvl w:ilvl="1">
      <w:start w:val="12"/>
      <w:numFmt w:val="decimal"/>
      <w:isLgl/>
      <w:lvlText w:val="%1.%2."/>
      <w:lvlJc w:val="left"/>
      <w:pPr>
        <w:ind w:left="810" w:hanging="45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83" w15:restartNumberingAfterBreak="0">
    <w:nsid w:val="57E52D29"/>
    <w:multiLevelType w:val="multilevel"/>
    <w:tmpl w:val="2E665C28"/>
    <w:lvl w:ilvl="0">
      <w:start w:val="1"/>
      <w:numFmt w:val="decimal"/>
      <w:suff w:val="space"/>
      <w:lvlText w:val="PARTIE %1."/>
      <w:lvlJc w:val="left"/>
      <w:pPr>
        <w:ind w:left="0" w:firstLine="0"/>
      </w:pPr>
      <w:rPr>
        <w:rFonts w:hint="default"/>
      </w:rPr>
    </w:lvl>
    <w:lvl w:ilvl="1">
      <w:start w:val="1"/>
      <w:numFmt w:val="decimal"/>
      <w:suff w:val="space"/>
      <w:lvlText w:val="Chapitre %1.%2"/>
      <w:lvlJc w:val="left"/>
      <w:pPr>
        <w:ind w:left="710" w:firstLine="0"/>
      </w:pPr>
      <w:rPr>
        <w:rFonts w:hint="default"/>
      </w:rPr>
    </w:lvl>
    <w:lvl w:ilvl="2">
      <w:start w:val="1"/>
      <w:numFmt w:val="decimal"/>
      <w:suff w:val="space"/>
      <w:lvlText w:val="%1.%2.%3"/>
      <w:lvlJc w:val="left"/>
      <w:pPr>
        <w:ind w:left="0" w:firstLine="0"/>
      </w:pPr>
      <w:rPr>
        <w:rFonts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suff w:val="space"/>
      <w:lvlText w:val="%1.%2.%3.%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284" w15:restartNumberingAfterBreak="0">
    <w:nsid w:val="57FF23EB"/>
    <w:multiLevelType w:val="hybridMultilevel"/>
    <w:tmpl w:val="5C8038CA"/>
    <w:lvl w:ilvl="0" w:tplc="080C0005">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85" w15:restartNumberingAfterBreak="0">
    <w:nsid w:val="58C11CA3"/>
    <w:multiLevelType w:val="hybridMultilevel"/>
    <w:tmpl w:val="99CC965A"/>
    <w:lvl w:ilvl="0" w:tplc="080C0011">
      <w:start w:val="1"/>
      <w:numFmt w:val="decimal"/>
      <w:lvlText w:val="%1)"/>
      <w:lvlJc w:val="left"/>
      <w:pPr>
        <w:ind w:left="720" w:hanging="360"/>
      </w:pPr>
      <w:rPr>
        <w:rFonts w:hint="default"/>
      </w:rPr>
    </w:lvl>
    <w:lvl w:ilvl="1" w:tplc="080C0003">
      <w:start w:val="1"/>
      <w:numFmt w:val="decimal"/>
      <w:lvlText w:val="%2."/>
      <w:lvlJc w:val="left"/>
      <w:pPr>
        <w:tabs>
          <w:tab w:val="num" w:pos="1440"/>
        </w:tabs>
        <w:ind w:left="1440" w:hanging="360"/>
      </w:pPr>
    </w:lvl>
    <w:lvl w:ilvl="2" w:tplc="080C0005">
      <w:start w:val="1"/>
      <w:numFmt w:val="decimal"/>
      <w:lvlText w:val="%3."/>
      <w:lvlJc w:val="left"/>
      <w:pPr>
        <w:tabs>
          <w:tab w:val="num" w:pos="2160"/>
        </w:tabs>
        <w:ind w:left="2160" w:hanging="360"/>
      </w:pPr>
    </w:lvl>
    <w:lvl w:ilvl="3" w:tplc="080C0001">
      <w:start w:val="1"/>
      <w:numFmt w:val="decimal"/>
      <w:lvlText w:val="%4."/>
      <w:lvlJc w:val="left"/>
      <w:pPr>
        <w:tabs>
          <w:tab w:val="num" w:pos="2880"/>
        </w:tabs>
        <w:ind w:left="2880" w:hanging="360"/>
      </w:pPr>
    </w:lvl>
    <w:lvl w:ilvl="4" w:tplc="080C0003">
      <w:start w:val="1"/>
      <w:numFmt w:val="decimal"/>
      <w:lvlText w:val="%5."/>
      <w:lvlJc w:val="left"/>
      <w:pPr>
        <w:tabs>
          <w:tab w:val="num" w:pos="3600"/>
        </w:tabs>
        <w:ind w:left="3600" w:hanging="360"/>
      </w:pPr>
    </w:lvl>
    <w:lvl w:ilvl="5" w:tplc="080C0005">
      <w:start w:val="1"/>
      <w:numFmt w:val="decimal"/>
      <w:lvlText w:val="%6."/>
      <w:lvlJc w:val="left"/>
      <w:pPr>
        <w:tabs>
          <w:tab w:val="num" w:pos="4320"/>
        </w:tabs>
        <w:ind w:left="4320" w:hanging="360"/>
      </w:pPr>
    </w:lvl>
    <w:lvl w:ilvl="6" w:tplc="080C0001">
      <w:start w:val="1"/>
      <w:numFmt w:val="decimal"/>
      <w:lvlText w:val="%7."/>
      <w:lvlJc w:val="left"/>
      <w:pPr>
        <w:tabs>
          <w:tab w:val="num" w:pos="5040"/>
        </w:tabs>
        <w:ind w:left="5040" w:hanging="360"/>
      </w:pPr>
    </w:lvl>
    <w:lvl w:ilvl="7" w:tplc="080C0003">
      <w:start w:val="1"/>
      <w:numFmt w:val="decimal"/>
      <w:lvlText w:val="%8."/>
      <w:lvlJc w:val="left"/>
      <w:pPr>
        <w:tabs>
          <w:tab w:val="num" w:pos="5760"/>
        </w:tabs>
        <w:ind w:left="5760" w:hanging="360"/>
      </w:pPr>
    </w:lvl>
    <w:lvl w:ilvl="8" w:tplc="080C0005">
      <w:start w:val="1"/>
      <w:numFmt w:val="decimal"/>
      <w:lvlText w:val="%9."/>
      <w:lvlJc w:val="left"/>
      <w:pPr>
        <w:tabs>
          <w:tab w:val="num" w:pos="6480"/>
        </w:tabs>
        <w:ind w:left="6480" w:hanging="360"/>
      </w:pPr>
    </w:lvl>
  </w:abstractNum>
  <w:abstractNum w:abstractNumId="286" w15:restartNumberingAfterBreak="0">
    <w:nsid w:val="58D529A5"/>
    <w:multiLevelType w:val="hybridMultilevel"/>
    <w:tmpl w:val="B89A95BC"/>
    <w:lvl w:ilvl="0" w:tplc="080C0005">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87" w15:restartNumberingAfterBreak="0">
    <w:nsid w:val="58F27DD2"/>
    <w:multiLevelType w:val="hybridMultilevel"/>
    <w:tmpl w:val="1318ED58"/>
    <w:lvl w:ilvl="0" w:tplc="F700479C">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88" w15:restartNumberingAfterBreak="0">
    <w:nsid w:val="590B437A"/>
    <w:multiLevelType w:val="hybridMultilevel"/>
    <w:tmpl w:val="B2F627CE"/>
    <w:name w:val="WW8Num512"/>
    <w:lvl w:ilvl="0" w:tplc="443079E0">
      <w:start w:val="1"/>
      <w:numFmt w:val="bullet"/>
      <w:lvlText w:val=""/>
      <w:lvlJc w:val="left"/>
      <w:pPr>
        <w:tabs>
          <w:tab w:val="num" w:pos="357"/>
        </w:tabs>
        <w:ind w:left="340" w:hanging="340"/>
      </w:pPr>
      <w:rPr>
        <w:rFonts w:ascii="Wingdings" w:hAnsi="Wingdings" w:hint="default"/>
      </w:rPr>
    </w:lvl>
    <w:lvl w:ilvl="1" w:tplc="77D49F24">
      <w:numFmt w:val="bullet"/>
      <w:lvlText w:val="-"/>
      <w:lvlJc w:val="left"/>
      <w:pPr>
        <w:ind w:left="1440" w:hanging="360"/>
      </w:pPr>
      <w:rPr>
        <w:rFonts w:ascii="Cambria" w:eastAsia="Times New Roman" w:hAnsi="Cambria" w:cs="Times New Roman"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89" w15:restartNumberingAfterBreak="0">
    <w:nsid w:val="59EB543B"/>
    <w:multiLevelType w:val="hybridMultilevel"/>
    <w:tmpl w:val="41441D2E"/>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90" w15:restartNumberingAfterBreak="0">
    <w:nsid w:val="5A757FF9"/>
    <w:multiLevelType w:val="hybridMultilevel"/>
    <w:tmpl w:val="82C0784A"/>
    <w:lvl w:ilvl="0" w:tplc="040C0005">
      <w:start w:val="1"/>
      <w:numFmt w:val="bullet"/>
      <w:lvlText w:val=""/>
      <w:lvlJc w:val="left"/>
      <w:pPr>
        <w:tabs>
          <w:tab w:val="num" w:pos="3011"/>
        </w:tabs>
        <w:ind w:left="3011" w:hanging="36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91" w15:restartNumberingAfterBreak="0">
    <w:nsid w:val="5AC1581B"/>
    <w:multiLevelType w:val="hybridMultilevel"/>
    <w:tmpl w:val="B2F6397A"/>
    <w:lvl w:ilvl="0" w:tplc="080C0001">
      <w:start w:val="1"/>
      <w:numFmt w:val="bullet"/>
      <w:lvlText w:val=""/>
      <w:lvlJc w:val="left"/>
      <w:pPr>
        <w:ind w:left="502" w:hanging="360"/>
      </w:pPr>
      <w:rPr>
        <w:rFonts w:ascii="Symbol" w:hAnsi="Symbol" w:hint="default"/>
      </w:rPr>
    </w:lvl>
    <w:lvl w:ilvl="1" w:tplc="080C0003" w:tentative="1">
      <w:start w:val="1"/>
      <w:numFmt w:val="bullet"/>
      <w:lvlText w:val="o"/>
      <w:lvlJc w:val="left"/>
      <w:pPr>
        <w:ind w:left="1222" w:hanging="360"/>
      </w:pPr>
      <w:rPr>
        <w:rFonts w:ascii="Courier New" w:hAnsi="Courier New" w:cs="Courier New" w:hint="default"/>
      </w:rPr>
    </w:lvl>
    <w:lvl w:ilvl="2" w:tplc="080C0005" w:tentative="1">
      <w:start w:val="1"/>
      <w:numFmt w:val="bullet"/>
      <w:lvlText w:val=""/>
      <w:lvlJc w:val="left"/>
      <w:pPr>
        <w:ind w:left="1942" w:hanging="360"/>
      </w:pPr>
      <w:rPr>
        <w:rFonts w:ascii="Wingdings" w:hAnsi="Wingdings" w:hint="default"/>
      </w:rPr>
    </w:lvl>
    <w:lvl w:ilvl="3" w:tplc="080C0001" w:tentative="1">
      <w:start w:val="1"/>
      <w:numFmt w:val="bullet"/>
      <w:lvlText w:val=""/>
      <w:lvlJc w:val="left"/>
      <w:pPr>
        <w:ind w:left="2662" w:hanging="360"/>
      </w:pPr>
      <w:rPr>
        <w:rFonts w:ascii="Symbol" w:hAnsi="Symbol" w:hint="default"/>
      </w:rPr>
    </w:lvl>
    <w:lvl w:ilvl="4" w:tplc="080C0003" w:tentative="1">
      <w:start w:val="1"/>
      <w:numFmt w:val="bullet"/>
      <w:lvlText w:val="o"/>
      <w:lvlJc w:val="left"/>
      <w:pPr>
        <w:ind w:left="3382" w:hanging="360"/>
      </w:pPr>
      <w:rPr>
        <w:rFonts w:ascii="Courier New" w:hAnsi="Courier New" w:cs="Courier New" w:hint="default"/>
      </w:rPr>
    </w:lvl>
    <w:lvl w:ilvl="5" w:tplc="080C0005" w:tentative="1">
      <w:start w:val="1"/>
      <w:numFmt w:val="bullet"/>
      <w:lvlText w:val=""/>
      <w:lvlJc w:val="left"/>
      <w:pPr>
        <w:ind w:left="4102" w:hanging="360"/>
      </w:pPr>
      <w:rPr>
        <w:rFonts w:ascii="Wingdings" w:hAnsi="Wingdings" w:hint="default"/>
      </w:rPr>
    </w:lvl>
    <w:lvl w:ilvl="6" w:tplc="080C0001" w:tentative="1">
      <w:start w:val="1"/>
      <w:numFmt w:val="bullet"/>
      <w:lvlText w:val=""/>
      <w:lvlJc w:val="left"/>
      <w:pPr>
        <w:ind w:left="4822" w:hanging="360"/>
      </w:pPr>
      <w:rPr>
        <w:rFonts w:ascii="Symbol" w:hAnsi="Symbol" w:hint="default"/>
      </w:rPr>
    </w:lvl>
    <w:lvl w:ilvl="7" w:tplc="080C0003" w:tentative="1">
      <w:start w:val="1"/>
      <w:numFmt w:val="bullet"/>
      <w:lvlText w:val="o"/>
      <w:lvlJc w:val="left"/>
      <w:pPr>
        <w:ind w:left="5542" w:hanging="360"/>
      </w:pPr>
      <w:rPr>
        <w:rFonts w:ascii="Courier New" w:hAnsi="Courier New" w:cs="Courier New" w:hint="default"/>
      </w:rPr>
    </w:lvl>
    <w:lvl w:ilvl="8" w:tplc="080C0005" w:tentative="1">
      <w:start w:val="1"/>
      <w:numFmt w:val="bullet"/>
      <w:lvlText w:val=""/>
      <w:lvlJc w:val="left"/>
      <w:pPr>
        <w:ind w:left="6262" w:hanging="360"/>
      </w:pPr>
      <w:rPr>
        <w:rFonts w:ascii="Wingdings" w:hAnsi="Wingdings" w:hint="default"/>
      </w:rPr>
    </w:lvl>
  </w:abstractNum>
  <w:abstractNum w:abstractNumId="292" w15:restartNumberingAfterBreak="0">
    <w:nsid w:val="5AC218A5"/>
    <w:multiLevelType w:val="hybridMultilevel"/>
    <w:tmpl w:val="67AA6690"/>
    <w:lvl w:ilvl="0" w:tplc="080C0005">
      <w:start w:val="1"/>
      <w:numFmt w:val="bullet"/>
      <w:lvlText w:val=""/>
      <w:lvlJc w:val="left"/>
      <w:pPr>
        <w:ind w:left="1440" w:hanging="360"/>
      </w:pPr>
      <w:rPr>
        <w:rFonts w:ascii="Wingdings" w:hAnsi="Wingdings" w:hint="default"/>
      </w:rPr>
    </w:lvl>
    <w:lvl w:ilvl="1" w:tplc="080C0003" w:tentative="1">
      <w:start w:val="1"/>
      <w:numFmt w:val="bullet"/>
      <w:lvlText w:val="o"/>
      <w:lvlJc w:val="left"/>
      <w:pPr>
        <w:ind w:left="2160" w:hanging="360"/>
      </w:pPr>
      <w:rPr>
        <w:rFonts w:ascii="Courier New" w:hAnsi="Courier New" w:cs="Courier New" w:hint="default"/>
      </w:rPr>
    </w:lvl>
    <w:lvl w:ilvl="2" w:tplc="080C0005" w:tentative="1">
      <w:start w:val="1"/>
      <w:numFmt w:val="bullet"/>
      <w:lvlText w:val=""/>
      <w:lvlJc w:val="left"/>
      <w:pPr>
        <w:ind w:left="2880" w:hanging="360"/>
      </w:pPr>
      <w:rPr>
        <w:rFonts w:ascii="Wingdings" w:hAnsi="Wingdings" w:hint="default"/>
      </w:rPr>
    </w:lvl>
    <w:lvl w:ilvl="3" w:tplc="080C0001" w:tentative="1">
      <w:start w:val="1"/>
      <w:numFmt w:val="bullet"/>
      <w:lvlText w:val=""/>
      <w:lvlJc w:val="left"/>
      <w:pPr>
        <w:ind w:left="3600" w:hanging="360"/>
      </w:pPr>
      <w:rPr>
        <w:rFonts w:ascii="Symbol" w:hAnsi="Symbol" w:hint="default"/>
      </w:rPr>
    </w:lvl>
    <w:lvl w:ilvl="4" w:tplc="080C0003" w:tentative="1">
      <w:start w:val="1"/>
      <w:numFmt w:val="bullet"/>
      <w:lvlText w:val="o"/>
      <w:lvlJc w:val="left"/>
      <w:pPr>
        <w:ind w:left="4320" w:hanging="360"/>
      </w:pPr>
      <w:rPr>
        <w:rFonts w:ascii="Courier New" w:hAnsi="Courier New" w:cs="Courier New" w:hint="default"/>
      </w:rPr>
    </w:lvl>
    <w:lvl w:ilvl="5" w:tplc="080C0005" w:tentative="1">
      <w:start w:val="1"/>
      <w:numFmt w:val="bullet"/>
      <w:lvlText w:val=""/>
      <w:lvlJc w:val="left"/>
      <w:pPr>
        <w:ind w:left="5040" w:hanging="360"/>
      </w:pPr>
      <w:rPr>
        <w:rFonts w:ascii="Wingdings" w:hAnsi="Wingdings" w:hint="default"/>
      </w:rPr>
    </w:lvl>
    <w:lvl w:ilvl="6" w:tplc="080C0001" w:tentative="1">
      <w:start w:val="1"/>
      <w:numFmt w:val="bullet"/>
      <w:lvlText w:val=""/>
      <w:lvlJc w:val="left"/>
      <w:pPr>
        <w:ind w:left="5760" w:hanging="360"/>
      </w:pPr>
      <w:rPr>
        <w:rFonts w:ascii="Symbol" w:hAnsi="Symbol" w:hint="default"/>
      </w:rPr>
    </w:lvl>
    <w:lvl w:ilvl="7" w:tplc="080C0003" w:tentative="1">
      <w:start w:val="1"/>
      <w:numFmt w:val="bullet"/>
      <w:lvlText w:val="o"/>
      <w:lvlJc w:val="left"/>
      <w:pPr>
        <w:ind w:left="6480" w:hanging="360"/>
      </w:pPr>
      <w:rPr>
        <w:rFonts w:ascii="Courier New" w:hAnsi="Courier New" w:cs="Courier New" w:hint="default"/>
      </w:rPr>
    </w:lvl>
    <w:lvl w:ilvl="8" w:tplc="080C0005" w:tentative="1">
      <w:start w:val="1"/>
      <w:numFmt w:val="bullet"/>
      <w:lvlText w:val=""/>
      <w:lvlJc w:val="left"/>
      <w:pPr>
        <w:ind w:left="7200" w:hanging="360"/>
      </w:pPr>
      <w:rPr>
        <w:rFonts w:ascii="Wingdings" w:hAnsi="Wingdings" w:hint="default"/>
      </w:rPr>
    </w:lvl>
  </w:abstractNum>
  <w:abstractNum w:abstractNumId="293" w15:restartNumberingAfterBreak="0">
    <w:nsid w:val="5B981135"/>
    <w:multiLevelType w:val="multilevel"/>
    <w:tmpl w:val="8F7AD62A"/>
    <w:lvl w:ilvl="0">
      <w:start w:val="1"/>
      <w:numFmt w:val="decimal"/>
      <w:lvlText w:val="%1"/>
      <w:lvlJc w:val="left"/>
      <w:pPr>
        <w:ind w:left="612" w:hanging="612"/>
      </w:pPr>
      <w:rPr>
        <w:rFonts w:hint="default"/>
      </w:rPr>
    </w:lvl>
    <w:lvl w:ilvl="1">
      <w:start w:val="4"/>
      <w:numFmt w:val="decimal"/>
      <w:lvlText w:val="%1.%2"/>
      <w:lvlJc w:val="left"/>
      <w:pPr>
        <w:ind w:left="1084" w:hanging="612"/>
      </w:pPr>
      <w:rPr>
        <w:rFonts w:hint="default"/>
      </w:rPr>
    </w:lvl>
    <w:lvl w:ilvl="2">
      <w:start w:val="2"/>
      <w:numFmt w:val="decimal"/>
      <w:lvlText w:val="%1.%2.%3"/>
      <w:lvlJc w:val="left"/>
      <w:pPr>
        <w:ind w:left="1664" w:hanging="720"/>
      </w:pPr>
      <w:rPr>
        <w:rFonts w:hint="default"/>
      </w:rPr>
    </w:lvl>
    <w:lvl w:ilvl="3">
      <w:start w:val="1"/>
      <w:numFmt w:val="decimal"/>
      <w:lvlText w:val="%4°"/>
      <w:lvlJc w:val="left"/>
      <w:pPr>
        <w:ind w:left="2136" w:hanging="720"/>
      </w:pPr>
      <w:rPr>
        <w:rFonts w:hint="default"/>
      </w:rPr>
    </w:lvl>
    <w:lvl w:ilvl="4">
      <w:start w:val="1"/>
      <w:numFmt w:val="decimal"/>
      <w:lvlText w:val="%1.%2.%3.%4.%5"/>
      <w:lvlJc w:val="left"/>
      <w:pPr>
        <w:ind w:left="2968" w:hanging="1080"/>
      </w:pPr>
      <w:rPr>
        <w:rFonts w:hint="default"/>
      </w:rPr>
    </w:lvl>
    <w:lvl w:ilvl="5">
      <w:start w:val="1"/>
      <w:numFmt w:val="decimal"/>
      <w:lvlText w:val="%1.%2.%3.%4.%5.%6"/>
      <w:lvlJc w:val="left"/>
      <w:pPr>
        <w:ind w:left="3440" w:hanging="1080"/>
      </w:pPr>
      <w:rPr>
        <w:rFonts w:hint="default"/>
      </w:rPr>
    </w:lvl>
    <w:lvl w:ilvl="6">
      <w:start w:val="1"/>
      <w:numFmt w:val="decimal"/>
      <w:lvlText w:val="%1.%2.%3.%4.%5.%6.%7"/>
      <w:lvlJc w:val="left"/>
      <w:pPr>
        <w:ind w:left="4272" w:hanging="1440"/>
      </w:pPr>
      <w:rPr>
        <w:rFonts w:hint="default"/>
      </w:rPr>
    </w:lvl>
    <w:lvl w:ilvl="7">
      <w:start w:val="1"/>
      <w:numFmt w:val="decimal"/>
      <w:lvlText w:val="%1.%2.%3.%4.%5.%6.%7.%8"/>
      <w:lvlJc w:val="left"/>
      <w:pPr>
        <w:ind w:left="4744" w:hanging="1440"/>
      </w:pPr>
      <w:rPr>
        <w:rFonts w:hint="default"/>
      </w:rPr>
    </w:lvl>
    <w:lvl w:ilvl="8">
      <w:start w:val="1"/>
      <w:numFmt w:val="decimal"/>
      <w:lvlText w:val="%1.%2.%3.%4.%5.%6.%7.%8.%9"/>
      <w:lvlJc w:val="left"/>
      <w:pPr>
        <w:ind w:left="5576" w:hanging="1800"/>
      </w:pPr>
      <w:rPr>
        <w:rFonts w:hint="default"/>
      </w:rPr>
    </w:lvl>
  </w:abstractNum>
  <w:abstractNum w:abstractNumId="294" w15:restartNumberingAfterBreak="0">
    <w:nsid w:val="5C4B77E2"/>
    <w:multiLevelType w:val="hybridMultilevel"/>
    <w:tmpl w:val="ED3496F6"/>
    <w:lvl w:ilvl="0" w:tplc="00000008">
      <w:numFmt w:val="bullet"/>
      <w:lvlText w:val="-"/>
      <w:lvlJc w:val="left"/>
      <w:pPr>
        <w:ind w:left="720" w:hanging="360"/>
      </w:pPr>
      <w:rPr>
        <w:rFonts w:ascii="Trebuchet MS" w:hAnsi="Trebuchet MS" w:cs="Times New Roman" w:hint="default"/>
      </w:rPr>
    </w:lvl>
    <w:lvl w:ilvl="1" w:tplc="080C0003">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95" w15:restartNumberingAfterBreak="0">
    <w:nsid w:val="5D0A0BE1"/>
    <w:multiLevelType w:val="hybridMultilevel"/>
    <w:tmpl w:val="B92C76F0"/>
    <w:lvl w:ilvl="0" w:tplc="000000A8">
      <w:start w:val="1"/>
      <w:numFmt w:val="bullet"/>
      <w:lvlText w:val=""/>
      <w:lvlJc w:val="left"/>
      <w:pPr>
        <w:tabs>
          <w:tab w:val="num" w:pos="567"/>
        </w:tabs>
        <w:ind w:left="567"/>
      </w:pPr>
      <w:rPr>
        <w:rFonts w:ascii="Symbol" w:hAnsi="Symbol"/>
        <w:color w:val="auto"/>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96" w15:restartNumberingAfterBreak="0">
    <w:nsid w:val="5E484155"/>
    <w:multiLevelType w:val="multilevel"/>
    <w:tmpl w:val="C6AAF976"/>
    <w:lvl w:ilvl="0">
      <w:start w:val="1"/>
      <w:numFmt w:val="decimal"/>
      <w:lvlText w:val="%1."/>
      <w:lvlJc w:val="left"/>
      <w:pPr>
        <w:ind w:left="720" w:hanging="360"/>
      </w:pPr>
      <w:rPr>
        <w:rFonts w:hint="default"/>
      </w:rPr>
    </w:lvl>
    <w:lvl w:ilvl="1">
      <w:start w:val="12"/>
      <w:numFmt w:val="decimal"/>
      <w:isLgl/>
      <w:lvlText w:val="%1.%2."/>
      <w:lvlJc w:val="left"/>
      <w:pPr>
        <w:ind w:left="840" w:hanging="48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97" w15:restartNumberingAfterBreak="0">
    <w:nsid w:val="5EE65DDC"/>
    <w:multiLevelType w:val="hybridMultilevel"/>
    <w:tmpl w:val="8C90F852"/>
    <w:lvl w:ilvl="0" w:tplc="20B62B92">
      <w:start w:val="1"/>
      <w:numFmt w:val="decimal"/>
      <w:lvlText w:val="%1."/>
      <w:lvlJc w:val="left"/>
      <w:pPr>
        <w:ind w:left="1068" w:hanging="708"/>
      </w:pPr>
      <w:rPr>
        <w:rFonts w:hint="default"/>
        <w:b/>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98" w15:restartNumberingAfterBreak="0">
    <w:nsid w:val="5FB31992"/>
    <w:multiLevelType w:val="hybridMultilevel"/>
    <w:tmpl w:val="36F6C2F2"/>
    <w:lvl w:ilvl="0" w:tplc="63088B44">
      <w:start w:val="1"/>
      <w:numFmt w:val="bullet"/>
      <w:lvlText w:val=""/>
      <w:lvlJc w:val="left"/>
      <w:pPr>
        <w:ind w:left="705"/>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1" w:tplc="4F001BC2">
      <w:start w:val="1"/>
      <w:numFmt w:val="bullet"/>
      <w:lvlText w:val="o"/>
      <w:lvlJc w:val="left"/>
      <w:pPr>
        <w:ind w:left="143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2" w:tplc="56962F2C">
      <w:start w:val="1"/>
      <w:numFmt w:val="bullet"/>
      <w:lvlText w:val="▪"/>
      <w:lvlJc w:val="left"/>
      <w:pPr>
        <w:ind w:left="215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3" w:tplc="11A40582">
      <w:start w:val="1"/>
      <w:numFmt w:val="bullet"/>
      <w:lvlText w:val="•"/>
      <w:lvlJc w:val="left"/>
      <w:pPr>
        <w:ind w:left="287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4" w:tplc="AFD87FC6">
      <w:start w:val="1"/>
      <w:numFmt w:val="bullet"/>
      <w:lvlText w:val="o"/>
      <w:lvlJc w:val="left"/>
      <w:pPr>
        <w:ind w:left="359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5" w:tplc="59CC4812">
      <w:start w:val="1"/>
      <w:numFmt w:val="bullet"/>
      <w:lvlText w:val="▪"/>
      <w:lvlJc w:val="left"/>
      <w:pPr>
        <w:ind w:left="431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6" w:tplc="64FC9CAC">
      <w:start w:val="1"/>
      <w:numFmt w:val="bullet"/>
      <w:lvlText w:val="•"/>
      <w:lvlJc w:val="left"/>
      <w:pPr>
        <w:ind w:left="503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7" w:tplc="07B06688">
      <w:start w:val="1"/>
      <w:numFmt w:val="bullet"/>
      <w:lvlText w:val="o"/>
      <w:lvlJc w:val="left"/>
      <w:pPr>
        <w:ind w:left="575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8" w:tplc="CC849740">
      <w:start w:val="1"/>
      <w:numFmt w:val="bullet"/>
      <w:lvlText w:val="▪"/>
      <w:lvlJc w:val="left"/>
      <w:pPr>
        <w:ind w:left="647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abstractNum>
  <w:abstractNum w:abstractNumId="299" w15:restartNumberingAfterBreak="0">
    <w:nsid w:val="5FFE6E11"/>
    <w:multiLevelType w:val="hybridMultilevel"/>
    <w:tmpl w:val="AF409F2A"/>
    <w:lvl w:ilvl="0" w:tplc="080C000B">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00" w15:restartNumberingAfterBreak="0">
    <w:nsid w:val="60FB52D8"/>
    <w:multiLevelType w:val="hybridMultilevel"/>
    <w:tmpl w:val="486CD9FC"/>
    <w:lvl w:ilvl="0" w:tplc="BEB83846">
      <w:start w:val="1"/>
      <w:numFmt w:val="bullet"/>
      <w:lvlText w:val="-"/>
      <w:lvlJc w:val="left"/>
      <w:pPr>
        <w:ind w:left="720" w:hanging="360"/>
      </w:pPr>
      <w:rPr>
        <w:rFonts w:ascii="Verdana" w:eastAsia="Times New Roman" w:hAnsi="Verdana" w:hint="default"/>
      </w:rPr>
    </w:lvl>
    <w:lvl w:ilvl="1" w:tplc="080C0003" w:tentative="1">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01" w15:restartNumberingAfterBreak="0">
    <w:nsid w:val="60FC0044"/>
    <w:multiLevelType w:val="hybridMultilevel"/>
    <w:tmpl w:val="9AA65BA2"/>
    <w:lvl w:ilvl="0" w:tplc="080C000B">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02" w15:restartNumberingAfterBreak="0">
    <w:nsid w:val="61CC24B8"/>
    <w:multiLevelType w:val="hybridMultilevel"/>
    <w:tmpl w:val="B532B52C"/>
    <w:lvl w:ilvl="0" w:tplc="B83A3EC8">
      <w:start w:val="1"/>
      <w:numFmt w:val="bullet"/>
      <w:lvlText w:val=""/>
      <w:lvlJc w:val="left"/>
      <w:pPr>
        <w:ind w:left="720" w:hanging="360"/>
      </w:pPr>
      <w:rPr>
        <w:rFonts w:ascii="Wingdings 3" w:hAnsi="Wingdings 3"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03" w15:restartNumberingAfterBreak="0">
    <w:nsid w:val="61D02BDE"/>
    <w:multiLevelType w:val="multilevel"/>
    <w:tmpl w:val="C6AAF976"/>
    <w:lvl w:ilvl="0">
      <w:start w:val="1"/>
      <w:numFmt w:val="decimal"/>
      <w:lvlText w:val="%1."/>
      <w:lvlJc w:val="left"/>
      <w:pPr>
        <w:ind w:left="720" w:hanging="360"/>
      </w:pPr>
      <w:rPr>
        <w:rFonts w:hint="default"/>
      </w:rPr>
    </w:lvl>
    <w:lvl w:ilvl="1">
      <w:start w:val="12"/>
      <w:numFmt w:val="decimal"/>
      <w:isLgl/>
      <w:lvlText w:val="%1.%2."/>
      <w:lvlJc w:val="left"/>
      <w:pPr>
        <w:ind w:left="840" w:hanging="48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04" w15:restartNumberingAfterBreak="0">
    <w:nsid w:val="61F54743"/>
    <w:multiLevelType w:val="hybridMultilevel"/>
    <w:tmpl w:val="27D6A612"/>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05" w15:restartNumberingAfterBreak="0">
    <w:nsid w:val="62477E81"/>
    <w:multiLevelType w:val="hybridMultilevel"/>
    <w:tmpl w:val="A086BE60"/>
    <w:lvl w:ilvl="0" w:tplc="080C0003">
      <w:start w:val="1"/>
      <w:numFmt w:val="bullet"/>
      <w:lvlText w:val="o"/>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6" w15:restartNumberingAfterBreak="0">
    <w:nsid w:val="626F08E8"/>
    <w:multiLevelType w:val="hybridMultilevel"/>
    <w:tmpl w:val="9A681280"/>
    <w:lvl w:ilvl="0" w:tplc="080C0011">
      <w:start w:val="1"/>
      <w:numFmt w:val="decimal"/>
      <w:lvlText w:val="%1)"/>
      <w:lvlJc w:val="left"/>
      <w:pPr>
        <w:ind w:left="1004" w:hanging="360"/>
      </w:pPr>
    </w:lvl>
    <w:lvl w:ilvl="1" w:tplc="080C0019" w:tentative="1">
      <w:start w:val="1"/>
      <w:numFmt w:val="lowerLetter"/>
      <w:lvlText w:val="%2."/>
      <w:lvlJc w:val="left"/>
      <w:pPr>
        <w:ind w:left="1724" w:hanging="360"/>
      </w:pPr>
    </w:lvl>
    <w:lvl w:ilvl="2" w:tplc="080C001B" w:tentative="1">
      <w:start w:val="1"/>
      <w:numFmt w:val="lowerRoman"/>
      <w:lvlText w:val="%3."/>
      <w:lvlJc w:val="right"/>
      <w:pPr>
        <w:ind w:left="2444" w:hanging="180"/>
      </w:pPr>
    </w:lvl>
    <w:lvl w:ilvl="3" w:tplc="080C000F" w:tentative="1">
      <w:start w:val="1"/>
      <w:numFmt w:val="decimal"/>
      <w:lvlText w:val="%4."/>
      <w:lvlJc w:val="left"/>
      <w:pPr>
        <w:ind w:left="3164" w:hanging="360"/>
      </w:pPr>
    </w:lvl>
    <w:lvl w:ilvl="4" w:tplc="080C0019" w:tentative="1">
      <w:start w:val="1"/>
      <w:numFmt w:val="lowerLetter"/>
      <w:lvlText w:val="%5."/>
      <w:lvlJc w:val="left"/>
      <w:pPr>
        <w:ind w:left="3884" w:hanging="360"/>
      </w:pPr>
    </w:lvl>
    <w:lvl w:ilvl="5" w:tplc="080C001B" w:tentative="1">
      <w:start w:val="1"/>
      <w:numFmt w:val="lowerRoman"/>
      <w:lvlText w:val="%6."/>
      <w:lvlJc w:val="right"/>
      <w:pPr>
        <w:ind w:left="4604" w:hanging="180"/>
      </w:pPr>
    </w:lvl>
    <w:lvl w:ilvl="6" w:tplc="080C000F" w:tentative="1">
      <w:start w:val="1"/>
      <w:numFmt w:val="decimal"/>
      <w:lvlText w:val="%7."/>
      <w:lvlJc w:val="left"/>
      <w:pPr>
        <w:ind w:left="5324" w:hanging="360"/>
      </w:pPr>
    </w:lvl>
    <w:lvl w:ilvl="7" w:tplc="080C0019" w:tentative="1">
      <w:start w:val="1"/>
      <w:numFmt w:val="lowerLetter"/>
      <w:lvlText w:val="%8."/>
      <w:lvlJc w:val="left"/>
      <w:pPr>
        <w:ind w:left="6044" w:hanging="360"/>
      </w:pPr>
    </w:lvl>
    <w:lvl w:ilvl="8" w:tplc="080C001B" w:tentative="1">
      <w:start w:val="1"/>
      <w:numFmt w:val="lowerRoman"/>
      <w:lvlText w:val="%9."/>
      <w:lvlJc w:val="right"/>
      <w:pPr>
        <w:ind w:left="6764" w:hanging="180"/>
      </w:pPr>
    </w:lvl>
  </w:abstractNum>
  <w:abstractNum w:abstractNumId="307" w15:restartNumberingAfterBreak="0">
    <w:nsid w:val="631D17D1"/>
    <w:multiLevelType w:val="hybridMultilevel"/>
    <w:tmpl w:val="D1403E3C"/>
    <w:lvl w:ilvl="0" w:tplc="080C000F">
      <w:start w:val="1"/>
      <w:numFmt w:val="decimal"/>
      <w:lvlText w:val="%1."/>
      <w:lvlJc w:val="left"/>
      <w:pPr>
        <w:ind w:left="720" w:hanging="360"/>
      </w:pPr>
    </w:lvl>
    <w:lvl w:ilvl="1" w:tplc="080C0019">
      <w:start w:val="1"/>
      <w:numFmt w:val="lowerLetter"/>
      <w:lvlText w:val="%2."/>
      <w:lvlJc w:val="left"/>
      <w:pPr>
        <w:ind w:left="1440" w:hanging="360"/>
      </w:pPr>
    </w:lvl>
    <w:lvl w:ilvl="2" w:tplc="080C001B">
      <w:start w:val="1"/>
      <w:numFmt w:val="lowerRoman"/>
      <w:lvlText w:val="%3."/>
      <w:lvlJc w:val="right"/>
      <w:pPr>
        <w:ind w:left="2160" w:hanging="180"/>
      </w:pPr>
    </w:lvl>
    <w:lvl w:ilvl="3" w:tplc="080C000F">
      <w:start w:val="1"/>
      <w:numFmt w:val="decimal"/>
      <w:lvlText w:val="%4."/>
      <w:lvlJc w:val="left"/>
      <w:pPr>
        <w:ind w:left="2880" w:hanging="360"/>
      </w:pPr>
    </w:lvl>
    <w:lvl w:ilvl="4" w:tplc="080C0019">
      <w:start w:val="1"/>
      <w:numFmt w:val="lowerLetter"/>
      <w:lvlText w:val="%5."/>
      <w:lvlJc w:val="left"/>
      <w:pPr>
        <w:ind w:left="3600" w:hanging="360"/>
      </w:pPr>
    </w:lvl>
    <w:lvl w:ilvl="5" w:tplc="080C001B">
      <w:start w:val="1"/>
      <w:numFmt w:val="lowerRoman"/>
      <w:lvlText w:val="%6."/>
      <w:lvlJc w:val="right"/>
      <w:pPr>
        <w:ind w:left="4320" w:hanging="180"/>
      </w:pPr>
    </w:lvl>
    <w:lvl w:ilvl="6" w:tplc="080C000F">
      <w:start w:val="1"/>
      <w:numFmt w:val="decimal"/>
      <w:lvlText w:val="%7."/>
      <w:lvlJc w:val="left"/>
      <w:pPr>
        <w:ind w:left="5040" w:hanging="360"/>
      </w:pPr>
    </w:lvl>
    <w:lvl w:ilvl="7" w:tplc="080C0019">
      <w:start w:val="1"/>
      <w:numFmt w:val="lowerLetter"/>
      <w:lvlText w:val="%8."/>
      <w:lvlJc w:val="left"/>
      <w:pPr>
        <w:ind w:left="5760" w:hanging="360"/>
      </w:pPr>
    </w:lvl>
    <w:lvl w:ilvl="8" w:tplc="080C001B">
      <w:start w:val="1"/>
      <w:numFmt w:val="lowerRoman"/>
      <w:lvlText w:val="%9."/>
      <w:lvlJc w:val="right"/>
      <w:pPr>
        <w:ind w:left="6480" w:hanging="180"/>
      </w:pPr>
    </w:lvl>
  </w:abstractNum>
  <w:abstractNum w:abstractNumId="308" w15:restartNumberingAfterBreak="0">
    <w:nsid w:val="6475184D"/>
    <w:multiLevelType w:val="hybridMultilevel"/>
    <w:tmpl w:val="C8DC2392"/>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09" w15:restartNumberingAfterBreak="0">
    <w:nsid w:val="648C222B"/>
    <w:multiLevelType w:val="hybridMultilevel"/>
    <w:tmpl w:val="ABE29AF0"/>
    <w:lvl w:ilvl="0" w:tplc="A4F6F788">
      <w:start w:val="2"/>
      <w:numFmt w:val="bullet"/>
      <w:lvlText w:val=""/>
      <w:lvlJc w:val="left"/>
      <w:pPr>
        <w:ind w:left="720" w:hanging="360"/>
      </w:pPr>
      <w:rPr>
        <w:rFonts w:ascii="Wingdings" w:eastAsia="Times New Roman" w:hAnsi="Wingdings" w:hint="default"/>
      </w:rPr>
    </w:lvl>
    <w:lvl w:ilvl="1" w:tplc="080C0003">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10" w15:restartNumberingAfterBreak="0">
    <w:nsid w:val="65DC0006"/>
    <w:multiLevelType w:val="hybridMultilevel"/>
    <w:tmpl w:val="21089BA4"/>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11" w15:restartNumberingAfterBreak="0">
    <w:nsid w:val="66127E1F"/>
    <w:multiLevelType w:val="hybridMultilevel"/>
    <w:tmpl w:val="C376FD88"/>
    <w:lvl w:ilvl="0" w:tplc="00000006">
      <w:start w:val="2"/>
      <w:numFmt w:val="bullet"/>
      <w:lvlText w:val="-"/>
      <w:lvlJc w:val="left"/>
      <w:pPr>
        <w:ind w:left="720" w:hanging="360"/>
      </w:pPr>
      <w:rPr>
        <w:rFonts w:ascii="Times New Roman" w:hAnsi="Times New Roman" w:cs="Times New Roman" w:hint="default"/>
        <w:sz w:val="24"/>
        <w:lang w:val="fr-BE"/>
      </w:r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00000006">
      <w:start w:val="2"/>
      <w:numFmt w:val="bullet"/>
      <w:lvlText w:val="-"/>
      <w:lvlJc w:val="left"/>
      <w:pPr>
        <w:ind w:left="2880" w:hanging="360"/>
      </w:pPr>
      <w:rPr>
        <w:rFonts w:ascii="Times New Roman" w:hAnsi="Times New Roman" w:cs="Times New Roman" w:hint="default"/>
        <w:sz w:val="24"/>
        <w:lang w:val="fr-BE"/>
      </w:rPr>
    </w:lvl>
    <w:lvl w:ilvl="4" w:tplc="080C0003">
      <w:start w:val="1"/>
      <w:numFmt w:val="bullet"/>
      <w:lvlText w:val="o"/>
      <w:lvlJc w:val="left"/>
      <w:pPr>
        <w:ind w:left="3600" w:hanging="360"/>
      </w:pPr>
      <w:rPr>
        <w:rFonts w:ascii="Courier New" w:hAnsi="Courier New" w:cs="Courier New" w:hint="default"/>
      </w:rPr>
    </w:lvl>
    <w:lvl w:ilvl="5" w:tplc="080C0005">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12" w15:restartNumberingAfterBreak="0">
    <w:nsid w:val="66161675"/>
    <w:multiLevelType w:val="hybridMultilevel"/>
    <w:tmpl w:val="7DF824B2"/>
    <w:lvl w:ilvl="0" w:tplc="13C4843A">
      <w:start w:val="1"/>
      <w:numFmt w:val="decimal"/>
      <w:lvlText w:val="%1°"/>
      <w:lvlJc w:val="left"/>
      <w:pPr>
        <w:ind w:left="360" w:hanging="360"/>
      </w:pPr>
      <w:rPr>
        <w:i w:val="0"/>
      </w:rPr>
    </w:lvl>
    <w:lvl w:ilvl="1" w:tplc="BE7AF1A6">
      <w:numFmt w:val="bullet"/>
      <w:lvlText w:val="-"/>
      <w:lvlJc w:val="left"/>
      <w:pPr>
        <w:tabs>
          <w:tab w:val="num" w:pos="2291"/>
        </w:tabs>
        <w:ind w:left="2291" w:hanging="360"/>
      </w:pPr>
      <w:rPr>
        <w:rFonts w:ascii="High Tower Text" w:eastAsia="Times New Roman" w:hAnsi="High Tower Text" w:cs="Times New Roman" w:hint="default"/>
        <w:sz w:val="28"/>
      </w:rPr>
    </w:lvl>
    <w:lvl w:ilvl="2" w:tplc="080C001B">
      <w:start w:val="1"/>
      <w:numFmt w:val="decimal"/>
      <w:lvlText w:val="%3."/>
      <w:lvlJc w:val="left"/>
      <w:pPr>
        <w:tabs>
          <w:tab w:val="num" w:pos="3011"/>
        </w:tabs>
        <w:ind w:left="3011" w:hanging="360"/>
      </w:pPr>
    </w:lvl>
    <w:lvl w:ilvl="3" w:tplc="080C000F">
      <w:start w:val="1"/>
      <w:numFmt w:val="decimal"/>
      <w:lvlText w:val="%4."/>
      <w:lvlJc w:val="left"/>
      <w:pPr>
        <w:tabs>
          <w:tab w:val="num" w:pos="3731"/>
        </w:tabs>
        <w:ind w:left="3731" w:hanging="360"/>
      </w:pPr>
    </w:lvl>
    <w:lvl w:ilvl="4" w:tplc="080C0019">
      <w:start w:val="1"/>
      <w:numFmt w:val="decimal"/>
      <w:lvlText w:val="%5."/>
      <w:lvlJc w:val="left"/>
      <w:pPr>
        <w:tabs>
          <w:tab w:val="num" w:pos="4451"/>
        </w:tabs>
        <w:ind w:left="4451" w:hanging="360"/>
      </w:pPr>
    </w:lvl>
    <w:lvl w:ilvl="5" w:tplc="080C001B">
      <w:start w:val="1"/>
      <w:numFmt w:val="decimal"/>
      <w:lvlText w:val="%6."/>
      <w:lvlJc w:val="left"/>
      <w:pPr>
        <w:tabs>
          <w:tab w:val="num" w:pos="5171"/>
        </w:tabs>
        <w:ind w:left="5171" w:hanging="360"/>
      </w:pPr>
    </w:lvl>
    <w:lvl w:ilvl="6" w:tplc="080C000F">
      <w:start w:val="1"/>
      <w:numFmt w:val="decimal"/>
      <w:lvlText w:val="%7."/>
      <w:lvlJc w:val="left"/>
      <w:pPr>
        <w:tabs>
          <w:tab w:val="num" w:pos="5891"/>
        </w:tabs>
        <w:ind w:left="5891" w:hanging="360"/>
      </w:pPr>
    </w:lvl>
    <w:lvl w:ilvl="7" w:tplc="080C0019">
      <w:start w:val="1"/>
      <w:numFmt w:val="decimal"/>
      <w:lvlText w:val="%8."/>
      <w:lvlJc w:val="left"/>
      <w:pPr>
        <w:tabs>
          <w:tab w:val="num" w:pos="6611"/>
        </w:tabs>
        <w:ind w:left="6611" w:hanging="360"/>
      </w:pPr>
    </w:lvl>
    <w:lvl w:ilvl="8" w:tplc="080C001B">
      <w:start w:val="1"/>
      <w:numFmt w:val="decimal"/>
      <w:lvlText w:val="%9."/>
      <w:lvlJc w:val="left"/>
      <w:pPr>
        <w:tabs>
          <w:tab w:val="num" w:pos="7331"/>
        </w:tabs>
        <w:ind w:left="7331" w:hanging="360"/>
      </w:pPr>
    </w:lvl>
  </w:abstractNum>
  <w:abstractNum w:abstractNumId="313" w15:restartNumberingAfterBreak="0">
    <w:nsid w:val="668F383C"/>
    <w:multiLevelType w:val="hybridMultilevel"/>
    <w:tmpl w:val="42A8999E"/>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14" w15:restartNumberingAfterBreak="0">
    <w:nsid w:val="66AB795C"/>
    <w:multiLevelType w:val="hybridMultilevel"/>
    <w:tmpl w:val="3558001C"/>
    <w:lvl w:ilvl="0" w:tplc="A83EE27C">
      <w:numFmt w:val="bullet"/>
      <w:lvlText w:val="-"/>
      <w:lvlJc w:val="left"/>
      <w:pPr>
        <w:ind w:left="720" w:hanging="360"/>
      </w:pPr>
      <w:rPr>
        <w:rFonts w:ascii="Calibri" w:eastAsiaTheme="minorHAnsi" w:hAnsi="Calibri" w:cs="Calibri"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15" w15:restartNumberingAfterBreak="0">
    <w:nsid w:val="6821744E"/>
    <w:multiLevelType w:val="hybridMultilevel"/>
    <w:tmpl w:val="0F243C0E"/>
    <w:lvl w:ilvl="0" w:tplc="43625848">
      <w:start w:val="8"/>
      <w:numFmt w:val="bullet"/>
      <w:lvlText w:val="-"/>
      <w:lvlJc w:val="left"/>
      <w:pPr>
        <w:ind w:left="720" w:hanging="360"/>
      </w:pPr>
      <w:rPr>
        <w:rFonts w:ascii="Arial" w:hAnsi="Arial" w:hint="default"/>
        <w:spacing w:val="-20"/>
        <w:position w:val="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16" w15:restartNumberingAfterBreak="0">
    <w:nsid w:val="686B0F40"/>
    <w:multiLevelType w:val="hybridMultilevel"/>
    <w:tmpl w:val="10A018D6"/>
    <w:lvl w:ilvl="0" w:tplc="C622B1FE">
      <w:start w:val="1"/>
      <w:numFmt w:val="bullet"/>
      <w:lvlText w:val="-"/>
      <w:lvlJc w:val="left"/>
      <w:pPr>
        <w:ind w:left="720" w:hanging="360"/>
      </w:pPr>
      <w:rPr>
        <w:rFonts w:ascii="Times New Roman" w:eastAsia="Calibri" w:hAnsi="Times New Roman" w:cs="Times New Roman" w:hint="default"/>
      </w:r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080C0001">
      <w:start w:val="1"/>
      <w:numFmt w:val="bullet"/>
      <w:lvlText w:val=""/>
      <w:lvlJc w:val="left"/>
      <w:pPr>
        <w:ind w:left="2880" w:hanging="360"/>
      </w:pPr>
      <w:rPr>
        <w:rFonts w:ascii="Symbol" w:hAnsi="Symbol" w:hint="default"/>
      </w:rPr>
    </w:lvl>
    <w:lvl w:ilvl="4" w:tplc="080C0003">
      <w:start w:val="1"/>
      <w:numFmt w:val="bullet"/>
      <w:lvlText w:val="o"/>
      <w:lvlJc w:val="left"/>
      <w:pPr>
        <w:ind w:left="3600" w:hanging="360"/>
      </w:pPr>
      <w:rPr>
        <w:rFonts w:ascii="Courier New" w:hAnsi="Courier New" w:cs="Courier New" w:hint="default"/>
      </w:rPr>
    </w:lvl>
    <w:lvl w:ilvl="5" w:tplc="080C0005">
      <w:start w:val="1"/>
      <w:numFmt w:val="bullet"/>
      <w:lvlText w:val=""/>
      <w:lvlJc w:val="left"/>
      <w:pPr>
        <w:ind w:left="4320" w:hanging="360"/>
      </w:pPr>
      <w:rPr>
        <w:rFonts w:ascii="Wingdings" w:hAnsi="Wingdings" w:hint="default"/>
      </w:rPr>
    </w:lvl>
    <w:lvl w:ilvl="6" w:tplc="080C0001">
      <w:start w:val="1"/>
      <w:numFmt w:val="bullet"/>
      <w:lvlText w:val=""/>
      <w:lvlJc w:val="left"/>
      <w:pPr>
        <w:ind w:left="5040" w:hanging="360"/>
      </w:pPr>
      <w:rPr>
        <w:rFonts w:ascii="Symbol" w:hAnsi="Symbol" w:hint="default"/>
      </w:rPr>
    </w:lvl>
    <w:lvl w:ilvl="7" w:tplc="080C0003">
      <w:start w:val="1"/>
      <w:numFmt w:val="bullet"/>
      <w:lvlText w:val="o"/>
      <w:lvlJc w:val="left"/>
      <w:pPr>
        <w:ind w:left="5760" w:hanging="360"/>
      </w:pPr>
      <w:rPr>
        <w:rFonts w:ascii="Courier New" w:hAnsi="Courier New" w:cs="Courier New" w:hint="default"/>
      </w:rPr>
    </w:lvl>
    <w:lvl w:ilvl="8" w:tplc="080C0005">
      <w:start w:val="1"/>
      <w:numFmt w:val="bullet"/>
      <w:lvlText w:val=""/>
      <w:lvlJc w:val="left"/>
      <w:pPr>
        <w:ind w:left="6480" w:hanging="360"/>
      </w:pPr>
      <w:rPr>
        <w:rFonts w:ascii="Wingdings" w:hAnsi="Wingdings" w:hint="default"/>
      </w:rPr>
    </w:lvl>
  </w:abstractNum>
  <w:abstractNum w:abstractNumId="317" w15:restartNumberingAfterBreak="0">
    <w:nsid w:val="68EF6808"/>
    <w:multiLevelType w:val="hybridMultilevel"/>
    <w:tmpl w:val="99C252C0"/>
    <w:lvl w:ilvl="0" w:tplc="080C0001">
      <w:start w:val="1"/>
      <w:numFmt w:val="bullet"/>
      <w:lvlText w:val=""/>
      <w:lvlJc w:val="left"/>
      <w:pPr>
        <w:ind w:left="720" w:hanging="360"/>
      </w:pPr>
      <w:rPr>
        <w:rFonts w:ascii="Symbol" w:hAnsi="Symbol" w:hint="default"/>
      </w:r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080C0001">
      <w:start w:val="1"/>
      <w:numFmt w:val="bullet"/>
      <w:lvlText w:val=""/>
      <w:lvlJc w:val="left"/>
      <w:pPr>
        <w:ind w:left="2880" w:hanging="360"/>
      </w:pPr>
      <w:rPr>
        <w:rFonts w:ascii="Symbol" w:hAnsi="Symbol" w:hint="default"/>
      </w:rPr>
    </w:lvl>
    <w:lvl w:ilvl="4" w:tplc="080C0003">
      <w:start w:val="1"/>
      <w:numFmt w:val="bullet"/>
      <w:lvlText w:val="o"/>
      <w:lvlJc w:val="left"/>
      <w:pPr>
        <w:ind w:left="3600" w:hanging="360"/>
      </w:pPr>
      <w:rPr>
        <w:rFonts w:ascii="Courier New" w:hAnsi="Courier New" w:cs="Courier New" w:hint="default"/>
      </w:rPr>
    </w:lvl>
    <w:lvl w:ilvl="5" w:tplc="080C0005">
      <w:start w:val="1"/>
      <w:numFmt w:val="bullet"/>
      <w:lvlText w:val=""/>
      <w:lvlJc w:val="left"/>
      <w:pPr>
        <w:ind w:left="4320" w:hanging="360"/>
      </w:pPr>
      <w:rPr>
        <w:rFonts w:ascii="Wingdings" w:hAnsi="Wingdings" w:hint="default"/>
      </w:rPr>
    </w:lvl>
    <w:lvl w:ilvl="6" w:tplc="080C0001">
      <w:start w:val="1"/>
      <w:numFmt w:val="bullet"/>
      <w:lvlText w:val=""/>
      <w:lvlJc w:val="left"/>
      <w:pPr>
        <w:ind w:left="5040" w:hanging="360"/>
      </w:pPr>
      <w:rPr>
        <w:rFonts w:ascii="Symbol" w:hAnsi="Symbol" w:hint="default"/>
      </w:rPr>
    </w:lvl>
    <w:lvl w:ilvl="7" w:tplc="080C0003">
      <w:start w:val="1"/>
      <w:numFmt w:val="bullet"/>
      <w:lvlText w:val="o"/>
      <w:lvlJc w:val="left"/>
      <w:pPr>
        <w:ind w:left="5760" w:hanging="360"/>
      </w:pPr>
      <w:rPr>
        <w:rFonts w:ascii="Courier New" w:hAnsi="Courier New" w:cs="Courier New" w:hint="default"/>
      </w:rPr>
    </w:lvl>
    <w:lvl w:ilvl="8" w:tplc="080C0005">
      <w:start w:val="1"/>
      <w:numFmt w:val="bullet"/>
      <w:lvlText w:val=""/>
      <w:lvlJc w:val="left"/>
      <w:pPr>
        <w:ind w:left="6480" w:hanging="360"/>
      </w:pPr>
      <w:rPr>
        <w:rFonts w:ascii="Wingdings" w:hAnsi="Wingdings" w:hint="default"/>
      </w:rPr>
    </w:lvl>
  </w:abstractNum>
  <w:abstractNum w:abstractNumId="318" w15:restartNumberingAfterBreak="0">
    <w:nsid w:val="694A1C32"/>
    <w:multiLevelType w:val="hybridMultilevel"/>
    <w:tmpl w:val="C58C248A"/>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19" w15:restartNumberingAfterBreak="0">
    <w:nsid w:val="695F2887"/>
    <w:multiLevelType w:val="hybridMultilevel"/>
    <w:tmpl w:val="1CC4E6BC"/>
    <w:lvl w:ilvl="0" w:tplc="080C0001">
      <w:start w:val="1"/>
      <w:numFmt w:val="bullet"/>
      <w:lvlText w:val=""/>
      <w:lvlJc w:val="left"/>
      <w:pPr>
        <w:ind w:left="720" w:hanging="360"/>
      </w:pPr>
      <w:rPr>
        <w:rFonts w:ascii="Symbol" w:hAnsi="Symbol" w:hint="default"/>
      </w:r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080C0001">
      <w:start w:val="1"/>
      <w:numFmt w:val="bullet"/>
      <w:lvlText w:val=""/>
      <w:lvlJc w:val="left"/>
      <w:pPr>
        <w:ind w:left="2880" w:hanging="360"/>
      </w:pPr>
      <w:rPr>
        <w:rFonts w:ascii="Symbol" w:hAnsi="Symbol" w:hint="default"/>
      </w:rPr>
    </w:lvl>
    <w:lvl w:ilvl="4" w:tplc="080C0003">
      <w:start w:val="1"/>
      <w:numFmt w:val="bullet"/>
      <w:lvlText w:val="o"/>
      <w:lvlJc w:val="left"/>
      <w:pPr>
        <w:ind w:left="3600" w:hanging="360"/>
      </w:pPr>
      <w:rPr>
        <w:rFonts w:ascii="Courier New" w:hAnsi="Courier New" w:cs="Courier New" w:hint="default"/>
      </w:rPr>
    </w:lvl>
    <w:lvl w:ilvl="5" w:tplc="080C0005">
      <w:start w:val="1"/>
      <w:numFmt w:val="bullet"/>
      <w:lvlText w:val=""/>
      <w:lvlJc w:val="left"/>
      <w:pPr>
        <w:ind w:left="4320" w:hanging="360"/>
      </w:pPr>
      <w:rPr>
        <w:rFonts w:ascii="Wingdings" w:hAnsi="Wingdings" w:hint="default"/>
      </w:rPr>
    </w:lvl>
    <w:lvl w:ilvl="6" w:tplc="080C0001">
      <w:start w:val="1"/>
      <w:numFmt w:val="bullet"/>
      <w:lvlText w:val=""/>
      <w:lvlJc w:val="left"/>
      <w:pPr>
        <w:ind w:left="5040" w:hanging="360"/>
      </w:pPr>
      <w:rPr>
        <w:rFonts w:ascii="Symbol" w:hAnsi="Symbol" w:hint="default"/>
      </w:rPr>
    </w:lvl>
    <w:lvl w:ilvl="7" w:tplc="080C0003">
      <w:start w:val="1"/>
      <w:numFmt w:val="bullet"/>
      <w:lvlText w:val="o"/>
      <w:lvlJc w:val="left"/>
      <w:pPr>
        <w:ind w:left="5760" w:hanging="360"/>
      </w:pPr>
      <w:rPr>
        <w:rFonts w:ascii="Courier New" w:hAnsi="Courier New" w:cs="Courier New" w:hint="default"/>
      </w:rPr>
    </w:lvl>
    <w:lvl w:ilvl="8" w:tplc="080C0005">
      <w:start w:val="1"/>
      <w:numFmt w:val="bullet"/>
      <w:lvlText w:val=""/>
      <w:lvlJc w:val="left"/>
      <w:pPr>
        <w:ind w:left="6480" w:hanging="360"/>
      </w:pPr>
      <w:rPr>
        <w:rFonts w:ascii="Wingdings" w:hAnsi="Wingdings" w:hint="default"/>
      </w:rPr>
    </w:lvl>
  </w:abstractNum>
  <w:abstractNum w:abstractNumId="320" w15:restartNumberingAfterBreak="0">
    <w:nsid w:val="6960538E"/>
    <w:multiLevelType w:val="hybridMultilevel"/>
    <w:tmpl w:val="552842E6"/>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21" w15:restartNumberingAfterBreak="0">
    <w:nsid w:val="69AE0577"/>
    <w:multiLevelType w:val="hybridMultilevel"/>
    <w:tmpl w:val="276CC3F0"/>
    <w:lvl w:ilvl="0" w:tplc="5D727396">
      <w:start w:val="1"/>
      <w:numFmt w:val="decimal"/>
      <w:lvlText w:val="%1°"/>
      <w:lvlJc w:val="left"/>
      <w:pPr>
        <w:ind w:left="1211" w:hanging="360"/>
      </w:pPr>
    </w:lvl>
    <w:lvl w:ilvl="1" w:tplc="6D46B3DC">
      <w:start w:val="1"/>
      <w:numFmt w:val="lowerLetter"/>
      <w:lvlText w:val="%2."/>
      <w:lvlJc w:val="left"/>
      <w:pPr>
        <w:tabs>
          <w:tab w:val="num" w:pos="2291"/>
        </w:tabs>
        <w:ind w:left="2291" w:hanging="360"/>
      </w:pPr>
      <w:rPr>
        <w:rFonts w:asciiTheme="minorHAnsi" w:hAnsiTheme="minorHAnsi" w:cstheme="minorHAnsi" w:hint="default"/>
        <w:sz w:val="22"/>
        <w:szCs w:val="22"/>
        <w:u w:color="7030A0"/>
      </w:rPr>
    </w:lvl>
    <w:lvl w:ilvl="2" w:tplc="080C001B">
      <w:start w:val="1"/>
      <w:numFmt w:val="decimal"/>
      <w:lvlText w:val="%3."/>
      <w:lvlJc w:val="left"/>
      <w:pPr>
        <w:tabs>
          <w:tab w:val="num" w:pos="3011"/>
        </w:tabs>
        <w:ind w:left="3011" w:hanging="360"/>
      </w:pPr>
    </w:lvl>
    <w:lvl w:ilvl="3" w:tplc="080C000F">
      <w:start w:val="1"/>
      <w:numFmt w:val="decimal"/>
      <w:lvlText w:val="%4."/>
      <w:lvlJc w:val="left"/>
      <w:pPr>
        <w:tabs>
          <w:tab w:val="num" w:pos="3731"/>
        </w:tabs>
        <w:ind w:left="3731" w:hanging="360"/>
      </w:pPr>
    </w:lvl>
    <w:lvl w:ilvl="4" w:tplc="080C0019">
      <w:start w:val="1"/>
      <w:numFmt w:val="decimal"/>
      <w:lvlText w:val="%5."/>
      <w:lvlJc w:val="left"/>
      <w:pPr>
        <w:tabs>
          <w:tab w:val="num" w:pos="4451"/>
        </w:tabs>
        <w:ind w:left="4451" w:hanging="360"/>
      </w:pPr>
    </w:lvl>
    <w:lvl w:ilvl="5" w:tplc="080C001B">
      <w:start w:val="1"/>
      <w:numFmt w:val="decimal"/>
      <w:lvlText w:val="%6."/>
      <w:lvlJc w:val="left"/>
      <w:pPr>
        <w:tabs>
          <w:tab w:val="num" w:pos="5171"/>
        </w:tabs>
        <w:ind w:left="5171" w:hanging="360"/>
      </w:pPr>
    </w:lvl>
    <w:lvl w:ilvl="6" w:tplc="080C000F">
      <w:start w:val="1"/>
      <w:numFmt w:val="decimal"/>
      <w:lvlText w:val="%7."/>
      <w:lvlJc w:val="left"/>
      <w:pPr>
        <w:tabs>
          <w:tab w:val="num" w:pos="5891"/>
        </w:tabs>
        <w:ind w:left="5891" w:hanging="360"/>
      </w:pPr>
    </w:lvl>
    <w:lvl w:ilvl="7" w:tplc="080C0019">
      <w:start w:val="1"/>
      <w:numFmt w:val="decimal"/>
      <w:lvlText w:val="%8."/>
      <w:lvlJc w:val="left"/>
      <w:pPr>
        <w:tabs>
          <w:tab w:val="num" w:pos="6611"/>
        </w:tabs>
        <w:ind w:left="6611" w:hanging="360"/>
      </w:pPr>
    </w:lvl>
    <w:lvl w:ilvl="8" w:tplc="080C001B">
      <w:start w:val="1"/>
      <w:numFmt w:val="decimal"/>
      <w:lvlText w:val="%9."/>
      <w:lvlJc w:val="left"/>
      <w:pPr>
        <w:tabs>
          <w:tab w:val="num" w:pos="7331"/>
        </w:tabs>
        <w:ind w:left="7331" w:hanging="360"/>
      </w:pPr>
    </w:lvl>
  </w:abstractNum>
  <w:abstractNum w:abstractNumId="322" w15:restartNumberingAfterBreak="0">
    <w:nsid w:val="6AE52AE9"/>
    <w:multiLevelType w:val="hybridMultilevel"/>
    <w:tmpl w:val="EAFA04D0"/>
    <w:lvl w:ilvl="0" w:tplc="C952D660">
      <w:start w:val="1"/>
      <w:numFmt w:val="bullet"/>
      <w:lvlText w:val="□"/>
      <w:lvlJc w:val="left"/>
      <w:pPr>
        <w:ind w:left="1428" w:hanging="360"/>
      </w:pPr>
      <w:rPr>
        <w:rFonts w:ascii="Calibri" w:hAnsi="Calibri" w:hint="default"/>
        <w:sz w:val="28"/>
      </w:rPr>
    </w:lvl>
    <w:lvl w:ilvl="1" w:tplc="080C0003" w:tentative="1">
      <w:start w:val="1"/>
      <w:numFmt w:val="bullet"/>
      <w:lvlText w:val="o"/>
      <w:lvlJc w:val="left"/>
      <w:pPr>
        <w:ind w:left="2148" w:hanging="360"/>
      </w:pPr>
      <w:rPr>
        <w:rFonts w:ascii="Courier New" w:hAnsi="Courier New" w:cs="Courier New" w:hint="default"/>
      </w:rPr>
    </w:lvl>
    <w:lvl w:ilvl="2" w:tplc="C952D660">
      <w:start w:val="1"/>
      <w:numFmt w:val="bullet"/>
      <w:lvlText w:val="□"/>
      <w:lvlJc w:val="left"/>
      <w:pPr>
        <w:ind w:left="2868" w:hanging="360"/>
      </w:pPr>
      <w:rPr>
        <w:rFonts w:ascii="Calibri" w:hAnsi="Calibri" w:hint="default"/>
        <w:sz w:val="28"/>
      </w:rPr>
    </w:lvl>
    <w:lvl w:ilvl="3" w:tplc="080C0001" w:tentative="1">
      <w:start w:val="1"/>
      <w:numFmt w:val="bullet"/>
      <w:lvlText w:val=""/>
      <w:lvlJc w:val="left"/>
      <w:pPr>
        <w:ind w:left="3588" w:hanging="360"/>
      </w:pPr>
      <w:rPr>
        <w:rFonts w:ascii="Symbol" w:hAnsi="Symbol" w:hint="default"/>
      </w:rPr>
    </w:lvl>
    <w:lvl w:ilvl="4" w:tplc="080C0003" w:tentative="1">
      <w:start w:val="1"/>
      <w:numFmt w:val="bullet"/>
      <w:lvlText w:val="o"/>
      <w:lvlJc w:val="left"/>
      <w:pPr>
        <w:ind w:left="4308" w:hanging="360"/>
      </w:pPr>
      <w:rPr>
        <w:rFonts w:ascii="Courier New" w:hAnsi="Courier New" w:cs="Courier New" w:hint="default"/>
      </w:rPr>
    </w:lvl>
    <w:lvl w:ilvl="5" w:tplc="080C0005" w:tentative="1">
      <w:start w:val="1"/>
      <w:numFmt w:val="bullet"/>
      <w:lvlText w:val=""/>
      <w:lvlJc w:val="left"/>
      <w:pPr>
        <w:ind w:left="5028" w:hanging="360"/>
      </w:pPr>
      <w:rPr>
        <w:rFonts w:ascii="Wingdings" w:hAnsi="Wingdings" w:hint="default"/>
      </w:rPr>
    </w:lvl>
    <w:lvl w:ilvl="6" w:tplc="080C0001" w:tentative="1">
      <w:start w:val="1"/>
      <w:numFmt w:val="bullet"/>
      <w:lvlText w:val=""/>
      <w:lvlJc w:val="left"/>
      <w:pPr>
        <w:ind w:left="5748" w:hanging="360"/>
      </w:pPr>
      <w:rPr>
        <w:rFonts w:ascii="Symbol" w:hAnsi="Symbol" w:hint="default"/>
      </w:rPr>
    </w:lvl>
    <w:lvl w:ilvl="7" w:tplc="080C0003" w:tentative="1">
      <w:start w:val="1"/>
      <w:numFmt w:val="bullet"/>
      <w:lvlText w:val="o"/>
      <w:lvlJc w:val="left"/>
      <w:pPr>
        <w:ind w:left="6468" w:hanging="360"/>
      </w:pPr>
      <w:rPr>
        <w:rFonts w:ascii="Courier New" w:hAnsi="Courier New" w:cs="Courier New" w:hint="default"/>
      </w:rPr>
    </w:lvl>
    <w:lvl w:ilvl="8" w:tplc="080C0005" w:tentative="1">
      <w:start w:val="1"/>
      <w:numFmt w:val="bullet"/>
      <w:lvlText w:val=""/>
      <w:lvlJc w:val="left"/>
      <w:pPr>
        <w:ind w:left="7188" w:hanging="360"/>
      </w:pPr>
      <w:rPr>
        <w:rFonts w:ascii="Wingdings" w:hAnsi="Wingdings" w:hint="default"/>
      </w:rPr>
    </w:lvl>
  </w:abstractNum>
  <w:abstractNum w:abstractNumId="323" w15:restartNumberingAfterBreak="0">
    <w:nsid w:val="6BBA0CFE"/>
    <w:multiLevelType w:val="hybridMultilevel"/>
    <w:tmpl w:val="33AA642C"/>
    <w:lvl w:ilvl="0" w:tplc="EE9C99D8">
      <w:start w:val="1"/>
      <w:numFmt w:val="bullet"/>
      <w:lvlText w:val=""/>
      <w:lvlJc w:val="left"/>
      <w:pPr>
        <w:ind w:left="1429" w:hanging="360"/>
      </w:pPr>
      <w:rPr>
        <w:rFonts w:ascii="Wingdings" w:hAnsi="Wingdings" w:hint="default"/>
      </w:rPr>
    </w:lvl>
    <w:lvl w:ilvl="1" w:tplc="080C0003" w:tentative="1">
      <w:start w:val="1"/>
      <w:numFmt w:val="bullet"/>
      <w:lvlText w:val="o"/>
      <w:lvlJc w:val="left"/>
      <w:pPr>
        <w:ind w:left="2149" w:hanging="360"/>
      </w:pPr>
      <w:rPr>
        <w:rFonts w:ascii="Courier New" w:hAnsi="Courier New" w:cs="Courier New" w:hint="default"/>
      </w:rPr>
    </w:lvl>
    <w:lvl w:ilvl="2" w:tplc="080C0005" w:tentative="1">
      <w:start w:val="1"/>
      <w:numFmt w:val="bullet"/>
      <w:lvlText w:val=""/>
      <w:lvlJc w:val="left"/>
      <w:pPr>
        <w:ind w:left="2869" w:hanging="360"/>
      </w:pPr>
      <w:rPr>
        <w:rFonts w:ascii="Wingdings" w:hAnsi="Wingdings" w:hint="default"/>
      </w:rPr>
    </w:lvl>
    <w:lvl w:ilvl="3" w:tplc="080C0001" w:tentative="1">
      <w:start w:val="1"/>
      <w:numFmt w:val="bullet"/>
      <w:lvlText w:val=""/>
      <w:lvlJc w:val="left"/>
      <w:pPr>
        <w:ind w:left="3589" w:hanging="360"/>
      </w:pPr>
      <w:rPr>
        <w:rFonts w:ascii="Symbol" w:hAnsi="Symbol" w:hint="default"/>
      </w:rPr>
    </w:lvl>
    <w:lvl w:ilvl="4" w:tplc="080C0003" w:tentative="1">
      <w:start w:val="1"/>
      <w:numFmt w:val="bullet"/>
      <w:lvlText w:val="o"/>
      <w:lvlJc w:val="left"/>
      <w:pPr>
        <w:ind w:left="4309" w:hanging="360"/>
      </w:pPr>
      <w:rPr>
        <w:rFonts w:ascii="Courier New" w:hAnsi="Courier New" w:cs="Courier New" w:hint="default"/>
      </w:rPr>
    </w:lvl>
    <w:lvl w:ilvl="5" w:tplc="080C0005" w:tentative="1">
      <w:start w:val="1"/>
      <w:numFmt w:val="bullet"/>
      <w:lvlText w:val=""/>
      <w:lvlJc w:val="left"/>
      <w:pPr>
        <w:ind w:left="5029" w:hanging="360"/>
      </w:pPr>
      <w:rPr>
        <w:rFonts w:ascii="Wingdings" w:hAnsi="Wingdings" w:hint="default"/>
      </w:rPr>
    </w:lvl>
    <w:lvl w:ilvl="6" w:tplc="080C0001" w:tentative="1">
      <w:start w:val="1"/>
      <w:numFmt w:val="bullet"/>
      <w:lvlText w:val=""/>
      <w:lvlJc w:val="left"/>
      <w:pPr>
        <w:ind w:left="5749" w:hanging="360"/>
      </w:pPr>
      <w:rPr>
        <w:rFonts w:ascii="Symbol" w:hAnsi="Symbol" w:hint="default"/>
      </w:rPr>
    </w:lvl>
    <w:lvl w:ilvl="7" w:tplc="080C0003" w:tentative="1">
      <w:start w:val="1"/>
      <w:numFmt w:val="bullet"/>
      <w:lvlText w:val="o"/>
      <w:lvlJc w:val="left"/>
      <w:pPr>
        <w:ind w:left="6469" w:hanging="360"/>
      </w:pPr>
      <w:rPr>
        <w:rFonts w:ascii="Courier New" w:hAnsi="Courier New" w:cs="Courier New" w:hint="default"/>
      </w:rPr>
    </w:lvl>
    <w:lvl w:ilvl="8" w:tplc="080C0005" w:tentative="1">
      <w:start w:val="1"/>
      <w:numFmt w:val="bullet"/>
      <w:lvlText w:val=""/>
      <w:lvlJc w:val="left"/>
      <w:pPr>
        <w:ind w:left="7189" w:hanging="360"/>
      </w:pPr>
      <w:rPr>
        <w:rFonts w:ascii="Wingdings" w:hAnsi="Wingdings" w:hint="default"/>
      </w:rPr>
    </w:lvl>
  </w:abstractNum>
  <w:abstractNum w:abstractNumId="324" w15:restartNumberingAfterBreak="0">
    <w:nsid w:val="6C3B5301"/>
    <w:multiLevelType w:val="hybridMultilevel"/>
    <w:tmpl w:val="1A70A0E4"/>
    <w:lvl w:ilvl="0" w:tplc="080C000B">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25" w15:restartNumberingAfterBreak="0">
    <w:nsid w:val="6CBA77BC"/>
    <w:multiLevelType w:val="hybridMultilevel"/>
    <w:tmpl w:val="600ABDF0"/>
    <w:name w:val="WW8Num393"/>
    <w:lvl w:ilvl="0" w:tplc="1A00C44E">
      <w:start w:val="1"/>
      <w:numFmt w:val="decimal"/>
      <w:lvlText w:val="(%1)"/>
      <w:lvlJc w:val="left"/>
      <w:pPr>
        <w:tabs>
          <w:tab w:val="num" w:pos="-360"/>
        </w:tabs>
        <w:ind w:left="360" w:hanging="360"/>
      </w:pPr>
      <w:rPr>
        <w:rFonts w:cs="Bookman"/>
        <w:b/>
      </w:rPr>
    </w:lvl>
    <w:lvl w:ilvl="1" w:tplc="040C0019" w:tentative="1">
      <w:start w:val="1"/>
      <w:numFmt w:val="lowerLetter"/>
      <w:lvlText w:val="%2."/>
      <w:lvlJc w:val="left"/>
      <w:pPr>
        <w:tabs>
          <w:tab w:val="num" w:pos="1080"/>
        </w:tabs>
        <w:ind w:left="1080" w:hanging="360"/>
      </w:pPr>
      <w:rPr>
        <w:rFonts w:cs="Times New Roman"/>
      </w:rPr>
    </w:lvl>
    <w:lvl w:ilvl="2" w:tplc="040C001B" w:tentative="1">
      <w:start w:val="1"/>
      <w:numFmt w:val="lowerRoman"/>
      <w:lvlText w:val="%3."/>
      <w:lvlJc w:val="right"/>
      <w:pPr>
        <w:tabs>
          <w:tab w:val="num" w:pos="1800"/>
        </w:tabs>
        <w:ind w:left="1800" w:hanging="180"/>
      </w:pPr>
      <w:rPr>
        <w:rFonts w:cs="Times New Roman"/>
      </w:rPr>
    </w:lvl>
    <w:lvl w:ilvl="3" w:tplc="040C000F" w:tentative="1">
      <w:start w:val="1"/>
      <w:numFmt w:val="decimal"/>
      <w:lvlText w:val="%4."/>
      <w:lvlJc w:val="left"/>
      <w:pPr>
        <w:tabs>
          <w:tab w:val="num" w:pos="2520"/>
        </w:tabs>
        <w:ind w:left="2520" w:hanging="360"/>
      </w:pPr>
      <w:rPr>
        <w:rFonts w:cs="Times New Roman"/>
      </w:rPr>
    </w:lvl>
    <w:lvl w:ilvl="4" w:tplc="040C0019" w:tentative="1">
      <w:start w:val="1"/>
      <w:numFmt w:val="lowerLetter"/>
      <w:lvlText w:val="%5."/>
      <w:lvlJc w:val="left"/>
      <w:pPr>
        <w:tabs>
          <w:tab w:val="num" w:pos="3240"/>
        </w:tabs>
        <w:ind w:left="3240" w:hanging="360"/>
      </w:pPr>
      <w:rPr>
        <w:rFonts w:cs="Times New Roman"/>
      </w:rPr>
    </w:lvl>
    <w:lvl w:ilvl="5" w:tplc="040C001B" w:tentative="1">
      <w:start w:val="1"/>
      <w:numFmt w:val="lowerRoman"/>
      <w:lvlText w:val="%6."/>
      <w:lvlJc w:val="right"/>
      <w:pPr>
        <w:tabs>
          <w:tab w:val="num" w:pos="3960"/>
        </w:tabs>
        <w:ind w:left="3960" w:hanging="180"/>
      </w:pPr>
      <w:rPr>
        <w:rFonts w:cs="Times New Roman"/>
      </w:rPr>
    </w:lvl>
    <w:lvl w:ilvl="6" w:tplc="040C000F" w:tentative="1">
      <w:start w:val="1"/>
      <w:numFmt w:val="decimal"/>
      <w:lvlText w:val="%7."/>
      <w:lvlJc w:val="left"/>
      <w:pPr>
        <w:tabs>
          <w:tab w:val="num" w:pos="4680"/>
        </w:tabs>
        <w:ind w:left="4680" w:hanging="360"/>
      </w:pPr>
      <w:rPr>
        <w:rFonts w:cs="Times New Roman"/>
      </w:rPr>
    </w:lvl>
    <w:lvl w:ilvl="7" w:tplc="040C0019" w:tentative="1">
      <w:start w:val="1"/>
      <w:numFmt w:val="lowerLetter"/>
      <w:lvlText w:val="%8."/>
      <w:lvlJc w:val="left"/>
      <w:pPr>
        <w:tabs>
          <w:tab w:val="num" w:pos="5400"/>
        </w:tabs>
        <w:ind w:left="5400" w:hanging="360"/>
      </w:pPr>
      <w:rPr>
        <w:rFonts w:cs="Times New Roman"/>
      </w:rPr>
    </w:lvl>
    <w:lvl w:ilvl="8" w:tplc="040C001B" w:tentative="1">
      <w:start w:val="1"/>
      <w:numFmt w:val="lowerRoman"/>
      <w:lvlText w:val="%9."/>
      <w:lvlJc w:val="right"/>
      <w:pPr>
        <w:tabs>
          <w:tab w:val="num" w:pos="6120"/>
        </w:tabs>
        <w:ind w:left="6120" w:hanging="180"/>
      </w:pPr>
      <w:rPr>
        <w:rFonts w:cs="Times New Roman"/>
      </w:rPr>
    </w:lvl>
  </w:abstractNum>
  <w:abstractNum w:abstractNumId="326" w15:restartNumberingAfterBreak="0">
    <w:nsid w:val="6CFB3251"/>
    <w:multiLevelType w:val="multilevel"/>
    <w:tmpl w:val="B84A78EE"/>
    <w:lvl w:ilvl="0">
      <w:start w:val="1"/>
      <w:numFmt w:val="decimal"/>
      <w:lvlText w:val="%1."/>
      <w:lvlJc w:val="left"/>
      <w:pPr>
        <w:ind w:left="360" w:hanging="360"/>
      </w:pPr>
      <w:rPr>
        <w:b w:val="0"/>
        <w:bCs w:val="0"/>
      </w:rPr>
    </w:lvl>
    <w:lvl w:ilvl="1">
      <w:start w:val="1"/>
      <w:numFmt w:val="decimal"/>
      <w:isLgl/>
      <w:lvlText w:val="%1.%2."/>
      <w:lvlJc w:val="left"/>
      <w:pPr>
        <w:ind w:left="1713" w:hanging="720"/>
      </w:pPr>
      <w:rPr>
        <w:rFonts w:hint="default"/>
      </w:rPr>
    </w:lvl>
    <w:lvl w:ilvl="2">
      <w:start w:val="1"/>
      <w:numFmt w:val="decimal"/>
      <w:isLgl/>
      <w:lvlText w:val="%1.%2.%3."/>
      <w:lvlJc w:val="left"/>
      <w:pPr>
        <w:ind w:left="3384" w:hanging="1080"/>
      </w:pPr>
      <w:rPr>
        <w:rFonts w:hint="default"/>
      </w:rPr>
    </w:lvl>
    <w:lvl w:ilvl="3">
      <w:start w:val="1"/>
      <w:numFmt w:val="decimal"/>
      <w:isLgl/>
      <w:lvlText w:val="%1.%2.%3.%4."/>
      <w:lvlJc w:val="left"/>
      <w:pPr>
        <w:ind w:left="4536" w:hanging="1080"/>
      </w:pPr>
      <w:rPr>
        <w:rFonts w:hint="default"/>
      </w:rPr>
    </w:lvl>
    <w:lvl w:ilvl="4">
      <w:start w:val="1"/>
      <w:numFmt w:val="decimal"/>
      <w:isLgl/>
      <w:lvlText w:val="%1.%2.%3.%4.%5."/>
      <w:lvlJc w:val="left"/>
      <w:pPr>
        <w:ind w:left="6048" w:hanging="1440"/>
      </w:pPr>
      <w:rPr>
        <w:rFonts w:hint="default"/>
      </w:rPr>
    </w:lvl>
    <w:lvl w:ilvl="5">
      <w:start w:val="1"/>
      <w:numFmt w:val="decimal"/>
      <w:isLgl/>
      <w:lvlText w:val="%1.%2.%3.%4.%5.%6."/>
      <w:lvlJc w:val="left"/>
      <w:pPr>
        <w:ind w:left="7560" w:hanging="1800"/>
      </w:pPr>
      <w:rPr>
        <w:rFonts w:hint="default"/>
      </w:rPr>
    </w:lvl>
    <w:lvl w:ilvl="6">
      <w:start w:val="1"/>
      <w:numFmt w:val="decimal"/>
      <w:isLgl/>
      <w:lvlText w:val="%1.%2.%3.%4.%5.%6.%7."/>
      <w:lvlJc w:val="left"/>
      <w:pPr>
        <w:ind w:left="9072" w:hanging="2160"/>
      </w:pPr>
      <w:rPr>
        <w:rFonts w:hint="default"/>
      </w:rPr>
    </w:lvl>
    <w:lvl w:ilvl="7">
      <w:start w:val="1"/>
      <w:numFmt w:val="decimal"/>
      <w:isLgl/>
      <w:lvlText w:val="%1.%2.%3.%4.%5.%6.%7.%8."/>
      <w:lvlJc w:val="left"/>
      <w:pPr>
        <w:ind w:left="10224" w:hanging="2160"/>
      </w:pPr>
      <w:rPr>
        <w:rFonts w:hint="default"/>
      </w:rPr>
    </w:lvl>
    <w:lvl w:ilvl="8">
      <w:start w:val="1"/>
      <w:numFmt w:val="decimal"/>
      <w:isLgl/>
      <w:lvlText w:val="%1.%2.%3.%4.%5.%6.%7.%8.%9."/>
      <w:lvlJc w:val="left"/>
      <w:pPr>
        <w:ind w:left="11736" w:hanging="2520"/>
      </w:pPr>
      <w:rPr>
        <w:rFonts w:hint="default"/>
      </w:rPr>
    </w:lvl>
  </w:abstractNum>
  <w:abstractNum w:abstractNumId="327" w15:restartNumberingAfterBreak="0">
    <w:nsid w:val="6D2D36FC"/>
    <w:multiLevelType w:val="hybridMultilevel"/>
    <w:tmpl w:val="2B9A1572"/>
    <w:lvl w:ilvl="0" w:tplc="1248B4FA">
      <w:start w:val="1"/>
      <w:numFmt w:val="decimal"/>
      <w:lvlText w:val="%1"/>
      <w:lvlJc w:val="left"/>
      <w:pPr>
        <w:ind w:left="74"/>
      </w:pPr>
      <w:rPr>
        <w:rFonts w:ascii="Calibri" w:eastAsia="Calibri" w:hAnsi="Calibri" w:cs="Calibri"/>
        <w:b w:val="0"/>
        <w:i w:val="0"/>
        <w:strike w:val="0"/>
        <w:dstrike w:val="0"/>
        <w:color w:val="000000"/>
        <w:sz w:val="16"/>
        <w:szCs w:val="16"/>
        <w:u w:val="none" w:color="000000"/>
        <w:bdr w:val="none" w:sz="0" w:space="0" w:color="auto"/>
        <w:shd w:val="clear" w:color="auto" w:fill="auto"/>
        <w:vertAlign w:val="superscript"/>
      </w:rPr>
    </w:lvl>
    <w:lvl w:ilvl="1" w:tplc="59126D64">
      <w:start w:val="1"/>
      <w:numFmt w:val="bullet"/>
      <w:lvlText w:val=""/>
      <w:lvlJc w:val="left"/>
      <w:pPr>
        <w:ind w:left="705"/>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2" w:tplc="EFA0810C">
      <w:start w:val="1"/>
      <w:numFmt w:val="bullet"/>
      <w:lvlText w:val="▪"/>
      <w:lvlJc w:val="left"/>
      <w:pPr>
        <w:ind w:left="149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3" w:tplc="523C378A">
      <w:start w:val="1"/>
      <w:numFmt w:val="bullet"/>
      <w:lvlText w:val="•"/>
      <w:lvlJc w:val="left"/>
      <w:pPr>
        <w:ind w:left="221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4" w:tplc="16645EBC">
      <w:start w:val="1"/>
      <w:numFmt w:val="bullet"/>
      <w:lvlText w:val="o"/>
      <w:lvlJc w:val="left"/>
      <w:pPr>
        <w:ind w:left="293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5" w:tplc="C5528EF0">
      <w:start w:val="1"/>
      <w:numFmt w:val="bullet"/>
      <w:lvlText w:val="▪"/>
      <w:lvlJc w:val="left"/>
      <w:pPr>
        <w:ind w:left="365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6" w:tplc="0D62E0E0">
      <w:start w:val="1"/>
      <w:numFmt w:val="bullet"/>
      <w:lvlText w:val="•"/>
      <w:lvlJc w:val="left"/>
      <w:pPr>
        <w:ind w:left="437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7" w:tplc="76DAE754">
      <w:start w:val="1"/>
      <w:numFmt w:val="bullet"/>
      <w:lvlText w:val="o"/>
      <w:lvlJc w:val="left"/>
      <w:pPr>
        <w:ind w:left="509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8" w:tplc="3260DDEC">
      <w:start w:val="1"/>
      <w:numFmt w:val="bullet"/>
      <w:lvlText w:val="▪"/>
      <w:lvlJc w:val="left"/>
      <w:pPr>
        <w:ind w:left="581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abstractNum>
  <w:abstractNum w:abstractNumId="328" w15:restartNumberingAfterBreak="0">
    <w:nsid w:val="6FAB4BBF"/>
    <w:multiLevelType w:val="hybridMultilevel"/>
    <w:tmpl w:val="A5AAFB72"/>
    <w:lvl w:ilvl="0" w:tplc="080C0019">
      <w:start w:val="1"/>
      <w:numFmt w:val="lowerLetter"/>
      <w:lvlText w:val="%1."/>
      <w:lvlJc w:val="left"/>
      <w:pPr>
        <w:ind w:left="720" w:hanging="360"/>
      </w:pPr>
      <w:rPr>
        <w:rFonts w:hint="default"/>
      </w:rPr>
    </w:lvl>
    <w:lvl w:ilvl="1" w:tplc="080C0019">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329" w15:restartNumberingAfterBreak="0">
    <w:nsid w:val="70EC51F4"/>
    <w:multiLevelType w:val="hybridMultilevel"/>
    <w:tmpl w:val="6F823088"/>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30" w15:restartNumberingAfterBreak="0">
    <w:nsid w:val="71731ACA"/>
    <w:multiLevelType w:val="hybridMultilevel"/>
    <w:tmpl w:val="F72E3644"/>
    <w:lvl w:ilvl="0" w:tplc="EB12BB6A">
      <w:start w:val="1"/>
      <w:numFmt w:val="bullet"/>
      <w:lvlText w:val="□"/>
      <w:lvlJc w:val="left"/>
      <w:pPr>
        <w:ind w:left="2136" w:hanging="360"/>
      </w:pPr>
      <w:rPr>
        <w:rFonts w:ascii="Calibri" w:hAnsi="Calibri" w:hint="default"/>
        <w:sz w:val="28"/>
      </w:r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080C0001">
      <w:start w:val="1"/>
      <w:numFmt w:val="bullet"/>
      <w:lvlText w:val=""/>
      <w:lvlJc w:val="left"/>
      <w:pPr>
        <w:ind w:left="2880" w:hanging="360"/>
      </w:pPr>
      <w:rPr>
        <w:rFonts w:ascii="Symbol" w:hAnsi="Symbol" w:hint="default"/>
      </w:rPr>
    </w:lvl>
    <w:lvl w:ilvl="4" w:tplc="080C0003">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31" w15:restartNumberingAfterBreak="0">
    <w:nsid w:val="71E93B4D"/>
    <w:multiLevelType w:val="hybridMultilevel"/>
    <w:tmpl w:val="BF885CDC"/>
    <w:lvl w:ilvl="0" w:tplc="080C000B">
      <w:start w:val="1"/>
      <w:numFmt w:val="bullet"/>
      <w:lvlText w:val=""/>
      <w:lvlJc w:val="left"/>
      <w:pPr>
        <w:ind w:left="108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32" w15:restartNumberingAfterBreak="0">
    <w:nsid w:val="72322EC5"/>
    <w:multiLevelType w:val="hybridMultilevel"/>
    <w:tmpl w:val="031C86D4"/>
    <w:lvl w:ilvl="0" w:tplc="A18E6F16">
      <w:start w:val="1"/>
      <w:numFmt w:val="bullet"/>
      <w:lvlText w:val="-"/>
      <w:lvlJc w:val="left"/>
      <w:pPr>
        <w:ind w:left="720" w:hanging="360"/>
      </w:pPr>
      <w:rPr>
        <w:rFonts w:ascii="Calibri" w:eastAsiaTheme="minorHAnsi" w:hAnsi="Calibri" w:cs="Calibri"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33" w15:restartNumberingAfterBreak="0">
    <w:nsid w:val="73280F9F"/>
    <w:multiLevelType w:val="hybridMultilevel"/>
    <w:tmpl w:val="0D0A9716"/>
    <w:name w:val="WW8Num1832"/>
    <w:lvl w:ilvl="0" w:tplc="000000B7">
      <w:start w:val="1"/>
      <w:numFmt w:val="decimal"/>
      <w:lvlText w:val="(%1)"/>
      <w:lvlJc w:val="left"/>
      <w:pPr>
        <w:tabs>
          <w:tab w:val="num" w:pos="-360"/>
        </w:tabs>
        <w:ind w:left="360" w:hanging="360"/>
      </w:pPr>
      <w:rPr>
        <w:rFonts w:cs="Times New Roman"/>
      </w:rPr>
    </w:lvl>
    <w:lvl w:ilvl="1" w:tplc="040C0019" w:tentative="1">
      <w:start w:val="1"/>
      <w:numFmt w:val="lowerLetter"/>
      <w:lvlText w:val="%2."/>
      <w:lvlJc w:val="left"/>
      <w:pPr>
        <w:tabs>
          <w:tab w:val="num" w:pos="1080"/>
        </w:tabs>
        <w:ind w:left="1080" w:hanging="360"/>
      </w:pPr>
      <w:rPr>
        <w:rFonts w:cs="Times New Roman"/>
      </w:rPr>
    </w:lvl>
    <w:lvl w:ilvl="2" w:tplc="040C001B" w:tentative="1">
      <w:start w:val="1"/>
      <w:numFmt w:val="lowerRoman"/>
      <w:lvlText w:val="%3."/>
      <w:lvlJc w:val="right"/>
      <w:pPr>
        <w:tabs>
          <w:tab w:val="num" w:pos="1800"/>
        </w:tabs>
        <w:ind w:left="1800" w:hanging="180"/>
      </w:pPr>
      <w:rPr>
        <w:rFonts w:cs="Times New Roman"/>
      </w:rPr>
    </w:lvl>
    <w:lvl w:ilvl="3" w:tplc="040C000F" w:tentative="1">
      <w:start w:val="1"/>
      <w:numFmt w:val="decimal"/>
      <w:lvlText w:val="%4."/>
      <w:lvlJc w:val="left"/>
      <w:pPr>
        <w:tabs>
          <w:tab w:val="num" w:pos="2520"/>
        </w:tabs>
        <w:ind w:left="2520" w:hanging="360"/>
      </w:pPr>
      <w:rPr>
        <w:rFonts w:cs="Times New Roman"/>
      </w:rPr>
    </w:lvl>
    <w:lvl w:ilvl="4" w:tplc="040C0019" w:tentative="1">
      <w:start w:val="1"/>
      <w:numFmt w:val="lowerLetter"/>
      <w:lvlText w:val="%5."/>
      <w:lvlJc w:val="left"/>
      <w:pPr>
        <w:tabs>
          <w:tab w:val="num" w:pos="3240"/>
        </w:tabs>
        <w:ind w:left="3240" w:hanging="360"/>
      </w:pPr>
      <w:rPr>
        <w:rFonts w:cs="Times New Roman"/>
      </w:rPr>
    </w:lvl>
    <w:lvl w:ilvl="5" w:tplc="040C001B" w:tentative="1">
      <w:start w:val="1"/>
      <w:numFmt w:val="lowerRoman"/>
      <w:lvlText w:val="%6."/>
      <w:lvlJc w:val="right"/>
      <w:pPr>
        <w:tabs>
          <w:tab w:val="num" w:pos="3960"/>
        </w:tabs>
        <w:ind w:left="3960" w:hanging="180"/>
      </w:pPr>
      <w:rPr>
        <w:rFonts w:cs="Times New Roman"/>
      </w:rPr>
    </w:lvl>
    <w:lvl w:ilvl="6" w:tplc="040C000F" w:tentative="1">
      <w:start w:val="1"/>
      <w:numFmt w:val="decimal"/>
      <w:lvlText w:val="%7."/>
      <w:lvlJc w:val="left"/>
      <w:pPr>
        <w:tabs>
          <w:tab w:val="num" w:pos="4680"/>
        </w:tabs>
        <w:ind w:left="4680" w:hanging="360"/>
      </w:pPr>
      <w:rPr>
        <w:rFonts w:cs="Times New Roman"/>
      </w:rPr>
    </w:lvl>
    <w:lvl w:ilvl="7" w:tplc="040C0019" w:tentative="1">
      <w:start w:val="1"/>
      <w:numFmt w:val="lowerLetter"/>
      <w:lvlText w:val="%8."/>
      <w:lvlJc w:val="left"/>
      <w:pPr>
        <w:tabs>
          <w:tab w:val="num" w:pos="5400"/>
        </w:tabs>
        <w:ind w:left="5400" w:hanging="360"/>
      </w:pPr>
      <w:rPr>
        <w:rFonts w:cs="Times New Roman"/>
      </w:rPr>
    </w:lvl>
    <w:lvl w:ilvl="8" w:tplc="040C001B" w:tentative="1">
      <w:start w:val="1"/>
      <w:numFmt w:val="lowerRoman"/>
      <w:lvlText w:val="%9."/>
      <w:lvlJc w:val="right"/>
      <w:pPr>
        <w:tabs>
          <w:tab w:val="num" w:pos="6120"/>
        </w:tabs>
        <w:ind w:left="6120" w:hanging="180"/>
      </w:pPr>
      <w:rPr>
        <w:rFonts w:cs="Times New Roman"/>
      </w:rPr>
    </w:lvl>
  </w:abstractNum>
  <w:abstractNum w:abstractNumId="334" w15:restartNumberingAfterBreak="0">
    <w:nsid w:val="732D5A86"/>
    <w:multiLevelType w:val="hybridMultilevel"/>
    <w:tmpl w:val="CCF69D80"/>
    <w:lvl w:ilvl="0" w:tplc="080C0011">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335" w15:restartNumberingAfterBreak="0">
    <w:nsid w:val="74106C4F"/>
    <w:multiLevelType w:val="hybridMultilevel"/>
    <w:tmpl w:val="9E7CA642"/>
    <w:lvl w:ilvl="0" w:tplc="2632B5DA">
      <w:start w:val="83"/>
      <w:numFmt w:val="bullet"/>
      <w:lvlText w:val=""/>
      <w:lvlJc w:val="left"/>
      <w:pPr>
        <w:ind w:left="720" w:hanging="360"/>
      </w:pPr>
      <w:rPr>
        <w:rFonts w:ascii="Symbol" w:eastAsia="Times New Roman" w:hAnsi="Symbol" w:cs="Arial" w:hint="default"/>
        <w:sz w:val="2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36" w15:restartNumberingAfterBreak="0">
    <w:nsid w:val="7582416E"/>
    <w:multiLevelType w:val="hybridMultilevel"/>
    <w:tmpl w:val="0122AF5C"/>
    <w:lvl w:ilvl="0" w:tplc="040C0007">
      <w:start w:val="1"/>
      <w:numFmt w:val="bullet"/>
      <w:lvlText w:val=""/>
      <w:lvlJc w:val="left"/>
      <w:pPr>
        <w:tabs>
          <w:tab w:val="num" w:pos="720"/>
        </w:tabs>
        <w:ind w:left="720" w:hanging="360"/>
      </w:pPr>
      <w:rPr>
        <w:rFonts w:ascii="Symbol" w:hAnsi="Symbol" w:hint="default"/>
      </w:rPr>
    </w:lvl>
    <w:lvl w:ilvl="1" w:tplc="040C0003">
      <w:start w:val="7"/>
      <w:numFmt w:val="bullet"/>
      <w:lvlText w:val="-"/>
      <w:lvlJc w:val="left"/>
      <w:pPr>
        <w:tabs>
          <w:tab w:val="num" w:pos="1440"/>
        </w:tabs>
        <w:ind w:left="1440" w:hanging="360"/>
      </w:pPr>
      <w:rPr>
        <w:rFonts w:ascii="Goudy Old Style" w:eastAsia="Times New Roman" w:hAnsi="Goudy Old Style" w:hint="default"/>
      </w:rPr>
    </w:lvl>
    <w:lvl w:ilvl="2" w:tplc="040C0005">
      <w:start w:val="1"/>
      <w:numFmt w:val="decimal"/>
      <w:lvlText w:val="%3."/>
      <w:lvlJc w:val="left"/>
      <w:pPr>
        <w:tabs>
          <w:tab w:val="num" w:pos="2160"/>
        </w:tabs>
        <w:ind w:left="2160" w:hanging="360"/>
      </w:pPr>
      <w:rPr>
        <w:rFonts w:cs="Times New Roman"/>
      </w:rPr>
    </w:lvl>
    <w:lvl w:ilvl="3" w:tplc="040C0001">
      <w:start w:val="1"/>
      <w:numFmt w:val="decimal"/>
      <w:lvlText w:val="%4."/>
      <w:lvlJc w:val="left"/>
      <w:pPr>
        <w:tabs>
          <w:tab w:val="num" w:pos="2880"/>
        </w:tabs>
        <w:ind w:left="2880" w:hanging="360"/>
      </w:pPr>
      <w:rPr>
        <w:rFonts w:cs="Times New Roman"/>
      </w:rPr>
    </w:lvl>
    <w:lvl w:ilvl="4" w:tplc="040C0003">
      <w:start w:val="1"/>
      <w:numFmt w:val="decimal"/>
      <w:lvlText w:val="%5."/>
      <w:lvlJc w:val="left"/>
      <w:pPr>
        <w:tabs>
          <w:tab w:val="num" w:pos="3600"/>
        </w:tabs>
        <w:ind w:left="3600" w:hanging="360"/>
      </w:pPr>
      <w:rPr>
        <w:rFonts w:cs="Times New Roman"/>
      </w:rPr>
    </w:lvl>
    <w:lvl w:ilvl="5" w:tplc="040C0005">
      <w:start w:val="1"/>
      <w:numFmt w:val="decimal"/>
      <w:lvlText w:val="%6."/>
      <w:lvlJc w:val="left"/>
      <w:pPr>
        <w:tabs>
          <w:tab w:val="num" w:pos="4320"/>
        </w:tabs>
        <w:ind w:left="4320" w:hanging="360"/>
      </w:pPr>
      <w:rPr>
        <w:rFonts w:cs="Times New Roman"/>
      </w:rPr>
    </w:lvl>
    <w:lvl w:ilvl="6" w:tplc="040C0001">
      <w:start w:val="1"/>
      <w:numFmt w:val="decimal"/>
      <w:lvlText w:val="%7."/>
      <w:lvlJc w:val="left"/>
      <w:pPr>
        <w:tabs>
          <w:tab w:val="num" w:pos="5040"/>
        </w:tabs>
        <w:ind w:left="5040" w:hanging="360"/>
      </w:pPr>
      <w:rPr>
        <w:rFonts w:cs="Times New Roman"/>
      </w:rPr>
    </w:lvl>
    <w:lvl w:ilvl="7" w:tplc="040C0003">
      <w:start w:val="1"/>
      <w:numFmt w:val="decimal"/>
      <w:lvlText w:val="%8."/>
      <w:lvlJc w:val="left"/>
      <w:pPr>
        <w:tabs>
          <w:tab w:val="num" w:pos="5760"/>
        </w:tabs>
        <w:ind w:left="5760" w:hanging="360"/>
      </w:pPr>
      <w:rPr>
        <w:rFonts w:cs="Times New Roman"/>
      </w:rPr>
    </w:lvl>
    <w:lvl w:ilvl="8" w:tplc="040C0005">
      <w:start w:val="1"/>
      <w:numFmt w:val="decimal"/>
      <w:lvlText w:val="%9."/>
      <w:lvlJc w:val="left"/>
      <w:pPr>
        <w:tabs>
          <w:tab w:val="num" w:pos="6480"/>
        </w:tabs>
        <w:ind w:left="6480" w:hanging="360"/>
      </w:pPr>
      <w:rPr>
        <w:rFonts w:cs="Times New Roman"/>
      </w:rPr>
    </w:lvl>
  </w:abstractNum>
  <w:abstractNum w:abstractNumId="337" w15:restartNumberingAfterBreak="0">
    <w:nsid w:val="75F45AB3"/>
    <w:multiLevelType w:val="hybridMultilevel"/>
    <w:tmpl w:val="1AAA4928"/>
    <w:lvl w:ilvl="0" w:tplc="B83A3EC8">
      <w:start w:val="1"/>
      <w:numFmt w:val="bullet"/>
      <w:lvlText w:val=""/>
      <w:lvlJc w:val="left"/>
      <w:pPr>
        <w:ind w:left="790" w:hanging="360"/>
      </w:pPr>
      <w:rPr>
        <w:rFonts w:ascii="Wingdings 3" w:hAnsi="Wingdings 3" w:hint="default"/>
      </w:rPr>
    </w:lvl>
    <w:lvl w:ilvl="1" w:tplc="080C0003" w:tentative="1">
      <w:start w:val="1"/>
      <w:numFmt w:val="bullet"/>
      <w:lvlText w:val="o"/>
      <w:lvlJc w:val="left"/>
      <w:pPr>
        <w:ind w:left="1510" w:hanging="360"/>
      </w:pPr>
      <w:rPr>
        <w:rFonts w:ascii="Courier New" w:hAnsi="Courier New" w:cs="Courier New" w:hint="default"/>
      </w:rPr>
    </w:lvl>
    <w:lvl w:ilvl="2" w:tplc="080C0005" w:tentative="1">
      <w:start w:val="1"/>
      <w:numFmt w:val="bullet"/>
      <w:lvlText w:val=""/>
      <w:lvlJc w:val="left"/>
      <w:pPr>
        <w:ind w:left="2230" w:hanging="360"/>
      </w:pPr>
      <w:rPr>
        <w:rFonts w:ascii="Wingdings" w:hAnsi="Wingdings" w:hint="default"/>
      </w:rPr>
    </w:lvl>
    <w:lvl w:ilvl="3" w:tplc="080C0001" w:tentative="1">
      <w:start w:val="1"/>
      <w:numFmt w:val="bullet"/>
      <w:lvlText w:val=""/>
      <w:lvlJc w:val="left"/>
      <w:pPr>
        <w:ind w:left="2950" w:hanging="360"/>
      </w:pPr>
      <w:rPr>
        <w:rFonts w:ascii="Symbol" w:hAnsi="Symbol" w:hint="default"/>
      </w:rPr>
    </w:lvl>
    <w:lvl w:ilvl="4" w:tplc="080C0003" w:tentative="1">
      <w:start w:val="1"/>
      <w:numFmt w:val="bullet"/>
      <w:lvlText w:val="o"/>
      <w:lvlJc w:val="left"/>
      <w:pPr>
        <w:ind w:left="3670" w:hanging="360"/>
      </w:pPr>
      <w:rPr>
        <w:rFonts w:ascii="Courier New" w:hAnsi="Courier New" w:cs="Courier New" w:hint="default"/>
      </w:rPr>
    </w:lvl>
    <w:lvl w:ilvl="5" w:tplc="080C0005" w:tentative="1">
      <w:start w:val="1"/>
      <w:numFmt w:val="bullet"/>
      <w:lvlText w:val=""/>
      <w:lvlJc w:val="left"/>
      <w:pPr>
        <w:ind w:left="4390" w:hanging="360"/>
      </w:pPr>
      <w:rPr>
        <w:rFonts w:ascii="Wingdings" w:hAnsi="Wingdings" w:hint="default"/>
      </w:rPr>
    </w:lvl>
    <w:lvl w:ilvl="6" w:tplc="080C0001" w:tentative="1">
      <w:start w:val="1"/>
      <w:numFmt w:val="bullet"/>
      <w:lvlText w:val=""/>
      <w:lvlJc w:val="left"/>
      <w:pPr>
        <w:ind w:left="5110" w:hanging="360"/>
      </w:pPr>
      <w:rPr>
        <w:rFonts w:ascii="Symbol" w:hAnsi="Symbol" w:hint="default"/>
      </w:rPr>
    </w:lvl>
    <w:lvl w:ilvl="7" w:tplc="080C0003" w:tentative="1">
      <w:start w:val="1"/>
      <w:numFmt w:val="bullet"/>
      <w:lvlText w:val="o"/>
      <w:lvlJc w:val="left"/>
      <w:pPr>
        <w:ind w:left="5830" w:hanging="360"/>
      </w:pPr>
      <w:rPr>
        <w:rFonts w:ascii="Courier New" w:hAnsi="Courier New" w:cs="Courier New" w:hint="default"/>
      </w:rPr>
    </w:lvl>
    <w:lvl w:ilvl="8" w:tplc="080C0005" w:tentative="1">
      <w:start w:val="1"/>
      <w:numFmt w:val="bullet"/>
      <w:lvlText w:val=""/>
      <w:lvlJc w:val="left"/>
      <w:pPr>
        <w:ind w:left="6550" w:hanging="360"/>
      </w:pPr>
      <w:rPr>
        <w:rFonts w:ascii="Wingdings" w:hAnsi="Wingdings" w:hint="default"/>
      </w:rPr>
    </w:lvl>
  </w:abstractNum>
  <w:abstractNum w:abstractNumId="338" w15:restartNumberingAfterBreak="0">
    <w:nsid w:val="76350EE9"/>
    <w:multiLevelType w:val="hybridMultilevel"/>
    <w:tmpl w:val="45484AAE"/>
    <w:lvl w:ilvl="0" w:tplc="98EE5FC6">
      <w:start w:val="1"/>
      <w:numFmt w:val="bullet"/>
      <w:lvlText w:val="□"/>
      <w:lvlJc w:val="left"/>
      <w:pPr>
        <w:ind w:left="720" w:hanging="360"/>
      </w:pPr>
      <w:rPr>
        <w:rFonts w:ascii="Calibri" w:hAnsi="Calibri" w:hint="default"/>
        <w:sz w:val="28"/>
      </w:r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98EE5FC6">
      <w:start w:val="1"/>
      <w:numFmt w:val="bullet"/>
      <w:lvlText w:val="□"/>
      <w:lvlJc w:val="left"/>
      <w:pPr>
        <w:ind w:left="2880" w:hanging="360"/>
      </w:pPr>
      <w:rPr>
        <w:rFonts w:ascii="Calibri" w:hAnsi="Calibri" w:hint="default"/>
        <w:sz w:val="28"/>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39" w15:restartNumberingAfterBreak="0">
    <w:nsid w:val="76591406"/>
    <w:multiLevelType w:val="hybridMultilevel"/>
    <w:tmpl w:val="B4022912"/>
    <w:name w:val="WW8Num2082"/>
    <w:lvl w:ilvl="0" w:tplc="040C0009">
      <w:start w:val="1"/>
      <w:numFmt w:val="bullet"/>
      <w:lvlText w:val=""/>
      <w:lvlJc w:val="left"/>
      <w:pPr>
        <w:tabs>
          <w:tab w:val="num" w:pos="720"/>
        </w:tabs>
        <w:ind w:left="720" w:hanging="360"/>
      </w:pPr>
      <w:rPr>
        <w:rFonts w:ascii="Symbol" w:hAnsi="Symbol" w:hint="default"/>
      </w:rPr>
    </w:lvl>
    <w:lvl w:ilvl="1" w:tplc="040C0003" w:tentative="1">
      <w:start w:val="1"/>
      <w:numFmt w:val="lowerLetter"/>
      <w:lvlText w:val="%2."/>
      <w:lvlJc w:val="left"/>
      <w:pPr>
        <w:tabs>
          <w:tab w:val="num" w:pos="1440"/>
        </w:tabs>
        <w:ind w:left="1440" w:hanging="360"/>
      </w:pPr>
      <w:rPr>
        <w:rFonts w:cs="Times New Roman"/>
      </w:rPr>
    </w:lvl>
    <w:lvl w:ilvl="2" w:tplc="040C0005" w:tentative="1">
      <w:start w:val="1"/>
      <w:numFmt w:val="lowerRoman"/>
      <w:lvlText w:val="%3."/>
      <w:lvlJc w:val="right"/>
      <w:pPr>
        <w:tabs>
          <w:tab w:val="num" w:pos="2160"/>
        </w:tabs>
        <w:ind w:left="2160" w:hanging="180"/>
      </w:pPr>
      <w:rPr>
        <w:rFonts w:cs="Times New Roman"/>
      </w:rPr>
    </w:lvl>
    <w:lvl w:ilvl="3" w:tplc="040C0001" w:tentative="1">
      <w:start w:val="1"/>
      <w:numFmt w:val="decimal"/>
      <w:lvlText w:val="%4."/>
      <w:lvlJc w:val="left"/>
      <w:pPr>
        <w:tabs>
          <w:tab w:val="num" w:pos="2880"/>
        </w:tabs>
        <w:ind w:left="2880" w:hanging="360"/>
      </w:pPr>
      <w:rPr>
        <w:rFonts w:cs="Times New Roman"/>
      </w:rPr>
    </w:lvl>
    <w:lvl w:ilvl="4" w:tplc="040C0003" w:tentative="1">
      <w:start w:val="1"/>
      <w:numFmt w:val="lowerLetter"/>
      <w:lvlText w:val="%5."/>
      <w:lvlJc w:val="left"/>
      <w:pPr>
        <w:tabs>
          <w:tab w:val="num" w:pos="3600"/>
        </w:tabs>
        <w:ind w:left="3600" w:hanging="360"/>
      </w:pPr>
      <w:rPr>
        <w:rFonts w:cs="Times New Roman"/>
      </w:rPr>
    </w:lvl>
    <w:lvl w:ilvl="5" w:tplc="040C0005" w:tentative="1">
      <w:start w:val="1"/>
      <w:numFmt w:val="lowerRoman"/>
      <w:lvlText w:val="%6."/>
      <w:lvlJc w:val="right"/>
      <w:pPr>
        <w:tabs>
          <w:tab w:val="num" w:pos="4320"/>
        </w:tabs>
        <w:ind w:left="4320" w:hanging="180"/>
      </w:pPr>
      <w:rPr>
        <w:rFonts w:cs="Times New Roman"/>
      </w:rPr>
    </w:lvl>
    <w:lvl w:ilvl="6" w:tplc="040C0001" w:tentative="1">
      <w:start w:val="1"/>
      <w:numFmt w:val="decimal"/>
      <w:lvlText w:val="%7."/>
      <w:lvlJc w:val="left"/>
      <w:pPr>
        <w:tabs>
          <w:tab w:val="num" w:pos="5040"/>
        </w:tabs>
        <w:ind w:left="5040" w:hanging="360"/>
      </w:pPr>
      <w:rPr>
        <w:rFonts w:cs="Times New Roman"/>
      </w:rPr>
    </w:lvl>
    <w:lvl w:ilvl="7" w:tplc="040C0003" w:tentative="1">
      <w:start w:val="1"/>
      <w:numFmt w:val="lowerLetter"/>
      <w:lvlText w:val="%8."/>
      <w:lvlJc w:val="left"/>
      <w:pPr>
        <w:tabs>
          <w:tab w:val="num" w:pos="5760"/>
        </w:tabs>
        <w:ind w:left="5760" w:hanging="360"/>
      </w:pPr>
      <w:rPr>
        <w:rFonts w:cs="Times New Roman"/>
      </w:rPr>
    </w:lvl>
    <w:lvl w:ilvl="8" w:tplc="040C0005" w:tentative="1">
      <w:start w:val="1"/>
      <w:numFmt w:val="lowerRoman"/>
      <w:lvlText w:val="%9."/>
      <w:lvlJc w:val="right"/>
      <w:pPr>
        <w:tabs>
          <w:tab w:val="num" w:pos="6480"/>
        </w:tabs>
        <w:ind w:left="6480" w:hanging="180"/>
      </w:pPr>
      <w:rPr>
        <w:rFonts w:cs="Times New Roman"/>
      </w:rPr>
    </w:lvl>
  </w:abstractNum>
  <w:abstractNum w:abstractNumId="340" w15:restartNumberingAfterBreak="0">
    <w:nsid w:val="766A1996"/>
    <w:multiLevelType w:val="hybridMultilevel"/>
    <w:tmpl w:val="AC002192"/>
    <w:lvl w:ilvl="0" w:tplc="080C0001">
      <w:start w:val="1"/>
      <w:numFmt w:val="bullet"/>
      <w:lvlText w:val=""/>
      <w:lvlJc w:val="left"/>
      <w:pPr>
        <w:ind w:left="720" w:hanging="360"/>
      </w:pPr>
      <w:rPr>
        <w:rFonts w:ascii="Symbol" w:hAnsi="Symbol" w:hint="default"/>
      </w:r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080C0001">
      <w:start w:val="1"/>
      <w:numFmt w:val="bullet"/>
      <w:lvlText w:val=""/>
      <w:lvlJc w:val="left"/>
      <w:pPr>
        <w:ind w:left="2880" w:hanging="360"/>
      </w:pPr>
      <w:rPr>
        <w:rFonts w:ascii="Symbol" w:hAnsi="Symbol" w:hint="default"/>
      </w:rPr>
    </w:lvl>
    <w:lvl w:ilvl="4" w:tplc="080C0003">
      <w:start w:val="1"/>
      <w:numFmt w:val="bullet"/>
      <w:lvlText w:val="o"/>
      <w:lvlJc w:val="left"/>
      <w:pPr>
        <w:ind w:left="3600" w:hanging="360"/>
      </w:pPr>
      <w:rPr>
        <w:rFonts w:ascii="Courier New" w:hAnsi="Courier New" w:cs="Courier New" w:hint="default"/>
      </w:rPr>
    </w:lvl>
    <w:lvl w:ilvl="5" w:tplc="080C0005">
      <w:start w:val="1"/>
      <w:numFmt w:val="bullet"/>
      <w:lvlText w:val=""/>
      <w:lvlJc w:val="left"/>
      <w:pPr>
        <w:ind w:left="4320" w:hanging="360"/>
      </w:pPr>
      <w:rPr>
        <w:rFonts w:ascii="Wingdings" w:hAnsi="Wingdings" w:hint="default"/>
      </w:rPr>
    </w:lvl>
    <w:lvl w:ilvl="6" w:tplc="080C0001">
      <w:start w:val="1"/>
      <w:numFmt w:val="bullet"/>
      <w:lvlText w:val=""/>
      <w:lvlJc w:val="left"/>
      <w:pPr>
        <w:ind w:left="5040" w:hanging="360"/>
      </w:pPr>
      <w:rPr>
        <w:rFonts w:ascii="Symbol" w:hAnsi="Symbol" w:hint="default"/>
      </w:rPr>
    </w:lvl>
    <w:lvl w:ilvl="7" w:tplc="080C0003">
      <w:start w:val="1"/>
      <w:numFmt w:val="bullet"/>
      <w:lvlText w:val="o"/>
      <w:lvlJc w:val="left"/>
      <w:pPr>
        <w:ind w:left="5760" w:hanging="360"/>
      </w:pPr>
      <w:rPr>
        <w:rFonts w:ascii="Courier New" w:hAnsi="Courier New" w:cs="Courier New" w:hint="default"/>
      </w:rPr>
    </w:lvl>
    <w:lvl w:ilvl="8" w:tplc="080C0005">
      <w:start w:val="1"/>
      <w:numFmt w:val="bullet"/>
      <w:lvlText w:val=""/>
      <w:lvlJc w:val="left"/>
      <w:pPr>
        <w:ind w:left="6480" w:hanging="360"/>
      </w:pPr>
      <w:rPr>
        <w:rFonts w:ascii="Wingdings" w:hAnsi="Wingdings" w:hint="default"/>
      </w:rPr>
    </w:lvl>
  </w:abstractNum>
  <w:abstractNum w:abstractNumId="341" w15:restartNumberingAfterBreak="0">
    <w:nsid w:val="77653BBE"/>
    <w:multiLevelType w:val="hybridMultilevel"/>
    <w:tmpl w:val="BE987308"/>
    <w:lvl w:ilvl="0" w:tplc="6F7EBBA0">
      <w:start w:val="1"/>
      <w:numFmt w:val="bullet"/>
      <w:lvlText w:val=""/>
      <w:lvlJc w:val="left"/>
      <w:pPr>
        <w:ind w:left="720" w:hanging="360"/>
      </w:pPr>
      <w:rPr>
        <w:rFonts w:ascii="Wingdings" w:eastAsia="Times New Roman" w:hAnsi="Wingdings" w:cs="Times New Roman" w:hint="default"/>
        <w:b/>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42" w15:restartNumberingAfterBreak="0">
    <w:nsid w:val="77AF3EED"/>
    <w:multiLevelType w:val="hybridMultilevel"/>
    <w:tmpl w:val="B5D081FA"/>
    <w:lvl w:ilvl="0" w:tplc="080C0005">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43" w15:restartNumberingAfterBreak="0">
    <w:nsid w:val="783854EF"/>
    <w:multiLevelType w:val="hybridMultilevel"/>
    <w:tmpl w:val="58BCB56C"/>
    <w:lvl w:ilvl="0" w:tplc="080C0001">
      <w:start w:val="1"/>
      <w:numFmt w:val="bullet"/>
      <w:lvlText w:val=""/>
      <w:lvlJc w:val="left"/>
      <w:pPr>
        <w:ind w:left="1068" w:hanging="360"/>
      </w:pPr>
      <w:rPr>
        <w:rFonts w:ascii="Symbol" w:hAnsi="Symbol" w:hint="default"/>
      </w:rPr>
    </w:lvl>
    <w:lvl w:ilvl="1" w:tplc="080C0003" w:tentative="1">
      <w:start w:val="1"/>
      <w:numFmt w:val="bullet"/>
      <w:lvlText w:val="o"/>
      <w:lvlJc w:val="left"/>
      <w:pPr>
        <w:ind w:left="1788" w:hanging="360"/>
      </w:pPr>
      <w:rPr>
        <w:rFonts w:ascii="Courier New" w:hAnsi="Courier New" w:cs="Courier New" w:hint="default"/>
      </w:rPr>
    </w:lvl>
    <w:lvl w:ilvl="2" w:tplc="080C0005" w:tentative="1">
      <w:start w:val="1"/>
      <w:numFmt w:val="bullet"/>
      <w:lvlText w:val=""/>
      <w:lvlJc w:val="left"/>
      <w:pPr>
        <w:ind w:left="2508" w:hanging="360"/>
      </w:pPr>
      <w:rPr>
        <w:rFonts w:ascii="Wingdings" w:hAnsi="Wingdings" w:hint="default"/>
      </w:rPr>
    </w:lvl>
    <w:lvl w:ilvl="3" w:tplc="080C0001" w:tentative="1">
      <w:start w:val="1"/>
      <w:numFmt w:val="bullet"/>
      <w:lvlText w:val=""/>
      <w:lvlJc w:val="left"/>
      <w:pPr>
        <w:ind w:left="3228" w:hanging="360"/>
      </w:pPr>
      <w:rPr>
        <w:rFonts w:ascii="Symbol" w:hAnsi="Symbol" w:hint="default"/>
      </w:rPr>
    </w:lvl>
    <w:lvl w:ilvl="4" w:tplc="080C0003" w:tentative="1">
      <w:start w:val="1"/>
      <w:numFmt w:val="bullet"/>
      <w:lvlText w:val="o"/>
      <w:lvlJc w:val="left"/>
      <w:pPr>
        <w:ind w:left="3948" w:hanging="360"/>
      </w:pPr>
      <w:rPr>
        <w:rFonts w:ascii="Courier New" w:hAnsi="Courier New" w:cs="Courier New" w:hint="default"/>
      </w:rPr>
    </w:lvl>
    <w:lvl w:ilvl="5" w:tplc="080C0005" w:tentative="1">
      <w:start w:val="1"/>
      <w:numFmt w:val="bullet"/>
      <w:lvlText w:val=""/>
      <w:lvlJc w:val="left"/>
      <w:pPr>
        <w:ind w:left="4668" w:hanging="360"/>
      </w:pPr>
      <w:rPr>
        <w:rFonts w:ascii="Wingdings" w:hAnsi="Wingdings" w:hint="default"/>
      </w:rPr>
    </w:lvl>
    <w:lvl w:ilvl="6" w:tplc="080C0001" w:tentative="1">
      <w:start w:val="1"/>
      <w:numFmt w:val="bullet"/>
      <w:lvlText w:val=""/>
      <w:lvlJc w:val="left"/>
      <w:pPr>
        <w:ind w:left="5388" w:hanging="360"/>
      </w:pPr>
      <w:rPr>
        <w:rFonts w:ascii="Symbol" w:hAnsi="Symbol" w:hint="default"/>
      </w:rPr>
    </w:lvl>
    <w:lvl w:ilvl="7" w:tplc="080C0003" w:tentative="1">
      <w:start w:val="1"/>
      <w:numFmt w:val="bullet"/>
      <w:lvlText w:val="o"/>
      <w:lvlJc w:val="left"/>
      <w:pPr>
        <w:ind w:left="6108" w:hanging="360"/>
      </w:pPr>
      <w:rPr>
        <w:rFonts w:ascii="Courier New" w:hAnsi="Courier New" w:cs="Courier New" w:hint="default"/>
      </w:rPr>
    </w:lvl>
    <w:lvl w:ilvl="8" w:tplc="080C0005" w:tentative="1">
      <w:start w:val="1"/>
      <w:numFmt w:val="bullet"/>
      <w:lvlText w:val=""/>
      <w:lvlJc w:val="left"/>
      <w:pPr>
        <w:ind w:left="6828" w:hanging="360"/>
      </w:pPr>
      <w:rPr>
        <w:rFonts w:ascii="Wingdings" w:hAnsi="Wingdings" w:hint="default"/>
      </w:rPr>
    </w:lvl>
  </w:abstractNum>
  <w:abstractNum w:abstractNumId="344" w15:restartNumberingAfterBreak="0">
    <w:nsid w:val="78DE36D3"/>
    <w:multiLevelType w:val="hybridMultilevel"/>
    <w:tmpl w:val="035EA786"/>
    <w:lvl w:ilvl="0" w:tplc="968E4F24">
      <w:start w:val="3"/>
      <w:numFmt w:val="bullet"/>
      <w:lvlText w:val="-"/>
      <w:lvlJc w:val="left"/>
      <w:pPr>
        <w:ind w:left="720" w:hanging="360"/>
      </w:pPr>
      <w:rPr>
        <w:rFonts w:ascii="Calibri Light" w:eastAsiaTheme="minorHAnsi" w:hAnsi="Calibri Light" w:cs="Calibri Light"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45" w15:restartNumberingAfterBreak="0">
    <w:nsid w:val="7AAB47BC"/>
    <w:multiLevelType w:val="hybridMultilevel"/>
    <w:tmpl w:val="1E0C351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46" w15:restartNumberingAfterBreak="0">
    <w:nsid w:val="7B595A8D"/>
    <w:multiLevelType w:val="hybridMultilevel"/>
    <w:tmpl w:val="79342CEA"/>
    <w:lvl w:ilvl="0" w:tplc="080C0011">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347" w15:restartNumberingAfterBreak="0">
    <w:nsid w:val="7BBA6617"/>
    <w:multiLevelType w:val="hybridMultilevel"/>
    <w:tmpl w:val="E124E100"/>
    <w:lvl w:ilvl="0" w:tplc="080C0019">
      <w:start w:val="3"/>
      <w:numFmt w:val="lowerLetter"/>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348" w15:restartNumberingAfterBreak="0">
    <w:nsid w:val="7C3F4114"/>
    <w:multiLevelType w:val="hybridMultilevel"/>
    <w:tmpl w:val="8252E554"/>
    <w:name w:val="WW8Num1452222"/>
    <w:lvl w:ilvl="0" w:tplc="040C0019">
      <w:start w:val="1"/>
      <w:numFmt w:val="decimal"/>
      <w:lvlText w:val="%1."/>
      <w:lvlJc w:val="left"/>
      <w:pPr>
        <w:tabs>
          <w:tab w:val="num" w:pos="720"/>
        </w:tabs>
        <w:ind w:left="720" w:hanging="360"/>
      </w:pPr>
      <w:rPr>
        <w:rFonts w:cs="Times New Roman"/>
      </w:rPr>
    </w:lvl>
    <w:lvl w:ilvl="1" w:tplc="040C0019">
      <w:start w:val="1"/>
      <w:numFmt w:val="decimal"/>
      <w:lvlText w:val="%2."/>
      <w:lvlJc w:val="left"/>
      <w:pPr>
        <w:tabs>
          <w:tab w:val="num" w:pos="1440"/>
        </w:tabs>
        <w:ind w:left="1440" w:hanging="360"/>
      </w:pPr>
      <w:rPr>
        <w:rFonts w:cs="Times New Roman"/>
      </w:rPr>
    </w:lvl>
    <w:lvl w:ilvl="2" w:tplc="040C001B">
      <w:start w:val="1"/>
      <w:numFmt w:val="decimal"/>
      <w:lvlText w:val="%3."/>
      <w:lvlJc w:val="left"/>
      <w:pPr>
        <w:tabs>
          <w:tab w:val="num" w:pos="2160"/>
        </w:tabs>
        <w:ind w:left="2160" w:hanging="360"/>
      </w:pPr>
      <w:rPr>
        <w:rFonts w:cs="Times New Roman"/>
      </w:rPr>
    </w:lvl>
    <w:lvl w:ilvl="3" w:tplc="040C000F">
      <w:start w:val="1"/>
      <w:numFmt w:val="decimal"/>
      <w:lvlText w:val="%4."/>
      <w:lvlJc w:val="left"/>
      <w:pPr>
        <w:tabs>
          <w:tab w:val="num" w:pos="2880"/>
        </w:tabs>
        <w:ind w:left="2880" w:hanging="360"/>
      </w:pPr>
      <w:rPr>
        <w:rFonts w:cs="Times New Roman"/>
      </w:rPr>
    </w:lvl>
    <w:lvl w:ilvl="4" w:tplc="040C0019">
      <w:start w:val="1"/>
      <w:numFmt w:val="decimal"/>
      <w:lvlText w:val="%5."/>
      <w:lvlJc w:val="left"/>
      <w:pPr>
        <w:tabs>
          <w:tab w:val="num" w:pos="3600"/>
        </w:tabs>
        <w:ind w:left="3600" w:hanging="360"/>
      </w:pPr>
      <w:rPr>
        <w:rFonts w:cs="Times New Roman"/>
      </w:rPr>
    </w:lvl>
    <w:lvl w:ilvl="5" w:tplc="040C001B">
      <w:start w:val="1"/>
      <w:numFmt w:val="decimal"/>
      <w:lvlText w:val="%6."/>
      <w:lvlJc w:val="left"/>
      <w:pPr>
        <w:tabs>
          <w:tab w:val="num" w:pos="4320"/>
        </w:tabs>
        <w:ind w:left="4320" w:hanging="360"/>
      </w:pPr>
      <w:rPr>
        <w:rFonts w:cs="Times New Roman"/>
      </w:rPr>
    </w:lvl>
    <w:lvl w:ilvl="6" w:tplc="040C000F">
      <w:start w:val="1"/>
      <w:numFmt w:val="decimal"/>
      <w:lvlText w:val="%7."/>
      <w:lvlJc w:val="left"/>
      <w:pPr>
        <w:tabs>
          <w:tab w:val="num" w:pos="5040"/>
        </w:tabs>
        <w:ind w:left="5040" w:hanging="360"/>
      </w:pPr>
      <w:rPr>
        <w:rFonts w:cs="Times New Roman"/>
      </w:rPr>
    </w:lvl>
    <w:lvl w:ilvl="7" w:tplc="040C0019">
      <w:start w:val="1"/>
      <w:numFmt w:val="decimal"/>
      <w:lvlText w:val="%8."/>
      <w:lvlJc w:val="left"/>
      <w:pPr>
        <w:tabs>
          <w:tab w:val="num" w:pos="5760"/>
        </w:tabs>
        <w:ind w:left="5760" w:hanging="360"/>
      </w:pPr>
      <w:rPr>
        <w:rFonts w:cs="Times New Roman"/>
      </w:rPr>
    </w:lvl>
    <w:lvl w:ilvl="8" w:tplc="040C001B">
      <w:start w:val="1"/>
      <w:numFmt w:val="decimal"/>
      <w:lvlText w:val="%9."/>
      <w:lvlJc w:val="left"/>
      <w:pPr>
        <w:tabs>
          <w:tab w:val="num" w:pos="6480"/>
        </w:tabs>
        <w:ind w:left="6480" w:hanging="360"/>
      </w:pPr>
      <w:rPr>
        <w:rFonts w:cs="Times New Roman"/>
      </w:rPr>
    </w:lvl>
  </w:abstractNum>
  <w:abstractNum w:abstractNumId="349" w15:restartNumberingAfterBreak="0">
    <w:nsid w:val="7C6B7751"/>
    <w:multiLevelType w:val="hybridMultilevel"/>
    <w:tmpl w:val="8444B70E"/>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50" w15:restartNumberingAfterBreak="0">
    <w:nsid w:val="7DD93471"/>
    <w:multiLevelType w:val="hybridMultilevel"/>
    <w:tmpl w:val="78F4A650"/>
    <w:lvl w:ilvl="0" w:tplc="080C0017">
      <w:start w:val="1"/>
      <w:numFmt w:val="lowerLetter"/>
      <w:lvlText w:val="%1)"/>
      <w:lvlJc w:val="left"/>
      <w:pPr>
        <w:ind w:left="720" w:hanging="360"/>
      </w:p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080C0001">
      <w:start w:val="1"/>
      <w:numFmt w:val="bullet"/>
      <w:lvlText w:val=""/>
      <w:lvlJc w:val="left"/>
      <w:pPr>
        <w:ind w:left="2880" w:hanging="360"/>
      </w:pPr>
      <w:rPr>
        <w:rFonts w:ascii="Symbol" w:hAnsi="Symbol" w:hint="default"/>
      </w:rPr>
    </w:lvl>
    <w:lvl w:ilvl="4" w:tplc="080C0003">
      <w:start w:val="1"/>
      <w:numFmt w:val="bullet"/>
      <w:lvlText w:val="o"/>
      <w:lvlJc w:val="left"/>
      <w:pPr>
        <w:ind w:left="3600" w:hanging="360"/>
      </w:pPr>
      <w:rPr>
        <w:rFonts w:ascii="Courier New" w:hAnsi="Courier New" w:cs="Courier New" w:hint="default"/>
      </w:rPr>
    </w:lvl>
    <w:lvl w:ilvl="5" w:tplc="080C0005">
      <w:start w:val="1"/>
      <w:numFmt w:val="bullet"/>
      <w:lvlText w:val=""/>
      <w:lvlJc w:val="left"/>
      <w:pPr>
        <w:ind w:left="4320" w:hanging="360"/>
      </w:pPr>
      <w:rPr>
        <w:rFonts w:ascii="Wingdings" w:hAnsi="Wingdings" w:hint="default"/>
      </w:rPr>
    </w:lvl>
    <w:lvl w:ilvl="6" w:tplc="080C0001">
      <w:start w:val="1"/>
      <w:numFmt w:val="bullet"/>
      <w:lvlText w:val=""/>
      <w:lvlJc w:val="left"/>
      <w:pPr>
        <w:ind w:left="5040" w:hanging="360"/>
      </w:pPr>
      <w:rPr>
        <w:rFonts w:ascii="Symbol" w:hAnsi="Symbol" w:hint="default"/>
      </w:rPr>
    </w:lvl>
    <w:lvl w:ilvl="7" w:tplc="080C0003">
      <w:start w:val="1"/>
      <w:numFmt w:val="bullet"/>
      <w:lvlText w:val="o"/>
      <w:lvlJc w:val="left"/>
      <w:pPr>
        <w:ind w:left="5760" w:hanging="360"/>
      </w:pPr>
      <w:rPr>
        <w:rFonts w:ascii="Courier New" w:hAnsi="Courier New" w:cs="Courier New" w:hint="default"/>
      </w:rPr>
    </w:lvl>
    <w:lvl w:ilvl="8" w:tplc="080C0005">
      <w:start w:val="1"/>
      <w:numFmt w:val="bullet"/>
      <w:lvlText w:val=""/>
      <w:lvlJc w:val="left"/>
      <w:pPr>
        <w:ind w:left="6480" w:hanging="360"/>
      </w:pPr>
      <w:rPr>
        <w:rFonts w:ascii="Wingdings" w:hAnsi="Wingdings" w:hint="default"/>
      </w:rPr>
    </w:lvl>
  </w:abstractNum>
  <w:abstractNum w:abstractNumId="351" w15:restartNumberingAfterBreak="0">
    <w:nsid w:val="7E037B77"/>
    <w:multiLevelType w:val="hybridMultilevel"/>
    <w:tmpl w:val="9622399E"/>
    <w:lvl w:ilvl="0" w:tplc="98EE5FC6">
      <w:start w:val="1"/>
      <w:numFmt w:val="bullet"/>
      <w:lvlText w:val="□"/>
      <w:lvlJc w:val="left"/>
      <w:pPr>
        <w:ind w:left="720" w:hanging="360"/>
      </w:pPr>
      <w:rPr>
        <w:rFonts w:ascii="Calibri" w:hAnsi="Calibri" w:hint="default"/>
        <w:sz w:val="28"/>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98EE5FC6">
      <w:start w:val="1"/>
      <w:numFmt w:val="bullet"/>
      <w:lvlText w:val="□"/>
      <w:lvlJc w:val="left"/>
      <w:pPr>
        <w:ind w:left="2880" w:hanging="360"/>
      </w:pPr>
      <w:rPr>
        <w:rFonts w:ascii="Calibri" w:hAnsi="Calibri" w:hint="default"/>
        <w:sz w:val="28"/>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52" w15:restartNumberingAfterBreak="0">
    <w:nsid w:val="7F0D6820"/>
    <w:multiLevelType w:val="hybridMultilevel"/>
    <w:tmpl w:val="3524EC98"/>
    <w:lvl w:ilvl="0" w:tplc="080C0001">
      <w:start w:val="1"/>
      <w:numFmt w:val="bullet"/>
      <w:lvlText w:val=""/>
      <w:lvlJc w:val="left"/>
      <w:pPr>
        <w:ind w:left="720" w:hanging="360"/>
      </w:pPr>
      <w:rPr>
        <w:rFonts w:ascii="Symbol" w:hAnsi="Symbol" w:hint="default"/>
      </w:rPr>
    </w:lvl>
    <w:lvl w:ilvl="1" w:tplc="05062E00">
      <w:start w:val="173"/>
      <w:numFmt w:val="bullet"/>
      <w:lvlText w:val="-"/>
      <w:lvlJc w:val="left"/>
      <w:pPr>
        <w:ind w:left="1440" w:hanging="360"/>
      </w:pPr>
      <w:rPr>
        <w:rFonts w:ascii="Cambria" w:eastAsia="Calibri" w:hAnsi="Cambria" w:cs="Calibri"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53" w15:restartNumberingAfterBreak="0">
    <w:nsid w:val="7F3203A3"/>
    <w:multiLevelType w:val="hybridMultilevel"/>
    <w:tmpl w:val="84ECEC04"/>
    <w:lvl w:ilvl="0" w:tplc="C952D660">
      <w:start w:val="1"/>
      <w:numFmt w:val="bullet"/>
      <w:lvlText w:val="□"/>
      <w:lvlJc w:val="left"/>
      <w:pPr>
        <w:ind w:left="1428" w:hanging="360"/>
      </w:pPr>
      <w:rPr>
        <w:rFonts w:ascii="Calibri" w:hAnsi="Calibri" w:hint="default"/>
        <w:sz w:val="28"/>
      </w:rPr>
    </w:lvl>
    <w:lvl w:ilvl="1" w:tplc="080C0003" w:tentative="1">
      <w:start w:val="1"/>
      <w:numFmt w:val="bullet"/>
      <w:lvlText w:val="o"/>
      <w:lvlJc w:val="left"/>
      <w:pPr>
        <w:ind w:left="2148" w:hanging="360"/>
      </w:pPr>
      <w:rPr>
        <w:rFonts w:ascii="Courier New" w:hAnsi="Courier New" w:cs="Courier New" w:hint="default"/>
      </w:rPr>
    </w:lvl>
    <w:lvl w:ilvl="2" w:tplc="C952D660">
      <w:start w:val="1"/>
      <w:numFmt w:val="bullet"/>
      <w:lvlText w:val="□"/>
      <w:lvlJc w:val="left"/>
      <w:pPr>
        <w:ind w:left="2771" w:hanging="360"/>
      </w:pPr>
      <w:rPr>
        <w:rFonts w:ascii="Calibri" w:hAnsi="Calibri" w:hint="default"/>
        <w:sz w:val="28"/>
      </w:rPr>
    </w:lvl>
    <w:lvl w:ilvl="3" w:tplc="080C0001" w:tentative="1">
      <w:start w:val="1"/>
      <w:numFmt w:val="bullet"/>
      <w:lvlText w:val=""/>
      <w:lvlJc w:val="left"/>
      <w:pPr>
        <w:ind w:left="3588" w:hanging="360"/>
      </w:pPr>
      <w:rPr>
        <w:rFonts w:ascii="Symbol" w:hAnsi="Symbol" w:hint="default"/>
      </w:rPr>
    </w:lvl>
    <w:lvl w:ilvl="4" w:tplc="080C0003" w:tentative="1">
      <w:start w:val="1"/>
      <w:numFmt w:val="bullet"/>
      <w:lvlText w:val="o"/>
      <w:lvlJc w:val="left"/>
      <w:pPr>
        <w:ind w:left="4308" w:hanging="360"/>
      </w:pPr>
      <w:rPr>
        <w:rFonts w:ascii="Courier New" w:hAnsi="Courier New" w:cs="Courier New" w:hint="default"/>
      </w:rPr>
    </w:lvl>
    <w:lvl w:ilvl="5" w:tplc="080C0005" w:tentative="1">
      <w:start w:val="1"/>
      <w:numFmt w:val="bullet"/>
      <w:lvlText w:val=""/>
      <w:lvlJc w:val="left"/>
      <w:pPr>
        <w:ind w:left="5028" w:hanging="360"/>
      </w:pPr>
      <w:rPr>
        <w:rFonts w:ascii="Wingdings" w:hAnsi="Wingdings" w:hint="default"/>
      </w:rPr>
    </w:lvl>
    <w:lvl w:ilvl="6" w:tplc="080C0001" w:tentative="1">
      <w:start w:val="1"/>
      <w:numFmt w:val="bullet"/>
      <w:lvlText w:val=""/>
      <w:lvlJc w:val="left"/>
      <w:pPr>
        <w:ind w:left="5748" w:hanging="360"/>
      </w:pPr>
      <w:rPr>
        <w:rFonts w:ascii="Symbol" w:hAnsi="Symbol" w:hint="default"/>
      </w:rPr>
    </w:lvl>
    <w:lvl w:ilvl="7" w:tplc="080C0003" w:tentative="1">
      <w:start w:val="1"/>
      <w:numFmt w:val="bullet"/>
      <w:lvlText w:val="o"/>
      <w:lvlJc w:val="left"/>
      <w:pPr>
        <w:ind w:left="6468" w:hanging="360"/>
      </w:pPr>
      <w:rPr>
        <w:rFonts w:ascii="Courier New" w:hAnsi="Courier New" w:cs="Courier New" w:hint="default"/>
      </w:rPr>
    </w:lvl>
    <w:lvl w:ilvl="8" w:tplc="080C0005" w:tentative="1">
      <w:start w:val="1"/>
      <w:numFmt w:val="bullet"/>
      <w:lvlText w:val=""/>
      <w:lvlJc w:val="left"/>
      <w:pPr>
        <w:ind w:left="7188" w:hanging="360"/>
      </w:pPr>
      <w:rPr>
        <w:rFonts w:ascii="Wingdings" w:hAnsi="Wingdings" w:hint="default"/>
      </w:rPr>
    </w:lvl>
  </w:abstractNum>
  <w:num w:numId="1" w16cid:durableId="907544030">
    <w:abstractNumId w:val="11"/>
  </w:num>
  <w:num w:numId="2" w16cid:durableId="865673571">
    <w:abstractNumId w:val="20"/>
  </w:num>
  <w:num w:numId="3" w16cid:durableId="1860006518">
    <w:abstractNumId w:val="22"/>
  </w:num>
  <w:num w:numId="4" w16cid:durableId="193349125">
    <w:abstractNumId w:val="25"/>
  </w:num>
  <w:num w:numId="5" w16cid:durableId="1214728434">
    <w:abstractNumId w:val="34"/>
  </w:num>
  <w:num w:numId="6" w16cid:durableId="758793750">
    <w:abstractNumId w:val="40"/>
  </w:num>
  <w:num w:numId="7" w16cid:durableId="359086531">
    <w:abstractNumId w:val="41"/>
  </w:num>
  <w:num w:numId="8" w16cid:durableId="1100638420">
    <w:abstractNumId w:val="47"/>
  </w:num>
  <w:num w:numId="9" w16cid:durableId="1698970672">
    <w:abstractNumId w:val="49"/>
  </w:num>
  <w:num w:numId="10" w16cid:durableId="801582986">
    <w:abstractNumId w:val="54"/>
  </w:num>
  <w:num w:numId="11" w16cid:durableId="1598248893">
    <w:abstractNumId w:val="55"/>
  </w:num>
  <w:num w:numId="12" w16cid:durableId="1258636972">
    <w:abstractNumId w:val="58"/>
  </w:num>
  <w:num w:numId="13" w16cid:durableId="193160052">
    <w:abstractNumId w:val="65"/>
  </w:num>
  <w:num w:numId="14" w16cid:durableId="1335689989">
    <w:abstractNumId w:val="68"/>
  </w:num>
  <w:num w:numId="15" w16cid:durableId="1052267406">
    <w:abstractNumId w:val="76"/>
  </w:num>
  <w:num w:numId="16" w16cid:durableId="1138063251">
    <w:abstractNumId w:val="80"/>
  </w:num>
  <w:num w:numId="17" w16cid:durableId="881333029">
    <w:abstractNumId w:val="83"/>
  </w:num>
  <w:num w:numId="18" w16cid:durableId="2093576865">
    <w:abstractNumId w:val="88"/>
  </w:num>
  <w:num w:numId="19" w16cid:durableId="1766534297">
    <w:abstractNumId w:val="92"/>
  </w:num>
  <w:num w:numId="20" w16cid:durableId="654916355">
    <w:abstractNumId w:val="93"/>
  </w:num>
  <w:num w:numId="21" w16cid:durableId="1984240047">
    <w:abstractNumId w:val="94"/>
  </w:num>
  <w:num w:numId="22" w16cid:durableId="781730638">
    <w:abstractNumId w:val="106"/>
  </w:num>
  <w:num w:numId="23" w16cid:durableId="1690333275">
    <w:abstractNumId w:val="107"/>
  </w:num>
  <w:num w:numId="24" w16cid:durableId="1040976962">
    <w:abstractNumId w:val="109"/>
  </w:num>
  <w:num w:numId="25" w16cid:durableId="1157574014">
    <w:abstractNumId w:val="112"/>
  </w:num>
  <w:num w:numId="26" w16cid:durableId="1111825240">
    <w:abstractNumId w:val="119"/>
  </w:num>
  <w:num w:numId="27" w16cid:durableId="350301310">
    <w:abstractNumId w:val="122"/>
  </w:num>
  <w:num w:numId="28" w16cid:durableId="1809587537">
    <w:abstractNumId w:val="123"/>
  </w:num>
  <w:num w:numId="29" w16cid:durableId="899487322">
    <w:abstractNumId w:val="134"/>
  </w:num>
  <w:num w:numId="30" w16cid:durableId="1689869197">
    <w:abstractNumId w:val="168"/>
  </w:num>
  <w:num w:numId="31" w16cid:durableId="1126388310">
    <w:abstractNumId w:val="166"/>
  </w:num>
  <w:num w:numId="32" w16cid:durableId="1761944146">
    <w:abstractNumId w:val="290"/>
  </w:num>
  <w:num w:numId="33" w16cid:durableId="1036857563">
    <w:abstractNumId w:val="191"/>
  </w:num>
  <w:num w:numId="34" w16cid:durableId="59790162">
    <w:abstractNumId w:val="157"/>
  </w:num>
  <w:num w:numId="35" w16cid:durableId="499350864">
    <w:abstractNumId w:val="223"/>
  </w:num>
  <w:num w:numId="36" w16cid:durableId="643238316">
    <w:abstractNumId w:val="188"/>
  </w:num>
  <w:num w:numId="37" w16cid:durableId="551428353">
    <w:abstractNumId w:val="221"/>
  </w:num>
  <w:num w:numId="38" w16cid:durableId="1678342719">
    <w:abstractNumId w:val="274"/>
  </w:num>
  <w:num w:numId="39" w16cid:durableId="444542386">
    <w:abstractNumId w:val="266"/>
  </w:num>
  <w:num w:numId="40" w16cid:durableId="642194568">
    <w:abstractNumId w:val="329"/>
  </w:num>
  <w:num w:numId="41" w16cid:durableId="2040625561">
    <w:abstractNumId w:val="179"/>
  </w:num>
  <w:num w:numId="42" w16cid:durableId="794522971">
    <w:abstractNumId w:val="25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17384802">
    <w:abstractNumId w:val="276"/>
  </w:num>
  <w:num w:numId="44" w16cid:durableId="938411741">
    <w:abstractNumId w:val="18"/>
  </w:num>
  <w:num w:numId="45" w16cid:durableId="18698811">
    <w:abstractNumId w:val="159"/>
  </w:num>
  <w:num w:numId="46" w16cid:durableId="1169439833">
    <w:abstractNumId w:val="323"/>
  </w:num>
  <w:num w:numId="47" w16cid:durableId="2092461041">
    <w:abstractNumId w:val="198"/>
  </w:num>
  <w:num w:numId="48" w16cid:durableId="855463323">
    <w:abstractNumId w:val="0"/>
  </w:num>
  <w:num w:numId="49" w16cid:durableId="1233782602">
    <w:abstractNumId w:val="4"/>
  </w:num>
  <w:num w:numId="50" w16cid:durableId="681786902">
    <w:abstractNumId w:val="17"/>
  </w:num>
  <w:num w:numId="51" w16cid:durableId="103693675">
    <w:abstractNumId w:val="21"/>
  </w:num>
  <w:num w:numId="52" w16cid:durableId="1171723619">
    <w:abstractNumId w:val="45"/>
  </w:num>
  <w:num w:numId="53" w16cid:durableId="2093308627">
    <w:abstractNumId w:val="48"/>
  </w:num>
  <w:num w:numId="54" w16cid:durableId="367415849">
    <w:abstractNumId w:val="56"/>
  </w:num>
  <w:num w:numId="55" w16cid:durableId="165676012">
    <w:abstractNumId w:val="73"/>
  </w:num>
  <w:num w:numId="56" w16cid:durableId="2139910802">
    <w:abstractNumId w:val="84"/>
  </w:num>
  <w:num w:numId="57" w16cid:durableId="639309336">
    <w:abstractNumId w:val="87"/>
  </w:num>
  <w:num w:numId="58" w16cid:durableId="674070051">
    <w:abstractNumId w:val="89"/>
  </w:num>
  <w:num w:numId="59" w16cid:durableId="583227673">
    <w:abstractNumId w:val="110"/>
  </w:num>
  <w:num w:numId="60" w16cid:durableId="867841897">
    <w:abstractNumId w:val="129"/>
  </w:num>
  <w:num w:numId="61" w16cid:durableId="787773117">
    <w:abstractNumId w:val="131"/>
  </w:num>
  <w:num w:numId="62" w16cid:durableId="1773352130">
    <w:abstractNumId w:val="139"/>
  </w:num>
  <w:num w:numId="63" w16cid:durableId="573971022">
    <w:abstractNumId w:val="145"/>
  </w:num>
  <w:num w:numId="64" w16cid:durableId="1448501799">
    <w:abstractNumId w:val="146"/>
  </w:num>
  <w:num w:numId="65" w16cid:durableId="911356765">
    <w:abstractNumId w:val="147"/>
  </w:num>
  <w:num w:numId="66" w16cid:durableId="1734229147">
    <w:abstractNumId w:val="149"/>
  </w:num>
  <w:num w:numId="67" w16cid:durableId="442770882">
    <w:abstractNumId w:val="345"/>
  </w:num>
  <w:num w:numId="68" w16cid:durableId="450788731">
    <w:abstractNumId w:val="288"/>
  </w:num>
  <w:num w:numId="69" w16cid:durableId="42414401">
    <w:abstractNumId w:val="33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16cid:durableId="766850523">
    <w:abstractNumId w:val="1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15355884">
    <w:abstractNumId w:val="16"/>
  </w:num>
  <w:num w:numId="72" w16cid:durableId="281112489">
    <w:abstractNumId w:val="59"/>
  </w:num>
  <w:num w:numId="73" w16cid:durableId="476262522">
    <w:abstractNumId w:val="74"/>
  </w:num>
  <w:num w:numId="74" w16cid:durableId="2037580251">
    <w:abstractNumId w:val="100"/>
  </w:num>
  <w:num w:numId="75" w16cid:durableId="1793401816">
    <w:abstractNumId w:val="102"/>
  </w:num>
  <w:num w:numId="76" w16cid:durableId="1742562860">
    <w:abstractNumId w:val="312"/>
  </w:num>
  <w:num w:numId="77" w16cid:durableId="1680304819">
    <w:abstractNumId w:val="2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16cid:durableId="253057181">
    <w:abstractNumId w:val="2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16cid:durableId="976571763">
    <w:abstractNumId w:val="185"/>
  </w:num>
  <w:num w:numId="80" w16cid:durableId="1448699292">
    <w:abstractNumId w:val="351"/>
  </w:num>
  <w:num w:numId="81" w16cid:durableId="2124883138">
    <w:abstractNumId w:val="338"/>
  </w:num>
  <w:num w:numId="82" w16cid:durableId="1464495081">
    <w:abstractNumId w:val="193"/>
  </w:num>
  <w:num w:numId="83" w16cid:durableId="214203820">
    <w:abstractNumId w:val="265"/>
  </w:num>
  <w:num w:numId="84" w16cid:durableId="2016105749">
    <w:abstractNumId w:val="330"/>
  </w:num>
  <w:num w:numId="85" w16cid:durableId="814686005">
    <w:abstractNumId w:val="182"/>
  </w:num>
  <w:num w:numId="86" w16cid:durableId="573708568">
    <w:abstractNumId w:val="321"/>
  </w:num>
  <w:num w:numId="87" w16cid:durableId="185485328">
    <w:abstractNumId w:val="170"/>
  </w:num>
  <w:num w:numId="88" w16cid:durableId="2002654142">
    <w:abstractNumId w:val="322"/>
  </w:num>
  <w:num w:numId="89" w16cid:durableId="1083528915">
    <w:abstractNumId w:val="353"/>
  </w:num>
  <w:num w:numId="90" w16cid:durableId="1233194703">
    <w:abstractNumId w:val="292"/>
  </w:num>
  <w:num w:numId="91" w16cid:durableId="2034259016">
    <w:abstractNumId w:val="228"/>
  </w:num>
  <w:num w:numId="92" w16cid:durableId="385686857">
    <w:abstractNumId w:val="285"/>
  </w:num>
  <w:num w:numId="93" w16cid:durableId="278416163">
    <w:abstractNumId w:val="189"/>
  </w:num>
  <w:num w:numId="94" w16cid:durableId="1293170113">
    <w:abstractNumId w:val="320"/>
  </w:num>
  <w:num w:numId="95" w16cid:durableId="2063090282">
    <w:abstractNumId w:val="310"/>
  </w:num>
  <w:num w:numId="96" w16cid:durableId="983857262">
    <w:abstractNumId w:val="209"/>
  </w:num>
  <w:num w:numId="97" w16cid:durableId="999769648">
    <w:abstractNumId w:val="233"/>
  </w:num>
  <w:num w:numId="98" w16cid:durableId="495808825">
    <w:abstractNumId w:val="261"/>
  </w:num>
  <w:num w:numId="99" w16cid:durableId="500703014">
    <w:abstractNumId w:val="175"/>
  </w:num>
  <w:num w:numId="100" w16cid:durableId="1445953436">
    <w:abstractNumId w:val="295"/>
  </w:num>
  <w:num w:numId="101" w16cid:durableId="471748296">
    <w:abstractNumId w:val="218"/>
  </w:num>
  <w:num w:numId="102" w16cid:durableId="2017608557">
    <w:abstractNumId w:val="5"/>
  </w:num>
  <w:num w:numId="103" w16cid:durableId="1333028125">
    <w:abstractNumId w:val="19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16cid:durableId="217740351">
    <w:abstractNumId w:val="33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16cid:durableId="607125596">
    <w:abstractNumId w:val="215"/>
  </w:num>
  <w:num w:numId="106" w16cid:durableId="976491581">
    <w:abstractNumId w:val="192"/>
  </w:num>
  <w:num w:numId="107" w16cid:durableId="1175848609">
    <w:abstractNumId w:val="235"/>
  </w:num>
  <w:num w:numId="108" w16cid:durableId="1252590701">
    <w:abstractNumId w:val="232"/>
  </w:num>
  <w:num w:numId="109" w16cid:durableId="749084144">
    <w:abstractNumId w:val="181"/>
  </w:num>
  <w:num w:numId="110" w16cid:durableId="1340767340">
    <w:abstractNumId w:val="346"/>
  </w:num>
  <w:num w:numId="111" w16cid:durableId="1173108410">
    <w:abstractNumId w:val="162"/>
  </w:num>
  <w:num w:numId="112" w16cid:durableId="30232128">
    <w:abstractNumId w:val="243"/>
  </w:num>
  <w:num w:numId="113" w16cid:durableId="1297100985">
    <w:abstractNumId w:val="234"/>
  </w:num>
  <w:num w:numId="114" w16cid:durableId="537745938">
    <w:abstractNumId w:val="207"/>
  </w:num>
  <w:num w:numId="115" w16cid:durableId="970209845">
    <w:abstractNumId w:val="213"/>
  </w:num>
  <w:num w:numId="116" w16cid:durableId="516971172">
    <w:abstractNumId w:val="341"/>
  </w:num>
  <w:num w:numId="117" w16cid:durableId="1334068026">
    <w:abstractNumId w:val="161"/>
  </w:num>
  <w:num w:numId="118" w16cid:durableId="1970671214">
    <w:abstractNumId w:val="315"/>
  </w:num>
  <w:num w:numId="119" w16cid:durableId="458376915">
    <w:abstractNumId w:val="173"/>
  </w:num>
  <w:num w:numId="120" w16cid:durableId="1489587425">
    <w:abstractNumId w:val="174"/>
  </w:num>
  <w:num w:numId="121" w16cid:durableId="1334336771">
    <w:abstractNumId w:val="202"/>
  </w:num>
  <w:num w:numId="122" w16cid:durableId="1962224607">
    <w:abstractNumId w:val="350"/>
    <w:lvlOverride w:ilvl="0">
      <w:startOverride w:val="1"/>
    </w:lvlOverride>
    <w:lvlOverride w:ilvl="1"/>
    <w:lvlOverride w:ilvl="2"/>
    <w:lvlOverride w:ilvl="3"/>
    <w:lvlOverride w:ilvl="4"/>
    <w:lvlOverride w:ilvl="5"/>
    <w:lvlOverride w:ilvl="6"/>
    <w:lvlOverride w:ilvl="7"/>
    <w:lvlOverride w:ilvl="8"/>
  </w:num>
  <w:num w:numId="123" w16cid:durableId="295985432">
    <w:abstractNumId w:val="169"/>
  </w:num>
  <w:num w:numId="124" w16cid:durableId="165020670">
    <w:abstractNumId w:val="299"/>
  </w:num>
  <w:num w:numId="125" w16cid:durableId="1683556733">
    <w:abstractNumId w:val="342"/>
  </w:num>
  <w:num w:numId="126" w16cid:durableId="216866174">
    <w:abstractNumId w:val="286"/>
  </w:num>
  <w:num w:numId="127" w16cid:durableId="1686711887">
    <w:abstractNumId w:val="172"/>
  </w:num>
  <w:num w:numId="128" w16cid:durableId="1360547704">
    <w:abstractNumId w:val="306"/>
  </w:num>
  <w:num w:numId="129" w16cid:durableId="1193105891">
    <w:abstractNumId w:val="352"/>
  </w:num>
  <w:num w:numId="130" w16cid:durableId="1528324596">
    <w:abstractNumId w:val="150"/>
  </w:num>
  <w:num w:numId="131" w16cid:durableId="1702514867">
    <w:abstractNumId w:val="201"/>
  </w:num>
  <w:num w:numId="132" w16cid:durableId="1260602346">
    <w:abstractNumId w:val="224"/>
  </w:num>
  <w:num w:numId="133" w16cid:durableId="763261350">
    <w:abstractNumId w:val="164"/>
  </w:num>
  <w:num w:numId="134" w16cid:durableId="1082602601">
    <w:abstractNumId w:val="278"/>
  </w:num>
  <w:num w:numId="135" w16cid:durableId="844786412">
    <w:abstractNumId w:val="313"/>
  </w:num>
  <w:num w:numId="136" w16cid:durableId="1612010300">
    <w:abstractNumId w:val="318"/>
  </w:num>
  <w:num w:numId="137" w16cid:durableId="2133933219">
    <w:abstractNumId w:val="229"/>
  </w:num>
  <w:num w:numId="138" w16cid:durableId="1140271894">
    <w:abstractNumId w:val="190"/>
  </w:num>
  <w:num w:numId="139" w16cid:durableId="1059591831">
    <w:abstractNumId w:val="271"/>
  </w:num>
  <w:num w:numId="140" w16cid:durableId="32928378">
    <w:abstractNumId w:val="308"/>
  </w:num>
  <w:num w:numId="141" w16cid:durableId="1315642283">
    <w:abstractNumId w:val="155"/>
  </w:num>
  <w:num w:numId="142" w16cid:durableId="495150714">
    <w:abstractNumId w:val="3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16cid:durableId="189732895">
    <w:abstractNumId w:val="199"/>
  </w:num>
  <w:num w:numId="144" w16cid:durableId="1014497623">
    <w:abstractNumId w:val="340"/>
  </w:num>
  <w:num w:numId="145" w16cid:durableId="333992314">
    <w:abstractNumId w:val="187"/>
  </w:num>
  <w:num w:numId="146" w16cid:durableId="1321545307">
    <w:abstractNumId w:val="317"/>
  </w:num>
  <w:num w:numId="147" w16cid:durableId="242031949">
    <w:abstractNumId w:val="226"/>
  </w:num>
  <w:num w:numId="148" w16cid:durableId="38553156">
    <w:abstractNumId w:val="152"/>
  </w:num>
  <w:num w:numId="149" w16cid:durableId="445004522">
    <w:abstractNumId w:val="206"/>
  </w:num>
  <w:num w:numId="150" w16cid:durableId="1123185163">
    <w:abstractNumId w:val="272"/>
  </w:num>
  <w:num w:numId="151" w16cid:durableId="953052456">
    <w:abstractNumId w:val="262"/>
  </w:num>
  <w:num w:numId="152" w16cid:durableId="395278165">
    <w:abstractNumId w:val="25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3" w16cid:durableId="897790882">
    <w:abstractNumId w:val="300"/>
  </w:num>
  <w:num w:numId="154" w16cid:durableId="1086344457">
    <w:abstractNumId w:val="248"/>
  </w:num>
  <w:num w:numId="155" w16cid:durableId="955715837">
    <w:abstractNumId w:val="222"/>
  </w:num>
  <w:num w:numId="156" w16cid:durableId="1523201187">
    <w:abstractNumId w:val="204"/>
  </w:num>
  <w:num w:numId="157" w16cid:durableId="418520717">
    <w:abstractNumId w:val="309"/>
  </w:num>
  <w:num w:numId="158" w16cid:durableId="1490052726">
    <w:abstractNumId w:val="270"/>
  </w:num>
  <w:num w:numId="159" w16cid:durableId="2115897221">
    <w:abstractNumId w:val="305"/>
  </w:num>
  <w:num w:numId="160" w16cid:durableId="668367483">
    <w:abstractNumId w:val="246"/>
  </w:num>
  <w:num w:numId="161" w16cid:durableId="1629242914">
    <w:abstractNumId w:val="304"/>
  </w:num>
  <w:num w:numId="162" w16cid:durableId="1765563892">
    <w:abstractNumId w:val="314"/>
  </w:num>
  <w:num w:numId="163" w16cid:durableId="888033036">
    <w:abstractNumId w:val="220"/>
  </w:num>
  <w:num w:numId="164" w16cid:durableId="343868125">
    <w:abstractNumId w:val="186"/>
  </w:num>
  <w:num w:numId="165" w16cid:durableId="1323854042">
    <w:abstractNumId w:val="289"/>
  </w:num>
  <w:num w:numId="166" w16cid:durableId="50540400">
    <w:abstractNumId w:val="205"/>
  </w:num>
  <w:num w:numId="167" w16cid:durableId="1400399080">
    <w:abstractNumId w:val="219"/>
  </w:num>
  <w:num w:numId="168" w16cid:durableId="1652712822">
    <w:abstractNumId w:val="23"/>
  </w:num>
  <w:num w:numId="169" w16cid:durableId="2126851183">
    <w:abstractNumId w:val="196"/>
  </w:num>
  <w:num w:numId="170" w16cid:durableId="70083890">
    <w:abstractNumId w:val="269"/>
  </w:num>
  <w:num w:numId="171" w16cid:durableId="2139715801">
    <w:abstractNumId w:val="183"/>
  </w:num>
  <w:num w:numId="172" w16cid:durableId="1600020804">
    <w:abstractNumId w:val="284"/>
  </w:num>
  <w:num w:numId="173" w16cid:durableId="1940945232">
    <w:abstractNumId w:val="281"/>
  </w:num>
  <w:num w:numId="174" w16cid:durableId="1870288993">
    <w:abstractNumId w:val="283"/>
  </w:num>
  <w:num w:numId="175" w16cid:durableId="966278251">
    <w:abstractNumId w:val="264"/>
  </w:num>
  <w:num w:numId="176" w16cid:durableId="692002267">
    <w:abstractNumId w:val="349"/>
  </w:num>
  <w:num w:numId="177" w16cid:durableId="1664505515">
    <w:abstractNumId w:val="153"/>
  </w:num>
  <w:num w:numId="178" w16cid:durableId="2118676772">
    <w:abstractNumId w:val="184"/>
  </w:num>
  <w:num w:numId="179" w16cid:durableId="397556811">
    <w:abstractNumId w:val="247"/>
  </w:num>
  <w:num w:numId="180" w16cid:durableId="131876264">
    <w:abstractNumId w:val="242"/>
  </w:num>
  <w:num w:numId="181" w16cid:durableId="1442653414">
    <w:abstractNumId w:val="3"/>
  </w:num>
  <w:num w:numId="182" w16cid:durableId="2097243612">
    <w:abstractNumId w:val="254"/>
  </w:num>
  <w:num w:numId="183" w16cid:durableId="1429153940">
    <w:abstractNumId w:val="343"/>
  </w:num>
  <w:num w:numId="184" w16cid:durableId="1837188698">
    <w:abstractNumId w:val="294"/>
  </w:num>
  <w:num w:numId="185" w16cid:durableId="1845051035">
    <w:abstractNumId w:val="311"/>
  </w:num>
  <w:num w:numId="186" w16cid:durableId="1393768403">
    <w:abstractNumId w:val="158"/>
  </w:num>
  <w:num w:numId="187" w16cid:durableId="55976795">
    <w:abstractNumId w:val="301"/>
  </w:num>
  <w:num w:numId="188" w16cid:durableId="317656325">
    <w:abstractNumId w:val="154"/>
  </w:num>
  <w:num w:numId="189" w16cid:durableId="1842773543">
    <w:abstractNumId w:val="151"/>
  </w:num>
  <w:num w:numId="190" w16cid:durableId="1493257472">
    <w:abstractNumId w:val="237"/>
  </w:num>
  <w:num w:numId="191" w16cid:durableId="1449352780">
    <w:abstractNumId w:val="293"/>
  </w:num>
  <w:num w:numId="192" w16cid:durableId="883832928">
    <w:abstractNumId w:val="287"/>
  </w:num>
  <w:num w:numId="193" w16cid:durableId="2057927902">
    <w:abstractNumId w:val="253"/>
  </w:num>
  <w:num w:numId="194" w16cid:durableId="1508250701">
    <w:abstractNumId w:val="227"/>
  </w:num>
  <w:num w:numId="195" w16cid:durableId="708918191">
    <w:abstractNumId w:val="282"/>
  </w:num>
  <w:num w:numId="196" w16cid:durableId="1801994754">
    <w:abstractNumId w:val="160"/>
  </w:num>
  <w:num w:numId="197" w16cid:durableId="346563603">
    <w:abstractNumId w:val="332"/>
  </w:num>
  <w:num w:numId="198" w16cid:durableId="776099042">
    <w:abstractNumId w:val="280"/>
  </w:num>
  <w:num w:numId="199" w16cid:durableId="1773471390">
    <w:abstractNumId w:val="163"/>
  </w:num>
  <w:num w:numId="200" w16cid:durableId="1352678979">
    <w:abstractNumId w:val="347"/>
  </w:num>
  <w:num w:numId="201" w16cid:durableId="1016081637">
    <w:abstractNumId w:val="277"/>
  </w:num>
  <w:num w:numId="202" w16cid:durableId="1126433495">
    <w:abstractNumId w:val="326"/>
  </w:num>
  <w:num w:numId="203" w16cid:durableId="238560882">
    <w:abstractNumId w:val="303"/>
  </w:num>
  <w:num w:numId="204" w16cid:durableId="2025547429">
    <w:abstractNumId w:val="296"/>
  </w:num>
  <w:num w:numId="205" w16cid:durableId="71898158">
    <w:abstractNumId w:val="297"/>
  </w:num>
  <w:num w:numId="206" w16cid:durableId="376274227">
    <w:abstractNumId w:val="328"/>
  </w:num>
  <w:num w:numId="207" w16cid:durableId="690036931">
    <w:abstractNumId w:val="256"/>
  </w:num>
  <w:num w:numId="208" w16cid:durableId="526672988">
    <w:abstractNumId w:val="176"/>
  </w:num>
  <w:num w:numId="209" w16cid:durableId="1346053891">
    <w:abstractNumId w:val="171"/>
  </w:num>
  <w:num w:numId="210" w16cid:durableId="1636908347">
    <w:abstractNumId w:val="6"/>
  </w:num>
  <w:num w:numId="211" w16cid:durableId="1603222833">
    <w:abstractNumId w:val="90"/>
  </w:num>
  <w:num w:numId="212" w16cid:durableId="1636136194">
    <w:abstractNumId w:val="142"/>
  </w:num>
  <w:num w:numId="213" w16cid:durableId="1085765808">
    <w:abstractNumId w:val="231"/>
  </w:num>
  <w:num w:numId="214" w16cid:durableId="212884910">
    <w:abstractNumId w:val="252"/>
  </w:num>
  <w:num w:numId="215" w16cid:durableId="732889402">
    <w:abstractNumId w:val="225"/>
  </w:num>
  <w:num w:numId="216" w16cid:durableId="1558711100">
    <w:abstractNumId w:val="263"/>
  </w:num>
  <w:num w:numId="217" w16cid:durableId="1497110661">
    <w:abstractNumId w:val="268"/>
  </w:num>
  <w:num w:numId="218" w16cid:durableId="578557555">
    <w:abstractNumId w:val="344"/>
  </w:num>
  <w:num w:numId="219" w16cid:durableId="130251051">
    <w:abstractNumId w:val="211"/>
  </w:num>
  <w:num w:numId="220" w16cid:durableId="1840584873">
    <w:abstractNumId w:val="177"/>
  </w:num>
  <w:num w:numId="221" w16cid:durableId="1383823671">
    <w:abstractNumId w:val="208"/>
  </w:num>
  <w:num w:numId="222" w16cid:durableId="1188955327">
    <w:abstractNumId w:val="316"/>
  </w:num>
  <w:num w:numId="223" w16cid:durableId="1616013494">
    <w:abstractNumId w:val="210"/>
  </w:num>
  <w:num w:numId="224" w16cid:durableId="1532181173">
    <w:abstractNumId w:val="260"/>
  </w:num>
  <w:num w:numId="225" w16cid:durableId="2035884885">
    <w:abstractNumId w:val="236"/>
  </w:num>
  <w:num w:numId="226" w16cid:durableId="1830243914">
    <w:abstractNumId w:val="258"/>
  </w:num>
  <w:num w:numId="227" w16cid:durableId="2110347680">
    <w:abstractNumId w:val="212"/>
  </w:num>
  <w:num w:numId="228" w16cid:durableId="358050593">
    <w:abstractNumId w:val="156"/>
  </w:num>
  <w:num w:numId="229" w16cid:durableId="1701277018">
    <w:abstractNumId w:val="324"/>
  </w:num>
  <w:num w:numId="230" w16cid:durableId="2087877623">
    <w:abstractNumId w:val="279"/>
  </w:num>
  <w:num w:numId="231" w16cid:durableId="1210724172">
    <w:abstractNumId w:val="241"/>
  </w:num>
  <w:num w:numId="232" w16cid:durableId="778141443">
    <w:abstractNumId w:val="319"/>
  </w:num>
  <w:num w:numId="233" w16cid:durableId="1491173026">
    <w:abstractNumId w:val="165"/>
  </w:num>
  <w:num w:numId="234" w16cid:durableId="1330718693">
    <w:abstractNumId w:val="257"/>
  </w:num>
  <w:num w:numId="235" w16cid:durableId="473527579">
    <w:abstractNumId w:val="335"/>
  </w:num>
  <w:num w:numId="236" w16cid:durableId="1424306109">
    <w:abstractNumId w:val="167"/>
  </w:num>
  <w:num w:numId="237" w16cid:durableId="513422169">
    <w:abstractNumId w:val="315"/>
  </w:num>
  <w:num w:numId="238" w16cid:durableId="1722560198">
    <w:abstractNumId w:val="298"/>
  </w:num>
  <w:num w:numId="239" w16cid:durableId="1216354793">
    <w:abstractNumId w:val="327"/>
  </w:num>
  <w:num w:numId="240" w16cid:durableId="887763453">
    <w:abstractNumId w:val="291"/>
  </w:num>
  <w:num w:numId="241" w16cid:durableId="1618683838">
    <w:abstractNumId w:val="200"/>
  </w:num>
  <w:num w:numId="242" w16cid:durableId="1736052484">
    <w:abstractNumId w:val="337"/>
  </w:num>
  <w:num w:numId="243" w16cid:durableId="813911221">
    <w:abstractNumId w:val="197"/>
  </w:num>
  <w:num w:numId="244" w16cid:durableId="1847286476">
    <w:abstractNumId w:val="273"/>
  </w:num>
  <w:num w:numId="245" w16cid:durableId="2132285133">
    <w:abstractNumId w:val="214"/>
  </w:num>
  <w:num w:numId="246" w16cid:durableId="1831214755">
    <w:abstractNumId w:val="331"/>
  </w:num>
  <w:num w:numId="247" w16cid:durableId="2055420309">
    <w:abstractNumId w:val="245"/>
  </w:num>
  <w:num w:numId="248" w16cid:durableId="1048146076">
    <w:abstractNumId w:val="275"/>
  </w:num>
  <w:num w:numId="249" w16cid:durableId="298269415">
    <w:abstractNumId w:val="244"/>
  </w:num>
  <w:num w:numId="250" w16cid:durableId="1945771958">
    <w:abstractNumId w:val="203"/>
  </w:num>
  <w:num w:numId="251" w16cid:durableId="1122772177">
    <w:abstractNumId w:val="302"/>
  </w:num>
  <w:num w:numId="252" w16cid:durableId="724724149">
    <w:abstractNumId w:val="239"/>
  </w:num>
  <w:num w:numId="253" w16cid:durableId="154105166">
    <w:abstractNumId w:val="180"/>
  </w:num>
  <w:num w:numId="254" w16cid:durableId="219364267">
    <w:abstractNumId w:val="267"/>
  </w:num>
  <w:num w:numId="255" w16cid:durableId="1137529730">
    <w:abstractNumId w:val="334"/>
  </w:num>
  <w:num w:numId="256" w16cid:durableId="1142455728">
    <w:abstractNumId w:val="249"/>
  </w:num>
  <w:num w:numId="257" w16cid:durableId="568616580">
    <w:abstractNumId w:val="217"/>
  </w:num>
  <w:num w:numId="258" w16cid:durableId="297146106">
    <w:abstractNumId w:val="259"/>
  </w:num>
  <w:numIdMacAtCleanup w:val="24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stylePaneFormatFilter w:val="5724" w:allStyles="0" w:customStyles="0" w:latentStyles="1" w:stylesInUse="0" w:headingStyles="1" w:numberingStyles="0" w:tableStyles="0" w:directFormattingOnRuns="1" w:directFormattingOnParagraphs="1" w:directFormattingOnNumbering="1" w:directFormattingOnTables="0" w:clearFormatting="1" w:top3HeadingStyles="0" w:visibleStyles="1" w:alternateStyleNames="0"/>
  <w:stylePaneSortMethod w:val="0000"/>
  <w:defaultTabStop w:val="567"/>
  <w:hyphenationZone w:val="425"/>
  <w:characterSpacingControl w:val="doNotCompress"/>
  <w:hdrShapeDefaults>
    <o:shapedefaults v:ext="edit" spidmax="307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B45E2"/>
    <w:rsid w:val="000001CB"/>
    <w:rsid w:val="00002AAF"/>
    <w:rsid w:val="0000583D"/>
    <w:rsid w:val="00006AD0"/>
    <w:rsid w:val="000116BA"/>
    <w:rsid w:val="000140AD"/>
    <w:rsid w:val="0003132B"/>
    <w:rsid w:val="00037DE6"/>
    <w:rsid w:val="00043723"/>
    <w:rsid w:val="00046071"/>
    <w:rsid w:val="00046622"/>
    <w:rsid w:val="00047519"/>
    <w:rsid w:val="0005267F"/>
    <w:rsid w:val="00053E8B"/>
    <w:rsid w:val="000545F1"/>
    <w:rsid w:val="000556FE"/>
    <w:rsid w:val="000565FB"/>
    <w:rsid w:val="00060B5D"/>
    <w:rsid w:val="00062018"/>
    <w:rsid w:val="00063D3B"/>
    <w:rsid w:val="00065613"/>
    <w:rsid w:val="00070845"/>
    <w:rsid w:val="00072787"/>
    <w:rsid w:val="00073B0C"/>
    <w:rsid w:val="000760F9"/>
    <w:rsid w:val="0008002A"/>
    <w:rsid w:val="00080CF5"/>
    <w:rsid w:val="000811C9"/>
    <w:rsid w:val="00082200"/>
    <w:rsid w:val="0008470B"/>
    <w:rsid w:val="00086806"/>
    <w:rsid w:val="00086829"/>
    <w:rsid w:val="00086C32"/>
    <w:rsid w:val="00087E49"/>
    <w:rsid w:val="00090E38"/>
    <w:rsid w:val="000932B4"/>
    <w:rsid w:val="0009374E"/>
    <w:rsid w:val="00093FBC"/>
    <w:rsid w:val="0009786B"/>
    <w:rsid w:val="000A6068"/>
    <w:rsid w:val="000B0872"/>
    <w:rsid w:val="000B2F5C"/>
    <w:rsid w:val="000B46B6"/>
    <w:rsid w:val="000B62FD"/>
    <w:rsid w:val="000C1C17"/>
    <w:rsid w:val="000C3A53"/>
    <w:rsid w:val="000C4357"/>
    <w:rsid w:val="000C77C7"/>
    <w:rsid w:val="000D0300"/>
    <w:rsid w:val="000D0C6E"/>
    <w:rsid w:val="000E1848"/>
    <w:rsid w:val="000E22C0"/>
    <w:rsid w:val="000E4474"/>
    <w:rsid w:val="000F01B4"/>
    <w:rsid w:val="000F2732"/>
    <w:rsid w:val="00101C63"/>
    <w:rsid w:val="00101D48"/>
    <w:rsid w:val="0010793C"/>
    <w:rsid w:val="00107F1F"/>
    <w:rsid w:val="00110CFF"/>
    <w:rsid w:val="00111E5D"/>
    <w:rsid w:val="00120E2F"/>
    <w:rsid w:val="00122EA8"/>
    <w:rsid w:val="001236DB"/>
    <w:rsid w:val="0012748B"/>
    <w:rsid w:val="00130026"/>
    <w:rsid w:val="001310A0"/>
    <w:rsid w:val="00132936"/>
    <w:rsid w:val="0013437A"/>
    <w:rsid w:val="00137075"/>
    <w:rsid w:val="00140622"/>
    <w:rsid w:val="00145845"/>
    <w:rsid w:val="0015126B"/>
    <w:rsid w:val="0015357B"/>
    <w:rsid w:val="001535B9"/>
    <w:rsid w:val="00157A51"/>
    <w:rsid w:val="00157C98"/>
    <w:rsid w:val="00160EE8"/>
    <w:rsid w:val="001634A9"/>
    <w:rsid w:val="00166375"/>
    <w:rsid w:val="00180DD2"/>
    <w:rsid w:val="00181BB2"/>
    <w:rsid w:val="00182963"/>
    <w:rsid w:val="00183419"/>
    <w:rsid w:val="00191B76"/>
    <w:rsid w:val="001931C7"/>
    <w:rsid w:val="00195259"/>
    <w:rsid w:val="00197952"/>
    <w:rsid w:val="001A3345"/>
    <w:rsid w:val="001A570C"/>
    <w:rsid w:val="001B05DD"/>
    <w:rsid w:val="001B103E"/>
    <w:rsid w:val="001B2ACA"/>
    <w:rsid w:val="001B6AB2"/>
    <w:rsid w:val="001C02BE"/>
    <w:rsid w:val="001C43C9"/>
    <w:rsid w:val="001C465D"/>
    <w:rsid w:val="001C48FE"/>
    <w:rsid w:val="001C4CAD"/>
    <w:rsid w:val="001E041D"/>
    <w:rsid w:val="001E0FCC"/>
    <w:rsid w:val="001F6DF8"/>
    <w:rsid w:val="002019EF"/>
    <w:rsid w:val="002057D2"/>
    <w:rsid w:val="0021594E"/>
    <w:rsid w:val="002213A8"/>
    <w:rsid w:val="002251D8"/>
    <w:rsid w:val="002301A5"/>
    <w:rsid w:val="0023072B"/>
    <w:rsid w:val="00232448"/>
    <w:rsid w:val="00236E8D"/>
    <w:rsid w:val="002443DE"/>
    <w:rsid w:val="00244A99"/>
    <w:rsid w:val="002511BA"/>
    <w:rsid w:val="00251EF7"/>
    <w:rsid w:val="0025431A"/>
    <w:rsid w:val="00256EB2"/>
    <w:rsid w:val="0025711C"/>
    <w:rsid w:val="00263242"/>
    <w:rsid w:val="0027447E"/>
    <w:rsid w:val="00274A30"/>
    <w:rsid w:val="00281426"/>
    <w:rsid w:val="00282450"/>
    <w:rsid w:val="002861A8"/>
    <w:rsid w:val="0028752C"/>
    <w:rsid w:val="0029014D"/>
    <w:rsid w:val="00291A56"/>
    <w:rsid w:val="002924C4"/>
    <w:rsid w:val="0029757F"/>
    <w:rsid w:val="002A1A97"/>
    <w:rsid w:val="002A3A80"/>
    <w:rsid w:val="002A3B45"/>
    <w:rsid w:val="002A618E"/>
    <w:rsid w:val="002B164A"/>
    <w:rsid w:val="002B41E1"/>
    <w:rsid w:val="002B48FA"/>
    <w:rsid w:val="002B4E6A"/>
    <w:rsid w:val="002B50F5"/>
    <w:rsid w:val="002B69EE"/>
    <w:rsid w:val="002C08B1"/>
    <w:rsid w:val="002C0B13"/>
    <w:rsid w:val="002C2683"/>
    <w:rsid w:val="002C3263"/>
    <w:rsid w:val="002C758A"/>
    <w:rsid w:val="002D0692"/>
    <w:rsid w:val="002D4403"/>
    <w:rsid w:val="002D4C61"/>
    <w:rsid w:val="002D53B3"/>
    <w:rsid w:val="002D5DA2"/>
    <w:rsid w:val="002D76D7"/>
    <w:rsid w:val="002E351A"/>
    <w:rsid w:val="002E5023"/>
    <w:rsid w:val="002F3674"/>
    <w:rsid w:val="002F424F"/>
    <w:rsid w:val="002F49E1"/>
    <w:rsid w:val="002F7CE6"/>
    <w:rsid w:val="0030651F"/>
    <w:rsid w:val="00307D37"/>
    <w:rsid w:val="00310732"/>
    <w:rsid w:val="00311342"/>
    <w:rsid w:val="0031295F"/>
    <w:rsid w:val="00314CEB"/>
    <w:rsid w:val="00315B63"/>
    <w:rsid w:val="00315BCB"/>
    <w:rsid w:val="003163EF"/>
    <w:rsid w:val="003258E8"/>
    <w:rsid w:val="00325F59"/>
    <w:rsid w:val="003305EB"/>
    <w:rsid w:val="00331BE4"/>
    <w:rsid w:val="00332FB7"/>
    <w:rsid w:val="00333081"/>
    <w:rsid w:val="0033377C"/>
    <w:rsid w:val="003339B9"/>
    <w:rsid w:val="00335043"/>
    <w:rsid w:val="00336161"/>
    <w:rsid w:val="00345DC5"/>
    <w:rsid w:val="003470F2"/>
    <w:rsid w:val="00347164"/>
    <w:rsid w:val="0034738B"/>
    <w:rsid w:val="00351D51"/>
    <w:rsid w:val="00352AFF"/>
    <w:rsid w:val="00356263"/>
    <w:rsid w:val="00356B02"/>
    <w:rsid w:val="003578EE"/>
    <w:rsid w:val="00357F83"/>
    <w:rsid w:val="00362B38"/>
    <w:rsid w:val="00362DFF"/>
    <w:rsid w:val="003645F6"/>
    <w:rsid w:val="00370D86"/>
    <w:rsid w:val="00371652"/>
    <w:rsid w:val="00372EE3"/>
    <w:rsid w:val="003753B5"/>
    <w:rsid w:val="00375917"/>
    <w:rsid w:val="00375E76"/>
    <w:rsid w:val="00377D09"/>
    <w:rsid w:val="00381441"/>
    <w:rsid w:val="00381929"/>
    <w:rsid w:val="00381BE8"/>
    <w:rsid w:val="00383ABB"/>
    <w:rsid w:val="00384AA2"/>
    <w:rsid w:val="00384FC3"/>
    <w:rsid w:val="0038623B"/>
    <w:rsid w:val="003914C4"/>
    <w:rsid w:val="0039255D"/>
    <w:rsid w:val="003926B5"/>
    <w:rsid w:val="00393A57"/>
    <w:rsid w:val="00394A9F"/>
    <w:rsid w:val="00395116"/>
    <w:rsid w:val="00395A14"/>
    <w:rsid w:val="0039775C"/>
    <w:rsid w:val="003A0432"/>
    <w:rsid w:val="003A0CF2"/>
    <w:rsid w:val="003A24C9"/>
    <w:rsid w:val="003B05D6"/>
    <w:rsid w:val="003C05E8"/>
    <w:rsid w:val="003C19B8"/>
    <w:rsid w:val="003C23A1"/>
    <w:rsid w:val="003C78A2"/>
    <w:rsid w:val="003D3E02"/>
    <w:rsid w:val="003D58E0"/>
    <w:rsid w:val="003D5917"/>
    <w:rsid w:val="003D5CCD"/>
    <w:rsid w:val="003E359F"/>
    <w:rsid w:val="003E3717"/>
    <w:rsid w:val="003E405F"/>
    <w:rsid w:val="003E700E"/>
    <w:rsid w:val="003E70B1"/>
    <w:rsid w:val="003F37A7"/>
    <w:rsid w:val="003F62EB"/>
    <w:rsid w:val="003F7A9F"/>
    <w:rsid w:val="004021DA"/>
    <w:rsid w:val="00403CB0"/>
    <w:rsid w:val="00405111"/>
    <w:rsid w:val="004054DC"/>
    <w:rsid w:val="00407D9E"/>
    <w:rsid w:val="00413BCE"/>
    <w:rsid w:val="0042012B"/>
    <w:rsid w:val="004238D9"/>
    <w:rsid w:val="0042515F"/>
    <w:rsid w:val="00425307"/>
    <w:rsid w:val="00434817"/>
    <w:rsid w:val="00435B0D"/>
    <w:rsid w:val="0043667D"/>
    <w:rsid w:val="00436786"/>
    <w:rsid w:val="00441174"/>
    <w:rsid w:val="00441B17"/>
    <w:rsid w:val="004449AE"/>
    <w:rsid w:val="0044526F"/>
    <w:rsid w:val="00445764"/>
    <w:rsid w:val="00445964"/>
    <w:rsid w:val="00445FA2"/>
    <w:rsid w:val="004471BA"/>
    <w:rsid w:val="00447285"/>
    <w:rsid w:val="00447DF3"/>
    <w:rsid w:val="004531A8"/>
    <w:rsid w:val="00454591"/>
    <w:rsid w:val="00461413"/>
    <w:rsid w:val="00461BA2"/>
    <w:rsid w:val="00464312"/>
    <w:rsid w:val="004713BC"/>
    <w:rsid w:val="004765FF"/>
    <w:rsid w:val="004767E0"/>
    <w:rsid w:val="004771BA"/>
    <w:rsid w:val="004776A1"/>
    <w:rsid w:val="00482E55"/>
    <w:rsid w:val="00483BA1"/>
    <w:rsid w:val="00485F0C"/>
    <w:rsid w:val="0049650D"/>
    <w:rsid w:val="00497A46"/>
    <w:rsid w:val="004A54E1"/>
    <w:rsid w:val="004B17C6"/>
    <w:rsid w:val="004B3756"/>
    <w:rsid w:val="004B3CEF"/>
    <w:rsid w:val="004B3F15"/>
    <w:rsid w:val="004B43B2"/>
    <w:rsid w:val="004B4796"/>
    <w:rsid w:val="004B4AA4"/>
    <w:rsid w:val="004B5E4B"/>
    <w:rsid w:val="004B5E58"/>
    <w:rsid w:val="004B6403"/>
    <w:rsid w:val="004B7474"/>
    <w:rsid w:val="004B752A"/>
    <w:rsid w:val="004B79E0"/>
    <w:rsid w:val="004C20BA"/>
    <w:rsid w:val="004D1AD1"/>
    <w:rsid w:val="004D1C49"/>
    <w:rsid w:val="004D5773"/>
    <w:rsid w:val="004E15FA"/>
    <w:rsid w:val="004E42CF"/>
    <w:rsid w:val="004E500A"/>
    <w:rsid w:val="004E50A7"/>
    <w:rsid w:val="004E525F"/>
    <w:rsid w:val="004E58B8"/>
    <w:rsid w:val="004E5E53"/>
    <w:rsid w:val="004F0BDA"/>
    <w:rsid w:val="004F2B6F"/>
    <w:rsid w:val="004F4840"/>
    <w:rsid w:val="004F6ECD"/>
    <w:rsid w:val="004F7E08"/>
    <w:rsid w:val="005006AE"/>
    <w:rsid w:val="00510466"/>
    <w:rsid w:val="00512EFF"/>
    <w:rsid w:val="0051474A"/>
    <w:rsid w:val="00515B55"/>
    <w:rsid w:val="00523C4F"/>
    <w:rsid w:val="00524ACC"/>
    <w:rsid w:val="0053453E"/>
    <w:rsid w:val="00534F58"/>
    <w:rsid w:val="00536A82"/>
    <w:rsid w:val="005427AB"/>
    <w:rsid w:val="00545BD8"/>
    <w:rsid w:val="00551A1D"/>
    <w:rsid w:val="00554C34"/>
    <w:rsid w:val="00554EC9"/>
    <w:rsid w:val="00560574"/>
    <w:rsid w:val="00562010"/>
    <w:rsid w:val="00564E88"/>
    <w:rsid w:val="00565F4F"/>
    <w:rsid w:val="00567C42"/>
    <w:rsid w:val="00570CF8"/>
    <w:rsid w:val="00570F09"/>
    <w:rsid w:val="0057286A"/>
    <w:rsid w:val="00574172"/>
    <w:rsid w:val="00577603"/>
    <w:rsid w:val="00581503"/>
    <w:rsid w:val="00583723"/>
    <w:rsid w:val="005841FA"/>
    <w:rsid w:val="00586375"/>
    <w:rsid w:val="0059181B"/>
    <w:rsid w:val="00592D13"/>
    <w:rsid w:val="00594D23"/>
    <w:rsid w:val="00594F96"/>
    <w:rsid w:val="00597C1B"/>
    <w:rsid w:val="005A1DA1"/>
    <w:rsid w:val="005A2B7E"/>
    <w:rsid w:val="005A4A8D"/>
    <w:rsid w:val="005A7396"/>
    <w:rsid w:val="005A7DB7"/>
    <w:rsid w:val="005B1A68"/>
    <w:rsid w:val="005B657D"/>
    <w:rsid w:val="005B6907"/>
    <w:rsid w:val="005B69C6"/>
    <w:rsid w:val="005B7F37"/>
    <w:rsid w:val="005B7FFA"/>
    <w:rsid w:val="005C193A"/>
    <w:rsid w:val="005C371C"/>
    <w:rsid w:val="005D0873"/>
    <w:rsid w:val="005D312B"/>
    <w:rsid w:val="005E1DF8"/>
    <w:rsid w:val="005E4996"/>
    <w:rsid w:val="005E6D4A"/>
    <w:rsid w:val="005E7B6C"/>
    <w:rsid w:val="005F7336"/>
    <w:rsid w:val="006032C8"/>
    <w:rsid w:val="00612DAA"/>
    <w:rsid w:val="0061325A"/>
    <w:rsid w:val="0061427D"/>
    <w:rsid w:val="00616DEE"/>
    <w:rsid w:val="00624EDF"/>
    <w:rsid w:val="00626B01"/>
    <w:rsid w:val="00627A24"/>
    <w:rsid w:val="00631583"/>
    <w:rsid w:val="00631842"/>
    <w:rsid w:val="00632FF0"/>
    <w:rsid w:val="00636D16"/>
    <w:rsid w:val="0063789B"/>
    <w:rsid w:val="00644A0B"/>
    <w:rsid w:val="006451CD"/>
    <w:rsid w:val="00647D3C"/>
    <w:rsid w:val="006548B7"/>
    <w:rsid w:val="0065571A"/>
    <w:rsid w:val="006603B5"/>
    <w:rsid w:val="00662CB4"/>
    <w:rsid w:val="00663D54"/>
    <w:rsid w:val="0066552F"/>
    <w:rsid w:val="00667287"/>
    <w:rsid w:val="006674D0"/>
    <w:rsid w:val="00672194"/>
    <w:rsid w:val="006727D1"/>
    <w:rsid w:val="00672E1C"/>
    <w:rsid w:val="00676CE6"/>
    <w:rsid w:val="0067706F"/>
    <w:rsid w:val="00680123"/>
    <w:rsid w:val="00682D71"/>
    <w:rsid w:val="0069098A"/>
    <w:rsid w:val="00692F45"/>
    <w:rsid w:val="006953B1"/>
    <w:rsid w:val="00695631"/>
    <w:rsid w:val="00697711"/>
    <w:rsid w:val="006A210F"/>
    <w:rsid w:val="006A2AD1"/>
    <w:rsid w:val="006A3957"/>
    <w:rsid w:val="006A7CCB"/>
    <w:rsid w:val="006B004B"/>
    <w:rsid w:val="006B06DC"/>
    <w:rsid w:val="006B090A"/>
    <w:rsid w:val="006B25B2"/>
    <w:rsid w:val="006B3662"/>
    <w:rsid w:val="006B3F6F"/>
    <w:rsid w:val="006B6C36"/>
    <w:rsid w:val="006B6D32"/>
    <w:rsid w:val="006C1F2D"/>
    <w:rsid w:val="006C356B"/>
    <w:rsid w:val="006C6802"/>
    <w:rsid w:val="006C79BF"/>
    <w:rsid w:val="006C7DFE"/>
    <w:rsid w:val="006D11D8"/>
    <w:rsid w:val="006D2F6D"/>
    <w:rsid w:val="006D3832"/>
    <w:rsid w:val="006D3A0F"/>
    <w:rsid w:val="006D63F9"/>
    <w:rsid w:val="006D6A91"/>
    <w:rsid w:val="006E3849"/>
    <w:rsid w:val="006F0E97"/>
    <w:rsid w:val="006F1536"/>
    <w:rsid w:val="006F2AE0"/>
    <w:rsid w:val="006F39D3"/>
    <w:rsid w:val="006F72F5"/>
    <w:rsid w:val="00702546"/>
    <w:rsid w:val="007033FA"/>
    <w:rsid w:val="007037A9"/>
    <w:rsid w:val="00704C74"/>
    <w:rsid w:val="00710A19"/>
    <w:rsid w:val="0071402D"/>
    <w:rsid w:val="0072021B"/>
    <w:rsid w:val="0072384D"/>
    <w:rsid w:val="0072559D"/>
    <w:rsid w:val="007257ED"/>
    <w:rsid w:val="00727F46"/>
    <w:rsid w:val="007310EA"/>
    <w:rsid w:val="00732393"/>
    <w:rsid w:val="00733A4C"/>
    <w:rsid w:val="00737375"/>
    <w:rsid w:val="00737678"/>
    <w:rsid w:val="007412A5"/>
    <w:rsid w:val="0074757C"/>
    <w:rsid w:val="00760664"/>
    <w:rsid w:val="00764433"/>
    <w:rsid w:val="00764D2E"/>
    <w:rsid w:val="0076682B"/>
    <w:rsid w:val="0077179B"/>
    <w:rsid w:val="00773144"/>
    <w:rsid w:val="00780F4F"/>
    <w:rsid w:val="00781A93"/>
    <w:rsid w:val="00782625"/>
    <w:rsid w:val="00787EB2"/>
    <w:rsid w:val="0079105E"/>
    <w:rsid w:val="007910A8"/>
    <w:rsid w:val="007A17CF"/>
    <w:rsid w:val="007A3C05"/>
    <w:rsid w:val="007A4FB2"/>
    <w:rsid w:val="007A514D"/>
    <w:rsid w:val="007A61B7"/>
    <w:rsid w:val="007A6F20"/>
    <w:rsid w:val="007A779C"/>
    <w:rsid w:val="007B23CF"/>
    <w:rsid w:val="007B2EB4"/>
    <w:rsid w:val="007B45E2"/>
    <w:rsid w:val="007C18B3"/>
    <w:rsid w:val="007C28E7"/>
    <w:rsid w:val="007C2BBA"/>
    <w:rsid w:val="007C5323"/>
    <w:rsid w:val="007C54A1"/>
    <w:rsid w:val="007D057D"/>
    <w:rsid w:val="007D5C7E"/>
    <w:rsid w:val="007E2ADC"/>
    <w:rsid w:val="007E6D79"/>
    <w:rsid w:val="007E6E15"/>
    <w:rsid w:val="007F0758"/>
    <w:rsid w:val="007F4A35"/>
    <w:rsid w:val="00803AF3"/>
    <w:rsid w:val="008049E9"/>
    <w:rsid w:val="00804E76"/>
    <w:rsid w:val="00806109"/>
    <w:rsid w:val="008175D3"/>
    <w:rsid w:val="00820AF4"/>
    <w:rsid w:val="00821E84"/>
    <w:rsid w:val="008272A5"/>
    <w:rsid w:val="008308FA"/>
    <w:rsid w:val="00830CD8"/>
    <w:rsid w:val="008318A8"/>
    <w:rsid w:val="008320E3"/>
    <w:rsid w:val="00832A81"/>
    <w:rsid w:val="00835D32"/>
    <w:rsid w:val="00840B3A"/>
    <w:rsid w:val="008414A0"/>
    <w:rsid w:val="008462E3"/>
    <w:rsid w:val="00847FB1"/>
    <w:rsid w:val="00853D2E"/>
    <w:rsid w:val="00855576"/>
    <w:rsid w:val="00855CC8"/>
    <w:rsid w:val="008578AB"/>
    <w:rsid w:val="0086581C"/>
    <w:rsid w:val="008663F0"/>
    <w:rsid w:val="0086664C"/>
    <w:rsid w:val="0087648A"/>
    <w:rsid w:val="00876C8C"/>
    <w:rsid w:val="00881589"/>
    <w:rsid w:val="00881EDE"/>
    <w:rsid w:val="0088282F"/>
    <w:rsid w:val="00883769"/>
    <w:rsid w:val="0088697D"/>
    <w:rsid w:val="00886FB7"/>
    <w:rsid w:val="0089697B"/>
    <w:rsid w:val="00897A0F"/>
    <w:rsid w:val="00897B0C"/>
    <w:rsid w:val="008A4911"/>
    <w:rsid w:val="008C07BC"/>
    <w:rsid w:val="008C78E0"/>
    <w:rsid w:val="008D1046"/>
    <w:rsid w:val="008E249F"/>
    <w:rsid w:val="008E72A9"/>
    <w:rsid w:val="008E7AEC"/>
    <w:rsid w:val="008F2F29"/>
    <w:rsid w:val="008F4D5C"/>
    <w:rsid w:val="008F5300"/>
    <w:rsid w:val="008F7B48"/>
    <w:rsid w:val="008F7FF0"/>
    <w:rsid w:val="00902B62"/>
    <w:rsid w:val="009040E6"/>
    <w:rsid w:val="00907EA1"/>
    <w:rsid w:val="00911B82"/>
    <w:rsid w:val="009127A4"/>
    <w:rsid w:val="0091303A"/>
    <w:rsid w:val="00920164"/>
    <w:rsid w:val="009260E6"/>
    <w:rsid w:val="009278B5"/>
    <w:rsid w:val="00931333"/>
    <w:rsid w:val="0093767F"/>
    <w:rsid w:val="00940A0B"/>
    <w:rsid w:val="00943C10"/>
    <w:rsid w:val="0094716E"/>
    <w:rsid w:val="00950459"/>
    <w:rsid w:val="0095421A"/>
    <w:rsid w:val="00955235"/>
    <w:rsid w:val="00955BE3"/>
    <w:rsid w:val="00956436"/>
    <w:rsid w:val="00962BB5"/>
    <w:rsid w:val="00963532"/>
    <w:rsid w:val="009671F4"/>
    <w:rsid w:val="00982D64"/>
    <w:rsid w:val="00984254"/>
    <w:rsid w:val="00985958"/>
    <w:rsid w:val="0099248D"/>
    <w:rsid w:val="009A0E48"/>
    <w:rsid w:val="009A345B"/>
    <w:rsid w:val="009A3D32"/>
    <w:rsid w:val="009A4896"/>
    <w:rsid w:val="009B0EBA"/>
    <w:rsid w:val="009B2DCE"/>
    <w:rsid w:val="009B452B"/>
    <w:rsid w:val="009B54DF"/>
    <w:rsid w:val="009B55C2"/>
    <w:rsid w:val="009B57BF"/>
    <w:rsid w:val="009C16F8"/>
    <w:rsid w:val="009C1EC2"/>
    <w:rsid w:val="009C2460"/>
    <w:rsid w:val="009C6726"/>
    <w:rsid w:val="009D11A6"/>
    <w:rsid w:val="009E5E9C"/>
    <w:rsid w:val="009E7714"/>
    <w:rsid w:val="009F60B3"/>
    <w:rsid w:val="009F6A58"/>
    <w:rsid w:val="009F786B"/>
    <w:rsid w:val="00A05A59"/>
    <w:rsid w:val="00A06BAD"/>
    <w:rsid w:val="00A2114A"/>
    <w:rsid w:val="00A248F4"/>
    <w:rsid w:val="00A25272"/>
    <w:rsid w:val="00A26CDA"/>
    <w:rsid w:val="00A273FC"/>
    <w:rsid w:val="00A34C9B"/>
    <w:rsid w:val="00A34F2B"/>
    <w:rsid w:val="00A3539E"/>
    <w:rsid w:val="00A375B3"/>
    <w:rsid w:val="00A40C40"/>
    <w:rsid w:val="00A453EB"/>
    <w:rsid w:val="00A513C3"/>
    <w:rsid w:val="00A517D3"/>
    <w:rsid w:val="00A53590"/>
    <w:rsid w:val="00A53850"/>
    <w:rsid w:val="00A547AC"/>
    <w:rsid w:val="00A55BBA"/>
    <w:rsid w:val="00A56375"/>
    <w:rsid w:val="00A632BD"/>
    <w:rsid w:val="00A6439D"/>
    <w:rsid w:val="00A676EC"/>
    <w:rsid w:val="00A7077B"/>
    <w:rsid w:val="00A7138F"/>
    <w:rsid w:val="00A71F57"/>
    <w:rsid w:val="00A746F8"/>
    <w:rsid w:val="00A7584F"/>
    <w:rsid w:val="00A778E3"/>
    <w:rsid w:val="00A779D8"/>
    <w:rsid w:val="00A82B3A"/>
    <w:rsid w:val="00A84678"/>
    <w:rsid w:val="00A84C9F"/>
    <w:rsid w:val="00A85EAA"/>
    <w:rsid w:val="00A95071"/>
    <w:rsid w:val="00A959EF"/>
    <w:rsid w:val="00A97388"/>
    <w:rsid w:val="00AA0369"/>
    <w:rsid w:val="00AA2A74"/>
    <w:rsid w:val="00AA431C"/>
    <w:rsid w:val="00AA4C60"/>
    <w:rsid w:val="00AA657A"/>
    <w:rsid w:val="00AA724C"/>
    <w:rsid w:val="00AA7FCB"/>
    <w:rsid w:val="00AB3862"/>
    <w:rsid w:val="00AB4E73"/>
    <w:rsid w:val="00AC3BD9"/>
    <w:rsid w:val="00AC5E31"/>
    <w:rsid w:val="00AD0CA0"/>
    <w:rsid w:val="00AD487E"/>
    <w:rsid w:val="00AD7490"/>
    <w:rsid w:val="00AE2024"/>
    <w:rsid w:val="00AF0193"/>
    <w:rsid w:val="00AF2C12"/>
    <w:rsid w:val="00AF4EFE"/>
    <w:rsid w:val="00AF5E55"/>
    <w:rsid w:val="00AF6CEA"/>
    <w:rsid w:val="00AF7BA9"/>
    <w:rsid w:val="00B016C6"/>
    <w:rsid w:val="00B065E9"/>
    <w:rsid w:val="00B071B1"/>
    <w:rsid w:val="00B07E53"/>
    <w:rsid w:val="00B119B7"/>
    <w:rsid w:val="00B13FF4"/>
    <w:rsid w:val="00B1498E"/>
    <w:rsid w:val="00B154F7"/>
    <w:rsid w:val="00B15F72"/>
    <w:rsid w:val="00B16CB6"/>
    <w:rsid w:val="00B212CC"/>
    <w:rsid w:val="00B21C41"/>
    <w:rsid w:val="00B21D92"/>
    <w:rsid w:val="00B2237A"/>
    <w:rsid w:val="00B311FB"/>
    <w:rsid w:val="00B34C88"/>
    <w:rsid w:val="00B4233E"/>
    <w:rsid w:val="00B46B5E"/>
    <w:rsid w:val="00B514BC"/>
    <w:rsid w:val="00B52990"/>
    <w:rsid w:val="00B52A85"/>
    <w:rsid w:val="00B52E40"/>
    <w:rsid w:val="00B53DEA"/>
    <w:rsid w:val="00B645F2"/>
    <w:rsid w:val="00B670FC"/>
    <w:rsid w:val="00B67C1C"/>
    <w:rsid w:val="00B72B16"/>
    <w:rsid w:val="00B733FA"/>
    <w:rsid w:val="00B735BE"/>
    <w:rsid w:val="00B801FC"/>
    <w:rsid w:val="00B81771"/>
    <w:rsid w:val="00B81F3E"/>
    <w:rsid w:val="00B85952"/>
    <w:rsid w:val="00B864DA"/>
    <w:rsid w:val="00B90A0B"/>
    <w:rsid w:val="00B90AD0"/>
    <w:rsid w:val="00BA1997"/>
    <w:rsid w:val="00BA30D9"/>
    <w:rsid w:val="00BA3BA3"/>
    <w:rsid w:val="00BA4E15"/>
    <w:rsid w:val="00BA6559"/>
    <w:rsid w:val="00BB1A2C"/>
    <w:rsid w:val="00BB210D"/>
    <w:rsid w:val="00BB55EE"/>
    <w:rsid w:val="00BB7A9B"/>
    <w:rsid w:val="00BC6836"/>
    <w:rsid w:val="00BD064F"/>
    <w:rsid w:val="00BD419E"/>
    <w:rsid w:val="00BD580C"/>
    <w:rsid w:val="00BE17E3"/>
    <w:rsid w:val="00BE6216"/>
    <w:rsid w:val="00BF01DB"/>
    <w:rsid w:val="00BF60CF"/>
    <w:rsid w:val="00BF6CE5"/>
    <w:rsid w:val="00C007C6"/>
    <w:rsid w:val="00C02AA6"/>
    <w:rsid w:val="00C03AD6"/>
    <w:rsid w:val="00C059EF"/>
    <w:rsid w:val="00C05D6D"/>
    <w:rsid w:val="00C10D9B"/>
    <w:rsid w:val="00C13B36"/>
    <w:rsid w:val="00C14073"/>
    <w:rsid w:val="00C14B13"/>
    <w:rsid w:val="00C154C6"/>
    <w:rsid w:val="00C16568"/>
    <w:rsid w:val="00C17E33"/>
    <w:rsid w:val="00C249E5"/>
    <w:rsid w:val="00C259FE"/>
    <w:rsid w:val="00C25D42"/>
    <w:rsid w:val="00C26DCC"/>
    <w:rsid w:val="00C31001"/>
    <w:rsid w:val="00C348B6"/>
    <w:rsid w:val="00C3724F"/>
    <w:rsid w:val="00C37384"/>
    <w:rsid w:val="00C37C98"/>
    <w:rsid w:val="00C4147E"/>
    <w:rsid w:val="00C421F9"/>
    <w:rsid w:val="00C43471"/>
    <w:rsid w:val="00C4380D"/>
    <w:rsid w:val="00C45A34"/>
    <w:rsid w:val="00C45C43"/>
    <w:rsid w:val="00C507E8"/>
    <w:rsid w:val="00C53B1E"/>
    <w:rsid w:val="00C555BC"/>
    <w:rsid w:val="00C655C2"/>
    <w:rsid w:val="00C676DA"/>
    <w:rsid w:val="00C70825"/>
    <w:rsid w:val="00C73BA3"/>
    <w:rsid w:val="00C76B73"/>
    <w:rsid w:val="00C817B0"/>
    <w:rsid w:val="00C879D6"/>
    <w:rsid w:val="00C92800"/>
    <w:rsid w:val="00C97F8B"/>
    <w:rsid w:val="00CA1DF2"/>
    <w:rsid w:val="00CA1EFC"/>
    <w:rsid w:val="00CA42E5"/>
    <w:rsid w:val="00CA5362"/>
    <w:rsid w:val="00CB0C75"/>
    <w:rsid w:val="00CB1CEB"/>
    <w:rsid w:val="00CB24D1"/>
    <w:rsid w:val="00CB4E00"/>
    <w:rsid w:val="00CB585D"/>
    <w:rsid w:val="00CB66BF"/>
    <w:rsid w:val="00CC07D4"/>
    <w:rsid w:val="00CC2E33"/>
    <w:rsid w:val="00CC2F8B"/>
    <w:rsid w:val="00CC6372"/>
    <w:rsid w:val="00CD0E63"/>
    <w:rsid w:val="00CD1B50"/>
    <w:rsid w:val="00CD1E9A"/>
    <w:rsid w:val="00CD6F3A"/>
    <w:rsid w:val="00CE0A46"/>
    <w:rsid w:val="00CE1327"/>
    <w:rsid w:val="00CE30AA"/>
    <w:rsid w:val="00CF0861"/>
    <w:rsid w:val="00CF301F"/>
    <w:rsid w:val="00D01594"/>
    <w:rsid w:val="00D01868"/>
    <w:rsid w:val="00D06182"/>
    <w:rsid w:val="00D10388"/>
    <w:rsid w:val="00D1183B"/>
    <w:rsid w:val="00D123B8"/>
    <w:rsid w:val="00D15951"/>
    <w:rsid w:val="00D16372"/>
    <w:rsid w:val="00D16BF8"/>
    <w:rsid w:val="00D207CC"/>
    <w:rsid w:val="00D22DEB"/>
    <w:rsid w:val="00D23997"/>
    <w:rsid w:val="00D342B6"/>
    <w:rsid w:val="00D349AF"/>
    <w:rsid w:val="00D367A0"/>
    <w:rsid w:val="00D45786"/>
    <w:rsid w:val="00D46FD2"/>
    <w:rsid w:val="00D47ABF"/>
    <w:rsid w:val="00D47D9F"/>
    <w:rsid w:val="00D516EA"/>
    <w:rsid w:val="00D52E0E"/>
    <w:rsid w:val="00D53447"/>
    <w:rsid w:val="00D57997"/>
    <w:rsid w:val="00D60EE0"/>
    <w:rsid w:val="00D62DEE"/>
    <w:rsid w:val="00D64B51"/>
    <w:rsid w:val="00D6580F"/>
    <w:rsid w:val="00D679A1"/>
    <w:rsid w:val="00D7373A"/>
    <w:rsid w:val="00D74193"/>
    <w:rsid w:val="00D75FEF"/>
    <w:rsid w:val="00D80319"/>
    <w:rsid w:val="00D810D2"/>
    <w:rsid w:val="00DB1320"/>
    <w:rsid w:val="00DB1C51"/>
    <w:rsid w:val="00DB6FB1"/>
    <w:rsid w:val="00DC3CF6"/>
    <w:rsid w:val="00DD0315"/>
    <w:rsid w:val="00DD1516"/>
    <w:rsid w:val="00DD2519"/>
    <w:rsid w:val="00DD31A3"/>
    <w:rsid w:val="00DD3849"/>
    <w:rsid w:val="00DD4EA8"/>
    <w:rsid w:val="00DD6FE1"/>
    <w:rsid w:val="00DE1631"/>
    <w:rsid w:val="00DE268A"/>
    <w:rsid w:val="00DE3E8D"/>
    <w:rsid w:val="00DE57DD"/>
    <w:rsid w:val="00E02EB0"/>
    <w:rsid w:val="00E06D62"/>
    <w:rsid w:val="00E06FAD"/>
    <w:rsid w:val="00E10FDE"/>
    <w:rsid w:val="00E1267F"/>
    <w:rsid w:val="00E145E7"/>
    <w:rsid w:val="00E16B38"/>
    <w:rsid w:val="00E24C95"/>
    <w:rsid w:val="00E2655D"/>
    <w:rsid w:val="00E27C94"/>
    <w:rsid w:val="00E3126C"/>
    <w:rsid w:val="00E353E0"/>
    <w:rsid w:val="00E4038C"/>
    <w:rsid w:val="00E4579C"/>
    <w:rsid w:val="00E4655D"/>
    <w:rsid w:val="00E46D5D"/>
    <w:rsid w:val="00E473BD"/>
    <w:rsid w:val="00E473C8"/>
    <w:rsid w:val="00E50B60"/>
    <w:rsid w:val="00E55097"/>
    <w:rsid w:val="00E57425"/>
    <w:rsid w:val="00E62B06"/>
    <w:rsid w:val="00E63D15"/>
    <w:rsid w:val="00E64D12"/>
    <w:rsid w:val="00E70D6A"/>
    <w:rsid w:val="00E723DF"/>
    <w:rsid w:val="00E72F3D"/>
    <w:rsid w:val="00E743E6"/>
    <w:rsid w:val="00E75B38"/>
    <w:rsid w:val="00E76E8A"/>
    <w:rsid w:val="00E77A3C"/>
    <w:rsid w:val="00E80159"/>
    <w:rsid w:val="00E80E7E"/>
    <w:rsid w:val="00E8465D"/>
    <w:rsid w:val="00E84C70"/>
    <w:rsid w:val="00E91EDB"/>
    <w:rsid w:val="00E94A22"/>
    <w:rsid w:val="00E9547C"/>
    <w:rsid w:val="00E9722B"/>
    <w:rsid w:val="00E97874"/>
    <w:rsid w:val="00EA3029"/>
    <w:rsid w:val="00EA3D19"/>
    <w:rsid w:val="00EA63DB"/>
    <w:rsid w:val="00EA6E41"/>
    <w:rsid w:val="00EA781B"/>
    <w:rsid w:val="00EB43F9"/>
    <w:rsid w:val="00EB5818"/>
    <w:rsid w:val="00EC5B97"/>
    <w:rsid w:val="00EC7459"/>
    <w:rsid w:val="00EC7D94"/>
    <w:rsid w:val="00ED1992"/>
    <w:rsid w:val="00ED4B89"/>
    <w:rsid w:val="00ED6445"/>
    <w:rsid w:val="00EE0C79"/>
    <w:rsid w:val="00EE1A91"/>
    <w:rsid w:val="00EE5D32"/>
    <w:rsid w:val="00EE6CA9"/>
    <w:rsid w:val="00EF0237"/>
    <w:rsid w:val="00EF2213"/>
    <w:rsid w:val="00EF2348"/>
    <w:rsid w:val="00EF2A4F"/>
    <w:rsid w:val="00F00F6F"/>
    <w:rsid w:val="00F045CF"/>
    <w:rsid w:val="00F04655"/>
    <w:rsid w:val="00F06FF2"/>
    <w:rsid w:val="00F10E5B"/>
    <w:rsid w:val="00F13552"/>
    <w:rsid w:val="00F141FB"/>
    <w:rsid w:val="00F2389A"/>
    <w:rsid w:val="00F2513B"/>
    <w:rsid w:val="00F26144"/>
    <w:rsid w:val="00F26244"/>
    <w:rsid w:val="00F26539"/>
    <w:rsid w:val="00F300FE"/>
    <w:rsid w:val="00F319D7"/>
    <w:rsid w:val="00F32264"/>
    <w:rsid w:val="00F34145"/>
    <w:rsid w:val="00F35E81"/>
    <w:rsid w:val="00F36549"/>
    <w:rsid w:val="00F44270"/>
    <w:rsid w:val="00F46A2B"/>
    <w:rsid w:val="00F508B7"/>
    <w:rsid w:val="00F52F88"/>
    <w:rsid w:val="00F56F91"/>
    <w:rsid w:val="00F57E00"/>
    <w:rsid w:val="00F6096B"/>
    <w:rsid w:val="00F61428"/>
    <w:rsid w:val="00F720D4"/>
    <w:rsid w:val="00F73FA1"/>
    <w:rsid w:val="00F8455D"/>
    <w:rsid w:val="00F90B2C"/>
    <w:rsid w:val="00F95765"/>
    <w:rsid w:val="00F96A3D"/>
    <w:rsid w:val="00FB232C"/>
    <w:rsid w:val="00FB2C05"/>
    <w:rsid w:val="00FB2D58"/>
    <w:rsid w:val="00FB49ED"/>
    <w:rsid w:val="00FB4BCC"/>
    <w:rsid w:val="00FC66D3"/>
    <w:rsid w:val="00FD4F77"/>
    <w:rsid w:val="00FD7E05"/>
    <w:rsid w:val="00FE2415"/>
    <w:rsid w:val="00FE5914"/>
    <w:rsid w:val="00FE797C"/>
    <w:rsid w:val="00FF05EC"/>
    <w:rsid w:val="00FF06E7"/>
    <w:rsid w:val="00FF1F9C"/>
    <w:rsid w:val="00FF3ECD"/>
    <w:rsid w:val="00FF5E11"/>
  </w:rsids>
  <m:mathPr>
    <m:mathFont m:val="Cambria Math"/>
    <m:brkBin m:val="before"/>
    <m:brkBinSub m:val="--"/>
    <m:smallFrac m:val="0"/>
    <m:dispDef/>
    <m:lMargin m:val="0"/>
    <m:rMargin m:val="0"/>
    <m:defJc m:val="centerGroup"/>
    <m:wrapIndent m:val="1440"/>
    <m:intLim m:val="subSup"/>
    <m:naryLim m:val="undOvr"/>
  </m:mathPr>
  <w:themeFontLang w:val="fr-BE" w:eastAsia="ja-JP" w:bidi="he-IL"/>
  <w:clrSchemeMapping w:bg1="light1" w:t1="dark1" w:bg2="light2" w:t2="dark2" w:accent1="accent1" w:accent2="accent2" w:accent3="accent3" w:accent4="accent4" w:accent5="accent5" w:accent6="accent6" w:hyperlink="hyperlink" w:followedHyperlink="followedHyperlink"/>
  <w:doNotAutoCompressPictures/>
  <w:smartTagType w:namespaceuri="urn:schemas-microsoft-com:office:smarttags" w:name="metricconverter"/>
  <w:shapeDefaults>
    <o:shapedefaults v:ext="edit" spidmax="3073"/>
    <o:shapelayout v:ext="edit">
      <o:idmap v:ext="edit" data="2"/>
    </o:shapelayout>
  </w:shapeDefaults>
  <w:decimalSymbol w:val=","/>
  <w:listSeparator w:val=";"/>
  <w14:docId w14:val="2369E977"/>
  <w15:docId w15:val="{C7943700-34D4-4AF3-A498-D06EF2FEF3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fr-BE"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1) Normal,TEXTE de base (calibri 11)"/>
    <w:qFormat/>
    <w:rsid w:val="009E5E9C"/>
    <w:rPr>
      <w:rFonts w:ascii="Calibri" w:hAnsi="Calibri"/>
    </w:rPr>
  </w:style>
  <w:style w:type="paragraph" w:styleId="Titre1">
    <w:name w:val="heading 1"/>
    <w:basedOn w:val="Jenny1"/>
    <w:next w:val="Normal"/>
    <w:link w:val="Titre1Car"/>
    <w:qFormat/>
    <w:pPr>
      <w:outlineLvl w:val="0"/>
    </w:pPr>
  </w:style>
  <w:style w:type="paragraph" w:styleId="Titre2">
    <w:name w:val="heading 2"/>
    <w:aliases w:val="chap. ok"/>
    <w:basedOn w:val="Sansinterligne"/>
    <w:next w:val="Normal"/>
    <w:link w:val="Titre2Car1"/>
    <w:qFormat/>
    <w:pPr>
      <w:spacing w:before="120"/>
      <w:jc w:val="center"/>
      <w:outlineLvl w:val="1"/>
    </w:pPr>
    <w:rPr>
      <w:rFonts w:ascii="Calibri" w:hAnsi="Calibri"/>
      <w:b/>
      <w:caps/>
      <w:sz w:val="40"/>
    </w:rPr>
  </w:style>
  <w:style w:type="paragraph" w:styleId="Titre3">
    <w:name w:val="heading 3"/>
    <w:basedOn w:val="Normal"/>
    <w:next w:val="Normal"/>
    <w:link w:val="Titre3Car2"/>
    <w:qFormat/>
    <w:pPr>
      <w:jc w:val="both"/>
      <w:outlineLvl w:val="2"/>
    </w:pPr>
    <w:rPr>
      <w:b/>
      <w:u w:val="single"/>
    </w:rPr>
  </w:style>
  <w:style w:type="paragraph" w:styleId="Titre4">
    <w:name w:val="heading 4"/>
    <w:aliases w:val="Titre 4 (1.1.),Titre 2 Rubrique"/>
    <w:basedOn w:val="Titre3"/>
    <w:next w:val="Normal"/>
    <w:link w:val="Titre4Car1"/>
    <w:autoRedefine/>
    <w:qFormat/>
    <w:rsid w:val="000116BA"/>
    <w:pPr>
      <w:keepNext/>
      <w:keepLines/>
      <w:spacing w:after="100"/>
      <w:outlineLvl w:val="3"/>
    </w:pPr>
    <w:rPr>
      <w:rFonts w:asciiTheme="minorHAnsi" w:eastAsiaTheme="majorEastAsia" w:hAnsiTheme="minorHAnsi" w:cstheme="majorBidi"/>
      <w:iCs/>
      <w:color w:val="E36C0A" w:themeColor="accent6" w:themeShade="BF"/>
      <w:sz w:val="24"/>
      <w:u w:val="none"/>
    </w:rPr>
  </w:style>
  <w:style w:type="paragraph" w:styleId="Titre5">
    <w:name w:val="heading 5"/>
    <w:aliases w:val="Point 1.1.1."/>
    <w:basedOn w:val="Titre4"/>
    <w:next w:val="Sous-chapitre"/>
    <w:link w:val="Titre5Car1"/>
    <w:autoRedefine/>
    <w:qFormat/>
    <w:rsid w:val="00AA7FCB"/>
    <w:pPr>
      <w:tabs>
        <w:tab w:val="left" w:pos="1276"/>
      </w:tabs>
      <w:suppressAutoHyphens/>
      <w:spacing w:after="0"/>
      <w:outlineLvl w:val="4"/>
    </w:pPr>
    <w:rPr>
      <w:rFonts w:eastAsia="Times New Roman" w:cs="Calibri"/>
      <w:color w:val="auto"/>
      <w:sz w:val="22"/>
      <w:u w:val="single"/>
      <w:lang w:eastAsia="ar-SA"/>
    </w:rPr>
  </w:style>
  <w:style w:type="paragraph" w:styleId="Titre6">
    <w:name w:val="heading 6"/>
    <w:aliases w:val="Titre 6 (1.1.1.1.),Intertitre 2"/>
    <w:basedOn w:val="Normal"/>
    <w:next w:val="2"/>
    <w:link w:val="Titre6Car"/>
    <w:autoRedefine/>
    <w:uiPriority w:val="9"/>
    <w:qFormat/>
    <w:pPr>
      <w:tabs>
        <w:tab w:val="num" w:pos="0"/>
        <w:tab w:val="num" w:pos="1701"/>
      </w:tabs>
      <w:ind w:left="851"/>
      <w:jc w:val="both"/>
      <w:outlineLvl w:val="5"/>
    </w:pPr>
    <w:rPr>
      <w:rFonts w:cs="Arial"/>
      <w:b/>
      <w:szCs w:val="20"/>
      <w:u w:val="single"/>
    </w:rPr>
  </w:style>
  <w:style w:type="paragraph" w:styleId="Titre7">
    <w:name w:val="heading 7"/>
    <w:aliases w:val="Titre 7 (1.1.1.1.1.),Intertitre 3"/>
    <w:basedOn w:val="Normal"/>
    <w:next w:val="Normal"/>
    <w:link w:val="Titre7Car"/>
    <w:autoRedefine/>
    <w:uiPriority w:val="9"/>
    <w:qFormat/>
    <w:rsid w:val="00AA7FCB"/>
    <w:pPr>
      <w:suppressAutoHyphens/>
      <w:spacing w:after="120"/>
      <w:outlineLvl w:val="6"/>
    </w:pPr>
    <w:rPr>
      <w:rFonts w:asciiTheme="minorHAnsi" w:hAnsiTheme="minorHAnsi" w:cstheme="minorHAnsi"/>
      <w:b/>
    </w:rPr>
  </w:style>
  <w:style w:type="paragraph" w:styleId="Titre8">
    <w:name w:val="heading 8"/>
    <w:aliases w:val="Intertitre 4"/>
    <w:basedOn w:val="Normal"/>
    <w:next w:val="Normal"/>
    <w:link w:val="Titre8Car"/>
    <w:uiPriority w:val="9"/>
    <w:qFormat/>
    <w:pPr>
      <w:keepNext/>
      <w:tabs>
        <w:tab w:val="num" w:pos="0"/>
        <w:tab w:val="left" w:pos="962"/>
        <w:tab w:val="left" w:pos="1303"/>
        <w:tab w:val="left" w:pos="1586"/>
        <w:tab w:val="left" w:pos="1813"/>
        <w:tab w:val="left" w:pos="3967"/>
      </w:tabs>
      <w:suppressAutoHyphens/>
      <w:ind w:left="1416"/>
      <w:outlineLvl w:val="7"/>
    </w:pPr>
    <w:rPr>
      <w:rFonts w:ascii="Times New Roman" w:eastAsia="Times New Roman" w:hAnsi="Times New Roman" w:cs="Arial"/>
      <w:sz w:val="23"/>
      <w:szCs w:val="20"/>
      <w:u w:val="single"/>
      <w:lang w:eastAsia="ar-SA"/>
    </w:rPr>
  </w:style>
  <w:style w:type="paragraph" w:styleId="Titre9">
    <w:name w:val="heading 9"/>
    <w:basedOn w:val="Normal"/>
    <w:next w:val="Normal"/>
    <w:link w:val="Titre9Car"/>
    <w:uiPriority w:val="99"/>
    <w:qFormat/>
    <w:pPr>
      <w:keepNext/>
      <w:tabs>
        <w:tab w:val="num" w:pos="0"/>
      </w:tabs>
      <w:suppressAutoHyphens/>
      <w:ind w:left="1584" w:hanging="1584"/>
      <w:jc w:val="center"/>
      <w:outlineLvl w:val="8"/>
    </w:pPr>
    <w:rPr>
      <w:rFonts w:ascii="Times New Roman" w:eastAsia="Times New Roman" w:hAnsi="Times New Roman" w:cs="Arial"/>
      <w:b/>
      <w:sz w:val="23"/>
      <w:szCs w:val="20"/>
      <w:u w:val="single"/>
      <w:lang w:eastAsia="ar-SA"/>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Jenny1">
    <w:name w:val="Jenny 1"/>
    <w:basedOn w:val="Sansinterligne"/>
    <w:link w:val="Jenny1Car"/>
    <w:pPr>
      <w:jc w:val="center"/>
    </w:pPr>
    <w:rPr>
      <w:rFonts w:ascii="Calibri" w:eastAsiaTheme="majorEastAsia" w:hAnsi="Calibri" w:cstheme="majorBidi"/>
      <w:caps/>
      <w:color w:val="548DD4" w:themeColor="text2" w:themeTint="99"/>
      <w:sz w:val="64"/>
      <w:szCs w:val="64"/>
    </w:rPr>
  </w:style>
  <w:style w:type="paragraph" w:styleId="Sansinterligne">
    <w:name w:val="No Spacing"/>
    <w:link w:val="SansinterligneCar"/>
    <w:uiPriority w:val="1"/>
    <w:qFormat/>
    <w:rPr>
      <w:rFonts w:eastAsiaTheme="minorEastAsia"/>
      <w:lang w:eastAsia="fr-BE"/>
    </w:rPr>
  </w:style>
  <w:style w:type="character" w:customStyle="1" w:styleId="SansinterligneCar">
    <w:name w:val="Sans interligne Car"/>
    <w:basedOn w:val="Policepardfaut"/>
    <w:link w:val="Sansinterligne"/>
    <w:uiPriority w:val="1"/>
    <w:rPr>
      <w:rFonts w:eastAsiaTheme="minorEastAsia"/>
      <w:lang w:eastAsia="fr-BE"/>
    </w:rPr>
  </w:style>
  <w:style w:type="character" w:customStyle="1" w:styleId="Jenny1Car">
    <w:name w:val="Jenny 1 Car"/>
    <w:basedOn w:val="SansinterligneCar"/>
    <w:link w:val="Jenny1"/>
    <w:rPr>
      <w:rFonts w:ascii="Calibri" w:eastAsiaTheme="majorEastAsia" w:hAnsi="Calibri" w:cstheme="majorBidi"/>
      <w:caps/>
      <w:color w:val="548DD4" w:themeColor="text2" w:themeTint="99"/>
      <w:sz w:val="64"/>
      <w:szCs w:val="64"/>
      <w:lang w:eastAsia="fr-BE"/>
    </w:rPr>
  </w:style>
  <w:style w:type="character" w:customStyle="1" w:styleId="Titre1Car">
    <w:name w:val="Titre 1 Car"/>
    <w:basedOn w:val="Policepardfaut"/>
    <w:link w:val="Titre1"/>
    <w:rPr>
      <w:rFonts w:asciiTheme="majorHAnsi" w:eastAsiaTheme="majorEastAsia" w:hAnsiTheme="majorHAnsi" w:cstheme="majorBidi"/>
      <w:caps/>
      <w:color w:val="548DD4" w:themeColor="text2" w:themeTint="99"/>
      <w:sz w:val="64"/>
      <w:szCs w:val="64"/>
      <w:lang w:eastAsia="fr-BE"/>
    </w:rPr>
  </w:style>
  <w:style w:type="character" w:customStyle="1" w:styleId="Titre2Car1">
    <w:name w:val="Titre 2 Car1"/>
    <w:aliases w:val="chap. ok Car"/>
    <w:basedOn w:val="Policepardfaut"/>
    <w:link w:val="Titre2"/>
    <w:locked/>
    <w:rPr>
      <w:rFonts w:ascii="Calibri" w:eastAsiaTheme="minorEastAsia" w:hAnsi="Calibri"/>
      <w:b/>
      <w:caps/>
      <w:sz w:val="40"/>
      <w:lang w:eastAsia="fr-BE"/>
    </w:rPr>
  </w:style>
  <w:style w:type="character" w:customStyle="1" w:styleId="Titre3Car2">
    <w:name w:val="Titre 3 Car2"/>
    <w:basedOn w:val="Policepardfaut"/>
    <w:link w:val="Titre3"/>
    <w:locked/>
    <w:rPr>
      <w:rFonts w:asciiTheme="majorHAnsi" w:hAnsiTheme="majorHAnsi"/>
      <w:b/>
      <w:u w:val="single"/>
    </w:rPr>
  </w:style>
  <w:style w:type="character" w:customStyle="1" w:styleId="Titre4Car1">
    <w:name w:val="Titre 4 Car1"/>
    <w:aliases w:val="Titre 4 (1.1.) Car,Titre 2 Rubrique Car"/>
    <w:basedOn w:val="Policepardfaut"/>
    <w:link w:val="Titre4"/>
    <w:locked/>
    <w:rsid w:val="000116BA"/>
    <w:rPr>
      <w:rFonts w:eastAsiaTheme="majorEastAsia" w:cstheme="majorBidi"/>
      <w:b/>
      <w:iCs/>
      <w:color w:val="E36C0A" w:themeColor="accent6" w:themeShade="BF"/>
      <w:sz w:val="24"/>
    </w:rPr>
  </w:style>
  <w:style w:type="paragraph" w:customStyle="1" w:styleId="2">
    <w:name w:val="2"/>
    <w:uiPriority w:val="99"/>
    <w:pPr>
      <w:suppressAutoHyphens/>
    </w:pPr>
    <w:rPr>
      <w:rFonts w:ascii="Goudy Old Style" w:eastAsia="Calibri" w:hAnsi="Goudy Old Style" w:cs="Arial"/>
      <w:sz w:val="24"/>
      <w:szCs w:val="20"/>
      <w:lang w:val="fr-FR" w:eastAsia="ar-SA"/>
    </w:rPr>
  </w:style>
  <w:style w:type="character" w:customStyle="1" w:styleId="Titre5Car1">
    <w:name w:val="Titre 5 Car1"/>
    <w:aliases w:val="Point 1.1.1. Car"/>
    <w:basedOn w:val="Policepardfaut"/>
    <w:link w:val="Titre5"/>
    <w:locked/>
    <w:rsid w:val="00AA7FCB"/>
    <w:rPr>
      <w:rFonts w:eastAsia="Times New Roman" w:cs="Calibri"/>
      <w:b/>
      <w:iCs/>
      <w:u w:val="single"/>
      <w:lang w:eastAsia="ar-SA"/>
    </w:rPr>
  </w:style>
  <w:style w:type="character" w:customStyle="1" w:styleId="Titre6Car">
    <w:name w:val="Titre 6 Car"/>
    <w:aliases w:val="Titre 6 (1.1.1.1.) Car,Intertitre 2 Car"/>
    <w:basedOn w:val="Policepardfaut"/>
    <w:link w:val="Titre6"/>
    <w:uiPriority w:val="9"/>
    <w:rPr>
      <w:rFonts w:ascii="Calibri" w:hAnsi="Calibri" w:cs="Arial"/>
      <w:b/>
      <w:szCs w:val="20"/>
      <w:u w:val="single"/>
    </w:rPr>
  </w:style>
  <w:style w:type="character" w:customStyle="1" w:styleId="Titre7Car">
    <w:name w:val="Titre 7 Car"/>
    <w:aliases w:val="Titre 7 (1.1.1.1.1.) Car,Intertitre 3 Car"/>
    <w:basedOn w:val="Policepardfaut"/>
    <w:link w:val="Titre7"/>
    <w:uiPriority w:val="9"/>
    <w:rsid w:val="00AA7FCB"/>
    <w:rPr>
      <w:rFonts w:cstheme="minorHAnsi"/>
      <w:b/>
    </w:rPr>
  </w:style>
  <w:style w:type="character" w:customStyle="1" w:styleId="Titre8Car">
    <w:name w:val="Titre 8 Car"/>
    <w:aliases w:val="Intertitre 4 Car"/>
    <w:basedOn w:val="Policepardfaut"/>
    <w:link w:val="Titre8"/>
    <w:uiPriority w:val="99"/>
    <w:rPr>
      <w:rFonts w:ascii="Times New Roman" w:eastAsia="Times New Roman" w:hAnsi="Times New Roman" w:cs="Arial"/>
      <w:sz w:val="23"/>
      <w:szCs w:val="20"/>
      <w:u w:val="single"/>
      <w:lang w:eastAsia="ar-SA"/>
    </w:rPr>
  </w:style>
  <w:style w:type="character" w:customStyle="1" w:styleId="Titre9Car">
    <w:name w:val="Titre 9 Car"/>
    <w:basedOn w:val="Policepardfaut"/>
    <w:link w:val="Titre9"/>
    <w:uiPriority w:val="99"/>
    <w:rPr>
      <w:rFonts w:ascii="Times New Roman" w:eastAsia="Times New Roman" w:hAnsi="Times New Roman" w:cs="Arial"/>
      <w:b/>
      <w:sz w:val="23"/>
      <w:szCs w:val="20"/>
      <w:u w:val="single"/>
      <w:lang w:eastAsia="ar-SA"/>
    </w:rPr>
  </w:style>
  <w:style w:type="character" w:styleId="Lienhypertexte">
    <w:name w:val="Hyperlink"/>
    <w:basedOn w:val="Policepardfaut"/>
    <w:uiPriority w:val="99"/>
    <w:rPr>
      <w:rFonts w:cs="Times New Roman"/>
      <w:color w:val="0000FF"/>
      <w:u w:val="single"/>
    </w:rPr>
  </w:style>
  <w:style w:type="paragraph" w:customStyle="1" w:styleId="Corpsdetexte21">
    <w:name w:val="Corps de texte 21"/>
    <w:basedOn w:val="Normal"/>
    <w:pPr>
      <w:suppressAutoHyphens/>
    </w:pPr>
    <w:rPr>
      <w:rFonts w:eastAsia="Times New Roman" w:cs="Arial"/>
      <w:sz w:val="28"/>
      <w:szCs w:val="20"/>
      <w:lang w:eastAsia="ar-SA"/>
    </w:rPr>
  </w:style>
  <w:style w:type="paragraph" w:styleId="Corpsdetexte">
    <w:name w:val="Body Text"/>
    <w:basedOn w:val="Normal"/>
    <w:next w:val="Normal"/>
    <w:link w:val="CorpsdetexteCar1"/>
    <w:autoRedefine/>
    <w:qFormat/>
    <w:rsid w:val="004E525F"/>
    <w:pPr>
      <w:widowControl w:val="0"/>
      <w:suppressAutoHyphens/>
      <w:jc w:val="both"/>
    </w:pPr>
    <w:rPr>
      <w:rFonts w:asciiTheme="minorHAnsi" w:eastAsiaTheme="majorEastAsia" w:hAnsiTheme="minorHAnsi" w:cstheme="minorHAnsi"/>
      <w:shd w:val="clear" w:color="auto" w:fill="FFFFFF" w:themeFill="background1"/>
      <w:lang w:eastAsia="ar-SA"/>
    </w:rPr>
  </w:style>
  <w:style w:type="character" w:customStyle="1" w:styleId="CorpsdetexteCar1">
    <w:name w:val="Corps de texte Car1"/>
    <w:basedOn w:val="Policepardfaut"/>
    <w:link w:val="Corpsdetexte"/>
    <w:rsid w:val="004E525F"/>
    <w:rPr>
      <w:rFonts w:eastAsiaTheme="majorEastAsia" w:cstheme="minorHAnsi"/>
      <w:lang w:eastAsia="ar-SA"/>
    </w:rPr>
  </w:style>
  <w:style w:type="character" w:customStyle="1" w:styleId="CorpsdetexteCar">
    <w:name w:val="Corps de texte Car"/>
    <w:basedOn w:val="Policepardfaut"/>
    <w:rPr>
      <w:rFonts w:ascii="Calibri" w:hAnsi="Calibri"/>
      <w:sz w:val="22"/>
    </w:rPr>
  </w:style>
  <w:style w:type="character" w:customStyle="1" w:styleId="Titre2Car">
    <w:name w:val="Titre 2 Car"/>
    <w:basedOn w:val="Policepardfaut"/>
    <w:rPr>
      <w:rFonts w:asciiTheme="majorHAnsi" w:eastAsiaTheme="majorEastAsia" w:hAnsiTheme="majorHAnsi" w:cstheme="majorBidi"/>
      <w:color w:val="365F91" w:themeColor="accent1" w:themeShade="BF"/>
      <w:sz w:val="26"/>
      <w:szCs w:val="26"/>
    </w:rPr>
  </w:style>
  <w:style w:type="character" w:customStyle="1" w:styleId="Titre3Car">
    <w:name w:val="Titre 3 Car"/>
    <w:basedOn w:val="Policepardfaut"/>
    <w:rPr>
      <w:rFonts w:asciiTheme="majorHAnsi" w:eastAsiaTheme="majorEastAsia" w:hAnsiTheme="majorHAnsi" w:cstheme="majorBidi"/>
      <w:color w:val="243F60" w:themeColor="accent1" w:themeShade="7F"/>
      <w:sz w:val="24"/>
      <w:szCs w:val="24"/>
    </w:rPr>
  </w:style>
  <w:style w:type="character" w:customStyle="1" w:styleId="Titre4Car">
    <w:name w:val="Titre 4 Car"/>
    <w:basedOn w:val="Policepardfaut"/>
    <w:rPr>
      <w:rFonts w:asciiTheme="majorHAnsi" w:eastAsiaTheme="majorEastAsia" w:hAnsiTheme="majorHAnsi" w:cstheme="majorBidi"/>
      <w:i/>
      <w:iCs/>
      <w:color w:val="365F91" w:themeColor="accent1" w:themeShade="BF"/>
    </w:rPr>
  </w:style>
  <w:style w:type="character" w:customStyle="1" w:styleId="Titre5Car">
    <w:name w:val="Titre 5 Car"/>
    <w:aliases w:val="Intertitre 1 Car"/>
    <w:basedOn w:val="Policepardfaut"/>
    <w:uiPriority w:val="9"/>
    <w:rPr>
      <w:rFonts w:asciiTheme="majorHAnsi" w:eastAsiaTheme="majorEastAsia" w:hAnsiTheme="majorHAnsi" w:cstheme="majorBidi"/>
      <w:color w:val="365F91" w:themeColor="accent1" w:themeShade="BF"/>
    </w:rPr>
  </w:style>
  <w:style w:type="paragraph" w:styleId="Titre">
    <w:name w:val="Title"/>
    <w:basedOn w:val="Normal"/>
    <w:next w:val="Normal"/>
    <w:link w:val="TitreCar"/>
    <w:qFormat/>
    <w:pPr>
      <w:spacing w:line="216" w:lineRule="auto"/>
      <w:contextualSpacing/>
    </w:pPr>
    <w:rPr>
      <w:rFonts w:eastAsiaTheme="majorEastAsia" w:cstheme="majorBidi"/>
      <w:color w:val="404040" w:themeColor="text1" w:themeTint="BF"/>
      <w:spacing w:val="-10"/>
      <w:kern w:val="28"/>
      <w:sz w:val="56"/>
      <w:szCs w:val="56"/>
      <w:lang w:eastAsia="fr-BE"/>
    </w:rPr>
  </w:style>
  <w:style w:type="character" w:customStyle="1" w:styleId="TitreCar">
    <w:name w:val="Titre Car"/>
    <w:basedOn w:val="Policepardfaut"/>
    <w:link w:val="Titre"/>
    <w:rPr>
      <w:rFonts w:asciiTheme="majorHAnsi" w:eastAsiaTheme="majorEastAsia" w:hAnsiTheme="majorHAnsi" w:cstheme="majorBidi"/>
      <w:color w:val="404040" w:themeColor="text1" w:themeTint="BF"/>
      <w:spacing w:val="-10"/>
      <w:kern w:val="28"/>
      <w:sz w:val="56"/>
      <w:szCs w:val="56"/>
      <w:lang w:eastAsia="fr-BE"/>
    </w:rPr>
  </w:style>
  <w:style w:type="paragraph" w:styleId="Sous-titre">
    <w:name w:val="Subtitle"/>
    <w:basedOn w:val="Normal"/>
    <w:next w:val="Normal"/>
    <w:link w:val="Sous-titreCar"/>
    <w:uiPriority w:val="99"/>
    <w:qFormat/>
    <w:pPr>
      <w:numPr>
        <w:ilvl w:val="1"/>
      </w:numPr>
      <w:spacing w:after="160" w:line="259" w:lineRule="auto"/>
    </w:pPr>
    <w:rPr>
      <w:rFonts w:eastAsiaTheme="minorEastAsia" w:cs="Times New Roman"/>
      <w:color w:val="5A5A5A" w:themeColor="text1" w:themeTint="A5"/>
      <w:spacing w:val="15"/>
      <w:lang w:eastAsia="fr-BE"/>
    </w:rPr>
  </w:style>
  <w:style w:type="character" w:customStyle="1" w:styleId="Sous-titreCar">
    <w:name w:val="Sous-titre Car"/>
    <w:basedOn w:val="Policepardfaut"/>
    <w:link w:val="Sous-titre"/>
    <w:uiPriority w:val="99"/>
    <w:rPr>
      <w:rFonts w:eastAsiaTheme="minorEastAsia" w:cs="Times New Roman"/>
      <w:color w:val="5A5A5A" w:themeColor="text1" w:themeTint="A5"/>
      <w:spacing w:val="15"/>
      <w:lang w:eastAsia="fr-BE"/>
    </w:rPr>
  </w:style>
  <w:style w:type="character" w:customStyle="1" w:styleId="Heading1Char">
    <w:name w:val="Heading 1 Char"/>
    <w:basedOn w:val="Policepardfaut1"/>
    <w:uiPriority w:val="99"/>
    <w:rPr>
      <w:rFonts w:ascii="Arial" w:hAnsi="Arial" w:cs="Arial"/>
      <w:b/>
      <w:bCs/>
      <w:kern w:val="1"/>
      <w:sz w:val="32"/>
      <w:szCs w:val="32"/>
      <w:lang w:val="fr-FR" w:eastAsia="ar-SA" w:bidi="ar-SA"/>
    </w:rPr>
  </w:style>
  <w:style w:type="character" w:customStyle="1" w:styleId="Policepardfaut1">
    <w:name w:val="Police par défaut1"/>
    <w:uiPriority w:val="99"/>
  </w:style>
  <w:style w:type="character" w:customStyle="1" w:styleId="Heading3Char">
    <w:name w:val="Heading 3 Char"/>
    <w:basedOn w:val="Policepardfaut1"/>
    <w:uiPriority w:val="99"/>
    <w:rPr>
      <w:rFonts w:ascii="Arial" w:hAnsi="Arial" w:cs="Arial"/>
      <w:b/>
      <w:bCs/>
      <w:sz w:val="26"/>
      <w:szCs w:val="26"/>
      <w:lang w:val="fr-BE" w:eastAsia="ar-SA" w:bidi="ar-SA"/>
    </w:rPr>
  </w:style>
  <w:style w:type="character" w:customStyle="1" w:styleId="WW8Num7z0">
    <w:name w:val="WW8Num7z0"/>
    <w:uiPriority w:val="99"/>
    <w:rPr>
      <w:rFonts w:ascii="Symbol" w:hAnsi="Symbol"/>
    </w:rPr>
  </w:style>
  <w:style w:type="character" w:customStyle="1" w:styleId="WW8Num8z0">
    <w:name w:val="WW8Num8z0"/>
    <w:uiPriority w:val="99"/>
    <w:rPr>
      <w:rFonts w:ascii="Wingdings" w:hAnsi="Wingdings"/>
    </w:rPr>
  </w:style>
  <w:style w:type="character" w:customStyle="1" w:styleId="WW8Num9z2">
    <w:name w:val="WW8Num9z2"/>
    <w:uiPriority w:val="99"/>
    <w:rPr>
      <w:b/>
    </w:rPr>
  </w:style>
  <w:style w:type="character" w:customStyle="1" w:styleId="WW8Num10z0">
    <w:name w:val="WW8Num10z0"/>
    <w:uiPriority w:val="99"/>
    <w:rPr>
      <w:rFonts w:ascii="Wingdings" w:hAnsi="Wingdings"/>
    </w:rPr>
  </w:style>
  <w:style w:type="character" w:customStyle="1" w:styleId="WW8Num11z0">
    <w:name w:val="WW8Num11z0"/>
    <w:uiPriority w:val="99"/>
    <w:rPr>
      <w:rFonts w:ascii="Wingdings" w:hAnsi="Wingdings"/>
    </w:rPr>
  </w:style>
  <w:style w:type="character" w:customStyle="1" w:styleId="WW8Num12z0">
    <w:name w:val="WW8Num12z0"/>
    <w:uiPriority w:val="99"/>
    <w:rPr>
      <w:rFonts w:ascii="Symbol" w:hAnsi="Symbol"/>
    </w:rPr>
  </w:style>
  <w:style w:type="character" w:customStyle="1" w:styleId="WW8Num13z0">
    <w:name w:val="WW8Num13z0"/>
    <w:uiPriority w:val="99"/>
    <w:rPr>
      <w:rFonts w:ascii="Wingdings" w:hAnsi="Wingdings"/>
    </w:rPr>
  </w:style>
  <w:style w:type="character" w:customStyle="1" w:styleId="WW8Num13z1">
    <w:name w:val="WW8Num13z1"/>
    <w:uiPriority w:val="99"/>
    <w:rPr>
      <w:rFonts w:ascii="Symbol" w:hAnsi="Symbol"/>
      <w:color w:val="auto"/>
    </w:rPr>
  </w:style>
  <w:style w:type="character" w:customStyle="1" w:styleId="WW8Num13z3">
    <w:name w:val="WW8Num13z3"/>
    <w:uiPriority w:val="99"/>
    <w:rPr>
      <w:rFonts w:ascii="Symbol" w:hAnsi="Symbol"/>
    </w:rPr>
  </w:style>
  <w:style w:type="character" w:customStyle="1" w:styleId="WW8Num13z4">
    <w:name w:val="WW8Num13z4"/>
    <w:uiPriority w:val="99"/>
    <w:rPr>
      <w:rFonts w:ascii="Courier New" w:hAnsi="Courier New"/>
    </w:rPr>
  </w:style>
  <w:style w:type="character" w:customStyle="1" w:styleId="WW8Num14z0">
    <w:name w:val="WW8Num14z0"/>
    <w:uiPriority w:val="99"/>
    <w:rPr>
      <w:rFonts w:ascii="Wingdings" w:hAnsi="Wingdings"/>
    </w:rPr>
  </w:style>
  <w:style w:type="character" w:customStyle="1" w:styleId="WW8Num15z0">
    <w:name w:val="WW8Num15z0"/>
    <w:uiPriority w:val="99"/>
    <w:rPr>
      <w:rFonts w:ascii="Wingdings" w:hAnsi="Wingdings"/>
    </w:rPr>
  </w:style>
  <w:style w:type="character" w:customStyle="1" w:styleId="WW8Num16z0">
    <w:name w:val="WW8Num16z0"/>
    <w:uiPriority w:val="99"/>
    <w:rPr>
      <w:rFonts w:ascii="Wingdings" w:hAnsi="Wingdings"/>
    </w:rPr>
  </w:style>
  <w:style w:type="character" w:customStyle="1" w:styleId="WW8Num17z0">
    <w:name w:val="WW8Num17z0"/>
    <w:uiPriority w:val="99"/>
    <w:rPr>
      <w:rFonts w:ascii="Wingdings" w:hAnsi="Wingdings"/>
    </w:rPr>
  </w:style>
  <w:style w:type="character" w:customStyle="1" w:styleId="WW8Num18z0">
    <w:name w:val="WW8Num18z0"/>
    <w:uiPriority w:val="99"/>
    <w:rPr>
      <w:rFonts w:ascii="Wingdings" w:hAnsi="Wingdings"/>
    </w:rPr>
  </w:style>
  <w:style w:type="character" w:customStyle="1" w:styleId="WW8Num20z0">
    <w:name w:val="WW8Num20z0"/>
    <w:uiPriority w:val="99"/>
    <w:rPr>
      <w:rFonts w:ascii="Symbol" w:hAnsi="Symbol"/>
    </w:rPr>
  </w:style>
  <w:style w:type="character" w:customStyle="1" w:styleId="WW8Num22z0">
    <w:name w:val="WW8Num22z0"/>
    <w:uiPriority w:val="99"/>
  </w:style>
  <w:style w:type="character" w:customStyle="1" w:styleId="WW8Num23z0">
    <w:name w:val="WW8Num23z0"/>
    <w:uiPriority w:val="99"/>
    <w:rPr>
      <w:rFonts w:ascii="Wingdings" w:hAnsi="Wingdings"/>
    </w:rPr>
  </w:style>
  <w:style w:type="character" w:customStyle="1" w:styleId="WW8Num24z0">
    <w:name w:val="WW8Num24z0"/>
    <w:uiPriority w:val="99"/>
    <w:rPr>
      <w:rFonts w:ascii="Symbol" w:hAnsi="Symbol"/>
    </w:rPr>
  </w:style>
  <w:style w:type="character" w:customStyle="1" w:styleId="WW8Num25z0">
    <w:name w:val="WW8Num25z0"/>
    <w:uiPriority w:val="99"/>
    <w:rPr>
      <w:rFonts w:ascii="Wingdings" w:hAnsi="Wingdings"/>
    </w:rPr>
  </w:style>
  <w:style w:type="character" w:customStyle="1" w:styleId="WW8Num26z0">
    <w:name w:val="WW8Num26z0"/>
    <w:uiPriority w:val="99"/>
    <w:rPr>
      <w:rFonts w:ascii="Wingdings" w:hAnsi="Wingdings"/>
    </w:rPr>
  </w:style>
  <w:style w:type="character" w:customStyle="1" w:styleId="WW8Num29z0">
    <w:name w:val="WW8Num29z0"/>
    <w:uiPriority w:val="99"/>
    <w:rPr>
      <w:rFonts w:ascii="Wingdings" w:hAnsi="Wingdings"/>
    </w:rPr>
  </w:style>
  <w:style w:type="character" w:customStyle="1" w:styleId="WW8Num30z0">
    <w:name w:val="WW8Num30z0"/>
    <w:uiPriority w:val="99"/>
    <w:rPr>
      <w:rFonts w:ascii="Arial" w:hAnsi="Arial"/>
    </w:rPr>
  </w:style>
  <w:style w:type="character" w:customStyle="1" w:styleId="WW8Num30z1">
    <w:name w:val="WW8Num30z1"/>
    <w:uiPriority w:val="99"/>
    <w:rPr>
      <w:rFonts w:ascii="Wingdings" w:hAnsi="Wingdings"/>
    </w:rPr>
  </w:style>
  <w:style w:type="character" w:customStyle="1" w:styleId="WW8Num30z3">
    <w:name w:val="WW8Num30z3"/>
    <w:uiPriority w:val="99"/>
    <w:rPr>
      <w:rFonts w:ascii="Symbol" w:hAnsi="Symbol"/>
    </w:rPr>
  </w:style>
  <w:style w:type="character" w:customStyle="1" w:styleId="WW8Num30z4">
    <w:name w:val="WW8Num30z4"/>
    <w:uiPriority w:val="99"/>
    <w:rPr>
      <w:rFonts w:ascii="Courier New" w:hAnsi="Courier New"/>
    </w:rPr>
  </w:style>
  <w:style w:type="character" w:customStyle="1" w:styleId="WW8Num31z0">
    <w:name w:val="WW8Num31z0"/>
    <w:uiPriority w:val="99"/>
    <w:rPr>
      <w:rFonts w:ascii="Wingdings" w:hAnsi="Wingdings"/>
    </w:rPr>
  </w:style>
  <w:style w:type="character" w:customStyle="1" w:styleId="WW8Num31z1">
    <w:name w:val="WW8Num31z1"/>
    <w:uiPriority w:val="99"/>
    <w:rPr>
      <w:rFonts w:ascii="Symbol" w:hAnsi="Symbol"/>
    </w:rPr>
  </w:style>
  <w:style w:type="character" w:customStyle="1" w:styleId="WW8Num31z4">
    <w:name w:val="WW8Num31z4"/>
    <w:uiPriority w:val="99"/>
    <w:rPr>
      <w:rFonts w:ascii="Courier New" w:hAnsi="Courier New"/>
    </w:rPr>
  </w:style>
  <w:style w:type="character" w:customStyle="1" w:styleId="WW8Num32z0">
    <w:name w:val="WW8Num32z0"/>
    <w:uiPriority w:val="99"/>
    <w:rPr>
      <w:rFonts w:ascii="Wingdings" w:hAnsi="Wingdings"/>
    </w:rPr>
  </w:style>
  <w:style w:type="character" w:customStyle="1" w:styleId="WW8Num34z0">
    <w:name w:val="WW8Num34z0"/>
    <w:uiPriority w:val="99"/>
    <w:rPr>
      <w:rFonts w:ascii="Symbol" w:hAnsi="Symbol"/>
    </w:rPr>
  </w:style>
  <w:style w:type="character" w:customStyle="1" w:styleId="WW8Num35z0">
    <w:name w:val="WW8Num35z0"/>
    <w:uiPriority w:val="99"/>
    <w:rPr>
      <w:rFonts w:ascii="Wingdings" w:hAnsi="Wingdings"/>
    </w:rPr>
  </w:style>
  <w:style w:type="character" w:customStyle="1" w:styleId="WW8Num36z0">
    <w:name w:val="WW8Num36z0"/>
    <w:uiPriority w:val="99"/>
    <w:rPr>
      <w:rFonts w:ascii="Wingdings" w:hAnsi="Wingdings"/>
    </w:rPr>
  </w:style>
  <w:style w:type="character" w:customStyle="1" w:styleId="WW8Num37z0">
    <w:name w:val="WW8Num37z0"/>
    <w:uiPriority w:val="99"/>
    <w:rPr>
      <w:rFonts w:ascii="Wingdings" w:hAnsi="Wingdings"/>
    </w:rPr>
  </w:style>
  <w:style w:type="character" w:customStyle="1" w:styleId="WW8Num38z0">
    <w:name w:val="WW8Num38z0"/>
    <w:uiPriority w:val="99"/>
    <w:rPr>
      <w:rFonts w:ascii="Wingdings" w:hAnsi="Wingdings"/>
    </w:rPr>
  </w:style>
  <w:style w:type="character" w:customStyle="1" w:styleId="WW8Num39z0">
    <w:name w:val="WW8Num39z0"/>
    <w:uiPriority w:val="99"/>
    <w:rPr>
      <w:rFonts w:ascii="Wingdings" w:hAnsi="Wingdings"/>
      <w:color w:val="auto"/>
    </w:rPr>
  </w:style>
  <w:style w:type="character" w:customStyle="1" w:styleId="WW8Num40z0">
    <w:name w:val="WW8Num40z0"/>
    <w:uiPriority w:val="99"/>
  </w:style>
  <w:style w:type="character" w:customStyle="1" w:styleId="WW8Num41z0">
    <w:name w:val="WW8Num41z0"/>
    <w:uiPriority w:val="99"/>
    <w:rPr>
      <w:rFonts w:ascii="Symbol" w:hAnsi="Symbol"/>
    </w:rPr>
  </w:style>
  <w:style w:type="character" w:customStyle="1" w:styleId="WW8Num42z0">
    <w:name w:val="WW8Num42z0"/>
    <w:uiPriority w:val="99"/>
    <w:rPr>
      <w:rFonts w:ascii="Wingdings" w:hAnsi="Wingdings"/>
    </w:rPr>
  </w:style>
  <w:style w:type="character" w:customStyle="1" w:styleId="WW8Num43z0">
    <w:name w:val="WW8Num43z0"/>
    <w:uiPriority w:val="99"/>
    <w:rPr>
      <w:rFonts w:ascii="Arial" w:hAnsi="Arial"/>
    </w:rPr>
  </w:style>
  <w:style w:type="character" w:customStyle="1" w:styleId="WW8Num44z0">
    <w:name w:val="WW8Num44z0"/>
    <w:uiPriority w:val="99"/>
    <w:rPr>
      <w:rFonts w:ascii="Wingdings" w:hAnsi="Wingdings"/>
    </w:rPr>
  </w:style>
  <w:style w:type="character" w:customStyle="1" w:styleId="WW8Num45z0">
    <w:name w:val="WW8Num45z0"/>
    <w:uiPriority w:val="99"/>
    <w:rPr>
      <w:rFonts w:ascii="Symbol" w:hAnsi="Symbol"/>
      <w:color w:val="auto"/>
    </w:rPr>
  </w:style>
  <w:style w:type="character" w:customStyle="1" w:styleId="WW8Num47z0">
    <w:name w:val="WW8Num47z0"/>
    <w:uiPriority w:val="99"/>
    <w:rPr>
      <w:rFonts w:ascii="Wingdings" w:hAnsi="Wingdings"/>
    </w:rPr>
  </w:style>
  <w:style w:type="character" w:customStyle="1" w:styleId="WW8Num49z0">
    <w:name w:val="WW8Num49z0"/>
    <w:uiPriority w:val="99"/>
    <w:rPr>
      <w:rFonts w:ascii="Wingdings" w:hAnsi="Wingdings"/>
    </w:rPr>
  </w:style>
  <w:style w:type="character" w:customStyle="1" w:styleId="WW8Num50z0">
    <w:name w:val="WW8Num50z0"/>
    <w:uiPriority w:val="99"/>
    <w:rPr>
      <w:rFonts w:ascii="Wingdings" w:hAnsi="Wingdings"/>
    </w:rPr>
  </w:style>
  <w:style w:type="character" w:customStyle="1" w:styleId="WW8Num50z1">
    <w:name w:val="WW8Num50z1"/>
    <w:uiPriority w:val="99"/>
    <w:rPr>
      <w:rFonts w:ascii="Symbol" w:hAnsi="Symbol"/>
    </w:rPr>
  </w:style>
  <w:style w:type="character" w:customStyle="1" w:styleId="WW8Num50z4">
    <w:name w:val="WW8Num50z4"/>
    <w:uiPriority w:val="99"/>
    <w:rPr>
      <w:rFonts w:ascii="Courier New" w:hAnsi="Courier New"/>
    </w:rPr>
  </w:style>
  <w:style w:type="character" w:customStyle="1" w:styleId="WW8Num51z0">
    <w:name w:val="WW8Num51z0"/>
    <w:uiPriority w:val="99"/>
    <w:rPr>
      <w:rFonts w:ascii="Wingdings" w:hAnsi="Wingdings"/>
    </w:rPr>
  </w:style>
  <w:style w:type="character" w:customStyle="1" w:styleId="WW8Num52z0">
    <w:name w:val="WW8Num52z0"/>
    <w:uiPriority w:val="99"/>
    <w:rPr>
      <w:rFonts w:ascii="Wingdings" w:hAnsi="Wingdings"/>
    </w:rPr>
  </w:style>
  <w:style w:type="character" w:customStyle="1" w:styleId="WW8Num53z0">
    <w:name w:val="WW8Num53z0"/>
    <w:uiPriority w:val="99"/>
    <w:rPr>
      <w:rFonts w:ascii="OpenSymbol" w:hAnsi="OpenSymbol"/>
    </w:rPr>
  </w:style>
  <w:style w:type="character" w:customStyle="1" w:styleId="WW8Num54z0">
    <w:name w:val="WW8Num54z0"/>
    <w:uiPriority w:val="99"/>
    <w:rPr>
      <w:rFonts w:ascii="Symbol" w:hAnsi="Symbol"/>
    </w:rPr>
  </w:style>
  <w:style w:type="character" w:customStyle="1" w:styleId="WW8Num55z0">
    <w:name w:val="WW8Num55z0"/>
    <w:uiPriority w:val="99"/>
    <w:rPr>
      <w:rFonts w:ascii="Times New Roman" w:hAnsi="Times New Roman"/>
    </w:rPr>
  </w:style>
  <w:style w:type="character" w:customStyle="1" w:styleId="WW8Num56z0">
    <w:name w:val="WW8Num56z0"/>
    <w:uiPriority w:val="99"/>
    <w:rPr>
      <w:rFonts w:ascii="Wingdings" w:hAnsi="Wingdings"/>
    </w:rPr>
  </w:style>
  <w:style w:type="character" w:customStyle="1" w:styleId="WW8Num57z0">
    <w:name w:val="WW8Num57z0"/>
    <w:uiPriority w:val="99"/>
    <w:rPr>
      <w:rFonts w:ascii="Wingdings" w:hAnsi="Wingdings"/>
    </w:rPr>
  </w:style>
  <w:style w:type="character" w:customStyle="1" w:styleId="WW8Num59z0">
    <w:name w:val="WW8Num59z0"/>
    <w:uiPriority w:val="99"/>
    <w:rPr>
      <w:rFonts w:ascii="Symbol" w:hAnsi="Symbol"/>
      <w:color w:val="auto"/>
    </w:rPr>
  </w:style>
  <w:style w:type="character" w:customStyle="1" w:styleId="WW8Num60z0">
    <w:name w:val="WW8Num60z0"/>
    <w:uiPriority w:val="99"/>
    <w:rPr>
      <w:rFonts w:ascii="Wingdings" w:hAnsi="Wingdings"/>
    </w:rPr>
  </w:style>
  <w:style w:type="character" w:customStyle="1" w:styleId="WW8Num60z1">
    <w:name w:val="WW8Num60z1"/>
    <w:uiPriority w:val="99"/>
    <w:rPr>
      <w:rFonts w:ascii="Symbol" w:hAnsi="Symbol"/>
      <w:color w:val="auto"/>
    </w:rPr>
  </w:style>
  <w:style w:type="character" w:customStyle="1" w:styleId="WW8Num60z3">
    <w:name w:val="WW8Num60z3"/>
    <w:uiPriority w:val="99"/>
    <w:rPr>
      <w:rFonts w:ascii="Symbol" w:hAnsi="Symbol"/>
    </w:rPr>
  </w:style>
  <w:style w:type="character" w:customStyle="1" w:styleId="WW8Num60z4">
    <w:name w:val="WW8Num60z4"/>
    <w:uiPriority w:val="99"/>
    <w:rPr>
      <w:rFonts w:ascii="Courier New" w:hAnsi="Courier New"/>
    </w:rPr>
  </w:style>
  <w:style w:type="character" w:customStyle="1" w:styleId="WW8Num61z0">
    <w:name w:val="WW8Num61z0"/>
    <w:uiPriority w:val="99"/>
    <w:rPr>
      <w:rFonts w:ascii="Symbol" w:hAnsi="Symbol"/>
    </w:rPr>
  </w:style>
  <w:style w:type="character" w:customStyle="1" w:styleId="WW8Num62z0">
    <w:name w:val="WW8Num62z0"/>
    <w:uiPriority w:val="99"/>
    <w:rPr>
      <w:rFonts w:ascii="Wingdings" w:hAnsi="Wingdings"/>
    </w:rPr>
  </w:style>
  <w:style w:type="character" w:customStyle="1" w:styleId="WW8Num63z0">
    <w:name w:val="WW8Num63z0"/>
    <w:uiPriority w:val="99"/>
    <w:rPr>
      <w:rFonts w:ascii="Symbol" w:hAnsi="Symbol"/>
    </w:rPr>
  </w:style>
  <w:style w:type="character" w:customStyle="1" w:styleId="WW8Num64z0">
    <w:name w:val="WW8Num64z0"/>
    <w:uiPriority w:val="99"/>
  </w:style>
  <w:style w:type="character" w:customStyle="1" w:styleId="WW8Num65z0">
    <w:name w:val="WW8Num65z0"/>
    <w:uiPriority w:val="99"/>
    <w:rPr>
      <w:rFonts w:ascii="Symbol" w:hAnsi="Symbol"/>
    </w:rPr>
  </w:style>
  <w:style w:type="character" w:customStyle="1" w:styleId="WW8Num66z0">
    <w:name w:val="WW8Num66z0"/>
    <w:uiPriority w:val="99"/>
    <w:rPr>
      <w:rFonts w:ascii="Wingdings" w:hAnsi="Wingdings"/>
    </w:rPr>
  </w:style>
  <w:style w:type="character" w:customStyle="1" w:styleId="WW8Num67z0">
    <w:name w:val="WW8Num67z0"/>
    <w:uiPriority w:val="99"/>
    <w:rPr>
      <w:rFonts w:ascii="Wingdings" w:hAnsi="Wingdings"/>
    </w:rPr>
  </w:style>
  <w:style w:type="character" w:customStyle="1" w:styleId="WW8Num68z0">
    <w:name w:val="WW8Num68z0"/>
    <w:uiPriority w:val="99"/>
    <w:rPr>
      <w:rFonts w:ascii="Symbol" w:hAnsi="Symbol"/>
    </w:rPr>
  </w:style>
  <w:style w:type="character" w:customStyle="1" w:styleId="WW8Num69z0">
    <w:name w:val="WW8Num69z0"/>
    <w:uiPriority w:val="99"/>
    <w:rPr>
      <w:rFonts w:ascii="Symbol" w:hAnsi="Symbol"/>
    </w:rPr>
  </w:style>
  <w:style w:type="character" w:customStyle="1" w:styleId="WW8Num70z0">
    <w:name w:val="WW8Num70z0"/>
    <w:uiPriority w:val="99"/>
    <w:rPr>
      <w:rFonts w:ascii="Wingdings" w:hAnsi="Wingdings"/>
    </w:rPr>
  </w:style>
  <w:style w:type="character" w:customStyle="1" w:styleId="WW8Num73z0">
    <w:name w:val="WW8Num73z0"/>
    <w:uiPriority w:val="99"/>
    <w:rPr>
      <w:rFonts w:ascii="Symbol" w:hAnsi="Symbol"/>
    </w:rPr>
  </w:style>
  <w:style w:type="character" w:customStyle="1" w:styleId="WW8Num74z0">
    <w:name w:val="WW8Num74z0"/>
    <w:uiPriority w:val="99"/>
    <w:rPr>
      <w:rFonts w:ascii="Wingdings" w:hAnsi="Wingdings"/>
    </w:rPr>
  </w:style>
  <w:style w:type="character" w:customStyle="1" w:styleId="WW8Num76z0">
    <w:name w:val="WW8Num76z0"/>
    <w:uiPriority w:val="99"/>
    <w:rPr>
      <w:rFonts w:ascii="Wingdings" w:hAnsi="Wingdings"/>
    </w:rPr>
  </w:style>
  <w:style w:type="character" w:customStyle="1" w:styleId="WW8Num77z0">
    <w:name w:val="WW8Num77z0"/>
    <w:uiPriority w:val="99"/>
    <w:rPr>
      <w:rFonts w:ascii="Symbol" w:hAnsi="Symbol"/>
      <w:color w:val="auto"/>
    </w:rPr>
  </w:style>
  <w:style w:type="character" w:customStyle="1" w:styleId="WW8Num78z0">
    <w:name w:val="WW8Num78z0"/>
    <w:uiPriority w:val="99"/>
    <w:rPr>
      <w:rFonts w:ascii="Symbol" w:hAnsi="Symbol"/>
      <w:color w:val="auto"/>
    </w:rPr>
  </w:style>
  <w:style w:type="character" w:customStyle="1" w:styleId="WW8Num79z0">
    <w:name w:val="WW8Num79z0"/>
    <w:uiPriority w:val="99"/>
    <w:rPr>
      <w:rFonts w:ascii="Wingdings" w:hAnsi="Wingdings"/>
    </w:rPr>
  </w:style>
  <w:style w:type="character" w:customStyle="1" w:styleId="WW8Num79z1">
    <w:name w:val="WW8Num79z1"/>
    <w:uiPriority w:val="99"/>
    <w:rPr>
      <w:rFonts w:ascii="Courier New" w:hAnsi="Courier New"/>
    </w:rPr>
  </w:style>
  <w:style w:type="character" w:customStyle="1" w:styleId="WW8Num79z3">
    <w:name w:val="WW8Num79z3"/>
    <w:uiPriority w:val="99"/>
    <w:rPr>
      <w:rFonts w:ascii="Symbol" w:hAnsi="Symbol"/>
    </w:rPr>
  </w:style>
  <w:style w:type="character" w:customStyle="1" w:styleId="WW8Num79z4">
    <w:name w:val="WW8Num79z4"/>
    <w:uiPriority w:val="99"/>
    <w:rPr>
      <w:rFonts w:ascii="Courier New" w:hAnsi="Courier New"/>
    </w:rPr>
  </w:style>
  <w:style w:type="character" w:customStyle="1" w:styleId="WW8Num80z0">
    <w:name w:val="WW8Num80z0"/>
    <w:uiPriority w:val="99"/>
    <w:rPr>
      <w:rFonts w:ascii="Wingdings" w:hAnsi="Wingdings"/>
    </w:rPr>
  </w:style>
  <w:style w:type="character" w:customStyle="1" w:styleId="WW8Num81z0">
    <w:name w:val="WW8Num81z0"/>
    <w:uiPriority w:val="99"/>
    <w:rPr>
      <w:rFonts w:ascii="Symbol" w:hAnsi="Symbol"/>
    </w:rPr>
  </w:style>
  <w:style w:type="character" w:customStyle="1" w:styleId="WW8Num81z1">
    <w:name w:val="WW8Num81z1"/>
    <w:uiPriority w:val="99"/>
    <w:rPr>
      <w:rFonts w:ascii="Symbol" w:hAnsi="Symbol"/>
      <w:color w:val="auto"/>
    </w:rPr>
  </w:style>
  <w:style w:type="character" w:customStyle="1" w:styleId="WW8Num81z3">
    <w:name w:val="WW8Num81z3"/>
    <w:uiPriority w:val="99"/>
    <w:rPr>
      <w:rFonts w:ascii="Symbol" w:hAnsi="Symbol"/>
    </w:rPr>
  </w:style>
  <w:style w:type="character" w:customStyle="1" w:styleId="WW8Num81z4">
    <w:name w:val="WW8Num81z4"/>
    <w:uiPriority w:val="99"/>
    <w:rPr>
      <w:rFonts w:ascii="Courier New" w:hAnsi="Courier New"/>
    </w:rPr>
  </w:style>
  <w:style w:type="character" w:customStyle="1" w:styleId="WW8Num82z0">
    <w:name w:val="WW8Num82z0"/>
    <w:uiPriority w:val="99"/>
    <w:rPr>
      <w:rFonts w:ascii="Wingdings" w:hAnsi="Wingdings"/>
    </w:rPr>
  </w:style>
  <w:style w:type="character" w:customStyle="1" w:styleId="WW8Num83z0">
    <w:name w:val="WW8Num83z0"/>
    <w:uiPriority w:val="99"/>
    <w:rPr>
      <w:rFonts w:ascii="Symbol" w:hAnsi="Symbol"/>
    </w:rPr>
  </w:style>
  <w:style w:type="character" w:customStyle="1" w:styleId="WW8Num84z0">
    <w:name w:val="WW8Num84z0"/>
    <w:uiPriority w:val="99"/>
    <w:rPr>
      <w:rFonts w:ascii="Wingdings" w:hAnsi="Wingdings"/>
    </w:rPr>
  </w:style>
  <w:style w:type="character" w:customStyle="1" w:styleId="WW8Num85z0">
    <w:name w:val="WW8Num85z0"/>
    <w:uiPriority w:val="99"/>
    <w:rPr>
      <w:rFonts w:ascii="Wingdings" w:hAnsi="Wingdings"/>
    </w:rPr>
  </w:style>
  <w:style w:type="character" w:customStyle="1" w:styleId="WW8Num86z0">
    <w:name w:val="WW8Num86z0"/>
    <w:uiPriority w:val="99"/>
    <w:rPr>
      <w:rFonts w:ascii="Symbol" w:hAnsi="Symbol"/>
    </w:rPr>
  </w:style>
  <w:style w:type="character" w:customStyle="1" w:styleId="WW8Num87z1">
    <w:name w:val="WW8Num87z1"/>
    <w:uiPriority w:val="99"/>
    <w:rPr>
      <w:rFonts w:ascii="Courier New" w:hAnsi="Courier New"/>
    </w:rPr>
  </w:style>
  <w:style w:type="character" w:customStyle="1" w:styleId="WW8Num88z0">
    <w:name w:val="WW8Num88z0"/>
    <w:uiPriority w:val="99"/>
    <w:rPr>
      <w:rFonts w:ascii="Wingdings" w:hAnsi="Wingdings"/>
    </w:rPr>
  </w:style>
  <w:style w:type="character" w:customStyle="1" w:styleId="WW8Num90z0">
    <w:name w:val="WW8Num90z0"/>
    <w:uiPriority w:val="99"/>
    <w:rPr>
      <w:rFonts w:ascii="Wingdings" w:hAnsi="Wingdings"/>
    </w:rPr>
  </w:style>
  <w:style w:type="character" w:customStyle="1" w:styleId="WW8Num91z0">
    <w:name w:val="WW8Num91z0"/>
    <w:uiPriority w:val="99"/>
    <w:rPr>
      <w:rFonts w:ascii="Wingdings" w:hAnsi="Wingdings"/>
    </w:rPr>
  </w:style>
  <w:style w:type="character" w:customStyle="1" w:styleId="WW8Num92z0">
    <w:name w:val="WW8Num92z0"/>
    <w:uiPriority w:val="99"/>
    <w:rPr>
      <w:rFonts w:ascii="Wingdings" w:hAnsi="Wingdings"/>
    </w:rPr>
  </w:style>
  <w:style w:type="character" w:customStyle="1" w:styleId="WW8Num93z0">
    <w:name w:val="WW8Num93z0"/>
    <w:uiPriority w:val="99"/>
    <w:rPr>
      <w:rFonts w:ascii="Wingdings" w:hAnsi="Wingdings"/>
    </w:rPr>
  </w:style>
  <w:style w:type="character" w:customStyle="1" w:styleId="WW8Num94z0">
    <w:name w:val="WW8Num94z0"/>
    <w:uiPriority w:val="99"/>
    <w:rPr>
      <w:rFonts w:ascii="Wingdings" w:hAnsi="Wingdings"/>
    </w:rPr>
  </w:style>
  <w:style w:type="character" w:customStyle="1" w:styleId="WW8Num96z0">
    <w:name w:val="WW8Num96z0"/>
    <w:uiPriority w:val="99"/>
    <w:rPr>
      <w:rFonts w:ascii="Symbol" w:hAnsi="Symbol"/>
      <w:color w:val="auto"/>
    </w:rPr>
  </w:style>
  <w:style w:type="character" w:customStyle="1" w:styleId="WW8Num97z0">
    <w:name w:val="WW8Num97z0"/>
    <w:uiPriority w:val="99"/>
    <w:rPr>
      <w:rFonts w:ascii="Symbol" w:hAnsi="Symbol"/>
      <w:color w:val="auto"/>
    </w:rPr>
  </w:style>
  <w:style w:type="character" w:customStyle="1" w:styleId="WW8Num99z0">
    <w:name w:val="WW8Num99z0"/>
    <w:uiPriority w:val="99"/>
    <w:rPr>
      <w:rFonts w:ascii="Wingdings" w:hAnsi="Wingdings"/>
    </w:rPr>
  </w:style>
  <w:style w:type="character" w:customStyle="1" w:styleId="WW8Num100z0">
    <w:name w:val="WW8Num100z0"/>
    <w:uiPriority w:val="99"/>
    <w:rPr>
      <w:rFonts w:ascii="Wingdings" w:hAnsi="Wingdings"/>
    </w:rPr>
  </w:style>
  <w:style w:type="character" w:customStyle="1" w:styleId="WW8Num101z0">
    <w:name w:val="WW8Num101z0"/>
    <w:uiPriority w:val="99"/>
    <w:rPr>
      <w:rFonts w:ascii="Symbol" w:hAnsi="Symbol"/>
    </w:rPr>
  </w:style>
  <w:style w:type="character" w:customStyle="1" w:styleId="WW8Num102z0">
    <w:name w:val="WW8Num102z0"/>
    <w:uiPriority w:val="99"/>
    <w:rPr>
      <w:rFonts w:ascii="Wingdings" w:hAnsi="Wingdings"/>
    </w:rPr>
  </w:style>
  <w:style w:type="character" w:customStyle="1" w:styleId="WW8Num103z0">
    <w:name w:val="WW8Num103z0"/>
    <w:uiPriority w:val="99"/>
    <w:rPr>
      <w:rFonts w:ascii="Wingdings" w:hAnsi="Wingdings"/>
    </w:rPr>
  </w:style>
  <w:style w:type="character" w:customStyle="1" w:styleId="WW8Num104z0">
    <w:name w:val="WW8Num104z0"/>
    <w:uiPriority w:val="99"/>
    <w:rPr>
      <w:rFonts w:ascii="Wingdings" w:hAnsi="Wingdings"/>
    </w:rPr>
  </w:style>
  <w:style w:type="character" w:customStyle="1" w:styleId="WW8Num105z0">
    <w:name w:val="WW8Num105z0"/>
    <w:uiPriority w:val="99"/>
    <w:rPr>
      <w:rFonts w:ascii="Symbol" w:hAnsi="Symbol"/>
    </w:rPr>
  </w:style>
  <w:style w:type="character" w:customStyle="1" w:styleId="WW8Num106z0">
    <w:name w:val="WW8Num106z0"/>
    <w:uiPriority w:val="99"/>
    <w:rPr>
      <w:rFonts w:ascii="Wingdings" w:hAnsi="Wingdings"/>
    </w:rPr>
  </w:style>
  <w:style w:type="character" w:customStyle="1" w:styleId="WW8Num107z0">
    <w:name w:val="WW8Num107z0"/>
    <w:uiPriority w:val="99"/>
    <w:rPr>
      <w:rFonts w:ascii="Wingdings" w:hAnsi="Wingdings"/>
    </w:rPr>
  </w:style>
  <w:style w:type="character" w:customStyle="1" w:styleId="WW8Num108z0">
    <w:name w:val="WW8Num108z0"/>
    <w:uiPriority w:val="99"/>
    <w:rPr>
      <w:rFonts w:ascii="Wingdings" w:hAnsi="Wingdings"/>
    </w:rPr>
  </w:style>
  <w:style w:type="character" w:customStyle="1" w:styleId="WW8Num109z0">
    <w:name w:val="WW8Num109z0"/>
    <w:uiPriority w:val="99"/>
    <w:rPr>
      <w:rFonts w:ascii="Symbol" w:hAnsi="Symbol"/>
    </w:rPr>
  </w:style>
  <w:style w:type="character" w:customStyle="1" w:styleId="WW8Num110z0">
    <w:name w:val="WW8Num110z0"/>
    <w:uiPriority w:val="99"/>
    <w:rPr>
      <w:rFonts w:ascii="Wingdings" w:hAnsi="Wingdings"/>
    </w:rPr>
  </w:style>
  <w:style w:type="character" w:customStyle="1" w:styleId="WW8Num111z0">
    <w:name w:val="WW8Num111z0"/>
    <w:uiPriority w:val="99"/>
    <w:rPr>
      <w:rFonts w:ascii="Wingdings" w:hAnsi="Wingdings"/>
    </w:rPr>
  </w:style>
  <w:style w:type="character" w:customStyle="1" w:styleId="WW8Num112z0">
    <w:name w:val="WW8Num112z0"/>
    <w:uiPriority w:val="99"/>
    <w:rPr>
      <w:rFonts w:ascii="Wingdings" w:hAnsi="Wingdings"/>
    </w:rPr>
  </w:style>
  <w:style w:type="character" w:customStyle="1" w:styleId="WW8Num113z0">
    <w:name w:val="WW8Num113z0"/>
    <w:uiPriority w:val="99"/>
    <w:rPr>
      <w:rFonts w:ascii="Wingdings" w:hAnsi="Wingdings"/>
    </w:rPr>
  </w:style>
  <w:style w:type="character" w:customStyle="1" w:styleId="WW8Num115z0">
    <w:name w:val="WW8Num115z0"/>
    <w:uiPriority w:val="99"/>
    <w:rPr>
      <w:rFonts w:ascii="TimesNewRomanPSMT" w:hAnsi="TimesNewRomanPSMT"/>
    </w:rPr>
  </w:style>
  <w:style w:type="character" w:customStyle="1" w:styleId="WW8Num116z0">
    <w:name w:val="WW8Num116z0"/>
    <w:uiPriority w:val="99"/>
    <w:rPr>
      <w:rFonts w:ascii="TimesNewRomanPSMT" w:hAnsi="TimesNewRomanPSMT"/>
    </w:rPr>
  </w:style>
  <w:style w:type="character" w:customStyle="1" w:styleId="WW8Num117z0">
    <w:name w:val="WW8Num117z0"/>
    <w:uiPriority w:val="99"/>
    <w:rPr>
      <w:rFonts w:ascii="Wingdings" w:hAnsi="Wingdings"/>
    </w:rPr>
  </w:style>
  <w:style w:type="character" w:customStyle="1" w:styleId="WW8Num118z0">
    <w:name w:val="WW8Num118z0"/>
    <w:uiPriority w:val="99"/>
    <w:rPr>
      <w:rFonts w:ascii="Symbol" w:hAnsi="Symbol"/>
    </w:rPr>
  </w:style>
  <w:style w:type="character" w:customStyle="1" w:styleId="WW8Num120z0">
    <w:name w:val="WW8Num120z0"/>
    <w:uiPriority w:val="99"/>
    <w:rPr>
      <w:rFonts w:ascii="Symbol" w:hAnsi="Symbol"/>
    </w:rPr>
  </w:style>
  <w:style w:type="character" w:customStyle="1" w:styleId="WW8Num121z0">
    <w:name w:val="WW8Num121z0"/>
    <w:uiPriority w:val="99"/>
    <w:rPr>
      <w:rFonts w:ascii="Symbol" w:hAnsi="Symbol"/>
    </w:rPr>
  </w:style>
  <w:style w:type="character" w:customStyle="1" w:styleId="WW8Num122z0">
    <w:name w:val="WW8Num122z0"/>
    <w:uiPriority w:val="99"/>
    <w:rPr>
      <w:rFonts w:ascii="Wingdings" w:hAnsi="Wingdings"/>
    </w:rPr>
  </w:style>
  <w:style w:type="character" w:customStyle="1" w:styleId="WW8Num123z0">
    <w:name w:val="WW8Num123z0"/>
    <w:uiPriority w:val="99"/>
    <w:rPr>
      <w:rFonts w:ascii="Wingdings" w:hAnsi="Wingdings"/>
    </w:rPr>
  </w:style>
  <w:style w:type="character" w:customStyle="1" w:styleId="WW8Num124z0">
    <w:name w:val="WW8Num124z0"/>
    <w:uiPriority w:val="99"/>
    <w:rPr>
      <w:rFonts w:ascii="Wingdings" w:hAnsi="Wingdings"/>
    </w:rPr>
  </w:style>
  <w:style w:type="character" w:customStyle="1" w:styleId="WW8Num125z0">
    <w:name w:val="WW8Num125z0"/>
    <w:uiPriority w:val="99"/>
    <w:rPr>
      <w:rFonts w:ascii="Wingdings" w:hAnsi="Wingdings"/>
    </w:rPr>
  </w:style>
  <w:style w:type="character" w:customStyle="1" w:styleId="WW8Num126z0">
    <w:name w:val="WW8Num126z0"/>
    <w:uiPriority w:val="99"/>
    <w:rPr>
      <w:rFonts w:ascii="Symbol" w:hAnsi="Symbol"/>
      <w:color w:val="auto"/>
    </w:rPr>
  </w:style>
  <w:style w:type="character" w:customStyle="1" w:styleId="WW8Num127z0">
    <w:name w:val="WW8Num127z0"/>
    <w:uiPriority w:val="99"/>
    <w:rPr>
      <w:rFonts w:ascii="Wingdings" w:hAnsi="Wingdings"/>
    </w:rPr>
  </w:style>
  <w:style w:type="character" w:customStyle="1" w:styleId="WW8Num129z0">
    <w:name w:val="WW8Num129z0"/>
    <w:uiPriority w:val="99"/>
    <w:rPr>
      <w:rFonts w:ascii="Wingdings" w:hAnsi="Wingdings"/>
    </w:rPr>
  </w:style>
  <w:style w:type="character" w:customStyle="1" w:styleId="WW8Num130z0">
    <w:name w:val="WW8Num130z0"/>
    <w:uiPriority w:val="99"/>
    <w:rPr>
      <w:rFonts w:ascii="Wingdings" w:hAnsi="Wingdings"/>
    </w:rPr>
  </w:style>
  <w:style w:type="character" w:customStyle="1" w:styleId="WW8Num131z0">
    <w:name w:val="WW8Num131z0"/>
    <w:uiPriority w:val="99"/>
    <w:rPr>
      <w:rFonts w:ascii="Wingdings" w:hAnsi="Wingdings"/>
    </w:rPr>
  </w:style>
  <w:style w:type="character" w:customStyle="1" w:styleId="WW8Num132z0">
    <w:name w:val="WW8Num132z0"/>
    <w:uiPriority w:val="99"/>
    <w:rPr>
      <w:rFonts w:ascii="Wingdings" w:hAnsi="Wingdings"/>
    </w:rPr>
  </w:style>
  <w:style w:type="character" w:customStyle="1" w:styleId="WW8Num133z1">
    <w:name w:val="WW8Num133z1"/>
    <w:uiPriority w:val="99"/>
    <w:rPr>
      <w:rFonts w:ascii="Courier New" w:hAnsi="Courier New"/>
    </w:rPr>
  </w:style>
  <w:style w:type="character" w:customStyle="1" w:styleId="WW8Num134z0">
    <w:name w:val="WW8Num134z0"/>
    <w:uiPriority w:val="99"/>
    <w:rPr>
      <w:rFonts w:ascii="Wingdings" w:hAnsi="Wingdings"/>
    </w:rPr>
  </w:style>
  <w:style w:type="character" w:customStyle="1" w:styleId="WW8Num135z0">
    <w:name w:val="WW8Num135z0"/>
    <w:uiPriority w:val="99"/>
    <w:rPr>
      <w:rFonts w:ascii="Wingdings" w:hAnsi="Wingdings"/>
    </w:rPr>
  </w:style>
  <w:style w:type="character" w:customStyle="1" w:styleId="WW8Num136z0">
    <w:name w:val="WW8Num136z0"/>
    <w:uiPriority w:val="99"/>
    <w:rPr>
      <w:rFonts w:ascii="Wingdings" w:hAnsi="Wingdings"/>
    </w:rPr>
  </w:style>
  <w:style w:type="character" w:customStyle="1" w:styleId="WW8Num137z0">
    <w:name w:val="WW8Num137z0"/>
    <w:uiPriority w:val="99"/>
    <w:rPr>
      <w:rFonts w:ascii="Wingdings" w:hAnsi="Wingdings"/>
    </w:rPr>
  </w:style>
  <w:style w:type="character" w:customStyle="1" w:styleId="WW8Num138z0">
    <w:name w:val="WW8Num138z0"/>
    <w:uiPriority w:val="99"/>
    <w:rPr>
      <w:rFonts w:ascii="Wingdings" w:hAnsi="Wingdings"/>
    </w:rPr>
  </w:style>
  <w:style w:type="character" w:customStyle="1" w:styleId="WW8Num139z0">
    <w:name w:val="WW8Num139z0"/>
    <w:uiPriority w:val="99"/>
    <w:rPr>
      <w:rFonts w:ascii="Wingdings" w:hAnsi="Wingdings"/>
    </w:rPr>
  </w:style>
  <w:style w:type="character" w:customStyle="1" w:styleId="WW8Num141z0">
    <w:name w:val="WW8Num141z0"/>
    <w:uiPriority w:val="99"/>
    <w:rPr>
      <w:rFonts w:ascii="Wingdings" w:hAnsi="Wingdings"/>
    </w:rPr>
  </w:style>
  <w:style w:type="character" w:customStyle="1" w:styleId="WW8Num142z0">
    <w:name w:val="WW8Num142z0"/>
    <w:uiPriority w:val="99"/>
    <w:rPr>
      <w:rFonts w:ascii="Wingdings" w:hAnsi="Wingdings"/>
    </w:rPr>
  </w:style>
  <w:style w:type="character" w:customStyle="1" w:styleId="WW8Num144z0">
    <w:name w:val="WW8Num144z0"/>
    <w:uiPriority w:val="99"/>
    <w:rPr>
      <w:rFonts w:ascii="Symbol" w:hAnsi="Symbol"/>
    </w:rPr>
  </w:style>
  <w:style w:type="character" w:customStyle="1" w:styleId="WW8Num145z0">
    <w:name w:val="WW8Num145z0"/>
    <w:uiPriority w:val="99"/>
    <w:rPr>
      <w:rFonts w:ascii="Symbol" w:hAnsi="Symbol"/>
    </w:rPr>
  </w:style>
  <w:style w:type="character" w:customStyle="1" w:styleId="WW8Num146z0">
    <w:name w:val="WW8Num146z0"/>
    <w:uiPriority w:val="99"/>
    <w:rPr>
      <w:rFonts w:ascii="Wingdings" w:hAnsi="Wingdings"/>
      <w:color w:val="auto"/>
    </w:rPr>
  </w:style>
  <w:style w:type="character" w:customStyle="1" w:styleId="WW8Num147z0">
    <w:name w:val="WW8Num147z0"/>
    <w:uiPriority w:val="99"/>
    <w:rPr>
      <w:rFonts w:ascii="Wingdings" w:hAnsi="Wingdings"/>
    </w:rPr>
  </w:style>
  <w:style w:type="character" w:customStyle="1" w:styleId="WW8Num148z0">
    <w:name w:val="WW8Num148z0"/>
    <w:uiPriority w:val="99"/>
    <w:rPr>
      <w:rFonts w:ascii="Wingdings" w:hAnsi="Wingdings"/>
    </w:rPr>
  </w:style>
  <w:style w:type="character" w:customStyle="1" w:styleId="WW8Num149z0">
    <w:name w:val="WW8Num149z0"/>
    <w:uiPriority w:val="99"/>
    <w:rPr>
      <w:rFonts w:ascii="Wingdings" w:hAnsi="Wingdings"/>
    </w:rPr>
  </w:style>
  <w:style w:type="character" w:customStyle="1" w:styleId="WW8Num150z0">
    <w:name w:val="WW8Num150z0"/>
    <w:uiPriority w:val="99"/>
    <w:rPr>
      <w:rFonts w:ascii="Times New Roman" w:hAnsi="Times New Roman"/>
    </w:rPr>
  </w:style>
  <w:style w:type="character" w:customStyle="1" w:styleId="WW8Num151z0">
    <w:name w:val="WW8Num151z0"/>
    <w:uiPriority w:val="99"/>
    <w:rPr>
      <w:rFonts w:ascii="Wingdings" w:hAnsi="Wingdings"/>
    </w:rPr>
  </w:style>
  <w:style w:type="character" w:customStyle="1" w:styleId="WW8Num152z0">
    <w:name w:val="WW8Num152z0"/>
    <w:uiPriority w:val="99"/>
    <w:rPr>
      <w:rFonts w:ascii="Symbol" w:hAnsi="Symbol"/>
    </w:rPr>
  </w:style>
  <w:style w:type="character" w:customStyle="1" w:styleId="WW8Num153z0">
    <w:name w:val="WW8Num153z0"/>
    <w:uiPriority w:val="99"/>
    <w:rPr>
      <w:rFonts w:ascii="Wingdings" w:hAnsi="Wingdings"/>
    </w:rPr>
  </w:style>
  <w:style w:type="character" w:customStyle="1" w:styleId="WW8Num154z0">
    <w:name w:val="WW8Num154z0"/>
    <w:uiPriority w:val="99"/>
    <w:rPr>
      <w:rFonts w:ascii="Wingdings" w:hAnsi="Wingdings"/>
    </w:rPr>
  </w:style>
  <w:style w:type="character" w:customStyle="1" w:styleId="WW8Num155z0">
    <w:name w:val="WW8Num155z0"/>
    <w:uiPriority w:val="99"/>
    <w:rPr>
      <w:rFonts w:ascii="Wingdings" w:hAnsi="Wingdings"/>
    </w:rPr>
  </w:style>
  <w:style w:type="character" w:customStyle="1" w:styleId="WW8Num156z0">
    <w:name w:val="WW8Num156z0"/>
    <w:uiPriority w:val="99"/>
    <w:rPr>
      <w:rFonts w:ascii="Wingdings" w:hAnsi="Wingdings"/>
    </w:rPr>
  </w:style>
  <w:style w:type="character" w:customStyle="1" w:styleId="WW8Num157z0">
    <w:name w:val="WW8Num157z0"/>
    <w:uiPriority w:val="99"/>
    <w:rPr>
      <w:rFonts w:ascii="Symbol" w:hAnsi="Symbol"/>
      <w:color w:val="auto"/>
    </w:rPr>
  </w:style>
  <w:style w:type="character" w:customStyle="1" w:styleId="WW8Num158z0">
    <w:name w:val="WW8Num158z0"/>
    <w:uiPriority w:val="99"/>
    <w:rPr>
      <w:rFonts w:ascii="Symbol" w:hAnsi="Symbol"/>
    </w:rPr>
  </w:style>
  <w:style w:type="character" w:customStyle="1" w:styleId="WW8Num159z0">
    <w:name w:val="WW8Num159z0"/>
    <w:uiPriority w:val="99"/>
    <w:rPr>
      <w:rFonts w:ascii="Symbol" w:hAnsi="Symbol"/>
    </w:rPr>
  </w:style>
  <w:style w:type="character" w:customStyle="1" w:styleId="WW8Num161z0">
    <w:name w:val="WW8Num161z0"/>
    <w:uiPriority w:val="99"/>
    <w:rPr>
      <w:rFonts w:ascii="Wingdings" w:hAnsi="Wingdings"/>
    </w:rPr>
  </w:style>
  <w:style w:type="character" w:customStyle="1" w:styleId="WW8Num162z0">
    <w:name w:val="WW8Num162z0"/>
    <w:uiPriority w:val="99"/>
    <w:rPr>
      <w:rFonts w:ascii="Wingdings" w:hAnsi="Wingdings"/>
    </w:rPr>
  </w:style>
  <w:style w:type="character" w:customStyle="1" w:styleId="WW8Num163z0">
    <w:name w:val="WW8Num163z0"/>
    <w:uiPriority w:val="99"/>
    <w:rPr>
      <w:rFonts w:ascii="Wingdings" w:hAnsi="Wingdings"/>
    </w:rPr>
  </w:style>
  <w:style w:type="character" w:customStyle="1" w:styleId="WW8Num164z0">
    <w:name w:val="WW8Num164z0"/>
    <w:uiPriority w:val="99"/>
    <w:rPr>
      <w:rFonts w:ascii="Wingdings" w:hAnsi="Wingdings"/>
    </w:rPr>
  </w:style>
  <w:style w:type="character" w:customStyle="1" w:styleId="WW8Num165z0">
    <w:name w:val="WW8Num165z0"/>
    <w:uiPriority w:val="99"/>
    <w:rPr>
      <w:rFonts w:ascii="Wingdings" w:hAnsi="Wingdings"/>
    </w:rPr>
  </w:style>
  <w:style w:type="character" w:customStyle="1" w:styleId="WW8Num166z0">
    <w:name w:val="WW8Num166z0"/>
    <w:uiPriority w:val="99"/>
    <w:rPr>
      <w:rFonts w:ascii="Wingdings" w:hAnsi="Wingdings"/>
    </w:rPr>
  </w:style>
  <w:style w:type="character" w:customStyle="1" w:styleId="WW8Num167z0">
    <w:name w:val="WW8Num167z0"/>
    <w:uiPriority w:val="99"/>
    <w:rPr>
      <w:rFonts w:ascii="Wingdings" w:hAnsi="Wingdings"/>
    </w:rPr>
  </w:style>
  <w:style w:type="character" w:customStyle="1" w:styleId="WW8Num168z0">
    <w:name w:val="WW8Num168z0"/>
    <w:uiPriority w:val="99"/>
    <w:rPr>
      <w:rFonts w:ascii="Symbol" w:hAnsi="Symbol"/>
      <w:color w:val="auto"/>
    </w:rPr>
  </w:style>
  <w:style w:type="character" w:customStyle="1" w:styleId="WW8Num169z0">
    <w:name w:val="WW8Num169z0"/>
    <w:uiPriority w:val="99"/>
    <w:rPr>
      <w:rFonts w:ascii="Symbol" w:hAnsi="Symbol"/>
    </w:rPr>
  </w:style>
  <w:style w:type="character" w:customStyle="1" w:styleId="WW8Num170z0">
    <w:name w:val="WW8Num170z0"/>
    <w:uiPriority w:val="99"/>
    <w:rPr>
      <w:rFonts w:ascii="Symbol" w:hAnsi="Symbol"/>
      <w:color w:val="auto"/>
    </w:rPr>
  </w:style>
  <w:style w:type="character" w:customStyle="1" w:styleId="WW8Num171z0">
    <w:name w:val="WW8Num171z0"/>
    <w:uiPriority w:val="99"/>
    <w:rPr>
      <w:rFonts w:ascii="Wingdings" w:hAnsi="Wingdings"/>
    </w:rPr>
  </w:style>
  <w:style w:type="character" w:customStyle="1" w:styleId="WW8Num172z0">
    <w:name w:val="WW8Num172z0"/>
    <w:uiPriority w:val="99"/>
    <w:rPr>
      <w:rFonts w:ascii="Symbol" w:hAnsi="Symbol"/>
    </w:rPr>
  </w:style>
  <w:style w:type="character" w:customStyle="1" w:styleId="WW8Num175z0">
    <w:name w:val="WW8Num175z0"/>
    <w:uiPriority w:val="99"/>
    <w:rPr>
      <w:rFonts w:ascii="Symbol" w:hAnsi="Symbol"/>
      <w:color w:val="auto"/>
    </w:rPr>
  </w:style>
  <w:style w:type="character" w:customStyle="1" w:styleId="WW8Num176z0">
    <w:name w:val="WW8Num176z0"/>
    <w:uiPriority w:val="99"/>
    <w:rPr>
      <w:rFonts w:ascii="Symbol" w:hAnsi="Symbol"/>
      <w:color w:val="auto"/>
    </w:rPr>
  </w:style>
  <w:style w:type="character" w:customStyle="1" w:styleId="WW8Num177z0">
    <w:name w:val="WW8Num177z0"/>
    <w:uiPriority w:val="99"/>
    <w:rPr>
      <w:rFonts w:ascii="Courier New" w:hAnsi="Courier New"/>
    </w:rPr>
  </w:style>
  <w:style w:type="character" w:customStyle="1" w:styleId="WW8Num177z1">
    <w:name w:val="WW8Num177z1"/>
    <w:uiPriority w:val="99"/>
    <w:rPr>
      <w:rFonts w:ascii="Symbol" w:hAnsi="Symbol"/>
      <w:color w:val="auto"/>
    </w:rPr>
  </w:style>
  <w:style w:type="character" w:customStyle="1" w:styleId="WW8Num177z3">
    <w:name w:val="WW8Num177z3"/>
    <w:uiPriority w:val="99"/>
    <w:rPr>
      <w:rFonts w:ascii="Symbol" w:hAnsi="Symbol"/>
    </w:rPr>
  </w:style>
  <w:style w:type="character" w:customStyle="1" w:styleId="WW8Num177z4">
    <w:name w:val="WW8Num177z4"/>
    <w:uiPriority w:val="99"/>
    <w:rPr>
      <w:rFonts w:ascii="Courier New" w:hAnsi="Courier New"/>
    </w:rPr>
  </w:style>
  <w:style w:type="character" w:customStyle="1" w:styleId="WW8Num178z0">
    <w:name w:val="WW8Num178z0"/>
    <w:uiPriority w:val="99"/>
    <w:rPr>
      <w:rFonts w:ascii="Wingdings" w:hAnsi="Wingdings"/>
    </w:rPr>
  </w:style>
  <w:style w:type="character" w:customStyle="1" w:styleId="WW8Num179z0">
    <w:name w:val="WW8Num179z0"/>
    <w:uiPriority w:val="99"/>
    <w:rPr>
      <w:rFonts w:ascii="Arial" w:hAnsi="Arial"/>
    </w:rPr>
  </w:style>
  <w:style w:type="character" w:customStyle="1" w:styleId="WW8Num181z0">
    <w:name w:val="WW8Num181z0"/>
    <w:uiPriority w:val="99"/>
    <w:rPr>
      <w:rFonts w:ascii="Wingdings" w:hAnsi="Wingdings"/>
    </w:rPr>
  </w:style>
  <w:style w:type="character" w:customStyle="1" w:styleId="WW8Num183z0">
    <w:name w:val="WW8Num183z0"/>
    <w:uiPriority w:val="99"/>
  </w:style>
  <w:style w:type="character" w:customStyle="1" w:styleId="WW8Num184z0">
    <w:name w:val="WW8Num184z0"/>
    <w:uiPriority w:val="99"/>
  </w:style>
  <w:style w:type="character" w:customStyle="1" w:styleId="WW8Num185z0">
    <w:name w:val="WW8Num185z0"/>
    <w:uiPriority w:val="99"/>
    <w:rPr>
      <w:rFonts w:ascii="Wingdings" w:hAnsi="Wingdings"/>
    </w:rPr>
  </w:style>
  <w:style w:type="character" w:customStyle="1" w:styleId="WW8Num186z0">
    <w:name w:val="WW8Num186z0"/>
    <w:uiPriority w:val="99"/>
    <w:rPr>
      <w:rFonts w:ascii="Symbol" w:hAnsi="Symbol"/>
    </w:rPr>
  </w:style>
  <w:style w:type="character" w:customStyle="1" w:styleId="WW8Num187z0">
    <w:name w:val="WW8Num187z0"/>
    <w:uiPriority w:val="99"/>
    <w:rPr>
      <w:rFonts w:ascii="Wingdings" w:hAnsi="Wingdings"/>
    </w:rPr>
  </w:style>
  <w:style w:type="character" w:customStyle="1" w:styleId="WW8Num188z0">
    <w:name w:val="WW8Num188z0"/>
    <w:uiPriority w:val="99"/>
    <w:rPr>
      <w:rFonts w:ascii="Wingdings" w:hAnsi="Wingdings"/>
    </w:rPr>
  </w:style>
  <w:style w:type="character" w:customStyle="1" w:styleId="WW8Num189z0">
    <w:name w:val="WW8Num189z0"/>
    <w:uiPriority w:val="99"/>
    <w:rPr>
      <w:rFonts w:ascii="Symbol" w:hAnsi="Symbol"/>
    </w:rPr>
  </w:style>
  <w:style w:type="character" w:customStyle="1" w:styleId="WW8Num190z0">
    <w:name w:val="WW8Num190z0"/>
    <w:uiPriority w:val="99"/>
    <w:rPr>
      <w:rFonts w:ascii="Wingdings" w:hAnsi="Wingdings"/>
    </w:rPr>
  </w:style>
  <w:style w:type="character" w:customStyle="1" w:styleId="WW8Num192z0">
    <w:name w:val="WW8Num192z0"/>
    <w:uiPriority w:val="99"/>
    <w:rPr>
      <w:rFonts w:ascii="Wingdings" w:hAnsi="Wingdings"/>
    </w:rPr>
  </w:style>
  <w:style w:type="character" w:customStyle="1" w:styleId="WW8Num193z0">
    <w:name w:val="WW8Num193z0"/>
    <w:uiPriority w:val="99"/>
    <w:rPr>
      <w:rFonts w:ascii="Wingdings" w:hAnsi="Wingdings"/>
    </w:rPr>
  </w:style>
  <w:style w:type="character" w:customStyle="1" w:styleId="WW8Num193z2">
    <w:name w:val="WW8Num193z2"/>
    <w:uiPriority w:val="99"/>
    <w:rPr>
      <w:rFonts w:ascii="Wingdings" w:hAnsi="Wingdings"/>
    </w:rPr>
  </w:style>
  <w:style w:type="character" w:customStyle="1" w:styleId="WW8Num193z4">
    <w:name w:val="WW8Num193z4"/>
    <w:uiPriority w:val="99"/>
    <w:rPr>
      <w:rFonts w:ascii="Courier New" w:hAnsi="Courier New"/>
    </w:rPr>
  </w:style>
  <w:style w:type="character" w:customStyle="1" w:styleId="WW8Num194z0">
    <w:name w:val="WW8Num194z0"/>
    <w:uiPriority w:val="99"/>
    <w:rPr>
      <w:rFonts w:ascii="Symbol" w:hAnsi="Symbol"/>
    </w:rPr>
  </w:style>
  <w:style w:type="character" w:customStyle="1" w:styleId="WW8Num195z0">
    <w:name w:val="WW8Num195z0"/>
    <w:uiPriority w:val="99"/>
    <w:rPr>
      <w:rFonts w:ascii="Symbol" w:hAnsi="Symbol"/>
    </w:rPr>
  </w:style>
  <w:style w:type="character" w:customStyle="1" w:styleId="WW8Num195z1">
    <w:name w:val="WW8Num195z1"/>
    <w:uiPriority w:val="99"/>
    <w:rPr>
      <w:rFonts w:ascii="Symbol" w:hAnsi="Symbol"/>
    </w:rPr>
  </w:style>
  <w:style w:type="character" w:customStyle="1" w:styleId="WW8Num195z3">
    <w:name w:val="WW8Num195z3"/>
    <w:uiPriority w:val="99"/>
    <w:rPr>
      <w:rFonts w:ascii="Symbol" w:hAnsi="Symbol"/>
    </w:rPr>
  </w:style>
  <w:style w:type="character" w:customStyle="1" w:styleId="WW8Num195z4">
    <w:name w:val="WW8Num195z4"/>
    <w:uiPriority w:val="99"/>
    <w:rPr>
      <w:rFonts w:ascii="Courier New" w:hAnsi="Courier New"/>
    </w:rPr>
  </w:style>
  <w:style w:type="character" w:customStyle="1" w:styleId="WW8Num196z0">
    <w:name w:val="WW8Num196z0"/>
    <w:uiPriority w:val="99"/>
    <w:rPr>
      <w:rFonts w:ascii="Wingdings" w:hAnsi="Wingdings"/>
    </w:rPr>
  </w:style>
  <w:style w:type="character" w:customStyle="1" w:styleId="WW8Num197z0">
    <w:name w:val="WW8Num197z0"/>
    <w:uiPriority w:val="99"/>
    <w:rPr>
      <w:rFonts w:ascii="Wingdings" w:hAnsi="Wingdings"/>
    </w:rPr>
  </w:style>
  <w:style w:type="character" w:customStyle="1" w:styleId="WW8Num198z0">
    <w:name w:val="WW8Num198z0"/>
    <w:uiPriority w:val="99"/>
    <w:rPr>
      <w:rFonts w:ascii="Symbol" w:hAnsi="Symbol"/>
    </w:rPr>
  </w:style>
  <w:style w:type="character" w:customStyle="1" w:styleId="WW8Num199z0">
    <w:name w:val="WW8Num199z0"/>
    <w:uiPriority w:val="99"/>
    <w:rPr>
      <w:rFonts w:ascii="Wingdings" w:hAnsi="Wingdings"/>
    </w:rPr>
  </w:style>
  <w:style w:type="character" w:customStyle="1" w:styleId="WW8Num200z0">
    <w:name w:val="WW8Num200z0"/>
    <w:uiPriority w:val="99"/>
    <w:rPr>
      <w:rFonts w:ascii="Symbol" w:hAnsi="Symbol"/>
    </w:rPr>
  </w:style>
  <w:style w:type="character" w:customStyle="1" w:styleId="WW8Num201z0">
    <w:name w:val="WW8Num201z0"/>
    <w:uiPriority w:val="99"/>
    <w:rPr>
      <w:rFonts w:ascii="Wingdings" w:hAnsi="Wingdings"/>
    </w:rPr>
  </w:style>
  <w:style w:type="character" w:customStyle="1" w:styleId="WW8Num202z0">
    <w:name w:val="WW8Num202z0"/>
    <w:uiPriority w:val="99"/>
    <w:rPr>
      <w:rFonts w:ascii="Wingdings" w:hAnsi="Wingdings"/>
    </w:rPr>
  </w:style>
  <w:style w:type="character" w:customStyle="1" w:styleId="WW8Num204z0">
    <w:name w:val="WW8Num204z0"/>
    <w:uiPriority w:val="99"/>
    <w:rPr>
      <w:rFonts w:ascii="Wingdings" w:hAnsi="Wingdings"/>
    </w:rPr>
  </w:style>
  <w:style w:type="character" w:customStyle="1" w:styleId="WW8Num205z0">
    <w:name w:val="WW8Num205z0"/>
    <w:uiPriority w:val="99"/>
    <w:rPr>
      <w:rFonts w:ascii="Wingdings" w:hAnsi="Wingdings"/>
    </w:rPr>
  </w:style>
  <w:style w:type="character" w:customStyle="1" w:styleId="WW8Num206z0">
    <w:name w:val="WW8Num206z0"/>
    <w:uiPriority w:val="99"/>
    <w:rPr>
      <w:rFonts w:ascii="Wingdings" w:hAnsi="Wingdings"/>
    </w:rPr>
  </w:style>
  <w:style w:type="character" w:customStyle="1" w:styleId="WW8Num208z0">
    <w:name w:val="WW8Num208z0"/>
    <w:uiPriority w:val="99"/>
    <w:rPr>
      <w:rFonts w:ascii="Wingdings" w:hAnsi="Wingdings"/>
    </w:rPr>
  </w:style>
  <w:style w:type="character" w:customStyle="1" w:styleId="WW8Num209z0">
    <w:name w:val="WW8Num209z0"/>
    <w:uiPriority w:val="99"/>
    <w:rPr>
      <w:rFonts w:ascii="Times New Roman" w:hAnsi="Times New Roman"/>
    </w:rPr>
  </w:style>
  <w:style w:type="character" w:customStyle="1" w:styleId="WW8Num210z0">
    <w:name w:val="WW8Num210z0"/>
    <w:uiPriority w:val="99"/>
    <w:rPr>
      <w:rFonts w:ascii="Times New Roman" w:hAnsi="Times New Roman"/>
    </w:rPr>
  </w:style>
  <w:style w:type="character" w:customStyle="1" w:styleId="WW8Num211z0">
    <w:name w:val="WW8Num211z0"/>
    <w:uiPriority w:val="99"/>
    <w:rPr>
      <w:rFonts w:ascii="Wingdings" w:hAnsi="Wingdings"/>
    </w:rPr>
  </w:style>
  <w:style w:type="character" w:customStyle="1" w:styleId="WW8Num212z0">
    <w:name w:val="WW8Num212z0"/>
    <w:uiPriority w:val="99"/>
    <w:rPr>
      <w:rFonts w:ascii="Wingdings" w:hAnsi="Wingdings"/>
    </w:rPr>
  </w:style>
  <w:style w:type="character" w:customStyle="1" w:styleId="WW8Num213z0">
    <w:name w:val="WW8Num213z0"/>
    <w:uiPriority w:val="99"/>
    <w:rPr>
      <w:rFonts w:ascii="Wingdings" w:hAnsi="Wingdings"/>
    </w:rPr>
  </w:style>
  <w:style w:type="character" w:customStyle="1" w:styleId="WW8Num214z0">
    <w:name w:val="WW8Num214z0"/>
    <w:uiPriority w:val="99"/>
    <w:rPr>
      <w:rFonts w:ascii="Wingdings" w:hAnsi="Wingdings"/>
    </w:rPr>
  </w:style>
  <w:style w:type="character" w:customStyle="1" w:styleId="WW8Num215z0">
    <w:name w:val="WW8Num215z0"/>
    <w:uiPriority w:val="99"/>
    <w:rPr>
      <w:rFonts w:ascii="Wingdings" w:hAnsi="Wingdings"/>
    </w:rPr>
  </w:style>
  <w:style w:type="character" w:customStyle="1" w:styleId="WW8Num216z0">
    <w:name w:val="WW8Num216z0"/>
    <w:uiPriority w:val="99"/>
    <w:rPr>
      <w:rFonts w:ascii="Wingdings" w:hAnsi="Wingdings"/>
    </w:rPr>
  </w:style>
  <w:style w:type="character" w:customStyle="1" w:styleId="WW8Num218z0">
    <w:name w:val="WW8Num218z0"/>
    <w:uiPriority w:val="99"/>
    <w:rPr>
      <w:rFonts w:ascii="Wingdings" w:hAnsi="Wingdings"/>
    </w:rPr>
  </w:style>
  <w:style w:type="character" w:customStyle="1" w:styleId="WW8Num219z0">
    <w:name w:val="WW8Num219z0"/>
    <w:uiPriority w:val="99"/>
    <w:rPr>
      <w:rFonts w:ascii="Wingdings" w:hAnsi="Wingdings"/>
    </w:rPr>
  </w:style>
  <w:style w:type="character" w:customStyle="1" w:styleId="WW8Num220z0">
    <w:name w:val="WW8Num220z0"/>
    <w:uiPriority w:val="99"/>
    <w:rPr>
      <w:rFonts w:ascii="Wingdings" w:hAnsi="Wingdings"/>
    </w:rPr>
  </w:style>
  <w:style w:type="character" w:customStyle="1" w:styleId="WW8Num222z0">
    <w:name w:val="WW8Num222z0"/>
    <w:uiPriority w:val="99"/>
    <w:rPr>
      <w:rFonts w:ascii="Symbol" w:hAnsi="Symbol"/>
      <w:color w:val="auto"/>
    </w:rPr>
  </w:style>
  <w:style w:type="character" w:customStyle="1" w:styleId="WW8Num223z0">
    <w:name w:val="WW8Num223z0"/>
    <w:uiPriority w:val="99"/>
    <w:rPr>
      <w:rFonts w:ascii="Symbol" w:hAnsi="Symbol"/>
    </w:rPr>
  </w:style>
  <w:style w:type="character" w:customStyle="1" w:styleId="WW8Num223z1">
    <w:name w:val="WW8Num223z1"/>
    <w:uiPriority w:val="99"/>
    <w:rPr>
      <w:rFonts w:ascii="Symbol" w:hAnsi="Symbol"/>
    </w:rPr>
  </w:style>
  <w:style w:type="character" w:customStyle="1" w:styleId="WW8Num224z0">
    <w:name w:val="WW8Num224z0"/>
    <w:uiPriority w:val="99"/>
    <w:rPr>
      <w:rFonts w:ascii="Symbol" w:hAnsi="Symbol"/>
    </w:rPr>
  </w:style>
  <w:style w:type="character" w:customStyle="1" w:styleId="WW8Num225z0">
    <w:name w:val="WW8Num225z0"/>
    <w:uiPriority w:val="99"/>
  </w:style>
  <w:style w:type="character" w:customStyle="1" w:styleId="WW8Num226z0">
    <w:name w:val="WW8Num226z0"/>
    <w:uiPriority w:val="99"/>
    <w:rPr>
      <w:rFonts w:ascii="Symbol" w:hAnsi="Symbol"/>
    </w:rPr>
  </w:style>
  <w:style w:type="character" w:customStyle="1" w:styleId="WW8Num228z0">
    <w:name w:val="WW8Num228z0"/>
    <w:uiPriority w:val="99"/>
    <w:rPr>
      <w:rFonts w:ascii="Wingdings" w:hAnsi="Wingdings"/>
    </w:rPr>
  </w:style>
  <w:style w:type="character" w:customStyle="1" w:styleId="WW8Num228z1">
    <w:name w:val="WW8Num228z1"/>
    <w:uiPriority w:val="99"/>
    <w:rPr>
      <w:rFonts w:ascii="Courier New" w:hAnsi="Courier New"/>
    </w:rPr>
  </w:style>
  <w:style w:type="character" w:customStyle="1" w:styleId="WW8Num228z2">
    <w:name w:val="WW8Num228z2"/>
    <w:uiPriority w:val="99"/>
    <w:rPr>
      <w:rFonts w:ascii="Wingdings" w:hAnsi="Wingdings"/>
    </w:rPr>
  </w:style>
  <w:style w:type="character" w:customStyle="1" w:styleId="WW8Num229z0">
    <w:name w:val="WW8Num229z0"/>
    <w:uiPriority w:val="99"/>
    <w:rPr>
      <w:rFonts w:ascii="Symbol" w:hAnsi="Symbol"/>
    </w:rPr>
  </w:style>
  <w:style w:type="character" w:customStyle="1" w:styleId="WW8Num229z3">
    <w:name w:val="WW8Num229z3"/>
    <w:uiPriority w:val="99"/>
    <w:rPr>
      <w:rFonts w:ascii="Symbol" w:hAnsi="Symbol"/>
    </w:rPr>
  </w:style>
  <w:style w:type="character" w:customStyle="1" w:styleId="WW8Num229z4">
    <w:name w:val="WW8Num229z4"/>
    <w:uiPriority w:val="99"/>
    <w:rPr>
      <w:rFonts w:ascii="Courier New" w:hAnsi="Courier New"/>
    </w:rPr>
  </w:style>
  <w:style w:type="character" w:customStyle="1" w:styleId="WW8Num230z0">
    <w:name w:val="WW8Num230z0"/>
    <w:uiPriority w:val="99"/>
    <w:rPr>
      <w:rFonts w:ascii="Symbol" w:hAnsi="Symbol"/>
    </w:rPr>
  </w:style>
  <w:style w:type="character" w:customStyle="1" w:styleId="WW8Num231z0">
    <w:name w:val="WW8Num231z0"/>
    <w:uiPriority w:val="99"/>
    <w:rPr>
      <w:rFonts w:ascii="Wingdings" w:hAnsi="Wingdings"/>
    </w:rPr>
  </w:style>
  <w:style w:type="character" w:customStyle="1" w:styleId="WW8Num231z1">
    <w:name w:val="WW8Num231z1"/>
    <w:uiPriority w:val="99"/>
    <w:rPr>
      <w:rFonts w:ascii="Symbol" w:hAnsi="Symbol"/>
    </w:rPr>
  </w:style>
  <w:style w:type="character" w:customStyle="1" w:styleId="WW8Num232z0">
    <w:name w:val="WW8Num232z0"/>
    <w:uiPriority w:val="99"/>
    <w:rPr>
      <w:rFonts w:ascii="Wingdings" w:hAnsi="Wingdings"/>
    </w:rPr>
  </w:style>
  <w:style w:type="character" w:customStyle="1" w:styleId="WW8Num234z0">
    <w:name w:val="WW8Num234z0"/>
    <w:uiPriority w:val="99"/>
    <w:rPr>
      <w:rFonts w:ascii="Symbol" w:hAnsi="Symbol"/>
      <w:color w:val="auto"/>
    </w:rPr>
  </w:style>
  <w:style w:type="character" w:customStyle="1" w:styleId="WW8Num235z0">
    <w:name w:val="WW8Num235z0"/>
    <w:uiPriority w:val="99"/>
    <w:rPr>
      <w:rFonts w:ascii="Wingdings" w:hAnsi="Wingdings"/>
    </w:rPr>
  </w:style>
  <w:style w:type="character" w:customStyle="1" w:styleId="WW8Num236z0">
    <w:name w:val="WW8Num236z0"/>
    <w:uiPriority w:val="99"/>
    <w:rPr>
      <w:rFonts w:ascii="Wingdings" w:hAnsi="Wingdings"/>
    </w:rPr>
  </w:style>
  <w:style w:type="character" w:customStyle="1" w:styleId="WW8Num237z0">
    <w:name w:val="WW8Num237z0"/>
    <w:uiPriority w:val="99"/>
    <w:rPr>
      <w:rFonts w:ascii="Wingdings" w:hAnsi="Wingdings"/>
    </w:rPr>
  </w:style>
  <w:style w:type="character" w:customStyle="1" w:styleId="WW8Num238z0">
    <w:name w:val="WW8Num238z0"/>
    <w:uiPriority w:val="99"/>
    <w:rPr>
      <w:rFonts w:ascii="Wingdings" w:hAnsi="Wingdings"/>
    </w:rPr>
  </w:style>
  <w:style w:type="character" w:customStyle="1" w:styleId="WW8Num239z0">
    <w:name w:val="WW8Num239z0"/>
    <w:uiPriority w:val="99"/>
    <w:rPr>
      <w:rFonts w:ascii="Wingdings" w:hAnsi="Wingdings"/>
    </w:rPr>
  </w:style>
  <w:style w:type="character" w:customStyle="1" w:styleId="WW8Num240z0">
    <w:name w:val="WW8Num240z0"/>
    <w:uiPriority w:val="99"/>
    <w:rPr>
      <w:rFonts w:ascii="Wingdings" w:hAnsi="Wingdings"/>
    </w:rPr>
  </w:style>
  <w:style w:type="character" w:customStyle="1" w:styleId="WW8Num243z0">
    <w:name w:val="WW8Num243z0"/>
    <w:uiPriority w:val="99"/>
    <w:rPr>
      <w:rFonts w:ascii="Times New Roman" w:hAnsi="Times New Roman"/>
    </w:rPr>
  </w:style>
  <w:style w:type="character" w:customStyle="1" w:styleId="WW8Num245z0">
    <w:name w:val="WW8Num245z0"/>
    <w:uiPriority w:val="99"/>
    <w:rPr>
      <w:rFonts w:ascii="Times New Roman" w:hAnsi="Times New Roman"/>
    </w:rPr>
  </w:style>
  <w:style w:type="character" w:customStyle="1" w:styleId="WW8Num246z0">
    <w:name w:val="WW8Num246z0"/>
    <w:uiPriority w:val="99"/>
    <w:rPr>
      <w:rFonts w:ascii="Wingdings" w:hAnsi="Wingdings"/>
    </w:rPr>
  </w:style>
  <w:style w:type="character" w:customStyle="1" w:styleId="WW8Num247z0">
    <w:name w:val="WW8Num247z0"/>
    <w:uiPriority w:val="99"/>
    <w:rPr>
      <w:rFonts w:ascii="Wingdings" w:hAnsi="Wingdings"/>
    </w:rPr>
  </w:style>
  <w:style w:type="character" w:customStyle="1" w:styleId="WW8Num248z0">
    <w:name w:val="WW8Num248z0"/>
    <w:uiPriority w:val="99"/>
    <w:rPr>
      <w:rFonts w:ascii="Arial" w:eastAsia="Times New Roman" w:hAnsi="Arial"/>
    </w:rPr>
  </w:style>
  <w:style w:type="character" w:customStyle="1" w:styleId="WW8Num249z0">
    <w:name w:val="WW8Num249z0"/>
    <w:uiPriority w:val="99"/>
    <w:rPr>
      <w:rFonts w:ascii="Wingdings" w:hAnsi="Wingdings"/>
    </w:rPr>
  </w:style>
  <w:style w:type="character" w:customStyle="1" w:styleId="WW8Num250z0">
    <w:name w:val="WW8Num250z0"/>
    <w:uiPriority w:val="99"/>
    <w:rPr>
      <w:rFonts w:ascii="Symbol" w:hAnsi="Symbol"/>
    </w:rPr>
  </w:style>
  <w:style w:type="character" w:customStyle="1" w:styleId="WW8Num251z1">
    <w:name w:val="WW8Num251z1"/>
    <w:uiPriority w:val="99"/>
    <w:rPr>
      <w:rFonts w:ascii="Courier New" w:hAnsi="Courier New"/>
    </w:rPr>
  </w:style>
  <w:style w:type="character" w:customStyle="1" w:styleId="WW8Num251z2">
    <w:name w:val="WW8Num251z2"/>
    <w:uiPriority w:val="99"/>
    <w:rPr>
      <w:rFonts w:ascii="Symbol" w:hAnsi="Symbol"/>
    </w:rPr>
  </w:style>
  <w:style w:type="character" w:customStyle="1" w:styleId="WW8Num252z0">
    <w:name w:val="WW8Num252z0"/>
    <w:uiPriority w:val="99"/>
    <w:rPr>
      <w:rFonts w:ascii="Wingdings" w:hAnsi="Wingdings"/>
    </w:rPr>
  </w:style>
  <w:style w:type="character" w:customStyle="1" w:styleId="WW8Num253z0">
    <w:name w:val="WW8Num253z0"/>
    <w:uiPriority w:val="99"/>
    <w:rPr>
      <w:rFonts w:ascii="Wingdings" w:hAnsi="Wingdings"/>
    </w:rPr>
  </w:style>
  <w:style w:type="character" w:customStyle="1" w:styleId="WW8Num254z0">
    <w:name w:val="WW8Num254z0"/>
    <w:uiPriority w:val="99"/>
    <w:rPr>
      <w:rFonts w:ascii="Wingdings" w:hAnsi="Wingdings"/>
    </w:rPr>
  </w:style>
  <w:style w:type="character" w:customStyle="1" w:styleId="WW8Num255z0">
    <w:name w:val="WW8Num255z0"/>
    <w:uiPriority w:val="99"/>
    <w:rPr>
      <w:rFonts w:ascii="Wingdings" w:hAnsi="Wingdings"/>
    </w:rPr>
  </w:style>
  <w:style w:type="character" w:customStyle="1" w:styleId="WW8Num256z0">
    <w:name w:val="WW8Num256z0"/>
    <w:uiPriority w:val="99"/>
    <w:rPr>
      <w:rFonts w:ascii="Wingdings" w:hAnsi="Wingdings"/>
    </w:rPr>
  </w:style>
  <w:style w:type="character" w:customStyle="1" w:styleId="WW8Num257z0">
    <w:name w:val="WW8Num257z0"/>
    <w:uiPriority w:val="99"/>
    <w:rPr>
      <w:rFonts w:ascii="Wingdings" w:hAnsi="Wingdings"/>
    </w:rPr>
  </w:style>
  <w:style w:type="character" w:customStyle="1" w:styleId="WW8Num258z0">
    <w:name w:val="WW8Num258z0"/>
    <w:uiPriority w:val="99"/>
    <w:rPr>
      <w:rFonts w:ascii="Wingdings" w:hAnsi="Wingdings"/>
    </w:rPr>
  </w:style>
  <w:style w:type="character" w:customStyle="1" w:styleId="WW8Num259z0">
    <w:name w:val="WW8Num259z0"/>
    <w:uiPriority w:val="99"/>
    <w:rPr>
      <w:rFonts w:ascii="Symbol" w:hAnsi="Symbol"/>
    </w:rPr>
  </w:style>
  <w:style w:type="character" w:customStyle="1" w:styleId="WW8Num261z0">
    <w:name w:val="WW8Num261z0"/>
    <w:uiPriority w:val="99"/>
    <w:rPr>
      <w:rFonts w:ascii="Symbol" w:hAnsi="Symbol"/>
      <w:color w:val="auto"/>
    </w:rPr>
  </w:style>
  <w:style w:type="character" w:customStyle="1" w:styleId="WW8Num262z0">
    <w:name w:val="WW8Num262z0"/>
    <w:uiPriority w:val="99"/>
    <w:rPr>
      <w:rFonts w:ascii="Symbol" w:hAnsi="Symbol"/>
    </w:rPr>
  </w:style>
  <w:style w:type="character" w:customStyle="1" w:styleId="WW8Num263z0">
    <w:name w:val="WW8Num263z0"/>
    <w:uiPriority w:val="99"/>
    <w:rPr>
      <w:rFonts w:ascii="Wingdings" w:hAnsi="Wingdings"/>
    </w:rPr>
  </w:style>
  <w:style w:type="character" w:customStyle="1" w:styleId="WW8Num264z0">
    <w:name w:val="WW8Num264z0"/>
    <w:uiPriority w:val="99"/>
    <w:rPr>
      <w:rFonts w:ascii="Wingdings" w:hAnsi="Wingdings"/>
    </w:rPr>
  </w:style>
  <w:style w:type="character" w:customStyle="1" w:styleId="WW8Num265z0">
    <w:name w:val="WW8Num265z0"/>
    <w:uiPriority w:val="99"/>
    <w:rPr>
      <w:rFonts w:ascii="Wingdings" w:hAnsi="Wingdings"/>
    </w:rPr>
  </w:style>
  <w:style w:type="character" w:customStyle="1" w:styleId="WW8Num266z0">
    <w:name w:val="WW8Num266z0"/>
    <w:uiPriority w:val="99"/>
    <w:rPr>
      <w:rFonts w:ascii="Symbol" w:hAnsi="Symbol"/>
    </w:rPr>
  </w:style>
  <w:style w:type="character" w:customStyle="1" w:styleId="WW8Num268z0">
    <w:name w:val="WW8Num268z0"/>
    <w:uiPriority w:val="99"/>
    <w:rPr>
      <w:rFonts w:ascii="Wingdings" w:hAnsi="Wingdings"/>
    </w:rPr>
  </w:style>
  <w:style w:type="character" w:customStyle="1" w:styleId="WW8Num269z0">
    <w:name w:val="WW8Num269z0"/>
    <w:uiPriority w:val="99"/>
    <w:rPr>
      <w:rFonts w:ascii="Wingdings" w:hAnsi="Wingdings"/>
    </w:rPr>
  </w:style>
  <w:style w:type="character" w:customStyle="1" w:styleId="WW8Num270z0">
    <w:name w:val="WW8Num270z0"/>
    <w:uiPriority w:val="99"/>
    <w:rPr>
      <w:rFonts w:ascii="Symbol" w:hAnsi="Symbol"/>
      <w:color w:val="auto"/>
    </w:rPr>
  </w:style>
  <w:style w:type="character" w:customStyle="1" w:styleId="WW8Num271z0">
    <w:name w:val="WW8Num271z0"/>
    <w:uiPriority w:val="99"/>
    <w:rPr>
      <w:rFonts w:ascii="Wingdings" w:hAnsi="Wingdings"/>
    </w:rPr>
  </w:style>
  <w:style w:type="character" w:customStyle="1" w:styleId="Policepardfaut2">
    <w:name w:val="Police par défaut2"/>
    <w:uiPriority w:val="99"/>
  </w:style>
  <w:style w:type="character" w:customStyle="1" w:styleId="Absatz-Standardschriftart">
    <w:name w:val="Absatz-Standardschriftart"/>
    <w:uiPriority w:val="99"/>
  </w:style>
  <w:style w:type="character" w:customStyle="1" w:styleId="WW-Absatz-Standardschriftart">
    <w:name w:val="WW-Absatz-Standardschriftart"/>
    <w:uiPriority w:val="99"/>
  </w:style>
  <w:style w:type="character" w:customStyle="1" w:styleId="WW8Num194z2">
    <w:name w:val="WW8Num194z2"/>
    <w:uiPriority w:val="99"/>
    <w:rPr>
      <w:rFonts w:ascii="Wingdings" w:hAnsi="Wingdings"/>
    </w:rPr>
  </w:style>
  <w:style w:type="character" w:customStyle="1" w:styleId="WW8Num194z4">
    <w:name w:val="WW8Num194z4"/>
    <w:uiPriority w:val="99"/>
    <w:rPr>
      <w:rFonts w:ascii="Courier New" w:hAnsi="Courier New"/>
    </w:rPr>
  </w:style>
  <w:style w:type="character" w:customStyle="1" w:styleId="WW8Num196z1">
    <w:name w:val="WW8Num196z1"/>
    <w:uiPriority w:val="99"/>
    <w:rPr>
      <w:rFonts w:ascii="Courier New" w:hAnsi="Courier New"/>
    </w:rPr>
  </w:style>
  <w:style w:type="character" w:customStyle="1" w:styleId="WW8Num196z3">
    <w:name w:val="WW8Num196z3"/>
    <w:uiPriority w:val="99"/>
    <w:rPr>
      <w:rFonts w:ascii="Symbol" w:hAnsi="Symbol"/>
    </w:rPr>
  </w:style>
  <w:style w:type="character" w:customStyle="1" w:styleId="WW8Num196z4">
    <w:name w:val="WW8Num196z4"/>
    <w:uiPriority w:val="99"/>
    <w:rPr>
      <w:rFonts w:ascii="Courier New" w:hAnsi="Courier New"/>
    </w:rPr>
  </w:style>
  <w:style w:type="character" w:customStyle="1" w:styleId="WW8Num203z0">
    <w:name w:val="WW8Num203z0"/>
    <w:uiPriority w:val="99"/>
    <w:rPr>
      <w:rFonts w:ascii="Wingdings" w:hAnsi="Wingdings"/>
    </w:rPr>
  </w:style>
  <w:style w:type="character" w:customStyle="1" w:styleId="WW8Num207z0">
    <w:name w:val="WW8Num207z0"/>
    <w:uiPriority w:val="99"/>
    <w:rPr>
      <w:rFonts w:ascii="Wingdings" w:hAnsi="Wingdings"/>
    </w:rPr>
  </w:style>
  <w:style w:type="character" w:customStyle="1" w:styleId="WW8Num217z0">
    <w:name w:val="WW8Num217z0"/>
    <w:uiPriority w:val="99"/>
    <w:rPr>
      <w:rFonts w:ascii="Wingdings" w:hAnsi="Wingdings"/>
    </w:rPr>
  </w:style>
  <w:style w:type="character" w:customStyle="1" w:styleId="WW8Num221z0">
    <w:name w:val="WW8Num221z0"/>
    <w:uiPriority w:val="99"/>
    <w:rPr>
      <w:rFonts w:ascii="Wingdings" w:hAnsi="Wingdings"/>
    </w:rPr>
  </w:style>
  <w:style w:type="character" w:customStyle="1" w:styleId="WW8Num224z1">
    <w:name w:val="WW8Num224z1"/>
    <w:uiPriority w:val="99"/>
    <w:rPr>
      <w:rFonts w:ascii="Courier New" w:hAnsi="Courier New"/>
    </w:rPr>
  </w:style>
  <w:style w:type="character" w:customStyle="1" w:styleId="WW8Num227z0">
    <w:name w:val="WW8Num227z0"/>
    <w:uiPriority w:val="99"/>
    <w:rPr>
      <w:rFonts w:ascii="Symbol" w:hAnsi="Symbol"/>
      <w:color w:val="auto"/>
    </w:rPr>
  </w:style>
  <w:style w:type="character" w:customStyle="1" w:styleId="WW8Num229z1">
    <w:name w:val="WW8Num229z1"/>
    <w:uiPriority w:val="99"/>
    <w:rPr>
      <w:rFonts w:ascii="Courier New" w:hAnsi="Courier New"/>
    </w:rPr>
  </w:style>
  <w:style w:type="character" w:customStyle="1" w:styleId="WW8Num229z2">
    <w:name w:val="WW8Num229z2"/>
    <w:uiPriority w:val="99"/>
    <w:rPr>
      <w:rFonts w:ascii="Wingdings" w:hAnsi="Wingdings"/>
    </w:rPr>
  </w:style>
  <w:style w:type="character" w:customStyle="1" w:styleId="WW8Num230z3">
    <w:name w:val="WW8Num230z3"/>
    <w:uiPriority w:val="99"/>
    <w:rPr>
      <w:rFonts w:ascii="Symbol" w:hAnsi="Symbol"/>
    </w:rPr>
  </w:style>
  <w:style w:type="character" w:customStyle="1" w:styleId="WW8Num230z4">
    <w:name w:val="WW8Num230z4"/>
    <w:uiPriority w:val="99"/>
    <w:rPr>
      <w:rFonts w:ascii="Courier New" w:hAnsi="Courier New"/>
    </w:rPr>
  </w:style>
  <w:style w:type="character" w:customStyle="1" w:styleId="WW8Num232z1">
    <w:name w:val="WW8Num232z1"/>
    <w:uiPriority w:val="99"/>
    <w:rPr>
      <w:rFonts w:ascii="Courier New" w:hAnsi="Courier New"/>
    </w:rPr>
  </w:style>
  <w:style w:type="character" w:customStyle="1" w:styleId="WW8Num233z0">
    <w:name w:val="WW8Num233z0"/>
    <w:uiPriority w:val="99"/>
    <w:rPr>
      <w:b/>
      <w:u w:val="single"/>
    </w:rPr>
  </w:style>
  <w:style w:type="character" w:customStyle="1" w:styleId="WW8Num241z0">
    <w:name w:val="WW8Num241z0"/>
    <w:uiPriority w:val="99"/>
    <w:rPr>
      <w:rFonts w:ascii="Wingdings" w:hAnsi="Wingdings"/>
    </w:rPr>
  </w:style>
  <w:style w:type="character" w:customStyle="1" w:styleId="WW8Num244z0">
    <w:name w:val="WW8Num244z0"/>
    <w:uiPriority w:val="99"/>
    <w:rPr>
      <w:rFonts w:ascii="Times New Roman" w:hAnsi="Times New Roman"/>
    </w:rPr>
  </w:style>
  <w:style w:type="character" w:customStyle="1" w:styleId="WW8Num251z0">
    <w:name w:val="WW8Num251z0"/>
    <w:uiPriority w:val="99"/>
    <w:rPr>
      <w:rFonts w:ascii="Wingdings" w:hAnsi="Wingdings"/>
    </w:rPr>
  </w:style>
  <w:style w:type="character" w:customStyle="1" w:styleId="WW8Num252z1">
    <w:name w:val="WW8Num252z1"/>
    <w:uiPriority w:val="99"/>
    <w:rPr>
      <w:rFonts w:ascii="Symbol" w:hAnsi="Symbol"/>
    </w:rPr>
  </w:style>
  <w:style w:type="character" w:customStyle="1" w:styleId="WW8Num252z2">
    <w:name w:val="WW8Num252z2"/>
    <w:uiPriority w:val="99"/>
    <w:rPr>
      <w:rFonts w:ascii="Times New Roman" w:hAnsi="Times New Roman"/>
    </w:rPr>
  </w:style>
  <w:style w:type="character" w:customStyle="1" w:styleId="WW8Num260z0">
    <w:name w:val="WW8Num260z0"/>
    <w:uiPriority w:val="99"/>
    <w:rPr>
      <w:rFonts w:ascii="Wingdings" w:hAnsi="Wingdings"/>
    </w:rPr>
  </w:style>
  <w:style w:type="character" w:customStyle="1" w:styleId="WW8Num267z0">
    <w:name w:val="WW8Num267z0"/>
    <w:uiPriority w:val="99"/>
    <w:rPr>
      <w:rFonts w:ascii="Wingdings" w:hAnsi="Wingdings"/>
    </w:rPr>
  </w:style>
  <w:style w:type="character" w:customStyle="1" w:styleId="WW8Num272z0">
    <w:name w:val="WW8Num272z0"/>
    <w:uiPriority w:val="99"/>
    <w:rPr>
      <w:rFonts w:ascii="Symbol" w:hAnsi="Symbol"/>
      <w:color w:val="auto"/>
    </w:rPr>
  </w:style>
  <w:style w:type="character" w:customStyle="1" w:styleId="WW-Absatz-Standardschriftart1">
    <w:name w:val="WW-Absatz-Standardschriftart1"/>
    <w:uiPriority w:val="99"/>
  </w:style>
  <w:style w:type="character" w:customStyle="1" w:styleId="WW8Num7z1">
    <w:name w:val="WW8Num7z1"/>
    <w:uiPriority w:val="99"/>
    <w:rPr>
      <w:rFonts w:ascii="Courier New" w:hAnsi="Courier New"/>
    </w:rPr>
  </w:style>
  <w:style w:type="character" w:customStyle="1" w:styleId="WW8Num7z2">
    <w:name w:val="WW8Num7z2"/>
    <w:uiPriority w:val="99"/>
    <w:rPr>
      <w:rFonts w:ascii="Wingdings" w:hAnsi="Wingdings"/>
    </w:rPr>
  </w:style>
  <w:style w:type="character" w:customStyle="1" w:styleId="WW8Num8z1">
    <w:name w:val="WW8Num8z1"/>
    <w:uiPriority w:val="99"/>
    <w:rPr>
      <w:rFonts w:ascii="Courier New" w:hAnsi="Courier New"/>
    </w:rPr>
  </w:style>
  <w:style w:type="character" w:customStyle="1" w:styleId="WW8Num8z3">
    <w:name w:val="WW8Num8z3"/>
    <w:uiPriority w:val="99"/>
    <w:rPr>
      <w:rFonts w:ascii="Symbol" w:hAnsi="Symbol"/>
    </w:rPr>
  </w:style>
  <w:style w:type="character" w:customStyle="1" w:styleId="WW8Num10z1">
    <w:name w:val="WW8Num10z1"/>
    <w:uiPriority w:val="99"/>
    <w:rPr>
      <w:rFonts w:ascii="Courier New" w:hAnsi="Courier New"/>
    </w:rPr>
  </w:style>
  <w:style w:type="character" w:customStyle="1" w:styleId="WW8Num10z3">
    <w:name w:val="WW8Num10z3"/>
    <w:uiPriority w:val="99"/>
    <w:rPr>
      <w:rFonts w:ascii="Symbol" w:hAnsi="Symbol"/>
    </w:rPr>
  </w:style>
  <w:style w:type="character" w:customStyle="1" w:styleId="WW8Num11z1">
    <w:name w:val="WW8Num11z1"/>
    <w:uiPriority w:val="99"/>
    <w:rPr>
      <w:rFonts w:ascii="Courier New" w:hAnsi="Courier New"/>
    </w:rPr>
  </w:style>
  <w:style w:type="character" w:customStyle="1" w:styleId="WW8Num11z3">
    <w:name w:val="WW8Num11z3"/>
    <w:uiPriority w:val="99"/>
    <w:rPr>
      <w:rFonts w:ascii="Symbol" w:hAnsi="Symbol"/>
    </w:rPr>
  </w:style>
  <w:style w:type="character" w:customStyle="1" w:styleId="WW8Num12z1">
    <w:name w:val="WW8Num12z1"/>
    <w:uiPriority w:val="99"/>
    <w:rPr>
      <w:rFonts w:ascii="Courier New" w:hAnsi="Courier New"/>
    </w:rPr>
  </w:style>
  <w:style w:type="character" w:customStyle="1" w:styleId="WW8Num12z2">
    <w:name w:val="WW8Num12z2"/>
    <w:uiPriority w:val="99"/>
    <w:rPr>
      <w:rFonts w:ascii="Wingdings" w:hAnsi="Wingdings"/>
    </w:rPr>
  </w:style>
  <w:style w:type="character" w:customStyle="1" w:styleId="WW8Num14z1">
    <w:name w:val="WW8Num14z1"/>
    <w:uiPriority w:val="99"/>
    <w:rPr>
      <w:rFonts w:ascii="Courier New" w:hAnsi="Courier New"/>
    </w:rPr>
  </w:style>
  <w:style w:type="character" w:customStyle="1" w:styleId="WW8Num14z3">
    <w:name w:val="WW8Num14z3"/>
    <w:uiPriority w:val="99"/>
    <w:rPr>
      <w:rFonts w:ascii="Symbol" w:hAnsi="Symbol"/>
    </w:rPr>
  </w:style>
  <w:style w:type="character" w:customStyle="1" w:styleId="WW8Num15z1">
    <w:name w:val="WW8Num15z1"/>
    <w:uiPriority w:val="99"/>
    <w:rPr>
      <w:rFonts w:ascii="Courier New" w:hAnsi="Courier New"/>
    </w:rPr>
  </w:style>
  <w:style w:type="character" w:customStyle="1" w:styleId="WW8Num15z3">
    <w:name w:val="WW8Num15z3"/>
    <w:uiPriority w:val="99"/>
    <w:rPr>
      <w:rFonts w:ascii="Symbol" w:hAnsi="Symbol"/>
    </w:rPr>
  </w:style>
  <w:style w:type="character" w:customStyle="1" w:styleId="WW8Num16z1">
    <w:name w:val="WW8Num16z1"/>
    <w:uiPriority w:val="99"/>
    <w:rPr>
      <w:rFonts w:ascii="Courier New" w:hAnsi="Courier New"/>
    </w:rPr>
  </w:style>
  <w:style w:type="character" w:customStyle="1" w:styleId="WW8Num16z3">
    <w:name w:val="WW8Num16z3"/>
    <w:uiPriority w:val="99"/>
    <w:rPr>
      <w:rFonts w:ascii="Symbol" w:hAnsi="Symbol"/>
    </w:rPr>
  </w:style>
  <w:style w:type="character" w:customStyle="1" w:styleId="WW8Num17z1">
    <w:name w:val="WW8Num17z1"/>
    <w:uiPriority w:val="99"/>
    <w:rPr>
      <w:rFonts w:ascii="Courier New" w:hAnsi="Courier New"/>
    </w:rPr>
  </w:style>
  <w:style w:type="character" w:customStyle="1" w:styleId="WW8Num17z3">
    <w:name w:val="WW8Num17z3"/>
    <w:uiPriority w:val="99"/>
    <w:rPr>
      <w:rFonts w:ascii="Symbol" w:hAnsi="Symbol"/>
    </w:rPr>
  </w:style>
  <w:style w:type="character" w:customStyle="1" w:styleId="WW8Num18z1">
    <w:name w:val="WW8Num18z1"/>
    <w:uiPriority w:val="99"/>
    <w:rPr>
      <w:rFonts w:ascii="Courier New" w:hAnsi="Courier New"/>
    </w:rPr>
  </w:style>
  <w:style w:type="character" w:customStyle="1" w:styleId="WW8Num18z3">
    <w:name w:val="WW8Num18z3"/>
    <w:uiPriority w:val="99"/>
    <w:rPr>
      <w:rFonts w:ascii="Symbol" w:hAnsi="Symbol"/>
    </w:rPr>
  </w:style>
  <w:style w:type="character" w:customStyle="1" w:styleId="WW8Num20z1">
    <w:name w:val="WW8Num20z1"/>
    <w:uiPriority w:val="99"/>
    <w:rPr>
      <w:rFonts w:ascii="Wingdings" w:hAnsi="Wingdings"/>
    </w:rPr>
  </w:style>
  <w:style w:type="character" w:customStyle="1" w:styleId="WW8Num20z4">
    <w:name w:val="WW8Num20z4"/>
    <w:uiPriority w:val="99"/>
    <w:rPr>
      <w:rFonts w:ascii="Courier New" w:hAnsi="Courier New"/>
    </w:rPr>
  </w:style>
  <w:style w:type="character" w:customStyle="1" w:styleId="WW8Num21z2">
    <w:name w:val="WW8Num21z2"/>
    <w:uiPriority w:val="99"/>
    <w:rPr>
      <w:rFonts w:ascii="Arial" w:eastAsia="Times New Roman" w:hAnsi="Arial"/>
    </w:rPr>
  </w:style>
  <w:style w:type="character" w:customStyle="1" w:styleId="WW8Num23z1">
    <w:name w:val="WW8Num23z1"/>
    <w:uiPriority w:val="99"/>
    <w:rPr>
      <w:rFonts w:ascii="Courier New" w:hAnsi="Courier New"/>
    </w:rPr>
  </w:style>
  <w:style w:type="character" w:customStyle="1" w:styleId="WW8Num23z3">
    <w:name w:val="WW8Num23z3"/>
    <w:uiPriority w:val="99"/>
    <w:rPr>
      <w:rFonts w:ascii="Symbol" w:hAnsi="Symbol"/>
    </w:rPr>
  </w:style>
  <w:style w:type="character" w:customStyle="1" w:styleId="WW8Num24z1">
    <w:name w:val="WW8Num24z1"/>
    <w:uiPriority w:val="99"/>
    <w:rPr>
      <w:b/>
    </w:rPr>
  </w:style>
  <w:style w:type="character" w:customStyle="1" w:styleId="WW8Num24z4">
    <w:name w:val="WW8Num24z4"/>
    <w:uiPriority w:val="99"/>
    <w:rPr>
      <w:rFonts w:ascii="Courier New" w:hAnsi="Courier New"/>
    </w:rPr>
  </w:style>
  <w:style w:type="character" w:customStyle="1" w:styleId="WW8Num24z5">
    <w:name w:val="WW8Num24z5"/>
    <w:uiPriority w:val="99"/>
    <w:rPr>
      <w:rFonts w:ascii="Wingdings" w:hAnsi="Wingdings"/>
    </w:rPr>
  </w:style>
  <w:style w:type="character" w:customStyle="1" w:styleId="WW8Num25z1">
    <w:name w:val="WW8Num25z1"/>
    <w:uiPriority w:val="99"/>
    <w:rPr>
      <w:rFonts w:ascii="Courier New" w:hAnsi="Courier New"/>
    </w:rPr>
  </w:style>
  <w:style w:type="character" w:customStyle="1" w:styleId="WW8Num25z3">
    <w:name w:val="WW8Num25z3"/>
    <w:uiPriority w:val="99"/>
    <w:rPr>
      <w:rFonts w:ascii="Symbol" w:hAnsi="Symbol"/>
    </w:rPr>
  </w:style>
  <w:style w:type="character" w:customStyle="1" w:styleId="WW8Num26z1">
    <w:name w:val="WW8Num26z1"/>
    <w:uiPriority w:val="99"/>
    <w:rPr>
      <w:rFonts w:ascii="Courier New" w:hAnsi="Courier New"/>
    </w:rPr>
  </w:style>
  <w:style w:type="character" w:customStyle="1" w:styleId="WW8Num26z3">
    <w:name w:val="WW8Num26z3"/>
    <w:uiPriority w:val="99"/>
    <w:rPr>
      <w:rFonts w:ascii="Symbol" w:hAnsi="Symbol"/>
    </w:rPr>
  </w:style>
  <w:style w:type="character" w:customStyle="1" w:styleId="WW8Num29z1">
    <w:name w:val="WW8Num29z1"/>
    <w:uiPriority w:val="99"/>
    <w:rPr>
      <w:rFonts w:ascii="Courier New" w:hAnsi="Courier New"/>
    </w:rPr>
  </w:style>
  <w:style w:type="character" w:customStyle="1" w:styleId="WW8Num29z3">
    <w:name w:val="WW8Num29z3"/>
    <w:uiPriority w:val="99"/>
    <w:rPr>
      <w:rFonts w:ascii="Symbol" w:hAnsi="Symbol"/>
    </w:rPr>
  </w:style>
  <w:style w:type="character" w:customStyle="1" w:styleId="WW8Num32z1">
    <w:name w:val="WW8Num32z1"/>
    <w:uiPriority w:val="99"/>
    <w:rPr>
      <w:rFonts w:ascii="Courier New" w:hAnsi="Courier New"/>
    </w:rPr>
  </w:style>
  <w:style w:type="character" w:customStyle="1" w:styleId="WW8Num32z3">
    <w:name w:val="WW8Num32z3"/>
    <w:uiPriority w:val="99"/>
    <w:rPr>
      <w:rFonts w:ascii="Symbol" w:hAnsi="Symbol"/>
    </w:rPr>
  </w:style>
  <w:style w:type="character" w:customStyle="1" w:styleId="WW8Num34z1">
    <w:name w:val="WW8Num34z1"/>
    <w:uiPriority w:val="99"/>
    <w:rPr>
      <w:rFonts w:ascii="Courier New" w:hAnsi="Courier New"/>
    </w:rPr>
  </w:style>
  <w:style w:type="character" w:customStyle="1" w:styleId="WW8Num34z2">
    <w:name w:val="WW8Num34z2"/>
    <w:uiPriority w:val="99"/>
    <w:rPr>
      <w:rFonts w:ascii="Wingdings" w:hAnsi="Wingdings"/>
    </w:rPr>
  </w:style>
  <w:style w:type="character" w:customStyle="1" w:styleId="WW8Num35z1">
    <w:name w:val="WW8Num35z1"/>
    <w:uiPriority w:val="99"/>
    <w:rPr>
      <w:rFonts w:ascii="Courier New" w:hAnsi="Courier New"/>
    </w:rPr>
  </w:style>
  <w:style w:type="character" w:customStyle="1" w:styleId="WW8Num35z3">
    <w:name w:val="WW8Num35z3"/>
    <w:uiPriority w:val="99"/>
    <w:rPr>
      <w:rFonts w:ascii="Symbol" w:hAnsi="Symbol"/>
    </w:rPr>
  </w:style>
  <w:style w:type="character" w:customStyle="1" w:styleId="WW8Num36z1">
    <w:name w:val="WW8Num36z1"/>
    <w:uiPriority w:val="99"/>
    <w:rPr>
      <w:rFonts w:ascii="Courier New" w:hAnsi="Courier New"/>
    </w:rPr>
  </w:style>
  <w:style w:type="character" w:customStyle="1" w:styleId="WW8Num36z3">
    <w:name w:val="WW8Num36z3"/>
    <w:uiPriority w:val="99"/>
    <w:rPr>
      <w:rFonts w:ascii="Symbol" w:hAnsi="Symbol"/>
    </w:rPr>
  </w:style>
  <w:style w:type="character" w:customStyle="1" w:styleId="WW8Num37z1">
    <w:name w:val="WW8Num37z1"/>
    <w:uiPriority w:val="99"/>
    <w:rPr>
      <w:rFonts w:ascii="Arial" w:hAnsi="Arial"/>
    </w:rPr>
  </w:style>
  <w:style w:type="character" w:customStyle="1" w:styleId="WW8Num37z3">
    <w:name w:val="WW8Num37z3"/>
    <w:uiPriority w:val="99"/>
    <w:rPr>
      <w:rFonts w:ascii="Symbol" w:hAnsi="Symbol"/>
    </w:rPr>
  </w:style>
  <w:style w:type="character" w:customStyle="1" w:styleId="WW8Num37z4">
    <w:name w:val="WW8Num37z4"/>
    <w:uiPriority w:val="99"/>
    <w:rPr>
      <w:rFonts w:ascii="Courier New" w:hAnsi="Courier New"/>
    </w:rPr>
  </w:style>
  <w:style w:type="character" w:customStyle="1" w:styleId="WW8Num38z1">
    <w:name w:val="WW8Num38z1"/>
    <w:uiPriority w:val="99"/>
    <w:rPr>
      <w:rFonts w:ascii="Courier New" w:hAnsi="Courier New"/>
    </w:rPr>
  </w:style>
  <w:style w:type="character" w:customStyle="1" w:styleId="WW8Num38z3">
    <w:name w:val="WW8Num38z3"/>
    <w:uiPriority w:val="99"/>
    <w:rPr>
      <w:rFonts w:ascii="Symbol" w:hAnsi="Symbol"/>
    </w:rPr>
  </w:style>
  <w:style w:type="character" w:customStyle="1" w:styleId="WW8Num39z1">
    <w:name w:val="WW8Num39z1"/>
    <w:uiPriority w:val="99"/>
    <w:rPr>
      <w:position w:val="0"/>
      <w:sz w:val="24"/>
      <w:vertAlign w:val="baseline"/>
    </w:rPr>
  </w:style>
  <w:style w:type="character" w:customStyle="1" w:styleId="WW8Num39z2">
    <w:name w:val="WW8Num39z2"/>
    <w:uiPriority w:val="99"/>
    <w:rPr>
      <w:rFonts w:ascii="Wingdings" w:hAnsi="Wingdings"/>
    </w:rPr>
  </w:style>
  <w:style w:type="character" w:customStyle="1" w:styleId="WW8Num39z3">
    <w:name w:val="WW8Num39z3"/>
    <w:uiPriority w:val="99"/>
    <w:rPr>
      <w:rFonts w:ascii="Symbol" w:hAnsi="Symbol"/>
    </w:rPr>
  </w:style>
  <w:style w:type="character" w:customStyle="1" w:styleId="WW8Num39z4">
    <w:name w:val="WW8Num39z4"/>
    <w:uiPriority w:val="99"/>
    <w:rPr>
      <w:rFonts w:ascii="Courier New" w:hAnsi="Courier New"/>
    </w:rPr>
  </w:style>
  <w:style w:type="character" w:customStyle="1" w:styleId="WW8Num41z1">
    <w:name w:val="WW8Num41z1"/>
    <w:uiPriority w:val="99"/>
    <w:rPr>
      <w:rFonts w:ascii="Courier New" w:hAnsi="Courier New"/>
    </w:rPr>
  </w:style>
  <w:style w:type="character" w:customStyle="1" w:styleId="WW8Num41z2">
    <w:name w:val="WW8Num41z2"/>
    <w:uiPriority w:val="99"/>
    <w:rPr>
      <w:rFonts w:ascii="Wingdings" w:hAnsi="Wingdings"/>
    </w:rPr>
  </w:style>
  <w:style w:type="character" w:customStyle="1" w:styleId="WW8Num41z3">
    <w:name w:val="WW8Num41z3"/>
    <w:uiPriority w:val="99"/>
    <w:rPr>
      <w:rFonts w:ascii="Symbol" w:hAnsi="Symbol"/>
    </w:rPr>
  </w:style>
  <w:style w:type="character" w:customStyle="1" w:styleId="WW8Num42z1">
    <w:name w:val="WW8Num42z1"/>
    <w:uiPriority w:val="99"/>
    <w:rPr>
      <w:rFonts w:ascii="Symbol" w:hAnsi="Symbol"/>
    </w:rPr>
  </w:style>
  <w:style w:type="character" w:customStyle="1" w:styleId="WW8Num42z4">
    <w:name w:val="WW8Num42z4"/>
    <w:uiPriority w:val="99"/>
    <w:rPr>
      <w:rFonts w:ascii="Courier New" w:hAnsi="Courier New"/>
    </w:rPr>
  </w:style>
  <w:style w:type="character" w:customStyle="1" w:styleId="WW8Num43z1">
    <w:name w:val="WW8Num43z1"/>
    <w:uiPriority w:val="99"/>
    <w:rPr>
      <w:rFonts w:ascii="Courier New" w:hAnsi="Courier New"/>
    </w:rPr>
  </w:style>
  <w:style w:type="character" w:customStyle="1" w:styleId="WW8Num43z2">
    <w:name w:val="WW8Num43z2"/>
    <w:uiPriority w:val="99"/>
    <w:rPr>
      <w:rFonts w:ascii="Wingdings" w:hAnsi="Wingdings"/>
    </w:rPr>
  </w:style>
  <w:style w:type="character" w:customStyle="1" w:styleId="WW8Num43z3">
    <w:name w:val="WW8Num43z3"/>
    <w:uiPriority w:val="99"/>
    <w:rPr>
      <w:rFonts w:ascii="Symbol" w:hAnsi="Symbol"/>
    </w:rPr>
  </w:style>
  <w:style w:type="character" w:customStyle="1" w:styleId="WW8Num44z1">
    <w:name w:val="WW8Num44z1"/>
    <w:uiPriority w:val="99"/>
    <w:rPr>
      <w:rFonts w:ascii="Courier New" w:hAnsi="Courier New"/>
    </w:rPr>
  </w:style>
  <w:style w:type="character" w:customStyle="1" w:styleId="WW8Num44z3">
    <w:name w:val="WW8Num44z3"/>
    <w:uiPriority w:val="99"/>
    <w:rPr>
      <w:rFonts w:ascii="Symbol" w:hAnsi="Symbol"/>
    </w:rPr>
  </w:style>
  <w:style w:type="character" w:customStyle="1" w:styleId="WW8Num45z1">
    <w:name w:val="WW8Num45z1"/>
    <w:uiPriority w:val="99"/>
    <w:rPr>
      <w:rFonts w:ascii="Courier New" w:hAnsi="Courier New"/>
    </w:rPr>
  </w:style>
  <w:style w:type="character" w:customStyle="1" w:styleId="WW8Num45z2">
    <w:name w:val="WW8Num45z2"/>
    <w:uiPriority w:val="99"/>
    <w:rPr>
      <w:rFonts w:ascii="Wingdings" w:hAnsi="Wingdings"/>
    </w:rPr>
  </w:style>
  <w:style w:type="character" w:customStyle="1" w:styleId="WW8Num45z3">
    <w:name w:val="WW8Num45z3"/>
    <w:uiPriority w:val="99"/>
    <w:rPr>
      <w:rFonts w:ascii="Symbol" w:hAnsi="Symbol"/>
    </w:rPr>
  </w:style>
  <w:style w:type="character" w:customStyle="1" w:styleId="WW8Num49z1">
    <w:name w:val="WW8Num49z1"/>
    <w:uiPriority w:val="99"/>
    <w:rPr>
      <w:rFonts w:ascii="Courier New" w:hAnsi="Courier New"/>
    </w:rPr>
  </w:style>
  <w:style w:type="character" w:customStyle="1" w:styleId="WW8Num49z3">
    <w:name w:val="WW8Num49z3"/>
    <w:uiPriority w:val="99"/>
    <w:rPr>
      <w:rFonts w:ascii="Symbol" w:hAnsi="Symbol"/>
    </w:rPr>
  </w:style>
  <w:style w:type="character" w:customStyle="1" w:styleId="WW8Num51z1">
    <w:name w:val="WW8Num51z1"/>
    <w:uiPriority w:val="99"/>
    <w:rPr>
      <w:rFonts w:ascii="Courier New" w:hAnsi="Courier New"/>
    </w:rPr>
  </w:style>
  <w:style w:type="character" w:customStyle="1" w:styleId="WW8Num51z3">
    <w:name w:val="WW8Num51z3"/>
    <w:uiPriority w:val="99"/>
    <w:rPr>
      <w:rFonts w:ascii="Symbol" w:hAnsi="Symbol"/>
    </w:rPr>
  </w:style>
  <w:style w:type="character" w:customStyle="1" w:styleId="WW8Num52z1">
    <w:name w:val="WW8Num52z1"/>
    <w:uiPriority w:val="99"/>
    <w:rPr>
      <w:rFonts w:ascii="Courier New" w:hAnsi="Courier New"/>
    </w:rPr>
  </w:style>
  <w:style w:type="character" w:customStyle="1" w:styleId="WW8Num52z3">
    <w:name w:val="WW8Num52z3"/>
    <w:uiPriority w:val="99"/>
    <w:rPr>
      <w:rFonts w:ascii="Symbol" w:hAnsi="Symbol"/>
    </w:rPr>
  </w:style>
  <w:style w:type="character" w:customStyle="1" w:styleId="WW8Num56z1">
    <w:name w:val="WW8Num56z1"/>
    <w:uiPriority w:val="99"/>
    <w:rPr>
      <w:rFonts w:ascii="Courier New" w:hAnsi="Courier New"/>
    </w:rPr>
  </w:style>
  <w:style w:type="character" w:customStyle="1" w:styleId="WW8Num56z3">
    <w:name w:val="WW8Num56z3"/>
    <w:uiPriority w:val="99"/>
    <w:rPr>
      <w:rFonts w:ascii="Symbol" w:hAnsi="Symbol"/>
    </w:rPr>
  </w:style>
  <w:style w:type="character" w:customStyle="1" w:styleId="WW8Num57z1">
    <w:name w:val="WW8Num57z1"/>
    <w:uiPriority w:val="99"/>
    <w:rPr>
      <w:rFonts w:ascii="Courier New" w:hAnsi="Courier New"/>
    </w:rPr>
  </w:style>
  <w:style w:type="character" w:customStyle="1" w:styleId="WW8Num57z3">
    <w:name w:val="WW8Num57z3"/>
    <w:uiPriority w:val="99"/>
    <w:rPr>
      <w:rFonts w:ascii="Symbol" w:hAnsi="Symbol"/>
    </w:rPr>
  </w:style>
  <w:style w:type="character" w:customStyle="1" w:styleId="WW8Num59z1">
    <w:name w:val="WW8Num59z1"/>
    <w:uiPriority w:val="99"/>
    <w:rPr>
      <w:rFonts w:ascii="Courier New" w:hAnsi="Courier New"/>
    </w:rPr>
  </w:style>
  <w:style w:type="character" w:customStyle="1" w:styleId="WW8Num59z2">
    <w:name w:val="WW8Num59z2"/>
    <w:uiPriority w:val="99"/>
    <w:rPr>
      <w:rFonts w:ascii="Wingdings" w:hAnsi="Wingdings"/>
    </w:rPr>
  </w:style>
  <w:style w:type="character" w:customStyle="1" w:styleId="WW8Num59z3">
    <w:name w:val="WW8Num59z3"/>
    <w:uiPriority w:val="99"/>
    <w:rPr>
      <w:rFonts w:ascii="Symbol" w:hAnsi="Symbol"/>
    </w:rPr>
  </w:style>
  <w:style w:type="character" w:customStyle="1" w:styleId="WW8Num61z1">
    <w:name w:val="WW8Num61z1"/>
    <w:uiPriority w:val="99"/>
    <w:rPr>
      <w:rFonts w:ascii="Courier New" w:hAnsi="Courier New"/>
    </w:rPr>
  </w:style>
  <w:style w:type="character" w:customStyle="1" w:styleId="WW8Num61z2">
    <w:name w:val="WW8Num61z2"/>
    <w:uiPriority w:val="99"/>
    <w:rPr>
      <w:rFonts w:ascii="Wingdings" w:hAnsi="Wingdings"/>
    </w:rPr>
  </w:style>
  <w:style w:type="character" w:customStyle="1" w:styleId="WW8Num62z1">
    <w:name w:val="WW8Num62z1"/>
    <w:uiPriority w:val="99"/>
    <w:rPr>
      <w:rFonts w:ascii="Courier New" w:hAnsi="Courier New"/>
    </w:rPr>
  </w:style>
  <w:style w:type="character" w:customStyle="1" w:styleId="WW8Num62z3">
    <w:name w:val="WW8Num62z3"/>
    <w:uiPriority w:val="99"/>
    <w:rPr>
      <w:rFonts w:ascii="Symbol" w:hAnsi="Symbol"/>
    </w:rPr>
  </w:style>
  <w:style w:type="character" w:customStyle="1" w:styleId="WW8Num64z1">
    <w:name w:val="WW8Num64z1"/>
    <w:uiPriority w:val="99"/>
  </w:style>
  <w:style w:type="character" w:customStyle="1" w:styleId="WW8Num65z1">
    <w:name w:val="WW8Num65z1"/>
    <w:uiPriority w:val="99"/>
    <w:rPr>
      <w:rFonts w:ascii="Courier New" w:hAnsi="Courier New"/>
    </w:rPr>
  </w:style>
  <w:style w:type="character" w:customStyle="1" w:styleId="WW8Num65z2">
    <w:name w:val="WW8Num65z2"/>
    <w:uiPriority w:val="99"/>
    <w:rPr>
      <w:rFonts w:ascii="Wingdings" w:hAnsi="Wingdings"/>
    </w:rPr>
  </w:style>
  <w:style w:type="character" w:customStyle="1" w:styleId="WW8Num66z1">
    <w:name w:val="WW8Num66z1"/>
    <w:uiPriority w:val="99"/>
    <w:rPr>
      <w:rFonts w:ascii="Courier New" w:hAnsi="Courier New"/>
    </w:rPr>
  </w:style>
  <w:style w:type="character" w:customStyle="1" w:styleId="WW8Num66z3">
    <w:name w:val="WW8Num66z3"/>
    <w:uiPriority w:val="99"/>
    <w:rPr>
      <w:rFonts w:ascii="Symbol" w:hAnsi="Symbol"/>
    </w:rPr>
  </w:style>
  <w:style w:type="character" w:customStyle="1" w:styleId="WW8Num67z1">
    <w:name w:val="WW8Num67z1"/>
    <w:uiPriority w:val="99"/>
    <w:rPr>
      <w:rFonts w:ascii="Courier New" w:hAnsi="Courier New"/>
    </w:rPr>
  </w:style>
  <w:style w:type="character" w:customStyle="1" w:styleId="WW8Num67z3">
    <w:name w:val="WW8Num67z3"/>
    <w:uiPriority w:val="99"/>
    <w:rPr>
      <w:rFonts w:ascii="Symbol" w:hAnsi="Symbol"/>
    </w:rPr>
  </w:style>
  <w:style w:type="character" w:customStyle="1" w:styleId="WW8Num68z1">
    <w:name w:val="WW8Num68z1"/>
    <w:uiPriority w:val="99"/>
    <w:rPr>
      <w:rFonts w:ascii="Courier New" w:hAnsi="Courier New"/>
    </w:rPr>
  </w:style>
  <w:style w:type="character" w:customStyle="1" w:styleId="WW8Num68z2">
    <w:name w:val="WW8Num68z2"/>
    <w:uiPriority w:val="99"/>
    <w:rPr>
      <w:rFonts w:ascii="Wingdings" w:hAnsi="Wingdings"/>
    </w:rPr>
  </w:style>
  <w:style w:type="character" w:customStyle="1" w:styleId="WW8Num68z3">
    <w:name w:val="WW8Num68z3"/>
    <w:uiPriority w:val="99"/>
    <w:rPr>
      <w:rFonts w:ascii="Symbol" w:hAnsi="Symbol"/>
    </w:rPr>
  </w:style>
  <w:style w:type="character" w:customStyle="1" w:styleId="WW8Num69z1">
    <w:name w:val="WW8Num69z1"/>
    <w:uiPriority w:val="99"/>
    <w:rPr>
      <w:rFonts w:ascii="Courier New" w:hAnsi="Courier New"/>
    </w:rPr>
  </w:style>
  <w:style w:type="character" w:customStyle="1" w:styleId="WW8Num69z2">
    <w:name w:val="WW8Num69z2"/>
    <w:uiPriority w:val="99"/>
    <w:rPr>
      <w:rFonts w:ascii="Wingdings" w:hAnsi="Wingdings"/>
    </w:rPr>
  </w:style>
  <w:style w:type="character" w:customStyle="1" w:styleId="WW8Num70z1">
    <w:name w:val="WW8Num70z1"/>
    <w:uiPriority w:val="99"/>
    <w:rPr>
      <w:rFonts w:ascii="Courier New" w:hAnsi="Courier New"/>
    </w:rPr>
  </w:style>
  <w:style w:type="character" w:customStyle="1" w:styleId="WW8Num70z3">
    <w:name w:val="WW8Num70z3"/>
    <w:uiPriority w:val="99"/>
    <w:rPr>
      <w:rFonts w:ascii="Symbol" w:hAnsi="Symbol"/>
    </w:rPr>
  </w:style>
  <w:style w:type="character" w:customStyle="1" w:styleId="WW8Num73z1">
    <w:name w:val="WW8Num73z1"/>
    <w:uiPriority w:val="99"/>
    <w:rPr>
      <w:rFonts w:ascii="Courier New" w:hAnsi="Courier New"/>
    </w:rPr>
  </w:style>
  <w:style w:type="character" w:customStyle="1" w:styleId="WW8Num73z2">
    <w:name w:val="WW8Num73z2"/>
    <w:uiPriority w:val="99"/>
    <w:rPr>
      <w:rFonts w:ascii="Wingdings" w:hAnsi="Wingdings"/>
    </w:rPr>
  </w:style>
  <w:style w:type="character" w:customStyle="1" w:styleId="WW8Num74z1">
    <w:name w:val="WW8Num74z1"/>
    <w:uiPriority w:val="99"/>
    <w:rPr>
      <w:rFonts w:ascii="Courier New" w:hAnsi="Courier New"/>
    </w:rPr>
  </w:style>
  <w:style w:type="character" w:customStyle="1" w:styleId="WW8Num74z3">
    <w:name w:val="WW8Num74z3"/>
    <w:uiPriority w:val="99"/>
    <w:rPr>
      <w:rFonts w:ascii="Symbol" w:hAnsi="Symbol"/>
    </w:rPr>
  </w:style>
  <w:style w:type="character" w:customStyle="1" w:styleId="WW8Num76z1">
    <w:name w:val="WW8Num76z1"/>
    <w:uiPriority w:val="99"/>
    <w:rPr>
      <w:rFonts w:ascii="Courier New" w:hAnsi="Courier New"/>
    </w:rPr>
  </w:style>
  <w:style w:type="character" w:customStyle="1" w:styleId="WW8Num76z3">
    <w:name w:val="WW8Num76z3"/>
    <w:uiPriority w:val="99"/>
    <w:rPr>
      <w:rFonts w:ascii="Symbol" w:hAnsi="Symbol"/>
    </w:rPr>
  </w:style>
  <w:style w:type="character" w:customStyle="1" w:styleId="WW8Num77z1">
    <w:name w:val="WW8Num77z1"/>
    <w:uiPriority w:val="99"/>
    <w:rPr>
      <w:rFonts w:ascii="Courier New" w:hAnsi="Courier New"/>
    </w:rPr>
  </w:style>
  <w:style w:type="character" w:customStyle="1" w:styleId="WW8Num77z2">
    <w:name w:val="WW8Num77z2"/>
    <w:uiPriority w:val="99"/>
    <w:rPr>
      <w:rFonts w:ascii="Wingdings" w:hAnsi="Wingdings"/>
    </w:rPr>
  </w:style>
  <w:style w:type="character" w:customStyle="1" w:styleId="WW8Num77z3">
    <w:name w:val="WW8Num77z3"/>
    <w:uiPriority w:val="99"/>
    <w:rPr>
      <w:rFonts w:ascii="Symbol" w:hAnsi="Symbol"/>
    </w:rPr>
  </w:style>
  <w:style w:type="character" w:customStyle="1" w:styleId="WW8Num78z1">
    <w:name w:val="WW8Num78z1"/>
    <w:uiPriority w:val="99"/>
    <w:rPr>
      <w:rFonts w:ascii="Courier New" w:hAnsi="Courier New"/>
    </w:rPr>
  </w:style>
  <w:style w:type="character" w:customStyle="1" w:styleId="WW8Num78z2">
    <w:name w:val="WW8Num78z2"/>
    <w:uiPriority w:val="99"/>
    <w:rPr>
      <w:rFonts w:ascii="Wingdings" w:hAnsi="Wingdings"/>
    </w:rPr>
  </w:style>
  <w:style w:type="character" w:customStyle="1" w:styleId="WW8Num78z3">
    <w:name w:val="WW8Num78z3"/>
    <w:uiPriority w:val="99"/>
    <w:rPr>
      <w:rFonts w:ascii="Symbol" w:hAnsi="Symbol"/>
    </w:rPr>
  </w:style>
  <w:style w:type="character" w:customStyle="1" w:styleId="WW8Num80z1">
    <w:name w:val="WW8Num80z1"/>
    <w:uiPriority w:val="99"/>
    <w:rPr>
      <w:rFonts w:ascii="Symbol" w:hAnsi="Symbol"/>
      <w:color w:val="auto"/>
    </w:rPr>
  </w:style>
  <w:style w:type="character" w:customStyle="1" w:styleId="WW8Num80z3">
    <w:name w:val="WW8Num80z3"/>
    <w:uiPriority w:val="99"/>
    <w:rPr>
      <w:rFonts w:ascii="Symbol" w:hAnsi="Symbol"/>
    </w:rPr>
  </w:style>
  <w:style w:type="character" w:customStyle="1" w:styleId="WW8Num80z4">
    <w:name w:val="WW8Num80z4"/>
    <w:uiPriority w:val="99"/>
    <w:rPr>
      <w:rFonts w:ascii="Courier New" w:hAnsi="Courier New"/>
    </w:rPr>
  </w:style>
  <w:style w:type="character" w:customStyle="1" w:styleId="WW8Num82z1">
    <w:name w:val="WW8Num82z1"/>
    <w:uiPriority w:val="99"/>
    <w:rPr>
      <w:rFonts w:ascii="Symbol" w:hAnsi="Symbol"/>
      <w:color w:val="auto"/>
    </w:rPr>
  </w:style>
  <w:style w:type="character" w:customStyle="1" w:styleId="WW8Num82z3">
    <w:name w:val="WW8Num82z3"/>
    <w:uiPriority w:val="99"/>
    <w:rPr>
      <w:rFonts w:ascii="Symbol" w:hAnsi="Symbol"/>
    </w:rPr>
  </w:style>
  <w:style w:type="character" w:customStyle="1" w:styleId="WW8Num82z4">
    <w:name w:val="WW8Num82z4"/>
    <w:uiPriority w:val="99"/>
    <w:rPr>
      <w:rFonts w:ascii="Courier New" w:hAnsi="Courier New"/>
    </w:rPr>
  </w:style>
  <w:style w:type="character" w:customStyle="1" w:styleId="WW8Num83z1">
    <w:name w:val="WW8Num83z1"/>
    <w:uiPriority w:val="99"/>
    <w:rPr>
      <w:rFonts w:ascii="Courier New" w:hAnsi="Courier New"/>
    </w:rPr>
  </w:style>
  <w:style w:type="character" w:customStyle="1" w:styleId="WW8Num83z2">
    <w:name w:val="WW8Num83z2"/>
    <w:uiPriority w:val="99"/>
    <w:rPr>
      <w:rFonts w:ascii="Wingdings" w:hAnsi="Wingdings"/>
    </w:rPr>
  </w:style>
  <w:style w:type="character" w:customStyle="1" w:styleId="WW8Num84z1">
    <w:name w:val="WW8Num84z1"/>
    <w:uiPriority w:val="99"/>
    <w:rPr>
      <w:rFonts w:ascii="Symbol" w:hAnsi="Symbol"/>
    </w:rPr>
  </w:style>
  <w:style w:type="character" w:customStyle="1" w:styleId="WW8Num84z4">
    <w:name w:val="WW8Num84z4"/>
    <w:uiPriority w:val="99"/>
    <w:rPr>
      <w:rFonts w:ascii="Courier New" w:hAnsi="Courier New"/>
    </w:rPr>
  </w:style>
  <w:style w:type="character" w:customStyle="1" w:styleId="WW8Num85z1">
    <w:name w:val="WW8Num85z1"/>
    <w:uiPriority w:val="99"/>
    <w:rPr>
      <w:rFonts w:ascii="Courier New" w:hAnsi="Courier New"/>
    </w:rPr>
  </w:style>
  <w:style w:type="character" w:customStyle="1" w:styleId="WW8Num85z3">
    <w:name w:val="WW8Num85z3"/>
    <w:uiPriority w:val="99"/>
    <w:rPr>
      <w:rFonts w:ascii="Symbol" w:hAnsi="Symbol"/>
    </w:rPr>
  </w:style>
  <w:style w:type="character" w:customStyle="1" w:styleId="WW8Num86z1">
    <w:name w:val="WW8Num86z1"/>
    <w:uiPriority w:val="99"/>
    <w:rPr>
      <w:rFonts w:ascii="Courier New" w:hAnsi="Courier New"/>
    </w:rPr>
  </w:style>
  <w:style w:type="character" w:customStyle="1" w:styleId="WW8Num86z2">
    <w:name w:val="WW8Num86z2"/>
    <w:uiPriority w:val="99"/>
    <w:rPr>
      <w:rFonts w:ascii="Wingdings" w:hAnsi="Wingdings"/>
    </w:rPr>
  </w:style>
  <w:style w:type="character" w:customStyle="1" w:styleId="WW8Num87z0">
    <w:name w:val="WW8Num87z0"/>
    <w:uiPriority w:val="99"/>
    <w:rPr>
      <w:rFonts w:ascii="Wingdings" w:hAnsi="Wingdings"/>
    </w:rPr>
  </w:style>
  <w:style w:type="character" w:customStyle="1" w:styleId="WW8Num87z3">
    <w:name w:val="WW8Num87z3"/>
    <w:uiPriority w:val="99"/>
    <w:rPr>
      <w:rFonts w:ascii="Symbol" w:hAnsi="Symbol"/>
    </w:rPr>
  </w:style>
  <w:style w:type="character" w:customStyle="1" w:styleId="WW8Num88z1">
    <w:name w:val="WW8Num88z1"/>
    <w:uiPriority w:val="99"/>
    <w:rPr>
      <w:rFonts w:ascii="Symbol" w:hAnsi="Symbol"/>
    </w:rPr>
  </w:style>
  <w:style w:type="character" w:customStyle="1" w:styleId="WW8Num89z0">
    <w:name w:val="WW8Num89z0"/>
    <w:uiPriority w:val="99"/>
    <w:rPr>
      <w:rFonts w:ascii="Wingdings" w:hAnsi="Wingdings"/>
    </w:rPr>
  </w:style>
  <w:style w:type="character" w:customStyle="1" w:styleId="WW8Num89z1">
    <w:name w:val="WW8Num89z1"/>
    <w:uiPriority w:val="99"/>
    <w:rPr>
      <w:rFonts w:ascii="Courier New" w:hAnsi="Courier New"/>
    </w:rPr>
  </w:style>
  <w:style w:type="character" w:customStyle="1" w:styleId="WW8Num89z3">
    <w:name w:val="WW8Num89z3"/>
    <w:uiPriority w:val="99"/>
    <w:rPr>
      <w:rFonts w:ascii="Symbol" w:hAnsi="Symbol"/>
    </w:rPr>
  </w:style>
  <w:style w:type="character" w:customStyle="1" w:styleId="WW8Num90z1">
    <w:name w:val="WW8Num90z1"/>
    <w:uiPriority w:val="99"/>
    <w:rPr>
      <w:rFonts w:ascii="Wingdings" w:hAnsi="Wingdings"/>
    </w:rPr>
  </w:style>
  <w:style w:type="character" w:customStyle="1" w:styleId="WW8Num91z1">
    <w:name w:val="WW8Num91z1"/>
    <w:uiPriority w:val="99"/>
    <w:rPr>
      <w:rFonts w:ascii="Courier New" w:hAnsi="Courier New"/>
    </w:rPr>
  </w:style>
  <w:style w:type="character" w:customStyle="1" w:styleId="WW8Num91z3">
    <w:name w:val="WW8Num91z3"/>
    <w:uiPriority w:val="99"/>
    <w:rPr>
      <w:rFonts w:ascii="Symbol" w:hAnsi="Symbol"/>
    </w:rPr>
  </w:style>
  <w:style w:type="character" w:customStyle="1" w:styleId="WW8Num92z1">
    <w:name w:val="WW8Num92z1"/>
    <w:uiPriority w:val="99"/>
    <w:rPr>
      <w:rFonts w:ascii="Courier New" w:hAnsi="Courier New"/>
    </w:rPr>
  </w:style>
  <w:style w:type="character" w:customStyle="1" w:styleId="WW8Num92z3">
    <w:name w:val="WW8Num92z3"/>
    <w:uiPriority w:val="99"/>
    <w:rPr>
      <w:rFonts w:ascii="Symbol" w:hAnsi="Symbol"/>
    </w:rPr>
  </w:style>
  <w:style w:type="character" w:customStyle="1" w:styleId="WW8Num93z1">
    <w:name w:val="WW8Num93z1"/>
    <w:uiPriority w:val="99"/>
    <w:rPr>
      <w:rFonts w:ascii="Courier New" w:hAnsi="Courier New"/>
    </w:rPr>
  </w:style>
  <w:style w:type="character" w:customStyle="1" w:styleId="WW8Num93z3">
    <w:name w:val="WW8Num93z3"/>
    <w:uiPriority w:val="99"/>
    <w:rPr>
      <w:rFonts w:ascii="Symbol" w:hAnsi="Symbol"/>
    </w:rPr>
  </w:style>
  <w:style w:type="character" w:customStyle="1" w:styleId="WW8Num95z0">
    <w:name w:val="WW8Num95z0"/>
    <w:uiPriority w:val="99"/>
    <w:rPr>
      <w:rFonts w:ascii="Wingdings" w:hAnsi="Wingdings"/>
    </w:rPr>
  </w:style>
  <w:style w:type="character" w:customStyle="1" w:styleId="WW8Num95z1">
    <w:name w:val="WW8Num95z1"/>
    <w:uiPriority w:val="99"/>
    <w:rPr>
      <w:rFonts w:ascii="Courier New" w:hAnsi="Courier New"/>
    </w:rPr>
  </w:style>
  <w:style w:type="character" w:customStyle="1" w:styleId="WW8Num95z3">
    <w:name w:val="WW8Num95z3"/>
    <w:uiPriority w:val="99"/>
    <w:rPr>
      <w:rFonts w:ascii="Symbol" w:hAnsi="Symbol"/>
    </w:rPr>
  </w:style>
  <w:style w:type="character" w:customStyle="1" w:styleId="WW8Num97z1">
    <w:name w:val="WW8Num97z1"/>
    <w:uiPriority w:val="99"/>
    <w:rPr>
      <w:rFonts w:ascii="Courier New" w:hAnsi="Courier New"/>
    </w:rPr>
  </w:style>
  <w:style w:type="character" w:customStyle="1" w:styleId="WW8Num97z2">
    <w:name w:val="WW8Num97z2"/>
    <w:uiPriority w:val="99"/>
    <w:rPr>
      <w:rFonts w:ascii="Wingdings" w:hAnsi="Wingdings"/>
    </w:rPr>
  </w:style>
  <w:style w:type="character" w:customStyle="1" w:styleId="WW8Num97z3">
    <w:name w:val="WW8Num97z3"/>
    <w:uiPriority w:val="99"/>
    <w:rPr>
      <w:rFonts w:ascii="Symbol" w:hAnsi="Symbol"/>
    </w:rPr>
  </w:style>
  <w:style w:type="character" w:customStyle="1" w:styleId="WW8Num98z0">
    <w:name w:val="WW8Num98z0"/>
    <w:uiPriority w:val="99"/>
    <w:rPr>
      <w:rFonts w:ascii="Wingdings" w:hAnsi="Wingdings"/>
    </w:rPr>
  </w:style>
  <w:style w:type="character" w:customStyle="1" w:styleId="WW8Num98z1">
    <w:name w:val="WW8Num98z1"/>
    <w:uiPriority w:val="99"/>
    <w:rPr>
      <w:rFonts w:ascii="Symbol" w:hAnsi="Symbol"/>
    </w:rPr>
  </w:style>
  <w:style w:type="character" w:customStyle="1" w:styleId="WW8Num98z4">
    <w:name w:val="WW8Num98z4"/>
    <w:uiPriority w:val="99"/>
    <w:rPr>
      <w:rFonts w:ascii="Courier New" w:hAnsi="Courier New"/>
    </w:rPr>
  </w:style>
  <w:style w:type="character" w:customStyle="1" w:styleId="WW8Num100z1">
    <w:name w:val="WW8Num100z1"/>
    <w:uiPriority w:val="99"/>
    <w:rPr>
      <w:rFonts w:ascii="Courier New" w:hAnsi="Courier New"/>
    </w:rPr>
  </w:style>
  <w:style w:type="character" w:customStyle="1" w:styleId="WW8Num100z3">
    <w:name w:val="WW8Num100z3"/>
    <w:uiPriority w:val="99"/>
    <w:rPr>
      <w:rFonts w:ascii="Symbol" w:hAnsi="Symbol"/>
    </w:rPr>
  </w:style>
  <w:style w:type="character" w:customStyle="1" w:styleId="WW8Num101z1">
    <w:name w:val="WW8Num101z1"/>
    <w:uiPriority w:val="99"/>
    <w:rPr>
      <w:rFonts w:ascii="Wingdings" w:hAnsi="Wingdings"/>
    </w:rPr>
  </w:style>
  <w:style w:type="character" w:customStyle="1" w:styleId="WW8Num101z4">
    <w:name w:val="WW8Num101z4"/>
    <w:uiPriority w:val="99"/>
    <w:rPr>
      <w:rFonts w:ascii="Courier New" w:hAnsi="Courier New"/>
    </w:rPr>
  </w:style>
  <w:style w:type="character" w:customStyle="1" w:styleId="WW8Num102z1">
    <w:name w:val="WW8Num102z1"/>
    <w:uiPriority w:val="99"/>
    <w:rPr>
      <w:rFonts w:ascii="Courier New" w:hAnsi="Courier New"/>
    </w:rPr>
  </w:style>
  <w:style w:type="character" w:customStyle="1" w:styleId="WW8Num102z3">
    <w:name w:val="WW8Num102z3"/>
    <w:uiPriority w:val="99"/>
    <w:rPr>
      <w:rFonts w:ascii="Symbol" w:hAnsi="Symbol"/>
    </w:rPr>
  </w:style>
  <w:style w:type="character" w:customStyle="1" w:styleId="WW8Num103z1">
    <w:name w:val="WW8Num103z1"/>
    <w:uiPriority w:val="99"/>
    <w:rPr>
      <w:rFonts w:ascii="Courier New" w:hAnsi="Courier New"/>
    </w:rPr>
  </w:style>
  <w:style w:type="character" w:customStyle="1" w:styleId="WW8Num103z3">
    <w:name w:val="WW8Num103z3"/>
    <w:uiPriority w:val="99"/>
    <w:rPr>
      <w:rFonts w:ascii="Symbol" w:hAnsi="Symbol"/>
    </w:rPr>
  </w:style>
  <w:style w:type="character" w:customStyle="1" w:styleId="WW8Num104z1">
    <w:name w:val="WW8Num104z1"/>
    <w:uiPriority w:val="99"/>
    <w:rPr>
      <w:rFonts w:ascii="Courier New" w:hAnsi="Courier New"/>
    </w:rPr>
  </w:style>
  <w:style w:type="character" w:customStyle="1" w:styleId="WW8Num104z3">
    <w:name w:val="WW8Num104z3"/>
    <w:uiPriority w:val="99"/>
    <w:rPr>
      <w:rFonts w:ascii="Symbol" w:hAnsi="Symbol"/>
    </w:rPr>
  </w:style>
  <w:style w:type="character" w:customStyle="1" w:styleId="WW8Num105z1">
    <w:name w:val="WW8Num105z1"/>
    <w:uiPriority w:val="99"/>
    <w:rPr>
      <w:rFonts w:ascii="Courier New" w:hAnsi="Courier New"/>
    </w:rPr>
  </w:style>
  <w:style w:type="character" w:customStyle="1" w:styleId="WW8Num105z2">
    <w:name w:val="WW8Num105z2"/>
    <w:uiPriority w:val="99"/>
    <w:rPr>
      <w:rFonts w:ascii="Wingdings" w:hAnsi="Wingdings"/>
    </w:rPr>
  </w:style>
  <w:style w:type="character" w:customStyle="1" w:styleId="WW8Num106z1">
    <w:name w:val="WW8Num106z1"/>
    <w:uiPriority w:val="99"/>
    <w:rPr>
      <w:rFonts w:ascii="Symbol" w:hAnsi="Symbol"/>
      <w:color w:val="auto"/>
    </w:rPr>
  </w:style>
  <w:style w:type="character" w:customStyle="1" w:styleId="WW8Num106z3">
    <w:name w:val="WW8Num106z3"/>
    <w:uiPriority w:val="99"/>
    <w:rPr>
      <w:rFonts w:ascii="Symbol" w:hAnsi="Symbol"/>
    </w:rPr>
  </w:style>
  <w:style w:type="character" w:customStyle="1" w:styleId="WW8Num106z4">
    <w:name w:val="WW8Num106z4"/>
    <w:uiPriority w:val="99"/>
    <w:rPr>
      <w:rFonts w:ascii="Courier New" w:hAnsi="Courier New"/>
    </w:rPr>
  </w:style>
  <w:style w:type="character" w:customStyle="1" w:styleId="WW8Num107z1">
    <w:name w:val="WW8Num107z1"/>
    <w:uiPriority w:val="99"/>
    <w:rPr>
      <w:rFonts w:ascii="Courier New" w:hAnsi="Courier New"/>
    </w:rPr>
  </w:style>
  <w:style w:type="character" w:customStyle="1" w:styleId="WW8Num107z3">
    <w:name w:val="WW8Num107z3"/>
    <w:uiPriority w:val="99"/>
    <w:rPr>
      <w:rFonts w:ascii="Symbol" w:hAnsi="Symbol"/>
    </w:rPr>
  </w:style>
  <w:style w:type="character" w:customStyle="1" w:styleId="WW8Num108z4">
    <w:name w:val="WW8Num108z4"/>
    <w:uiPriority w:val="99"/>
    <w:rPr>
      <w:rFonts w:ascii="Wingdings 3" w:hAnsi="Wingdings 3"/>
    </w:rPr>
  </w:style>
  <w:style w:type="character" w:customStyle="1" w:styleId="WW8Num109z2">
    <w:name w:val="WW8Num109z2"/>
    <w:uiPriority w:val="99"/>
    <w:rPr>
      <w:rFonts w:ascii="Wingdings" w:hAnsi="Wingdings"/>
    </w:rPr>
  </w:style>
  <w:style w:type="character" w:customStyle="1" w:styleId="WW8Num109z4">
    <w:name w:val="WW8Num109z4"/>
    <w:uiPriority w:val="99"/>
    <w:rPr>
      <w:rFonts w:ascii="Courier New" w:hAnsi="Courier New"/>
    </w:rPr>
  </w:style>
  <w:style w:type="character" w:customStyle="1" w:styleId="WW8Num110z1">
    <w:name w:val="WW8Num110z1"/>
    <w:uiPriority w:val="99"/>
    <w:rPr>
      <w:rFonts w:ascii="Courier New" w:hAnsi="Courier New"/>
    </w:rPr>
  </w:style>
  <w:style w:type="character" w:customStyle="1" w:styleId="WW8Num110z3">
    <w:name w:val="WW8Num110z3"/>
    <w:uiPriority w:val="99"/>
    <w:rPr>
      <w:rFonts w:ascii="Symbol" w:hAnsi="Symbol"/>
    </w:rPr>
  </w:style>
  <w:style w:type="character" w:customStyle="1" w:styleId="WW8Num111z1">
    <w:name w:val="WW8Num111z1"/>
    <w:uiPriority w:val="99"/>
    <w:rPr>
      <w:rFonts w:ascii="Courier New" w:hAnsi="Courier New"/>
    </w:rPr>
  </w:style>
  <w:style w:type="character" w:customStyle="1" w:styleId="WW8Num111z3">
    <w:name w:val="WW8Num111z3"/>
    <w:uiPriority w:val="99"/>
    <w:rPr>
      <w:rFonts w:ascii="Symbol" w:hAnsi="Symbol"/>
    </w:rPr>
  </w:style>
  <w:style w:type="character" w:customStyle="1" w:styleId="WW8Num112z1">
    <w:name w:val="WW8Num112z1"/>
    <w:uiPriority w:val="99"/>
    <w:rPr>
      <w:rFonts w:ascii="Courier New" w:hAnsi="Courier New"/>
    </w:rPr>
  </w:style>
  <w:style w:type="character" w:customStyle="1" w:styleId="WW8Num112z3">
    <w:name w:val="WW8Num112z3"/>
    <w:uiPriority w:val="99"/>
    <w:rPr>
      <w:rFonts w:ascii="Symbol" w:hAnsi="Symbol"/>
    </w:rPr>
  </w:style>
  <w:style w:type="character" w:customStyle="1" w:styleId="WW8Num113z1">
    <w:name w:val="WW8Num113z1"/>
    <w:uiPriority w:val="99"/>
    <w:rPr>
      <w:rFonts w:ascii="Courier New" w:hAnsi="Courier New"/>
    </w:rPr>
  </w:style>
  <w:style w:type="character" w:customStyle="1" w:styleId="WW8Num113z3">
    <w:name w:val="WW8Num113z3"/>
    <w:uiPriority w:val="99"/>
    <w:rPr>
      <w:rFonts w:ascii="Symbol" w:hAnsi="Symbol"/>
    </w:rPr>
  </w:style>
  <w:style w:type="character" w:customStyle="1" w:styleId="WW8Num114z0">
    <w:name w:val="WW8Num114z0"/>
    <w:uiPriority w:val="99"/>
    <w:rPr>
      <w:rFonts w:ascii="Wingdings" w:hAnsi="Wingdings"/>
    </w:rPr>
  </w:style>
  <w:style w:type="character" w:customStyle="1" w:styleId="WW8Num114z1">
    <w:name w:val="WW8Num114z1"/>
    <w:uiPriority w:val="99"/>
    <w:rPr>
      <w:rFonts w:ascii="Courier New" w:hAnsi="Courier New"/>
    </w:rPr>
  </w:style>
  <w:style w:type="character" w:customStyle="1" w:styleId="WW8Num114z3">
    <w:name w:val="WW8Num114z3"/>
    <w:uiPriority w:val="99"/>
    <w:rPr>
      <w:rFonts w:ascii="Symbol" w:hAnsi="Symbol"/>
    </w:rPr>
  </w:style>
  <w:style w:type="character" w:customStyle="1" w:styleId="WW8Num117z1">
    <w:name w:val="WW8Num117z1"/>
    <w:uiPriority w:val="99"/>
    <w:rPr>
      <w:rFonts w:ascii="Courier New" w:hAnsi="Courier New"/>
    </w:rPr>
  </w:style>
  <w:style w:type="character" w:customStyle="1" w:styleId="WW8Num117z3">
    <w:name w:val="WW8Num117z3"/>
    <w:uiPriority w:val="99"/>
    <w:rPr>
      <w:rFonts w:ascii="Symbol" w:hAnsi="Symbol"/>
    </w:rPr>
  </w:style>
  <w:style w:type="character" w:customStyle="1" w:styleId="WW8Num118z1">
    <w:name w:val="WW8Num118z1"/>
    <w:uiPriority w:val="99"/>
    <w:rPr>
      <w:rFonts w:ascii="Wingdings" w:hAnsi="Wingdings"/>
    </w:rPr>
  </w:style>
  <w:style w:type="character" w:customStyle="1" w:styleId="WW8Num118z4">
    <w:name w:val="WW8Num118z4"/>
    <w:uiPriority w:val="99"/>
    <w:rPr>
      <w:rFonts w:ascii="Courier New" w:hAnsi="Courier New"/>
    </w:rPr>
  </w:style>
  <w:style w:type="character" w:customStyle="1" w:styleId="WW8Num119z0">
    <w:name w:val="WW8Num119z0"/>
    <w:uiPriority w:val="99"/>
    <w:rPr>
      <w:rFonts w:ascii="Wingdings" w:hAnsi="Wingdings"/>
    </w:rPr>
  </w:style>
  <w:style w:type="character" w:customStyle="1" w:styleId="WW8Num119z1">
    <w:name w:val="WW8Num119z1"/>
    <w:uiPriority w:val="99"/>
    <w:rPr>
      <w:rFonts w:ascii="Courier New" w:hAnsi="Courier New"/>
    </w:rPr>
  </w:style>
  <w:style w:type="character" w:customStyle="1" w:styleId="WW8Num119z3">
    <w:name w:val="WW8Num119z3"/>
    <w:uiPriority w:val="99"/>
    <w:rPr>
      <w:rFonts w:ascii="Symbol" w:hAnsi="Symbol"/>
    </w:rPr>
  </w:style>
  <w:style w:type="character" w:customStyle="1" w:styleId="WW8Num121z2">
    <w:name w:val="WW8Num121z2"/>
    <w:uiPriority w:val="99"/>
    <w:rPr>
      <w:rFonts w:ascii="Wingdings" w:hAnsi="Wingdings"/>
    </w:rPr>
  </w:style>
  <w:style w:type="character" w:customStyle="1" w:styleId="WW8Num121z4">
    <w:name w:val="WW8Num121z4"/>
    <w:uiPriority w:val="99"/>
    <w:rPr>
      <w:rFonts w:ascii="Courier New" w:hAnsi="Courier New"/>
    </w:rPr>
  </w:style>
  <w:style w:type="character" w:customStyle="1" w:styleId="WW8Num122z3">
    <w:name w:val="WW8Num122z3"/>
    <w:uiPriority w:val="99"/>
    <w:rPr>
      <w:rFonts w:ascii="Symbol" w:hAnsi="Symbol"/>
    </w:rPr>
  </w:style>
  <w:style w:type="character" w:customStyle="1" w:styleId="WW8Num122z4">
    <w:name w:val="WW8Num122z4"/>
    <w:uiPriority w:val="99"/>
    <w:rPr>
      <w:rFonts w:ascii="Courier New" w:hAnsi="Courier New"/>
    </w:rPr>
  </w:style>
  <w:style w:type="character" w:customStyle="1" w:styleId="WW8Num123z1">
    <w:name w:val="WW8Num123z1"/>
    <w:uiPriority w:val="99"/>
    <w:rPr>
      <w:rFonts w:ascii="Courier New" w:hAnsi="Courier New"/>
    </w:rPr>
  </w:style>
  <w:style w:type="character" w:customStyle="1" w:styleId="WW8Num123z3">
    <w:name w:val="WW8Num123z3"/>
    <w:uiPriority w:val="99"/>
    <w:rPr>
      <w:rFonts w:ascii="Symbol" w:hAnsi="Symbol"/>
    </w:rPr>
  </w:style>
  <w:style w:type="character" w:customStyle="1" w:styleId="WW8Num124z1">
    <w:name w:val="WW8Num124z1"/>
    <w:uiPriority w:val="99"/>
    <w:rPr>
      <w:rFonts w:ascii="Courier New" w:hAnsi="Courier New"/>
    </w:rPr>
  </w:style>
  <w:style w:type="character" w:customStyle="1" w:styleId="WW8Num124z3">
    <w:name w:val="WW8Num124z3"/>
    <w:uiPriority w:val="99"/>
    <w:rPr>
      <w:rFonts w:ascii="Symbol" w:hAnsi="Symbol"/>
    </w:rPr>
  </w:style>
  <w:style w:type="character" w:customStyle="1" w:styleId="WW8Num125z1">
    <w:name w:val="WW8Num125z1"/>
    <w:uiPriority w:val="99"/>
    <w:rPr>
      <w:rFonts w:ascii="Courier New" w:hAnsi="Courier New"/>
    </w:rPr>
  </w:style>
  <w:style w:type="character" w:customStyle="1" w:styleId="WW8Num125z3">
    <w:name w:val="WW8Num125z3"/>
    <w:uiPriority w:val="99"/>
    <w:rPr>
      <w:rFonts w:ascii="Symbol" w:hAnsi="Symbol"/>
    </w:rPr>
  </w:style>
  <w:style w:type="character" w:customStyle="1" w:styleId="WW8Num126z1">
    <w:name w:val="WW8Num126z1"/>
    <w:uiPriority w:val="99"/>
    <w:rPr>
      <w:rFonts w:ascii="Courier New" w:hAnsi="Courier New"/>
    </w:rPr>
  </w:style>
  <w:style w:type="character" w:customStyle="1" w:styleId="WW8Num126z2">
    <w:name w:val="WW8Num126z2"/>
    <w:uiPriority w:val="99"/>
    <w:rPr>
      <w:rFonts w:ascii="Wingdings" w:hAnsi="Wingdings"/>
    </w:rPr>
  </w:style>
  <w:style w:type="character" w:customStyle="1" w:styleId="WW8Num126z3">
    <w:name w:val="WW8Num126z3"/>
    <w:uiPriority w:val="99"/>
    <w:rPr>
      <w:rFonts w:ascii="Symbol" w:hAnsi="Symbol"/>
    </w:rPr>
  </w:style>
  <w:style w:type="character" w:customStyle="1" w:styleId="WW8Num127z1">
    <w:name w:val="WW8Num127z1"/>
    <w:uiPriority w:val="99"/>
    <w:rPr>
      <w:rFonts w:ascii="Courier New" w:hAnsi="Courier New"/>
    </w:rPr>
  </w:style>
  <w:style w:type="character" w:customStyle="1" w:styleId="WW8Num127z3">
    <w:name w:val="WW8Num127z3"/>
    <w:uiPriority w:val="99"/>
    <w:rPr>
      <w:rFonts w:ascii="Symbol" w:hAnsi="Symbol"/>
    </w:rPr>
  </w:style>
  <w:style w:type="character" w:customStyle="1" w:styleId="WW8Num128z0">
    <w:name w:val="WW8Num128z0"/>
    <w:uiPriority w:val="99"/>
    <w:rPr>
      <w:rFonts w:ascii="Symbol" w:hAnsi="Symbol"/>
    </w:rPr>
  </w:style>
  <w:style w:type="character" w:customStyle="1" w:styleId="WW8Num128z1">
    <w:name w:val="WW8Num128z1"/>
    <w:uiPriority w:val="99"/>
    <w:rPr>
      <w:rFonts w:ascii="Courier New" w:hAnsi="Courier New"/>
    </w:rPr>
  </w:style>
  <w:style w:type="character" w:customStyle="1" w:styleId="WW8Num128z2">
    <w:name w:val="WW8Num128z2"/>
    <w:uiPriority w:val="99"/>
    <w:rPr>
      <w:rFonts w:ascii="Wingdings" w:hAnsi="Wingdings"/>
    </w:rPr>
  </w:style>
  <w:style w:type="character" w:customStyle="1" w:styleId="WW8Num130z1">
    <w:name w:val="WW8Num130z1"/>
    <w:uiPriority w:val="99"/>
    <w:rPr>
      <w:rFonts w:ascii="Courier New" w:hAnsi="Courier New"/>
    </w:rPr>
  </w:style>
  <w:style w:type="character" w:customStyle="1" w:styleId="WW8Num130z3">
    <w:name w:val="WW8Num130z3"/>
    <w:uiPriority w:val="99"/>
    <w:rPr>
      <w:rFonts w:ascii="Symbol" w:hAnsi="Symbol"/>
    </w:rPr>
  </w:style>
  <w:style w:type="character" w:customStyle="1" w:styleId="WW8Num131z1">
    <w:name w:val="WW8Num131z1"/>
    <w:uiPriority w:val="99"/>
    <w:rPr>
      <w:rFonts w:ascii="Courier New" w:hAnsi="Courier New"/>
    </w:rPr>
  </w:style>
  <w:style w:type="character" w:customStyle="1" w:styleId="WW8Num131z3">
    <w:name w:val="WW8Num131z3"/>
    <w:uiPriority w:val="99"/>
    <w:rPr>
      <w:rFonts w:ascii="Symbol" w:hAnsi="Symbol"/>
    </w:rPr>
  </w:style>
  <w:style w:type="character" w:customStyle="1" w:styleId="WW8Num132z1">
    <w:name w:val="WW8Num132z1"/>
    <w:uiPriority w:val="99"/>
    <w:rPr>
      <w:rFonts w:ascii="Courier New" w:hAnsi="Courier New"/>
    </w:rPr>
  </w:style>
  <w:style w:type="character" w:customStyle="1" w:styleId="WW8Num132z3">
    <w:name w:val="WW8Num132z3"/>
    <w:uiPriority w:val="99"/>
    <w:rPr>
      <w:rFonts w:ascii="Symbol" w:hAnsi="Symbol"/>
    </w:rPr>
  </w:style>
  <w:style w:type="character" w:customStyle="1" w:styleId="WW8Num133z0">
    <w:name w:val="WW8Num133z0"/>
    <w:uiPriority w:val="99"/>
    <w:rPr>
      <w:rFonts w:ascii="Symbol" w:hAnsi="Symbol"/>
    </w:rPr>
  </w:style>
  <w:style w:type="character" w:customStyle="1" w:styleId="WW8Num133z2">
    <w:name w:val="WW8Num133z2"/>
    <w:uiPriority w:val="99"/>
    <w:rPr>
      <w:rFonts w:ascii="Wingdings" w:hAnsi="Wingdings"/>
    </w:rPr>
  </w:style>
  <w:style w:type="character" w:customStyle="1" w:styleId="WW8Num134z1">
    <w:name w:val="WW8Num134z1"/>
    <w:uiPriority w:val="99"/>
    <w:rPr>
      <w:rFonts w:ascii="Symbol" w:hAnsi="Symbol"/>
    </w:rPr>
  </w:style>
  <w:style w:type="character" w:customStyle="1" w:styleId="WW8Num135z1">
    <w:name w:val="WW8Num135z1"/>
    <w:uiPriority w:val="99"/>
    <w:rPr>
      <w:rFonts w:ascii="Courier New" w:hAnsi="Courier New"/>
    </w:rPr>
  </w:style>
  <w:style w:type="character" w:customStyle="1" w:styleId="WW8Num135z3">
    <w:name w:val="WW8Num135z3"/>
    <w:uiPriority w:val="99"/>
    <w:rPr>
      <w:rFonts w:ascii="Symbol" w:hAnsi="Symbol"/>
    </w:rPr>
  </w:style>
  <w:style w:type="character" w:customStyle="1" w:styleId="WW8Num136z1">
    <w:name w:val="WW8Num136z1"/>
    <w:uiPriority w:val="99"/>
    <w:rPr>
      <w:rFonts w:ascii="Courier New" w:hAnsi="Courier New"/>
    </w:rPr>
  </w:style>
  <w:style w:type="character" w:customStyle="1" w:styleId="WW8Num136z3">
    <w:name w:val="WW8Num136z3"/>
    <w:uiPriority w:val="99"/>
    <w:rPr>
      <w:rFonts w:ascii="Symbol" w:hAnsi="Symbol"/>
    </w:rPr>
  </w:style>
  <w:style w:type="character" w:customStyle="1" w:styleId="WW8Num137z1">
    <w:name w:val="WW8Num137z1"/>
    <w:uiPriority w:val="99"/>
    <w:rPr>
      <w:rFonts w:ascii="Courier New" w:hAnsi="Courier New"/>
    </w:rPr>
  </w:style>
  <w:style w:type="character" w:customStyle="1" w:styleId="WW8Num137z3">
    <w:name w:val="WW8Num137z3"/>
    <w:uiPriority w:val="99"/>
    <w:rPr>
      <w:rFonts w:ascii="Symbol" w:hAnsi="Symbol"/>
    </w:rPr>
  </w:style>
  <w:style w:type="character" w:customStyle="1" w:styleId="WW8Num138z1">
    <w:name w:val="WW8Num138z1"/>
    <w:uiPriority w:val="99"/>
    <w:rPr>
      <w:rFonts w:ascii="Courier New" w:hAnsi="Courier New"/>
    </w:rPr>
  </w:style>
  <w:style w:type="character" w:customStyle="1" w:styleId="WW8Num138z3">
    <w:name w:val="WW8Num138z3"/>
    <w:uiPriority w:val="99"/>
    <w:rPr>
      <w:rFonts w:ascii="Symbol" w:hAnsi="Symbol"/>
    </w:rPr>
  </w:style>
  <w:style w:type="character" w:customStyle="1" w:styleId="WW8Num139z1">
    <w:name w:val="WW8Num139z1"/>
    <w:uiPriority w:val="99"/>
    <w:rPr>
      <w:rFonts w:ascii="Courier New" w:hAnsi="Courier New"/>
    </w:rPr>
  </w:style>
  <w:style w:type="character" w:customStyle="1" w:styleId="WW8Num139z3">
    <w:name w:val="WW8Num139z3"/>
    <w:uiPriority w:val="99"/>
    <w:rPr>
      <w:rFonts w:ascii="Symbol" w:hAnsi="Symbol"/>
    </w:rPr>
  </w:style>
  <w:style w:type="character" w:customStyle="1" w:styleId="WW8Num140z0">
    <w:name w:val="WW8Num140z0"/>
    <w:uiPriority w:val="99"/>
    <w:rPr>
      <w:rFonts w:ascii="Wingdings" w:hAnsi="Wingdings"/>
    </w:rPr>
  </w:style>
  <w:style w:type="character" w:customStyle="1" w:styleId="WW8Num140z1">
    <w:name w:val="WW8Num140z1"/>
    <w:uiPriority w:val="99"/>
    <w:rPr>
      <w:rFonts w:ascii="Courier New" w:hAnsi="Courier New"/>
    </w:rPr>
  </w:style>
  <w:style w:type="character" w:customStyle="1" w:styleId="WW8Num140z3">
    <w:name w:val="WW8Num140z3"/>
    <w:uiPriority w:val="99"/>
    <w:rPr>
      <w:rFonts w:ascii="Symbol" w:hAnsi="Symbol"/>
    </w:rPr>
  </w:style>
  <w:style w:type="character" w:customStyle="1" w:styleId="WW8Num143z0">
    <w:name w:val="WW8Num143z0"/>
    <w:uiPriority w:val="99"/>
    <w:rPr>
      <w:rFonts w:ascii="Symbol" w:hAnsi="Symbol"/>
      <w:color w:val="auto"/>
    </w:rPr>
  </w:style>
  <w:style w:type="character" w:customStyle="1" w:styleId="WW8Num143z1">
    <w:name w:val="WW8Num143z1"/>
    <w:uiPriority w:val="99"/>
    <w:rPr>
      <w:rFonts w:ascii="Courier New" w:hAnsi="Courier New"/>
    </w:rPr>
  </w:style>
  <w:style w:type="character" w:customStyle="1" w:styleId="WW8Num143z2">
    <w:name w:val="WW8Num143z2"/>
    <w:uiPriority w:val="99"/>
    <w:rPr>
      <w:rFonts w:ascii="Wingdings" w:hAnsi="Wingdings"/>
    </w:rPr>
  </w:style>
  <w:style w:type="character" w:customStyle="1" w:styleId="WW8Num143z3">
    <w:name w:val="WW8Num143z3"/>
    <w:uiPriority w:val="99"/>
    <w:rPr>
      <w:rFonts w:ascii="Symbol" w:hAnsi="Symbol"/>
    </w:rPr>
  </w:style>
  <w:style w:type="character" w:customStyle="1" w:styleId="WW8Num145z1">
    <w:name w:val="WW8Num145z1"/>
    <w:uiPriority w:val="99"/>
    <w:rPr>
      <w:rFonts w:ascii="Symbol" w:hAnsi="Symbol"/>
      <w:color w:val="auto"/>
    </w:rPr>
  </w:style>
  <w:style w:type="character" w:customStyle="1" w:styleId="WW8Num145z2">
    <w:name w:val="WW8Num145z2"/>
    <w:uiPriority w:val="99"/>
    <w:rPr>
      <w:rFonts w:ascii="Wingdings" w:hAnsi="Wingdings"/>
    </w:rPr>
  </w:style>
  <w:style w:type="character" w:customStyle="1" w:styleId="WW8Num145z3">
    <w:name w:val="WW8Num145z3"/>
    <w:uiPriority w:val="99"/>
    <w:rPr>
      <w:rFonts w:ascii="Symbol" w:hAnsi="Symbol"/>
    </w:rPr>
  </w:style>
  <w:style w:type="character" w:customStyle="1" w:styleId="WW8Num145z4">
    <w:name w:val="WW8Num145z4"/>
    <w:uiPriority w:val="99"/>
    <w:rPr>
      <w:rFonts w:ascii="Courier New" w:hAnsi="Courier New"/>
    </w:rPr>
  </w:style>
  <w:style w:type="character" w:customStyle="1" w:styleId="WW8Num146z1">
    <w:name w:val="WW8Num146z1"/>
    <w:uiPriority w:val="99"/>
    <w:rPr>
      <w:rFonts w:ascii="Courier New" w:hAnsi="Courier New"/>
    </w:rPr>
  </w:style>
  <w:style w:type="character" w:customStyle="1" w:styleId="WW8Num146z2">
    <w:name w:val="WW8Num146z2"/>
    <w:uiPriority w:val="99"/>
    <w:rPr>
      <w:rFonts w:ascii="Wingdings" w:hAnsi="Wingdings"/>
    </w:rPr>
  </w:style>
  <w:style w:type="character" w:customStyle="1" w:styleId="WW8Num146z3">
    <w:name w:val="WW8Num146z3"/>
    <w:uiPriority w:val="99"/>
    <w:rPr>
      <w:rFonts w:ascii="Symbol" w:hAnsi="Symbol"/>
    </w:rPr>
  </w:style>
  <w:style w:type="character" w:customStyle="1" w:styleId="WW8Num147z1">
    <w:name w:val="WW8Num147z1"/>
    <w:uiPriority w:val="99"/>
    <w:rPr>
      <w:rFonts w:ascii="Courier New" w:hAnsi="Courier New"/>
    </w:rPr>
  </w:style>
  <w:style w:type="character" w:customStyle="1" w:styleId="WW8Num147z3">
    <w:name w:val="WW8Num147z3"/>
    <w:uiPriority w:val="99"/>
    <w:rPr>
      <w:rFonts w:ascii="Symbol" w:hAnsi="Symbol"/>
    </w:rPr>
  </w:style>
  <w:style w:type="character" w:customStyle="1" w:styleId="WW8Num148z1">
    <w:name w:val="WW8Num148z1"/>
    <w:uiPriority w:val="99"/>
    <w:rPr>
      <w:rFonts w:ascii="Courier New" w:hAnsi="Courier New"/>
    </w:rPr>
  </w:style>
  <w:style w:type="character" w:customStyle="1" w:styleId="WW8Num148z3">
    <w:name w:val="WW8Num148z3"/>
    <w:uiPriority w:val="99"/>
    <w:rPr>
      <w:rFonts w:ascii="Symbol" w:hAnsi="Symbol"/>
    </w:rPr>
  </w:style>
  <w:style w:type="character" w:customStyle="1" w:styleId="WW8Num149z1">
    <w:name w:val="WW8Num149z1"/>
    <w:uiPriority w:val="99"/>
    <w:rPr>
      <w:rFonts w:ascii="Courier New" w:hAnsi="Courier New"/>
    </w:rPr>
  </w:style>
  <w:style w:type="character" w:customStyle="1" w:styleId="WW8Num149z3">
    <w:name w:val="WW8Num149z3"/>
    <w:uiPriority w:val="99"/>
    <w:rPr>
      <w:rFonts w:ascii="Symbol" w:hAnsi="Symbol"/>
    </w:rPr>
  </w:style>
  <w:style w:type="character" w:customStyle="1" w:styleId="WW8Num150z1">
    <w:name w:val="WW8Num150z1"/>
    <w:uiPriority w:val="99"/>
    <w:rPr>
      <w:rFonts w:ascii="Courier New" w:hAnsi="Courier New"/>
    </w:rPr>
  </w:style>
  <w:style w:type="character" w:customStyle="1" w:styleId="WW8Num150z2">
    <w:name w:val="WW8Num150z2"/>
    <w:uiPriority w:val="99"/>
    <w:rPr>
      <w:rFonts w:ascii="Wingdings" w:hAnsi="Wingdings"/>
    </w:rPr>
  </w:style>
  <w:style w:type="character" w:customStyle="1" w:styleId="WW8Num150z3">
    <w:name w:val="WW8Num150z3"/>
    <w:uiPriority w:val="99"/>
    <w:rPr>
      <w:rFonts w:ascii="Symbol" w:hAnsi="Symbol"/>
    </w:rPr>
  </w:style>
  <w:style w:type="character" w:customStyle="1" w:styleId="WW8Num151z3">
    <w:name w:val="WW8Num151z3"/>
    <w:uiPriority w:val="99"/>
    <w:rPr>
      <w:rFonts w:ascii="Symbol" w:hAnsi="Symbol"/>
    </w:rPr>
  </w:style>
  <w:style w:type="character" w:customStyle="1" w:styleId="WW8Num151z4">
    <w:name w:val="WW8Num151z4"/>
    <w:uiPriority w:val="99"/>
    <w:rPr>
      <w:rFonts w:ascii="Courier New" w:hAnsi="Courier New"/>
    </w:rPr>
  </w:style>
  <w:style w:type="character" w:customStyle="1" w:styleId="WW8Num152z1">
    <w:name w:val="WW8Num152z1"/>
    <w:uiPriority w:val="99"/>
    <w:rPr>
      <w:rFonts w:ascii="Courier New" w:hAnsi="Courier New"/>
    </w:rPr>
  </w:style>
  <w:style w:type="character" w:customStyle="1" w:styleId="WW8Num152z2">
    <w:name w:val="WW8Num152z2"/>
    <w:uiPriority w:val="99"/>
    <w:rPr>
      <w:rFonts w:ascii="Wingdings" w:hAnsi="Wingdings"/>
    </w:rPr>
  </w:style>
  <w:style w:type="character" w:customStyle="1" w:styleId="WW8Num153z1">
    <w:name w:val="WW8Num153z1"/>
    <w:uiPriority w:val="99"/>
    <w:rPr>
      <w:rFonts w:ascii="Courier New" w:hAnsi="Courier New"/>
    </w:rPr>
  </w:style>
  <w:style w:type="character" w:customStyle="1" w:styleId="WW8Num153z3">
    <w:name w:val="WW8Num153z3"/>
    <w:uiPriority w:val="99"/>
    <w:rPr>
      <w:rFonts w:ascii="Symbol" w:hAnsi="Symbol"/>
    </w:rPr>
  </w:style>
  <w:style w:type="character" w:customStyle="1" w:styleId="WW8Num154z1">
    <w:name w:val="WW8Num154z1"/>
    <w:uiPriority w:val="99"/>
    <w:rPr>
      <w:rFonts w:ascii="Courier New" w:hAnsi="Courier New"/>
    </w:rPr>
  </w:style>
  <w:style w:type="character" w:customStyle="1" w:styleId="WW8Num154z3">
    <w:name w:val="WW8Num154z3"/>
    <w:uiPriority w:val="99"/>
    <w:rPr>
      <w:rFonts w:ascii="Symbol" w:hAnsi="Symbol"/>
    </w:rPr>
  </w:style>
  <w:style w:type="character" w:customStyle="1" w:styleId="WW8Num155z1">
    <w:name w:val="WW8Num155z1"/>
    <w:uiPriority w:val="99"/>
    <w:rPr>
      <w:rFonts w:ascii="Courier New" w:hAnsi="Courier New"/>
    </w:rPr>
  </w:style>
  <w:style w:type="character" w:customStyle="1" w:styleId="WW8Num155z3">
    <w:name w:val="WW8Num155z3"/>
    <w:uiPriority w:val="99"/>
    <w:rPr>
      <w:rFonts w:ascii="Symbol" w:hAnsi="Symbol"/>
    </w:rPr>
  </w:style>
  <w:style w:type="character" w:customStyle="1" w:styleId="WW8Num156z1">
    <w:name w:val="WW8Num156z1"/>
    <w:uiPriority w:val="99"/>
    <w:rPr>
      <w:rFonts w:ascii="Courier New" w:hAnsi="Courier New"/>
    </w:rPr>
  </w:style>
  <w:style w:type="character" w:customStyle="1" w:styleId="WW8Num156z3">
    <w:name w:val="WW8Num156z3"/>
    <w:uiPriority w:val="99"/>
    <w:rPr>
      <w:rFonts w:ascii="Symbol" w:hAnsi="Symbol"/>
    </w:rPr>
  </w:style>
  <w:style w:type="character" w:customStyle="1" w:styleId="WW8Num157z1">
    <w:name w:val="WW8Num157z1"/>
    <w:uiPriority w:val="99"/>
    <w:rPr>
      <w:rFonts w:ascii="Courier New" w:hAnsi="Courier New"/>
    </w:rPr>
  </w:style>
  <w:style w:type="character" w:customStyle="1" w:styleId="WW8Num157z2">
    <w:name w:val="WW8Num157z2"/>
    <w:uiPriority w:val="99"/>
    <w:rPr>
      <w:rFonts w:ascii="Wingdings" w:hAnsi="Wingdings"/>
    </w:rPr>
  </w:style>
  <w:style w:type="character" w:customStyle="1" w:styleId="WW8Num157z3">
    <w:name w:val="WW8Num157z3"/>
    <w:uiPriority w:val="99"/>
    <w:rPr>
      <w:rFonts w:ascii="Symbol" w:hAnsi="Symbol"/>
    </w:rPr>
  </w:style>
  <w:style w:type="character" w:customStyle="1" w:styleId="WW8Num158z1">
    <w:name w:val="WW8Num158z1"/>
    <w:uiPriority w:val="99"/>
    <w:rPr>
      <w:rFonts w:ascii="Courier New" w:hAnsi="Courier New"/>
    </w:rPr>
  </w:style>
  <w:style w:type="character" w:customStyle="1" w:styleId="WW8Num158z2">
    <w:name w:val="WW8Num158z2"/>
    <w:uiPriority w:val="99"/>
    <w:rPr>
      <w:rFonts w:ascii="Wingdings" w:hAnsi="Wingdings"/>
    </w:rPr>
  </w:style>
  <w:style w:type="character" w:customStyle="1" w:styleId="WW8Num159z1">
    <w:name w:val="WW8Num159z1"/>
    <w:uiPriority w:val="99"/>
    <w:rPr>
      <w:rFonts w:ascii="Courier New" w:hAnsi="Courier New"/>
    </w:rPr>
  </w:style>
  <w:style w:type="character" w:customStyle="1" w:styleId="WW8Num159z2">
    <w:name w:val="WW8Num159z2"/>
    <w:uiPriority w:val="99"/>
    <w:rPr>
      <w:rFonts w:ascii="Wingdings" w:hAnsi="Wingdings"/>
    </w:rPr>
  </w:style>
  <w:style w:type="character" w:customStyle="1" w:styleId="WW8Num160z0">
    <w:name w:val="WW8Num160z0"/>
    <w:uiPriority w:val="99"/>
    <w:rPr>
      <w:rFonts w:ascii="Wingdings" w:hAnsi="Wingdings"/>
    </w:rPr>
  </w:style>
  <w:style w:type="character" w:customStyle="1" w:styleId="WW8Num160z1">
    <w:name w:val="WW8Num160z1"/>
    <w:uiPriority w:val="99"/>
    <w:rPr>
      <w:rFonts w:ascii="Courier New" w:hAnsi="Courier New"/>
    </w:rPr>
  </w:style>
  <w:style w:type="character" w:customStyle="1" w:styleId="WW8Num160z3">
    <w:name w:val="WW8Num160z3"/>
    <w:uiPriority w:val="99"/>
    <w:rPr>
      <w:rFonts w:ascii="Symbol" w:hAnsi="Symbol"/>
    </w:rPr>
  </w:style>
  <w:style w:type="character" w:customStyle="1" w:styleId="WW8Num162z1">
    <w:name w:val="WW8Num162z1"/>
    <w:uiPriority w:val="99"/>
    <w:rPr>
      <w:rFonts w:ascii="Courier New" w:hAnsi="Courier New"/>
    </w:rPr>
  </w:style>
  <w:style w:type="character" w:customStyle="1" w:styleId="WW8Num162z3">
    <w:name w:val="WW8Num162z3"/>
    <w:uiPriority w:val="99"/>
    <w:rPr>
      <w:rFonts w:ascii="Symbol" w:hAnsi="Symbol"/>
    </w:rPr>
  </w:style>
  <w:style w:type="character" w:customStyle="1" w:styleId="WW8Num163z1">
    <w:name w:val="WW8Num163z1"/>
    <w:uiPriority w:val="99"/>
    <w:rPr>
      <w:rFonts w:ascii="Courier New" w:hAnsi="Courier New"/>
    </w:rPr>
  </w:style>
  <w:style w:type="character" w:customStyle="1" w:styleId="WW8Num163z3">
    <w:name w:val="WW8Num163z3"/>
    <w:uiPriority w:val="99"/>
    <w:rPr>
      <w:rFonts w:ascii="Symbol" w:hAnsi="Symbol"/>
    </w:rPr>
  </w:style>
  <w:style w:type="character" w:customStyle="1" w:styleId="WW8Num164z1">
    <w:name w:val="WW8Num164z1"/>
    <w:uiPriority w:val="99"/>
    <w:rPr>
      <w:rFonts w:ascii="Courier New" w:hAnsi="Courier New"/>
    </w:rPr>
  </w:style>
  <w:style w:type="character" w:customStyle="1" w:styleId="WW8Num164z3">
    <w:name w:val="WW8Num164z3"/>
    <w:uiPriority w:val="99"/>
    <w:rPr>
      <w:rFonts w:ascii="Symbol" w:hAnsi="Symbol"/>
    </w:rPr>
  </w:style>
  <w:style w:type="character" w:customStyle="1" w:styleId="WW8Num165z1">
    <w:name w:val="WW8Num165z1"/>
    <w:uiPriority w:val="99"/>
    <w:rPr>
      <w:rFonts w:ascii="Courier New" w:hAnsi="Courier New"/>
    </w:rPr>
  </w:style>
  <w:style w:type="character" w:customStyle="1" w:styleId="WW8Num165z3">
    <w:name w:val="WW8Num165z3"/>
    <w:uiPriority w:val="99"/>
    <w:rPr>
      <w:rFonts w:ascii="Symbol" w:hAnsi="Symbol"/>
    </w:rPr>
  </w:style>
  <w:style w:type="character" w:customStyle="1" w:styleId="WW8Num166z1">
    <w:name w:val="WW8Num166z1"/>
    <w:uiPriority w:val="99"/>
    <w:rPr>
      <w:rFonts w:ascii="Courier New" w:hAnsi="Courier New"/>
    </w:rPr>
  </w:style>
  <w:style w:type="character" w:customStyle="1" w:styleId="WW8Num166z3">
    <w:name w:val="WW8Num166z3"/>
    <w:uiPriority w:val="99"/>
    <w:rPr>
      <w:rFonts w:ascii="Symbol" w:hAnsi="Symbol"/>
    </w:rPr>
  </w:style>
  <w:style w:type="character" w:customStyle="1" w:styleId="WW8Num167z1">
    <w:name w:val="WW8Num167z1"/>
    <w:uiPriority w:val="99"/>
    <w:rPr>
      <w:rFonts w:ascii="Courier New" w:hAnsi="Courier New"/>
    </w:rPr>
  </w:style>
  <w:style w:type="character" w:customStyle="1" w:styleId="WW8Num167z3">
    <w:name w:val="WW8Num167z3"/>
    <w:uiPriority w:val="99"/>
    <w:rPr>
      <w:rFonts w:ascii="Symbol" w:hAnsi="Symbol"/>
    </w:rPr>
  </w:style>
  <w:style w:type="character" w:customStyle="1" w:styleId="WW8Num168z1">
    <w:name w:val="WW8Num168z1"/>
    <w:uiPriority w:val="99"/>
    <w:rPr>
      <w:rFonts w:ascii="Courier New" w:hAnsi="Courier New"/>
    </w:rPr>
  </w:style>
  <w:style w:type="character" w:customStyle="1" w:styleId="WW8Num168z2">
    <w:name w:val="WW8Num168z2"/>
    <w:uiPriority w:val="99"/>
    <w:rPr>
      <w:rFonts w:ascii="Wingdings" w:hAnsi="Wingdings"/>
    </w:rPr>
  </w:style>
  <w:style w:type="character" w:customStyle="1" w:styleId="WW8Num168z3">
    <w:name w:val="WW8Num168z3"/>
    <w:uiPriority w:val="99"/>
    <w:rPr>
      <w:rFonts w:ascii="Symbol" w:hAnsi="Symbol"/>
    </w:rPr>
  </w:style>
  <w:style w:type="character" w:customStyle="1" w:styleId="WW8Num169z2">
    <w:name w:val="WW8Num169z2"/>
    <w:uiPriority w:val="99"/>
    <w:rPr>
      <w:rFonts w:ascii="Wingdings" w:hAnsi="Wingdings"/>
    </w:rPr>
  </w:style>
  <w:style w:type="character" w:customStyle="1" w:styleId="WW8Num169z4">
    <w:name w:val="WW8Num169z4"/>
    <w:uiPriority w:val="99"/>
    <w:rPr>
      <w:rFonts w:ascii="Courier New" w:hAnsi="Courier New"/>
    </w:rPr>
  </w:style>
  <w:style w:type="character" w:customStyle="1" w:styleId="WW8Num170z1">
    <w:name w:val="WW8Num170z1"/>
    <w:uiPriority w:val="99"/>
    <w:rPr>
      <w:rFonts w:ascii="Courier New" w:hAnsi="Courier New"/>
    </w:rPr>
  </w:style>
  <w:style w:type="character" w:customStyle="1" w:styleId="WW8Num170z2">
    <w:name w:val="WW8Num170z2"/>
    <w:uiPriority w:val="99"/>
    <w:rPr>
      <w:rFonts w:ascii="Wingdings" w:hAnsi="Wingdings"/>
    </w:rPr>
  </w:style>
  <w:style w:type="character" w:customStyle="1" w:styleId="WW8Num170z3">
    <w:name w:val="WW8Num170z3"/>
    <w:uiPriority w:val="99"/>
    <w:rPr>
      <w:rFonts w:ascii="Symbol" w:hAnsi="Symbol"/>
    </w:rPr>
  </w:style>
  <w:style w:type="character" w:customStyle="1" w:styleId="WW8Num171z1">
    <w:name w:val="WW8Num171z1"/>
    <w:uiPriority w:val="99"/>
    <w:rPr>
      <w:rFonts w:ascii="Courier New" w:hAnsi="Courier New"/>
    </w:rPr>
  </w:style>
  <w:style w:type="character" w:customStyle="1" w:styleId="WW8Num171z3">
    <w:name w:val="WW8Num171z3"/>
    <w:uiPriority w:val="99"/>
    <w:rPr>
      <w:rFonts w:ascii="Symbol" w:hAnsi="Symbol"/>
    </w:rPr>
  </w:style>
  <w:style w:type="character" w:customStyle="1" w:styleId="WW8Num172z1">
    <w:name w:val="WW8Num172z1"/>
    <w:uiPriority w:val="99"/>
    <w:rPr>
      <w:rFonts w:ascii="Courier New" w:hAnsi="Courier New"/>
    </w:rPr>
  </w:style>
  <w:style w:type="character" w:customStyle="1" w:styleId="WW8Num172z2">
    <w:name w:val="WW8Num172z2"/>
    <w:uiPriority w:val="99"/>
    <w:rPr>
      <w:rFonts w:ascii="Wingdings" w:hAnsi="Wingdings"/>
    </w:rPr>
  </w:style>
  <w:style w:type="character" w:customStyle="1" w:styleId="WW8Num173z0">
    <w:name w:val="WW8Num173z0"/>
    <w:uiPriority w:val="99"/>
    <w:rPr>
      <w:rFonts w:ascii="Wingdings" w:hAnsi="Wingdings"/>
    </w:rPr>
  </w:style>
  <w:style w:type="character" w:customStyle="1" w:styleId="WW8Num173z1">
    <w:name w:val="WW8Num173z1"/>
    <w:uiPriority w:val="99"/>
    <w:rPr>
      <w:rFonts w:ascii="Courier New" w:hAnsi="Courier New"/>
    </w:rPr>
  </w:style>
  <w:style w:type="character" w:customStyle="1" w:styleId="WW8Num173z3">
    <w:name w:val="WW8Num173z3"/>
    <w:uiPriority w:val="99"/>
    <w:rPr>
      <w:rFonts w:ascii="Symbol" w:hAnsi="Symbol"/>
    </w:rPr>
  </w:style>
  <w:style w:type="character" w:customStyle="1" w:styleId="WW8Num176z1">
    <w:name w:val="WW8Num176z1"/>
    <w:uiPriority w:val="99"/>
    <w:rPr>
      <w:rFonts w:ascii="Courier New" w:hAnsi="Courier New"/>
    </w:rPr>
  </w:style>
  <w:style w:type="character" w:customStyle="1" w:styleId="WW8Num176z2">
    <w:name w:val="WW8Num176z2"/>
    <w:uiPriority w:val="99"/>
    <w:rPr>
      <w:rFonts w:ascii="Wingdings" w:hAnsi="Wingdings"/>
    </w:rPr>
  </w:style>
  <w:style w:type="character" w:customStyle="1" w:styleId="WW8Num176z3">
    <w:name w:val="WW8Num176z3"/>
    <w:uiPriority w:val="99"/>
    <w:rPr>
      <w:rFonts w:ascii="Symbol" w:hAnsi="Symbol"/>
    </w:rPr>
  </w:style>
  <w:style w:type="character" w:customStyle="1" w:styleId="WW8Num177z2">
    <w:name w:val="WW8Num177z2"/>
    <w:uiPriority w:val="99"/>
    <w:rPr>
      <w:rFonts w:ascii="Wingdings" w:hAnsi="Wingdings"/>
    </w:rPr>
  </w:style>
  <w:style w:type="character" w:customStyle="1" w:styleId="WW8Num178z1">
    <w:name w:val="WW8Num178z1"/>
    <w:uiPriority w:val="99"/>
    <w:rPr>
      <w:rFonts w:ascii="Symbol" w:hAnsi="Symbol"/>
      <w:color w:val="auto"/>
    </w:rPr>
  </w:style>
  <w:style w:type="character" w:customStyle="1" w:styleId="WW8Num178z3">
    <w:name w:val="WW8Num178z3"/>
    <w:uiPriority w:val="99"/>
    <w:rPr>
      <w:rFonts w:ascii="Symbol" w:hAnsi="Symbol"/>
    </w:rPr>
  </w:style>
  <w:style w:type="character" w:customStyle="1" w:styleId="WW8Num178z4">
    <w:name w:val="WW8Num178z4"/>
    <w:uiPriority w:val="99"/>
    <w:rPr>
      <w:rFonts w:ascii="Courier New" w:hAnsi="Courier New"/>
    </w:rPr>
  </w:style>
  <w:style w:type="character" w:customStyle="1" w:styleId="WW8Num180z0">
    <w:name w:val="WW8Num180z0"/>
    <w:uiPriority w:val="99"/>
    <w:rPr>
      <w:rFonts w:ascii="Wingdings" w:hAnsi="Wingdings"/>
    </w:rPr>
  </w:style>
  <w:style w:type="character" w:customStyle="1" w:styleId="WW8Num180z1">
    <w:name w:val="WW8Num180z1"/>
    <w:uiPriority w:val="99"/>
    <w:rPr>
      <w:rFonts w:ascii="Courier New" w:hAnsi="Courier New"/>
    </w:rPr>
  </w:style>
  <w:style w:type="character" w:customStyle="1" w:styleId="WW8Num180z3">
    <w:name w:val="WW8Num180z3"/>
    <w:uiPriority w:val="99"/>
    <w:rPr>
      <w:rFonts w:ascii="Symbol" w:hAnsi="Symbol"/>
    </w:rPr>
  </w:style>
  <w:style w:type="character" w:customStyle="1" w:styleId="WW8Num182z0">
    <w:name w:val="WW8Num182z0"/>
    <w:uiPriority w:val="99"/>
    <w:rPr>
      <w:rFonts w:ascii="Wingdings" w:hAnsi="Wingdings"/>
    </w:rPr>
  </w:style>
  <w:style w:type="character" w:customStyle="1" w:styleId="WW8Num185z1">
    <w:name w:val="WW8Num185z1"/>
    <w:uiPriority w:val="99"/>
    <w:rPr>
      <w:rFonts w:ascii="Courier New" w:hAnsi="Courier New"/>
    </w:rPr>
  </w:style>
  <w:style w:type="character" w:customStyle="1" w:styleId="WW8Num185z3">
    <w:name w:val="WW8Num185z3"/>
    <w:uiPriority w:val="99"/>
    <w:rPr>
      <w:rFonts w:ascii="Symbol" w:hAnsi="Symbol"/>
    </w:rPr>
  </w:style>
  <w:style w:type="character" w:customStyle="1" w:styleId="WW8Num187z1">
    <w:name w:val="WW8Num187z1"/>
    <w:uiPriority w:val="99"/>
    <w:rPr>
      <w:rFonts w:ascii="Courier New" w:hAnsi="Courier New"/>
    </w:rPr>
  </w:style>
  <w:style w:type="character" w:customStyle="1" w:styleId="WW8Num187z3">
    <w:name w:val="WW8Num187z3"/>
    <w:uiPriority w:val="99"/>
    <w:rPr>
      <w:rFonts w:ascii="Symbol" w:hAnsi="Symbol"/>
    </w:rPr>
  </w:style>
  <w:style w:type="character" w:customStyle="1" w:styleId="WW8Num190z1">
    <w:name w:val="WW8Num190z1"/>
    <w:uiPriority w:val="99"/>
    <w:rPr>
      <w:rFonts w:ascii="Courier New" w:hAnsi="Courier New"/>
    </w:rPr>
  </w:style>
  <w:style w:type="character" w:customStyle="1" w:styleId="WW8Num190z3">
    <w:name w:val="WW8Num190z3"/>
    <w:uiPriority w:val="99"/>
    <w:rPr>
      <w:rFonts w:ascii="Symbol" w:hAnsi="Symbol"/>
    </w:rPr>
  </w:style>
  <w:style w:type="character" w:customStyle="1" w:styleId="WW8Num191z0">
    <w:name w:val="WW8Num191z0"/>
    <w:uiPriority w:val="99"/>
    <w:rPr>
      <w:rFonts w:ascii="Wingdings" w:hAnsi="Wingdings"/>
    </w:rPr>
  </w:style>
  <w:style w:type="character" w:customStyle="1" w:styleId="WW8Num191z1">
    <w:name w:val="WW8Num191z1"/>
    <w:uiPriority w:val="99"/>
    <w:rPr>
      <w:rFonts w:ascii="Courier New" w:hAnsi="Courier New"/>
    </w:rPr>
  </w:style>
  <w:style w:type="character" w:customStyle="1" w:styleId="WW8Num191z3">
    <w:name w:val="WW8Num191z3"/>
    <w:uiPriority w:val="99"/>
    <w:rPr>
      <w:rFonts w:ascii="Symbol" w:hAnsi="Symbol"/>
    </w:rPr>
  </w:style>
  <w:style w:type="character" w:customStyle="1" w:styleId="WW8Num193z1">
    <w:name w:val="WW8Num193z1"/>
    <w:uiPriority w:val="99"/>
    <w:rPr>
      <w:rFonts w:ascii="Courier New" w:hAnsi="Courier New"/>
    </w:rPr>
  </w:style>
  <w:style w:type="character" w:customStyle="1" w:styleId="WW8Num193z3">
    <w:name w:val="WW8Num193z3"/>
    <w:uiPriority w:val="99"/>
    <w:rPr>
      <w:rFonts w:ascii="Symbol" w:hAnsi="Symbol"/>
    </w:rPr>
  </w:style>
  <w:style w:type="character" w:customStyle="1" w:styleId="WW8Num195z2">
    <w:name w:val="WW8Num195z2"/>
    <w:uiPriority w:val="99"/>
    <w:rPr>
      <w:rFonts w:ascii="Wingdings" w:hAnsi="Wingdings"/>
    </w:rPr>
  </w:style>
  <w:style w:type="character" w:customStyle="1" w:styleId="WW8Num197z1">
    <w:name w:val="WW8Num197z1"/>
    <w:uiPriority w:val="99"/>
    <w:rPr>
      <w:rFonts w:ascii="Symbol" w:hAnsi="Symbol"/>
      <w:color w:val="auto"/>
    </w:rPr>
  </w:style>
  <w:style w:type="character" w:customStyle="1" w:styleId="WW8Num197z3">
    <w:name w:val="WW8Num197z3"/>
    <w:uiPriority w:val="99"/>
    <w:rPr>
      <w:rFonts w:ascii="Symbol" w:hAnsi="Symbol"/>
    </w:rPr>
  </w:style>
  <w:style w:type="character" w:customStyle="1" w:styleId="WW8Num197z4">
    <w:name w:val="WW8Num197z4"/>
    <w:uiPriority w:val="99"/>
    <w:rPr>
      <w:rFonts w:ascii="Courier New" w:hAnsi="Courier New"/>
    </w:rPr>
  </w:style>
  <w:style w:type="character" w:customStyle="1" w:styleId="WW8Num198z1">
    <w:name w:val="WW8Num198z1"/>
    <w:uiPriority w:val="99"/>
    <w:rPr>
      <w:rFonts w:ascii="Courier New" w:hAnsi="Courier New"/>
    </w:rPr>
  </w:style>
  <w:style w:type="character" w:customStyle="1" w:styleId="WW8Num198z2">
    <w:name w:val="WW8Num198z2"/>
    <w:uiPriority w:val="99"/>
    <w:rPr>
      <w:rFonts w:ascii="Wingdings" w:hAnsi="Wingdings"/>
    </w:rPr>
  </w:style>
  <w:style w:type="character" w:customStyle="1" w:styleId="WW8Num199z1">
    <w:name w:val="WW8Num199z1"/>
    <w:uiPriority w:val="99"/>
    <w:rPr>
      <w:rFonts w:ascii="Courier New" w:hAnsi="Courier New"/>
    </w:rPr>
  </w:style>
  <w:style w:type="character" w:customStyle="1" w:styleId="WW8Num199z3">
    <w:name w:val="WW8Num199z3"/>
    <w:uiPriority w:val="99"/>
    <w:rPr>
      <w:rFonts w:ascii="Symbol" w:hAnsi="Symbol"/>
    </w:rPr>
  </w:style>
  <w:style w:type="character" w:customStyle="1" w:styleId="WW8Num200z2">
    <w:name w:val="WW8Num200z2"/>
    <w:uiPriority w:val="99"/>
    <w:rPr>
      <w:rFonts w:ascii="Wingdings" w:hAnsi="Wingdings"/>
    </w:rPr>
  </w:style>
  <w:style w:type="character" w:customStyle="1" w:styleId="WW8Num200z4">
    <w:name w:val="WW8Num200z4"/>
    <w:uiPriority w:val="99"/>
    <w:rPr>
      <w:rFonts w:ascii="Courier New" w:hAnsi="Courier New"/>
    </w:rPr>
  </w:style>
  <w:style w:type="character" w:customStyle="1" w:styleId="WW8Num201z1">
    <w:name w:val="WW8Num201z1"/>
    <w:uiPriority w:val="99"/>
    <w:rPr>
      <w:rFonts w:ascii="Courier New" w:hAnsi="Courier New"/>
    </w:rPr>
  </w:style>
  <w:style w:type="character" w:customStyle="1" w:styleId="WW8Num201z3">
    <w:name w:val="WW8Num201z3"/>
    <w:uiPriority w:val="99"/>
    <w:rPr>
      <w:rFonts w:ascii="Symbol" w:hAnsi="Symbol"/>
    </w:rPr>
  </w:style>
  <w:style w:type="character" w:customStyle="1" w:styleId="WW8Num203z1">
    <w:name w:val="WW8Num203z1"/>
    <w:uiPriority w:val="99"/>
    <w:rPr>
      <w:rFonts w:ascii="Courier New" w:hAnsi="Courier New"/>
    </w:rPr>
  </w:style>
  <w:style w:type="character" w:customStyle="1" w:styleId="WW8Num203z3">
    <w:name w:val="WW8Num203z3"/>
    <w:uiPriority w:val="99"/>
    <w:rPr>
      <w:rFonts w:ascii="Symbol" w:hAnsi="Symbol"/>
    </w:rPr>
  </w:style>
  <w:style w:type="character" w:customStyle="1" w:styleId="WW8Num204z1">
    <w:name w:val="WW8Num204z1"/>
    <w:uiPriority w:val="99"/>
    <w:rPr>
      <w:rFonts w:ascii="Courier New" w:hAnsi="Courier New"/>
    </w:rPr>
  </w:style>
  <w:style w:type="character" w:customStyle="1" w:styleId="WW8Num204z3">
    <w:name w:val="WW8Num204z3"/>
    <w:uiPriority w:val="99"/>
    <w:rPr>
      <w:rFonts w:ascii="Symbol" w:hAnsi="Symbol"/>
    </w:rPr>
  </w:style>
  <w:style w:type="character" w:customStyle="1" w:styleId="WW8Num206z1">
    <w:name w:val="WW8Num206z1"/>
    <w:uiPriority w:val="99"/>
    <w:rPr>
      <w:rFonts w:ascii="Courier New" w:hAnsi="Courier New"/>
    </w:rPr>
  </w:style>
  <w:style w:type="character" w:customStyle="1" w:styleId="WW8Num206z3">
    <w:name w:val="WW8Num206z3"/>
    <w:uiPriority w:val="99"/>
    <w:rPr>
      <w:rFonts w:ascii="Symbol" w:hAnsi="Symbol"/>
    </w:rPr>
  </w:style>
  <w:style w:type="character" w:customStyle="1" w:styleId="WW8Num207z1">
    <w:name w:val="WW8Num207z1"/>
    <w:uiPriority w:val="99"/>
    <w:rPr>
      <w:rFonts w:ascii="Courier New" w:hAnsi="Courier New"/>
    </w:rPr>
  </w:style>
  <w:style w:type="character" w:customStyle="1" w:styleId="WW8Num207z3">
    <w:name w:val="WW8Num207z3"/>
    <w:uiPriority w:val="99"/>
    <w:rPr>
      <w:rFonts w:ascii="Symbol" w:hAnsi="Symbol"/>
    </w:rPr>
  </w:style>
  <w:style w:type="character" w:customStyle="1" w:styleId="WW8Num208z1">
    <w:name w:val="WW8Num208z1"/>
    <w:uiPriority w:val="99"/>
    <w:rPr>
      <w:rFonts w:ascii="Courier New" w:hAnsi="Courier New"/>
    </w:rPr>
  </w:style>
  <w:style w:type="character" w:customStyle="1" w:styleId="WW8Num208z3">
    <w:name w:val="WW8Num208z3"/>
    <w:uiPriority w:val="99"/>
    <w:rPr>
      <w:rFonts w:ascii="Symbol" w:hAnsi="Symbol"/>
    </w:rPr>
  </w:style>
  <w:style w:type="character" w:customStyle="1" w:styleId="WW8Num210z1">
    <w:name w:val="WW8Num210z1"/>
    <w:uiPriority w:val="99"/>
    <w:rPr>
      <w:rFonts w:ascii="Courier New" w:hAnsi="Courier New"/>
    </w:rPr>
  </w:style>
  <w:style w:type="character" w:customStyle="1" w:styleId="WW8Num210z2">
    <w:name w:val="WW8Num210z2"/>
    <w:uiPriority w:val="99"/>
    <w:rPr>
      <w:rFonts w:ascii="Wingdings" w:hAnsi="Wingdings"/>
    </w:rPr>
  </w:style>
  <w:style w:type="character" w:customStyle="1" w:styleId="WW8Num210z3">
    <w:name w:val="WW8Num210z3"/>
    <w:uiPriority w:val="99"/>
    <w:rPr>
      <w:rFonts w:ascii="Symbol" w:hAnsi="Symbol"/>
    </w:rPr>
  </w:style>
  <w:style w:type="character" w:customStyle="1" w:styleId="WW8Num211z1">
    <w:name w:val="WW8Num211z1"/>
    <w:uiPriority w:val="99"/>
    <w:rPr>
      <w:rFonts w:ascii="Courier New" w:hAnsi="Courier New"/>
    </w:rPr>
  </w:style>
  <w:style w:type="character" w:customStyle="1" w:styleId="WW8Num211z3">
    <w:name w:val="WW8Num211z3"/>
    <w:uiPriority w:val="99"/>
    <w:rPr>
      <w:rFonts w:ascii="Symbol" w:hAnsi="Symbol"/>
    </w:rPr>
  </w:style>
  <w:style w:type="character" w:customStyle="1" w:styleId="WW8Num212z1">
    <w:name w:val="WW8Num212z1"/>
    <w:uiPriority w:val="99"/>
    <w:rPr>
      <w:rFonts w:ascii="Courier New" w:hAnsi="Courier New"/>
    </w:rPr>
  </w:style>
  <w:style w:type="character" w:customStyle="1" w:styleId="WW8Num212z3">
    <w:name w:val="WW8Num212z3"/>
    <w:uiPriority w:val="99"/>
    <w:rPr>
      <w:rFonts w:ascii="Symbol" w:hAnsi="Symbol"/>
    </w:rPr>
  </w:style>
  <w:style w:type="character" w:customStyle="1" w:styleId="WW8Num213z1">
    <w:name w:val="WW8Num213z1"/>
    <w:uiPriority w:val="99"/>
    <w:rPr>
      <w:rFonts w:ascii="Courier New" w:hAnsi="Courier New"/>
    </w:rPr>
  </w:style>
  <w:style w:type="character" w:customStyle="1" w:styleId="WW8Num213z3">
    <w:name w:val="WW8Num213z3"/>
    <w:uiPriority w:val="99"/>
    <w:rPr>
      <w:rFonts w:ascii="Symbol" w:hAnsi="Symbol"/>
    </w:rPr>
  </w:style>
  <w:style w:type="character" w:customStyle="1" w:styleId="WW8Num214z1">
    <w:name w:val="WW8Num214z1"/>
    <w:uiPriority w:val="99"/>
    <w:rPr>
      <w:rFonts w:ascii="Courier New" w:hAnsi="Courier New"/>
    </w:rPr>
  </w:style>
  <w:style w:type="character" w:customStyle="1" w:styleId="WW8Num214z3">
    <w:name w:val="WW8Num214z3"/>
    <w:uiPriority w:val="99"/>
    <w:rPr>
      <w:rFonts w:ascii="Symbol" w:hAnsi="Symbol"/>
    </w:rPr>
  </w:style>
  <w:style w:type="character" w:customStyle="1" w:styleId="WW8Num215z1">
    <w:name w:val="WW8Num215z1"/>
    <w:uiPriority w:val="99"/>
    <w:rPr>
      <w:rFonts w:ascii="Courier New" w:hAnsi="Courier New"/>
    </w:rPr>
  </w:style>
  <w:style w:type="character" w:customStyle="1" w:styleId="WW8Num215z3">
    <w:name w:val="WW8Num215z3"/>
    <w:uiPriority w:val="99"/>
    <w:rPr>
      <w:rFonts w:ascii="Symbol" w:hAnsi="Symbol"/>
    </w:rPr>
  </w:style>
  <w:style w:type="character" w:customStyle="1" w:styleId="WW8Num216z1">
    <w:name w:val="WW8Num216z1"/>
    <w:uiPriority w:val="99"/>
    <w:rPr>
      <w:rFonts w:ascii="Courier New" w:hAnsi="Courier New"/>
    </w:rPr>
  </w:style>
  <w:style w:type="character" w:customStyle="1" w:styleId="WW8Num216z3">
    <w:name w:val="WW8Num216z3"/>
    <w:uiPriority w:val="99"/>
    <w:rPr>
      <w:rFonts w:ascii="Symbol" w:hAnsi="Symbol"/>
    </w:rPr>
  </w:style>
  <w:style w:type="character" w:customStyle="1" w:styleId="WW8Num217z1">
    <w:name w:val="WW8Num217z1"/>
    <w:uiPriority w:val="99"/>
    <w:rPr>
      <w:rFonts w:ascii="Courier New" w:hAnsi="Courier New"/>
    </w:rPr>
  </w:style>
  <w:style w:type="character" w:customStyle="1" w:styleId="WW8Num217z3">
    <w:name w:val="WW8Num217z3"/>
    <w:uiPriority w:val="99"/>
    <w:rPr>
      <w:rFonts w:ascii="Symbol" w:hAnsi="Symbol"/>
    </w:rPr>
  </w:style>
  <w:style w:type="character" w:customStyle="1" w:styleId="WW8Num218z1">
    <w:name w:val="WW8Num218z1"/>
    <w:uiPriority w:val="99"/>
    <w:rPr>
      <w:rFonts w:ascii="Courier New" w:hAnsi="Courier New"/>
    </w:rPr>
  </w:style>
  <w:style w:type="character" w:customStyle="1" w:styleId="WW8Num218z3">
    <w:name w:val="WW8Num218z3"/>
    <w:uiPriority w:val="99"/>
    <w:rPr>
      <w:rFonts w:ascii="Symbol" w:hAnsi="Symbol"/>
    </w:rPr>
  </w:style>
  <w:style w:type="character" w:customStyle="1" w:styleId="WW8Num220z1">
    <w:name w:val="WW8Num220z1"/>
    <w:uiPriority w:val="99"/>
    <w:rPr>
      <w:rFonts w:ascii="Courier New" w:hAnsi="Courier New"/>
    </w:rPr>
  </w:style>
  <w:style w:type="character" w:customStyle="1" w:styleId="WW8Num220z3">
    <w:name w:val="WW8Num220z3"/>
    <w:uiPriority w:val="99"/>
    <w:rPr>
      <w:rFonts w:ascii="Symbol" w:hAnsi="Symbol"/>
    </w:rPr>
  </w:style>
  <w:style w:type="character" w:customStyle="1" w:styleId="WW8Num221z1">
    <w:name w:val="WW8Num221z1"/>
    <w:uiPriority w:val="99"/>
    <w:rPr>
      <w:rFonts w:ascii="Courier New" w:hAnsi="Courier New"/>
    </w:rPr>
  </w:style>
  <w:style w:type="character" w:customStyle="1" w:styleId="WW8Num221z3">
    <w:name w:val="WW8Num221z3"/>
    <w:uiPriority w:val="99"/>
    <w:rPr>
      <w:rFonts w:ascii="Symbol" w:hAnsi="Symbol"/>
    </w:rPr>
  </w:style>
  <w:style w:type="character" w:customStyle="1" w:styleId="WW8Num222z1">
    <w:name w:val="WW8Num222z1"/>
    <w:uiPriority w:val="99"/>
    <w:rPr>
      <w:rFonts w:ascii="Courier New" w:hAnsi="Courier New"/>
    </w:rPr>
  </w:style>
  <w:style w:type="character" w:customStyle="1" w:styleId="WW8Num222z2">
    <w:name w:val="WW8Num222z2"/>
    <w:uiPriority w:val="99"/>
    <w:rPr>
      <w:rFonts w:ascii="Wingdings" w:hAnsi="Wingdings"/>
    </w:rPr>
  </w:style>
  <w:style w:type="character" w:customStyle="1" w:styleId="WW8Num222z3">
    <w:name w:val="WW8Num222z3"/>
    <w:uiPriority w:val="99"/>
    <w:rPr>
      <w:rFonts w:ascii="Symbol" w:hAnsi="Symbol"/>
    </w:rPr>
  </w:style>
  <w:style w:type="character" w:customStyle="1" w:styleId="WW8Num224z2">
    <w:name w:val="WW8Num224z2"/>
    <w:uiPriority w:val="99"/>
    <w:rPr>
      <w:rFonts w:ascii="Wingdings" w:hAnsi="Wingdings"/>
    </w:rPr>
  </w:style>
  <w:style w:type="character" w:customStyle="1" w:styleId="WW8Num225z1">
    <w:name w:val="WW8Num225z1"/>
    <w:uiPriority w:val="99"/>
    <w:rPr>
      <w:rFonts w:ascii="Symbol" w:hAnsi="Symbol"/>
    </w:rPr>
  </w:style>
  <w:style w:type="character" w:customStyle="1" w:styleId="WW8Num226z1">
    <w:name w:val="WW8Num226z1"/>
    <w:uiPriority w:val="99"/>
    <w:rPr>
      <w:rFonts w:ascii="Courier New" w:hAnsi="Courier New"/>
    </w:rPr>
  </w:style>
  <w:style w:type="character" w:customStyle="1" w:styleId="WW8Num226z2">
    <w:name w:val="WW8Num226z2"/>
    <w:uiPriority w:val="99"/>
    <w:rPr>
      <w:rFonts w:ascii="Wingdings" w:hAnsi="Wingdings"/>
    </w:rPr>
  </w:style>
  <w:style w:type="character" w:customStyle="1" w:styleId="WW8Num227z1">
    <w:name w:val="WW8Num227z1"/>
    <w:uiPriority w:val="99"/>
    <w:rPr>
      <w:rFonts w:ascii="Courier New" w:hAnsi="Courier New"/>
    </w:rPr>
  </w:style>
  <w:style w:type="character" w:customStyle="1" w:styleId="WW8Num227z2">
    <w:name w:val="WW8Num227z2"/>
    <w:uiPriority w:val="99"/>
    <w:rPr>
      <w:rFonts w:ascii="Wingdings" w:hAnsi="Wingdings"/>
    </w:rPr>
  </w:style>
  <w:style w:type="character" w:customStyle="1" w:styleId="WW8Num227z3">
    <w:name w:val="WW8Num227z3"/>
    <w:uiPriority w:val="99"/>
    <w:rPr>
      <w:rFonts w:ascii="Symbol" w:hAnsi="Symbol"/>
    </w:rPr>
  </w:style>
  <w:style w:type="character" w:customStyle="1" w:styleId="WW8Num228z3">
    <w:name w:val="WW8Num228z3"/>
    <w:uiPriority w:val="99"/>
    <w:rPr>
      <w:rFonts w:ascii="Symbol" w:hAnsi="Symbol"/>
    </w:rPr>
  </w:style>
  <w:style w:type="character" w:customStyle="1" w:styleId="WW8Num230z1">
    <w:name w:val="WW8Num230z1"/>
    <w:uiPriority w:val="99"/>
    <w:rPr>
      <w:rFonts w:ascii="Courier New" w:hAnsi="Courier New"/>
    </w:rPr>
  </w:style>
  <w:style w:type="character" w:customStyle="1" w:styleId="WW8Num230z2">
    <w:name w:val="WW8Num230z2"/>
    <w:uiPriority w:val="99"/>
    <w:rPr>
      <w:rFonts w:ascii="Wingdings" w:hAnsi="Wingdings"/>
    </w:rPr>
  </w:style>
  <w:style w:type="character" w:customStyle="1" w:styleId="WW8Num231z3">
    <w:name w:val="WW8Num231z3"/>
    <w:uiPriority w:val="99"/>
    <w:rPr>
      <w:rFonts w:ascii="Symbol" w:hAnsi="Symbol"/>
    </w:rPr>
  </w:style>
  <w:style w:type="character" w:customStyle="1" w:styleId="WW8Num231z4">
    <w:name w:val="WW8Num231z4"/>
    <w:uiPriority w:val="99"/>
    <w:rPr>
      <w:rFonts w:ascii="Courier New" w:hAnsi="Courier New"/>
    </w:rPr>
  </w:style>
  <w:style w:type="character" w:customStyle="1" w:styleId="WW8Num232z3">
    <w:name w:val="WW8Num232z3"/>
    <w:uiPriority w:val="99"/>
    <w:rPr>
      <w:rFonts w:ascii="Symbol" w:hAnsi="Symbol"/>
    </w:rPr>
  </w:style>
  <w:style w:type="character" w:customStyle="1" w:styleId="WW8Num233z1">
    <w:name w:val="WW8Num233z1"/>
    <w:uiPriority w:val="99"/>
    <w:rPr>
      <w:rFonts w:ascii="Symbol" w:hAnsi="Symbol"/>
      <w:b/>
      <w:i/>
      <w:color w:val="auto"/>
      <w:u w:val="single"/>
    </w:rPr>
  </w:style>
  <w:style w:type="character" w:customStyle="1" w:styleId="WW8Num234z1">
    <w:name w:val="WW8Num234z1"/>
    <w:uiPriority w:val="99"/>
    <w:rPr>
      <w:rFonts w:ascii="Courier New" w:hAnsi="Courier New"/>
    </w:rPr>
  </w:style>
  <w:style w:type="character" w:customStyle="1" w:styleId="WW8Num234z2">
    <w:name w:val="WW8Num234z2"/>
    <w:uiPriority w:val="99"/>
    <w:rPr>
      <w:rFonts w:ascii="Wingdings" w:hAnsi="Wingdings"/>
    </w:rPr>
  </w:style>
  <w:style w:type="character" w:customStyle="1" w:styleId="WW8Num234z3">
    <w:name w:val="WW8Num234z3"/>
    <w:uiPriority w:val="99"/>
    <w:rPr>
      <w:rFonts w:ascii="Symbol" w:hAnsi="Symbol"/>
    </w:rPr>
  </w:style>
  <w:style w:type="character" w:customStyle="1" w:styleId="WW8Num236z1">
    <w:name w:val="WW8Num236z1"/>
    <w:uiPriority w:val="99"/>
    <w:rPr>
      <w:rFonts w:ascii="Courier New" w:hAnsi="Courier New"/>
    </w:rPr>
  </w:style>
  <w:style w:type="character" w:customStyle="1" w:styleId="WW8Num236z3">
    <w:name w:val="WW8Num236z3"/>
    <w:uiPriority w:val="99"/>
    <w:rPr>
      <w:rFonts w:ascii="Symbol" w:hAnsi="Symbol"/>
    </w:rPr>
  </w:style>
  <w:style w:type="character" w:customStyle="1" w:styleId="WW8Num237z1">
    <w:name w:val="WW8Num237z1"/>
    <w:uiPriority w:val="99"/>
    <w:rPr>
      <w:rFonts w:ascii="Courier New" w:hAnsi="Courier New"/>
    </w:rPr>
  </w:style>
  <w:style w:type="character" w:customStyle="1" w:styleId="WW8Num237z3">
    <w:name w:val="WW8Num237z3"/>
    <w:uiPriority w:val="99"/>
    <w:rPr>
      <w:rFonts w:ascii="Symbol" w:hAnsi="Symbol"/>
    </w:rPr>
  </w:style>
  <w:style w:type="character" w:customStyle="1" w:styleId="WW8Num238z1">
    <w:name w:val="WW8Num238z1"/>
    <w:uiPriority w:val="99"/>
    <w:rPr>
      <w:rFonts w:ascii="Courier New" w:hAnsi="Courier New"/>
    </w:rPr>
  </w:style>
  <w:style w:type="character" w:customStyle="1" w:styleId="WW8Num238z3">
    <w:name w:val="WW8Num238z3"/>
    <w:uiPriority w:val="99"/>
    <w:rPr>
      <w:rFonts w:ascii="Symbol" w:hAnsi="Symbol"/>
    </w:rPr>
  </w:style>
  <w:style w:type="character" w:customStyle="1" w:styleId="WW8Num239z1">
    <w:name w:val="WW8Num239z1"/>
    <w:uiPriority w:val="99"/>
    <w:rPr>
      <w:rFonts w:ascii="Courier New" w:hAnsi="Courier New"/>
    </w:rPr>
  </w:style>
  <w:style w:type="character" w:customStyle="1" w:styleId="WW8Num239z3">
    <w:name w:val="WW8Num239z3"/>
    <w:uiPriority w:val="99"/>
    <w:rPr>
      <w:rFonts w:ascii="Symbol" w:hAnsi="Symbol"/>
    </w:rPr>
  </w:style>
  <w:style w:type="character" w:customStyle="1" w:styleId="WW8Num240z1">
    <w:name w:val="WW8Num240z1"/>
    <w:uiPriority w:val="99"/>
    <w:rPr>
      <w:rFonts w:ascii="Symbol" w:hAnsi="Symbol"/>
    </w:rPr>
  </w:style>
  <w:style w:type="character" w:customStyle="1" w:styleId="WW8Num240z4">
    <w:name w:val="WW8Num240z4"/>
    <w:uiPriority w:val="99"/>
    <w:rPr>
      <w:rFonts w:ascii="Courier New" w:hAnsi="Courier New"/>
    </w:rPr>
  </w:style>
  <w:style w:type="character" w:customStyle="1" w:styleId="WW8Num241z1">
    <w:name w:val="WW8Num241z1"/>
    <w:uiPriority w:val="99"/>
    <w:rPr>
      <w:rFonts w:ascii="Courier New" w:hAnsi="Courier New"/>
    </w:rPr>
  </w:style>
  <w:style w:type="character" w:customStyle="1" w:styleId="WW8Num241z3">
    <w:name w:val="WW8Num241z3"/>
    <w:uiPriority w:val="99"/>
    <w:rPr>
      <w:rFonts w:ascii="Symbol" w:hAnsi="Symbol"/>
    </w:rPr>
  </w:style>
  <w:style w:type="character" w:customStyle="1" w:styleId="WW8Num242z0">
    <w:name w:val="WW8Num242z0"/>
    <w:uiPriority w:val="99"/>
    <w:rPr>
      <w:rFonts w:ascii="Wingdings" w:hAnsi="Wingdings"/>
    </w:rPr>
  </w:style>
  <w:style w:type="character" w:customStyle="1" w:styleId="WW8Num242z1">
    <w:name w:val="WW8Num242z1"/>
    <w:uiPriority w:val="99"/>
    <w:rPr>
      <w:rFonts w:ascii="Courier New" w:hAnsi="Courier New"/>
    </w:rPr>
  </w:style>
  <w:style w:type="character" w:customStyle="1" w:styleId="WW8Num242z3">
    <w:name w:val="WW8Num242z3"/>
    <w:uiPriority w:val="99"/>
    <w:rPr>
      <w:rFonts w:ascii="Symbol" w:hAnsi="Symbol"/>
    </w:rPr>
  </w:style>
  <w:style w:type="character" w:customStyle="1" w:styleId="WW8Num245z1">
    <w:name w:val="WW8Num245z1"/>
    <w:uiPriority w:val="99"/>
    <w:rPr>
      <w:rFonts w:ascii="Symbol" w:hAnsi="Symbol"/>
    </w:rPr>
  </w:style>
  <w:style w:type="character" w:customStyle="1" w:styleId="WW8Num245z2">
    <w:name w:val="WW8Num245z2"/>
    <w:uiPriority w:val="99"/>
    <w:rPr>
      <w:rFonts w:ascii="Wingdings" w:hAnsi="Wingdings"/>
    </w:rPr>
  </w:style>
  <w:style w:type="character" w:customStyle="1" w:styleId="WW8Num245z4">
    <w:name w:val="WW8Num245z4"/>
    <w:uiPriority w:val="99"/>
    <w:rPr>
      <w:rFonts w:ascii="Courier New" w:hAnsi="Courier New"/>
    </w:rPr>
  </w:style>
  <w:style w:type="character" w:customStyle="1" w:styleId="WW8Num247z1">
    <w:name w:val="WW8Num247z1"/>
    <w:uiPriority w:val="99"/>
    <w:rPr>
      <w:rFonts w:ascii="Courier New" w:hAnsi="Courier New"/>
    </w:rPr>
  </w:style>
  <w:style w:type="character" w:customStyle="1" w:styleId="WW8Num247z3">
    <w:name w:val="WW8Num247z3"/>
    <w:uiPriority w:val="99"/>
    <w:rPr>
      <w:rFonts w:ascii="Symbol" w:hAnsi="Symbol"/>
    </w:rPr>
  </w:style>
  <w:style w:type="character" w:customStyle="1" w:styleId="WW8Num248z1">
    <w:name w:val="WW8Num248z1"/>
    <w:uiPriority w:val="99"/>
    <w:rPr>
      <w:rFonts w:ascii="Courier New" w:hAnsi="Courier New"/>
    </w:rPr>
  </w:style>
  <w:style w:type="character" w:customStyle="1" w:styleId="WW8Num248z2">
    <w:name w:val="WW8Num248z2"/>
    <w:uiPriority w:val="99"/>
    <w:rPr>
      <w:rFonts w:ascii="Wingdings" w:hAnsi="Wingdings"/>
    </w:rPr>
  </w:style>
  <w:style w:type="character" w:customStyle="1" w:styleId="WW8Num248z3">
    <w:name w:val="WW8Num248z3"/>
    <w:uiPriority w:val="99"/>
    <w:rPr>
      <w:rFonts w:ascii="Symbol" w:hAnsi="Symbol"/>
    </w:rPr>
  </w:style>
  <w:style w:type="character" w:customStyle="1" w:styleId="WW8Num249z1">
    <w:name w:val="WW8Num249z1"/>
    <w:uiPriority w:val="99"/>
    <w:rPr>
      <w:rFonts w:ascii="Courier New" w:hAnsi="Courier New"/>
    </w:rPr>
  </w:style>
  <w:style w:type="character" w:customStyle="1" w:styleId="WW8Num249z3">
    <w:name w:val="WW8Num249z3"/>
    <w:uiPriority w:val="99"/>
    <w:rPr>
      <w:rFonts w:ascii="Symbol" w:hAnsi="Symbol"/>
    </w:rPr>
  </w:style>
  <w:style w:type="character" w:customStyle="1" w:styleId="WW8Num250z1">
    <w:name w:val="WW8Num250z1"/>
    <w:uiPriority w:val="99"/>
    <w:rPr>
      <w:rFonts w:ascii="Goudy Old Style" w:hAnsi="Goudy Old Style"/>
    </w:rPr>
  </w:style>
  <w:style w:type="character" w:customStyle="1" w:styleId="WW8Num250z2">
    <w:name w:val="WW8Num250z2"/>
    <w:uiPriority w:val="99"/>
    <w:rPr>
      <w:rFonts w:ascii="Wingdings" w:hAnsi="Wingdings"/>
    </w:rPr>
  </w:style>
  <w:style w:type="character" w:customStyle="1" w:styleId="WW8Num250z4">
    <w:name w:val="WW8Num250z4"/>
    <w:uiPriority w:val="99"/>
    <w:rPr>
      <w:rFonts w:ascii="Courier New" w:hAnsi="Courier New"/>
    </w:rPr>
  </w:style>
  <w:style w:type="character" w:customStyle="1" w:styleId="WW8Num251z3">
    <w:name w:val="WW8Num251z3"/>
    <w:uiPriority w:val="99"/>
    <w:rPr>
      <w:rFonts w:ascii="Symbol" w:hAnsi="Symbol"/>
    </w:rPr>
  </w:style>
  <w:style w:type="character" w:customStyle="1" w:styleId="WW8Num252z4">
    <w:name w:val="WW8Num252z4"/>
    <w:uiPriority w:val="99"/>
    <w:rPr>
      <w:rFonts w:ascii="Courier New" w:hAnsi="Courier New"/>
    </w:rPr>
  </w:style>
  <w:style w:type="character" w:customStyle="1" w:styleId="WW8Num252z6">
    <w:name w:val="WW8Num252z6"/>
    <w:uiPriority w:val="99"/>
    <w:rPr>
      <w:rFonts w:ascii="Symbol" w:hAnsi="Symbol"/>
    </w:rPr>
  </w:style>
  <w:style w:type="character" w:customStyle="1" w:styleId="WW8Num253z1">
    <w:name w:val="WW8Num253z1"/>
    <w:uiPriority w:val="99"/>
    <w:rPr>
      <w:rFonts w:ascii="Symbol" w:hAnsi="Symbol"/>
    </w:rPr>
  </w:style>
  <w:style w:type="character" w:customStyle="1" w:styleId="WW8Num253z2">
    <w:name w:val="WW8Num253z2"/>
    <w:uiPriority w:val="99"/>
    <w:rPr>
      <w:rFonts w:ascii="Symbol" w:hAnsi="Symbol"/>
      <w:color w:val="auto"/>
    </w:rPr>
  </w:style>
  <w:style w:type="character" w:customStyle="1" w:styleId="WW8Num254z1">
    <w:name w:val="WW8Num254z1"/>
    <w:uiPriority w:val="99"/>
    <w:rPr>
      <w:rFonts w:ascii="Courier New" w:hAnsi="Courier New"/>
    </w:rPr>
  </w:style>
  <w:style w:type="character" w:customStyle="1" w:styleId="WW8Num254z3">
    <w:name w:val="WW8Num254z3"/>
    <w:uiPriority w:val="99"/>
    <w:rPr>
      <w:rFonts w:ascii="Symbol" w:hAnsi="Symbol"/>
    </w:rPr>
  </w:style>
  <w:style w:type="character" w:customStyle="1" w:styleId="WW8Num256z1">
    <w:name w:val="WW8Num256z1"/>
    <w:uiPriority w:val="99"/>
    <w:rPr>
      <w:rFonts w:ascii="Courier New" w:hAnsi="Courier New"/>
    </w:rPr>
  </w:style>
  <w:style w:type="character" w:customStyle="1" w:styleId="WW8Num256z3">
    <w:name w:val="WW8Num256z3"/>
    <w:uiPriority w:val="99"/>
    <w:rPr>
      <w:rFonts w:ascii="Symbol" w:hAnsi="Symbol"/>
    </w:rPr>
  </w:style>
  <w:style w:type="character" w:customStyle="1" w:styleId="WW8Num257z1">
    <w:name w:val="WW8Num257z1"/>
    <w:uiPriority w:val="99"/>
    <w:rPr>
      <w:rFonts w:ascii="Courier New" w:hAnsi="Courier New"/>
    </w:rPr>
  </w:style>
  <w:style w:type="character" w:customStyle="1" w:styleId="WW8Num257z3">
    <w:name w:val="WW8Num257z3"/>
    <w:uiPriority w:val="99"/>
    <w:rPr>
      <w:rFonts w:ascii="Symbol" w:hAnsi="Symbol"/>
    </w:rPr>
  </w:style>
  <w:style w:type="character" w:customStyle="1" w:styleId="WW8Num258z1">
    <w:name w:val="WW8Num258z1"/>
    <w:uiPriority w:val="99"/>
    <w:rPr>
      <w:rFonts w:ascii="Courier New" w:hAnsi="Courier New"/>
    </w:rPr>
  </w:style>
  <w:style w:type="character" w:customStyle="1" w:styleId="WW8Num258z3">
    <w:name w:val="WW8Num258z3"/>
    <w:uiPriority w:val="99"/>
    <w:rPr>
      <w:rFonts w:ascii="Symbol" w:hAnsi="Symbol"/>
    </w:rPr>
  </w:style>
  <w:style w:type="character" w:customStyle="1" w:styleId="WW8Num259z2">
    <w:name w:val="WW8Num259z2"/>
    <w:uiPriority w:val="99"/>
    <w:rPr>
      <w:rFonts w:ascii="Wingdings" w:hAnsi="Wingdings"/>
    </w:rPr>
  </w:style>
  <w:style w:type="character" w:customStyle="1" w:styleId="WW8Num259z4">
    <w:name w:val="WW8Num259z4"/>
    <w:uiPriority w:val="99"/>
    <w:rPr>
      <w:rFonts w:ascii="Courier New" w:hAnsi="Courier New"/>
    </w:rPr>
  </w:style>
  <w:style w:type="character" w:customStyle="1" w:styleId="WW8Num260z1">
    <w:name w:val="WW8Num260z1"/>
    <w:uiPriority w:val="99"/>
    <w:rPr>
      <w:rFonts w:ascii="Courier New" w:hAnsi="Courier New"/>
    </w:rPr>
  </w:style>
  <w:style w:type="character" w:customStyle="1" w:styleId="WW8Num260z3">
    <w:name w:val="WW8Num260z3"/>
    <w:uiPriority w:val="99"/>
    <w:rPr>
      <w:rFonts w:ascii="Symbol" w:hAnsi="Symbol"/>
    </w:rPr>
  </w:style>
  <w:style w:type="character" w:customStyle="1" w:styleId="WW8Num261z1">
    <w:name w:val="WW8Num261z1"/>
    <w:uiPriority w:val="99"/>
    <w:rPr>
      <w:rFonts w:ascii="Courier New" w:hAnsi="Courier New"/>
    </w:rPr>
  </w:style>
  <w:style w:type="character" w:customStyle="1" w:styleId="WW8Num261z2">
    <w:name w:val="WW8Num261z2"/>
    <w:uiPriority w:val="99"/>
    <w:rPr>
      <w:rFonts w:ascii="Wingdings" w:hAnsi="Wingdings"/>
    </w:rPr>
  </w:style>
  <w:style w:type="character" w:customStyle="1" w:styleId="WW8Num261z3">
    <w:name w:val="WW8Num261z3"/>
    <w:uiPriority w:val="99"/>
    <w:rPr>
      <w:rFonts w:ascii="Symbol" w:hAnsi="Symbol"/>
    </w:rPr>
  </w:style>
  <w:style w:type="character" w:customStyle="1" w:styleId="WW8Num262z1">
    <w:name w:val="WW8Num262z1"/>
    <w:uiPriority w:val="99"/>
    <w:rPr>
      <w:rFonts w:ascii="Wingdings" w:hAnsi="Wingdings"/>
    </w:rPr>
  </w:style>
  <w:style w:type="character" w:customStyle="1" w:styleId="WW8Num262z4">
    <w:name w:val="WW8Num262z4"/>
    <w:uiPriority w:val="99"/>
    <w:rPr>
      <w:rFonts w:ascii="Courier New" w:hAnsi="Courier New"/>
    </w:rPr>
  </w:style>
  <w:style w:type="character" w:customStyle="1" w:styleId="WW8Num264z1">
    <w:name w:val="WW8Num264z1"/>
    <w:uiPriority w:val="99"/>
    <w:rPr>
      <w:rFonts w:ascii="Courier New" w:hAnsi="Courier New"/>
    </w:rPr>
  </w:style>
  <w:style w:type="character" w:customStyle="1" w:styleId="WW8Num264z3">
    <w:name w:val="WW8Num264z3"/>
    <w:uiPriority w:val="99"/>
    <w:rPr>
      <w:rFonts w:ascii="Symbol" w:hAnsi="Symbol"/>
    </w:rPr>
  </w:style>
  <w:style w:type="character" w:customStyle="1" w:styleId="WW8Num265z1">
    <w:name w:val="WW8Num265z1"/>
    <w:uiPriority w:val="99"/>
    <w:rPr>
      <w:rFonts w:ascii="Courier New" w:hAnsi="Courier New"/>
    </w:rPr>
  </w:style>
  <w:style w:type="character" w:customStyle="1" w:styleId="WW8Num265z3">
    <w:name w:val="WW8Num265z3"/>
    <w:uiPriority w:val="99"/>
    <w:rPr>
      <w:rFonts w:ascii="Symbol" w:hAnsi="Symbol"/>
    </w:rPr>
  </w:style>
  <w:style w:type="character" w:customStyle="1" w:styleId="WW8Num266z1">
    <w:name w:val="WW8Num266z1"/>
    <w:uiPriority w:val="99"/>
    <w:rPr>
      <w:rFonts w:ascii="Courier New" w:hAnsi="Courier New"/>
    </w:rPr>
  </w:style>
  <w:style w:type="character" w:customStyle="1" w:styleId="WW8Num266z2">
    <w:name w:val="WW8Num266z2"/>
    <w:uiPriority w:val="99"/>
    <w:rPr>
      <w:rFonts w:ascii="Wingdings" w:hAnsi="Wingdings"/>
    </w:rPr>
  </w:style>
  <w:style w:type="character" w:customStyle="1" w:styleId="WW8Num267z1">
    <w:name w:val="WW8Num267z1"/>
    <w:uiPriority w:val="99"/>
    <w:rPr>
      <w:rFonts w:ascii="Courier New" w:hAnsi="Courier New"/>
    </w:rPr>
  </w:style>
  <w:style w:type="character" w:customStyle="1" w:styleId="WW8Num267z3">
    <w:name w:val="WW8Num267z3"/>
    <w:uiPriority w:val="99"/>
    <w:rPr>
      <w:rFonts w:ascii="Symbol" w:hAnsi="Symbol"/>
    </w:rPr>
  </w:style>
  <w:style w:type="character" w:customStyle="1" w:styleId="WW8Num268z1">
    <w:name w:val="WW8Num268z1"/>
    <w:uiPriority w:val="99"/>
    <w:rPr>
      <w:rFonts w:ascii="Courier New" w:hAnsi="Courier New"/>
    </w:rPr>
  </w:style>
  <w:style w:type="character" w:customStyle="1" w:styleId="WW8Num268z3">
    <w:name w:val="WW8Num268z3"/>
    <w:uiPriority w:val="99"/>
    <w:rPr>
      <w:rFonts w:ascii="Symbol" w:hAnsi="Symbol"/>
    </w:rPr>
  </w:style>
  <w:style w:type="character" w:customStyle="1" w:styleId="WW8Num269z1">
    <w:name w:val="WW8Num269z1"/>
    <w:uiPriority w:val="99"/>
    <w:rPr>
      <w:rFonts w:ascii="Courier New" w:hAnsi="Courier New"/>
    </w:rPr>
  </w:style>
  <w:style w:type="character" w:customStyle="1" w:styleId="WW8Num269z3">
    <w:name w:val="WW8Num269z3"/>
    <w:uiPriority w:val="99"/>
    <w:rPr>
      <w:rFonts w:ascii="Symbol" w:hAnsi="Symbol"/>
    </w:rPr>
  </w:style>
  <w:style w:type="character" w:customStyle="1" w:styleId="WW8Num271z3">
    <w:name w:val="WW8Num271z3"/>
    <w:uiPriority w:val="99"/>
    <w:rPr>
      <w:rFonts w:ascii="Symbol" w:hAnsi="Symbol"/>
    </w:rPr>
  </w:style>
  <w:style w:type="character" w:customStyle="1" w:styleId="WW8Num271z4">
    <w:name w:val="WW8Num271z4"/>
    <w:uiPriority w:val="99"/>
    <w:rPr>
      <w:rFonts w:ascii="Courier New" w:hAnsi="Courier New"/>
    </w:rPr>
  </w:style>
  <w:style w:type="character" w:customStyle="1" w:styleId="WW8Num272z1">
    <w:name w:val="WW8Num272z1"/>
    <w:uiPriority w:val="99"/>
    <w:rPr>
      <w:rFonts w:ascii="Courier New" w:hAnsi="Courier New"/>
    </w:rPr>
  </w:style>
  <w:style w:type="character" w:customStyle="1" w:styleId="WW8Num272z2">
    <w:name w:val="WW8Num272z2"/>
    <w:uiPriority w:val="99"/>
    <w:rPr>
      <w:rFonts w:ascii="Wingdings" w:hAnsi="Wingdings"/>
    </w:rPr>
  </w:style>
  <w:style w:type="character" w:customStyle="1" w:styleId="WW8Num272z3">
    <w:name w:val="WW8Num272z3"/>
    <w:uiPriority w:val="99"/>
    <w:rPr>
      <w:rFonts w:ascii="Symbol" w:hAnsi="Symbol"/>
    </w:rPr>
  </w:style>
  <w:style w:type="character" w:customStyle="1" w:styleId="WW8Num273z0">
    <w:name w:val="WW8Num273z0"/>
    <w:uiPriority w:val="99"/>
    <w:rPr>
      <w:rFonts w:ascii="Wingdings" w:hAnsi="Wingdings"/>
    </w:rPr>
  </w:style>
  <w:style w:type="character" w:customStyle="1" w:styleId="WW8Num273z1">
    <w:name w:val="WW8Num273z1"/>
    <w:uiPriority w:val="99"/>
    <w:rPr>
      <w:rFonts w:ascii="Courier New" w:hAnsi="Courier New"/>
    </w:rPr>
  </w:style>
  <w:style w:type="character" w:customStyle="1" w:styleId="WW8Num273z3">
    <w:name w:val="WW8Num273z3"/>
    <w:uiPriority w:val="99"/>
    <w:rPr>
      <w:rFonts w:ascii="Symbol" w:hAnsi="Symbol"/>
    </w:rPr>
  </w:style>
  <w:style w:type="character" w:customStyle="1" w:styleId="WW8NumSt1z0">
    <w:name w:val="WW8NumSt1z0"/>
    <w:uiPriority w:val="99"/>
    <w:rPr>
      <w:rFonts w:ascii="Symbol" w:hAnsi="Symbol"/>
    </w:rPr>
  </w:style>
  <w:style w:type="character" w:customStyle="1" w:styleId="CarCar7">
    <w:name w:val="Car Car7"/>
    <w:basedOn w:val="Policepardfaut1"/>
    <w:uiPriority w:val="99"/>
    <w:rPr>
      <w:rFonts w:ascii="Arial" w:hAnsi="Arial" w:cs="Times New Roman"/>
      <w:b/>
      <w:sz w:val="44"/>
      <w:lang w:val="fr-BE" w:eastAsia="ar-SA" w:bidi="ar-SA"/>
    </w:rPr>
  </w:style>
  <w:style w:type="character" w:customStyle="1" w:styleId="CarCar6">
    <w:name w:val="Car Car6"/>
    <w:basedOn w:val="Policepardfaut1"/>
    <w:uiPriority w:val="99"/>
    <w:rPr>
      <w:rFonts w:ascii="Arial" w:hAnsi="Arial" w:cs="Times New Roman"/>
      <w:b/>
      <w:sz w:val="22"/>
      <w:u w:val="single"/>
      <w:lang w:val="fr-BE" w:eastAsia="ar-SA" w:bidi="ar-SA"/>
    </w:rPr>
  </w:style>
  <w:style w:type="character" w:customStyle="1" w:styleId="CarCar5">
    <w:name w:val="Car Car5"/>
    <w:basedOn w:val="Policepardfaut1"/>
    <w:uiPriority w:val="99"/>
    <w:rPr>
      <w:rFonts w:ascii="Arial" w:hAnsi="Arial" w:cs="Times New Roman"/>
      <w:b/>
      <w:sz w:val="22"/>
      <w:u w:val="single"/>
      <w:lang w:val="fr-BE" w:eastAsia="ar-SA" w:bidi="ar-SA"/>
    </w:rPr>
  </w:style>
  <w:style w:type="character" w:customStyle="1" w:styleId="CarCar4">
    <w:name w:val="Car Car4"/>
    <w:basedOn w:val="Policepardfaut1"/>
    <w:uiPriority w:val="99"/>
    <w:rPr>
      <w:rFonts w:ascii="Arial" w:hAnsi="Arial" w:cs="Times New Roman"/>
      <w:b/>
      <w:sz w:val="22"/>
      <w:u w:val="single"/>
      <w:lang w:val="fr-BE" w:eastAsia="ar-SA" w:bidi="ar-SA"/>
    </w:rPr>
  </w:style>
  <w:style w:type="character" w:customStyle="1" w:styleId="CarCar3">
    <w:name w:val="Car Car3"/>
    <w:basedOn w:val="Policepardfaut1"/>
    <w:uiPriority w:val="99"/>
    <w:rPr>
      <w:rFonts w:ascii="Arial" w:hAnsi="Arial" w:cs="Times New Roman"/>
      <w:b/>
      <w:sz w:val="22"/>
      <w:u w:val="single"/>
      <w:lang w:val="fr-BE" w:eastAsia="ar-SA" w:bidi="ar-SA"/>
    </w:rPr>
  </w:style>
  <w:style w:type="character" w:styleId="Numrodepage">
    <w:name w:val="page number"/>
    <w:basedOn w:val="Policepardfaut1"/>
    <w:uiPriority w:val="99"/>
    <w:rPr>
      <w:rFonts w:cs="Times New Roman"/>
    </w:rPr>
  </w:style>
  <w:style w:type="character" w:customStyle="1" w:styleId="CarCar2">
    <w:name w:val="Car Car2"/>
    <w:basedOn w:val="Policepardfaut1"/>
    <w:uiPriority w:val="99"/>
    <w:rPr>
      <w:rFonts w:cs="Times New Roman"/>
      <w:b/>
      <w:sz w:val="24"/>
      <w:lang w:val="fr-BE" w:eastAsia="ar-SA" w:bidi="ar-SA"/>
    </w:rPr>
  </w:style>
  <w:style w:type="character" w:customStyle="1" w:styleId="CarCar1">
    <w:name w:val="Car Car1"/>
    <w:basedOn w:val="Policepardfaut1"/>
    <w:uiPriority w:val="99"/>
    <w:rPr>
      <w:rFonts w:cs="Times New Roman"/>
      <w:b/>
      <w:sz w:val="28"/>
      <w:u w:val="single"/>
      <w:lang w:val="fr-FR" w:eastAsia="ar-SA" w:bidi="ar-SA"/>
    </w:rPr>
  </w:style>
  <w:style w:type="character" w:styleId="Lienhypertextesuivivisit">
    <w:name w:val="FollowedHyperlink"/>
    <w:basedOn w:val="Policepardfaut1"/>
    <w:uiPriority w:val="99"/>
    <w:rPr>
      <w:rFonts w:cs="Times New Roman"/>
      <w:color w:val="800080"/>
      <w:u w:val="single"/>
    </w:rPr>
  </w:style>
  <w:style w:type="character" w:customStyle="1" w:styleId="Caractresdenotedebasdepage">
    <w:name w:val="Caractères de note de bas de page"/>
    <w:basedOn w:val="NotedebasdepageCar"/>
    <w:rPr>
      <w:rFonts w:ascii="Calibri" w:hAnsi="Calibri" w:cs="Times New Roman"/>
      <w:sz w:val="16"/>
      <w:bdr w:val="none" w:sz="0" w:space="0" w:color="auto"/>
      <w:vertAlign w:val="superscript"/>
      <w:lang w:val="fr-FR" w:eastAsia="ar-SA" w:bidi="ar-SA"/>
    </w:rPr>
  </w:style>
  <w:style w:type="character" w:customStyle="1" w:styleId="DCar">
    <w:name w:val="D Car"/>
    <w:basedOn w:val="Policepardfaut1"/>
    <w:uiPriority w:val="99"/>
    <w:rPr>
      <w:rFonts w:ascii="Arial" w:hAnsi="Arial" w:cs="Times New Roman"/>
      <w:b/>
      <w:i/>
      <w:sz w:val="24"/>
      <w:szCs w:val="24"/>
      <w:u w:val="single"/>
      <w:lang w:val="fr-FR" w:eastAsia="ar-SA" w:bidi="ar-SA"/>
    </w:rPr>
  </w:style>
  <w:style w:type="character" w:customStyle="1" w:styleId="NotedebasdepageCar">
    <w:name w:val="Note de bas de page Car"/>
    <w:basedOn w:val="Policepardfaut1"/>
    <w:uiPriority w:val="99"/>
    <w:rPr>
      <w:rFonts w:ascii="Arial" w:hAnsi="Arial" w:cs="Times New Roman"/>
      <w:lang w:val="fr-FR" w:eastAsia="ar-SA" w:bidi="ar-SA"/>
    </w:rPr>
  </w:style>
  <w:style w:type="character" w:customStyle="1" w:styleId="StyleTitre510ptNonGrasCar">
    <w:name w:val="Style Titre 5 + 10 pt Non Gras Car"/>
    <w:basedOn w:val="CarCar3"/>
    <w:uiPriority w:val="99"/>
    <w:rPr>
      <w:rFonts w:ascii="Arial" w:hAnsi="Arial" w:cs="Times New Roman"/>
      <w:b/>
      <w:sz w:val="22"/>
      <w:u w:val="single"/>
      <w:lang w:val="fr-BE" w:eastAsia="ar-SA" w:bidi="ar-SA"/>
    </w:rPr>
  </w:style>
  <w:style w:type="character" w:customStyle="1" w:styleId="CarCar">
    <w:name w:val="Car Car"/>
    <w:basedOn w:val="Policepardfaut1"/>
    <w:uiPriority w:val="99"/>
    <w:rPr>
      <w:rFonts w:ascii="Arial" w:hAnsi="Arial" w:cs="Times New Roman"/>
      <w:smallCaps/>
      <w:spacing w:val="-2"/>
      <w:sz w:val="24"/>
      <w:u w:val="single"/>
      <w:lang w:val="fr-BE" w:eastAsia="ar-SA" w:bidi="ar-SA"/>
    </w:rPr>
  </w:style>
  <w:style w:type="character" w:customStyle="1" w:styleId="Caractresdenotedefin">
    <w:name w:val="Caractères de note de fin"/>
    <w:basedOn w:val="Policepardfaut1"/>
    <w:uiPriority w:val="99"/>
    <w:rPr>
      <w:rFonts w:cs="Times New Roman"/>
      <w:vertAlign w:val="superscript"/>
    </w:rPr>
  </w:style>
  <w:style w:type="paragraph" w:customStyle="1" w:styleId="StyleTitre4Justifi">
    <w:name w:val="Style Titre 4 + Justifié"/>
    <w:basedOn w:val="Titre4"/>
    <w:uiPriority w:val="99"/>
    <w:rPr>
      <w:b w:val="0"/>
      <w:bCs/>
    </w:rPr>
  </w:style>
  <w:style w:type="character" w:customStyle="1" w:styleId="StyleTitre2NonGrasNonItaliqueCar">
    <w:name w:val="Style Titre 2 + Non Gras Non Italique Car"/>
    <w:basedOn w:val="Policepardfaut"/>
    <w:uiPriority w:val="99"/>
    <w:rPr>
      <w:rFonts w:ascii="Arial" w:hAnsi="Arial" w:cs="Arial"/>
      <w:b/>
      <w:sz w:val="28"/>
      <w:szCs w:val="28"/>
      <w:u w:val="single"/>
      <w:lang w:val="fr-BE" w:eastAsia="ar-SA" w:bidi="ar-SA"/>
    </w:rPr>
  </w:style>
  <w:style w:type="character" w:customStyle="1" w:styleId="StyleStyleTitre2NonGrasNonItaliqueCar">
    <w:name w:val="Style Style Titre 2 + Non Gras Non Italique + Car"/>
    <w:basedOn w:val="StyleTitre2NonGrasNonItaliqueCar"/>
    <w:uiPriority w:val="99"/>
    <w:rPr>
      <w:rFonts w:ascii="Arial" w:hAnsi="Arial" w:cs="Arial"/>
      <w:b/>
      <w:bCs/>
      <w:sz w:val="28"/>
      <w:szCs w:val="28"/>
      <w:u w:val="single"/>
      <w:lang w:val="fr-BE" w:eastAsia="ar-SA" w:bidi="ar-SA"/>
    </w:rPr>
  </w:style>
  <w:style w:type="character" w:customStyle="1" w:styleId="NormalWebCar">
    <w:name w:val="Normal (Web) Car"/>
    <w:basedOn w:val="Policepardfaut1"/>
    <w:uiPriority w:val="99"/>
    <w:rPr>
      <w:rFonts w:ascii="Century" w:hAnsi="Century" w:cs="Times New Roman"/>
      <w:color w:val="000000"/>
      <w:sz w:val="27"/>
      <w:szCs w:val="27"/>
      <w:lang w:val="fr-BE" w:eastAsia="ar-SA" w:bidi="ar-SA"/>
    </w:rPr>
  </w:style>
  <w:style w:type="character" w:customStyle="1" w:styleId="FooterChar">
    <w:name w:val="Footer Char"/>
    <w:basedOn w:val="Policepardfaut1"/>
    <w:uiPriority w:val="99"/>
    <w:rPr>
      <w:rFonts w:ascii="Tms Rmn" w:hAnsi="Tms Rmn" w:cs="Times New Roman"/>
      <w:lang w:val="fr-BE" w:eastAsia="ar-SA" w:bidi="ar-SA"/>
    </w:rPr>
  </w:style>
  <w:style w:type="character" w:customStyle="1" w:styleId="BodyTextChar">
    <w:name w:val="Body Text Char"/>
    <w:basedOn w:val="Policepardfaut1"/>
    <w:uiPriority w:val="99"/>
    <w:rPr>
      <w:rFonts w:cs="Times New Roman"/>
      <w:b/>
      <w:sz w:val="24"/>
      <w:lang w:val="fr-BE" w:eastAsia="ar-SA" w:bidi="ar-SA"/>
    </w:rPr>
  </w:style>
  <w:style w:type="character" w:customStyle="1" w:styleId="FootnoteTextChar">
    <w:name w:val="Footnote Text Char"/>
    <w:basedOn w:val="Policepardfaut1"/>
    <w:uiPriority w:val="99"/>
    <w:rPr>
      <w:rFonts w:ascii="Comic Sans MS" w:hAnsi="Comic Sans MS" w:cs="Times New Roman"/>
      <w:lang w:val="fr-BE" w:eastAsia="ar-SA" w:bidi="ar-SA"/>
    </w:rPr>
  </w:style>
  <w:style w:type="character" w:customStyle="1" w:styleId="affectelement1">
    <w:name w:val="affectelement1"/>
    <w:basedOn w:val="Policepardfaut1"/>
    <w:uiPriority w:val="99"/>
    <w:rPr>
      <w:rFonts w:cs="Times New Roman"/>
    </w:rPr>
  </w:style>
  <w:style w:type="character" w:customStyle="1" w:styleId="paraCar">
    <w:name w:val="para Car"/>
    <w:basedOn w:val="Policepardfaut1"/>
    <w:uiPriority w:val="99"/>
    <w:rPr>
      <w:rFonts w:ascii="Arial" w:hAnsi="Arial" w:cs="Arial"/>
      <w:sz w:val="24"/>
      <w:lang w:val="fr-BE" w:eastAsia="ar-SA" w:bidi="ar-SA"/>
    </w:rPr>
  </w:style>
  <w:style w:type="character" w:styleId="Numrodeligne">
    <w:name w:val="line number"/>
    <w:basedOn w:val="Policepardfaut1"/>
    <w:uiPriority w:val="99"/>
    <w:rPr>
      <w:rFonts w:cs="Times New Roman"/>
    </w:rPr>
  </w:style>
  <w:style w:type="character" w:customStyle="1" w:styleId="Titre3Car1">
    <w:name w:val="Titre 3 Car1"/>
    <w:basedOn w:val="Policepardfaut1"/>
    <w:rPr>
      <w:rFonts w:ascii="Arial" w:hAnsi="Arial" w:cs="Times New Roman"/>
      <w:b/>
      <w:sz w:val="22"/>
      <w:u w:val="single"/>
      <w:lang w:val="fr-BE" w:eastAsia="ar-SA" w:bidi="ar-SA"/>
    </w:rPr>
  </w:style>
  <w:style w:type="character" w:customStyle="1" w:styleId="StyleTitre3NonGrasNonsoulignCar">
    <w:name w:val="Style Titre 3 + Non Gras Non souligné Car"/>
    <w:basedOn w:val="Titre3Car1"/>
    <w:uiPriority w:val="99"/>
    <w:rPr>
      <w:rFonts w:ascii="Arial" w:hAnsi="Arial" w:cs="Times New Roman"/>
      <w:b/>
      <w:sz w:val="22"/>
      <w:u w:val="single"/>
      <w:lang w:val="fr-BE" w:eastAsia="ar-SA" w:bidi="ar-SA"/>
    </w:rPr>
  </w:style>
  <w:style w:type="character" w:customStyle="1" w:styleId="Corpsdetexte2Car">
    <w:name w:val="Corps de texte 2 Car"/>
    <w:basedOn w:val="Policepardfaut1"/>
    <w:uiPriority w:val="99"/>
    <w:rPr>
      <w:rFonts w:ascii="Goudy Old Style" w:hAnsi="Goudy Old Style" w:cs="Times New Roman"/>
      <w:sz w:val="28"/>
      <w:lang w:val="fr-BE" w:eastAsia="ar-SA" w:bidi="ar-SA"/>
    </w:rPr>
  </w:style>
  <w:style w:type="character" w:customStyle="1" w:styleId="Appelnotedebasdep1">
    <w:name w:val="Appel note de bas de p.1"/>
    <w:uiPriority w:val="99"/>
    <w:rPr>
      <w:vertAlign w:val="superscript"/>
    </w:rPr>
  </w:style>
  <w:style w:type="character" w:customStyle="1" w:styleId="Caractresdenumrotation">
    <w:name w:val="Caractères de numérotation"/>
    <w:uiPriority w:val="99"/>
  </w:style>
  <w:style w:type="character" w:styleId="Appeldenotedefin">
    <w:name w:val="endnote reference"/>
    <w:basedOn w:val="Policepardfaut"/>
    <w:uiPriority w:val="99"/>
    <w:rPr>
      <w:rFonts w:cs="Times New Roman"/>
      <w:vertAlign w:val="superscript"/>
    </w:rPr>
  </w:style>
  <w:style w:type="character" w:styleId="Appelnotedebasdep">
    <w:name w:val="footnote reference"/>
    <w:aliases w:val="Footnote symbol,Footnote reference number,Times 10 Point,Exposant 3 Point,EN Footnote Reference,note TESI,SUPERS,Nota,Footnote number,Char1,Ref,de nota al pie,EN Footnote text,Footnote Reference_LVL6,E...,numb,-E Fußnotenzeichen"/>
    <w:basedOn w:val="Policepardfaut"/>
    <w:qFormat/>
    <w:rPr>
      <w:rFonts w:cs="Times New Roman"/>
      <w:vertAlign w:val="superscript"/>
    </w:rPr>
  </w:style>
  <w:style w:type="paragraph" w:customStyle="1" w:styleId="Titre20">
    <w:name w:val="Titre2"/>
    <w:basedOn w:val="Normal"/>
    <w:next w:val="Corpsdetexte"/>
    <w:uiPriority w:val="99"/>
    <w:pPr>
      <w:keepNext/>
      <w:suppressAutoHyphens/>
      <w:spacing w:before="240" w:after="120"/>
    </w:pPr>
    <w:rPr>
      <w:rFonts w:ascii="Arial" w:eastAsia="Arial Unicode MS" w:hAnsi="Arial" w:cs="Mangal"/>
      <w:sz w:val="28"/>
      <w:szCs w:val="28"/>
      <w:lang w:eastAsia="ar-SA"/>
    </w:rPr>
  </w:style>
  <w:style w:type="paragraph" w:styleId="Liste">
    <w:name w:val="List"/>
    <w:basedOn w:val="Normal"/>
    <w:uiPriority w:val="99"/>
    <w:pPr>
      <w:suppressAutoHyphens/>
      <w:ind w:left="283" w:hanging="283"/>
    </w:pPr>
    <w:rPr>
      <w:rFonts w:ascii="Times New Roman" w:eastAsia="Times New Roman" w:hAnsi="Times New Roman" w:cs="Arial"/>
      <w:sz w:val="20"/>
      <w:szCs w:val="20"/>
      <w:lang w:eastAsia="ar-SA"/>
    </w:rPr>
  </w:style>
  <w:style w:type="paragraph" w:customStyle="1" w:styleId="Lgende2">
    <w:name w:val="Légende2"/>
    <w:basedOn w:val="Normal"/>
    <w:uiPriority w:val="99"/>
    <w:pPr>
      <w:suppressLineNumbers/>
      <w:suppressAutoHyphens/>
      <w:spacing w:before="120" w:after="120"/>
    </w:pPr>
    <w:rPr>
      <w:rFonts w:ascii="Georgia" w:eastAsia="Times New Roman" w:hAnsi="Georgia" w:cs="Mangal"/>
      <w:i/>
      <w:iCs/>
      <w:szCs w:val="24"/>
      <w:lang w:eastAsia="ar-SA"/>
    </w:rPr>
  </w:style>
  <w:style w:type="paragraph" w:customStyle="1" w:styleId="Index">
    <w:name w:val="Index"/>
    <w:basedOn w:val="Normal"/>
    <w:uiPriority w:val="99"/>
    <w:pPr>
      <w:suppressLineNumbers/>
      <w:suppressAutoHyphens/>
    </w:pPr>
    <w:rPr>
      <w:rFonts w:ascii="Georgia" w:eastAsia="Times New Roman" w:hAnsi="Georgia" w:cs="Mangal"/>
      <w:szCs w:val="20"/>
      <w:lang w:eastAsia="ar-SA"/>
    </w:rPr>
  </w:style>
  <w:style w:type="paragraph" w:customStyle="1" w:styleId="Titre10">
    <w:name w:val="Titre1"/>
    <w:basedOn w:val="Normal"/>
    <w:next w:val="Corpsdetexte"/>
    <w:uiPriority w:val="99"/>
    <w:qFormat/>
    <w:pPr>
      <w:keepNext/>
      <w:suppressAutoHyphens/>
      <w:spacing w:before="240" w:after="120"/>
    </w:pPr>
    <w:rPr>
      <w:rFonts w:ascii="Arial" w:eastAsia="SimSun" w:hAnsi="Arial" w:cs="Mangal"/>
      <w:sz w:val="28"/>
      <w:szCs w:val="28"/>
      <w:lang w:eastAsia="ar-SA"/>
    </w:rPr>
  </w:style>
  <w:style w:type="paragraph" w:customStyle="1" w:styleId="Lgende1">
    <w:name w:val="Légende1"/>
    <w:basedOn w:val="Normal"/>
    <w:next w:val="Normal"/>
    <w:uiPriority w:val="99"/>
    <w:pPr>
      <w:suppressAutoHyphens/>
    </w:pPr>
    <w:rPr>
      <w:rFonts w:ascii="Times New Roman" w:eastAsia="Times New Roman" w:hAnsi="Times New Roman" w:cs="Arial"/>
      <w:b/>
      <w:bCs/>
      <w:szCs w:val="24"/>
      <w:u w:val="single"/>
      <w:lang w:eastAsia="ar-SA"/>
    </w:rPr>
  </w:style>
  <w:style w:type="paragraph" w:customStyle="1" w:styleId="1">
    <w:name w:val="1"/>
    <w:uiPriority w:val="99"/>
    <w:pPr>
      <w:suppressAutoHyphens/>
    </w:pPr>
    <w:rPr>
      <w:rFonts w:ascii="Goudy Old Style" w:eastAsia="Calibri" w:hAnsi="Goudy Old Style" w:cs="Arial"/>
      <w:sz w:val="24"/>
      <w:szCs w:val="20"/>
      <w:lang w:val="fr-FR" w:eastAsia="ar-SA"/>
    </w:rPr>
  </w:style>
  <w:style w:type="paragraph" w:styleId="Pieddepage">
    <w:name w:val="footer"/>
    <w:basedOn w:val="BASDEPAGEcalibri8"/>
    <w:link w:val="PieddepageCar"/>
    <w:autoRedefine/>
    <w:uiPriority w:val="99"/>
    <w:rsid w:val="00962BB5"/>
    <w:pPr>
      <w:suppressAutoHyphens/>
      <w:spacing w:before="100"/>
      <w:ind w:left="0" w:firstLine="0"/>
      <w:jc w:val="center"/>
    </w:pPr>
    <w:rPr>
      <w:rFonts w:eastAsiaTheme="majorEastAsia" w:cs="Calibri"/>
      <w:caps/>
      <w:sz w:val="24"/>
      <w:szCs w:val="24"/>
      <w:lang w:val="fr-FR" w:eastAsia="ar-SA"/>
    </w:rPr>
  </w:style>
  <w:style w:type="character" w:customStyle="1" w:styleId="PieddepageCar">
    <w:name w:val="Pied de page Car"/>
    <w:basedOn w:val="Policepardfaut"/>
    <w:link w:val="Pieddepage"/>
    <w:uiPriority w:val="99"/>
    <w:rsid w:val="00962BB5"/>
    <w:rPr>
      <w:rFonts w:ascii="Calibri" w:eastAsiaTheme="majorEastAsia" w:hAnsi="Calibri" w:cs="Calibri"/>
      <w:iCs/>
      <w:caps/>
      <w:sz w:val="24"/>
      <w:szCs w:val="24"/>
      <w:lang w:val="fr-FR" w:eastAsia="ar-SA"/>
    </w:rPr>
  </w:style>
  <w:style w:type="paragraph" w:styleId="En-tte">
    <w:name w:val="header"/>
    <w:basedOn w:val="Normal"/>
    <w:link w:val="En-tteCar"/>
    <w:uiPriority w:val="99"/>
    <w:pPr>
      <w:tabs>
        <w:tab w:val="center" w:pos="4536"/>
        <w:tab w:val="right" w:pos="9072"/>
      </w:tabs>
      <w:suppressAutoHyphens/>
    </w:pPr>
    <w:rPr>
      <w:rFonts w:ascii="Georgia" w:eastAsia="Times New Roman" w:hAnsi="Georgia" w:cs="Arial"/>
      <w:szCs w:val="20"/>
      <w:lang w:eastAsia="ar-SA"/>
    </w:rPr>
  </w:style>
  <w:style w:type="character" w:customStyle="1" w:styleId="En-tteCar">
    <w:name w:val="En-tête Car"/>
    <w:basedOn w:val="Policepardfaut"/>
    <w:link w:val="En-tte"/>
    <w:uiPriority w:val="99"/>
    <w:rPr>
      <w:rFonts w:ascii="Georgia" w:eastAsia="Times New Roman" w:hAnsi="Georgia" w:cs="Arial"/>
      <w:szCs w:val="20"/>
      <w:lang w:eastAsia="ar-SA"/>
    </w:rPr>
  </w:style>
  <w:style w:type="paragraph" w:styleId="Retraitcorpsdetexte">
    <w:name w:val="Body Text Indent"/>
    <w:basedOn w:val="Normal"/>
    <w:link w:val="RetraitcorpsdetexteCar"/>
    <w:pPr>
      <w:tabs>
        <w:tab w:val="left" w:pos="1276"/>
        <w:tab w:val="left" w:pos="3174"/>
        <w:tab w:val="left" w:pos="3968"/>
        <w:tab w:val="left" w:pos="4591"/>
        <w:tab w:val="left" w:pos="4818"/>
      </w:tabs>
      <w:suppressAutoHyphens/>
      <w:ind w:left="1276" w:hanging="283"/>
    </w:pPr>
    <w:rPr>
      <w:rFonts w:eastAsia="Times New Roman" w:cs="Arial"/>
      <w:szCs w:val="20"/>
      <w:lang w:eastAsia="ar-SA"/>
    </w:rPr>
  </w:style>
  <w:style w:type="character" w:customStyle="1" w:styleId="RetraitcorpsdetexteCar">
    <w:name w:val="Retrait corps de texte Car"/>
    <w:basedOn w:val="Policepardfaut"/>
    <w:link w:val="Retraitcorpsdetexte"/>
    <w:rPr>
      <w:rFonts w:ascii="Calibri" w:eastAsia="Times New Roman" w:hAnsi="Calibri" w:cs="Arial"/>
      <w:szCs w:val="20"/>
      <w:lang w:eastAsia="ar-SA"/>
    </w:rPr>
  </w:style>
  <w:style w:type="paragraph" w:customStyle="1" w:styleId="Retraitcorpsdetexte21">
    <w:name w:val="Retrait corps de texte 21"/>
    <w:basedOn w:val="Normal"/>
    <w:uiPriority w:val="99"/>
    <w:pPr>
      <w:tabs>
        <w:tab w:val="left" w:pos="-1440"/>
        <w:tab w:val="left" w:pos="-720"/>
        <w:tab w:val="left" w:pos="1"/>
        <w:tab w:val="left" w:pos="28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uppressAutoHyphens/>
      <w:ind w:left="709" w:hanging="709"/>
    </w:pPr>
    <w:rPr>
      <w:rFonts w:ascii="Times New Roman" w:eastAsia="Times New Roman" w:hAnsi="Times New Roman" w:cs="Arial"/>
      <w:szCs w:val="20"/>
      <w:lang w:eastAsia="ar-SA"/>
    </w:rPr>
  </w:style>
  <w:style w:type="paragraph" w:customStyle="1" w:styleId="Retraitcorpsdetexte31">
    <w:name w:val="Retrait corps de texte 31"/>
    <w:basedOn w:val="Normal"/>
    <w:uiPriority w:val="99"/>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uppressAutoHyphens/>
      <w:ind w:left="720"/>
    </w:pPr>
    <w:rPr>
      <w:rFonts w:ascii="Times New Roman" w:eastAsia="Times New Roman" w:hAnsi="Times New Roman" w:cs="Arial"/>
      <w:szCs w:val="20"/>
      <w:lang w:eastAsia="ar-SA"/>
    </w:rPr>
  </w:style>
  <w:style w:type="paragraph" w:customStyle="1" w:styleId="OmniPage258">
    <w:name w:val="OmniPage #258"/>
    <w:basedOn w:val="Normal"/>
    <w:uiPriority w:val="99"/>
    <w:pPr>
      <w:suppressAutoHyphens/>
      <w:ind w:left="1725" w:right="45" w:hanging="405"/>
    </w:pPr>
    <w:rPr>
      <w:rFonts w:ascii="Times New Roman" w:eastAsia="Times New Roman" w:hAnsi="Times New Roman" w:cs="Arial"/>
      <w:sz w:val="20"/>
      <w:szCs w:val="20"/>
      <w:lang w:eastAsia="ar-SA"/>
    </w:rPr>
  </w:style>
  <w:style w:type="paragraph" w:customStyle="1" w:styleId="OmniPage260">
    <w:name w:val="OmniPage #260"/>
    <w:basedOn w:val="Normal"/>
    <w:uiPriority w:val="99"/>
    <w:pPr>
      <w:suppressAutoHyphens/>
      <w:ind w:left="1305"/>
    </w:pPr>
    <w:rPr>
      <w:rFonts w:ascii="Times New Roman" w:eastAsia="Times New Roman" w:hAnsi="Times New Roman" w:cs="Arial"/>
      <w:sz w:val="20"/>
      <w:szCs w:val="20"/>
      <w:lang w:eastAsia="ar-SA"/>
    </w:rPr>
  </w:style>
  <w:style w:type="paragraph" w:customStyle="1" w:styleId="OmniPage264">
    <w:name w:val="OmniPage #264"/>
    <w:basedOn w:val="Normal"/>
    <w:uiPriority w:val="99"/>
    <w:pPr>
      <w:suppressAutoHyphens/>
      <w:ind w:left="2010" w:right="60" w:hanging="285"/>
    </w:pPr>
    <w:rPr>
      <w:rFonts w:ascii="Times New Roman" w:eastAsia="Times New Roman" w:hAnsi="Times New Roman" w:cs="Arial"/>
      <w:sz w:val="20"/>
      <w:szCs w:val="20"/>
      <w:lang w:eastAsia="ar-SA"/>
    </w:rPr>
  </w:style>
  <w:style w:type="paragraph" w:customStyle="1" w:styleId="OmniPage266">
    <w:name w:val="OmniPage #266"/>
    <w:basedOn w:val="Normal"/>
    <w:uiPriority w:val="99"/>
    <w:pPr>
      <w:tabs>
        <w:tab w:val="left" w:pos="800"/>
      </w:tabs>
      <w:suppressAutoHyphens/>
      <w:ind w:left="1995" w:right="45" w:hanging="270"/>
    </w:pPr>
    <w:rPr>
      <w:rFonts w:ascii="Times New Roman" w:eastAsia="Times New Roman" w:hAnsi="Times New Roman" w:cs="Arial"/>
      <w:sz w:val="20"/>
      <w:szCs w:val="20"/>
      <w:lang w:eastAsia="ar-SA"/>
    </w:rPr>
  </w:style>
  <w:style w:type="paragraph" w:customStyle="1" w:styleId="OmniPage267">
    <w:name w:val="OmniPage #267"/>
    <w:basedOn w:val="Normal"/>
    <w:uiPriority w:val="99"/>
    <w:pPr>
      <w:suppressAutoHyphens/>
      <w:ind w:left="1710" w:right="270"/>
    </w:pPr>
    <w:rPr>
      <w:rFonts w:ascii="Times New Roman" w:eastAsia="Times New Roman" w:hAnsi="Times New Roman" w:cs="Arial"/>
      <w:sz w:val="20"/>
      <w:szCs w:val="20"/>
      <w:lang w:eastAsia="ar-SA"/>
    </w:rPr>
  </w:style>
  <w:style w:type="paragraph" w:customStyle="1" w:styleId="OmniPage513">
    <w:name w:val="OmniPage #513"/>
    <w:basedOn w:val="Normal"/>
    <w:uiPriority w:val="99"/>
    <w:pPr>
      <w:suppressAutoHyphens/>
      <w:ind w:left="3030"/>
    </w:pPr>
    <w:rPr>
      <w:rFonts w:ascii="Times New Roman" w:eastAsia="Times New Roman" w:hAnsi="Times New Roman" w:cs="Arial"/>
      <w:sz w:val="20"/>
      <w:szCs w:val="20"/>
      <w:lang w:eastAsia="ar-SA"/>
    </w:rPr>
  </w:style>
  <w:style w:type="paragraph" w:customStyle="1" w:styleId="OmniPage514">
    <w:name w:val="OmniPage #514"/>
    <w:basedOn w:val="Normal"/>
    <w:uiPriority w:val="99"/>
    <w:pPr>
      <w:suppressAutoHyphens/>
      <w:ind w:left="1335"/>
    </w:pPr>
    <w:rPr>
      <w:rFonts w:ascii="Times New Roman" w:eastAsia="Times New Roman" w:hAnsi="Times New Roman" w:cs="Arial"/>
      <w:sz w:val="20"/>
      <w:szCs w:val="20"/>
      <w:lang w:eastAsia="ar-SA"/>
    </w:rPr>
  </w:style>
  <w:style w:type="paragraph" w:customStyle="1" w:styleId="OmniPage515">
    <w:name w:val="OmniPage #515"/>
    <w:basedOn w:val="Normal"/>
    <w:uiPriority w:val="99"/>
    <w:pPr>
      <w:suppressAutoHyphens/>
      <w:ind w:left="1335" w:right="5925"/>
    </w:pPr>
    <w:rPr>
      <w:rFonts w:ascii="Times New Roman" w:eastAsia="Times New Roman" w:hAnsi="Times New Roman" w:cs="Arial"/>
      <w:sz w:val="20"/>
      <w:szCs w:val="20"/>
      <w:lang w:eastAsia="ar-SA"/>
    </w:rPr>
  </w:style>
  <w:style w:type="paragraph" w:customStyle="1" w:styleId="OmniPage516">
    <w:name w:val="OmniPage #516"/>
    <w:basedOn w:val="Normal"/>
    <w:uiPriority w:val="99"/>
    <w:pPr>
      <w:suppressAutoHyphens/>
      <w:ind w:left="1860" w:right="45"/>
    </w:pPr>
    <w:rPr>
      <w:rFonts w:ascii="Times New Roman" w:eastAsia="Times New Roman" w:hAnsi="Times New Roman" w:cs="Arial"/>
      <w:sz w:val="20"/>
      <w:szCs w:val="20"/>
      <w:lang w:eastAsia="ar-SA"/>
    </w:rPr>
  </w:style>
  <w:style w:type="paragraph" w:customStyle="1" w:styleId="OmniPage526">
    <w:name w:val="OmniPage #526"/>
    <w:basedOn w:val="Normal"/>
    <w:uiPriority w:val="99"/>
    <w:pPr>
      <w:suppressAutoHyphens/>
      <w:ind w:left="1260"/>
    </w:pPr>
    <w:rPr>
      <w:rFonts w:ascii="Times New Roman" w:eastAsia="Times New Roman" w:hAnsi="Times New Roman" w:cs="Arial"/>
      <w:sz w:val="20"/>
      <w:szCs w:val="20"/>
      <w:lang w:eastAsia="ar-SA"/>
    </w:rPr>
  </w:style>
  <w:style w:type="paragraph" w:customStyle="1" w:styleId="OmniPage530">
    <w:name w:val="OmniPage #530"/>
    <w:basedOn w:val="Normal"/>
    <w:uiPriority w:val="99"/>
    <w:pPr>
      <w:tabs>
        <w:tab w:val="left" w:pos="905"/>
      </w:tabs>
      <w:suppressAutoHyphens/>
      <w:ind w:left="2115" w:right="45" w:hanging="270"/>
    </w:pPr>
    <w:rPr>
      <w:rFonts w:ascii="Times New Roman" w:eastAsia="Times New Roman" w:hAnsi="Times New Roman" w:cs="Arial"/>
      <w:sz w:val="20"/>
      <w:szCs w:val="20"/>
      <w:lang w:eastAsia="ar-SA"/>
    </w:rPr>
  </w:style>
  <w:style w:type="paragraph" w:customStyle="1" w:styleId="OmniPage769">
    <w:name w:val="OmniPage #769"/>
    <w:basedOn w:val="Normal"/>
    <w:uiPriority w:val="99"/>
    <w:pPr>
      <w:suppressAutoHyphens/>
      <w:ind w:left="1935"/>
    </w:pPr>
    <w:rPr>
      <w:rFonts w:ascii="Times New Roman" w:eastAsia="Times New Roman" w:hAnsi="Times New Roman" w:cs="Arial"/>
      <w:sz w:val="20"/>
      <w:szCs w:val="20"/>
      <w:lang w:eastAsia="ar-SA"/>
    </w:rPr>
  </w:style>
  <w:style w:type="paragraph" w:customStyle="1" w:styleId="OmniPage770">
    <w:name w:val="OmniPage #770"/>
    <w:basedOn w:val="Normal"/>
    <w:uiPriority w:val="99"/>
    <w:pPr>
      <w:tabs>
        <w:tab w:val="left" w:pos="965"/>
      </w:tabs>
      <w:suppressAutoHyphens/>
      <w:ind w:left="2205" w:right="45" w:hanging="270"/>
    </w:pPr>
    <w:rPr>
      <w:rFonts w:ascii="Times New Roman" w:eastAsia="Times New Roman" w:hAnsi="Times New Roman" w:cs="Arial"/>
      <w:sz w:val="20"/>
      <w:szCs w:val="20"/>
      <w:lang w:eastAsia="ar-SA"/>
    </w:rPr>
  </w:style>
  <w:style w:type="paragraph" w:customStyle="1" w:styleId="OmniPage772">
    <w:name w:val="OmniPage #772"/>
    <w:basedOn w:val="Normal"/>
    <w:uiPriority w:val="99"/>
    <w:pPr>
      <w:suppressAutoHyphens/>
      <w:ind w:left="1365"/>
    </w:pPr>
    <w:rPr>
      <w:rFonts w:ascii="Times New Roman" w:eastAsia="Times New Roman" w:hAnsi="Times New Roman" w:cs="Arial"/>
      <w:sz w:val="20"/>
      <w:szCs w:val="20"/>
      <w:lang w:eastAsia="ar-SA"/>
    </w:rPr>
  </w:style>
  <w:style w:type="paragraph" w:customStyle="1" w:styleId="OmniPage773">
    <w:name w:val="OmniPage #773"/>
    <w:basedOn w:val="Normal"/>
    <w:uiPriority w:val="99"/>
    <w:pPr>
      <w:suppressAutoHyphens/>
      <w:ind w:left="1935"/>
    </w:pPr>
    <w:rPr>
      <w:rFonts w:ascii="Times New Roman" w:eastAsia="Times New Roman" w:hAnsi="Times New Roman" w:cs="Arial"/>
      <w:sz w:val="20"/>
      <w:szCs w:val="20"/>
      <w:lang w:eastAsia="ar-SA"/>
    </w:rPr>
  </w:style>
  <w:style w:type="paragraph" w:customStyle="1" w:styleId="OmniPage774">
    <w:name w:val="OmniPage #774"/>
    <w:basedOn w:val="Normal"/>
    <w:uiPriority w:val="99"/>
    <w:pPr>
      <w:suppressAutoHyphens/>
      <w:ind w:left="1905" w:right="45"/>
    </w:pPr>
    <w:rPr>
      <w:rFonts w:ascii="Times New Roman" w:eastAsia="Times New Roman" w:hAnsi="Times New Roman" w:cs="Arial"/>
      <w:sz w:val="20"/>
      <w:szCs w:val="20"/>
      <w:lang w:eastAsia="ar-SA"/>
    </w:rPr>
  </w:style>
  <w:style w:type="paragraph" w:customStyle="1" w:styleId="OmniPage781">
    <w:name w:val="OmniPage #781"/>
    <w:basedOn w:val="Normal"/>
    <w:uiPriority w:val="99"/>
    <w:pPr>
      <w:suppressAutoHyphens/>
      <w:ind w:left="1905" w:right="90" w:hanging="570"/>
    </w:pPr>
    <w:rPr>
      <w:rFonts w:ascii="Times New Roman" w:eastAsia="Times New Roman" w:hAnsi="Times New Roman" w:cs="Arial"/>
      <w:sz w:val="20"/>
      <w:szCs w:val="20"/>
      <w:lang w:eastAsia="ar-SA"/>
    </w:rPr>
  </w:style>
  <w:style w:type="paragraph" w:customStyle="1" w:styleId="OmniPage1025">
    <w:name w:val="OmniPage #1025"/>
    <w:basedOn w:val="Normal"/>
    <w:uiPriority w:val="99"/>
    <w:pPr>
      <w:suppressAutoHyphens/>
      <w:ind w:left="1305"/>
    </w:pPr>
    <w:rPr>
      <w:rFonts w:ascii="Times New Roman" w:eastAsia="Times New Roman" w:hAnsi="Times New Roman" w:cs="Arial"/>
      <w:sz w:val="20"/>
      <w:szCs w:val="20"/>
      <w:lang w:eastAsia="ar-SA"/>
    </w:rPr>
  </w:style>
  <w:style w:type="paragraph" w:customStyle="1" w:styleId="OmniPage1027">
    <w:name w:val="OmniPage #1027"/>
    <w:basedOn w:val="Normal"/>
    <w:uiPriority w:val="99"/>
    <w:pPr>
      <w:suppressAutoHyphens/>
      <w:ind w:left="1905" w:right="45" w:hanging="555"/>
    </w:pPr>
    <w:rPr>
      <w:rFonts w:ascii="Times New Roman" w:eastAsia="Times New Roman" w:hAnsi="Times New Roman" w:cs="Arial"/>
      <w:sz w:val="20"/>
      <w:szCs w:val="20"/>
      <w:lang w:eastAsia="ar-SA"/>
    </w:rPr>
  </w:style>
  <w:style w:type="paragraph" w:customStyle="1" w:styleId="OmniPage1028">
    <w:name w:val="OmniPage #1028"/>
    <w:basedOn w:val="Normal"/>
    <w:uiPriority w:val="99"/>
    <w:pPr>
      <w:tabs>
        <w:tab w:val="right" w:pos="9746"/>
      </w:tabs>
      <w:suppressAutoHyphens/>
      <w:ind w:left="1920"/>
    </w:pPr>
    <w:rPr>
      <w:rFonts w:ascii="Times New Roman" w:eastAsia="Times New Roman" w:hAnsi="Times New Roman" w:cs="Arial"/>
      <w:sz w:val="20"/>
      <w:szCs w:val="20"/>
      <w:lang w:eastAsia="ar-SA"/>
    </w:rPr>
  </w:style>
  <w:style w:type="paragraph" w:customStyle="1" w:styleId="OmniPage1029">
    <w:name w:val="OmniPage #1029"/>
    <w:basedOn w:val="Normal"/>
    <w:uiPriority w:val="99"/>
    <w:pPr>
      <w:suppressAutoHyphens/>
      <w:ind w:left="1860" w:right="45"/>
    </w:pPr>
    <w:rPr>
      <w:rFonts w:ascii="Times New Roman" w:eastAsia="Times New Roman" w:hAnsi="Times New Roman" w:cs="Arial"/>
      <w:sz w:val="20"/>
      <w:szCs w:val="20"/>
      <w:lang w:eastAsia="ar-SA"/>
    </w:rPr>
  </w:style>
  <w:style w:type="paragraph" w:customStyle="1" w:styleId="OmniPage1030">
    <w:name w:val="OmniPage #1030"/>
    <w:basedOn w:val="Normal"/>
    <w:uiPriority w:val="99"/>
    <w:pPr>
      <w:tabs>
        <w:tab w:val="left" w:pos="885"/>
        <w:tab w:val="right" w:pos="9746"/>
      </w:tabs>
      <w:suppressAutoHyphens/>
      <w:ind w:left="1905"/>
    </w:pPr>
    <w:rPr>
      <w:rFonts w:ascii="Times New Roman" w:eastAsia="Times New Roman" w:hAnsi="Times New Roman" w:cs="Arial"/>
      <w:sz w:val="20"/>
      <w:szCs w:val="20"/>
      <w:lang w:eastAsia="ar-SA"/>
    </w:rPr>
  </w:style>
  <w:style w:type="paragraph" w:customStyle="1" w:styleId="OmniPage1031">
    <w:name w:val="OmniPage #1031"/>
    <w:basedOn w:val="Normal"/>
    <w:uiPriority w:val="99"/>
    <w:pPr>
      <w:tabs>
        <w:tab w:val="left" w:pos="920"/>
      </w:tabs>
      <w:suppressAutoHyphens/>
      <w:ind w:left="2175" w:right="45" w:hanging="270"/>
    </w:pPr>
    <w:rPr>
      <w:rFonts w:ascii="Times New Roman" w:eastAsia="Times New Roman" w:hAnsi="Times New Roman" w:cs="Arial"/>
      <w:sz w:val="20"/>
      <w:szCs w:val="20"/>
      <w:lang w:eastAsia="ar-SA"/>
    </w:rPr>
  </w:style>
  <w:style w:type="paragraph" w:customStyle="1" w:styleId="OmniPage1032">
    <w:name w:val="OmniPage #1032"/>
    <w:basedOn w:val="Normal"/>
    <w:uiPriority w:val="99"/>
    <w:pPr>
      <w:tabs>
        <w:tab w:val="left" w:pos="885"/>
        <w:tab w:val="right" w:pos="9746"/>
      </w:tabs>
      <w:suppressAutoHyphens/>
      <w:ind w:left="1905"/>
    </w:pPr>
    <w:rPr>
      <w:rFonts w:ascii="Times New Roman" w:eastAsia="Times New Roman" w:hAnsi="Times New Roman" w:cs="Arial"/>
      <w:sz w:val="20"/>
      <w:szCs w:val="20"/>
      <w:lang w:eastAsia="ar-SA"/>
    </w:rPr>
  </w:style>
  <w:style w:type="paragraph" w:customStyle="1" w:styleId="OmniPage1033">
    <w:name w:val="OmniPage #1033"/>
    <w:basedOn w:val="Normal"/>
    <w:uiPriority w:val="99"/>
    <w:pPr>
      <w:suppressAutoHyphens/>
      <w:ind w:left="1860"/>
    </w:pPr>
    <w:rPr>
      <w:rFonts w:ascii="Times New Roman" w:eastAsia="Times New Roman" w:hAnsi="Times New Roman" w:cs="Arial"/>
      <w:sz w:val="20"/>
      <w:szCs w:val="20"/>
      <w:lang w:eastAsia="ar-SA"/>
    </w:rPr>
  </w:style>
  <w:style w:type="paragraph" w:styleId="TM1">
    <w:name w:val="toc 1"/>
    <w:aliases w:val="Titre 10"/>
    <w:basedOn w:val="Normal"/>
    <w:next w:val="Titre2"/>
    <w:uiPriority w:val="39"/>
    <w:pPr>
      <w:suppressAutoHyphens/>
      <w:spacing w:before="120"/>
    </w:pPr>
    <w:rPr>
      <w:rFonts w:eastAsia="Times New Roman" w:cs="Arial"/>
      <w:b/>
      <w:bCs/>
      <w:smallCaps/>
      <w:sz w:val="28"/>
      <w:szCs w:val="20"/>
      <w:lang w:eastAsia="ar-SA"/>
    </w:rPr>
  </w:style>
  <w:style w:type="paragraph" w:styleId="TM2">
    <w:name w:val="toc 2"/>
    <w:basedOn w:val="Normal"/>
    <w:next w:val="Normal"/>
    <w:uiPriority w:val="39"/>
    <w:pPr>
      <w:suppressAutoHyphens/>
    </w:pPr>
    <w:rPr>
      <w:rFonts w:eastAsia="Times New Roman" w:cs="Arial"/>
      <w:b/>
      <w:iCs/>
      <w:szCs w:val="20"/>
      <w:lang w:eastAsia="ar-SA"/>
    </w:rPr>
  </w:style>
  <w:style w:type="paragraph" w:styleId="TM3">
    <w:name w:val="toc 3"/>
    <w:basedOn w:val="Normal"/>
    <w:next w:val="Normal"/>
    <w:uiPriority w:val="39"/>
    <w:pPr>
      <w:suppressAutoHyphens/>
    </w:pPr>
    <w:rPr>
      <w:rFonts w:eastAsia="Times New Roman" w:cs="Arial"/>
      <w:szCs w:val="20"/>
      <w:lang w:eastAsia="ar-SA"/>
    </w:rPr>
  </w:style>
  <w:style w:type="paragraph" w:styleId="TM4">
    <w:name w:val="toc 4"/>
    <w:basedOn w:val="Normal"/>
    <w:next w:val="Normal"/>
    <w:uiPriority w:val="39"/>
    <w:pPr>
      <w:suppressAutoHyphens/>
      <w:ind w:left="709"/>
    </w:pPr>
    <w:rPr>
      <w:rFonts w:eastAsia="Times New Roman" w:cs="Arial"/>
      <w:szCs w:val="20"/>
      <w:lang w:eastAsia="ar-SA"/>
    </w:rPr>
  </w:style>
  <w:style w:type="paragraph" w:styleId="TM5">
    <w:name w:val="toc 5"/>
    <w:basedOn w:val="Normal"/>
    <w:next w:val="Normal"/>
    <w:uiPriority w:val="39"/>
    <w:pPr>
      <w:suppressAutoHyphens/>
      <w:ind w:left="960"/>
    </w:pPr>
    <w:rPr>
      <w:rFonts w:ascii="Times New Roman" w:eastAsia="Times New Roman" w:hAnsi="Times New Roman" w:cs="Arial"/>
      <w:sz w:val="20"/>
      <w:szCs w:val="20"/>
      <w:lang w:eastAsia="ar-SA"/>
    </w:rPr>
  </w:style>
  <w:style w:type="paragraph" w:styleId="TM6">
    <w:name w:val="toc 6"/>
    <w:basedOn w:val="Normal"/>
    <w:next w:val="Normal"/>
    <w:uiPriority w:val="39"/>
    <w:pPr>
      <w:suppressAutoHyphens/>
      <w:ind w:left="1200"/>
    </w:pPr>
    <w:rPr>
      <w:rFonts w:ascii="Times New Roman" w:eastAsia="Times New Roman" w:hAnsi="Times New Roman" w:cs="Arial"/>
      <w:sz w:val="20"/>
      <w:szCs w:val="20"/>
      <w:lang w:eastAsia="ar-SA"/>
    </w:rPr>
  </w:style>
  <w:style w:type="paragraph" w:styleId="TM7">
    <w:name w:val="toc 7"/>
    <w:basedOn w:val="Normal"/>
    <w:next w:val="Normal"/>
    <w:uiPriority w:val="39"/>
    <w:pPr>
      <w:suppressAutoHyphens/>
      <w:ind w:left="1440"/>
    </w:pPr>
    <w:rPr>
      <w:rFonts w:ascii="Times New Roman" w:eastAsia="Times New Roman" w:hAnsi="Times New Roman" w:cs="Arial"/>
      <w:sz w:val="20"/>
      <w:szCs w:val="20"/>
      <w:lang w:eastAsia="ar-SA"/>
    </w:rPr>
  </w:style>
  <w:style w:type="paragraph" w:styleId="TM8">
    <w:name w:val="toc 8"/>
    <w:basedOn w:val="Normal"/>
    <w:next w:val="Normal"/>
    <w:uiPriority w:val="39"/>
    <w:pPr>
      <w:suppressAutoHyphens/>
      <w:ind w:left="1680"/>
    </w:pPr>
    <w:rPr>
      <w:rFonts w:ascii="Times New Roman" w:eastAsia="Times New Roman" w:hAnsi="Times New Roman" w:cs="Arial"/>
      <w:sz w:val="20"/>
      <w:szCs w:val="20"/>
      <w:lang w:eastAsia="ar-SA"/>
    </w:rPr>
  </w:style>
  <w:style w:type="paragraph" w:styleId="TM9">
    <w:name w:val="toc 9"/>
    <w:basedOn w:val="Normal"/>
    <w:next w:val="Normal"/>
    <w:uiPriority w:val="39"/>
    <w:pPr>
      <w:suppressAutoHyphens/>
      <w:ind w:left="1920"/>
    </w:pPr>
    <w:rPr>
      <w:rFonts w:ascii="Times New Roman" w:eastAsia="Times New Roman" w:hAnsi="Times New Roman" w:cs="Arial"/>
      <w:sz w:val="20"/>
      <w:szCs w:val="20"/>
      <w:lang w:eastAsia="ar-SA"/>
    </w:rPr>
  </w:style>
  <w:style w:type="paragraph" w:customStyle="1" w:styleId="Listepuces1">
    <w:name w:val="Liste à puces1"/>
    <w:basedOn w:val="Normal"/>
    <w:uiPriority w:val="99"/>
    <w:pPr>
      <w:tabs>
        <w:tab w:val="left" w:pos="360"/>
      </w:tabs>
      <w:suppressAutoHyphens/>
      <w:ind w:left="360" w:hanging="360"/>
    </w:pPr>
    <w:rPr>
      <w:rFonts w:ascii="Times New Roman" w:eastAsia="Times New Roman" w:hAnsi="Times New Roman" w:cs="Arial"/>
      <w:sz w:val="20"/>
      <w:szCs w:val="20"/>
      <w:lang w:eastAsia="ar-SA"/>
    </w:rPr>
  </w:style>
  <w:style w:type="paragraph" w:customStyle="1" w:styleId="Corpsdetexte31">
    <w:name w:val="Corps de texte 31"/>
    <w:basedOn w:val="Normal"/>
    <w:uiPriority w:val="99"/>
    <w:pPr>
      <w:suppressAutoHyphens/>
      <w:spacing w:line="480" w:lineRule="auto"/>
      <w:jc w:val="center"/>
    </w:pPr>
    <w:rPr>
      <w:rFonts w:ascii="Times New Roman" w:eastAsia="Times New Roman" w:hAnsi="Times New Roman" w:cs="Arial"/>
      <w:b/>
      <w:szCs w:val="20"/>
      <w:u w:val="single"/>
      <w:lang w:eastAsia="ar-SA"/>
    </w:rPr>
  </w:style>
  <w:style w:type="character" w:customStyle="1" w:styleId="TitreCar1">
    <w:name w:val="Titre Car1"/>
    <w:basedOn w:val="Policepardfaut"/>
    <w:rPr>
      <w:rFonts w:ascii="Times New Roman" w:eastAsia="Times New Roman" w:hAnsi="Times New Roman" w:cs="Arial"/>
      <w:b/>
      <w:sz w:val="28"/>
      <w:szCs w:val="20"/>
      <w:u w:val="single"/>
      <w:lang w:eastAsia="ar-SA"/>
    </w:rPr>
  </w:style>
  <w:style w:type="paragraph" w:customStyle="1" w:styleId="Explorateurdedocument1">
    <w:name w:val="Explorateur de document1"/>
    <w:basedOn w:val="Normal"/>
    <w:uiPriority w:val="99"/>
    <w:pPr>
      <w:shd w:val="clear" w:color="auto" w:fill="000080"/>
      <w:suppressAutoHyphens/>
    </w:pPr>
    <w:rPr>
      <w:rFonts w:ascii="Tahoma" w:eastAsia="Times New Roman" w:hAnsi="Tahoma" w:cs="Arial"/>
      <w:szCs w:val="20"/>
      <w:lang w:eastAsia="ar-SA"/>
    </w:rPr>
  </w:style>
  <w:style w:type="paragraph" w:styleId="NormalWeb">
    <w:name w:val="Normal (Web)"/>
    <w:basedOn w:val="Normal"/>
    <w:uiPriority w:val="99"/>
    <w:pPr>
      <w:suppressAutoHyphens/>
      <w:spacing w:before="60"/>
    </w:pPr>
    <w:rPr>
      <w:rFonts w:ascii="Century" w:eastAsia="Times New Roman" w:hAnsi="Century" w:cs="Arial"/>
      <w:color w:val="000000"/>
      <w:szCs w:val="27"/>
      <w:lang w:eastAsia="ar-SA"/>
    </w:rPr>
  </w:style>
  <w:style w:type="paragraph" w:customStyle="1" w:styleId="ARTICLE">
    <w:name w:val="ARTICLE"/>
    <w:basedOn w:val="Corpsdetexte21"/>
    <w:uiPriority w:val="99"/>
    <w:pPr>
      <w:tabs>
        <w:tab w:val="left" w:pos="1134"/>
      </w:tabs>
    </w:pPr>
    <w:rPr>
      <w:rFonts w:ascii="Arial" w:hAnsi="Arial"/>
      <w:color w:val="000000"/>
      <w:sz w:val="16"/>
      <w:szCs w:val="16"/>
      <w:u w:val="single"/>
    </w:rPr>
  </w:style>
  <w:style w:type="paragraph" w:styleId="Notedebasdepage">
    <w:name w:val="footnote text"/>
    <w:aliases w:val="(calibri 8)"/>
    <w:basedOn w:val="Corpsdetexte"/>
    <w:link w:val="NotedebasdepageCar1"/>
    <w:autoRedefine/>
    <w:uiPriority w:val="99"/>
    <w:qFormat/>
    <w:rsid w:val="004238D9"/>
    <w:pPr>
      <w:keepNext/>
      <w:keepLines/>
      <w:framePr w:wrap="around" w:hAnchor="text"/>
      <w:widowControl/>
    </w:pPr>
    <w:rPr>
      <w:rFonts w:eastAsiaTheme="minorHAnsi"/>
      <w:sz w:val="16"/>
      <w:szCs w:val="16"/>
    </w:rPr>
  </w:style>
  <w:style w:type="character" w:customStyle="1" w:styleId="NotedebasdepageCar1">
    <w:name w:val="Note de bas de page Car1"/>
    <w:aliases w:val="(calibri 8) Car"/>
    <w:basedOn w:val="Policepardfaut"/>
    <w:link w:val="Notedebasdepage"/>
    <w:uiPriority w:val="99"/>
    <w:rsid w:val="004238D9"/>
    <w:rPr>
      <w:rFonts w:cstheme="minorHAnsi"/>
      <w:sz w:val="16"/>
      <w:szCs w:val="16"/>
      <w:lang w:eastAsia="ar-SA"/>
    </w:rPr>
  </w:style>
  <w:style w:type="paragraph" w:customStyle="1" w:styleId="Normalcentr1">
    <w:name w:val="Normal centré1"/>
    <w:basedOn w:val="Normal"/>
    <w:uiPriority w:val="99"/>
    <w:pPr>
      <w:tabs>
        <w:tab w:val="left" w:pos="-589"/>
        <w:tab w:val="left" w:pos="2003"/>
        <w:tab w:val="left" w:pos="6323"/>
      </w:tabs>
      <w:suppressAutoHyphens/>
      <w:ind w:left="106" w:right="426"/>
    </w:pPr>
    <w:rPr>
      <w:rFonts w:ascii="Arial" w:eastAsia="Times New Roman" w:hAnsi="Arial" w:cs="Arial"/>
      <w:szCs w:val="20"/>
      <w:lang w:eastAsia="ar-SA"/>
    </w:rPr>
  </w:style>
  <w:style w:type="paragraph" w:customStyle="1" w:styleId="Cadre1">
    <w:name w:val="Cadre1"/>
    <w:basedOn w:val="Normal"/>
    <w:uiPriority w:val="99"/>
    <w:pPr>
      <w:pBdr>
        <w:top w:val="single" w:sz="4" w:space="6" w:color="000000" w:shadow="1"/>
        <w:left w:val="single" w:sz="4" w:space="4" w:color="000000" w:shadow="1"/>
        <w:bottom w:val="single" w:sz="4" w:space="6" w:color="000000" w:shadow="1"/>
        <w:right w:val="single" w:sz="4" w:space="4" w:color="000000" w:shadow="1"/>
      </w:pBdr>
      <w:suppressAutoHyphens/>
      <w:ind w:left="709" w:right="565"/>
      <w:jc w:val="center"/>
    </w:pPr>
    <w:rPr>
      <w:rFonts w:ascii="Times New Roman" w:eastAsia="Times New Roman" w:hAnsi="Times New Roman" w:cs="Arial"/>
      <w:b/>
      <w:bCs/>
      <w:szCs w:val="24"/>
      <w:lang w:eastAsia="ar-SA"/>
    </w:rPr>
  </w:style>
  <w:style w:type="paragraph" w:customStyle="1" w:styleId="Normal14pt">
    <w:name w:val="Normal + 14 pt"/>
    <w:basedOn w:val="Normal"/>
    <w:uiPriority w:val="99"/>
    <w:pPr>
      <w:suppressAutoHyphens/>
    </w:pPr>
    <w:rPr>
      <w:rFonts w:ascii="Arial" w:eastAsia="Times New Roman" w:hAnsi="Arial" w:cs="Arial"/>
      <w:b/>
      <w:sz w:val="20"/>
      <w:szCs w:val="28"/>
      <w:lang w:eastAsia="ar-SA"/>
    </w:rPr>
  </w:style>
  <w:style w:type="paragraph" w:styleId="Notedefin">
    <w:name w:val="endnote text"/>
    <w:basedOn w:val="Normal"/>
    <w:link w:val="NotedefinCar"/>
    <w:uiPriority w:val="99"/>
    <w:pPr>
      <w:suppressAutoHyphens/>
    </w:pPr>
    <w:rPr>
      <w:rFonts w:ascii="Georgia" w:eastAsia="Times New Roman" w:hAnsi="Georgia" w:cs="Arial"/>
      <w:sz w:val="20"/>
      <w:szCs w:val="20"/>
      <w:lang w:eastAsia="ar-SA"/>
    </w:rPr>
  </w:style>
  <w:style w:type="character" w:customStyle="1" w:styleId="NotedefinCar">
    <w:name w:val="Note de fin Car"/>
    <w:basedOn w:val="Policepardfaut"/>
    <w:link w:val="Notedefin"/>
    <w:uiPriority w:val="99"/>
    <w:rPr>
      <w:rFonts w:ascii="Georgia" w:eastAsia="Times New Roman" w:hAnsi="Georgia" w:cs="Arial"/>
      <w:sz w:val="20"/>
      <w:szCs w:val="20"/>
      <w:lang w:eastAsia="ar-SA"/>
    </w:rPr>
  </w:style>
  <w:style w:type="paragraph" w:customStyle="1" w:styleId="Default">
    <w:name w:val="Default"/>
    <w:pPr>
      <w:suppressAutoHyphens/>
      <w:autoSpaceDE w:val="0"/>
    </w:pPr>
    <w:rPr>
      <w:rFonts w:ascii="Calibri" w:eastAsia="Calibri" w:hAnsi="Calibri" w:cs="Arial"/>
      <w:color w:val="000000"/>
      <w:sz w:val="24"/>
      <w:szCs w:val="24"/>
      <w:lang w:val="fr-FR" w:eastAsia="ar-SA"/>
    </w:rPr>
  </w:style>
  <w:style w:type="paragraph" w:customStyle="1" w:styleId="ddxbook">
    <w:name w:val="ddxbook"/>
    <w:basedOn w:val="Normal"/>
    <w:uiPriority w:val="99"/>
    <w:pPr>
      <w:suppressAutoHyphens/>
    </w:pPr>
    <w:rPr>
      <w:rFonts w:ascii="Century Schoolbook" w:eastAsia="Times New Roman" w:hAnsi="Century Schoolbook" w:cs="Arial"/>
      <w:szCs w:val="20"/>
      <w:lang w:eastAsia="ar-SA"/>
    </w:rPr>
  </w:style>
  <w:style w:type="paragraph" w:styleId="Adressedestinataire">
    <w:name w:val="envelope address"/>
    <w:basedOn w:val="Normal"/>
    <w:uiPriority w:val="99"/>
    <w:pPr>
      <w:suppressAutoHyphens/>
      <w:ind w:left="2835"/>
    </w:pPr>
    <w:rPr>
      <w:rFonts w:ascii="Arial" w:eastAsia="Times New Roman" w:hAnsi="Arial" w:cs="Arial"/>
      <w:szCs w:val="24"/>
      <w:lang w:eastAsia="ar-SA"/>
    </w:rPr>
  </w:style>
  <w:style w:type="paragraph" w:styleId="Adresseexpditeur">
    <w:name w:val="envelope return"/>
    <w:basedOn w:val="Normal"/>
    <w:uiPriority w:val="99"/>
    <w:pPr>
      <w:suppressAutoHyphens/>
    </w:pPr>
    <w:rPr>
      <w:rFonts w:ascii="Arial" w:eastAsia="Times New Roman" w:hAnsi="Arial" w:cs="Arial"/>
      <w:sz w:val="20"/>
      <w:szCs w:val="20"/>
      <w:lang w:eastAsia="ar-SA"/>
    </w:rPr>
  </w:style>
  <w:style w:type="paragraph" w:styleId="AdresseHTML">
    <w:name w:val="HTML Address"/>
    <w:basedOn w:val="Normal"/>
    <w:link w:val="AdresseHTMLCar"/>
    <w:uiPriority w:val="99"/>
    <w:pPr>
      <w:suppressAutoHyphens/>
    </w:pPr>
    <w:rPr>
      <w:rFonts w:ascii="Times New Roman" w:eastAsia="Times New Roman" w:hAnsi="Times New Roman" w:cs="Arial"/>
      <w:i/>
      <w:iCs/>
      <w:sz w:val="20"/>
      <w:szCs w:val="20"/>
      <w:lang w:eastAsia="ar-SA"/>
    </w:rPr>
  </w:style>
  <w:style w:type="character" w:customStyle="1" w:styleId="AdresseHTMLCar">
    <w:name w:val="Adresse HTML Car"/>
    <w:basedOn w:val="Policepardfaut"/>
    <w:link w:val="AdresseHTML"/>
    <w:uiPriority w:val="99"/>
    <w:rPr>
      <w:rFonts w:ascii="Times New Roman" w:eastAsia="Times New Roman" w:hAnsi="Times New Roman" w:cs="Arial"/>
      <w:i/>
      <w:iCs/>
      <w:sz w:val="20"/>
      <w:szCs w:val="20"/>
      <w:lang w:eastAsia="ar-SA"/>
    </w:rPr>
  </w:style>
  <w:style w:type="paragraph" w:customStyle="1" w:styleId="Date1">
    <w:name w:val="Date1"/>
    <w:basedOn w:val="Normal"/>
    <w:next w:val="Normal"/>
    <w:uiPriority w:val="99"/>
    <w:pPr>
      <w:suppressAutoHyphens/>
    </w:pPr>
    <w:rPr>
      <w:rFonts w:ascii="Times New Roman" w:eastAsia="Times New Roman" w:hAnsi="Times New Roman" w:cs="Arial"/>
      <w:sz w:val="20"/>
      <w:szCs w:val="20"/>
      <w:lang w:eastAsia="ar-SA"/>
    </w:rPr>
  </w:style>
  <w:style w:type="paragraph" w:customStyle="1" w:styleId="En-ttedemessage1">
    <w:name w:val="En-tête de message1"/>
    <w:basedOn w:val="Normal"/>
    <w:uiPriority w:val="99"/>
    <w:pPr>
      <w:pBdr>
        <w:top w:val="single" w:sz="4" w:space="1" w:color="000000"/>
        <w:left w:val="single" w:sz="4" w:space="1" w:color="000000"/>
        <w:bottom w:val="single" w:sz="4" w:space="1" w:color="000000"/>
        <w:right w:val="single" w:sz="4" w:space="1" w:color="000000"/>
      </w:pBdr>
      <w:shd w:val="clear" w:color="auto" w:fill="CCCCCC"/>
      <w:suppressAutoHyphens/>
      <w:ind w:left="1134" w:hanging="1134"/>
    </w:pPr>
    <w:rPr>
      <w:rFonts w:ascii="Arial" w:eastAsia="Times New Roman" w:hAnsi="Arial" w:cs="Arial"/>
      <w:szCs w:val="24"/>
      <w:lang w:eastAsia="ar-SA"/>
    </w:rPr>
  </w:style>
  <w:style w:type="paragraph" w:customStyle="1" w:styleId="Formuledepolitesse1">
    <w:name w:val="Formule de politesse1"/>
    <w:basedOn w:val="Normal"/>
    <w:uiPriority w:val="99"/>
    <w:pPr>
      <w:suppressAutoHyphens/>
      <w:ind w:left="4252"/>
    </w:pPr>
    <w:rPr>
      <w:rFonts w:ascii="Times New Roman" w:eastAsia="Times New Roman" w:hAnsi="Times New Roman" w:cs="Arial"/>
      <w:sz w:val="20"/>
      <w:szCs w:val="20"/>
      <w:lang w:eastAsia="ar-SA"/>
    </w:rPr>
  </w:style>
  <w:style w:type="paragraph" w:styleId="Index1">
    <w:name w:val="index 1"/>
    <w:basedOn w:val="Normal"/>
    <w:next w:val="Normal"/>
    <w:uiPriority w:val="99"/>
    <w:pPr>
      <w:suppressAutoHyphens/>
      <w:ind w:left="200" w:hanging="200"/>
    </w:pPr>
    <w:rPr>
      <w:rFonts w:ascii="Times New Roman" w:eastAsia="Times New Roman" w:hAnsi="Times New Roman" w:cs="Arial"/>
      <w:sz w:val="20"/>
      <w:szCs w:val="20"/>
      <w:lang w:eastAsia="ar-SA"/>
    </w:rPr>
  </w:style>
  <w:style w:type="paragraph" w:styleId="Index2">
    <w:name w:val="index 2"/>
    <w:basedOn w:val="Normal"/>
    <w:next w:val="Normal"/>
    <w:uiPriority w:val="99"/>
    <w:pPr>
      <w:suppressAutoHyphens/>
      <w:ind w:left="400" w:hanging="200"/>
    </w:pPr>
    <w:rPr>
      <w:rFonts w:ascii="Times New Roman" w:eastAsia="Times New Roman" w:hAnsi="Times New Roman" w:cs="Arial"/>
      <w:sz w:val="20"/>
      <w:szCs w:val="20"/>
      <w:lang w:eastAsia="ar-SA"/>
    </w:rPr>
  </w:style>
  <w:style w:type="paragraph" w:styleId="Index3">
    <w:name w:val="index 3"/>
    <w:basedOn w:val="Normal"/>
    <w:next w:val="Normal"/>
    <w:uiPriority w:val="99"/>
    <w:pPr>
      <w:suppressAutoHyphens/>
      <w:ind w:left="600" w:hanging="200"/>
    </w:pPr>
    <w:rPr>
      <w:rFonts w:ascii="Times New Roman" w:eastAsia="Times New Roman" w:hAnsi="Times New Roman" w:cs="Arial"/>
      <w:sz w:val="20"/>
      <w:szCs w:val="20"/>
      <w:lang w:eastAsia="ar-SA"/>
    </w:rPr>
  </w:style>
  <w:style w:type="paragraph" w:customStyle="1" w:styleId="Index41">
    <w:name w:val="Index 41"/>
    <w:basedOn w:val="Normal"/>
    <w:next w:val="Normal"/>
    <w:uiPriority w:val="99"/>
    <w:pPr>
      <w:suppressAutoHyphens/>
      <w:ind w:left="800" w:hanging="200"/>
    </w:pPr>
    <w:rPr>
      <w:rFonts w:ascii="Times New Roman" w:eastAsia="Times New Roman" w:hAnsi="Times New Roman" w:cs="Arial"/>
      <w:sz w:val="20"/>
      <w:szCs w:val="20"/>
      <w:lang w:eastAsia="ar-SA"/>
    </w:rPr>
  </w:style>
  <w:style w:type="paragraph" w:customStyle="1" w:styleId="Index51">
    <w:name w:val="Index 51"/>
    <w:basedOn w:val="Normal"/>
    <w:next w:val="Normal"/>
    <w:uiPriority w:val="99"/>
    <w:pPr>
      <w:suppressAutoHyphens/>
      <w:ind w:left="1000" w:hanging="200"/>
    </w:pPr>
    <w:rPr>
      <w:rFonts w:ascii="Times New Roman" w:eastAsia="Times New Roman" w:hAnsi="Times New Roman" w:cs="Arial"/>
      <w:sz w:val="20"/>
      <w:szCs w:val="20"/>
      <w:lang w:eastAsia="ar-SA"/>
    </w:rPr>
  </w:style>
  <w:style w:type="paragraph" w:customStyle="1" w:styleId="Index61">
    <w:name w:val="Index 61"/>
    <w:basedOn w:val="Normal"/>
    <w:next w:val="Normal"/>
    <w:uiPriority w:val="99"/>
    <w:pPr>
      <w:suppressAutoHyphens/>
      <w:ind w:left="1200" w:hanging="200"/>
    </w:pPr>
    <w:rPr>
      <w:rFonts w:ascii="Times New Roman" w:eastAsia="Times New Roman" w:hAnsi="Times New Roman" w:cs="Arial"/>
      <w:sz w:val="20"/>
      <w:szCs w:val="20"/>
      <w:lang w:eastAsia="ar-SA"/>
    </w:rPr>
  </w:style>
  <w:style w:type="paragraph" w:customStyle="1" w:styleId="Index71">
    <w:name w:val="Index 71"/>
    <w:basedOn w:val="Normal"/>
    <w:next w:val="Normal"/>
    <w:uiPriority w:val="99"/>
    <w:pPr>
      <w:suppressAutoHyphens/>
      <w:ind w:left="1400" w:hanging="200"/>
    </w:pPr>
    <w:rPr>
      <w:rFonts w:ascii="Times New Roman" w:eastAsia="Times New Roman" w:hAnsi="Times New Roman" w:cs="Arial"/>
      <w:sz w:val="20"/>
      <w:szCs w:val="20"/>
      <w:lang w:eastAsia="ar-SA"/>
    </w:rPr>
  </w:style>
  <w:style w:type="paragraph" w:customStyle="1" w:styleId="Index81">
    <w:name w:val="Index 81"/>
    <w:basedOn w:val="Normal"/>
    <w:next w:val="Normal"/>
    <w:uiPriority w:val="99"/>
    <w:pPr>
      <w:suppressAutoHyphens/>
      <w:ind w:left="1600" w:hanging="200"/>
    </w:pPr>
    <w:rPr>
      <w:rFonts w:ascii="Times New Roman" w:eastAsia="Times New Roman" w:hAnsi="Times New Roman" w:cs="Arial"/>
      <w:sz w:val="20"/>
      <w:szCs w:val="20"/>
      <w:lang w:eastAsia="ar-SA"/>
    </w:rPr>
  </w:style>
  <w:style w:type="paragraph" w:customStyle="1" w:styleId="Index91">
    <w:name w:val="Index 91"/>
    <w:basedOn w:val="Normal"/>
    <w:next w:val="Normal"/>
    <w:uiPriority w:val="99"/>
    <w:pPr>
      <w:suppressAutoHyphens/>
      <w:ind w:left="1800" w:hanging="200"/>
    </w:pPr>
    <w:rPr>
      <w:rFonts w:ascii="Times New Roman" w:eastAsia="Times New Roman" w:hAnsi="Times New Roman" w:cs="Arial"/>
      <w:sz w:val="20"/>
      <w:szCs w:val="20"/>
      <w:lang w:eastAsia="ar-SA"/>
    </w:rPr>
  </w:style>
  <w:style w:type="paragraph" w:customStyle="1" w:styleId="Liste21">
    <w:name w:val="Liste 21"/>
    <w:basedOn w:val="Normal"/>
    <w:uiPriority w:val="99"/>
    <w:pPr>
      <w:suppressAutoHyphens/>
      <w:ind w:left="566" w:hanging="283"/>
    </w:pPr>
    <w:rPr>
      <w:rFonts w:ascii="Times New Roman" w:eastAsia="Times New Roman" w:hAnsi="Times New Roman" w:cs="Arial"/>
      <w:sz w:val="20"/>
      <w:szCs w:val="20"/>
      <w:lang w:eastAsia="ar-SA"/>
    </w:rPr>
  </w:style>
  <w:style w:type="paragraph" w:customStyle="1" w:styleId="Liste31">
    <w:name w:val="Liste 31"/>
    <w:basedOn w:val="Normal"/>
    <w:uiPriority w:val="99"/>
    <w:pPr>
      <w:suppressAutoHyphens/>
      <w:ind w:left="849" w:hanging="283"/>
    </w:pPr>
    <w:rPr>
      <w:rFonts w:ascii="Times New Roman" w:eastAsia="Times New Roman" w:hAnsi="Times New Roman" w:cs="Arial"/>
      <w:sz w:val="20"/>
      <w:szCs w:val="20"/>
      <w:lang w:eastAsia="ar-SA"/>
    </w:rPr>
  </w:style>
  <w:style w:type="paragraph" w:customStyle="1" w:styleId="Liste41">
    <w:name w:val="Liste 41"/>
    <w:basedOn w:val="Normal"/>
    <w:uiPriority w:val="99"/>
    <w:pPr>
      <w:suppressAutoHyphens/>
      <w:ind w:left="1132" w:hanging="283"/>
    </w:pPr>
    <w:rPr>
      <w:rFonts w:ascii="Times New Roman" w:eastAsia="Times New Roman" w:hAnsi="Times New Roman" w:cs="Arial"/>
      <w:sz w:val="20"/>
      <w:szCs w:val="20"/>
      <w:lang w:eastAsia="ar-SA"/>
    </w:rPr>
  </w:style>
  <w:style w:type="paragraph" w:customStyle="1" w:styleId="Liste51">
    <w:name w:val="Liste 51"/>
    <w:basedOn w:val="Normal"/>
    <w:uiPriority w:val="99"/>
    <w:pPr>
      <w:suppressAutoHyphens/>
      <w:ind w:left="1415" w:hanging="283"/>
    </w:pPr>
    <w:rPr>
      <w:rFonts w:ascii="Times New Roman" w:eastAsia="Times New Roman" w:hAnsi="Times New Roman" w:cs="Arial"/>
      <w:sz w:val="20"/>
      <w:szCs w:val="20"/>
      <w:lang w:eastAsia="ar-SA"/>
    </w:rPr>
  </w:style>
  <w:style w:type="paragraph" w:customStyle="1" w:styleId="Listenumros1">
    <w:name w:val="Liste à numéros1"/>
    <w:basedOn w:val="Normal"/>
    <w:uiPriority w:val="99"/>
    <w:pPr>
      <w:tabs>
        <w:tab w:val="left" w:pos="360"/>
      </w:tabs>
      <w:suppressAutoHyphens/>
      <w:ind w:left="360" w:hanging="360"/>
    </w:pPr>
    <w:rPr>
      <w:rFonts w:ascii="Times New Roman" w:eastAsia="Times New Roman" w:hAnsi="Times New Roman" w:cs="Arial"/>
      <w:sz w:val="20"/>
      <w:szCs w:val="20"/>
      <w:lang w:eastAsia="ar-SA"/>
    </w:rPr>
  </w:style>
  <w:style w:type="paragraph" w:customStyle="1" w:styleId="Listenumros21">
    <w:name w:val="Liste à numéros 21"/>
    <w:basedOn w:val="Normal"/>
    <w:uiPriority w:val="99"/>
    <w:pPr>
      <w:tabs>
        <w:tab w:val="left" w:pos="643"/>
      </w:tabs>
      <w:suppressAutoHyphens/>
      <w:ind w:left="643" w:hanging="360"/>
    </w:pPr>
    <w:rPr>
      <w:rFonts w:ascii="Times New Roman" w:eastAsia="Times New Roman" w:hAnsi="Times New Roman" w:cs="Arial"/>
      <w:sz w:val="20"/>
      <w:szCs w:val="20"/>
      <w:lang w:eastAsia="ar-SA"/>
    </w:rPr>
  </w:style>
  <w:style w:type="paragraph" w:customStyle="1" w:styleId="Listenumros31">
    <w:name w:val="Liste à numéros 31"/>
    <w:basedOn w:val="Normal"/>
    <w:uiPriority w:val="99"/>
    <w:pPr>
      <w:tabs>
        <w:tab w:val="left" w:pos="926"/>
      </w:tabs>
      <w:suppressAutoHyphens/>
      <w:ind w:left="926" w:hanging="360"/>
    </w:pPr>
    <w:rPr>
      <w:rFonts w:ascii="Times New Roman" w:eastAsia="Times New Roman" w:hAnsi="Times New Roman" w:cs="Arial"/>
      <w:sz w:val="20"/>
      <w:szCs w:val="20"/>
      <w:lang w:eastAsia="ar-SA"/>
    </w:rPr>
  </w:style>
  <w:style w:type="paragraph" w:customStyle="1" w:styleId="Listenumros41">
    <w:name w:val="Liste à numéros 41"/>
    <w:basedOn w:val="Normal"/>
    <w:uiPriority w:val="99"/>
    <w:pPr>
      <w:tabs>
        <w:tab w:val="left" w:pos="1209"/>
      </w:tabs>
      <w:suppressAutoHyphens/>
      <w:ind w:left="1209" w:hanging="360"/>
    </w:pPr>
    <w:rPr>
      <w:rFonts w:ascii="Times New Roman" w:eastAsia="Times New Roman" w:hAnsi="Times New Roman" w:cs="Arial"/>
      <w:sz w:val="20"/>
      <w:szCs w:val="20"/>
      <w:lang w:eastAsia="ar-SA"/>
    </w:rPr>
  </w:style>
  <w:style w:type="paragraph" w:customStyle="1" w:styleId="Listenumros51">
    <w:name w:val="Liste à numéros 51"/>
    <w:basedOn w:val="Normal"/>
    <w:uiPriority w:val="99"/>
    <w:pPr>
      <w:tabs>
        <w:tab w:val="left" w:pos="1492"/>
      </w:tabs>
      <w:suppressAutoHyphens/>
      <w:ind w:left="1492" w:hanging="360"/>
    </w:pPr>
    <w:rPr>
      <w:rFonts w:ascii="Times New Roman" w:eastAsia="Times New Roman" w:hAnsi="Times New Roman" w:cs="Arial"/>
      <w:sz w:val="20"/>
      <w:szCs w:val="20"/>
      <w:lang w:eastAsia="ar-SA"/>
    </w:rPr>
  </w:style>
  <w:style w:type="paragraph" w:customStyle="1" w:styleId="Listepuces21">
    <w:name w:val="Liste à puces 21"/>
    <w:basedOn w:val="Normal"/>
    <w:uiPriority w:val="99"/>
    <w:pPr>
      <w:tabs>
        <w:tab w:val="left" w:pos="643"/>
      </w:tabs>
      <w:suppressAutoHyphens/>
      <w:ind w:left="643" w:hanging="360"/>
    </w:pPr>
    <w:rPr>
      <w:rFonts w:ascii="Times New Roman" w:eastAsia="Times New Roman" w:hAnsi="Times New Roman" w:cs="Arial"/>
      <w:sz w:val="20"/>
      <w:szCs w:val="20"/>
      <w:lang w:eastAsia="ar-SA"/>
    </w:rPr>
  </w:style>
  <w:style w:type="paragraph" w:customStyle="1" w:styleId="Listepuces31">
    <w:name w:val="Liste à puces 31"/>
    <w:basedOn w:val="Normal"/>
    <w:uiPriority w:val="99"/>
    <w:pPr>
      <w:tabs>
        <w:tab w:val="left" w:pos="926"/>
      </w:tabs>
      <w:suppressAutoHyphens/>
      <w:ind w:left="926" w:hanging="360"/>
    </w:pPr>
    <w:rPr>
      <w:rFonts w:ascii="Times New Roman" w:eastAsia="Times New Roman" w:hAnsi="Times New Roman" w:cs="Arial"/>
      <w:sz w:val="20"/>
      <w:szCs w:val="20"/>
      <w:lang w:eastAsia="ar-SA"/>
    </w:rPr>
  </w:style>
  <w:style w:type="paragraph" w:customStyle="1" w:styleId="Listepuces41">
    <w:name w:val="Liste à puces 41"/>
    <w:basedOn w:val="Normal"/>
    <w:uiPriority w:val="99"/>
    <w:pPr>
      <w:tabs>
        <w:tab w:val="left" w:pos="1209"/>
      </w:tabs>
      <w:suppressAutoHyphens/>
      <w:ind w:left="1209" w:hanging="360"/>
    </w:pPr>
    <w:rPr>
      <w:rFonts w:ascii="Times New Roman" w:eastAsia="Times New Roman" w:hAnsi="Times New Roman" w:cs="Arial"/>
      <w:sz w:val="20"/>
      <w:szCs w:val="20"/>
      <w:lang w:eastAsia="ar-SA"/>
    </w:rPr>
  </w:style>
  <w:style w:type="paragraph" w:customStyle="1" w:styleId="Listepuces51">
    <w:name w:val="Liste à puces 51"/>
    <w:basedOn w:val="Normal"/>
    <w:uiPriority w:val="99"/>
    <w:pPr>
      <w:tabs>
        <w:tab w:val="left" w:pos="1492"/>
      </w:tabs>
      <w:suppressAutoHyphens/>
      <w:ind w:left="1492" w:hanging="360"/>
    </w:pPr>
    <w:rPr>
      <w:rFonts w:ascii="Times New Roman" w:eastAsia="Times New Roman" w:hAnsi="Times New Roman" w:cs="Arial"/>
      <w:sz w:val="20"/>
      <w:szCs w:val="20"/>
      <w:lang w:eastAsia="ar-SA"/>
    </w:rPr>
  </w:style>
  <w:style w:type="paragraph" w:customStyle="1" w:styleId="Listecontinue1">
    <w:name w:val="Liste continue1"/>
    <w:basedOn w:val="Normal"/>
    <w:uiPriority w:val="99"/>
    <w:pPr>
      <w:suppressAutoHyphens/>
      <w:spacing w:after="120"/>
      <w:ind w:left="283"/>
    </w:pPr>
    <w:rPr>
      <w:rFonts w:ascii="Times New Roman" w:eastAsia="Times New Roman" w:hAnsi="Times New Roman" w:cs="Arial"/>
      <w:sz w:val="20"/>
      <w:szCs w:val="20"/>
      <w:lang w:eastAsia="ar-SA"/>
    </w:rPr>
  </w:style>
  <w:style w:type="paragraph" w:customStyle="1" w:styleId="Listecontinue21">
    <w:name w:val="Liste continue 21"/>
    <w:basedOn w:val="Normal"/>
    <w:uiPriority w:val="99"/>
    <w:pPr>
      <w:suppressAutoHyphens/>
      <w:spacing w:after="120"/>
      <w:ind w:left="566"/>
    </w:pPr>
    <w:rPr>
      <w:rFonts w:ascii="Times New Roman" w:eastAsia="Times New Roman" w:hAnsi="Times New Roman" w:cs="Arial"/>
      <w:sz w:val="20"/>
      <w:szCs w:val="20"/>
      <w:lang w:eastAsia="ar-SA"/>
    </w:rPr>
  </w:style>
  <w:style w:type="paragraph" w:customStyle="1" w:styleId="Listecontinue31">
    <w:name w:val="Liste continue 31"/>
    <w:basedOn w:val="Normal"/>
    <w:uiPriority w:val="99"/>
    <w:pPr>
      <w:suppressAutoHyphens/>
      <w:spacing w:after="120"/>
      <w:ind w:left="849"/>
    </w:pPr>
    <w:rPr>
      <w:rFonts w:ascii="Times New Roman" w:eastAsia="Times New Roman" w:hAnsi="Times New Roman" w:cs="Arial"/>
      <w:sz w:val="20"/>
      <w:szCs w:val="20"/>
      <w:lang w:eastAsia="ar-SA"/>
    </w:rPr>
  </w:style>
  <w:style w:type="paragraph" w:customStyle="1" w:styleId="Listecontinue41">
    <w:name w:val="Liste continue 41"/>
    <w:basedOn w:val="Normal"/>
    <w:uiPriority w:val="99"/>
    <w:pPr>
      <w:suppressAutoHyphens/>
      <w:spacing w:after="120"/>
      <w:ind w:left="1132"/>
    </w:pPr>
    <w:rPr>
      <w:rFonts w:ascii="Times New Roman" w:eastAsia="Times New Roman" w:hAnsi="Times New Roman" w:cs="Arial"/>
      <w:sz w:val="20"/>
      <w:szCs w:val="20"/>
      <w:lang w:eastAsia="ar-SA"/>
    </w:rPr>
  </w:style>
  <w:style w:type="paragraph" w:customStyle="1" w:styleId="Listecontinue51">
    <w:name w:val="Liste continue 51"/>
    <w:basedOn w:val="Normal"/>
    <w:uiPriority w:val="99"/>
    <w:pPr>
      <w:suppressAutoHyphens/>
      <w:spacing w:after="120"/>
      <w:ind w:left="1415"/>
    </w:pPr>
    <w:rPr>
      <w:rFonts w:ascii="Times New Roman" w:eastAsia="Times New Roman" w:hAnsi="Times New Roman" w:cs="Arial"/>
      <w:sz w:val="20"/>
      <w:szCs w:val="20"/>
      <w:lang w:eastAsia="ar-SA"/>
    </w:rPr>
  </w:style>
  <w:style w:type="paragraph" w:styleId="PrformatHTML">
    <w:name w:val="HTML Preformatted"/>
    <w:basedOn w:val="Normal"/>
    <w:link w:val="PrformatHTMLCar"/>
    <w:uiPriority w:val="99"/>
    <w:pPr>
      <w:suppressAutoHyphens/>
    </w:pPr>
    <w:rPr>
      <w:rFonts w:ascii="Courier New" w:eastAsia="Times New Roman" w:hAnsi="Courier New" w:cs="Courier New"/>
      <w:sz w:val="20"/>
      <w:szCs w:val="20"/>
      <w:lang w:eastAsia="ar-SA"/>
    </w:rPr>
  </w:style>
  <w:style w:type="character" w:customStyle="1" w:styleId="PrformatHTMLCar">
    <w:name w:val="Préformaté HTML Car"/>
    <w:basedOn w:val="Policepardfaut"/>
    <w:link w:val="PrformatHTML"/>
    <w:uiPriority w:val="99"/>
    <w:rPr>
      <w:rFonts w:ascii="Courier New" w:eastAsia="Times New Roman" w:hAnsi="Courier New" w:cs="Courier New"/>
      <w:sz w:val="20"/>
      <w:szCs w:val="20"/>
      <w:lang w:eastAsia="ar-SA"/>
    </w:rPr>
  </w:style>
  <w:style w:type="paragraph" w:customStyle="1" w:styleId="Retrait1religne1">
    <w:name w:val="Retrait 1re ligne1"/>
    <w:basedOn w:val="Corpsdetexte"/>
    <w:uiPriority w:val="99"/>
    <w:pPr>
      <w:framePr w:wrap="around" w:hAnchor="text"/>
      <w:widowControl/>
      <w:spacing w:after="120"/>
      <w:ind w:firstLine="210"/>
    </w:pPr>
    <w:rPr>
      <w:b/>
      <w:sz w:val="20"/>
    </w:rPr>
  </w:style>
  <w:style w:type="paragraph" w:customStyle="1" w:styleId="Retraitcorpset1relig1">
    <w:name w:val="Retrait corps et 1re lig.1"/>
    <w:basedOn w:val="Retraitcorpsdetexte"/>
    <w:uiPriority w:val="99"/>
    <w:pPr>
      <w:tabs>
        <w:tab w:val="clear" w:pos="1276"/>
        <w:tab w:val="clear" w:pos="3174"/>
        <w:tab w:val="clear" w:pos="3968"/>
        <w:tab w:val="clear" w:pos="4591"/>
        <w:tab w:val="clear" w:pos="4818"/>
      </w:tabs>
      <w:spacing w:after="120"/>
      <w:ind w:left="283" w:firstLine="210"/>
    </w:pPr>
    <w:rPr>
      <w:sz w:val="20"/>
    </w:rPr>
  </w:style>
  <w:style w:type="paragraph" w:customStyle="1" w:styleId="Retraitnormal1">
    <w:name w:val="Retrait normal1"/>
    <w:basedOn w:val="Normal"/>
    <w:uiPriority w:val="99"/>
    <w:pPr>
      <w:suppressAutoHyphens/>
      <w:ind w:left="708"/>
    </w:pPr>
    <w:rPr>
      <w:rFonts w:ascii="Times New Roman" w:eastAsia="Times New Roman" w:hAnsi="Times New Roman" w:cs="Arial"/>
      <w:sz w:val="20"/>
      <w:szCs w:val="20"/>
      <w:lang w:eastAsia="ar-SA"/>
    </w:rPr>
  </w:style>
  <w:style w:type="paragraph" w:customStyle="1" w:styleId="Salutations1">
    <w:name w:val="Salutations1"/>
    <w:basedOn w:val="Normal"/>
    <w:next w:val="Normal"/>
    <w:uiPriority w:val="99"/>
    <w:pPr>
      <w:suppressAutoHyphens/>
    </w:pPr>
    <w:rPr>
      <w:rFonts w:ascii="Times New Roman" w:eastAsia="Times New Roman" w:hAnsi="Times New Roman" w:cs="Arial"/>
      <w:sz w:val="20"/>
      <w:szCs w:val="20"/>
      <w:lang w:eastAsia="ar-SA"/>
    </w:rPr>
  </w:style>
  <w:style w:type="paragraph" w:styleId="Signature">
    <w:name w:val="Signature"/>
    <w:basedOn w:val="Normal"/>
    <w:link w:val="SignatureCar"/>
    <w:uiPriority w:val="99"/>
    <w:pPr>
      <w:suppressAutoHyphens/>
      <w:ind w:left="4252"/>
    </w:pPr>
    <w:rPr>
      <w:rFonts w:ascii="Times New Roman" w:eastAsia="Times New Roman" w:hAnsi="Times New Roman" w:cs="Arial"/>
      <w:sz w:val="20"/>
      <w:szCs w:val="20"/>
      <w:lang w:eastAsia="ar-SA"/>
    </w:rPr>
  </w:style>
  <w:style w:type="character" w:customStyle="1" w:styleId="SignatureCar">
    <w:name w:val="Signature Car"/>
    <w:basedOn w:val="Policepardfaut"/>
    <w:link w:val="Signature"/>
    <w:uiPriority w:val="99"/>
    <w:rPr>
      <w:rFonts w:ascii="Times New Roman" w:eastAsia="Times New Roman" w:hAnsi="Times New Roman" w:cs="Arial"/>
      <w:sz w:val="20"/>
      <w:szCs w:val="20"/>
      <w:lang w:eastAsia="ar-SA"/>
    </w:rPr>
  </w:style>
  <w:style w:type="paragraph" w:styleId="Signaturelectronique">
    <w:name w:val="E-mail Signature"/>
    <w:basedOn w:val="Normal"/>
    <w:link w:val="SignaturelectroniqueCar"/>
    <w:uiPriority w:val="99"/>
    <w:pPr>
      <w:suppressAutoHyphens/>
    </w:pPr>
    <w:rPr>
      <w:rFonts w:ascii="Times New Roman" w:eastAsia="Times New Roman" w:hAnsi="Times New Roman" w:cs="Arial"/>
      <w:sz w:val="20"/>
      <w:szCs w:val="20"/>
      <w:lang w:eastAsia="ar-SA"/>
    </w:rPr>
  </w:style>
  <w:style w:type="character" w:customStyle="1" w:styleId="SignaturelectroniqueCar">
    <w:name w:val="Signature électronique Car"/>
    <w:basedOn w:val="Policepardfaut"/>
    <w:link w:val="Signaturelectronique"/>
    <w:uiPriority w:val="99"/>
    <w:rPr>
      <w:rFonts w:ascii="Times New Roman" w:eastAsia="Times New Roman" w:hAnsi="Times New Roman" w:cs="Arial"/>
      <w:sz w:val="20"/>
      <w:szCs w:val="20"/>
      <w:lang w:eastAsia="ar-SA"/>
    </w:rPr>
  </w:style>
  <w:style w:type="paragraph" w:customStyle="1" w:styleId="StyleTitre510ptNonGras">
    <w:name w:val="Style Titre 5 + 10 pt Non Gras"/>
    <w:basedOn w:val="Titre5"/>
    <w:uiPriority w:val="99"/>
  </w:style>
  <w:style w:type="paragraph" w:customStyle="1" w:styleId="Titredenote1">
    <w:name w:val="Titre de note1"/>
    <w:basedOn w:val="Normal"/>
    <w:next w:val="Normal"/>
    <w:uiPriority w:val="99"/>
    <w:pPr>
      <w:suppressAutoHyphens/>
    </w:pPr>
    <w:rPr>
      <w:rFonts w:ascii="Times New Roman" w:eastAsia="Times New Roman" w:hAnsi="Times New Roman" w:cs="Arial"/>
      <w:sz w:val="20"/>
      <w:szCs w:val="20"/>
      <w:lang w:eastAsia="ar-SA"/>
    </w:rPr>
  </w:style>
  <w:style w:type="paragraph" w:styleId="Titreindex">
    <w:name w:val="index heading"/>
    <w:basedOn w:val="Normal"/>
    <w:next w:val="Index1"/>
    <w:uiPriority w:val="99"/>
    <w:pPr>
      <w:suppressAutoHyphens/>
    </w:pPr>
    <w:rPr>
      <w:rFonts w:ascii="Arial" w:eastAsia="Times New Roman" w:hAnsi="Arial" w:cs="Arial"/>
      <w:b/>
      <w:bCs/>
      <w:sz w:val="20"/>
      <w:szCs w:val="20"/>
      <w:lang w:eastAsia="ar-SA"/>
    </w:rPr>
  </w:style>
  <w:style w:type="paragraph" w:customStyle="1" w:styleId="Normal1">
    <w:name w:val="Normal+1"/>
    <w:basedOn w:val="Default"/>
    <w:next w:val="Default"/>
    <w:uiPriority w:val="99"/>
    <w:rPr>
      <w:color w:val="auto"/>
    </w:rPr>
  </w:style>
  <w:style w:type="paragraph" w:customStyle="1" w:styleId="Mpe">
    <w:name w:val="Mpe"/>
    <w:basedOn w:val="En-tte"/>
    <w:pPr>
      <w:tabs>
        <w:tab w:val="clear" w:pos="4536"/>
        <w:tab w:val="clear" w:pos="9072"/>
        <w:tab w:val="left" w:leader="dot" w:pos="9923"/>
      </w:tabs>
      <w:spacing w:line="360" w:lineRule="auto"/>
    </w:pPr>
    <w:rPr>
      <w:rFonts w:ascii="Calibri" w:hAnsi="Calibri"/>
      <w:szCs w:val="22"/>
    </w:rPr>
  </w:style>
  <w:style w:type="paragraph" w:customStyle="1" w:styleId="Cadre2">
    <w:name w:val="Cadre2"/>
    <w:basedOn w:val="Normal"/>
    <w:uiPriority w:val="99"/>
    <w:pPr>
      <w:pBdr>
        <w:top w:val="single" w:sz="4" w:space="6" w:color="000000"/>
        <w:left w:val="single" w:sz="4" w:space="4" w:color="000000"/>
        <w:bottom w:val="single" w:sz="4" w:space="6" w:color="000000"/>
        <w:right w:val="single" w:sz="4" w:space="4" w:color="000000"/>
      </w:pBdr>
      <w:suppressAutoHyphens/>
      <w:ind w:left="3119" w:right="3118"/>
      <w:jc w:val="center"/>
    </w:pPr>
    <w:rPr>
      <w:rFonts w:ascii="Times New Roman" w:eastAsia="Times New Roman" w:hAnsi="Times New Roman" w:cs="Arial"/>
      <w:b/>
      <w:bCs/>
      <w:szCs w:val="24"/>
      <w:lang w:eastAsia="ar-SA"/>
    </w:rPr>
  </w:style>
  <w:style w:type="paragraph" w:customStyle="1" w:styleId="Cadre3">
    <w:name w:val="Cadre3"/>
    <w:basedOn w:val="Normal"/>
    <w:uiPriority w:val="99"/>
    <w:pPr>
      <w:pBdr>
        <w:top w:val="single" w:sz="4" w:space="6" w:color="000000"/>
        <w:left w:val="single" w:sz="4" w:space="4" w:color="000000"/>
        <w:bottom w:val="single" w:sz="4" w:space="6" w:color="000000"/>
        <w:right w:val="single" w:sz="4" w:space="4" w:color="000000"/>
      </w:pBdr>
      <w:suppressAutoHyphens/>
      <w:ind w:left="2268" w:right="2268"/>
      <w:jc w:val="center"/>
    </w:pPr>
    <w:rPr>
      <w:rFonts w:ascii="Times New Roman" w:eastAsia="Times New Roman" w:hAnsi="Times New Roman" w:cs="Arial"/>
      <w:b/>
      <w:bCs/>
      <w:szCs w:val="24"/>
      <w:lang w:eastAsia="ar-SA"/>
    </w:rPr>
  </w:style>
  <w:style w:type="paragraph" w:styleId="Paragraphedeliste">
    <w:name w:val="List Paragraph"/>
    <w:aliases w:val="Bullet 1,Liste Niveau 1,Paragraphe + puce,Liste couleur - Accent 11,Lettre d'introduction,tiret2,List Paragraph1,Numbered paragraph 1,Nummering,FooterText,List Paragraph (bulleted list),Bullet 1 List,Paragraphe"/>
    <w:basedOn w:val="Normal"/>
    <w:link w:val="ParagraphedelisteCar"/>
    <w:uiPriority w:val="34"/>
    <w:qFormat/>
    <w:pPr>
      <w:suppressAutoHyphens/>
      <w:ind w:left="708"/>
    </w:pPr>
    <w:rPr>
      <w:rFonts w:ascii="Tms Rmn" w:eastAsia="Times New Roman" w:hAnsi="Tms Rmn" w:cs="Arial"/>
      <w:sz w:val="20"/>
      <w:szCs w:val="20"/>
      <w:lang w:eastAsia="ar-SA"/>
    </w:rPr>
  </w:style>
  <w:style w:type="paragraph" w:customStyle="1" w:styleId="bodytext">
    <w:name w:val="bodytext"/>
    <w:basedOn w:val="Normal"/>
    <w:uiPriority w:val="99"/>
    <w:pPr>
      <w:suppressAutoHyphens/>
      <w:spacing w:before="280" w:after="280"/>
    </w:pPr>
    <w:rPr>
      <w:rFonts w:ascii="Times New Roman" w:eastAsia="Times New Roman" w:hAnsi="Times New Roman" w:cs="Arial"/>
      <w:szCs w:val="24"/>
      <w:lang w:eastAsia="ar-SA"/>
    </w:rPr>
  </w:style>
  <w:style w:type="paragraph" w:styleId="Textedebulles">
    <w:name w:val="Balloon Text"/>
    <w:basedOn w:val="Normal"/>
    <w:link w:val="TextedebullesCar"/>
    <w:pPr>
      <w:suppressAutoHyphens/>
    </w:pPr>
    <w:rPr>
      <w:rFonts w:ascii="Tahoma" w:eastAsia="Times New Roman" w:hAnsi="Tahoma" w:cs="Tahoma"/>
      <w:sz w:val="16"/>
      <w:szCs w:val="16"/>
      <w:lang w:val="fr-FR" w:eastAsia="ar-SA"/>
    </w:rPr>
  </w:style>
  <w:style w:type="character" w:customStyle="1" w:styleId="TextedebullesCar">
    <w:name w:val="Texte de bulles Car"/>
    <w:basedOn w:val="Policepardfaut"/>
    <w:link w:val="Textedebulles"/>
    <w:rPr>
      <w:rFonts w:ascii="Tahoma" w:eastAsia="Times New Roman" w:hAnsi="Tahoma" w:cs="Tahoma"/>
      <w:sz w:val="16"/>
      <w:szCs w:val="16"/>
      <w:lang w:val="fr-FR" w:eastAsia="ar-SA"/>
    </w:rPr>
  </w:style>
  <w:style w:type="paragraph" w:customStyle="1" w:styleId="Style1">
    <w:name w:val="Style1"/>
    <w:basedOn w:val="Titre1"/>
    <w:link w:val="Style1Car"/>
    <w:uiPriority w:val="99"/>
    <w:pPr>
      <w:pBdr>
        <w:top w:val="single" w:sz="4" w:space="0" w:color="000000" w:shadow="1"/>
        <w:left w:val="single" w:sz="4" w:space="0" w:color="000000" w:shadow="1"/>
        <w:bottom w:val="single" w:sz="4" w:space="0" w:color="000000" w:shadow="1"/>
        <w:right w:val="single" w:sz="4" w:space="0" w:color="000000" w:shadow="1"/>
      </w:pBdr>
    </w:pPr>
    <w:rPr>
      <w:sz w:val="72"/>
      <w:szCs w:val="24"/>
    </w:rPr>
  </w:style>
  <w:style w:type="character" w:customStyle="1" w:styleId="Style1Car">
    <w:name w:val="Style1 Car"/>
    <w:basedOn w:val="Policepardfaut"/>
    <w:link w:val="Style1"/>
    <w:uiPriority w:val="99"/>
    <w:locked/>
    <w:rPr>
      <w:rFonts w:ascii="Arial" w:eastAsia="Times New Roman" w:hAnsi="Arial" w:cs="Arial"/>
      <w:b/>
      <w:sz w:val="72"/>
      <w:szCs w:val="24"/>
      <w:lang w:eastAsia="ar-SA"/>
    </w:rPr>
  </w:style>
  <w:style w:type="paragraph" w:customStyle="1" w:styleId="Style2">
    <w:name w:val="Style2"/>
    <w:basedOn w:val="Titre1"/>
    <w:uiPriority w:val="99"/>
    <w:pPr>
      <w:pBdr>
        <w:top w:val="single" w:sz="4" w:space="0" w:color="000000" w:shadow="1"/>
        <w:left w:val="single" w:sz="4" w:space="0" w:color="000000" w:shadow="1"/>
        <w:bottom w:val="single" w:sz="4" w:space="0" w:color="000000" w:shadow="1"/>
        <w:right w:val="single" w:sz="4" w:space="0" w:color="000000" w:shadow="1"/>
      </w:pBdr>
      <w:spacing w:before="2880" w:after="2880"/>
    </w:pPr>
    <w:rPr>
      <w:sz w:val="72"/>
      <w:szCs w:val="24"/>
    </w:rPr>
  </w:style>
  <w:style w:type="paragraph" w:customStyle="1" w:styleId="Style3">
    <w:name w:val="Style3"/>
    <w:basedOn w:val="Titre1"/>
    <w:uiPriority w:val="99"/>
    <w:pPr>
      <w:spacing w:before="120" w:after="120"/>
    </w:pPr>
  </w:style>
  <w:style w:type="paragraph" w:customStyle="1" w:styleId="StyleTitre2NonGrasNonItalique">
    <w:name w:val="Style Titre 2 + Non Gras Non Italique"/>
    <w:basedOn w:val="Titre2"/>
    <w:uiPriority w:val="99"/>
    <w:pPr>
      <w:spacing w:before="240" w:after="60"/>
    </w:pPr>
    <w:rPr>
      <w:szCs w:val="28"/>
    </w:rPr>
  </w:style>
  <w:style w:type="paragraph" w:customStyle="1" w:styleId="StyleStyleTitre2NonGrasNonItalique">
    <w:name w:val="Style Style Titre 2 + Non Gras Non Italique +"/>
    <w:basedOn w:val="StyleTitre2NonGrasNonItalique"/>
    <w:uiPriority w:val="99"/>
    <w:rPr>
      <w:bCs/>
      <w:sz w:val="24"/>
    </w:rPr>
  </w:style>
  <w:style w:type="paragraph" w:customStyle="1" w:styleId="StyleTitre5ArialNonGrasSoulignement">
    <w:name w:val="Style Titre 5 + Arial Non Gras Soulignement"/>
    <w:basedOn w:val="Titre5"/>
    <w:next w:val="Titre5"/>
  </w:style>
  <w:style w:type="paragraph" w:customStyle="1" w:styleId="StyleStyleTitre2NonGrasNonItaliqueNonGras">
    <w:name w:val="Style Style Titre 2 + Non Gras Non Italique + Non Gras"/>
    <w:basedOn w:val="StyleTitre2NonGrasNonItalique"/>
    <w:uiPriority w:val="99"/>
  </w:style>
  <w:style w:type="paragraph" w:customStyle="1" w:styleId="StyleStyleTitre2NonGrasNonItaliqueNonGras1">
    <w:name w:val="Style Style Titre 2 + Non Gras Non Italique + Non Gras1"/>
    <w:basedOn w:val="StyleTitre2NonGrasNonItalique"/>
    <w:uiPriority w:val="99"/>
  </w:style>
  <w:style w:type="paragraph" w:customStyle="1" w:styleId="Paragraphedeliste1">
    <w:name w:val="Paragraphe de liste1"/>
    <w:basedOn w:val="Normal"/>
    <w:uiPriority w:val="99"/>
    <w:pPr>
      <w:suppressAutoHyphens/>
      <w:ind w:left="720"/>
    </w:pPr>
    <w:rPr>
      <w:rFonts w:ascii="Times New Roman" w:eastAsia="Times New Roman" w:hAnsi="Times New Roman" w:cs="Arial"/>
      <w:lang w:eastAsia="ar-SA"/>
    </w:rPr>
  </w:style>
  <w:style w:type="paragraph" w:customStyle="1" w:styleId="subdiv2">
    <w:name w:val="subdiv.2"/>
    <w:basedOn w:val="Normal"/>
    <w:uiPriority w:val="99"/>
    <w:pPr>
      <w:suppressAutoHyphens/>
      <w:jc w:val="center"/>
    </w:pPr>
    <w:rPr>
      <w:rFonts w:ascii="Georgia" w:eastAsia="Times New Roman" w:hAnsi="Georgia" w:cs="Arial"/>
      <w:b/>
      <w:bCs/>
      <w:i/>
      <w:iCs/>
      <w:color w:val="0000FF"/>
      <w:sz w:val="40"/>
      <w:szCs w:val="20"/>
      <w:lang w:eastAsia="ar-SA"/>
    </w:rPr>
  </w:style>
  <w:style w:type="paragraph" w:customStyle="1" w:styleId="subdiv3">
    <w:name w:val="subdiv.3"/>
    <w:basedOn w:val="Normal"/>
    <w:uiPriority w:val="99"/>
    <w:pPr>
      <w:suppressAutoHyphens/>
      <w:jc w:val="center"/>
    </w:pPr>
    <w:rPr>
      <w:rFonts w:ascii="Georgia" w:eastAsia="Times New Roman" w:hAnsi="Georgia" w:cs="Arial"/>
      <w:b/>
      <w:bCs/>
      <w:i/>
      <w:iCs/>
      <w:color w:val="0000FF"/>
      <w:sz w:val="36"/>
      <w:szCs w:val="20"/>
      <w:lang w:eastAsia="ar-SA"/>
    </w:rPr>
  </w:style>
  <w:style w:type="paragraph" w:customStyle="1" w:styleId="Titre40">
    <w:name w:val="Titre 4_"/>
    <w:basedOn w:val="Corpsdetexte"/>
    <w:uiPriority w:val="99"/>
    <w:pPr>
      <w:framePr w:wrap="around" w:hAnchor="text"/>
      <w:widowControl/>
      <w:spacing w:after="120"/>
    </w:pPr>
    <w:rPr>
      <w:rFonts w:ascii="Arial" w:hAnsi="Arial"/>
      <w:b/>
      <w:i/>
      <w:smallCaps/>
      <w:szCs w:val="24"/>
      <w:lang w:val="fr-FR"/>
    </w:rPr>
  </w:style>
  <w:style w:type="paragraph" w:customStyle="1" w:styleId="Sansinterligne1">
    <w:name w:val="Sans interligne1"/>
    <w:uiPriority w:val="99"/>
    <w:pPr>
      <w:suppressAutoHyphens/>
    </w:pPr>
    <w:rPr>
      <w:rFonts w:ascii="Georgia" w:eastAsia="Calibri" w:hAnsi="Georgia" w:cs="Arial"/>
      <w:lang w:eastAsia="ar-SA"/>
    </w:rPr>
  </w:style>
  <w:style w:type="paragraph" w:customStyle="1" w:styleId="Style">
    <w:name w:val="Style"/>
    <w:uiPriority w:val="99"/>
    <w:pPr>
      <w:widowControl w:val="0"/>
      <w:suppressAutoHyphens/>
      <w:autoSpaceDE w:val="0"/>
    </w:pPr>
    <w:rPr>
      <w:rFonts w:ascii="Arial" w:eastAsia="Calibri" w:hAnsi="Arial" w:cs="Arial"/>
      <w:sz w:val="24"/>
      <w:szCs w:val="24"/>
      <w:lang w:val="fr-FR" w:eastAsia="ar-SA"/>
    </w:rPr>
  </w:style>
  <w:style w:type="paragraph" w:customStyle="1" w:styleId="para">
    <w:name w:val="para"/>
    <w:basedOn w:val="Corpsdetexte31"/>
    <w:uiPriority w:val="99"/>
    <w:pPr>
      <w:tabs>
        <w:tab w:val="left" w:pos="0"/>
        <w:tab w:val="right" w:pos="6389"/>
      </w:tabs>
      <w:spacing w:line="240" w:lineRule="auto"/>
      <w:ind w:left="284" w:firstLine="227"/>
      <w:jc w:val="both"/>
    </w:pPr>
    <w:rPr>
      <w:rFonts w:ascii="Arial" w:hAnsi="Arial"/>
      <w:b w:val="0"/>
      <w:u w:val="none"/>
    </w:rPr>
  </w:style>
  <w:style w:type="paragraph" w:customStyle="1" w:styleId="StyleTitre3NonGrasNonsoulign">
    <w:name w:val="Style Titre 3 + Non Gras Non souligné"/>
    <w:basedOn w:val="Titre3"/>
    <w:uiPriority w:val="99"/>
    <w:rPr>
      <w:b w:val="0"/>
      <w:u w:val="none"/>
    </w:rPr>
  </w:style>
  <w:style w:type="paragraph" w:customStyle="1" w:styleId="StyleTitre3NonGrasJustifi">
    <w:name w:val="Style Titre 3 + Non Gras Justifié"/>
    <w:basedOn w:val="Titre3"/>
    <w:link w:val="StyleTitre3NonGrasJustifiCar"/>
    <w:uiPriority w:val="99"/>
    <w:pPr>
      <w:pBdr>
        <w:top w:val="single" w:sz="4" w:space="1" w:color="auto"/>
        <w:left w:val="single" w:sz="4" w:space="4" w:color="auto"/>
        <w:bottom w:val="single" w:sz="4" w:space="1" w:color="auto"/>
        <w:right w:val="single" w:sz="4" w:space="4" w:color="auto"/>
      </w:pBdr>
      <w:jc w:val="center"/>
    </w:pPr>
    <w:rPr>
      <w:b w:val="0"/>
    </w:rPr>
  </w:style>
  <w:style w:type="character" w:customStyle="1" w:styleId="StyleTitre3NonGrasJustifiCar">
    <w:name w:val="Style Titre 3 + Non Gras Justifié Car"/>
    <w:basedOn w:val="Titre3Car2"/>
    <w:link w:val="StyleTitre3NonGrasJustifi"/>
    <w:uiPriority w:val="99"/>
    <w:locked/>
    <w:rPr>
      <w:rFonts w:ascii="Georgia" w:eastAsia="Times New Roman" w:hAnsi="Georgia" w:cs="Arial"/>
      <w:b w:val="0"/>
      <w:sz w:val="24"/>
      <w:szCs w:val="20"/>
      <w:u w:val="single"/>
      <w:lang w:eastAsia="ar-SA"/>
    </w:rPr>
  </w:style>
  <w:style w:type="paragraph" w:customStyle="1" w:styleId="q-type-help">
    <w:name w:val="q-type-help"/>
    <w:basedOn w:val="Normal"/>
    <w:uiPriority w:val="99"/>
    <w:pPr>
      <w:suppressAutoHyphens/>
      <w:spacing w:before="280" w:after="120"/>
    </w:pPr>
    <w:rPr>
      <w:rFonts w:ascii="Times New Roman" w:eastAsia="Times New Roman" w:hAnsi="Times New Roman" w:cs="Arial"/>
      <w:szCs w:val="24"/>
      <w:lang w:val="fr-FR" w:eastAsia="ar-SA"/>
    </w:rPr>
  </w:style>
  <w:style w:type="paragraph" w:customStyle="1" w:styleId="Contenudetableau">
    <w:name w:val="Contenu de tableau"/>
    <w:basedOn w:val="Normal"/>
    <w:qFormat/>
    <w:pPr>
      <w:suppressLineNumbers/>
      <w:suppressAutoHyphens/>
    </w:pPr>
    <w:rPr>
      <w:rFonts w:ascii="Georgia" w:eastAsia="Times New Roman" w:hAnsi="Georgia" w:cs="Arial"/>
      <w:szCs w:val="20"/>
      <w:lang w:eastAsia="ar-SA"/>
    </w:rPr>
  </w:style>
  <w:style w:type="paragraph" w:customStyle="1" w:styleId="Titredetableau">
    <w:name w:val="Titre de tableau"/>
    <w:basedOn w:val="Contenudetableau"/>
    <w:uiPriority w:val="99"/>
    <w:pPr>
      <w:jc w:val="center"/>
    </w:pPr>
    <w:rPr>
      <w:b/>
      <w:bCs/>
    </w:rPr>
  </w:style>
  <w:style w:type="paragraph" w:customStyle="1" w:styleId="Tabledesmatiresniveau10">
    <w:name w:val="Table des matières niveau 10"/>
    <w:basedOn w:val="Index"/>
    <w:uiPriority w:val="99"/>
    <w:pPr>
      <w:tabs>
        <w:tab w:val="right" w:leader="dot" w:pos="7091"/>
      </w:tabs>
      <w:ind w:left="2547"/>
    </w:pPr>
  </w:style>
  <w:style w:type="paragraph" w:customStyle="1" w:styleId="Contenuducadre">
    <w:name w:val="Contenu du cadre"/>
    <w:basedOn w:val="Corpsdetexte"/>
    <w:uiPriority w:val="99"/>
    <w:pPr>
      <w:framePr w:wrap="around" w:hAnchor="text"/>
    </w:pPr>
  </w:style>
  <w:style w:type="paragraph" w:customStyle="1" w:styleId="Style4">
    <w:name w:val="Style4"/>
    <w:basedOn w:val="Titre2"/>
    <w:uiPriority w:val="99"/>
    <w:rPr>
      <w:b w:val="0"/>
      <w:sz w:val="24"/>
    </w:rPr>
  </w:style>
  <w:style w:type="paragraph" w:customStyle="1" w:styleId="StyleTitre2NonGrasJustifi">
    <w:name w:val="Style Titre 2 + Non Gras Justifié"/>
    <w:basedOn w:val="Titre2"/>
    <w:link w:val="StyleTitre2NonGrasJustifiCar"/>
    <w:uiPriority w:val="99"/>
    <w:rPr>
      <w:b w:val="0"/>
      <w:sz w:val="24"/>
    </w:rPr>
  </w:style>
  <w:style w:type="character" w:customStyle="1" w:styleId="StyleTitre2NonGrasJustifiCar">
    <w:name w:val="Style Titre 2 + Non Gras Justifié Car"/>
    <w:basedOn w:val="Titre2Car1"/>
    <w:link w:val="StyleTitre2NonGrasJustifi"/>
    <w:uiPriority w:val="99"/>
    <w:locked/>
    <w:rPr>
      <w:rFonts w:ascii="Georgia" w:eastAsia="Times New Roman" w:hAnsi="Georgia" w:cs="Arial"/>
      <w:b w:val="0"/>
      <w:caps/>
      <w:smallCaps w:val="0"/>
      <w:sz w:val="24"/>
      <w:szCs w:val="20"/>
      <w:u w:val="single"/>
      <w:lang w:eastAsia="ar-SA"/>
    </w:rPr>
  </w:style>
  <w:style w:type="paragraph" w:customStyle="1" w:styleId="Retrait1">
    <w:name w:val="Retrait 1"/>
    <w:basedOn w:val="Normal"/>
    <w:uiPriority w:val="99"/>
    <w:pPr>
      <w:ind w:left="360"/>
    </w:pPr>
    <w:rPr>
      <w:rFonts w:ascii="Times New Roman" w:eastAsia="Times New Roman" w:hAnsi="Times New Roman" w:cs="Arial"/>
      <w:szCs w:val="24"/>
      <w:lang w:eastAsia="fr-FR"/>
    </w:rPr>
  </w:style>
  <w:style w:type="paragraph" w:customStyle="1" w:styleId="Corps11">
    <w:name w:val="Corps 1.1"/>
    <w:basedOn w:val="Normal"/>
    <w:uiPriority w:val="99"/>
    <w:pPr>
      <w:tabs>
        <w:tab w:val="num" w:pos="0"/>
      </w:tabs>
    </w:pPr>
    <w:rPr>
      <w:rFonts w:ascii="Times New Roman" w:eastAsia="Times New Roman" w:hAnsi="Times New Roman" w:cs="Arial"/>
      <w:szCs w:val="24"/>
      <w:lang w:val="fr-FR" w:eastAsia="fr-FR"/>
    </w:rPr>
  </w:style>
  <w:style w:type="table" w:styleId="Grilledutableau">
    <w:name w:val="Table Grid"/>
    <w:basedOn w:val="TableauNormal"/>
    <w:uiPriority w:val="39"/>
    <w:rPr>
      <w:rFonts w:ascii="Times New Roman" w:eastAsia="Times New Roman" w:hAnsi="Times New Roman" w:cs="Arial"/>
      <w:sz w:val="20"/>
      <w:szCs w:val="20"/>
      <w:lang w:eastAsia="fr-B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rpsdetexte210">
    <w:name w:val="corpsdetexte21"/>
    <w:basedOn w:val="Normal"/>
    <w:uiPriority w:val="99"/>
    <w:rPr>
      <w:rFonts w:ascii="Georgia" w:eastAsia="Times New Roman" w:hAnsi="Georgia" w:cs="Arial"/>
      <w:sz w:val="28"/>
      <w:szCs w:val="28"/>
      <w:lang w:val="fr-FR" w:eastAsia="fr-FR"/>
    </w:rPr>
  </w:style>
  <w:style w:type="character" w:customStyle="1" w:styleId="appelnotedebasdep10">
    <w:name w:val="appelnotedebasdep1"/>
    <w:basedOn w:val="Policepardfaut"/>
    <w:uiPriority w:val="99"/>
    <w:rPr>
      <w:rFonts w:cs="Times New Roman"/>
      <w:vertAlign w:val="superscript"/>
    </w:rPr>
  </w:style>
  <w:style w:type="paragraph" w:styleId="Corpsdetexte2">
    <w:name w:val="Body Text 2"/>
    <w:basedOn w:val="Normal"/>
    <w:link w:val="Corpsdetexte2Car1"/>
    <w:uiPriority w:val="99"/>
    <w:pPr>
      <w:suppressAutoHyphens/>
      <w:spacing w:after="120" w:line="480" w:lineRule="auto"/>
    </w:pPr>
    <w:rPr>
      <w:rFonts w:ascii="Georgia" w:eastAsia="Times New Roman" w:hAnsi="Georgia" w:cs="Arial"/>
      <w:szCs w:val="20"/>
      <w:lang w:eastAsia="ar-SA"/>
    </w:rPr>
  </w:style>
  <w:style w:type="character" w:customStyle="1" w:styleId="Corpsdetexte2Car1">
    <w:name w:val="Corps de texte 2 Car1"/>
    <w:basedOn w:val="Policepardfaut"/>
    <w:link w:val="Corpsdetexte2"/>
    <w:uiPriority w:val="99"/>
    <w:rPr>
      <w:rFonts w:ascii="Georgia" w:eastAsia="Times New Roman" w:hAnsi="Georgia" w:cs="Arial"/>
      <w:szCs w:val="20"/>
      <w:lang w:eastAsia="ar-SA"/>
    </w:rPr>
  </w:style>
  <w:style w:type="paragraph" w:styleId="Corpsdetexte3">
    <w:name w:val="Body Text 3"/>
    <w:basedOn w:val="Normal"/>
    <w:link w:val="Corpsdetexte3Car"/>
    <w:uiPriority w:val="99"/>
    <w:pPr>
      <w:suppressAutoHyphens/>
      <w:spacing w:after="120"/>
    </w:pPr>
    <w:rPr>
      <w:rFonts w:ascii="Georgia" w:eastAsia="Times New Roman" w:hAnsi="Georgia" w:cs="Arial"/>
      <w:sz w:val="16"/>
      <w:szCs w:val="16"/>
      <w:lang w:eastAsia="ar-SA"/>
    </w:rPr>
  </w:style>
  <w:style w:type="character" w:customStyle="1" w:styleId="Corpsdetexte3Car">
    <w:name w:val="Corps de texte 3 Car"/>
    <w:basedOn w:val="Policepardfaut"/>
    <w:link w:val="Corpsdetexte3"/>
    <w:uiPriority w:val="99"/>
    <w:rPr>
      <w:rFonts w:ascii="Georgia" w:eastAsia="Times New Roman" w:hAnsi="Georgia" w:cs="Arial"/>
      <w:sz w:val="16"/>
      <w:szCs w:val="16"/>
      <w:lang w:eastAsia="ar-SA"/>
    </w:rPr>
  </w:style>
  <w:style w:type="paragraph" w:styleId="Retraitcorpsdetexte3">
    <w:name w:val="Body Text Indent 3"/>
    <w:basedOn w:val="Normal"/>
    <w:link w:val="Retraitcorpsdetexte3Car"/>
    <w:uiPriority w:val="99"/>
    <w:pPr>
      <w:suppressAutoHyphens/>
      <w:spacing w:after="120"/>
      <w:ind w:left="283"/>
    </w:pPr>
    <w:rPr>
      <w:rFonts w:ascii="Georgia" w:eastAsia="Times New Roman" w:hAnsi="Georgia" w:cs="Arial"/>
      <w:sz w:val="16"/>
      <w:szCs w:val="16"/>
      <w:lang w:eastAsia="ar-SA"/>
    </w:rPr>
  </w:style>
  <w:style w:type="character" w:customStyle="1" w:styleId="Retraitcorpsdetexte3Car">
    <w:name w:val="Retrait corps de texte 3 Car"/>
    <w:basedOn w:val="Policepardfaut"/>
    <w:link w:val="Retraitcorpsdetexte3"/>
    <w:uiPriority w:val="99"/>
    <w:rPr>
      <w:rFonts w:ascii="Georgia" w:eastAsia="Times New Roman" w:hAnsi="Georgia" w:cs="Arial"/>
      <w:sz w:val="16"/>
      <w:szCs w:val="16"/>
      <w:lang w:eastAsia="ar-SA"/>
    </w:rPr>
  </w:style>
  <w:style w:type="character" w:customStyle="1" w:styleId="StyleArial11pt">
    <w:name w:val="Style Arial 11 pt"/>
    <w:basedOn w:val="Policepardfaut"/>
    <w:uiPriority w:val="99"/>
    <w:rPr>
      <w:rFonts w:ascii="Georgia" w:hAnsi="Georgia" w:cs="Times New Roman"/>
      <w:sz w:val="22"/>
    </w:rPr>
  </w:style>
  <w:style w:type="paragraph" w:customStyle="1" w:styleId="annexe">
    <w:name w:val="annexe"/>
    <w:basedOn w:val="Normal"/>
    <w:next w:val="Normal"/>
    <w:autoRedefine/>
    <w:pPr>
      <w:pBdr>
        <w:top w:val="single" w:sz="4" w:space="1" w:color="000000"/>
        <w:left w:val="single" w:sz="4" w:space="4" w:color="000000"/>
        <w:bottom w:val="single" w:sz="4" w:space="1" w:color="000000"/>
        <w:right w:val="single" w:sz="4" w:space="4" w:color="000000"/>
      </w:pBdr>
      <w:ind w:right="27"/>
      <w:outlineLvl w:val="4"/>
    </w:pPr>
    <w:rPr>
      <w:rFonts w:eastAsia="Times New Roman" w:cs="Arial"/>
      <w:lang w:val="fr-FR" w:eastAsia="fr-FR"/>
    </w:rPr>
  </w:style>
  <w:style w:type="paragraph" w:customStyle="1" w:styleId="StyleTitre3NonGrasNonsoulignJustifiGauche0cmP">
    <w:name w:val="Style Titre 3 + Non Gras Non souligné Justifié Gauche :  0 cm P..."/>
    <w:basedOn w:val="Titre3"/>
    <w:uiPriority w:val="99"/>
    <w:pPr>
      <w:pBdr>
        <w:top w:val="single" w:sz="4" w:space="1" w:color="auto"/>
        <w:left w:val="single" w:sz="4" w:space="4" w:color="auto"/>
        <w:bottom w:val="single" w:sz="4" w:space="1" w:color="auto"/>
        <w:right w:val="single" w:sz="4" w:space="4" w:color="auto"/>
      </w:pBdr>
      <w:jc w:val="center"/>
    </w:pPr>
    <w:rPr>
      <w:b w:val="0"/>
      <w:u w:val="none"/>
    </w:rPr>
  </w:style>
  <w:style w:type="paragraph" w:customStyle="1" w:styleId="StyleTitre3JustifiEncadrementSimpleAutomatique05">
    <w:name w:val="Style Titre 3 + Justifié Encadrement : (Simple Automatique  05 ..."/>
    <w:basedOn w:val="Titre3"/>
    <w:uiPriority w:val="99"/>
    <w:pPr>
      <w:pBdr>
        <w:top w:val="single" w:sz="4" w:space="1" w:color="auto"/>
        <w:left w:val="single" w:sz="4" w:space="4" w:color="auto"/>
        <w:bottom w:val="single" w:sz="4" w:space="1" w:color="auto"/>
        <w:right w:val="single" w:sz="4" w:space="4" w:color="auto"/>
      </w:pBdr>
      <w:jc w:val="center"/>
    </w:pPr>
    <w:rPr>
      <w:bCs/>
      <w:u w:val="none"/>
    </w:rPr>
  </w:style>
  <w:style w:type="paragraph" w:customStyle="1" w:styleId="StyleTitre3JustifiEncadrementSimpleAutomatique051">
    <w:name w:val="Style Titre 3 + Justifié Encadrement : (Simple Automatique  05 ...1"/>
    <w:basedOn w:val="Titre3"/>
    <w:uiPriority w:val="99"/>
    <w:pPr>
      <w:pBdr>
        <w:top w:val="single" w:sz="4" w:space="1" w:color="auto"/>
        <w:left w:val="single" w:sz="4" w:space="4" w:color="auto"/>
        <w:bottom w:val="single" w:sz="4" w:space="1" w:color="auto"/>
        <w:right w:val="single" w:sz="4" w:space="4" w:color="auto"/>
      </w:pBdr>
      <w:jc w:val="center"/>
    </w:pPr>
    <w:rPr>
      <w:b w:val="0"/>
      <w:bCs/>
      <w:u w:val="none"/>
    </w:rPr>
  </w:style>
  <w:style w:type="character" w:styleId="Marquedecommentaire">
    <w:name w:val="annotation reference"/>
    <w:basedOn w:val="Policepardfaut"/>
    <w:uiPriority w:val="99"/>
    <w:rPr>
      <w:rFonts w:cs="Times New Roman"/>
      <w:sz w:val="16"/>
      <w:szCs w:val="16"/>
    </w:rPr>
  </w:style>
  <w:style w:type="paragraph" w:styleId="Commentaire">
    <w:name w:val="annotation text"/>
    <w:basedOn w:val="Normal"/>
    <w:link w:val="CommentaireCar"/>
    <w:uiPriority w:val="99"/>
    <w:pPr>
      <w:suppressAutoHyphens/>
    </w:pPr>
    <w:rPr>
      <w:rFonts w:ascii="Georgia" w:eastAsia="Times New Roman" w:hAnsi="Georgia" w:cs="Arial"/>
      <w:sz w:val="20"/>
      <w:szCs w:val="20"/>
      <w:lang w:eastAsia="ar-SA"/>
    </w:rPr>
  </w:style>
  <w:style w:type="character" w:customStyle="1" w:styleId="CommentaireCar">
    <w:name w:val="Commentaire Car"/>
    <w:basedOn w:val="Policepardfaut"/>
    <w:link w:val="Commentaire"/>
    <w:uiPriority w:val="99"/>
    <w:rPr>
      <w:rFonts w:ascii="Georgia" w:eastAsia="Times New Roman" w:hAnsi="Georgia" w:cs="Arial"/>
      <w:sz w:val="20"/>
      <w:szCs w:val="20"/>
      <w:lang w:eastAsia="ar-SA"/>
    </w:rPr>
  </w:style>
  <w:style w:type="paragraph" w:styleId="Objetducommentaire">
    <w:name w:val="annotation subject"/>
    <w:basedOn w:val="Commentaire"/>
    <w:next w:val="Commentaire"/>
    <w:link w:val="ObjetducommentaireCar"/>
    <w:uiPriority w:val="99"/>
    <w:semiHidden/>
    <w:rPr>
      <w:b/>
      <w:bCs/>
    </w:rPr>
  </w:style>
  <w:style w:type="character" w:customStyle="1" w:styleId="ObjetducommentaireCar">
    <w:name w:val="Objet du commentaire Car"/>
    <w:basedOn w:val="CommentaireCar"/>
    <w:link w:val="Objetducommentaire"/>
    <w:uiPriority w:val="99"/>
    <w:semiHidden/>
    <w:rPr>
      <w:rFonts w:ascii="Georgia" w:eastAsia="Times New Roman" w:hAnsi="Georgia" w:cs="Arial"/>
      <w:b/>
      <w:bCs/>
      <w:sz w:val="20"/>
      <w:szCs w:val="20"/>
      <w:lang w:eastAsia="ar-SA"/>
    </w:rPr>
  </w:style>
  <w:style w:type="paragraph" w:customStyle="1" w:styleId="msolistparagraph0">
    <w:name w:val="msolistparagraph"/>
    <w:basedOn w:val="Normal"/>
    <w:pPr>
      <w:ind w:left="720"/>
    </w:pPr>
    <w:rPr>
      <w:rFonts w:eastAsia="Times New Roman" w:cs="Arial"/>
      <w:lang w:val="fr-FR" w:eastAsia="fr-FR"/>
    </w:rPr>
  </w:style>
  <w:style w:type="character" w:styleId="lev">
    <w:name w:val="Strong"/>
    <w:basedOn w:val="Policepardfaut"/>
    <w:uiPriority w:val="22"/>
    <w:qFormat/>
    <w:rPr>
      <w:rFonts w:cs="Times New Roman"/>
      <w:b/>
      <w:bCs/>
    </w:rPr>
  </w:style>
  <w:style w:type="paragraph" w:styleId="Retraitcorpsdetexte2">
    <w:name w:val="Body Text Indent 2"/>
    <w:basedOn w:val="Normal"/>
    <w:link w:val="Retraitcorpsdetexte2Car"/>
    <w:uiPriority w:val="99"/>
    <w:pPr>
      <w:suppressAutoHyphens/>
      <w:spacing w:after="120" w:line="480" w:lineRule="auto"/>
      <w:ind w:left="283"/>
    </w:pPr>
    <w:rPr>
      <w:rFonts w:ascii="Georgia" w:eastAsia="Times New Roman" w:hAnsi="Georgia" w:cs="Arial"/>
      <w:szCs w:val="20"/>
      <w:lang w:eastAsia="ar-SA"/>
    </w:rPr>
  </w:style>
  <w:style w:type="character" w:customStyle="1" w:styleId="Retraitcorpsdetexte2Car">
    <w:name w:val="Retrait corps de texte 2 Car"/>
    <w:basedOn w:val="Policepardfaut"/>
    <w:link w:val="Retraitcorpsdetexte2"/>
    <w:uiPriority w:val="99"/>
    <w:rPr>
      <w:rFonts w:ascii="Georgia" w:eastAsia="Times New Roman" w:hAnsi="Georgia" w:cs="Arial"/>
      <w:szCs w:val="20"/>
      <w:lang w:eastAsia="ar-SA"/>
    </w:rPr>
  </w:style>
  <w:style w:type="paragraph" w:customStyle="1" w:styleId="Effacer">
    <w:name w:val="Effacer"/>
    <w:basedOn w:val="Titre4"/>
    <w:uiPriority w:val="99"/>
  </w:style>
  <w:style w:type="paragraph" w:styleId="Textebrut">
    <w:name w:val="Plain Text"/>
    <w:basedOn w:val="Normal"/>
    <w:link w:val="TextebrutCar"/>
    <w:uiPriority w:val="99"/>
    <w:rPr>
      <w:rFonts w:ascii="Georgia" w:eastAsia="Calibri" w:hAnsi="Georgia" w:cs="Arial"/>
      <w:szCs w:val="21"/>
    </w:rPr>
  </w:style>
  <w:style w:type="character" w:customStyle="1" w:styleId="TextebrutCar">
    <w:name w:val="Texte brut Car"/>
    <w:basedOn w:val="Policepardfaut"/>
    <w:link w:val="Textebrut"/>
    <w:uiPriority w:val="99"/>
    <w:rPr>
      <w:rFonts w:ascii="Georgia" w:eastAsia="Calibri" w:hAnsi="Georgia" w:cs="Arial"/>
      <w:szCs w:val="21"/>
    </w:rPr>
  </w:style>
  <w:style w:type="paragraph" w:styleId="Explorateurdedocuments">
    <w:name w:val="Document Map"/>
    <w:basedOn w:val="Normal"/>
    <w:link w:val="ExplorateurdedocumentsCar"/>
    <w:semiHidden/>
    <w:pPr>
      <w:suppressAutoHyphens/>
    </w:pPr>
    <w:rPr>
      <w:rFonts w:ascii="Tahoma" w:eastAsia="Times New Roman" w:hAnsi="Tahoma" w:cs="Tahoma"/>
      <w:sz w:val="16"/>
      <w:szCs w:val="16"/>
      <w:lang w:eastAsia="ar-SA"/>
    </w:rPr>
  </w:style>
  <w:style w:type="character" w:customStyle="1" w:styleId="ExplorateurdedocumentsCar">
    <w:name w:val="Explorateur de documents Car"/>
    <w:basedOn w:val="Policepardfaut"/>
    <w:link w:val="Explorateurdedocuments"/>
    <w:semiHidden/>
    <w:rPr>
      <w:rFonts w:ascii="Tahoma" w:eastAsia="Times New Roman" w:hAnsi="Tahoma" w:cs="Tahoma"/>
      <w:sz w:val="16"/>
      <w:szCs w:val="16"/>
      <w:lang w:eastAsia="ar-SA"/>
    </w:rPr>
  </w:style>
  <w:style w:type="paragraph" w:styleId="Listepuces">
    <w:name w:val="List Bullet"/>
    <w:basedOn w:val="Normal"/>
    <w:uiPriority w:val="99"/>
    <w:unhideWhenUsed/>
    <w:pPr>
      <w:numPr>
        <w:numId w:val="48"/>
      </w:numPr>
      <w:suppressAutoHyphens/>
      <w:contextualSpacing/>
    </w:pPr>
    <w:rPr>
      <w:rFonts w:ascii="Georgia" w:eastAsia="Times New Roman" w:hAnsi="Georgia" w:cs="Arial"/>
      <w:szCs w:val="20"/>
      <w:lang w:eastAsia="ar-SA"/>
    </w:rPr>
  </w:style>
  <w:style w:type="paragraph" w:customStyle="1" w:styleId="Paragraphedeliste2">
    <w:name w:val="Paragraphe de liste2"/>
    <w:basedOn w:val="Normal"/>
    <w:pPr>
      <w:suppressAutoHyphens/>
      <w:ind w:left="720"/>
    </w:pPr>
    <w:rPr>
      <w:rFonts w:eastAsia="Times New Roman" w:cs="Times New Roman"/>
      <w:lang w:eastAsia="ar-SA"/>
    </w:rPr>
  </w:style>
  <w:style w:type="paragraph" w:styleId="Rvision">
    <w:name w:val="Revision"/>
    <w:hidden/>
    <w:uiPriority w:val="99"/>
    <w:semiHidden/>
  </w:style>
  <w:style w:type="paragraph" w:styleId="Citationintense">
    <w:name w:val="Intense Quote"/>
    <w:basedOn w:val="Normal"/>
    <w:next w:val="Normal"/>
    <w:link w:val="CitationintenseCar"/>
    <w:uiPriority w:val="30"/>
    <w:qFormat/>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CitationintenseCar">
    <w:name w:val="Citation intense Car"/>
    <w:basedOn w:val="Policepardfaut"/>
    <w:link w:val="Citationintense"/>
    <w:uiPriority w:val="30"/>
    <w:rPr>
      <w:i/>
      <w:iCs/>
      <w:color w:val="4F81BD" w:themeColor="accent1"/>
    </w:rPr>
  </w:style>
  <w:style w:type="paragraph" w:styleId="Citation">
    <w:name w:val="Quote"/>
    <w:basedOn w:val="Normal"/>
    <w:next w:val="Normal"/>
    <w:link w:val="CitationCar"/>
    <w:uiPriority w:val="29"/>
    <w:qFormat/>
    <w:pPr>
      <w:spacing w:before="200" w:after="160"/>
      <w:ind w:left="864" w:right="864"/>
      <w:jc w:val="center"/>
    </w:pPr>
    <w:rPr>
      <w:i/>
      <w:iCs/>
      <w:color w:val="404040" w:themeColor="text1" w:themeTint="BF"/>
    </w:rPr>
  </w:style>
  <w:style w:type="character" w:customStyle="1" w:styleId="CitationCar">
    <w:name w:val="Citation Car"/>
    <w:basedOn w:val="Policepardfaut"/>
    <w:link w:val="Citation"/>
    <w:uiPriority w:val="29"/>
    <w:rPr>
      <w:i/>
      <w:iCs/>
      <w:color w:val="404040" w:themeColor="text1" w:themeTint="BF"/>
    </w:rPr>
  </w:style>
  <w:style w:type="numbering" w:customStyle="1" w:styleId="Style5">
    <w:name w:val="Style5"/>
    <w:uiPriority w:val="99"/>
    <w:pPr>
      <w:numPr>
        <w:numId w:val="105"/>
      </w:numPr>
    </w:pPr>
  </w:style>
  <w:style w:type="character" w:customStyle="1" w:styleId="apple-converted-space">
    <w:name w:val="apple-converted-space"/>
    <w:basedOn w:val="Policepardfaut"/>
    <w:rPr>
      <w:rFonts w:ascii="Calibri" w:hAnsi="Calibri"/>
    </w:rPr>
  </w:style>
  <w:style w:type="character" w:customStyle="1" w:styleId="ParagraphedelisteCar">
    <w:name w:val="Paragraphe de liste Car"/>
    <w:aliases w:val="Bullet 1 Car,Liste Niveau 1 Car,Paragraphe + puce Car,Liste couleur - Accent 11 Car,Lettre d'introduction Car,tiret2 Car,List Paragraph1 Car,Numbered paragraph 1 Car,Nummering Car,FooterText Car,List Paragraph (bulleted list) Car"/>
    <w:link w:val="Paragraphedeliste"/>
    <w:uiPriority w:val="34"/>
    <w:qFormat/>
    <w:rPr>
      <w:rFonts w:ascii="Tms Rmn" w:eastAsia="Times New Roman" w:hAnsi="Tms Rmn" w:cs="Arial"/>
      <w:sz w:val="20"/>
      <w:szCs w:val="20"/>
      <w:lang w:eastAsia="ar-SA"/>
    </w:rPr>
  </w:style>
  <w:style w:type="paragraph" w:customStyle="1" w:styleId="Chapitre">
    <w:name w:val="Chapitre"/>
    <w:basedOn w:val="Paragraphedeliste"/>
    <w:autoRedefine/>
    <w:qFormat/>
    <w:pPr>
      <w:numPr>
        <w:numId w:val="108"/>
      </w:numPr>
      <w:tabs>
        <w:tab w:val="num" w:pos="360"/>
      </w:tabs>
      <w:suppressAutoHyphens w:val="0"/>
      <w:spacing w:before="480" w:after="360" w:line="259" w:lineRule="auto"/>
      <w:ind w:left="714" w:hanging="357"/>
    </w:pPr>
    <w:rPr>
      <w:rFonts w:ascii="Calibri" w:eastAsia="Calibri" w:hAnsi="Calibri" w:cs="Times New Roman"/>
      <w:b/>
      <w:sz w:val="28"/>
      <w:szCs w:val="28"/>
      <w:lang w:val="fr-FR" w:eastAsia="en-US"/>
    </w:rPr>
  </w:style>
  <w:style w:type="paragraph" w:customStyle="1" w:styleId="Sous-chapitre">
    <w:name w:val="Sous-chapitre"/>
    <w:basedOn w:val="Titre5"/>
    <w:autoRedefine/>
    <w:qFormat/>
  </w:style>
  <w:style w:type="numbering" w:customStyle="1" w:styleId="Aucuneliste1">
    <w:name w:val="Aucune liste1"/>
    <w:next w:val="Aucuneliste"/>
    <w:semiHidden/>
  </w:style>
  <w:style w:type="table" w:customStyle="1" w:styleId="TableGrid">
    <w:name w:val="TableGrid"/>
    <w:rPr>
      <w:rFonts w:eastAsiaTheme="minorEastAsia"/>
      <w:lang w:val="fr-FR" w:eastAsia="fr-FR"/>
    </w:rPr>
    <w:tblPr>
      <w:tblCellMar>
        <w:top w:w="0" w:type="dxa"/>
        <w:left w:w="0" w:type="dxa"/>
        <w:bottom w:w="0" w:type="dxa"/>
        <w:right w:w="0" w:type="dxa"/>
      </w:tblCellMar>
    </w:tblPr>
  </w:style>
  <w:style w:type="table" w:customStyle="1" w:styleId="TableGrid1">
    <w:name w:val="TableGrid1"/>
    <w:rPr>
      <w:rFonts w:eastAsia="Times New Roman"/>
      <w:lang w:eastAsia="fr-BE"/>
    </w:rPr>
    <w:tblPr>
      <w:tblCellMar>
        <w:top w:w="0" w:type="dxa"/>
        <w:left w:w="0" w:type="dxa"/>
        <w:bottom w:w="0" w:type="dxa"/>
        <w:right w:w="0" w:type="dxa"/>
      </w:tblCellMar>
    </w:tblPr>
  </w:style>
  <w:style w:type="table" w:customStyle="1" w:styleId="TableNormal1">
    <w:name w:val="Table Normal1"/>
    <w:uiPriority w:val="2"/>
    <w:semiHidden/>
    <w:unhideWhenUsed/>
    <w:qFormat/>
    <w:pPr>
      <w:widowControl w:val="0"/>
      <w:autoSpaceDE w:val="0"/>
      <w:autoSpaceDN w:val="0"/>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pPr>
      <w:widowControl w:val="0"/>
      <w:autoSpaceDE w:val="0"/>
      <w:autoSpaceDN w:val="0"/>
    </w:pPr>
    <w:rPr>
      <w:rFonts w:ascii="Verdana" w:eastAsia="Verdana" w:hAnsi="Verdana" w:cs="Verdana"/>
      <w:lang w:val="fr-FR" w:eastAsia="fr-FR" w:bidi="fr-FR"/>
    </w:rPr>
  </w:style>
  <w:style w:type="table" w:customStyle="1" w:styleId="Grilledutableau1">
    <w:name w:val="Grille du tableau1"/>
    <w:basedOn w:val="TableauNormal"/>
    <w:next w:val="Grilledutableau"/>
    <w:uiPriority w:val="39"/>
    <w:rPr>
      <w:rFonts w:ascii="Calibri" w:eastAsia="Calibri" w:hAnsi="Calibri" w:cs="Times New Roman"/>
      <w:sz w:val="20"/>
      <w:szCs w:val="20"/>
      <w:lang w:eastAsia="fr-B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3">
    <w:name w:val="Grille du tableau3"/>
    <w:basedOn w:val="TableauNormal"/>
    <w:next w:val="Grilledutableau"/>
    <w:uiPriority w:val="39"/>
    <w:rPr>
      <w:rFonts w:ascii="Calibri" w:eastAsia="Calibri" w:hAnsi="Calibri" w:cs="Times New Roman"/>
      <w:sz w:val="20"/>
      <w:szCs w:val="20"/>
      <w:lang w:eastAsia="fr-B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5">
    <w:name w:val="Grille du tableau5"/>
    <w:basedOn w:val="TableauNormal"/>
    <w:next w:val="Grilledutableau"/>
    <w:uiPriority w:val="59"/>
    <w:rPr>
      <w:rFonts w:ascii="Calibri" w:eastAsia="Calibri" w:hAnsi="Calibri" w:cs="Times New Roman"/>
      <w:sz w:val="20"/>
      <w:szCs w:val="20"/>
      <w:lang w:eastAsia="fr-B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otnotedescription">
    <w:name w:val="footnote description"/>
    <w:next w:val="Normal"/>
    <w:link w:val="footnotedescriptionChar"/>
    <w:hidden/>
    <w:pPr>
      <w:spacing w:line="265" w:lineRule="auto"/>
      <w:jc w:val="both"/>
    </w:pPr>
    <w:rPr>
      <w:rFonts w:ascii="Calibri" w:eastAsia="Calibri" w:hAnsi="Calibri" w:cs="Calibri"/>
      <w:color w:val="000000"/>
      <w:lang w:eastAsia="fr-BE"/>
    </w:rPr>
  </w:style>
  <w:style w:type="character" w:customStyle="1" w:styleId="footnotedescriptionChar">
    <w:name w:val="footnote description Char"/>
    <w:link w:val="footnotedescription"/>
    <w:rPr>
      <w:rFonts w:ascii="Calibri" w:eastAsia="Calibri" w:hAnsi="Calibri" w:cs="Calibri"/>
      <w:color w:val="000000"/>
      <w:lang w:eastAsia="fr-BE"/>
    </w:rPr>
  </w:style>
  <w:style w:type="character" w:customStyle="1" w:styleId="footnotemark">
    <w:name w:val="footnote mark"/>
    <w:hidden/>
    <w:rPr>
      <w:rFonts w:ascii="Calibri" w:eastAsia="Calibri" w:hAnsi="Calibri" w:cs="Calibri"/>
      <w:color w:val="000000"/>
      <w:sz w:val="22"/>
      <w:vertAlign w:val="superscript"/>
    </w:rPr>
  </w:style>
  <w:style w:type="paragraph" w:customStyle="1" w:styleId="StyleTitre6">
    <w:name w:val="Style Titre 6"/>
    <w:aliases w:val="Titre 6 (1.1.1.1.) + (Latin) +Corps (Calibri)"/>
    <w:basedOn w:val="Titre6"/>
    <w:rPr>
      <w:rFonts w:asciiTheme="minorHAnsi" w:hAnsiTheme="minorHAnsi"/>
      <w:bCs/>
    </w:rPr>
  </w:style>
  <w:style w:type="paragraph" w:customStyle="1" w:styleId="BASDEPAGEcalibri8">
    <w:name w:val="BAS DE PAGE (calibri 8)"/>
    <w:basedOn w:val="Normal"/>
    <w:qFormat/>
    <w:rsid w:val="0003132B"/>
    <w:pPr>
      <w:ind w:left="170" w:hanging="170"/>
      <w:jc w:val="both"/>
    </w:pPr>
    <w:rPr>
      <w:iCs/>
      <w:sz w:val="16"/>
      <w:szCs w:val="16"/>
    </w:rPr>
  </w:style>
  <w:style w:type="paragraph" w:customStyle="1" w:styleId="BASDEPAGEcalibri9-pourannexes">
    <w:name w:val="BAS DE PAGE (calibri 9-pour annexes)"/>
    <w:basedOn w:val="BASDEPAGEcalibri8"/>
    <w:autoRedefine/>
    <w:qFormat/>
    <w:pPr>
      <w:ind w:left="0" w:firstLine="0"/>
    </w:pPr>
    <w:rPr>
      <w:rFonts w:asciiTheme="minorHAnsi" w:hAnsiTheme="minorHAnsi"/>
      <w:bCs/>
      <w:iCs w:val="0"/>
      <w:sz w:val="22"/>
    </w:rPr>
  </w:style>
  <w:style w:type="paragraph" w:customStyle="1" w:styleId="BASDEPAGE-Annexescalibri9A-Fok">
    <w:name w:val="BAS DE PAGE-Annexes(calibri 9)A-Fok"/>
    <w:basedOn w:val="BASDEPAGEcalibri8"/>
    <w:qFormat/>
    <w:rPr>
      <w:sz w:val="18"/>
      <w:szCs w:val="18"/>
    </w:rPr>
  </w:style>
  <w:style w:type="paragraph" w:customStyle="1" w:styleId="StyleTitre2">
    <w:name w:val="Style Titre 2"/>
    <w:aliases w:val="chap. ok + Avant : 0 pt"/>
    <w:basedOn w:val="Titre2"/>
    <w:pPr>
      <w:spacing w:before="0"/>
    </w:pPr>
    <w:rPr>
      <w:rFonts w:eastAsia="Times New Roman" w:cs="Times New Roman"/>
      <w:bCs/>
      <w:szCs w:val="20"/>
    </w:rPr>
  </w:style>
  <w:style w:type="character" w:customStyle="1" w:styleId="detailtxt1">
    <w:name w:val="detailtxt1"/>
    <w:rPr>
      <w:sz w:val="20"/>
      <w:szCs w:val="20"/>
    </w:rPr>
  </w:style>
  <w:style w:type="paragraph" w:customStyle="1" w:styleId="StyleTitre111ptNoirNonToutenmajusculeGaucheInterli">
    <w:name w:val="Style Titre 1 + 11 pt Noir Non Tout en majuscule Gauche Interli..."/>
    <w:pPr>
      <w:spacing w:line="240" w:lineRule="atLeast"/>
    </w:pPr>
    <w:rPr>
      <w:rFonts w:ascii="Calibri" w:eastAsia="Times New Roman" w:hAnsi="Calibri" w:cs="Times New Roman"/>
      <w:color w:val="000000"/>
      <w:szCs w:val="20"/>
      <w:lang w:eastAsia="fr-BE"/>
    </w:rPr>
  </w:style>
  <w:style w:type="table" w:styleId="Trameclaire-Accent1">
    <w:name w:val="Light Shading Accent 1"/>
    <w:basedOn w:val="TableauNormal"/>
    <w:uiPriority w:val="60"/>
    <w:rsid w:val="00647D3C"/>
    <w:pPr>
      <w:suppressAutoHyphens/>
    </w:pPr>
    <w:rPr>
      <w:rFonts w:ascii="Liberation Serif" w:eastAsia="Songti SC" w:hAnsi="Liberation Serif" w:cs="Arial Unicode MS"/>
      <w:color w:val="365F91" w:themeColor="accent1" w:themeShade="BF"/>
      <w:kern w:val="2"/>
      <w:sz w:val="24"/>
      <w:szCs w:val="24"/>
      <w:lang w:val="fr-FR" w:eastAsia="zh-CN" w:bidi="hi-IN"/>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TableauGrille4-Accentuation1">
    <w:name w:val="Grid Table 4 Accent 1"/>
    <w:basedOn w:val="TableauNormal"/>
    <w:uiPriority w:val="49"/>
    <w:rsid w:val="006D3832"/>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customStyle="1" w:styleId="Corpsdetexte1">
    <w:name w:val="Corps de texte1"/>
    <w:basedOn w:val="Normal"/>
    <w:next w:val="Normal"/>
    <w:autoRedefine/>
    <w:qFormat/>
    <w:rsid w:val="008578AB"/>
    <w:pPr>
      <w:widowControl w:val="0"/>
      <w:tabs>
        <w:tab w:val="num" w:pos="357"/>
      </w:tabs>
      <w:suppressAutoHyphens/>
      <w:ind w:left="340" w:hanging="340"/>
      <w:jc w:val="both"/>
    </w:pPr>
    <w:rPr>
      <w:rFonts w:asciiTheme="minorHAnsi" w:eastAsia="Times New Roman" w:hAnsiTheme="minorHAnsi" w:cstheme="minorHAnsi"/>
      <w:color w:val="000000"/>
    </w:rPr>
  </w:style>
  <w:style w:type="character" w:customStyle="1" w:styleId="NotedebasdepageCar2">
    <w:name w:val="Note de bas de page Car2"/>
    <w:basedOn w:val="Policepardfaut"/>
    <w:uiPriority w:val="99"/>
    <w:semiHidden/>
    <w:rsid w:val="008578AB"/>
    <w:rPr>
      <w:sz w:val="20"/>
      <w:szCs w:val="20"/>
    </w:rPr>
  </w:style>
  <w:style w:type="paragraph" w:customStyle="1" w:styleId="Indexlexicalsparateur">
    <w:name w:val="Index lexical : séparateur"/>
    <w:basedOn w:val="Normal"/>
    <w:qFormat/>
    <w:rsid w:val="00120E2F"/>
    <w:pPr>
      <w:suppressLineNumbers/>
      <w:suppressAutoHyphens/>
      <w:spacing w:after="140"/>
    </w:pPr>
    <w:rPr>
      <w:rFonts w:ascii="Arial" w:eastAsia="Songti SC" w:hAnsi="Arial" w:cs="Arial Unicode MS"/>
      <w:b/>
      <w:color w:val="000000" w:themeColor="text1"/>
      <w:kern w:val="2"/>
      <w:sz w:val="36"/>
      <w:szCs w:val="24"/>
      <w:lang w:val="fr-FR" w:eastAsia="zh-CN" w:bidi="hi-IN"/>
    </w:rPr>
  </w:style>
  <w:style w:type="paragraph" w:customStyle="1" w:styleId="CIRCnormal">
    <w:name w:val="CIRC_normal"/>
    <w:basedOn w:val="Normal"/>
    <w:qFormat/>
    <w:rsid w:val="00157C98"/>
    <w:pPr>
      <w:spacing w:after="120" w:line="276" w:lineRule="auto"/>
      <w:jc w:val="both"/>
    </w:pPr>
    <w:rPr>
      <w:rFonts w:ascii="Arial" w:hAnsi="Arial"/>
      <w:lang w:eastAsia="ar-SA"/>
    </w:rPr>
  </w:style>
  <w:style w:type="paragraph" w:customStyle="1" w:styleId="TitreRubriques">
    <w:name w:val="Titre Rubriques"/>
    <w:next w:val="CIRCnormal"/>
    <w:qFormat/>
    <w:rsid w:val="00D46FD2"/>
    <w:pPr>
      <w:outlineLvl w:val="0"/>
    </w:pPr>
    <w:rPr>
      <w:rFonts w:ascii="Arial" w:eastAsiaTheme="minorEastAsia" w:hAnsi="Arial" w:cs="Calibri"/>
      <w:b/>
      <w:sz w:val="40"/>
      <w:szCs w:val="48"/>
      <w:lang w:eastAsia="fr-BE"/>
    </w:rPr>
  </w:style>
  <w:style w:type="character" w:styleId="Accentuation">
    <w:name w:val="Emphasis"/>
    <w:basedOn w:val="Policepardfaut"/>
    <w:uiPriority w:val="20"/>
    <w:qFormat/>
    <w:rsid w:val="000545F1"/>
    <w:rPr>
      <w:i/>
      <w:iCs/>
    </w:rPr>
  </w:style>
  <w:style w:type="character" w:styleId="Mentionnonrsolue">
    <w:name w:val="Unresolved Mention"/>
    <w:basedOn w:val="Policepardfaut"/>
    <w:uiPriority w:val="99"/>
    <w:semiHidden/>
    <w:unhideWhenUsed/>
    <w:rsid w:val="002D0692"/>
    <w:rPr>
      <w:color w:val="605E5C"/>
      <w:shd w:val="clear" w:color="auto" w:fill="E1DFDD"/>
    </w:rPr>
  </w:style>
  <w:style w:type="paragraph" w:customStyle="1" w:styleId="Titre11">
    <w:name w:val="Titre 11"/>
    <w:basedOn w:val="Jenny1"/>
    <w:next w:val="Normal"/>
    <w:qFormat/>
    <w:rsid w:val="007C54A1"/>
    <w:pPr>
      <w:outlineLvl w:val="0"/>
    </w:pPr>
    <w:rPr>
      <w:rFonts w:eastAsia="MS Gothic" w:cs="Times New Roman"/>
      <w:color w:val="548DD4"/>
      <w:lang w:eastAsia="en-US"/>
    </w:rPr>
  </w:style>
  <w:style w:type="paragraph" w:customStyle="1" w:styleId="Point1111">
    <w:name w:val="Point 1.1.1.1"/>
    <w:basedOn w:val="Titre4"/>
    <w:next w:val="Sous-chapitre"/>
    <w:autoRedefine/>
    <w:qFormat/>
    <w:rsid w:val="007C54A1"/>
    <w:pPr>
      <w:tabs>
        <w:tab w:val="left" w:pos="1276"/>
      </w:tabs>
      <w:suppressAutoHyphens/>
      <w:outlineLvl w:val="4"/>
    </w:pPr>
    <w:rPr>
      <w:rFonts w:eastAsia="Times New Roman" w:cs="Calibri"/>
      <w:color w:val="auto"/>
      <w:sz w:val="22"/>
      <w:u w:val="single"/>
      <w:lang w:eastAsia="ar-SA"/>
    </w:rPr>
  </w:style>
  <w:style w:type="paragraph" w:customStyle="1" w:styleId="Intertitre21">
    <w:name w:val="Intertitre 21"/>
    <w:basedOn w:val="Normal"/>
    <w:next w:val="2"/>
    <w:autoRedefine/>
    <w:uiPriority w:val="9"/>
    <w:qFormat/>
    <w:rsid w:val="007C54A1"/>
    <w:pPr>
      <w:tabs>
        <w:tab w:val="num" w:pos="0"/>
        <w:tab w:val="num" w:pos="1701"/>
      </w:tabs>
      <w:ind w:left="851"/>
      <w:jc w:val="both"/>
      <w:outlineLvl w:val="5"/>
    </w:pPr>
    <w:rPr>
      <w:rFonts w:cs="Arial"/>
      <w:b/>
      <w:szCs w:val="20"/>
      <w:u w:val="single"/>
    </w:rPr>
  </w:style>
  <w:style w:type="paragraph" w:customStyle="1" w:styleId="Intertitre31">
    <w:name w:val="Intertitre 31"/>
    <w:basedOn w:val="Normal"/>
    <w:next w:val="Normal"/>
    <w:autoRedefine/>
    <w:uiPriority w:val="9"/>
    <w:qFormat/>
    <w:rsid w:val="007C54A1"/>
    <w:pPr>
      <w:suppressAutoHyphens/>
      <w:spacing w:after="140"/>
      <w:outlineLvl w:val="6"/>
    </w:pPr>
    <w:rPr>
      <w:rFonts w:cs="Calibri"/>
      <w:b/>
      <w:u w:val="single"/>
    </w:rPr>
  </w:style>
  <w:style w:type="paragraph" w:customStyle="1" w:styleId="Sous-titre1">
    <w:name w:val="Sous-titre1"/>
    <w:basedOn w:val="Normal"/>
    <w:next w:val="Normal"/>
    <w:uiPriority w:val="99"/>
    <w:qFormat/>
    <w:rsid w:val="007C54A1"/>
    <w:pPr>
      <w:numPr>
        <w:ilvl w:val="1"/>
      </w:numPr>
      <w:spacing w:after="160" w:line="259" w:lineRule="auto"/>
    </w:pPr>
    <w:rPr>
      <w:rFonts w:eastAsia="MS Mincho" w:cs="Times New Roman"/>
      <w:color w:val="5A5A5A"/>
      <w:spacing w:val="15"/>
      <w:lang w:eastAsia="fr-BE"/>
    </w:rPr>
  </w:style>
  <w:style w:type="paragraph" w:customStyle="1" w:styleId="calibri81">
    <w:name w:val="(calibri 8)1"/>
    <w:basedOn w:val="Corpsdetexte"/>
    <w:next w:val="Notedebasdepage"/>
    <w:autoRedefine/>
    <w:uiPriority w:val="99"/>
    <w:qFormat/>
    <w:rsid w:val="007C54A1"/>
    <w:pPr>
      <w:keepNext/>
      <w:keepLines/>
      <w:framePr w:wrap="around" w:hAnchor="text"/>
      <w:widowControl/>
    </w:pPr>
    <w:rPr>
      <w:rFonts w:eastAsiaTheme="minorHAnsi" w:cs="Calibri"/>
      <w:kern w:val="2"/>
      <w:sz w:val="4"/>
      <w:szCs w:val="4"/>
      <w:shd w:val="clear" w:color="auto" w:fill="FFFFFF"/>
      <w14:ligatures w14:val="standardContextual"/>
    </w:rPr>
  </w:style>
  <w:style w:type="paragraph" w:customStyle="1" w:styleId="Rvision1">
    <w:name w:val="Révision1"/>
    <w:next w:val="Rvision"/>
    <w:hidden/>
    <w:uiPriority w:val="99"/>
    <w:semiHidden/>
    <w:rsid w:val="007C54A1"/>
  </w:style>
  <w:style w:type="paragraph" w:customStyle="1" w:styleId="Citationintense1">
    <w:name w:val="Citation intense1"/>
    <w:basedOn w:val="Normal"/>
    <w:next w:val="Normal"/>
    <w:uiPriority w:val="30"/>
    <w:qFormat/>
    <w:rsid w:val="007C54A1"/>
    <w:pPr>
      <w:pBdr>
        <w:top w:val="single" w:sz="4" w:space="10" w:color="4F81BD"/>
        <w:bottom w:val="single" w:sz="4" w:space="10" w:color="4F81BD"/>
      </w:pBdr>
      <w:spacing w:before="360" w:after="360"/>
      <w:ind w:left="864" w:right="864"/>
      <w:jc w:val="center"/>
    </w:pPr>
    <w:rPr>
      <w:i/>
      <w:iCs/>
      <w:color w:val="4F81BD"/>
    </w:rPr>
  </w:style>
  <w:style w:type="paragraph" w:customStyle="1" w:styleId="Citation1">
    <w:name w:val="Citation1"/>
    <w:basedOn w:val="Normal"/>
    <w:next w:val="Normal"/>
    <w:uiPriority w:val="29"/>
    <w:qFormat/>
    <w:rsid w:val="007C54A1"/>
    <w:pPr>
      <w:spacing w:before="200" w:after="160"/>
      <w:ind w:left="864" w:right="864"/>
      <w:jc w:val="center"/>
    </w:pPr>
    <w:rPr>
      <w:i/>
      <w:iCs/>
      <w:color w:val="404040"/>
    </w:rPr>
  </w:style>
  <w:style w:type="table" w:customStyle="1" w:styleId="Trameclaire-Accent11">
    <w:name w:val="Trame claire - Accent 11"/>
    <w:basedOn w:val="TableauNormal"/>
    <w:next w:val="Trameclaire-Accent1"/>
    <w:uiPriority w:val="60"/>
    <w:rsid w:val="007C54A1"/>
    <w:pPr>
      <w:suppressAutoHyphens/>
    </w:pPr>
    <w:rPr>
      <w:rFonts w:ascii="Liberation Serif" w:eastAsia="Songti SC" w:hAnsi="Liberation Serif" w:cs="Arial Unicode MS"/>
      <w:color w:val="365F91"/>
      <w:kern w:val="2"/>
      <w:sz w:val="24"/>
      <w:szCs w:val="24"/>
      <w:lang w:val="fr-FR" w:eastAsia="zh-CN" w:bidi="hi-IN"/>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TableauGrille4-Accentuation11">
    <w:name w:val="Tableau Grille 4 - Accentuation 11"/>
    <w:basedOn w:val="TableauNormal"/>
    <w:next w:val="TableauGrille4-Accentuation1"/>
    <w:uiPriority w:val="49"/>
    <w:rsid w:val="007C54A1"/>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character" w:customStyle="1" w:styleId="Titre1Car1">
    <w:name w:val="Titre 1 Car1"/>
    <w:basedOn w:val="Policepardfaut"/>
    <w:uiPriority w:val="9"/>
    <w:rsid w:val="007C54A1"/>
    <w:rPr>
      <w:rFonts w:asciiTheme="majorHAnsi" w:eastAsiaTheme="majorEastAsia" w:hAnsiTheme="majorHAnsi" w:cstheme="majorBidi"/>
      <w:color w:val="365F91" w:themeColor="accent1" w:themeShade="BF"/>
      <w:kern w:val="0"/>
      <w:sz w:val="32"/>
      <w:szCs w:val="32"/>
      <w14:ligatures w14:val="none"/>
    </w:rPr>
  </w:style>
  <w:style w:type="character" w:customStyle="1" w:styleId="Titre6Car1">
    <w:name w:val="Titre 6 Car1"/>
    <w:basedOn w:val="Policepardfaut"/>
    <w:uiPriority w:val="9"/>
    <w:semiHidden/>
    <w:rsid w:val="007C54A1"/>
    <w:rPr>
      <w:rFonts w:asciiTheme="majorHAnsi" w:eastAsiaTheme="majorEastAsia" w:hAnsiTheme="majorHAnsi" w:cstheme="majorBidi"/>
      <w:color w:val="243F60" w:themeColor="accent1" w:themeShade="7F"/>
      <w:kern w:val="0"/>
      <w14:ligatures w14:val="none"/>
    </w:rPr>
  </w:style>
  <w:style w:type="character" w:customStyle="1" w:styleId="Titre7Car1">
    <w:name w:val="Titre 7 Car1"/>
    <w:basedOn w:val="Policepardfaut"/>
    <w:uiPriority w:val="9"/>
    <w:semiHidden/>
    <w:rsid w:val="007C54A1"/>
    <w:rPr>
      <w:rFonts w:asciiTheme="majorHAnsi" w:eastAsiaTheme="majorEastAsia" w:hAnsiTheme="majorHAnsi" w:cstheme="majorBidi"/>
      <w:i/>
      <w:iCs/>
      <w:color w:val="243F60" w:themeColor="accent1" w:themeShade="7F"/>
      <w:kern w:val="0"/>
      <w14:ligatures w14:val="none"/>
    </w:rPr>
  </w:style>
  <w:style w:type="character" w:customStyle="1" w:styleId="Titre5Car2">
    <w:name w:val="Titre 5 Car2"/>
    <w:basedOn w:val="Policepardfaut"/>
    <w:uiPriority w:val="9"/>
    <w:semiHidden/>
    <w:rsid w:val="007C54A1"/>
    <w:rPr>
      <w:rFonts w:asciiTheme="majorHAnsi" w:eastAsiaTheme="majorEastAsia" w:hAnsiTheme="majorHAnsi" w:cstheme="majorBidi"/>
      <w:color w:val="365F91" w:themeColor="accent1" w:themeShade="BF"/>
      <w:kern w:val="0"/>
      <w14:ligatures w14:val="none"/>
    </w:rPr>
  </w:style>
  <w:style w:type="character" w:customStyle="1" w:styleId="CorpsdetexteCar2">
    <w:name w:val="Corps de texte Car2"/>
    <w:basedOn w:val="Policepardfaut"/>
    <w:uiPriority w:val="99"/>
    <w:semiHidden/>
    <w:rsid w:val="007C54A1"/>
    <w:rPr>
      <w:rFonts w:ascii="Calibri" w:hAnsi="Calibri"/>
      <w:kern w:val="0"/>
      <w14:ligatures w14:val="none"/>
    </w:rPr>
  </w:style>
  <w:style w:type="character" w:customStyle="1" w:styleId="TitreCar2">
    <w:name w:val="Titre Car2"/>
    <w:basedOn w:val="Policepardfaut"/>
    <w:uiPriority w:val="10"/>
    <w:rsid w:val="007C54A1"/>
    <w:rPr>
      <w:rFonts w:asciiTheme="majorHAnsi" w:eastAsiaTheme="majorEastAsia" w:hAnsiTheme="majorHAnsi" w:cstheme="majorBidi"/>
      <w:spacing w:val="-10"/>
      <w:kern w:val="28"/>
      <w:sz w:val="56"/>
      <w:szCs w:val="56"/>
      <w14:ligatures w14:val="none"/>
    </w:rPr>
  </w:style>
  <w:style w:type="character" w:customStyle="1" w:styleId="Sous-titreCar1">
    <w:name w:val="Sous-titre Car1"/>
    <w:basedOn w:val="Policepardfaut"/>
    <w:uiPriority w:val="11"/>
    <w:rsid w:val="007C54A1"/>
    <w:rPr>
      <w:rFonts w:eastAsiaTheme="minorEastAsia"/>
      <w:color w:val="5A5A5A" w:themeColor="text1" w:themeTint="A5"/>
      <w:spacing w:val="15"/>
      <w:kern w:val="0"/>
      <w14:ligatures w14:val="none"/>
    </w:rPr>
  </w:style>
  <w:style w:type="character" w:customStyle="1" w:styleId="NotedebasdepageCar3">
    <w:name w:val="Note de bas de page Car3"/>
    <w:basedOn w:val="Policepardfaut"/>
    <w:uiPriority w:val="99"/>
    <w:semiHidden/>
    <w:rsid w:val="007C54A1"/>
    <w:rPr>
      <w:rFonts w:ascii="Calibri" w:hAnsi="Calibri"/>
      <w:kern w:val="0"/>
      <w:sz w:val="20"/>
      <w:szCs w:val="20"/>
      <w14:ligatures w14:val="none"/>
    </w:rPr>
  </w:style>
  <w:style w:type="character" w:customStyle="1" w:styleId="CitationintenseCar1">
    <w:name w:val="Citation intense Car1"/>
    <w:basedOn w:val="Policepardfaut"/>
    <w:uiPriority w:val="30"/>
    <w:rsid w:val="007C54A1"/>
    <w:rPr>
      <w:rFonts w:ascii="Calibri" w:hAnsi="Calibri"/>
      <w:i/>
      <w:iCs/>
      <w:color w:val="4F81BD" w:themeColor="accent1"/>
      <w:kern w:val="0"/>
      <w14:ligatures w14:val="none"/>
    </w:rPr>
  </w:style>
  <w:style w:type="character" w:customStyle="1" w:styleId="CitationCar1">
    <w:name w:val="Citation Car1"/>
    <w:basedOn w:val="Policepardfaut"/>
    <w:uiPriority w:val="29"/>
    <w:rsid w:val="007C54A1"/>
    <w:rPr>
      <w:rFonts w:ascii="Calibri" w:hAnsi="Calibri"/>
      <w:i/>
      <w:iCs/>
      <w:color w:val="404040" w:themeColor="text1" w:themeTint="BF"/>
      <w:kern w:val="0"/>
      <w14:ligatures w14:val="none"/>
    </w:rPr>
  </w:style>
  <w:style w:type="paragraph" w:customStyle="1" w:styleId="paragraph">
    <w:name w:val="paragraph"/>
    <w:basedOn w:val="Normal"/>
    <w:rsid w:val="00BC6836"/>
    <w:pPr>
      <w:spacing w:before="100" w:beforeAutospacing="1" w:after="100" w:afterAutospacing="1"/>
    </w:pPr>
    <w:rPr>
      <w:rFonts w:ascii="Times New Roman" w:eastAsia="Times New Roman" w:hAnsi="Times New Roman" w:cs="Times New Roman"/>
      <w:sz w:val="24"/>
      <w:szCs w:val="24"/>
      <w:lang w:eastAsia="fr-BE"/>
    </w:rPr>
  </w:style>
  <w:style w:type="character" w:customStyle="1" w:styleId="cf01">
    <w:name w:val="cf01"/>
    <w:basedOn w:val="Policepardfaut"/>
    <w:rsid w:val="002B48FA"/>
    <w:rPr>
      <w:rFonts w:ascii="Segoe UI" w:hAnsi="Segoe UI" w:cs="Segoe UI" w:hint="default"/>
      <w:sz w:val="18"/>
      <w:szCs w:val="18"/>
    </w:rPr>
  </w:style>
  <w:style w:type="paragraph" w:customStyle="1" w:styleId="StyleTitre3LatinCorpsCalibri14ptAccent1Avant">
    <w:name w:val="Style Titre 3 + (Latin) +Corps (Calibri) 14 pt Accent 1 Avant : ..."/>
    <w:basedOn w:val="Titre3"/>
    <w:autoRedefine/>
    <w:rsid w:val="0030651F"/>
    <w:rPr>
      <w:rFonts w:asciiTheme="minorHAnsi" w:eastAsia="Times New Roman" w:hAnsiTheme="minorHAnsi" w:cs="Times New Roman"/>
      <w:bCs/>
      <w:color w:val="365F91" w:themeColor="accent1" w:themeShade="BF"/>
      <w:sz w:val="28"/>
      <w:szCs w:val="20"/>
    </w:rPr>
  </w:style>
  <w:style w:type="paragraph" w:customStyle="1" w:styleId="StyleTitre1LatinCorpsCalibri16ptGrasAccent1Ju">
    <w:name w:val="Style Titre 1 + (Latin) +Corps (Calibri) 16 pt Gras Accent 1 Ju..."/>
    <w:basedOn w:val="Titre1"/>
    <w:autoRedefine/>
    <w:rsid w:val="000116BA"/>
    <w:pPr>
      <w:spacing w:after="100"/>
      <w:jc w:val="both"/>
    </w:pPr>
    <w:rPr>
      <w:rFonts w:asciiTheme="minorHAnsi" w:eastAsia="Times New Roman" w:hAnsiTheme="minorHAnsi" w:cs="Times New Roman"/>
      <w:b/>
      <w:bCs/>
      <w:color w:val="244061" w:themeColor="accent1" w:themeShade="80"/>
      <w:sz w:val="32"/>
      <w:szCs w:val="20"/>
    </w:rPr>
  </w:style>
  <w:style w:type="paragraph" w:customStyle="1" w:styleId="StyleTitre1LatinCorpsCalibri16ptGrasAccent1Ju1">
    <w:name w:val="Style Titre 1 + (Latin) +Corps (Calibri) 16 pt Gras Accent 1 Ju...1"/>
    <w:basedOn w:val="Titre1"/>
    <w:autoRedefine/>
    <w:rsid w:val="000116BA"/>
    <w:pPr>
      <w:spacing w:before="240" w:after="360"/>
      <w:jc w:val="both"/>
    </w:pPr>
    <w:rPr>
      <w:rFonts w:asciiTheme="minorHAnsi" w:eastAsia="Times New Roman" w:hAnsiTheme="minorHAnsi" w:cs="Times New Roman"/>
      <w:b/>
      <w:bCs/>
      <w:color w:val="244061" w:themeColor="accent1" w:themeShade="80"/>
      <w:sz w:val="32"/>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990502">
      <w:bodyDiv w:val="1"/>
      <w:marLeft w:val="0"/>
      <w:marRight w:val="0"/>
      <w:marTop w:val="0"/>
      <w:marBottom w:val="0"/>
      <w:divBdr>
        <w:top w:val="none" w:sz="0" w:space="0" w:color="auto"/>
        <w:left w:val="none" w:sz="0" w:space="0" w:color="auto"/>
        <w:bottom w:val="none" w:sz="0" w:space="0" w:color="auto"/>
        <w:right w:val="none" w:sz="0" w:space="0" w:color="auto"/>
      </w:divBdr>
    </w:div>
    <w:div w:id="28771589">
      <w:bodyDiv w:val="1"/>
      <w:marLeft w:val="0"/>
      <w:marRight w:val="0"/>
      <w:marTop w:val="0"/>
      <w:marBottom w:val="0"/>
      <w:divBdr>
        <w:top w:val="none" w:sz="0" w:space="0" w:color="auto"/>
        <w:left w:val="none" w:sz="0" w:space="0" w:color="auto"/>
        <w:bottom w:val="none" w:sz="0" w:space="0" w:color="auto"/>
        <w:right w:val="none" w:sz="0" w:space="0" w:color="auto"/>
      </w:divBdr>
      <w:divsChild>
        <w:div w:id="1505165945">
          <w:marLeft w:val="0"/>
          <w:marRight w:val="0"/>
          <w:marTop w:val="0"/>
          <w:marBottom w:val="0"/>
          <w:divBdr>
            <w:top w:val="none" w:sz="0" w:space="0" w:color="auto"/>
            <w:left w:val="none" w:sz="0" w:space="0" w:color="auto"/>
            <w:bottom w:val="none" w:sz="0" w:space="0" w:color="auto"/>
            <w:right w:val="none" w:sz="0" w:space="0" w:color="auto"/>
          </w:divBdr>
        </w:div>
        <w:div w:id="1886092503">
          <w:marLeft w:val="0"/>
          <w:marRight w:val="0"/>
          <w:marTop w:val="210"/>
          <w:marBottom w:val="0"/>
          <w:divBdr>
            <w:top w:val="none" w:sz="0" w:space="0" w:color="auto"/>
            <w:left w:val="none" w:sz="0" w:space="0" w:color="auto"/>
            <w:bottom w:val="none" w:sz="0" w:space="0" w:color="auto"/>
            <w:right w:val="none" w:sz="0" w:space="0" w:color="auto"/>
          </w:divBdr>
        </w:div>
      </w:divsChild>
    </w:div>
    <w:div w:id="38940541">
      <w:bodyDiv w:val="1"/>
      <w:marLeft w:val="0"/>
      <w:marRight w:val="0"/>
      <w:marTop w:val="0"/>
      <w:marBottom w:val="0"/>
      <w:divBdr>
        <w:top w:val="none" w:sz="0" w:space="0" w:color="auto"/>
        <w:left w:val="none" w:sz="0" w:space="0" w:color="auto"/>
        <w:bottom w:val="none" w:sz="0" w:space="0" w:color="auto"/>
        <w:right w:val="none" w:sz="0" w:space="0" w:color="auto"/>
      </w:divBdr>
    </w:div>
    <w:div w:id="42875178">
      <w:bodyDiv w:val="1"/>
      <w:marLeft w:val="0"/>
      <w:marRight w:val="0"/>
      <w:marTop w:val="0"/>
      <w:marBottom w:val="0"/>
      <w:divBdr>
        <w:top w:val="none" w:sz="0" w:space="0" w:color="auto"/>
        <w:left w:val="none" w:sz="0" w:space="0" w:color="auto"/>
        <w:bottom w:val="none" w:sz="0" w:space="0" w:color="auto"/>
        <w:right w:val="none" w:sz="0" w:space="0" w:color="auto"/>
      </w:divBdr>
    </w:div>
    <w:div w:id="51586735">
      <w:bodyDiv w:val="1"/>
      <w:marLeft w:val="0"/>
      <w:marRight w:val="0"/>
      <w:marTop w:val="0"/>
      <w:marBottom w:val="0"/>
      <w:divBdr>
        <w:top w:val="none" w:sz="0" w:space="0" w:color="auto"/>
        <w:left w:val="none" w:sz="0" w:space="0" w:color="auto"/>
        <w:bottom w:val="none" w:sz="0" w:space="0" w:color="auto"/>
        <w:right w:val="none" w:sz="0" w:space="0" w:color="auto"/>
      </w:divBdr>
    </w:div>
    <w:div w:id="72775438">
      <w:bodyDiv w:val="1"/>
      <w:marLeft w:val="0"/>
      <w:marRight w:val="0"/>
      <w:marTop w:val="0"/>
      <w:marBottom w:val="0"/>
      <w:divBdr>
        <w:top w:val="none" w:sz="0" w:space="0" w:color="auto"/>
        <w:left w:val="none" w:sz="0" w:space="0" w:color="auto"/>
        <w:bottom w:val="none" w:sz="0" w:space="0" w:color="auto"/>
        <w:right w:val="none" w:sz="0" w:space="0" w:color="auto"/>
      </w:divBdr>
    </w:div>
    <w:div w:id="86122231">
      <w:bodyDiv w:val="1"/>
      <w:marLeft w:val="0"/>
      <w:marRight w:val="0"/>
      <w:marTop w:val="0"/>
      <w:marBottom w:val="0"/>
      <w:divBdr>
        <w:top w:val="none" w:sz="0" w:space="0" w:color="auto"/>
        <w:left w:val="none" w:sz="0" w:space="0" w:color="auto"/>
        <w:bottom w:val="none" w:sz="0" w:space="0" w:color="auto"/>
        <w:right w:val="none" w:sz="0" w:space="0" w:color="auto"/>
      </w:divBdr>
    </w:div>
    <w:div w:id="98068558">
      <w:bodyDiv w:val="1"/>
      <w:marLeft w:val="0"/>
      <w:marRight w:val="0"/>
      <w:marTop w:val="0"/>
      <w:marBottom w:val="0"/>
      <w:divBdr>
        <w:top w:val="none" w:sz="0" w:space="0" w:color="auto"/>
        <w:left w:val="none" w:sz="0" w:space="0" w:color="auto"/>
        <w:bottom w:val="none" w:sz="0" w:space="0" w:color="auto"/>
        <w:right w:val="none" w:sz="0" w:space="0" w:color="auto"/>
      </w:divBdr>
    </w:div>
    <w:div w:id="103353011">
      <w:bodyDiv w:val="1"/>
      <w:marLeft w:val="0"/>
      <w:marRight w:val="0"/>
      <w:marTop w:val="0"/>
      <w:marBottom w:val="0"/>
      <w:divBdr>
        <w:top w:val="none" w:sz="0" w:space="0" w:color="auto"/>
        <w:left w:val="none" w:sz="0" w:space="0" w:color="auto"/>
        <w:bottom w:val="none" w:sz="0" w:space="0" w:color="auto"/>
        <w:right w:val="none" w:sz="0" w:space="0" w:color="auto"/>
      </w:divBdr>
    </w:div>
    <w:div w:id="116879479">
      <w:bodyDiv w:val="1"/>
      <w:marLeft w:val="0"/>
      <w:marRight w:val="0"/>
      <w:marTop w:val="0"/>
      <w:marBottom w:val="0"/>
      <w:divBdr>
        <w:top w:val="none" w:sz="0" w:space="0" w:color="auto"/>
        <w:left w:val="none" w:sz="0" w:space="0" w:color="auto"/>
        <w:bottom w:val="none" w:sz="0" w:space="0" w:color="auto"/>
        <w:right w:val="none" w:sz="0" w:space="0" w:color="auto"/>
      </w:divBdr>
    </w:div>
    <w:div w:id="130944311">
      <w:bodyDiv w:val="1"/>
      <w:marLeft w:val="0"/>
      <w:marRight w:val="0"/>
      <w:marTop w:val="0"/>
      <w:marBottom w:val="0"/>
      <w:divBdr>
        <w:top w:val="none" w:sz="0" w:space="0" w:color="auto"/>
        <w:left w:val="none" w:sz="0" w:space="0" w:color="auto"/>
        <w:bottom w:val="none" w:sz="0" w:space="0" w:color="auto"/>
        <w:right w:val="none" w:sz="0" w:space="0" w:color="auto"/>
      </w:divBdr>
    </w:div>
    <w:div w:id="141629494">
      <w:bodyDiv w:val="1"/>
      <w:marLeft w:val="0"/>
      <w:marRight w:val="0"/>
      <w:marTop w:val="0"/>
      <w:marBottom w:val="0"/>
      <w:divBdr>
        <w:top w:val="none" w:sz="0" w:space="0" w:color="auto"/>
        <w:left w:val="none" w:sz="0" w:space="0" w:color="auto"/>
        <w:bottom w:val="none" w:sz="0" w:space="0" w:color="auto"/>
        <w:right w:val="none" w:sz="0" w:space="0" w:color="auto"/>
      </w:divBdr>
    </w:div>
    <w:div w:id="180749087">
      <w:bodyDiv w:val="1"/>
      <w:marLeft w:val="0"/>
      <w:marRight w:val="0"/>
      <w:marTop w:val="0"/>
      <w:marBottom w:val="0"/>
      <w:divBdr>
        <w:top w:val="none" w:sz="0" w:space="0" w:color="auto"/>
        <w:left w:val="none" w:sz="0" w:space="0" w:color="auto"/>
        <w:bottom w:val="none" w:sz="0" w:space="0" w:color="auto"/>
        <w:right w:val="none" w:sz="0" w:space="0" w:color="auto"/>
      </w:divBdr>
    </w:div>
    <w:div w:id="218322995">
      <w:bodyDiv w:val="1"/>
      <w:marLeft w:val="0"/>
      <w:marRight w:val="0"/>
      <w:marTop w:val="0"/>
      <w:marBottom w:val="0"/>
      <w:divBdr>
        <w:top w:val="none" w:sz="0" w:space="0" w:color="auto"/>
        <w:left w:val="none" w:sz="0" w:space="0" w:color="auto"/>
        <w:bottom w:val="none" w:sz="0" w:space="0" w:color="auto"/>
        <w:right w:val="none" w:sz="0" w:space="0" w:color="auto"/>
      </w:divBdr>
    </w:div>
    <w:div w:id="239682562">
      <w:bodyDiv w:val="1"/>
      <w:marLeft w:val="0"/>
      <w:marRight w:val="0"/>
      <w:marTop w:val="0"/>
      <w:marBottom w:val="0"/>
      <w:divBdr>
        <w:top w:val="none" w:sz="0" w:space="0" w:color="auto"/>
        <w:left w:val="none" w:sz="0" w:space="0" w:color="auto"/>
        <w:bottom w:val="none" w:sz="0" w:space="0" w:color="auto"/>
        <w:right w:val="none" w:sz="0" w:space="0" w:color="auto"/>
      </w:divBdr>
    </w:div>
    <w:div w:id="278293787">
      <w:bodyDiv w:val="1"/>
      <w:marLeft w:val="150"/>
      <w:marRight w:val="150"/>
      <w:marTop w:val="150"/>
      <w:marBottom w:val="150"/>
      <w:divBdr>
        <w:top w:val="none" w:sz="0" w:space="0" w:color="auto"/>
        <w:left w:val="none" w:sz="0" w:space="0" w:color="auto"/>
        <w:bottom w:val="none" w:sz="0" w:space="0" w:color="auto"/>
        <w:right w:val="none" w:sz="0" w:space="0" w:color="auto"/>
      </w:divBdr>
      <w:divsChild>
        <w:div w:id="1804493664">
          <w:marLeft w:val="0"/>
          <w:marRight w:val="0"/>
          <w:marTop w:val="100"/>
          <w:marBottom w:val="100"/>
          <w:divBdr>
            <w:top w:val="none" w:sz="0" w:space="0" w:color="auto"/>
            <w:left w:val="none" w:sz="0" w:space="0" w:color="auto"/>
            <w:bottom w:val="none" w:sz="0" w:space="0" w:color="auto"/>
            <w:right w:val="none" w:sz="0" w:space="0" w:color="auto"/>
          </w:divBdr>
          <w:divsChild>
            <w:div w:id="488637903">
              <w:marLeft w:val="0"/>
              <w:marRight w:val="150"/>
              <w:marTop w:val="0"/>
              <w:marBottom w:val="150"/>
              <w:divBdr>
                <w:top w:val="none" w:sz="0" w:space="0" w:color="auto"/>
                <w:left w:val="none" w:sz="0" w:space="0" w:color="auto"/>
                <w:bottom w:val="none" w:sz="0" w:space="0" w:color="auto"/>
                <w:right w:val="none" w:sz="0" w:space="0" w:color="auto"/>
              </w:divBdr>
              <w:divsChild>
                <w:div w:id="2083093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5808594">
      <w:bodyDiv w:val="1"/>
      <w:marLeft w:val="0"/>
      <w:marRight w:val="0"/>
      <w:marTop w:val="0"/>
      <w:marBottom w:val="0"/>
      <w:divBdr>
        <w:top w:val="none" w:sz="0" w:space="0" w:color="auto"/>
        <w:left w:val="none" w:sz="0" w:space="0" w:color="auto"/>
        <w:bottom w:val="none" w:sz="0" w:space="0" w:color="auto"/>
        <w:right w:val="none" w:sz="0" w:space="0" w:color="auto"/>
      </w:divBdr>
    </w:div>
    <w:div w:id="362175780">
      <w:bodyDiv w:val="1"/>
      <w:marLeft w:val="0"/>
      <w:marRight w:val="0"/>
      <w:marTop w:val="0"/>
      <w:marBottom w:val="0"/>
      <w:divBdr>
        <w:top w:val="none" w:sz="0" w:space="0" w:color="auto"/>
        <w:left w:val="none" w:sz="0" w:space="0" w:color="auto"/>
        <w:bottom w:val="none" w:sz="0" w:space="0" w:color="auto"/>
        <w:right w:val="none" w:sz="0" w:space="0" w:color="auto"/>
      </w:divBdr>
    </w:div>
    <w:div w:id="366679165">
      <w:bodyDiv w:val="1"/>
      <w:marLeft w:val="0"/>
      <w:marRight w:val="0"/>
      <w:marTop w:val="0"/>
      <w:marBottom w:val="0"/>
      <w:divBdr>
        <w:top w:val="none" w:sz="0" w:space="0" w:color="auto"/>
        <w:left w:val="none" w:sz="0" w:space="0" w:color="auto"/>
        <w:bottom w:val="none" w:sz="0" w:space="0" w:color="auto"/>
        <w:right w:val="none" w:sz="0" w:space="0" w:color="auto"/>
      </w:divBdr>
    </w:div>
    <w:div w:id="415789843">
      <w:bodyDiv w:val="1"/>
      <w:marLeft w:val="0"/>
      <w:marRight w:val="0"/>
      <w:marTop w:val="0"/>
      <w:marBottom w:val="0"/>
      <w:divBdr>
        <w:top w:val="none" w:sz="0" w:space="0" w:color="auto"/>
        <w:left w:val="none" w:sz="0" w:space="0" w:color="auto"/>
        <w:bottom w:val="none" w:sz="0" w:space="0" w:color="auto"/>
        <w:right w:val="none" w:sz="0" w:space="0" w:color="auto"/>
      </w:divBdr>
    </w:div>
    <w:div w:id="430858363">
      <w:bodyDiv w:val="1"/>
      <w:marLeft w:val="0"/>
      <w:marRight w:val="0"/>
      <w:marTop w:val="0"/>
      <w:marBottom w:val="0"/>
      <w:divBdr>
        <w:top w:val="none" w:sz="0" w:space="0" w:color="auto"/>
        <w:left w:val="none" w:sz="0" w:space="0" w:color="auto"/>
        <w:bottom w:val="none" w:sz="0" w:space="0" w:color="auto"/>
        <w:right w:val="none" w:sz="0" w:space="0" w:color="auto"/>
      </w:divBdr>
    </w:div>
    <w:div w:id="438530324">
      <w:bodyDiv w:val="1"/>
      <w:marLeft w:val="0"/>
      <w:marRight w:val="0"/>
      <w:marTop w:val="0"/>
      <w:marBottom w:val="0"/>
      <w:divBdr>
        <w:top w:val="none" w:sz="0" w:space="0" w:color="auto"/>
        <w:left w:val="none" w:sz="0" w:space="0" w:color="auto"/>
        <w:bottom w:val="none" w:sz="0" w:space="0" w:color="auto"/>
        <w:right w:val="none" w:sz="0" w:space="0" w:color="auto"/>
      </w:divBdr>
    </w:div>
    <w:div w:id="447237415">
      <w:bodyDiv w:val="1"/>
      <w:marLeft w:val="0"/>
      <w:marRight w:val="0"/>
      <w:marTop w:val="0"/>
      <w:marBottom w:val="0"/>
      <w:divBdr>
        <w:top w:val="none" w:sz="0" w:space="0" w:color="auto"/>
        <w:left w:val="none" w:sz="0" w:space="0" w:color="auto"/>
        <w:bottom w:val="none" w:sz="0" w:space="0" w:color="auto"/>
        <w:right w:val="none" w:sz="0" w:space="0" w:color="auto"/>
      </w:divBdr>
    </w:div>
    <w:div w:id="447743739">
      <w:bodyDiv w:val="1"/>
      <w:marLeft w:val="0"/>
      <w:marRight w:val="0"/>
      <w:marTop w:val="0"/>
      <w:marBottom w:val="0"/>
      <w:divBdr>
        <w:top w:val="none" w:sz="0" w:space="0" w:color="auto"/>
        <w:left w:val="none" w:sz="0" w:space="0" w:color="auto"/>
        <w:bottom w:val="none" w:sz="0" w:space="0" w:color="auto"/>
        <w:right w:val="none" w:sz="0" w:space="0" w:color="auto"/>
      </w:divBdr>
    </w:div>
    <w:div w:id="463545941">
      <w:bodyDiv w:val="1"/>
      <w:marLeft w:val="0"/>
      <w:marRight w:val="0"/>
      <w:marTop w:val="0"/>
      <w:marBottom w:val="0"/>
      <w:divBdr>
        <w:top w:val="none" w:sz="0" w:space="0" w:color="auto"/>
        <w:left w:val="none" w:sz="0" w:space="0" w:color="auto"/>
        <w:bottom w:val="none" w:sz="0" w:space="0" w:color="auto"/>
        <w:right w:val="none" w:sz="0" w:space="0" w:color="auto"/>
      </w:divBdr>
    </w:div>
    <w:div w:id="465321700">
      <w:bodyDiv w:val="1"/>
      <w:marLeft w:val="0"/>
      <w:marRight w:val="0"/>
      <w:marTop w:val="0"/>
      <w:marBottom w:val="0"/>
      <w:divBdr>
        <w:top w:val="none" w:sz="0" w:space="0" w:color="auto"/>
        <w:left w:val="none" w:sz="0" w:space="0" w:color="auto"/>
        <w:bottom w:val="none" w:sz="0" w:space="0" w:color="auto"/>
        <w:right w:val="none" w:sz="0" w:space="0" w:color="auto"/>
      </w:divBdr>
    </w:div>
    <w:div w:id="487864138">
      <w:bodyDiv w:val="1"/>
      <w:marLeft w:val="0"/>
      <w:marRight w:val="0"/>
      <w:marTop w:val="0"/>
      <w:marBottom w:val="0"/>
      <w:divBdr>
        <w:top w:val="none" w:sz="0" w:space="0" w:color="auto"/>
        <w:left w:val="none" w:sz="0" w:space="0" w:color="auto"/>
        <w:bottom w:val="none" w:sz="0" w:space="0" w:color="auto"/>
        <w:right w:val="none" w:sz="0" w:space="0" w:color="auto"/>
      </w:divBdr>
    </w:div>
    <w:div w:id="503476415">
      <w:bodyDiv w:val="1"/>
      <w:marLeft w:val="0"/>
      <w:marRight w:val="0"/>
      <w:marTop w:val="0"/>
      <w:marBottom w:val="0"/>
      <w:divBdr>
        <w:top w:val="none" w:sz="0" w:space="0" w:color="auto"/>
        <w:left w:val="none" w:sz="0" w:space="0" w:color="auto"/>
        <w:bottom w:val="none" w:sz="0" w:space="0" w:color="auto"/>
        <w:right w:val="none" w:sz="0" w:space="0" w:color="auto"/>
      </w:divBdr>
    </w:div>
    <w:div w:id="533228407">
      <w:bodyDiv w:val="1"/>
      <w:marLeft w:val="0"/>
      <w:marRight w:val="0"/>
      <w:marTop w:val="0"/>
      <w:marBottom w:val="0"/>
      <w:divBdr>
        <w:top w:val="none" w:sz="0" w:space="0" w:color="auto"/>
        <w:left w:val="none" w:sz="0" w:space="0" w:color="auto"/>
        <w:bottom w:val="none" w:sz="0" w:space="0" w:color="auto"/>
        <w:right w:val="none" w:sz="0" w:space="0" w:color="auto"/>
      </w:divBdr>
    </w:div>
    <w:div w:id="539821673">
      <w:bodyDiv w:val="1"/>
      <w:marLeft w:val="0"/>
      <w:marRight w:val="0"/>
      <w:marTop w:val="0"/>
      <w:marBottom w:val="0"/>
      <w:divBdr>
        <w:top w:val="none" w:sz="0" w:space="0" w:color="auto"/>
        <w:left w:val="none" w:sz="0" w:space="0" w:color="auto"/>
        <w:bottom w:val="none" w:sz="0" w:space="0" w:color="auto"/>
        <w:right w:val="none" w:sz="0" w:space="0" w:color="auto"/>
      </w:divBdr>
    </w:div>
    <w:div w:id="580067060">
      <w:bodyDiv w:val="1"/>
      <w:marLeft w:val="0"/>
      <w:marRight w:val="0"/>
      <w:marTop w:val="0"/>
      <w:marBottom w:val="0"/>
      <w:divBdr>
        <w:top w:val="none" w:sz="0" w:space="0" w:color="auto"/>
        <w:left w:val="none" w:sz="0" w:space="0" w:color="auto"/>
        <w:bottom w:val="none" w:sz="0" w:space="0" w:color="auto"/>
        <w:right w:val="none" w:sz="0" w:space="0" w:color="auto"/>
      </w:divBdr>
    </w:div>
    <w:div w:id="581260571">
      <w:bodyDiv w:val="1"/>
      <w:marLeft w:val="0"/>
      <w:marRight w:val="0"/>
      <w:marTop w:val="0"/>
      <w:marBottom w:val="0"/>
      <w:divBdr>
        <w:top w:val="none" w:sz="0" w:space="0" w:color="auto"/>
        <w:left w:val="none" w:sz="0" w:space="0" w:color="auto"/>
        <w:bottom w:val="none" w:sz="0" w:space="0" w:color="auto"/>
        <w:right w:val="none" w:sz="0" w:space="0" w:color="auto"/>
      </w:divBdr>
    </w:div>
    <w:div w:id="588544833">
      <w:bodyDiv w:val="1"/>
      <w:marLeft w:val="0"/>
      <w:marRight w:val="0"/>
      <w:marTop w:val="0"/>
      <w:marBottom w:val="0"/>
      <w:divBdr>
        <w:top w:val="none" w:sz="0" w:space="0" w:color="auto"/>
        <w:left w:val="none" w:sz="0" w:space="0" w:color="auto"/>
        <w:bottom w:val="none" w:sz="0" w:space="0" w:color="auto"/>
        <w:right w:val="none" w:sz="0" w:space="0" w:color="auto"/>
      </w:divBdr>
    </w:div>
    <w:div w:id="591742777">
      <w:bodyDiv w:val="1"/>
      <w:marLeft w:val="0"/>
      <w:marRight w:val="0"/>
      <w:marTop w:val="0"/>
      <w:marBottom w:val="0"/>
      <w:divBdr>
        <w:top w:val="none" w:sz="0" w:space="0" w:color="auto"/>
        <w:left w:val="none" w:sz="0" w:space="0" w:color="auto"/>
        <w:bottom w:val="none" w:sz="0" w:space="0" w:color="auto"/>
        <w:right w:val="none" w:sz="0" w:space="0" w:color="auto"/>
      </w:divBdr>
    </w:div>
    <w:div w:id="594216744">
      <w:bodyDiv w:val="1"/>
      <w:marLeft w:val="0"/>
      <w:marRight w:val="0"/>
      <w:marTop w:val="0"/>
      <w:marBottom w:val="0"/>
      <w:divBdr>
        <w:top w:val="none" w:sz="0" w:space="0" w:color="auto"/>
        <w:left w:val="none" w:sz="0" w:space="0" w:color="auto"/>
        <w:bottom w:val="none" w:sz="0" w:space="0" w:color="auto"/>
        <w:right w:val="none" w:sz="0" w:space="0" w:color="auto"/>
      </w:divBdr>
    </w:div>
    <w:div w:id="603610893">
      <w:bodyDiv w:val="1"/>
      <w:marLeft w:val="0"/>
      <w:marRight w:val="0"/>
      <w:marTop w:val="0"/>
      <w:marBottom w:val="0"/>
      <w:divBdr>
        <w:top w:val="none" w:sz="0" w:space="0" w:color="auto"/>
        <w:left w:val="none" w:sz="0" w:space="0" w:color="auto"/>
        <w:bottom w:val="none" w:sz="0" w:space="0" w:color="auto"/>
        <w:right w:val="none" w:sz="0" w:space="0" w:color="auto"/>
      </w:divBdr>
    </w:div>
    <w:div w:id="628784298">
      <w:bodyDiv w:val="1"/>
      <w:marLeft w:val="0"/>
      <w:marRight w:val="0"/>
      <w:marTop w:val="0"/>
      <w:marBottom w:val="0"/>
      <w:divBdr>
        <w:top w:val="none" w:sz="0" w:space="0" w:color="auto"/>
        <w:left w:val="none" w:sz="0" w:space="0" w:color="auto"/>
        <w:bottom w:val="none" w:sz="0" w:space="0" w:color="auto"/>
        <w:right w:val="none" w:sz="0" w:space="0" w:color="auto"/>
      </w:divBdr>
    </w:div>
    <w:div w:id="637884311">
      <w:bodyDiv w:val="1"/>
      <w:marLeft w:val="0"/>
      <w:marRight w:val="0"/>
      <w:marTop w:val="0"/>
      <w:marBottom w:val="0"/>
      <w:divBdr>
        <w:top w:val="none" w:sz="0" w:space="0" w:color="auto"/>
        <w:left w:val="none" w:sz="0" w:space="0" w:color="auto"/>
        <w:bottom w:val="none" w:sz="0" w:space="0" w:color="auto"/>
        <w:right w:val="none" w:sz="0" w:space="0" w:color="auto"/>
      </w:divBdr>
    </w:div>
    <w:div w:id="664938158">
      <w:bodyDiv w:val="1"/>
      <w:marLeft w:val="0"/>
      <w:marRight w:val="0"/>
      <w:marTop w:val="0"/>
      <w:marBottom w:val="0"/>
      <w:divBdr>
        <w:top w:val="none" w:sz="0" w:space="0" w:color="auto"/>
        <w:left w:val="none" w:sz="0" w:space="0" w:color="auto"/>
        <w:bottom w:val="none" w:sz="0" w:space="0" w:color="auto"/>
        <w:right w:val="none" w:sz="0" w:space="0" w:color="auto"/>
      </w:divBdr>
    </w:div>
    <w:div w:id="769664477">
      <w:bodyDiv w:val="1"/>
      <w:marLeft w:val="0"/>
      <w:marRight w:val="0"/>
      <w:marTop w:val="0"/>
      <w:marBottom w:val="0"/>
      <w:divBdr>
        <w:top w:val="none" w:sz="0" w:space="0" w:color="auto"/>
        <w:left w:val="none" w:sz="0" w:space="0" w:color="auto"/>
        <w:bottom w:val="none" w:sz="0" w:space="0" w:color="auto"/>
        <w:right w:val="none" w:sz="0" w:space="0" w:color="auto"/>
      </w:divBdr>
    </w:div>
    <w:div w:id="795874035">
      <w:bodyDiv w:val="1"/>
      <w:marLeft w:val="0"/>
      <w:marRight w:val="0"/>
      <w:marTop w:val="0"/>
      <w:marBottom w:val="0"/>
      <w:divBdr>
        <w:top w:val="none" w:sz="0" w:space="0" w:color="auto"/>
        <w:left w:val="none" w:sz="0" w:space="0" w:color="auto"/>
        <w:bottom w:val="none" w:sz="0" w:space="0" w:color="auto"/>
        <w:right w:val="none" w:sz="0" w:space="0" w:color="auto"/>
      </w:divBdr>
    </w:div>
    <w:div w:id="814109230">
      <w:bodyDiv w:val="1"/>
      <w:marLeft w:val="0"/>
      <w:marRight w:val="0"/>
      <w:marTop w:val="0"/>
      <w:marBottom w:val="0"/>
      <w:divBdr>
        <w:top w:val="none" w:sz="0" w:space="0" w:color="auto"/>
        <w:left w:val="none" w:sz="0" w:space="0" w:color="auto"/>
        <w:bottom w:val="none" w:sz="0" w:space="0" w:color="auto"/>
        <w:right w:val="none" w:sz="0" w:space="0" w:color="auto"/>
      </w:divBdr>
    </w:div>
    <w:div w:id="830104607">
      <w:bodyDiv w:val="1"/>
      <w:marLeft w:val="0"/>
      <w:marRight w:val="0"/>
      <w:marTop w:val="0"/>
      <w:marBottom w:val="0"/>
      <w:divBdr>
        <w:top w:val="none" w:sz="0" w:space="0" w:color="auto"/>
        <w:left w:val="none" w:sz="0" w:space="0" w:color="auto"/>
        <w:bottom w:val="none" w:sz="0" w:space="0" w:color="auto"/>
        <w:right w:val="none" w:sz="0" w:space="0" w:color="auto"/>
      </w:divBdr>
    </w:div>
    <w:div w:id="876238200">
      <w:bodyDiv w:val="1"/>
      <w:marLeft w:val="0"/>
      <w:marRight w:val="0"/>
      <w:marTop w:val="0"/>
      <w:marBottom w:val="0"/>
      <w:divBdr>
        <w:top w:val="none" w:sz="0" w:space="0" w:color="auto"/>
        <w:left w:val="none" w:sz="0" w:space="0" w:color="auto"/>
        <w:bottom w:val="none" w:sz="0" w:space="0" w:color="auto"/>
        <w:right w:val="none" w:sz="0" w:space="0" w:color="auto"/>
      </w:divBdr>
    </w:div>
    <w:div w:id="897322840">
      <w:bodyDiv w:val="1"/>
      <w:marLeft w:val="0"/>
      <w:marRight w:val="0"/>
      <w:marTop w:val="0"/>
      <w:marBottom w:val="0"/>
      <w:divBdr>
        <w:top w:val="none" w:sz="0" w:space="0" w:color="auto"/>
        <w:left w:val="none" w:sz="0" w:space="0" w:color="auto"/>
        <w:bottom w:val="none" w:sz="0" w:space="0" w:color="auto"/>
        <w:right w:val="none" w:sz="0" w:space="0" w:color="auto"/>
      </w:divBdr>
    </w:div>
    <w:div w:id="944262713">
      <w:bodyDiv w:val="1"/>
      <w:marLeft w:val="0"/>
      <w:marRight w:val="0"/>
      <w:marTop w:val="0"/>
      <w:marBottom w:val="0"/>
      <w:divBdr>
        <w:top w:val="none" w:sz="0" w:space="0" w:color="auto"/>
        <w:left w:val="none" w:sz="0" w:space="0" w:color="auto"/>
        <w:bottom w:val="none" w:sz="0" w:space="0" w:color="auto"/>
        <w:right w:val="none" w:sz="0" w:space="0" w:color="auto"/>
      </w:divBdr>
    </w:div>
    <w:div w:id="979770521">
      <w:bodyDiv w:val="1"/>
      <w:marLeft w:val="0"/>
      <w:marRight w:val="0"/>
      <w:marTop w:val="0"/>
      <w:marBottom w:val="0"/>
      <w:divBdr>
        <w:top w:val="none" w:sz="0" w:space="0" w:color="auto"/>
        <w:left w:val="none" w:sz="0" w:space="0" w:color="auto"/>
        <w:bottom w:val="none" w:sz="0" w:space="0" w:color="auto"/>
        <w:right w:val="none" w:sz="0" w:space="0" w:color="auto"/>
      </w:divBdr>
    </w:div>
    <w:div w:id="983387003">
      <w:bodyDiv w:val="1"/>
      <w:marLeft w:val="0"/>
      <w:marRight w:val="0"/>
      <w:marTop w:val="0"/>
      <w:marBottom w:val="0"/>
      <w:divBdr>
        <w:top w:val="none" w:sz="0" w:space="0" w:color="auto"/>
        <w:left w:val="none" w:sz="0" w:space="0" w:color="auto"/>
        <w:bottom w:val="none" w:sz="0" w:space="0" w:color="auto"/>
        <w:right w:val="none" w:sz="0" w:space="0" w:color="auto"/>
      </w:divBdr>
    </w:div>
    <w:div w:id="1067075977">
      <w:bodyDiv w:val="1"/>
      <w:marLeft w:val="0"/>
      <w:marRight w:val="0"/>
      <w:marTop w:val="0"/>
      <w:marBottom w:val="0"/>
      <w:divBdr>
        <w:top w:val="none" w:sz="0" w:space="0" w:color="auto"/>
        <w:left w:val="none" w:sz="0" w:space="0" w:color="auto"/>
        <w:bottom w:val="none" w:sz="0" w:space="0" w:color="auto"/>
        <w:right w:val="none" w:sz="0" w:space="0" w:color="auto"/>
      </w:divBdr>
    </w:div>
    <w:div w:id="1080911027">
      <w:bodyDiv w:val="1"/>
      <w:marLeft w:val="0"/>
      <w:marRight w:val="0"/>
      <w:marTop w:val="0"/>
      <w:marBottom w:val="0"/>
      <w:divBdr>
        <w:top w:val="none" w:sz="0" w:space="0" w:color="auto"/>
        <w:left w:val="none" w:sz="0" w:space="0" w:color="auto"/>
        <w:bottom w:val="none" w:sz="0" w:space="0" w:color="auto"/>
        <w:right w:val="none" w:sz="0" w:space="0" w:color="auto"/>
      </w:divBdr>
    </w:div>
    <w:div w:id="1119450571">
      <w:bodyDiv w:val="1"/>
      <w:marLeft w:val="0"/>
      <w:marRight w:val="0"/>
      <w:marTop w:val="0"/>
      <w:marBottom w:val="0"/>
      <w:divBdr>
        <w:top w:val="none" w:sz="0" w:space="0" w:color="auto"/>
        <w:left w:val="none" w:sz="0" w:space="0" w:color="auto"/>
        <w:bottom w:val="none" w:sz="0" w:space="0" w:color="auto"/>
        <w:right w:val="none" w:sz="0" w:space="0" w:color="auto"/>
      </w:divBdr>
    </w:div>
    <w:div w:id="1158307009">
      <w:bodyDiv w:val="1"/>
      <w:marLeft w:val="0"/>
      <w:marRight w:val="0"/>
      <w:marTop w:val="0"/>
      <w:marBottom w:val="0"/>
      <w:divBdr>
        <w:top w:val="none" w:sz="0" w:space="0" w:color="auto"/>
        <w:left w:val="none" w:sz="0" w:space="0" w:color="auto"/>
        <w:bottom w:val="none" w:sz="0" w:space="0" w:color="auto"/>
        <w:right w:val="none" w:sz="0" w:space="0" w:color="auto"/>
      </w:divBdr>
    </w:div>
    <w:div w:id="1166475521">
      <w:bodyDiv w:val="1"/>
      <w:marLeft w:val="0"/>
      <w:marRight w:val="0"/>
      <w:marTop w:val="0"/>
      <w:marBottom w:val="0"/>
      <w:divBdr>
        <w:top w:val="none" w:sz="0" w:space="0" w:color="auto"/>
        <w:left w:val="none" w:sz="0" w:space="0" w:color="auto"/>
        <w:bottom w:val="none" w:sz="0" w:space="0" w:color="auto"/>
        <w:right w:val="none" w:sz="0" w:space="0" w:color="auto"/>
      </w:divBdr>
    </w:div>
    <w:div w:id="1169952209">
      <w:bodyDiv w:val="1"/>
      <w:marLeft w:val="0"/>
      <w:marRight w:val="0"/>
      <w:marTop w:val="0"/>
      <w:marBottom w:val="0"/>
      <w:divBdr>
        <w:top w:val="none" w:sz="0" w:space="0" w:color="auto"/>
        <w:left w:val="none" w:sz="0" w:space="0" w:color="auto"/>
        <w:bottom w:val="none" w:sz="0" w:space="0" w:color="auto"/>
        <w:right w:val="none" w:sz="0" w:space="0" w:color="auto"/>
      </w:divBdr>
    </w:div>
    <w:div w:id="1182234835">
      <w:bodyDiv w:val="1"/>
      <w:marLeft w:val="0"/>
      <w:marRight w:val="0"/>
      <w:marTop w:val="0"/>
      <w:marBottom w:val="0"/>
      <w:divBdr>
        <w:top w:val="none" w:sz="0" w:space="0" w:color="auto"/>
        <w:left w:val="none" w:sz="0" w:space="0" w:color="auto"/>
        <w:bottom w:val="none" w:sz="0" w:space="0" w:color="auto"/>
        <w:right w:val="none" w:sz="0" w:space="0" w:color="auto"/>
      </w:divBdr>
      <w:divsChild>
        <w:div w:id="844319320">
          <w:marLeft w:val="0"/>
          <w:marRight w:val="0"/>
          <w:marTop w:val="0"/>
          <w:marBottom w:val="0"/>
          <w:divBdr>
            <w:top w:val="none" w:sz="0" w:space="0" w:color="auto"/>
            <w:left w:val="none" w:sz="0" w:space="0" w:color="auto"/>
            <w:bottom w:val="none" w:sz="0" w:space="0" w:color="auto"/>
            <w:right w:val="none" w:sz="0" w:space="0" w:color="auto"/>
          </w:divBdr>
        </w:div>
        <w:div w:id="625232676">
          <w:marLeft w:val="0"/>
          <w:marRight w:val="0"/>
          <w:marTop w:val="210"/>
          <w:marBottom w:val="0"/>
          <w:divBdr>
            <w:top w:val="none" w:sz="0" w:space="0" w:color="auto"/>
            <w:left w:val="none" w:sz="0" w:space="0" w:color="auto"/>
            <w:bottom w:val="none" w:sz="0" w:space="0" w:color="auto"/>
            <w:right w:val="none" w:sz="0" w:space="0" w:color="auto"/>
          </w:divBdr>
        </w:div>
      </w:divsChild>
    </w:div>
    <w:div w:id="1184711636">
      <w:bodyDiv w:val="1"/>
      <w:marLeft w:val="0"/>
      <w:marRight w:val="0"/>
      <w:marTop w:val="0"/>
      <w:marBottom w:val="0"/>
      <w:divBdr>
        <w:top w:val="none" w:sz="0" w:space="0" w:color="auto"/>
        <w:left w:val="none" w:sz="0" w:space="0" w:color="auto"/>
        <w:bottom w:val="none" w:sz="0" w:space="0" w:color="auto"/>
        <w:right w:val="none" w:sz="0" w:space="0" w:color="auto"/>
      </w:divBdr>
    </w:div>
    <w:div w:id="1216044159">
      <w:bodyDiv w:val="1"/>
      <w:marLeft w:val="0"/>
      <w:marRight w:val="0"/>
      <w:marTop w:val="0"/>
      <w:marBottom w:val="0"/>
      <w:divBdr>
        <w:top w:val="none" w:sz="0" w:space="0" w:color="auto"/>
        <w:left w:val="none" w:sz="0" w:space="0" w:color="auto"/>
        <w:bottom w:val="none" w:sz="0" w:space="0" w:color="auto"/>
        <w:right w:val="none" w:sz="0" w:space="0" w:color="auto"/>
      </w:divBdr>
    </w:div>
    <w:div w:id="1220285035">
      <w:bodyDiv w:val="1"/>
      <w:marLeft w:val="0"/>
      <w:marRight w:val="0"/>
      <w:marTop w:val="0"/>
      <w:marBottom w:val="0"/>
      <w:divBdr>
        <w:top w:val="none" w:sz="0" w:space="0" w:color="auto"/>
        <w:left w:val="none" w:sz="0" w:space="0" w:color="auto"/>
        <w:bottom w:val="none" w:sz="0" w:space="0" w:color="auto"/>
        <w:right w:val="none" w:sz="0" w:space="0" w:color="auto"/>
      </w:divBdr>
    </w:div>
    <w:div w:id="1234512053">
      <w:bodyDiv w:val="1"/>
      <w:marLeft w:val="0"/>
      <w:marRight w:val="0"/>
      <w:marTop w:val="0"/>
      <w:marBottom w:val="0"/>
      <w:divBdr>
        <w:top w:val="none" w:sz="0" w:space="0" w:color="auto"/>
        <w:left w:val="none" w:sz="0" w:space="0" w:color="auto"/>
        <w:bottom w:val="none" w:sz="0" w:space="0" w:color="auto"/>
        <w:right w:val="none" w:sz="0" w:space="0" w:color="auto"/>
      </w:divBdr>
    </w:div>
    <w:div w:id="1238711871">
      <w:bodyDiv w:val="1"/>
      <w:marLeft w:val="0"/>
      <w:marRight w:val="0"/>
      <w:marTop w:val="0"/>
      <w:marBottom w:val="0"/>
      <w:divBdr>
        <w:top w:val="none" w:sz="0" w:space="0" w:color="auto"/>
        <w:left w:val="none" w:sz="0" w:space="0" w:color="auto"/>
        <w:bottom w:val="none" w:sz="0" w:space="0" w:color="auto"/>
        <w:right w:val="none" w:sz="0" w:space="0" w:color="auto"/>
      </w:divBdr>
    </w:div>
    <w:div w:id="1250429162">
      <w:bodyDiv w:val="1"/>
      <w:marLeft w:val="0"/>
      <w:marRight w:val="0"/>
      <w:marTop w:val="0"/>
      <w:marBottom w:val="0"/>
      <w:divBdr>
        <w:top w:val="none" w:sz="0" w:space="0" w:color="auto"/>
        <w:left w:val="none" w:sz="0" w:space="0" w:color="auto"/>
        <w:bottom w:val="none" w:sz="0" w:space="0" w:color="auto"/>
        <w:right w:val="none" w:sz="0" w:space="0" w:color="auto"/>
      </w:divBdr>
    </w:div>
    <w:div w:id="1270089968">
      <w:bodyDiv w:val="1"/>
      <w:marLeft w:val="0"/>
      <w:marRight w:val="0"/>
      <w:marTop w:val="0"/>
      <w:marBottom w:val="0"/>
      <w:divBdr>
        <w:top w:val="none" w:sz="0" w:space="0" w:color="auto"/>
        <w:left w:val="none" w:sz="0" w:space="0" w:color="auto"/>
        <w:bottom w:val="none" w:sz="0" w:space="0" w:color="auto"/>
        <w:right w:val="none" w:sz="0" w:space="0" w:color="auto"/>
      </w:divBdr>
    </w:div>
    <w:div w:id="1285306974">
      <w:bodyDiv w:val="1"/>
      <w:marLeft w:val="0"/>
      <w:marRight w:val="0"/>
      <w:marTop w:val="0"/>
      <w:marBottom w:val="0"/>
      <w:divBdr>
        <w:top w:val="none" w:sz="0" w:space="0" w:color="auto"/>
        <w:left w:val="none" w:sz="0" w:space="0" w:color="auto"/>
        <w:bottom w:val="none" w:sz="0" w:space="0" w:color="auto"/>
        <w:right w:val="none" w:sz="0" w:space="0" w:color="auto"/>
      </w:divBdr>
    </w:div>
    <w:div w:id="1311327189">
      <w:bodyDiv w:val="1"/>
      <w:marLeft w:val="0"/>
      <w:marRight w:val="0"/>
      <w:marTop w:val="0"/>
      <w:marBottom w:val="0"/>
      <w:divBdr>
        <w:top w:val="none" w:sz="0" w:space="0" w:color="auto"/>
        <w:left w:val="none" w:sz="0" w:space="0" w:color="auto"/>
        <w:bottom w:val="none" w:sz="0" w:space="0" w:color="auto"/>
        <w:right w:val="none" w:sz="0" w:space="0" w:color="auto"/>
      </w:divBdr>
    </w:div>
    <w:div w:id="1334261369">
      <w:bodyDiv w:val="1"/>
      <w:marLeft w:val="0"/>
      <w:marRight w:val="0"/>
      <w:marTop w:val="0"/>
      <w:marBottom w:val="0"/>
      <w:divBdr>
        <w:top w:val="none" w:sz="0" w:space="0" w:color="auto"/>
        <w:left w:val="none" w:sz="0" w:space="0" w:color="auto"/>
        <w:bottom w:val="none" w:sz="0" w:space="0" w:color="auto"/>
        <w:right w:val="none" w:sz="0" w:space="0" w:color="auto"/>
      </w:divBdr>
    </w:div>
    <w:div w:id="1335759905">
      <w:bodyDiv w:val="1"/>
      <w:marLeft w:val="0"/>
      <w:marRight w:val="0"/>
      <w:marTop w:val="0"/>
      <w:marBottom w:val="0"/>
      <w:divBdr>
        <w:top w:val="none" w:sz="0" w:space="0" w:color="auto"/>
        <w:left w:val="none" w:sz="0" w:space="0" w:color="auto"/>
        <w:bottom w:val="none" w:sz="0" w:space="0" w:color="auto"/>
        <w:right w:val="none" w:sz="0" w:space="0" w:color="auto"/>
      </w:divBdr>
    </w:div>
    <w:div w:id="1348412590">
      <w:bodyDiv w:val="1"/>
      <w:marLeft w:val="0"/>
      <w:marRight w:val="0"/>
      <w:marTop w:val="0"/>
      <w:marBottom w:val="0"/>
      <w:divBdr>
        <w:top w:val="none" w:sz="0" w:space="0" w:color="auto"/>
        <w:left w:val="none" w:sz="0" w:space="0" w:color="auto"/>
        <w:bottom w:val="none" w:sz="0" w:space="0" w:color="auto"/>
        <w:right w:val="none" w:sz="0" w:space="0" w:color="auto"/>
      </w:divBdr>
    </w:div>
    <w:div w:id="1356544278">
      <w:bodyDiv w:val="1"/>
      <w:marLeft w:val="0"/>
      <w:marRight w:val="0"/>
      <w:marTop w:val="0"/>
      <w:marBottom w:val="0"/>
      <w:divBdr>
        <w:top w:val="none" w:sz="0" w:space="0" w:color="auto"/>
        <w:left w:val="none" w:sz="0" w:space="0" w:color="auto"/>
        <w:bottom w:val="none" w:sz="0" w:space="0" w:color="auto"/>
        <w:right w:val="none" w:sz="0" w:space="0" w:color="auto"/>
      </w:divBdr>
    </w:div>
    <w:div w:id="1363558422">
      <w:bodyDiv w:val="1"/>
      <w:marLeft w:val="0"/>
      <w:marRight w:val="0"/>
      <w:marTop w:val="0"/>
      <w:marBottom w:val="0"/>
      <w:divBdr>
        <w:top w:val="none" w:sz="0" w:space="0" w:color="auto"/>
        <w:left w:val="none" w:sz="0" w:space="0" w:color="auto"/>
        <w:bottom w:val="none" w:sz="0" w:space="0" w:color="auto"/>
        <w:right w:val="none" w:sz="0" w:space="0" w:color="auto"/>
      </w:divBdr>
    </w:div>
    <w:div w:id="1371034334">
      <w:bodyDiv w:val="1"/>
      <w:marLeft w:val="0"/>
      <w:marRight w:val="0"/>
      <w:marTop w:val="0"/>
      <w:marBottom w:val="0"/>
      <w:divBdr>
        <w:top w:val="none" w:sz="0" w:space="0" w:color="auto"/>
        <w:left w:val="none" w:sz="0" w:space="0" w:color="auto"/>
        <w:bottom w:val="none" w:sz="0" w:space="0" w:color="auto"/>
        <w:right w:val="none" w:sz="0" w:space="0" w:color="auto"/>
      </w:divBdr>
    </w:div>
    <w:div w:id="1378118042">
      <w:bodyDiv w:val="1"/>
      <w:marLeft w:val="0"/>
      <w:marRight w:val="0"/>
      <w:marTop w:val="0"/>
      <w:marBottom w:val="0"/>
      <w:divBdr>
        <w:top w:val="none" w:sz="0" w:space="0" w:color="auto"/>
        <w:left w:val="none" w:sz="0" w:space="0" w:color="auto"/>
        <w:bottom w:val="none" w:sz="0" w:space="0" w:color="auto"/>
        <w:right w:val="none" w:sz="0" w:space="0" w:color="auto"/>
      </w:divBdr>
    </w:div>
    <w:div w:id="1418212606">
      <w:bodyDiv w:val="1"/>
      <w:marLeft w:val="0"/>
      <w:marRight w:val="0"/>
      <w:marTop w:val="0"/>
      <w:marBottom w:val="0"/>
      <w:divBdr>
        <w:top w:val="none" w:sz="0" w:space="0" w:color="auto"/>
        <w:left w:val="none" w:sz="0" w:space="0" w:color="auto"/>
        <w:bottom w:val="none" w:sz="0" w:space="0" w:color="auto"/>
        <w:right w:val="none" w:sz="0" w:space="0" w:color="auto"/>
      </w:divBdr>
    </w:div>
    <w:div w:id="1439565125">
      <w:bodyDiv w:val="1"/>
      <w:marLeft w:val="0"/>
      <w:marRight w:val="0"/>
      <w:marTop w:val="0"/>
      <w:marBottom w:val="0"/>
      <w:divBdr>
        <w:top w:val="none" w:sz="0" w:space="0" w:color="auto"/>
        <w:left w:val="none" w:sz="0" w:space="0" w:color="auto"/>
        <w:bottom w:val="none" w:sz="0" w:space="0" w:color="auto"/>
        <w:right w:val="none" w:sz="0" w:space="0" w:color="auto"/>
      </w:divBdr>
    </w:div>
    <w:div w:id="1447503879">
      <w:bodyDiv w:val="1"/>
      <w:marLeft w:val="0"/>
      <w:marRight w:val="0"/>
      <w:marTop w:val="0"/>
      <w:marBottom w:val="0"/>
      <w:divBdr>
        <w:top w:val="none" w:sz="0" w:space="0" w:color="auto"/>
        <w:left w:val="none" w:sz="0" w:space="0" w:color="auto"/>
        <w:bottom w:val="none" w:sz="0" w:space="0" w:color="auto"/>
        <w:right w:val="none" w:sz="0" w:space="0" w:color="auto"/>
      </w:divBdr>
    </w:div>
    <w:div w:id="1548879146">
      <w:bodyDiv w:val="1"/>
      <w:marLeft w:val="0"/>
      <w:marRight w:val="0"/>
      <w:marTop w:val="0"/>
      <w:marBottom w:val="0"/>
      <w:divBdr>
        <w:top w:val="none" w:sz="0" w:space="0" w:color="auto"/>
        <w:left w:val="none" w:sz="0" w:space="0" w:color="auto"/>
        <w:bottom w:val="none" w:sz="0" w:space="0" w:color="auto"/>
        <w:right w:val="none" w:sz="0" w:space="0" w:color="auto"/>
      </w:divBdr>
    </w:div>
    <w:div w:id="1549144337">
      <w:bodyDiv w:val="1"/>
      <w:marLeft w:val="0"/>
      <w:marRight w:val="0"/>
      <w:marTop w:val="0"/>
      <w:marBottom w:val="0"/>
      <w:divBdr>
        <w:top w:val="none" w:sz="0" w:space="0" w:color="auto"/>
        <w:left w:val="none" w:sz="0" w:space="0" w:color="auto"/>
        <w:bottom w:val="none" w:sz="0" w:space="0" w:color="auto"/>
        <w:right w:val="none" w:sz="0" w:space="0" w:color="auto"/>
      </w:divBdr>
    </w:div>
    <w:div w:id="1552418907">
      <w:bodyDiv w:val="1"/>
      <w:marLeft w:val="0"/>
      <w:marRight w:val="0"/>
      <w:marTop w:val="0"/>
      <w:marBottom w:val="0"/>
      <w:divBdr>
        <w:top w:val="none" w:sz="0" w:space="0" w:color="auto"/>
        <w:left w:val="none" w:sz="0" w:space="0" w:color="auto"/>
        <w:bottom w:val="none" w:sz="0" w:space="0" w:color="auto"/>
        <w:right w:val="none" w:sz="0" w:space="0" w:color="auto"/>
      </w:divBdr>
    </w:div>
    <w:div w:id="1569655444">
      <w:bodyDiv w:val="1"/>
      <w:marLeft w:val="0"/>
      <w:marRight w:val="0"/>
      <w:marTop w:val="0"/>
      <w:marBottom w:val="0"/>
      <w:divBdr>
        <w:top w:val="none" w:sz="0" w:space="0" w:color="auto"/>
        <w:left w:val="none" w:sz="0" w:space="0" w:color="auto"/>
        <w:bottom w:val="none" w:sz="0" w:space="0" w:color="auto"/>
        <w:right w:val="none" w:sz="0" w:space="0" w:color="auto"/>
      </w:divBdr>
    </w:div>
    <w:div w:id="1593393161">
      <w:bodyDiv w:val="1"/>
      <w:marLeft w:val="0"/>
      <w:marRight w:val="0"/>
      <w:marTop w:val="0"/>
      <w:marBottom w:val="0"/>
      <w:divBdr>
        <w:top w:val="none" w:sz="0" w:space="0" w:color="auto"/>
        <w:left w:val="none" w:sz="0" w:space="0" w:color="auto"/>
        <w:bottom w:val="none" w:sz="0" w:space="0" w:color="auto"/>
        <w:right w:val="none" w:sz="0" w:space="0" w:color="auto"/>
      </w:divBdr>
    </w:div>
    <w:div w:id="1621641584">
      <w:bodyDiv w:val="1"/>
      <w:marLeft w:val="0"/>
      <w:marRight w:val="0"/>
      <w:marTop w:val="0"/>
      <w:marBottom w:val="0"/>
      <w:divBdr>
        <w:top w:val="none" w:sz="0" w:space="0" w:color="auto"/>
        <w:left w:val="none" w:sz="0" w:space="0" w:color="auto"/>
        <w:bottom w:val="none" w:sz="0" w:space="0" w:color="auto"/>
        <w:right w:val="none" w:sz="0" w:space="0" w:color="auto"/>
      </w:divBdr>
    </w:div>
    <w:div w:id="1652825350">
      <w:bodyDiv w:val="1"/>
      <w:marLeft w:val="0"/>
      <w:marRight w:val="0"/>
      <w:marTop w:val="0"/>
      <w:marBottom w:val="0"/>
      <w:divBdr>
        <w:top w:val="none" w:sz="0" w:space="0" w:color="auto"/>
        <w:left w:val="none" w:sz="0" w:space="0" w:color="auto"/>
        <w:bottom w:val="none" w:sz="0" w:space="0" w:color="auto"/>
        <w:right w:val="none" w:sz="0" w:space="0" w:color="auto"/>
      </w:divBdr>
    </w:div>
    <w:div w:id="1658027812">
      <w:bodyDiv w:val="1"/>
      <w:marLeft w:val="0"/>
      <w:marRight w:val="0"/>
      <w:marTop w:val="0"/>
      <w:marBottom w:val="0"/>
      <w:divBdr>
        <w:top w:val="none" w:sz="0" w:space="0" w:color="auto"/>
        <w:left w:val="none" w:sz="0" w:space="0" w:color="auto"/>
        <w:bottom w:val="none" w:sz="0" w:space="0" w:color="auto"/>
        <w:right w:val="none" w:sz="0" w:space="0" w:color="auto"/>
      </w:divBdr>
    </w:div>
    <w:div w:id="1659653724">
      <w:bodyDiv w:val="1"/>
      <w:marLeft w:val="0"/>
      <w:marRight w:val="0"/>
      <w:marTop w:val="0"/>
      <w:marBottom w:val="0"/>
      <w:divBdr>
        <w:top w:val="none" w:sz="0" w:space="0" w:color="auto"/>
        <w:left w:val="none" w:sz="0" w:space="0" w:color="auto"/>
        <w:bottom w:val="none" w:sz="0" w:space="0" w:color="auto"/>
        <w:right w:val="none" w:sz="0" w:space="0" w:color="auto"/>
      </w:divBdr>
    </w:div>
    <w:div w:id="1660185738">
      <w:bodyDiv w:val="1"/>
      <w:marLeft w:val="0"/>
      <w:marRight w:val="0"/>
      <w:marTop w:val="0"/>
      <w:marBottom w:val="0"/>
      <w:divBdr>
        <w:top w:val="none" w:sz="0" w:space="0" w:color="auto"/>
        <w:left w:val="none" w:sz="0" w:space="0" w:color="auto"/>
        <w:bottom w:val="none" w:sz="0" w:space="0" w:color="auto"/>
        <w:right w:val="none" w:sz="0" w:space="0" w:color="auto"/>
      </w:divBdr>
    </w:div>
    <w:div w:id="1707294526">
      <w:bodyDiv w:val="1"/>
      <w:marLeft w:val="0"/>
      <w:marRight w:val="0"/>
      <w:marTop w:val="0"/>
      <w:marBottom w:val="0"/>
      <w:divBdr>
        <w:top w:val="none" w:sz="0" w:space="0" w:color="auto"/>
        <w:left w:val="none" w:sz="0" w:space="0" w:color="auto"/>
        <w:bottom w:val="none" w:sz="0" w:space="0" w:color="auto"/>
        <w:right w:val="none" w:sz="0" w:space="0" w:color="auto"/>
      </w:divBdr>
    </w:div>
    <w:div w:id="1716005487">
      <w:bodyDiv w:val="1"/>
      <w:marLeft w:val="0"/>
      <w:marRight w:val="0"/>
      <w:marTop w:val="0"/>
      <w:marBottom w:val="0"/>
      <w:divBdr>
        <w:top w:val="none" w:sz="0" w:space="0" w:color="auto"/>
        <w:left w:val="none" w:sz="0" w:space="0" w:color="auto"/>
        <w:bottom w:val="none" w:sz="0" w:space="0" w:color="auto"/>
        <w:right w:val="none" w:sz="0" w:space="0" w:color="auto"/>
      </w:divBdr>
    </w:div>
    <w:div w:id="1757969916">
      <w:bodyDiv w:val="1"/>
      <w:marLeft w:val="0"/>
      <w:marRight w:val="0"/>
      <w:marTop w:val="0"/>
      <w:marBottom w:val="0"/>
      <w:divBdr>
        <w:top w:val="none" w:sz="0" w:space="0" w:color="auto"/>
        <w:left w:val="none" w:sz="0" w:space="0" w:color="auto"/>
        <w:bottom w:val="none" w:sz="0" w:space="0" w:color="auto"/>
        <w:right w:val="none" w:sz="0" w:space="0" w:color="auto"/>
      </w:divBdr>
    </w:div>
    <w:div w:id="1766532257">
      <w:bodyDiv w:val="1"/>
      <w:marLeft w:val="0"/>
      <w:marRight w:val="0"/>
      <w:marTop w:val="0"/>
      <w:marBottom w:val="0"/>
      <w:divBdr>
        <w:top w:val="none" w:sz="0" w:space="0" w:color="auto"/>
        <w:left w:val="none" w:sz="0" w:space="0" w:color="auto"/>
        <w:bottom w:val="none" w:sz="0" w:space="0" w:color="auto"/>
        <w:right w:val="none" w:sz="0" w:space="0" w:color="auto"/>
      </w:divBdr>
    </w:div>
    <w:div w:id="1771898879">
      <w:bodyDiv w:val="1"/>
      <w:marLeft w:val="0"/>
      <w:marRight w:val="0"/>
      <w:marTop w:val="0"/>
      <w:marBottom w:val="0"/>
      <w:divBdr>
        <w:top w:val="none" w:sz="0" w:space="0" w:color="auto"/>
        <w:left w:val="none" w:sz="0" w:space="0" w:color="auto"/>
        <w:bottom w:val="none" w:sz="0" w:space="0" w:color="auto"/>
        <w:right w:val="none" w:sz="0" w:space="0" w:color="auto"/>
      </w:divBdr>
    </w:div>
    <w:div w:id="1781100513">
      <w:bodyDiv w:val="1"/>
      <w:marLeft w:val="0"/>
      <w:marRight w:val="0"/>
      <w:marTop w:val="0"/>
      <w:marBottom w:val="0"/>
      <w:divBdr>
        <w:top w:val="none" w:sz="0" w:space="0" w:color="auto"/>
        <w:left w:val="none" w:sz="0" w:space="0" w:color="auto"/>
        <w:bottom w:val="none" w:sz="0" w:space="0" w:color="auto"/>
        <w:right w:val="none" w:sz="0" w:space="0" w:color="auto"/>
      </w:divBdr>
    </w:div>
    <w:div w:id="1907377168">
      <w:bodyDiv w:val="1"/>
      <w:marLeft w:val="0"/>
      <w:marRight w:val="0"/>
      <w:marTop w:val="0"/>
      <w:marBottom w:val="0"/>
      <w:divBdr>
        <w:top w:val="none" w:sz="0" w:space="0" w:color="auto"/>
        <w:left w:val="none" w:sz="0" w:space="0" w:color="auto"/>
        <w:bottom w:val="none" w:sz="0" w:space="0" w:color="auto"/>
        <w:right w:val="none" w:sz="0" w:space="0" w:color="auto"/>
      </w:divBdr>
    </w:div>
    <w:div w:id="1956599579">
      <w:bodyDiv w:val="1"/>
      <w:marLeft w:val="0"/>
      <w:marRight w:val="0"/>
      <w:marTop w:val="0"/>
      <w:marBottom w:val="0"/>
      <w:divBdr>
        <w:top w:val="none" w:sz="0" w:space="0" w:color="auto"/>
        <w:left w:val="none" w:sz="0" w:space="0" w:color="auto"/>
        <w:bottom w:val="none" w:sz="0" w:space="0" w:color="auto"/>
        <w:right w:val="none" w:sz="0" w:space="0" w:color="auto"/>
      </w:divBdr>
    </w:div>
    <w:div w:id="1957833118">
      <w:bodyDiv w:val="1"/>
      <w:marLeft w:val="0"/>
      <w:marRight w:val="0"/>
      <w:marTop w:val="0"/>
      <w:marBottom w:val="0"/>
      <w:divBdr>
        <w:top w:val="none" w:sz="0" w:space="0" w:color="auto"/>
        <w:left w:val="none" w:sz="0" w:space="0" w:color="auto"/>
        <w:bottom w:val="none" w:sz="0" w:space="0" w:color="auto"/>
        <w:right w:val="none" w:sz="0" w:space="0" w:color="auto"/>
      </w:divBdr>
    </w:div>
    <w:div w:id="1963610910">
      <w:bodyDiv w:val="1"/>
      <w:marLeft w:val="0"/>
      <w:marRight w:val="0"/>
      <w:marTop w:val="0"/>
      <w:marBottom w:val="0"/>
      <w:divBdr>
        <w:top w:val="none" w:sz="0" w:space="0" w:color="auto"/>
        <w:left w:val="none" w:sz="0" w:space="0" w:color="auto"/>
        <w:bottom w:val="none" w:sz="0" w:space="0" w:color="auto"/>
        <w:right w:val="none" w:sz="0" w:space="0" w:color="auto"/>
      </w:divBdr>
    </w:div>
    <w:div w:id="1967346923">
      <w:bodyDiv w:val="1"/>
      <w:marLeft w:val="0"/>
      <w:marRight w:val="0"/>
      <w:marTop w:val="0"/>
      <w:marBottom w:val="0"/>
      <w:divBdr>
        <w:top w:val="none" w:sz="0" w:space="0" w:color="auto"/>
        <w:left w:val="none" w:sz="0" w:space="0" w:color="auto"/>
        <w:bottom w:val="none" w:sz="0" w:space="0" w:color="auto"/>
        <w:right w:val="none" w:sz="0" w:space="0" w:color="auto"/>
      </w:divBdr>
    </w:div>
    <w:div w:id="1969047164">
      <w:bodyDiv w:val="1"/>
      <w:marLeft w:val="0"/>
      <w:marRight w:val="0"/>
      <w:marTop w:val="0"/>
      <w:marBottom w:val="0"/>
      <w:divBdr>
        <w:top w:val="none" w:sz="0" w:space="0" w:color="auto"/>
        <w:left w:val="none" w:sz="0" w:space="0" w:color="auto"/>
        <w:bottom w:val="none" w:sz="0" w:space="0" w:color="auto"/>
        <w:right w:val="none" w:sz="0" w:space="0" w:color="auto"/>
      </w:divBdr>
    </w:div>
    <w:div w:id="2041853822">
      <w:bodyDiv w:val="1"/>
      <w:marLeft w:val="0"/>
      <w:marRight w:val="0"/>
      <w:marTop w:val="0"/>
      <w:marBottom w:val="0"/>
      <w:divBdr>
        <w:top w:val="none" w:sz="0" w:space="0" w:color="auto"/>
        <w:left w:val="none" w:sz="0" w:space="0" w:color="auto"/>
        <w:bottom w:val="none" w:sz="0" w:space="0" w:color="auto"/>
        <w:right w:val="none" w:sz="0" w:space="0" w:color="auto"/>
      </w:divBdr>
    </w:div>
    <w:div w:id="2054040097">
      <w:bodyDiv w:val="1"/>
      <w:marLeft w:val="0"/>
      <w:marRight w:val="0"/>
      <w:marTop w:val="0"/>
      <w:marBottom w:val="0"/>
      <w:divBdr>
        <w:top w:val="none" w:sz="0" w:space="0" w:color="auto"/>
        <w:left w:val="none" w:sz="0" w:space="0" w:color="auto"/>
        <w:bottom w:val="none" w:sz="0" w:space="0" w:color="auto"/>
        <w:right w:val="none" w:sz="0" w:space="0" w:color="auto"/>
      </w:divBdr>
    </w:div>
    <w:div w:id="20752727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1.xml"/><Relationship Id="rId21" Type="http://schemas.openxmlformats.org/officeDocument/2006/relationships/image" Target="media/image5.jpg"/><Relationship Id="rId42" Type="http://schemas.openxmlformats.org/officeDocument/2006/relationships/hyperlink" Target="mailto:saj.charleroi@cfwb.be" TargetMode="External"/><Relationship Id="rId47" Type="http://schemas.openxmlformats.org/officeDocument/2006/relationships/hyperlink" Target="mailto:saj.liege@cfwb.be" TargetMode="External"/><Relationship Id="rId63" Type="http://schemas.openxmlformats.org/officeDocument/2006/relationships/hyperlink" Target="mailto:nathalie.dujardin@cfwb.be" TargetMode="External"/><Relationship Id="rId68" Type="http://schemas.openxmlformats.org/officeDocument/2006/relationships/hyperlink" Target="mailto:accidents.travail.enseignement@cfwb.be" TargetMode="External"/><Relationship Id="rId84" Type="http://schemas.openxmlformats.org/officeDocument/2006/relationships/image" Target="media/image22.jpg"/><Relationship Id="rId89" Type="http://schemas.openxmlformats.org/officeDocument/2006/relationships/image" Target="media/image27.jpg"/><Relationship Id="rId16" Type="http://schemas.openxmlformats.org/officeDocument/2006/relationships/hyperlink" Target="mailto:renelde.vanderheiden@cfwb.be" TargetMode="External"/><Relationship Id="rId107" Type="http://schemas.openxmlformats.org/officeDocument/2006/relationships/header" Target="header9.xml"/><Relationship Id="rId11" Type="http://schemas.openxmlformats.org/officeDocument/2006/relationships/image" Target="media/image4.jpeg"/><Relationship Id="rId32" Type="http://schemas.openxmlformats.org/officeDocument/2006/relationships/hyperlink" Target="mailto:nathalie.dujardin@cfwb.be" TargetMode="External"/><Relationship Id="rId37" Type="http://schemas.openxmlformats.org/officeDocument/2006/relationships/footer" Target="footer5.xml"/><Relationship Id="rId53" Type="http://schemas.openxmlformats.org/officeDocument/2006/relationships/hyperlink" Target="mailto:alain.moriau@compas-format.eu" TargetMode="External"/><Relationship Id="rId58" Type="http://schemas.openxmlformats.org/officeDocument/2006/relationships/image" Target="media/image11.png"/><Relationship Id="rId74" Type="http://schemas.openxmlformats.org/officeDocument/2006/relationships/image" Target="media/image17.png"/><Relationship Id="rId79" Type="http://schemas.openxmlformats.org/officeDocument/2006/relationships/image" Target="media/image18.jpg"/><Relationship Id="rId102" Type="http://schemas.openxmlformats.org/officeDocument/2006/relationships/hyperlink" Target="http://www.fw-b.be/" TargetMode="External"/><Relationship Id="rId5" Type="http://schemas.openxmlformats.org/officeDocument/2006/relationships/settings" Target="settings.xml"/><Relationship Id="rId90" Type="http://schemas.openxmlformats.org/officeDocument/2006/relationships/image" Target="media/image28.jpg"/><Relationship Id="rId95" Type="http://schemas.openxmlformats.org/officeDocument/2006/relationships/hyperlink" Target="http://www.enseignement.be/index.php?page=26777&amp;navi=387" TargetMode="External"/><Relationship Id="rId22" Type="http://schemas.openxmlformats.org/officeDocument/2006/relationships/image" Target="media/image6.jpg"/><Relationship Id="rId27" Type="http://schemas.openxmlformats.org/officeDocument/2006/relationships/header" Target="header2.xml"/><Relationship Id="rId43" Type="http://schemas.openxmlformats.org/officeDocument/2006/relationships/hyperlink" Target="mailto:saj.dinant@cfwb.be" TargetMode="External"/><Relationship Id="rId48" Type="http://schemas.openxmlformats.org/officeDocument/2006/relationships/hyperlink" Target="mailto:saj.marche@cfwb.be" TargetMode="External"/><Relationship Id="rId64" Type="http://schemas.openxmlformats.org/officeDocument/2006/relationships/hyperlink" Target="mailto:nathalie.dujardin@cfwb.be" TargetMode="External"/><Relationship Id="rId69" Type="http://schemas.openxmlformats.org/officeDocument/2006/relationships/hyperlink" Target="mailto:nathalie.dujardin@cfwb.be" TargetMode="External"/><Relationship Id="rId80" Type="http://schemas.openxmlformats.org/officeDocument/2006/relationships/footer" Target="footer9.xml"/><Relationship Id="rId85" Type="http://schemas.openxmlformats.org/officeDocument/2006/relationships/image" Target="media/image23.jpg"/><Relationship Id="rId12" Type="http://schemas.openxmlformats.org/officeDocument/2006/relationships/hyperlink" Target="mailto:alain.dehaene@segec.be" TargetMode="External"/><Relationship Id="rId17" Type="http://schemas.openxmlformats.org/officeDocument/2006/relationships/hyperlink" Target="mailto:gianni.perazzo@cfwb.be" TargetMode="External"/><Relationship Id="rId33" Type="http://schemas.openxmlformats.org/officeDocument/2006/relationships/hyperlink" Target="http://www.aidealajeunesse.cfwb.be/index.php?id=359" TargetMode="External"/><Relationship Id="rId38" Type="http://schemas.openxmlformats.org/officeDocument/2006/relationships/header" Target="header6.xml"/><Relationship Id="rId59" Type="http://schemas.openxmlformats.org/officeDocument/2006/relationships/hyperlink" Target="mailto:thierry.paques@cfwb.be" TargetMode="External"/><Relationship Id="rId103" Type="http://schemas.openxmlformats.org/officeDocument/2006/relationships/hyperlink" Target="http://www.fw-b.be/" TargetMode="External"/><Relationship Id="rId108" Type="http://schemas.openxmlformats.org/officeDocument/2006/relationships/footer" Target="footer10.xml"/><Relationship Id="rId54" Type="http://schemas.openxmlformats.org/officeDocument/2006/relationships/hyperlink" Target="mailto:secretariat@compas-format.eu" TargetMode="External"/><Relationship Id="rId70" Type="http://schemas.openxmlformats.org/officeDocument/2006/relationships/image" Target="media/image13.png"/><Relationship Id="rId75" Type="http://schemas.openxmlformats.org/officeDocument/2006/relationships/hyperlink" Target="mailto:integration_specialise@cfwb.be" TargetMode="External"/><Relationship Id="rId91" Type="http://schemas.openxmlformats.org/officeDocument/2006/relationships/image" Target="media/image29.png"/><Relationship Id="rId96" Type="http://schemas.openxmlformats.org/officeDocument/2006/relationships/hyperlink" Target="http://www.enseignement.be/index.php?page=26777&amp;navi=387"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mailto:yannic.pieltain@codiecnalux.be" TargetMode="External"/><Relationship Id="rId23" Type="http://schemas.openxmlformats.org/officeDocument/2006/relationships/image" Target="media/image7.jpg"/><Relationship Id="rId28" Type="http://schemas.openxmlformats.org/officeDocument/2006/relationships/footer" Target="footer2.xml"/><Relationship Id="rId36" Type="http://schemas.openxmlformats.org/officeDocument/2006/relationships/header" Target="header5.xml"/><Relationship Id="rId49" Type="http://schemas.openxmlformats.org/officeDocument/2006/relationships/hyperlink" Target="mailto:saj.mons@cfwb.be" TargetMode="External"/><Relationship Id="rId57" Type="http://schemas.openxmlformats.org/officeDocument/2006/relationships/footer" Target="footer7.xml"/><Relationship Id="rId106" Type="http://schemas.openxmlformats.org/officeDocument/2006/relationships/header" Target="header8.xml"/><Relationship Id="rId10" Type="http://schemas.openxmlformats.org/officeDocument/2006/relationships/footer" Target="footer1.xml"/><Relationship Id="rId31" Type="http://schemas.openxmlformats.org/officeDocument/2006/relationships/footer" Target="footer4.xml"/><Relationship Id="rId44" Type="http://schemas.openxmlformats.org/officeDocument/2006/relationships/hyperlink" Target="mailto:saj.huy@cfwb.be" TargetMode="External"/><Relationship Id="rId52" Type="http://schemas.openxmlformats.org/officeDocument/2006/relationships/hyperlink" Target="mailto:saj.tournai@cfwb.be" TargetMode="External"/><Relationship Id="rId60" Type="http://schemas.openxmlformats.org/officeDocument/2006/relationships/footer" Target="footer8.xml"/><Relationship Id="rId65" Type="http://schemas.openxmlformats.org/officeDocument/2006/relationships/hyperlink" Target="mailto:nathalie.dujardin@cfwb.be" TargetMode="External"/><Relationship Id="rId73" Type="http://schemas.openxmlformats.org/officeDocument/2006/relationships/image" Target="media/image16.png"/><Relationship Id="rId78" Type="http://schemas.openxmlformats.org/officeDocument/2006/relationships/hyperlink" Target="mailto:esther.rusura@cfwb.be" TargetMode="External"/><Relationship Id="rId81" Type="http://schemas.openxmlformats.org/officeDocument/2006/relationships/image" Target="media/image19.jpg"/><Relationship Id="rId86" Type="http://schemas.openxmlformats.org/officeDocument/2006/relationships/image" Target="media/image24.jpg"/><Relationship Id="rId94" Type="http://schemas.openxmlformats.org/officeDocument/2006/relationships/hyperlink" Target="http://www.enseignement.be/" TargetMode="External"/><Relationship Id="rId99" Type="http://schemas.openxmlformats.org/officeDocument/2006/relationships/hyperlink" Target="http://www.enseignement.be/index.php?page=26777&amp;navi=387" TargetMode="External"/><Relationship Id="rId101" Type="http://schemas.openxmlformats.org/officeDocument/2006/relationships/hyperlink" Target="http://www.fw-b.be/" TargetMode="External"/><Relationship Id="rId4" Type="http://schemas.openxmlformats.org/officeDocument/2006/relationships/styles" Target="styles.xml"/><Relationship Id="rId9" Type="http://schemas.openxmlformats.org/officeDocument/2006/relationships/image" Target="media/image3.jpeg"/><Relationship Id="rId13" Type="http://schemas.openxmlformats.org/officeDocument/2006/relationships/hyperlink" Target="mailto:pascal.kiesecoms@segec.be" TargetMode="External"/><Relationship Id="rId18" Type="http://schemas.openxmlformats.org/officeDocument/2006/relationships/hyperlink" Target="mailto:jean-michel.ziger@cfwb.be" TargetMode="External"/><Relationship Id="rId39" Type="http://schemas.openxmlformats.org/officeDocument/2006/relationships/footer" Target="footer6.xml"/><Relationship Id="rId109" Type="http://schemas.openxmlformats.org/officeDocument/2006/relationships/header" Target="header10.xml"/><Relationship Id="rId34" Type="http://schemas.openxmlformats.org/officeDocument/2006/relationships/hyperlink" Target="https://www.om-mp.be/fr/contacts" TargetMode="External"/><Relationship Id="rId50" Type="http://schemas.openxmlformats.org/officeDocument/2006/relationships/hyperlink" Target="mailto:saj.namur@cfwb.be" TargetMode="External"/><Relationship Id="rId55" Type="http://schemas.openxmlformats.org/officeDocument/2006/relationships/image" Target="media/image10.png"/><Relationship Id="rId76" Type="http://schemas.openxmlformats.org/officeDocument/2006/relationships/hyperlink" Target="mailto:integration_specialise@cfwb.be" TargetMode="External"/><Relationship Id="rId97" Type="http://schemas.openxmlformats.org/officeDocument/2006/relationships/hyperlink" Target="http://www.enseignement.be/index.php?page=26777&amp;navi=387" TargetMode="External"/><Relationship Id="rId104" Type="http://schemas.openxmlformats.org/officeDocument/2006/relationships/hyperlink" Target="http://www.fw-b.be/" TargetMode="External"/><Relationship Id="rId7" Type="http://schemas.openxmlformats.org/officeDocument/2006/relationships/footnotes" Target="footnotes.xml"/><Relationship Id="rId71" Type="http://schemas.openxmlformats.org/officeDocument/2006/relationships/image" Target="media/image14.png"/><Relationship Id="rId92" Type="http://schemas.openxmlformats.org/officeDocument/2006/relationships/image" Target="media/image30.png"/><Relationship Id="rId2" Type="http://schemas.openxmlformats.org/officeDocument/2006/relationships/customXml" Target="../customXml/item2.xml"/><Relationship Id="rId29" Type="http://schemas.openxmlformats.org/officeDocument/2006/relationships/footer" Target="footer3.xml"/><Relationship Id="rId24" Type="http://schemas.openxmlformats.org/officeDocument/2006/relationships/image" Target="media/image8.jpg"/><Relationship Id="rId40" Type="http://schemas.openxmlformats.org/officeDocument/2006/relationships/hyperlink" Target="mailto:saj.arlon@cfwb.be" TargetMode="External"/><Relationship Id="rId45" Type="http://schemas.openxmlformats.org/officeDocument/2006/relationships/hyperlink" Target="mailto:saj.nivelles@cfwb.be" TargetMode="External"/><Relationship Id="rId66" Type="http://schemas.openxmlformats.org/officeDocument/2006/relationships/hyperlink" Target="mailto:nathalie.dujardin@cfwb.be" TargetMode="External"/><Relationship Id="rId87" Type="http://schemas.openxmlformats.org/officeDocument/2006/relationships/image" Target="media/image25.png"/><Relationship Id="rId110" Type="http://schemas.openxmlformats.org/officeDocument/2006/relationships/fontTable" Target="fontTable.xml"/><Relationship Id="rId61" Type="http://schemas.openxmlformats.org/officeDocument/2006/relationships/image" Target="media/image12.jpg"/><Relationship Id="rId82" Type="http://schemas.openxmlformats.org/officeDocument/2006/relationships/image" Target="media/image20.jpg"/><Relationship Id="rId19" Type="http://schemas.openxmlformats.org/officeDocument/2006/relationships/hyperlink" Target="mailto:isabelle.slota@cfwb.be" TargetMode="External"/><Relationship Id="rId14" Type="http://schemas.openxmlformats.org/officeDocument/2006/relationships/hyperlink" Target="mailto:michel.galasyka@segec.be" TargetMode="External"/><Relationship Id="rId30" Type="http://schemas.openxmlformats.org/officeDocument/2006/relationships/header" Target="header3.xml"/><Relationship Id="rId35" Type="http://schemas.openxmlformats.org/officeDocument/2006/relationships/header" Target="header4.xml"/><Relationship Id="rId56" Type="http://schemas.openxmlformats.org/officeDocument/2006/relationships/header" Target="header7.xml"/><Relationship Id="rId77" Type="http://schemas.openxmlformats.org/officeDocument/2006/relationships/hyperlink" Target="http://www.gallilex.cfwb.be/document/pdf/28737_022.pdf" TargetMode="External"/><Relationship Id="rId100" Type="http://schemas.openxmlformats.org/officeDocument/2006/relationships/image" Target="media/image31.jpg"/><Relationship Id="rId105" Type="http://schemas.openxmlformats.org/officeDocument/2006/relationships/hyperlink" Target="http://www.fw-b.be/" TargetMode="External"/><Relationship Id="rId8" Type="http://schemas.openxmlformats.org/officeDocument/2006/relationships/endnotes" Target="endnotes.xml"/><Relationship Id="rId51" Type="http://schemas.openxmlformats.org/officeDocument/2006/relationships/hyperlink" Target="mailto:saj.neufchateau@cfwb.be" TargetMode="External"/><Relationship Id="rId72" Type="http://schemas.openxmlformats.org/officeDocument/2006/relationships/image" Target="media/image15.png"/><Relationship Id="rId93" Type="http://schemas.openxmlformats.org/officeDocument/2006/relationships/hyperlink" Target="http://www.enseignement.be/" TargetMode="External"/><Relationship Id="rId98" Type="http://schemas.openxmlformats.org/officeDocument/2006/relationships/hyperlink" Target="http://www.enseignement.be/index.php?page=26777&amp;navi=387" TargetMode="External"/><Relationship Id="rId3" Type="http://schemas.openxmlformats.org/officeDocument/2006/relationships/numbering" Target="numbering.xml"/><Relationship Id="rId25" Type="http://schemas.openxmlformats.org/officeDocument/2006/relationships/image" Target="media/image9.jpeg"/><Relationship Id="rId46" Type="http://schemas.openxmlformats.org/officeDocument/2006/relationships/hyperlink" Target="mailto:saj.verviers@cfwb.be" TargetMode="External"/><Relationship Id="rId67" Type="http://schemas.openxmlformats.org/officeDocument/2006/relationships/hyperlink" Target="mailto:nathalie.dujardin@cfwb.be" TargetMode="External"/><Relationship Id="rId20" Type="http://schemas.openxmlformats.org/officeDocument/2006/relationships/hyperlink" Target="mailto:frederic.debaisieux@cfwb.be" TargetMode="External"/><Relationship Id="rId41" Type="http://schemas.openxmlformats.org/officeDocument/2006/relationships/hyperlink" Target="mailto:saj.bruxelles@cfwb.be" TargetMode="External"/><Relationship Id="rId62" Type="http://schemas.openxmlformats.org/officeDocument/2006/relationships/hyperlink" Target="mailto:nathalie.dujardin@cfwb.be" TargetMode="External"/><Relationship Id="rId83" Type="http://schemas.openxmlformats.org/officeDocument/2006/relationships/image" Target="media/image21.jpg"/><Relationship Id="rId88" Type="http://schemas.openxmlformats.org/officeDocument/2006/relationships/image" Target="media/image26.png"/><Relationship Id="rId111" Type="http://schemas.openxmlformats.org/officeDocument/2006/relationships/theme" Target="theme/theme1.xml"/></Relationships>
</file>

<file path=word/_rels/footnotes.xml.rels><?xml version="1.0" encoding="UTF-8" standalone="yes"?>
<Relationships xmlns="http://schemas.openxmlformats.org/package/2006/relationships"><Relationship Id="rId3" Type="http://schemas.openxmlformats.org/officeDocument/2006/relationships/hyperlink" Target="http://www.enseignement.be/index.php?page=26823&amp;do_id=8412" TargetMode="External"/><Relationship Id="rId2" Type="http://schemas.openxmlformats.org/officeDocument/2006/relationships/hyperlink" Target="http://www.enseignement.be/index.php?page=26823&amp;do_id=9121" TargetMode="External"/><Relationship Id="rId1" Type="http://schemas.openxmlformats.org/officeDocument/2006/relationships/hyperlink" Target="http://enseignement.be/index.php?page=26823&amp;do_id=7378" TargetMode="External"/><Relationship Id="rId4" Type="http://schemas.openxmlformats.org/officeDocument/2006/relationships/hyperlink" Target="http://www.enseignement.be/index.php?page=26823&amp;do_id=8425" TargetMode="External"/></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lnDef>
      <a:spPr>
        <a:ln>
          <a:solidFill>
            <a:schemeClr val="tx1"/>
          </a:solidFill>
        </a:ln>
      </a:spPr>
      <a:bodyPr/>
      <a:lstStyle/>
      <a:style>
        <a:lnRef idx="1">
          <a:schemeClr val="accent1"/>
        </a:lnRef>
        <a:fillRef idx="0">
          <a:schemeClr val="accent1"/>
        </a:fillRef>
        <a:effectRef idx="0">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0A5B2186-7E8E-4647-886D-D4BD851D8B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110</TotalTime>
  <Pages>148</Pages>
  <Words>24554</Words>
  <Characters>135049</Characters>
  <Application>Microsoft Office Word</Application>
  <DocSecurity>0</DocSecurity>
  <Lines>1125</Lines>
  <Paragraphs>318</Paragraphs>
  <ScaleCrop>false</ScaleCrop>
  <HeadingPairs>
    <vt:vector size="2" baseType="variant">
      <vt:variant>
        <vt:lpstr>Titre</vt:lpstr>
      </vt:variant>
      <vt:variant>
        <vt:i4>1</vt:i4>
      </vt:variant>
    </vt:vector>
  </HeadingPairs>
  <TitlesOfParts>
    <vt:vector size="1" baseType="lpstr">
      <vt:lpstr>Cette partie ne concerne que les établissements d’enseignement secondaire spécialisé</vt:lpstr>
    </vt:vector>
  </TitlesOfParts>
  <Company/>
  <LinksUpToDate>false</LinksUpToDate>
  <CharactersWithSpaces>159285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Cette partie ne concerne que les établissements d’enseignement secondaire spécialisé</dc:title>
  <dc:subject>Objets produits ou services rendus par un établissement scolaire d’enseignement spécialisé</dc:subject>
  <dc:creator>Utilisateur Windows</dc:creator>
  <cp:keywords/>
  <dc:description/>
  <cp:lastModifiedBy>DEGUELDRE Jérôme</cp:lastModifiedBy>
  <cp:revision>13</cp:revision>
  <cp:lastPrinted>2024-06-20T09:04:00Z</cp:lastPrinted>
  <dcterms:created xsi:type="dcterms:W3CDTF">2024-06-25T14:06:00Z</dcterms:created>
  <dcterms:modified xsi:type="dcterms:W3CDTF">2024-06-26T13:45:00Z</dcterms:modified>
  <cp:category>Chapitre</cp:category>
  <cp:contentStatus/>
</cp:coreProperties>
</file>